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9646" w:type="dxa"/>
        <w:tblInd w:w="-234" w:type="dxa"/>
        <w:tblLayout w:type="fixed"/>
        <w:tblLook w:val="0000" w:firstRow="0" w:lastRow="0" w:firstColumn="0" w:lastColumn="0" w:noHBand="0" w:noVBand="0"/>
      </w:tblPr>
      <w:tblGrid>
        <w:gridCol w:w="933"/>
        <w:gridCol w:w="252"/>
        <w:gridCol w:w="7383"/>
        <w:gridCol w:w="1078"/>
      </w:tblGrid>
      <w:tr w:rsidR="00AA14DD" w:rsidRPr="00BD7F26" w14:paraId="6BAE5995" w14:textId="77777777" w:rsidTr="00CD191C">
        <w:trPr>
          <w:tblHeader/>
        </w:trPr>
        <w:tc>
          <w:tcPr>
            <w:tcW w:w="933" w:type="dxa"/>
            <w:shd w:val="clear" w:color="auto" w:fill="auto"/>
          </w:tcPr>
          <w:p w14:paraId="77D849CD" w14:textId="77777777" w:rsidR="00AA14DD" w:rsidRPr="00BD7F26" w:rsidRDefault="00AA14DD" w:rsidP="00F826F2">
            <w:pPr>
              <w:pStyle w:val="Heading1"/>
            </w:pPr>
            <w:r w:rsidRPr="00BD7F26">
              <w:t>Note</w:t>
            </w:r>
          </w:p>
        </w:tc>
        <w:tc>
          <w:tcPr>
            <w:tcW w:w="252" w:type="dxa"/>
            <w:shd w:val="clear" w:color="auto" w:fill="auto"/>
          </w:tcPr>
          <w:p w14:paraId="3F94385B" w14:textId="77777777" w:rsidR="00AA14DD" w:rsidRPr="00BD7F26" w:rsidRDefault="00AA14DD" w:rsidP="00450FE8">
            <w:pPr>
              <w:pStyle w:val="acctmergecolhdg"/>
              <w:numPr>
                <w:ilvl w:val="0"/>
                <w:numId w:val="0"/>
              </w:numPr>
              <w:snapToGrid w:val="0"/>
              <w:jc w:val="left"/>
              <w:rPr>
                <w:rFonts w:cs="Times New Roman"/>
                <w:color w:val="000000"/>
                <w:szCs w:val="22"/>
              </w:rPr>
            </w:pPr>
          </w:p>
        </w:tc>
        <w:tc>
          <w:tcPr>
            <w:tcW w:w="7383" w:type="dxa"/>
            <w:shd w:val="clear" w:color="auto" w:fill="auto"/>
          </w:tcPr>
          <w:p w14:paraId="3442D0B4" w14:textId="77777777" w:rsidR="00AA14DD" w:rsidRPr="00BD7F26" w:rsidRDefault="00AA14DD" w:rsidP="00450FE8">
            <w:pPr>
              <w:pStyle w:val="acctmergecolhdg"/>
              <w:numPr>
                <w:ilvl w:val="0"/>
                <w:numId w:val="0"/>
              </w:numPr>
              <w:jc w:val="left"/>
              <w:rPr>
                <w:rFonts w:cs="Times New Roman"/>
                <w:szCs w:val="22"/>
                <w:cs/>
                <w:lang w:val="en-US" w:bidi="th-TH"/>
              </w:rPr>
            </w:pPr>
            <w:r w:rsidRPr="00BD7F26">
              <w:rPr>
                <w:rFonts w:cs="Times New Roman"/>
                <w:color w:val="000000"/>
                <w:szCs w:val="22"/>
              </w:rPr>
              <w:t>Contents</w:t>
            </w:r>
          </w:p>
        </w:tc>
        <w:tc>
          <w:tcPr>
            <w:tcW w:w="1078" w:type="dxa"/>
            <w:shd w:val="clear" w:color="auto" w:fill="auto"/>
            <w:vAlign w:val="bottom"/>
          </w:tcPr>
          <w:p w14:paraId="024D5479" w14:textId="77777777" w:rsidR="00AA14DD" w:rsidRPr="00BD7F26" w:rsidRDefault="00AA14DD" w:rsidP="00450FE8">
            <w:pPr>
              <w:pStyle w:val="acctmergecolhdg"/>
              <w:numPr>
                <w:ilvl w:val="0"/>
                <w:numId w:val="0"/>
              </w:numPr>
              <w:rPr>
                <w:rFonts w:cs="Times New Roman"/>
                <w:b w:val="0"/>
                <w:bCs/>
                <w:color w:val="000000"/>
                <w:szCs w:val="22"/>
              </w:rPr>
            </w:pPr>
            <w:r w:rsidRPr="00BD7F26">
              <w:rPr>
                <w:rFonts w:cs="Times New Roman"/>
                <w:szCs w:val="22"/>
              </w:rPr>
              <w:t>Pages</w:t>
            </w:r>
          </w:p>
        </w:tc>
      </w:tr>
      <w:tr w:rsidR="00AA14DD" w:rsidRPr="00BD7F26" w14:paraId="18814909" w14:textId="77777777" w:rsidTr="00CD191C">
        <w:trPr>
          <w:tblHeader/>
        </w:trPr>
        <w:tc>
          <w:tcPr>
            <w:tcW w:w="933" w:type="dxa"/>
            <w:shd w:val="clear" w:color="auto" w:fill="auto"/>
          </w:tcPr>
          <w:p w14:paraId="1AAF88BE" w14:textId="77777777" w:rsidR="00AA14DD" w:rsidRPr="00BD7F26" w:rsidRDefault="00AA14DD" w:rsidP="00450FE8">
            <w:pPr>
              <w:pStyle w:val="acctmergecolhdg"/>
              <w:numPr>
                <w:ilvl w:val="0"/>
                <w:numId w:val="0"/>
              </w:numPr>
              <w:snapToGrid w:val="0"/>
              <w:rPr>
                <w:rFonts w:cs="Times New Roman"/>
                <w:b w:val="0"/>
                <w:bCs/>
                <w:color w:val="000000"/>
                <w:szCs w:val="22"/>
                <w:cs/>
                <w:lang w:bidi="th-TH"/>
              </w:rPr>
            </w:pPr>
          </w:p>
        </w:tc>
        <w:tc>
          <w:tcPr>
            <w:tcW w:w="252" w:type="dxa"/>
            <w:shd w:val="clear" w:color="auto" w:fill="auto"/>
          </w:tcPr>
          <w:p w14:paraId="5B1DA2E2" w14:textId="77777777" w:rsidR="00AA14DD" w:rsidRPr="00BD7F26" w:rsidRDefault="00AA14DD" w:rsidP="00450FE8">
            <w:pPr>
              <w:pStyle w:val="acctmergecolhdg"/>
              <w:numPr>
                <w:ilvl w:val="0"/>
                <w:numId w:val="0"/>
              </w:numPr>
              <w:snapToGrid w:val="0"/>
              <w:jc w:val="left"/>
              <w:rPr>
                <w:rFonts w:cs="Times New Roman"/>
                <w:b w:val="0"/>
                <w:bCs/>
                <w:color w:val="000000"/>
                <w:szCs w:val="22"/>
              </w:rPr>
            </w:pPr>
          </w:p>
        </w:tc>
        <w:tc>
          <w:tcPr>
            <w:tcW w:w="7383" w:type="dxa"/>
            <w:shd w:val="clear" w:color="auto" w:fill="auto"/>
          </w:tcPr>
          <w:p w14:paraId="1AFEAB58" w14:textId="77777777" w:rsidR="00AA14DD" w:rsidRPr="00BD7F26" w:rsidRDefault="00AA14DD" w:rsidP="00450FE8">
            <w:pPr>
              <w:pStyle w:val="acctmergecolhdg"/>
              <w:numPr>
                <w:ilvl w:val="0"/>
                <w:numId w:val="0"/>
              </w:numPr>
              <w:snapToGrid w:val="0"/>
              <w:jc w:val="left"/>
              <w:rPr>
                <w:rFonts w:cs="Times New Roman"/>
                <w:b w:val="0"/>
                <w:bCs/>
                <w:color w:val="000000"/>
                <w:szCs w:val="22"/>
                <w:cs/>
                <w:lang w:bidi="th-TH"/>
              </w:rPr>
            </w:pPr>
          </w:p>
        </w:tc>
        <w:tc>
          <w:tcPr>
            <w:tcW w:w="1078" w:type="dxa"/>
            <w:shd w:val="clear" w:color="auto" w:fill="auto"/>
            <w:vAlign w:val="bottom"/>
          </w:tcPr>
          <w:p w14:paraId="37001062" w14:textId="77777777" w:rsidR="00AA14DD" w:rsidRPr="00BD7F26" w:rsidRDefault="00AA14DD" w:rsidP="00450FE8">
            <w:pPr>
              <w:pStyle w:val="acctmergecolhdg"/>
              <w:numPr>
                <w:ilvl w:val="0"/>
                <w:numId w:val="0"/>
              </w:numPr>
              <w:snapToGrid w:val="0"/>
              <w:rPr>
                <w:rFonts w:cs="Times New Roman"/>
                <w:b w:val="0"/>
                <w:bCs/>
                <w:szCs w:val="22"/>
              </w:rPr>
            </w:pPr>
          </w:p>
        </w:tc>
      </w:tr>
      <w:tr w:rsidR="000C188B" w:rsidRPr="00BD7F26" w14:paraId="171D821C" w14:textId="77777777" w:rsidTr="00CD191C">
        <w:tc>
          <w:tcPr>
            <w:tcW w:w="933" w:type="dxa"/>
            <w:shd w:val="clear" w:color="auto" w:fill="auto"/>
          </w:tcPr>
          <w:p w14:paraId="32DB920C" w14:textId="77777777" w:rsidR="000C188B" w:rsidRPr="00BD7F26" w:rsidRDefault="000C188B"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w:t>
            </w:r>
          </w:p>
        </w:tc>
        <w:tc>
          <w:tcPr>
            <w:tcW w:w="252" w:type="dxa"/>
            <w:shd w:val="clear" w:color="auto" w:fill="auto"/>
          </w:tcPr>
          <w:p w14:paraId="2C7E9D8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06EA668"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General information</w:t>
            </w:r>
          </w:p>
        </w:tc>
        <w:tc>
          <w:tcPr>
            <w:tcW w:w="1078" w:type="dxa"/>
            <w:shd w:val="clear" w:color="auto" w:fill="auto"/>
            <w:vAlign w:val="bottom"/>
          </w:tcPr>
          <w:p w14:paraId="7FF28D23" w14:textId="3AF3D09E" w:rsidR="000C188B" w:rsidRPr="00BD7F26" w:rsidRDefault="005400E9" w:rsidP="000C188B">
            <w:pPr>
              <w:pStyle w:val="acctmergecolhdg"/>
              <w:numPr>
                <w:ilvl w:val="0"/>
                <w:numId w:val="0"/>
              </w:numPr>
              <w:snapToGrid w:val="0"/>
              <w:rPr>
                <w:rFonts w:cs="Angsana New"/>
                <w:b w:val="0"/>
                <w:bCs/>
                <w:szCs w:val="28"/>
                <w:lang w:val="en-US" w:bidi="th-TH"/>
              </w:rPr>
            </w:pPr>
            <w:r>
              <w:rPr>
                <w:rFonts w:cs="Angsana New"/>
                <w:b w:val="0"/>
                <w:bCs/>
                <w:szCs w:val="28"/>
                <w:lang w:val="en-US" w:bidi="th-TH"/>
              </w:rPr>
              <w:t>15</w:t>
            </w:r>
          </w:p>
        </w:tc>
      </w:tr>
      <w:tr w:rsidR="000C188B" w:rsidRPr="00BD7F26" w14:paraId="1162F036" w14:textId="77777777" w:rsidTr="00CD191C">
        <w:tc>
          <w:tcPr>
            <w:tcW w:w="933" w:type="dxa"/>
            <w:shd w:val="clear" w:color="auto" w:fill="auto"/>
          </w:tcPr>
          <w:p w14:paraId="62153287" w14:textId="77777777" w:rsidR="000C188B" w:rsidRPr="00BD7F26" w:rsidRDefault="000C188B"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2</w:t>
            </w:r>
          </w:p>
        </w:tc>
        <w:tc>
          <w:tcPr>
            <w:tcW w:w="252" w:type="dxa"/>
            <w:shd w:val="clear" w:color="auto" w:fill="auto"/>
          </w:tcPr>
          <w:p w14:paraId="62405462"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8F230A8"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Basis of preparation of the interim financial statements</w:t>
            </w:r>
          </w:p>
        </w:tc>
        <w:tc>
          <w:tcPr>
            <w:tcW w:w="1078" w:type="dxa"/>
            <w:shd w:val="clear" w:color="auto" w:fill="auto"/>
            <w:vAlign w:val="bottom"/>
          </w:tcPr>
          <w:p w14:paraId="5E417CF0" w14:textId="271E497C" w:rsidR="000C188B" w:rsidRPr="00BD7F26" w:rsidRDefault="00F05290"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15</w:t>
            </w:r>
          </w:p>
        </w:tc>
      </w:tr>
      <w:tr w:rsidR="000C188B" w:rsidRPr="00BD7F26" w14:paraId="49CAE97B" w14:textId="77777777" w:rsidTr="00CD191C">
        <w:tc>
          <w:tcPr>
            <w:tcW w:w="933" w:type="dxa"/>
            <w:shd w:val="clear" w:color="auto" w:fill="auto"/>
          </w:tcPr>
          <w:p w14:paraId="2F737579" w14:textId="14F57CC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3</w:t>
            </w:r>
          </w:p>
        </w:tc>
        <w:tc>
          <w:tcPr>
            <w:tcW w:w="252" w:type="dxa"/>
            <w:shd w:val="clear" w:color="auto" w:fill="auto"/>
          </w:tcPr>
          <w:p w14:paraId="7B6E645E"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50D59F1" w14:textId="77777777" w:rsidR="000C188B" w:rsidRPr="002F5B49" w:rsidRDefault="000C188B" w:rsidP="000C188B">
            <w:pPr>
              <w:pStyle w:val="acctmergecolhdg"/>
              <w:numPr>
                <w:ilvl w:val="0"/>
                <w:numId w:val="0"/>
              </w:numPr>
              <w:spacing w:line="240" w:lineRule="atLeast"/>
              <w:jc w:val="left"/>
              <w:rPr>
                <w:rFonts w:cstheme="minorBidi"/>
                <w:b w:val="0"/>
                <w:bCs/>
                <w:color w:val="000000"/>
                <w:szCs w:val="28"/>
                <w:cs/>
                <w:lang w:bidi="th-TH"/>
              </w:rPr>
            </w:pPr>
            <w:r w:rsidRPr="00BD7F26">
              <w:rPr>
                <w:rFonts w:cs="Times New Roman"/>
                <w:b w:val="0"/>
                <w:bCs/>
                <w:color w:val="000000"/>
                <w:szCs w:val="22"/>
              </w:rPr>
              <w:t>Maintenance of capital fund</w:t>
            </w:r>
          </w:p>
        </w:tc>
        <w:tc>
          <w:tcPr>
            <w:tcW w:w="1078" w:type="dxa"/>
            <w:shd w:val="clear" w:color="auto" w:fill="auto"/>
            <w:vAlign w:val="bottom"/>
          </w:tcPr>
          <w:p w14:paraId="7C404CB0" w14:textId="2946C0E4" w:rsidR="000C188B" w:rsidRPr="00BD7F26" w:rsidRDefault="00F0529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17</w:t>
            </w:r>
          </w:p>
        </w:tc>
      </w:tr>
      <w:tr w:rsidR="000C188B" w:rsidRPr="00BD7F26" w14:paraId="65B46D5D" w14:textId="77777777" w:rsidTr="00CD191C">
        <w:tc>
          <w:tcPr>
            <w:tcW w:w="933" w:type="dxa"/>
            <w:shd w:val="clear" w:color="auto" w:fill="auto"/>
          </w:tcPr>
          <w:p w14:paraId="086C031B" w14:textId="5A32B48B"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4</w:t>
            </w:r>
          </w:p>
        </w:tc>
        <w:tc>
          <w:tcPr>
            <w:tcW w:w="252" w:type="dxa"/>
            <w:shd w:val="clear" w:color="auto" w:fill="auto"/>
          </w:tcPr>
          <w:p w14:paraId="32BFDA1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51F199A"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szCs w:val="22"/>
                <w:lang w:val="en-US" w:bidi="th-TH"/>
              </w:rPr>
              <w:t>Financial assets measured at fair value through profit or loss</w:t>
            </w:r>
          </w:p>
        </w:tc>
        <w:tc>
          <w:tcPr>
            <w:tcW w:w="1078" w:type="dxa"/>
            <w:shd w:val="clear" w:color="auto" w:fill="auto"/>
            <w:vAlign w:val="bottom"/>
          </w:tcPr>
          <w:p w14:paraId="1525C99E" w14:textId="2366C54F"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20</w:t>
            </w:r>
          </w:p>
        </w:tc>
      </w:tr>
      <w:tr w:rsidR="000C188B" w:rsidRPr="00BD7F26" w14:paraId="6660E806" w14:textId="77777777" w:rsidTr="00CD191C">
        <w:tc>
          <w:tcPr>
            <w:tcW w:w="933" w:type="dxa"/>
            <w:shd w:val="clear" w:color="auto" w:fill="auto"/>
          </w:tcPr>
          <w:p w14:paraId="55D4871D" w14:textId="66450EE3"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5</w:t>
            </w:r>
          </w:p>
        </w:tc>
        <w:tc>
          <w:tcPr>
            <w:tcW w:w="252" w:type="dxa"/>
            <w:shd w:val="clear" w:color="auto" w:fill="auto"/>
          </w:tcPr>
          <w:p w14:paraId="555046D0"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3B98D41"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 xml:space="preserve">Investments, net </w:t>
            </w:r>
          </w:p>
        </w:tc>
        <w:tc>
          <w:tcPr>
            <w:tcW w:w="1078" w:type="dxa"/>
            <w:shd w:val="clear" w:color="auto" w:fill="auto"/>
            <w:vAlign w:val="bottom"/>
          </w:tcPr>
          <w:p w14:paraId="006CBB7A" w14:textId="22CDE6A7"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20</w:t>
            </w:r>
          </w:p>
        </w:tc>
      </w:tr>
      <w:tr w:rsidR="000C188B" w:rsidRPr="00BD7F26" w14:paraId="35FF675A" w14:textId="77777777" w:rsidTr="00CD191C">
        <w:tc>
          <w:tcPr>
            <w:tcW w:w="933" w:type="dxa"/>
            <w:shd w:val="clear" w:color="auto" w:fill="auto"/>
          </w:tcPr>
          <w:p w14:paraId="2EB20A92" w14:textId="025904D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6</w:t>
            </w:r>
          </w:p>
        </w:tc>
        <w:tc>
          <w:tcPr>
            <w:tcW w:w="252" w:type="dxa"/>
            <w:shd w:val="clear" w:color="auto" w:fill="auto"/>
          </w:tcPr>
          <w:p w14:paraId="7F4C408D"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B55664C" w14:textId="59F0C43E"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Investments in subsidiaries</w:t>
            </w:r>
            <w:r w:rsidR="00154E29">
              <w:rPr>
                <w:rFonts w:cs="Times New Roman"/>
                <w:b w:val="0"/>
                <w:bCs/>
                <w:color w:val="000000"/>
                <w:szCs w:val="22"/>
              </w:rPr>
              <w:t>,</w:t>
            </w:r>
            <w:r w:rsidRPr="00BD7F26">
              <w:rPr>
                <w:rFonts w:cs="Times New Roman"/>
                <w:b w:val="0"/>
                <w:bCs/>
                <w:color w:val="000000"/>
                <w:szCs w:val="22"/>
              </w:rPr>
              <w:t xml:space="preserve"> associate</w:t>
            </w:r>
            <w:r w:rsidR="00F4227A">
              <w:rPr>
                <w:rFonts w:cs="Times New Roman"/>
                <w:b w:val="0"/>
                <w:bCs/>
                <w:color w:val="000000"/>
                <w:szCs w:val="22"/>
              </w:rPr>
              <w:t>s</w:t>
            </w:r>
            <w:r w:rsidR="005311D8">
              <w:rPr>
                <w:rFonts w:cs="Times New Roman"/>
                <w:b w:val="0"/>
                <w:bCs/>
                <w:color w:val="000000"/>
                <w:szCs w:val="22"/>
                <w:lang w:val="en-US"/>
              </w:rPr>
              <w:t xml:space="preserve"> and joint venture</w:t>
            </w:r>
            <w:r w:rsidRPr="00BD7F26">
              <w:rPr>
                <w:rFonts w:cs="Times New Roman"/>
                <w:b w:val="0"/>
                <w:bCs/>
                <w:color w:val="000000"/>
                <w:szCs w:val="22"/>
              </w:rPr>
              <w:t>, net</w:t>
            </w:r>
          </w:p>
        </w:tc>
        <w:tc>
          <w:tcPr>
            <w:tcW w:w="1078" w:type="dxa"/>
            <w:shd w:val="clear" w:color="auto" w:fill="auto"/>
            <w:vAlign w:val="bottom"/>
          </w:tcPr>
          <w:p w14:paraId="06423BDE" w14:textId="03C32F22"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22</w:t>
            </w:r>
          </w:p>
        </w:tc>
      </w:tr>
      <w:tr w:rsidR="000C188B" w:rsidRPr="00BD7F26" w14:paraId="7B7CB67F" w14:textId="77777777" w:rsidTr="00CD191C">
        <w:tc>
          <w:tcPr>
            <w:tcW w:w="933" w:type="dxa"/>
            <w:shd w:val="clear" w:color="auto" w:fill="auto"/>
          </w:tcPr>
          <w:p w14:paraId="222CA7E9" w14:textId="2C1C696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7</w:t>
            </w:r>
          </w:p>
        </w:tc>
        <w:tc>
          <w:tcPr>
            <w:tcW w:w="252" w:type="dxa"/>
            <w:shd w:val="clear" w:color="auto" w:fill="auto"/>
          </w:tcPr>
          <w:p w14:paraId="263262AC"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002FD5" w14:textId="77777777" w:rsidR="000C188B" w:rsidRPr="00684128" w:rsidRDefault="000C188B" w:rsidP="000C188B">
            <w:pPr>
              <w:pStyle w:val="acctmergecolhdg"/>
              <w:numPr>
                <w:ilvl w:val="0"/>
                <w:numId w:val="0"/>
              </w:numPr>
              <w:spacing w:line="240" w:lineRule="atLeast"/>
              <w:jc w:val="left"/>
              <w:rPr>
                <w:rFonts w:cstheme="minorBidi"/>
                <w:b w:val="0"/>
                <w:bCs/>
                <w:szCs w:val="28"/>
                <w:cs/>
                <w:lang w:val="en-US" w:bidi="th-TH"/>
              </w:rPr>
            </w:pPr>
            <w:r w:rsidRPr="00BD7F26">
              <w:rPr>
                <w:rFonts w:cs="Times New Roman"/>
                <w:b w:val="0"/>
                <w:bCs/>
                <w:color w:val="000000"/>
                <w:szCs w:val="22"/>
              </w:rPr>
              <w:t xml:space="preserve">Loans to customers and accrued interest receivables, net </w:t>
            </w:r>
          </w:p>
        </w:tc>
        <w:tc>
          <w:tcPr>
            <w:tcW w:w="1078" w:type="dxa"/>
            <w:shd w:val="clear" w:color="auto" w:fill="auto"/>
            <w:vAlign w:val="bottom"/>
          </w:tcPr>
          <w:p w14:paraId="0037E5EF" w14:textId="3225CECB"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24</w:t>
            </w:r>
          </w:p>
        </w:tc>
      </w:tr>
      <w:tr w:rsidR="000C188B" w:rsidRPr="00BD7F26" w14:paraId="7A31189D" w14:textId="77777777" w:rsidTr="00CD191C">
        <w:tc>
          <w:tcPr>
            <w:tcW w:w="933" w:type="dxa"/>
            <w:shd w:val="clear" w:color="auto" w:fill="auto"/>
          </w:tcPr>
          <w:p w14:paraId="7A721A93" w14:textId="59055DF4"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8</w:t>
            </w:r>
          </w:p>
        </w:tc>
        <w:tc>
          <w:tcPr>
            <w:tcW w:w="252" w:type="dxa"/>
            <w:shd w:val="clear" w:color="auto" w:fill="auto"/>
          </w:tcPr>
          <w:p w14:paraId="06726BF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EA4D897"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Allowance for expected credit loss</w:t>
            </w:r>
          </w:p>
        </w:tc>
        <w:tc>
          <w:tcPr>
            <w:tcW w:w="1078" w:type="dxa"/>
            <w:shd w:val="clear" w:color="auto" w:fill="auto"/>
            <w:vAlign w:val="bottom"/>
          </w:tcPr>
          <w:p w14:paraId="45160E58" w14:textId="610C1918"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25</w:t>
            </w:r>
          </w:p>
        </w:tc>
      </w:tr>
      <w:tr w:rsidR="000C188B" w:rsidRPr="00BD7F26" w14:paraId="1E29B4C6" w14:textId="77777777" w:rsidTr="00CD191C">
        <w:tc>
          <w:tcPr>
            <w:tcW w:w="933" w:type="dxa"/>
            <w:shd w:val="clear" w:color="auto" w:fill="auto"/>
          </w:tcPr>
          <w:p w14:paraId="488A2649" w14:textId="3DF244F0" w:rsidR="000C188B" w:rsidRPr="00BD7F26" w:rsidRDefault="00691B49" w:rsidP="000C188B">
            <w:pPr>
              <w:pStyle w:val="acctmergecolhdg"/>
              <w:numPr>
                <w:ilvl w:val="0"/>
                <w:numId w:val="0"/>
              </w:numPr>
              <w:spacing w:line="240" w:lineRule="atLeast"/>
              <w:rPr>
                <w:rFonts w:cstheme="minorBidi"/>
                <w:b w:val="0"/>
                <w:bCs/>
                <w:color w:val="000000"/>
                <w:szCs w:val="28"/>
                <w:cs/>
                <w:lang w:bidi="th-TH"/>
              </w:rPr>
            </w:pPr>
            <w:r w:rsidRPr="00BD7F26">
              <w:rPr>
                <w:rFonts w:cstheme="minorBidi"/>
                <w:b w:val="0"/>
                <w:bCs/>
                <w:color w:val="000000"/>
                <w:szCs w:val="28"/>
                <w:lang w:bidi="th-TH"/>
              </w:rPr>
              <w:t>9</w:t>
            </w:r>
          </w:p>
        </w:tc>
        <w:tc>
          <w:tcPr>
            <w:tcW w:w="252" w:type="dxa"/>
            <w:shd w:val="clear" w:color="auto" w:fill="auto"/>
          </w:tcPr>
          <w:p w14:paraId="76EBA40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9013EEB" w14:textId="18051548" w:rsidR="000C188B" w:rsidRPr="00BD7F26" w:rsidRDefault="0052414D"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Modified loans to customers</w:t>
            </w:r>
          </w:p>
        </w:tc>
        <w:tc>
          <w:tcPr>
            <w:tcW w:w="1078" w:type="dxa"/>
            <w:shd w:val="clear" w:color="auto" w:fill="auto"/>
            <w:vAlign w:val="bottom"/>
          </w:tcPr>
          <w:p w14:paraId="4FD7A033" w14:textId="2A8EB884"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27</w:t>
            </w:r>
          </w:p>
        </w:tc>
      </w:tr>
      <w:tr w:rsidR="00E42440" w:rsidRPr="00BD7F26" w14:paraId="6B84BF0D" w14:textId="77777777" w:rsidTr="00CD191C">
        <w:tc>
          <w:tcPr>
            <w:tcW w:w="933" w:type="dxa"/>
            <w:shd w:val="clear" w:color="auto" w:fill="auto"/>
          </w:tcPr>
          <w:p w14:paraId="4108C727" w14:textId="76DC27F8" w:rsidR="00E42440"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10</w:t>
            </w:r>
          </w:p>
        </w:tc>
        <w:tc>
          <w:tcPr>
            <w:tcW w:w="252" w:type="dxa"/>
            <w:shd w:val="clear" w:color="auto" w:fill="auto"/>
          </w:tcPr>
          <w:p w14:paraId="08CCF7FE" w14:textId="77777777" w:rsidR="00E42440" w:rsidRPr="00BD7F26" w:rsidRDefault="00E42440"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527010" w14:textId="77777777" w:rsidR="00E42440" w:rsidRPr="00BD7F26" w:rsidRDefault="00E42440"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szCs w:val="22"/>
              </w:rPr>
              <w:t>Fair value of financial assets and financial liabilities</w:t>
            </w:r>
          </w:p>
        </w:tc>
        <w:tc>
          <w:tcPr>
            <w:tcW w:w="1078" w:type="dxa"/>
            <w:shd w:val="clear" w:color="auto" w:fill="auto"/>
            <w:vAlign w:val="bottom"/>
          </w:tcPr>
          <w:p w14:paraId="07A1F6C6" w14:textId="5D8775C7" w:rsidR="00E42440"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28</w:t>
            </w:r>
          </w:p>
        </w:tc>
      </w:tr>
      <w:tr w:rsidR="000C188B" w:rsidRPr="00BD7F26" w14:paraId="3FD16E3A" w14:textId="77777777" w:rsidTr="00CD191C">
        <w:tc>
          <w:tcPr>
            <w:tcW w:w="933" w:type="dxa"/>
            <w:shd w:val="clear" w:color="auto" w:fill="auto"/>
          </w:tcPr>
          <w:p w14:paraId="5EA24D9B" w14:textId="630AD82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11</w:t>
            </w:r>
          </w:p>
        </w:tc>
        <w:tc>
          <w:tcPr>
            <w:tcW w:w="252" w:type="dxa"/>
            <w:shd w:val="clear" w:color="auto" w:fill="auto"/>
          </w:tcPr>
          <w:p w14:paraId="13882521"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9051317"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Dividends</w:t>
            </w:r>
          </w:p>
        </w:tc>
        <w:tc>
          <w:tcPr>
            <w:tcW w:w="1078" w:type="dxa"/>
            <w:shd w:val="clear" w:color="auto" w:fill="auto"/>
            <w:vAlign w:val="bottom"/>
          </w:tcPr>
          <w:p w14:paraId="02BA4ABA" w14:textId="0F540F4C"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32</w:t>
            </w:r>
          </w:p>
        </w:tc>
      </w:tr>
      <w:tr w:rsidR="000C188B" w:rsidRPr="00BD7F26" w14:paraId="168C86E1" w14:textId="77777777" w:rsidTr="00CD191C">
        <w:tc>
          <w:tcPr>
            <w:tcW w:w="933" w:type="dxa"/>
            <w:shd w:val="clear" w:color="auto" w:fill="auto"/>
          </w:tcPr>
          <w:p w14:paraId="607E8ACD" w14:textId="39612D02"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12</w:t>
            </w:r>
          </w:p>
        </w:tc>
        <w:tc>
          <w:tcPr>
            <w:tcW w:w="252" w:type="dxa"/>
            <w:shd w:val="clear" w:color="auto" w:fill="auto"/>
          </w:tcPr>
          <w:p w14:paraId="719FC23F"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8EBDAAF"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Assets pledged as collateral and under restriction</w:t>
            </w:r>
          </w:p>
        </w:tc>
        <w:tc>
          <w:tcPr>
            <w:tcW w:w="1078" w:type="dxa"/>
            <w:shd w:val="clear" w:color="auto" w:fill="auto"/>
            <w:vAlign w:val="bottom"/>
          </w:tcPr>
          <w:p w14:paraId="2B311F5A" w14:textId="4F69FE5F"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32</w:t>
            </w:r>
          </w:p>
        </w:tc>
      </w:tr>
      <w:tr w:rsidR="000C188B" w:rsidRPr="00BD7F26" w14:paraId="36EDA122" w14:textId="77777777" w:rsidTr="00CD191C">
        <w:tc>
          <w:tcPr>
            <w:tcW w:w="933" w:type="dxa"/>
            <w:shd w:val="clear" w:color="auto" w:fill="auto"/>
          </w:tcPr>
          <w:p w14:paraId="281F2EA5" w14:textId="400A3B3F"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13</w:t>
            </w:r>
          </w:p>
        </w:tc>
        <w:tc>
          <w:tcPr>
            <w:tcW w:w="252" w:type="dxa"/>
            <w:shd w:val="clear" w:color="auto" w:fill="auto"/>
          </w:tcPr>
          <w:p w14:paraId="4F4D3FAA"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19040C9"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Continge</w:t>
            </w:r>
            <w:r w:rsidR="00FD471A" w:rsidRPr="00BD7F26">
              <w:rPr>
                <w:rFonts w:cs="Times New Roman"/>
                <w:b w:val="0"/>
                <w:bCs/>
                <w:color w:val="000000"/>
                <w:szCs w:val="22"/>
              </w:rPr>
              <w:t>nt liabilities</w:t>
            </w:r>
          </w:p>
        </w:tc>
        <w:tc>
          <w:tcPr>
            <w:tcW w:w="1078" w:type="dxa"/>
            <w:shd w:val="clear" w:color="auto" w:fill="auto"/>
            <w:vAlign w:val="bottom"/>
          </w:tcPr>
          <w:p w14:paraId="76124BAA" w14:textId="1575400F"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32</w:t>
            </w:r>
          </w:p>
        </w:tc>
      </w:tr>
      <w:tr w:rsidR="000C188B" w:rsidRPr="00BD7F26" w14:paraId="10129405" w14:textId="77777777" w:rsidTr="00CD191C">
        <w:tc>
          <w:tcPr>
            <w:tcW w:w="933" w:type="dxa"/>
            <w:shd w:val="clear" w:color="auto" w:fill="auto"/>
          </w:tcPr>
          <w:p w14:paraId="554B703D" w14:textId="1B172EC8"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14</w:t>
            </w:r>
          </w:p>
        </w:tc>
        <w:tc>
          <w:tcPr>
            <w:tcW w:w="252" w:type="dxa"/>
            <w:shd w:val="clear" w:color="auto" w:fill="auto"/>
          </w:tcPr>
          <w:p w14:paraId="4A1DBAA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18ED1D0" w14:textId="77777777" w:rsidR="000C188B" w:rsidRPr="00C76ACE" w:rsidRDefault="000C188B" w:rsidP="000C188B">
            <w:pPr>
              <w:pStyle w:val="acctmergecolhdg"/>
              <w:numPr>
                <w:ilvl w:val="0"/>
                <w:numId w:val="0"/>
              </w:numPr>
              <w:spacing w:line="240" w:lineRule="atLeast"/>
              <w:jc w:val="left"/>
              <w:rPr>
                <w:rFonts w:cstheme="minorBidi"/>
                <w:b w:val="0"/>
                <w:bCs/>
                <w:szCs w:val="28"/>
                <w:lang w:val="en-US" w:bidi="th-TH"/>
              </w:rPr>
            </w:pPr>
            <w:r w:rsidRPr="00BD7F26">
              <w:rPr>
                <w:rFonts w:cs="Times New Roman"/>
                <w:b w:val="0"/>
                <w:bCs/>
                <w:color w:val="000000"/>
                <w:szCs w:val="22"/>
              </w:rPr>
              <w:t xml:space="preserve">Related parties </w:t>
            </w:r>
          </w:p>
        </w:tc>
        <w:tc>
          <w:tcPr>
            <w:tcW w:w="1078" w:type="dxa"/>
            <w:shd w:val="clear" w:color="auto" w:fill="auto"/>
            <w:vAlign w:val="bottom"/>
          </w:tcPr>
          <w:p w14:paraId="0F141266" w14:textId="54F5906F" w:rsidR="000C188B" w:rsidRPr="00BD7F26" w:rsidRDefault="00B93BB0"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33</w:t>
            </w:r>
          </w:p>
        </w:tc>
      </w:tr>
      <w:tr w:rsidR="000C188B" w:rsidRPr="00BD7F26" w14:paraId="39A56C12" w14:textId="77777777" w:rsidTr="00CD191C">
        <w:tc>
          <w:tcPr>
            <w:tcW w:w="933" w:type="dxa"/>
            <w:shd w:val="clear" w:color="auto" w:fill="auto"/>
          </w:tcPr>
          <w:p w14:paraId="33C549CD" w14:textId="03B67EDB"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15</w:t>
            </w:r>
          </w:p>
        </w:tc>
        <w:tc>
          <w:tcPr>
            <w:tcW w:w="252" w:type="dxa"/>
            <w:shd w:val="clear" w:color="auto" w:fill="auto"/>
          </w:tcPr>
          <w:p w14:paraId="32AD09FA"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36480C1"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Key management personnel compensation</w:t>
            </w:r>
          </w:p>
        </w:tc>
        <w:tc>
          <w:tcPr>
            <w:tcW w:w="1078" w:type="dxa"/>
            <w:shd w:val="clear" w:color="auto" w:fill="auto"/>
            <w:vAlign w:val="bottom"/>
          </w:tcPr>
          <w:p w14:paraId="31AC4A26" w14:textId="114698F3" w:rsidR="000C188B" w:rsidRPr="00BD7F26" w:rsidRDefault="002B4693"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34</w:t>
            </w:r>
          </w:p>
        </w:tc>
      </w:tr>
      <w:tr w:rsidR="000C188B" w:rsidRPr="00BD7F26" w14:paraId="32CA25B9" w14:textId="77777777" w:rsidTr="00CD191C">
        <w:tc>
          <w:tcPr>
            <w:tcW w:w="933" w:type="dxa"/>
            <w:shd w:val="clear" w:color="auto" w:fill="auto"/>
          </w:tcPr>
          <w:p w14:paraId="1A2FC755" w14:textId="61DE3E60"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16</w:t>
            </w:r>
          </w:p>
        </w:tc>
        <w:tc>
          <w:tcPr>
            <w:tcW w:w="252" w:type="dxa"/>
            <w:shd w:val="clear" w:color="auto" w:fill="auto"/>
          </w:tcPr>
          <w:p w14:paraId="35FEC4B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9CDB391" w14:textId="77777777" w:rsidR="000C188B" w:rsidRPr="00BD7F26" w:rsidRDefault="00D96538" w:rsidP="000C188B">
            <w:pPr>
              <w:pStyle w:val="acctmergecolhdg"/>
              <w:numPr>
                <w:ilvl w:val="0"/>
                <w:numId w:val="0"/>
              </w:numPr>
              <w:spacing w:line="240" w:lineRule="atLeast"/>
              <w:ind w:left="255" w:hanging="270"/>
              <w:jc w:val="left"/>
              <w:rPr>
                <w:rFonts w:cs="Times New Roman"/>
                <w:b w:val="0"/>
                <w:bCs/>
                <w:szCs w:val="22"/>
                <w:lang w:val="en-US" w:bidi="th-TH"/>
              </w:rPr>
            </w:pPr>
            <w:r w:rsidRPr="00BD7F26">
              <w:rPr>
                <w:rFonts w:cs="Times New Roman"/>
                <w:b w:val="0"/>
                <w:bCs/>
                <w:color w:val="000000"/>
                <w:szCs w:val="22"/>
              </w:rPr>
              <w:t>S</w:t>
            </w:r>
            <w:r w:rsidR="000C188B" w:rsidRPr="00BD7F26">
              <w:rPr>
                <w:rFonts w:cs="Times New Roman"/>
                <w:b w:val="0"/>
                <w:bCs/>
                <w:color w:val="000000"/>
                <w:szCs w:val="22"/>
              </w:rPr>
              <w:t>egment</w:t>
            </w:r>
            <w:r w:rsidRPr="00BD7F26">
              <w:rPr>
                <w:rFonts w:cs="Times New Roman"/>
                <w:b w:val="0"/>
                <w:bCs/>
                <w:color w:val="000000"/>
                <w:szCs w:val="22"/>
              </w:rPr>
              <w:t xml:space="preserve"> information</w:t>
            </w:r>
          </w:p>
        </w:tc>
        <w:tc>
          <w:tcPr>
            <w:tcW w:w="1078" w:type="dxa"/>
            <w:shd w:val="clear" w:color="auto" w:fill="auto"/>
            <w:vAlign w:val="bottom"/>
          </w:tcPr>
          <w:p w14:paraId="336E8AA8" w14:textId="0599D75C" w:rsidR="000C188B" w:rsidRPr="00BD7F26" w:rsidRDefault="002B4693"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35</w:t>
            </w:r>
          </w:p>
        </w:tc>
      </w:tr>
      <w:tr w:rsidR="00D4081A" w:rsidRPr="00BD7F26" w14:paraId="2139AF8A" w14:textId="77777777" w:rsidTr="00CD191C">
        <w:tc>
          <w:tcPr>
            <w:tcW w:w="933" w:type="dxa"/>
            <w:shd w:val="clear" w:color="auto" w:fill="auto"/>
          </w:tcPr>
          <w:p w14:paraId="10160A1E" w14:textId="02236B40" w:rsidR="00D4081A" w:rsidRPr="00BD7F26" w:rsidRDefault="00D4081A" w:rsidP="00D4081A">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17</w:t>
            </w:r>
          </w:p>
        </w:tc>
        <w:tc>
          <w:tcPr>
            <w:tcW w:w="252" w:type="dxa"/>
            <w:shd w:val="clear" w:color="auto" w:fill="auto"/>
          </w:tcPr>
          <w:p w14:paraId="388EE78E" w14:textId="77777777" w:rsidR="00D4081A" w:rsidRPr="00BD7F26" w:rsidRDefault="00D4081A" w:rsidP="00D4081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ACE1042" w14:textId="1E0C6856" w:rsidR="00D4081A" w:rsidRPr="00BD7F26" w:rsidRDefault="00D4081A" w:rsidP="00D4081A">
            <w:pPr>
              <w:pStyle w:val="acctmergecolhdg"/>
              <w:numPr>
                <w:ilvl w:val="0"/>
                <w:numId w:val="0"/>
              </w:numPr>
              <w:spacing w:line="240" w:lineRule="atLeast"/>
              <w:ind w:left="255" w:hanging="270"/>
              <w:jc w:val="left"/>
              <w:rPr>
                <w:rFonts w:cs="Times New Roman"/>
                <w:b w:val="0"/>
                <w:bCs/>
                <w:szCs w:val="22"/>
                <w:lang w:val="en-US" w:bidi="th-TH"/>
              </w:rPr>
            </w:pPr>
            <w:r w:rsidRPr="00BD7F26">
              <w:rPr>
                <w:rFonts w:cs="Times New Roman"/>
                <w:b w:val="0"/>
                <w:bCs/>
                <w:color w:val="000000"/>
                <w:szCs w:val="22"/>
              </w:rPr>
              <w:t>Income tax expenses</w:t>
            </w:r>
          </w:p>
        </w:tc>
        <w:tc>
          <w:tcPr>
            <w:tcW w:w="1078" w:type="dxa"/>
            <w:shd w:val="clear" w:color="auto" w:fill="auto"/>
            <w:vAlign w:val="bottom"/>
          </w:tcPr>
          <w:p w14:paraId="5E529562" w14:textId="476FE50F" w:rsidR="00D4081A" w:rsidRPr="00BD7F26" w:rsidRDefault="002B4693" w:rsidP="00D4081A">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37</w:t>
            </w:r>
          </w:p>
        </w:tc>
      </w:tr>
      <w:tr w:rsidR="00D4081A" w:rsidRPr="00BD7F26" w14:paraId="3DE18142" w14:textId="77777777" w:rsidTr="00CD191C">
        <w:tc>
          <w:tcPr>
            <w:tcW w:w="933" w:type="dxa"/>
            <w:shd w:val="clear" w:color="auto" w:fill="auto"/>
          </w:tcPr>
          <w:p w14:paraId="3D0FF9EE" w14:textId="1365BD1F" w:rsidR="00D4081A" w:rsidRPr="00BD7F26" w:rsidRDefault="00D4081A" w:rsidP="00D4081A">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18</w:t>
            </w:r>
          </w:p>
        </w:tc>
        <w:tc>
          <w:tcPr>
            <w:tcW w:w="252" w:type="dxa"/>
            <w:shd w:val="clear" w:color="auto" w:fill="auto"/>
          </w:tcPr>
          <w:p w14:paraId="28F3ED2A" w14:textId="77777777" w:rsidR="00D4081A" w:rsidRPr="00BD7F26" w:rsidRDefault="00D4081A" w:rsidP="00D4081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0DE2599" w14:textId="5D0B732C" w:rsidR="00D4081A" w:rsidRPr="00BD7F26" w:rsidRDefault="00D4081A" w:rsidP="00D4081A">
            <w:pPr>
              <w:pStyle w:val="acctmergecolhdg"/>
              <w:numPr>
                <w:ilvl w:val="0"/>
                <w:numId w:val="0"/>
              </w:numPr>
              <w:spacing w:line="240" w:lineRule="atLeast"/>
              <w:ind w:left="255" w:hanging="270"/>
              <w:jc w:val="left"/>
              <w:rPr>
                <w:rFonts w:cs="Times New Roman"/>
                <w:b w:val="0"/>
                <w:bCs/>
                <w:color w:val="000000"/>
                <w:szCs w:val="22"/>
              </w:rPr>
            </w:pPr>
            <w:r w:rsidRPr="00BD7F26">
              <w:rPr>
                <w:rFonts w:cs="Times New Roman"/>
                <w:b w:val="0"/>
                <w:bCs/>
                <w:color w:val="000000"/>
                <w:szCs w:val="22"/>
              </w:rPr>
              <w:t>Basic earnings per share</w:t>
            </w:r>
          </w:p>
        </w:tc>
        <w:tc>
          <w:tcPr>
            <w:tcW w:w="1078" w:type="dxa"/>
            <w:shd w:val="clear" w:color="auto" w:fill="auto"/>
            <w:vAlign w:val="bottom"/>
          </w:tcPr>
          <w:p w14:paraId="5555210B" w14:textId="42277152" w:rsidR="00D4081A" w:rsidRPr="00BD7F26" w:rsidRDefault="003631CC" w:rsidP="00D4081A">
            <w:pPr>
              <w:pStyle w:val="acctmergecolhdg"/>
              <w:numPr>
                <w:ilvl w:val="0"/>
                <w:numId w:val="0"/>
              </w:numPr>
              <w:snapToGrid w:val="0"/>
              <w:rPr>
                <w:rFonts w:cs="Times New Roman"/>
                <w:b w:val="0"/>
                <w:bCs/>
                <w:szCs w:val="28"/>
                <w:lang w:val="en-US" w:bidi="th-TH"/>
              </w:rPr>
            </w:pPr>
            <w:r>
              <w:rPr>
                <w:rFonts w:cs="Times New Roman"/>
                <w:b w:val="0"/>
                <w:bCs/>
                <w:szCs w:val="28"/>
                <w:lang w:val="en-US" w:bidi="th-TH"/>
              </w:rPr>
              <w:t>37</w:t>
            </w:r>
          </w:p>
        </w:tc>
      </w:tr>
      <w:tr w:rsidR="00D4081A" w:rsidRPr="00BD7F26" w14:paraId="1DCF1A9B" w14:textId="77777777" w:rsidTr="00CD191C">
        <w:tc>
          <w:tcPr>
            <w:tcW w:w="933" w:type="dxa"/>
            <w:shd w:val="clear" w:color="auto" w:fill="auto"/>
          </w:tcPr>
          <w:p w14:paraId="0F2887C9" w14:textId="60A2624B" w:rsidR="00D4081A" w:rsidRPr="00BD7F26" w:rsidRDefault="00D4081A" w:rsidP="00D4081A">
            <w:pPr>
              <w:pStyle w:val="acctmergecolhdg"/>
              <w:numPr>
                <w:ilvl w:val="0"/>
                <w:numId w:val="0"/>
              </w:numPr>
              <w:spacing w:line="240" w:lineRule="atLeast"/>
              <w:rPr>
                <w:rFonts w:cs="Angsana New"/>
                <w:b w:val="0"/>
                <w:bCs/>
                <w:color w:val="000000"/>
                <w:szCs w:val="28"/>
                <w:lang w:val="en-US" w:bidi="th-TH"/>
              </w:rPr>
            </w:pPr>
            <w:r w:rsidRPr="00347CAC">
              <w:rPr>
                <w:rFonts w:cs="Angsana New"/>
                <w:b w:val="0"/>
                <w:bCs/>
                <w:color w:val="000000"/>
                <w:szCs w:val="28"/>
                <w:lang w:val="en-US" w:bidi="th-TH"/>
              </w:rPr>
              <w:t>19</w:t>
            </w:r>
          </w:p>
        </w:tc>
        <w:tc>
          <w:tcPr>
            <w:tcW w:w="252" w:type="dxa"/>
            <w:shd w:val="clear" w:color="auto" w:fill="auto"/>
          </w:tcPr>
          <w:p w14:paraId="20EDF673" w14:textId="77777777" w:rsidR="00D4081A" w:rsidRPr="00BD7F26" w:rsidRDefault="00D4081A" w:rsidP="00D4081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1457BE" w14:textId="3DF6EDB9" w:rsidR="00D4081A" w:rsidRPr="00347CAC" w:rsidRDefault="00347CAC" w:rsidP="00347CAC">
            <w:pPr>
              <w:pStyle w:val="acctmergecolhdg"/>
              <w:numPr>
                <w:ilvl w:val="0"/>
                <w:numId w:val="0"/>
              </w:numPr>
              <w:spacing w:line="240" w:lineRule="atLeast"/>
              <w:ind w:left="255" w:hanging="270"/>
              <w:jc w:val="left"/>
              <w:rPr>
                <w:rFonts w:cstheme="minorBidi"/>
                <w:b w:val="0"/>
                <w:bCs/>
                <w:color w:val="000000"/>
                <w:szCs w:val="28"/>
                <w:cs/>
                <w:lang w:bidi="th-TH"/>
              </w:rPr>
            </w:pPr>
            <w:r w:rsidRPr="00347CAC">
              <w:rPr>
                <w:rFonts w:cs="Times New Roman"/>
                <w:b w:val="0"/>
                <w:bCs/>
                <w:color w:val="000000"/>
                <w:szCs w:val="22"/>
              </w:rPr>
              <w:t xml:space="preserve">Financial Business Group </w:t>
            </w:r>
            <w:r w:rsidR="00385F02" w:rsidRPr="00347CAC">
              <w:rPr>
                <w:rFonts w:cs="Times New Roman"/>
                <w:b w:val="0"/>
                <w:bCs/>
                <w:color w:val="000000"/>
                <w:szCs w:val="22"/>
              </w:rPr>
              <w:t>restructuring</w:t>
            </w:r>
            <w:r w:rsidRPr="00347CAC">
              <w:rPr>
                <w:rFonts w:cs="Times New Roman"/>
                <w:b w:val="0"/>
                <w:bCs/>
                <w:color w:val="000000"/>
                <w:szCs w:val="22"/>
              </w:rPr>
              <w:t xml:space="preserve"> </w:t>
            </w:r>
            <w:r w:rsidR="001D26A4">
              <w:rPr>
                <w:rFonts w:cs="Times New Roman"/>
                <w:b w:val="0"/>
                <w:bCs/>
                <w:color w:val="000000"/>
                <w:szCs w:val="22"/>
              </w:rPr>
              <w:t>p</w:t>
            </w:r>
            <w:r w:rsidRPr="00347CAC">
              <w:rPr>
                <w:rFonts w:cs="Times New Roman"/>
                <w:b w:val="0"/>
                <w:bCs/>
                <w:color w:val="000000"/>
                <w:szCs w:val="22"/>
              </w:rPr>
              <w:t>lan</w:t>
            </w:r>
          </w:p>
        </w:tc>
        <w:tc>
          <w:tcPr>
            <w:tcW w:w="1078" w:type="dxa"/>
            <w:shd w:val="clear" w:color="auto" w:fill="auto"/>
            <w:vAlign w:val="bottom"/>
          </w:tcPr>
          <w:p w14:paraId="7B76F62D" w14:textId="0A45600A" w:rsidR="00D4081A" w:rsidRPr="00BD7F26" w:rsidRDefault="003631CC" w:rsidP="00D4081A">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38</w:t>
            </w:r>
          </w:p>
        </w:tc>
      </w:tr>
      <w:tr w:rsidR="00D4081A" w:rsidRPr="00BD7F26" w14:paraId="510F1DFD" w14:textId="77777777" w:rsidTr="00CD191C">
        <w:tc>
          <w:tcPr>
            <w:tcW w:w="933" w:type="dxa"/>
            <w:shd w:val="clear" w:color="auto" w:fill="auto"/>
          </w:tcPr>
          <w:p w14:paraId="004C4DE1" w14:textId="4FCA9C29" w:rsidR="00D4081A" w:rsidRPr="001E4ADC" w:rsidRDefault="00D4081A" w:rsidP="00D4081A">
            <w:pPr>
              <w:pStyle w:val="acctmergecolhdg"/>
              <w:numPr>
                <w:ilvl w:val="0"/>
                <w:numId w:val="0"/>
              </w:numPr>
              <w:spacing w:line="240" w:lineRule="atLeast"/>
              <w:rPr>
                <w:rFonts w:cs="Angsana New"/>
                <w:b w:val="0"/>
                <w:bCs/>
                <w:color w:val="000000"/>
                <w:szCs w:val="28"/>
                <w:highlight w:val="cyan"/>
                <w:lang w:val="en-US" w:bidi="th-TH"/>
              </w:rPr>
            </w:pPr>
            <w:r w:rsidRPr="00D4081A">
              <w:rPr>
                <w:rFonts w:cs="Angsana New"/>
                <w:b w:val="0"/>
                <w:bCs/>
                <w:color w:val="000000"/>
                <w:szCs w:val="28"/>
                <w:lang w:val="en-US" w:bidi="th-TH"/>
              </w:rPr>
              <w:t>20</w:t>
            </w:r>
          </w:p>
        </w:tc>
        <w:tc>
          <w:tcPr>
            <w:tcW w:w="252" w:type="dxa"/>
            <w:shd w:val="clear" w:color="auto" w:fill="auto"/>
          </w:tcPr>
          <w:p w14:paraId="0A546DE2" w14:textId="77777777" w:rsidR="00D4081A" w:rsidRPr="001E4ADC" w:rsidRDefault="00D4081A" w:rsidP="00D4081A">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640832F8" w14:textId="250EAF7F" w:rsidR="00D4081A" w:rsidRPr="001E4ADC" w:rsidRDefault="00D4081A" w:rsidP="00D4081A">
            <w:pPr>
              <w:pStyle w:val="acctmergecolhdg"/>
              <w:numPr>
                <w:ilvl w:val="0"/>
                <w:numId w:val="0"/>
              </w:numPr>
              <w:spacing w:line="240" w:lineRule="atLeast"/>
              <w:jc w:val="left"/>
              <w:rPr>
                <w:rFonts w:cstheme="minorBidi"/>
                <w:b w:val="0"/>
                <w:bCs/>
                <w:color w:val="000000"/>
                <w:szCs w:val="28"/>
                <w:highlight w:val="cyan"/>
                <w:cs/>
                <w:lang w:bidi="th-TH"/>
              </w:rPr>
            </w:pPr>
            <w:r w:rsidRPr="00BD7F26">
              <w:rPr>
                <w:rFonts w:cs="Times New Roman"/>
                <w:b w:val="0"/>
                <w:bCs/>
                <w:szCs w:val="22"/>
                <w:lang w:val="en-US" w:bidi="th-TH"/>
              </w:rPr>
              <w:t>Events after the reporting period</w:t>
            </w:r>
          </w:p>
        </w:tc>
        <w:tc>
          <w:tcPr>
            <w:tcW w:w="1078" w:type="dxa"/>
            <w:shd w:val="clear" w:color="auto" w:fill="auto"/>
            <w:vAlign w:val="bottom"/>
          </w:tcPr>
          <w:p w14:paraId="29984155" w14:textId="720477C6" w:rsidR="00D4081A" w:rsidRPr="00BD7F26" w:rsidRDefault="003631CC" w:rsidP="00D4081A">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39</w:t>
            </w:r>
          </w:p>
        </w:tc>
      </w:tr>
    </w:tbl>
    <w:p w14:paraId="5785CCFD" w14:textId="77777777" w:rsidR="00AA14DD" w:rsidRPr="00BD7F26" w:rsidRDefault="00AA14DD" w:rsidP="00C52062">
      <w:pPr>
        <w:pageBreakBefore/>
        <w:spacing w:line="240" w:lineRule="atLeast"/>
        <w:ind w:left="540" w:right="-28"/>
        <w:jc w:val="both"/>
        <w:rPr>
          <w:sz w:val="22"/>
          <w:szCs w:val="22"/>
        </w:rPr>
      </w:pPr>
      <w:r w:rsidRPr="00BD7F26">
        <w:rPr>
          <w:sz w:val="22"/>
          <w:szCs w:val="22"/>
        </w:rPr>
        <w:lastRenderedPageBreak/>
        <w:t>These notes form an integral part of th</w:t>
      </w:r>
      <w:r w:rsidR="0066062D" w:rsidRPr="00BD7F26">
        <w:rPr>
          <w:sz w:val="22"/>
          <w:szCs w:val="22"/>
        </w:rPr>
        <w:t>e interim financial statements.</w:t>
      </w:r>
    </w:p>
    <w:p w14:paraId="4315EB70" w14:textId="77777777" w:rsidR="000D3344" w:rsidRPr="00BD7F26" w:rsidRDefault="000D3344" w:rsidP="00C52062">
      <w:pPr>
        <w:spacing w:line="240" w:lineRule="atLeast"/>
        <w:ind w:left="540" w:right="-28"/>
        <w:jc w:val="both"/>
        <w:rPr>
          <w:rFonts w:cs="Cordia New"/>
          <w:sz w:val="22"/>
          <w:szCs w:val="22"/>
        </w:rPr>
      </w:pPr>
    </w:p>
    <w:p w14:paraId="3AF6063F" w14:textId="23E670D1" w:rsidR="000D3344" w:rsidRPr="00BD7F26" w:rsidRDefault="000D3344" w:rsidP="000D3344">
      <w:pPr>
        <w:tabs>
          <w:tab w:val="left" w:pos="9180"/>
        </w:tabs>
        <w:spacing w:line="240" w:lineRule="atLeast"/>
        <w:ind w:left="540" w:right="-28"/>
        <w:jc w:val="thaiDistribute"/>
        <w:rPr>
          <w:rFonts w:cs="Cordia New"/>
          <w:sz w:val="22"/>
          <w:szCs w:val="22"/>
          <w:cs/>
        </w:rPr>
      </w:pPr>
      <w:r w:rsidRPr="00BD7F26">
        <w:rPr>
          <w:sz w:val="22"/>
          <w:szCs w:val="22"/>
        </w:rPr>
        <w:t>The interim financial statements issued for Thai regulatory reporting purposes are prepared in the Thai</w:t>
      </w:r>
      <w:r w:rsidRPr="00BD7F26">
        <w:rPr>
          <w:sz w:val="22"/>
          <w:szCs w:val="22"/>
          <w:cs/>
        </w:rPr>
        <w:t xml:space="preserve"> </w:t>
      </w:r>
      <w:r w:rsidRPr="00BD7F26">
        <w:rPr>
          <w:sz w:val="22"/>
          <w:szCs w:val="22"/>
        </w:rPr>
        <w:t>language. These English language financial statements have been prepared from and are consistent</w:t>
      </w:r>
      <w:r w:rsidRPr="00BD7F26">
        <w:rPr>
          <w:sz w:val="22"/>
          <w:szCs w:val="22"/>
          <w:cs/>
        </w:rPr>
        <w:t xml:space="preserve"> </w:t>
      </w:r>
      <w:r w:rsidRPr="00BD7F26">
        <w:rPr>
          <w:sz w:val="22"/>
          <w:szCs w:val="22"/>
        </w:rPr>
        <w:t>with the Thai language financial statements, and both the English and Thai language financial</w:t>
      </w:r>
      <w:r w:rsidRPr="00BD7F26">
        <w:rPr>
          <w:sz w:val="22"/>
          <w:szCs w:val="22"/>
          <w:cs/>
        </w:rPr>
        <w:t xml:space="preserve"> </w:t>
      </w:r>
      <w:r w:rsidRPr="00BD7F26">
        <w:rPr>
          <w:sz w:val="22"/>
          <w:szCs w:val="22"/>
        </w:rPr>
        <w:t xml:space="preserve">statements were approved and </w:t>
      </w:r>
      <w:r w:rsidR="00FD5FB1" w:rsidRPr="00BD7F26">
        <w:rPr>
          <w:sz w:val="22"/>
          <w:szCs w:val="22"/>
        </w:rPr>
        <w:t>authorised</w:t>
      </w:r>
      <w:r w:rsidRPr="00BD7F26">
        <w:rPr>
          <w:sz w:val="22"/>
          <w:szCs w:val="22"/>
        </w:rPr>
        <w:t xml:space="preserve"> for issue by the directors on</w:t>
      </w:r>
      <w:r w:rsidR="0053487C">
        <w:rPr>
          <w:sz w:val="22"/>
          <w:szCs w:val="22"/>
        </w:rPr>
        <w:t xml:space="preserve"> 11 November </w:t>
      </w:r>
      <w:r w:rsidR="007712D1">
        <w:rPr>
          <w:rFonts w:cs="Angsana New"/>
          <w:sz w:val="22"/>
        </w:rPr>
        <w:t>2021.</w:t>
      </w:r>
    </w:p>
    <w:p w14:paraId="0B5A8192" w14:textId="77777777" w:rsidR="000D3344" w:rsidRPr="00BD7F26" w:rsidRDefault="000D3344" w:rsidP="00345D5B">
      <w:pPr>
        <w:tabs>
          <w:tab w:val="left" w:pos="9180"/>
        </w:tabs>
        <w:spacing w:line="240" w:lineRule="atLeast"/>
        <w:ind w:left="540" w:right="-28"/>
        <w:jc w:val="thaiDistribute"/>
        <w:rPr>
          <w:rFonts w:cs="Cordia New"/>
          <w:sz w:val="18"/>
          <w:szCs w:val="18"/>
        </w:rPr>
      </w:pPr>
    </w:p>
    <w:p w14:paraId="2A2979FC" w14:textId="77777777" w:rsidR="00AA14DD" w:rsidRPr="00BD7F26" w:rsidRDefault="00AA14DD" w:rsidP="00C52062">
      <w:pPr>
        <w:numPr>
          <w:ilvl w:val="0"/>
          <w:numId w:val="7"/>
        </w:numPr>
        <w:spacing w:line="240" w:lineRule="atLeast"/>
        <w:ind w:left="539" w:right="-28" w:hanging="539"/>
        <w:jc w:val="both"/>
        <w:outlineLvl w:val="0"/>
        <w:rPr>
          <w:sz w:val="22"/>
          <w:szCs w:val="22"/>
        </w:rPr>
      </w:pPr>
      <w:r w:rsidRPr="00BD7F26">
        <w:rPr>
          <w:b/>
          <w:bCs/>
          <w:sz w:val="22"/>
          <w:szCs w:val="22"/>
        </w:rPr>
        <w:t>General information</w:t>
      </w:r>
    </w:p>
    <w:p w14:paraId="14397804" w14:textId="77777777" w:rsidR="00AA14DD" w:rsidRPr="00BD7F26" w:rsidRDefault="00AA14DD" w:rsidP="00C52062">
      <w:pPr>
        <w:tabs>
          <w:tab w:val="left" w:pos="9180"/>
        </w:tabs>
        <w:spacing w:line="240" w:lineRule="atLeast"/>
        <w:ind w:left="540" w:right="-28"/>
        <w:jc w:val="both"/>
        <w:rPr>
          <w:sz w:val="18"/>
          <w:szCs w:val="18"/>
        </w:rPr>
      </w:pPr>
    </w:p>
    <w:p w14:paraId="7BBDDF28" w14:textId="061C6B68" w:rsidR="00AA14DD" w:rsidRPr="00BD7F26" w:rsidRDefault="00AA14DD" w:rsidP="00C52062">
      <w:pPr>
        <w:spacing w:line="240" w:lineRule="atLeast"/>
        <w:ind w:left="540" w:right="-28"/>
        <w:jc w:val="both"/>
        <w:rPr>
          <w:sz w:val="22"/>
          <w:szCs w:val="22"/>
        </w:rPr>
      </w:pPr>
      <w:r w:rsidRPr="00BD7F26">
        <w:rPr>
          <w:sz w:val="22"/>
          <w:szCs w:val="22"/>
        </w:rPr>
        <w:t xml:space="preserve">The principal </w:t>
      </w:r>
      <w:r w:rsidR="005972C5" w:rsidRPr="00BD7F26">
        <w:rPr>
          <w:sz w:val="22"/>
          <w:szCs w:val="22"/>
        </w:rPr>
        <w:t xml:space="preserve">activities </w:t>
      </w:r>
      <w:r w:rsidRPr="00BD7F26">
        <w:rPr>
          <w:sz w:val="22"/>
          <w:szCs w:val="22"/>
        </w:rPr>
        <w:t>of the Bank</w:t>
      </w:r>
      <w:r w:rsidR="005D0041" w:rsidRPr="00BD7F26">
        <w:rPr>
          <w:sz w:val="22"/>
          <w:szCs w:val="22"/>
        </w:rPr>
        <w:t xml:space="preserve"> </w:t>
      </w:r>
      <w:r w:rsidR="005972C5" w:rsidRPr="00BD7F26">
        <w:rPr>
          <w:sz w:val="22"/>
          <w:szCs w:val="22"/>
        </w:rPr>
        <w:t xml:space="preserve">are </w:t>
      </w:r>
      <w:r w:rsidRPr="00BD7F26">
        <w:rPr>
          <w:sz w:val="22"/>
          <w:szCs w:val="22"/>
        </w:rPr>
        <w:t>the provision of financial pr</w:t>
      </w:r>
      <w:r w:rsidR="000E7CB9" w:rsidRPr="00BD7F26">
        <w:rPr>
          <w:sz w:val="22"/>
          <w:szCs w:val="22"/>
        </w:rPr>
        <w:t xml:space="preserve">oducts and services through its </w:t>
      </w:r>
      <w:r w:rsidR="00DE5C17" w:rsidRPr="00BD7F26">
        <w:rPr>
          <w:sz w:val="22"/>
          <w:szCs w:val="22"/>
        </w:rPr>
        <w:t xml:space="preserve">Head </w:t>
      </w:r>
      <w:r w:rsidR="001F3FD2" w:rsidRPr="00BD7F26">
        <w:rPr>
          <w:sz w:val="22"/>
          <w:szCs w:val="22"/>
        </w:rPr>
        <w:t>O</w:t>
      </w:r>
      <w:r w:rsidR="00DE5C17" w:rsidRPr="00BD7F26">
        <w:rPr>
          <w:sz w:val="22"/>
          <w:szCs w:val="22"/>
        </w:rPr>
        <w:t xml:space="preserve">ffice and </w:t>
      </w:r>
      <w:r w:rsidRPr="00BD7F26">
        <w:rPr>
          <w:sz w:val="22"/>
          <w:szCs w:val="22"/>
        </w:rPr>
        <w:t>branch network</w:t>
      </w:r>
      <w:r w:rsidR="00DE5C17" w:rsidRPr="00BD7F26">
        <w:rPr>
          <w:sz w:val="22"/>
          <w:szCs w:val="22"/>
        </w:rPr>
        <w:t xml:space="preserve"> in Thailand</w:t>
      </w:r>
      <w:r w:rsidR="000E7CB9" w:rsidRPr="00BD7F26">
        <w:rPr>
          <w:sz w:val="22"/>
          <w:szCs w:val="22"/>
        </w:rPr>
        <w:t xml:space="preserve">, its branches in Singapore, Hong Kong, Laos, Vietnam, </w:t>
      </w:r>
      <w:r w:rsidR="00925982" w:rsidRPr="00BD7F26">
        <w:rPr>
          <w:rFonts w:cs="Angsana New"/>
          <w:sz w:val="22"/>
        </w:rPr>
        <w:t>Ch</w:t>
      </w:r>
      <w:r w:rsidR="00314D54" w:rsidRPr="00BD7F26">
        <w:rPr>
          <w:sz w:val="22"/>
          <w:szCs w:val="22"/>
        </w:rPr>
        <w:t>i</w:t>
      </w:r>
      <w:r w:rsidR="00925982" w:rsidRPr="00BD7F26">
        <w:rPr>
          <w:sz w:val="22"/>
          <w:szCs w:val="22"/>
        </w:rPr>
        <w:t>na</w:t>
      </w:r>
      <w:r w:rsidR="00314D54" w:rsidRPr="00BD7F26">
        <w:rPr>
          <w:sz w:val="22"/>
          <w:szCs w:val="22"/>
        </w:rPr>
        <w:t xml:space="preserve"> </w:t>
      </w:r>
      <w:r w:rsidR="000E7CB9" w:rsidRPr="00BD7F26">
        <w:rPr>
          <w:sz w:val="22"/>
          <w:szCs w:val="22"/>
        </w:rPr>
        <w:t>and Cayman Islands and its subsidiaries</w:t>
      </w:r>
      <w:r w:rsidRPr="00BD7F26">
        <w:rPr>
          <w:sz w:val="22"/>
          <w:szCs w:val="22"/>
        </w:rPr>
        <w:t xml:space="preserve"> in</w:t>
      </w:r>
      <w:r w:rsidR="00DE5C17" w:rsidRPr="00BD7F26">
        <w:rPr>
          <w:sz w:val="22"/>
          <w:szCs w:val="22"/>
        </w:rPr>
        <w:t xml:space="preserve"> </w:t>
      </w:r>
      <w:r w:rsidR="003745B3" w:rsidRPr="00BD7F26">
        <w:rPr>
          <w:rFonts w:cs="Angsana New"/>
          <w:sz w:val="22"/>
        </w:rPr>
        <w:t xml:space="preserve">Thailand, Singapore, </w:t>
      </w:r>
      <w:r w:rsidR="00DE5C17" w:rsidRPr="00BD7F26">
        <w:rPr>
          <w:sz w:val="22"/>
          <w:szCs w:val="22"/>
        </w:rPr>
        <w:t>Cambodia</w:t>
      </w:r>
      <w:r w:rsidR="005C6349" w:rsidRPr="00BD7F26">
        <w:rPr>
          <w:spacing w:val="-2"/>
          <w:sz w:val="22"/>
          <w:szCs w:val="22"/>
        </w:rPr>
        <w:t xml:space="preserve"> and </w:t>
      </w:r>
      <w:r w:rsidR="005C6349" w:rsidRPr="00BD7F26">
        <w:rPr>
          <w:spacing w:val="-2"/>
          <w:sz w:val="22"/>
          <w:szCs w:val="22"/>
          <w:cs/>
        </w:rPr>
        <w:t>Myanmar</w:t>
      </w:r>
      <w:r w:rsidR="00DE5C17" w:rsidRPr="00BD7F26">
        <w:rPr>
          <w:sz w:val="22"/>
          <w:szCs w:val="22"/>
        </w:rPr>
        <w:t xml:space="preserve">. </w:t>
      </w:r>
      <w:r w:rsidRPr="00BD7F26">
        <w:rPr>
          <w:spacing w:val="-2"/>
          <w:sz w:val="22"/>
          <w:szCs w:val="22"/>
        </w:rPr>
        <w:t xml:space="preserve">Details of the Bank’s subsidiaries as at </w:t>
      </w:r>
      <w:r w:rsidR="00691B49" w:rsidRPr="00BD7F26">
        <w:rPr>
          <w:spacing w:val="-2"/>
          <w:sz w:val="22"/>
          <w:szCs w:val="22"/>
        </w:rPr>
        <w:t>3</w:t>
      </w:r>
      <w:r w:rsidR="007712D1">
        <w:rPr>
          <w:rFonts w:cstheme="minorBidi"/>
          <w:spacing w:val="-2"/>
          <w:sz w:val="22"/>
          <w:szCs w:val="22"/>
        </w:rPr>
        <w:t>0</w:t>
      </w:r>
      <w:r w:rsidR="00691B49" w:rsidRPr="00BD7F26">
        <w:rPr>
          <w:spacing w:val="-2"/>
          <w:sz w:val="22"/>
          <w:szCs w:val="22"/>
        </w:rPr>
        <w:t xml:space="preserve"> </w:t>
      </w:r>
      <w:r w:rsidR="007712D1">
        <w:rPr>
          <w:spacing w:val="-2"/>
          <w:sz w:val="22"/>
          <w:szCs w:val="22"/>
        </w:rPr>
        <w:t>September</w:t>
      </w:r>
      <w:r w:rsidR="00691B49" w:rsidRPr="00BD7F26">
        <w:rPr>
          <w:spacing w:val="-2"/>
          <w:sz w:val="22"/>
          <w:szCs w:val="22"/>
        </w:rPr>
        <w:t xml:space="preserve"> </w:t>
      </w:r>
      <w:r w:rsidR="00267861" w:rsidRPr="00BD7F26">
        <w:rPr>
          <w:sz w:val="22"/>
          <w:szCs w:val="22"/>
        </w:rPr>
        <w:t>20</w:t>
      </w:r>
      <w:r w:rsidR="00E91E3F" w:rsidRPr="00BD7F26">
        <w:rPr>
          <w:sz w:val="22"/>
          <w:szCs w:val="22"/>
        </w:rPr>
        <w:t>2</w:t>
      </w:r>
      <w:r w:rsidR="00691B49" w:rsidRPr="00BD7F26">
        <w:rPr>
          <w:rFonts w:cstheme="minorBidi"/>
          <w:sz w:val="22"/>
          <w:szCs w:val="22"/>
        </w:rPr>
        <w:t>1</w:t>
      </w:r>
      <w:r w:rsidR="006C3F19" w:rsidRPr="00BD7F26">
        <w:rPr>
          <w:sz w:val="22"/>
          <w:szCs w:val="22"/>
        </w:rPr>
        <w:t xml:space="preserve"> and 31 December 20</w:t>
      </w:r>
      <w:r w:rsidR="00691B49" w:rsidRPr="00BD7F26">
        <w:rPr>
          <w:sz w:val="22"/>
          <w:szCs w:val="22"/>
        </w:rPr>
        <w:t>20</w:t>
      </w:r>
      <w:r w:rsidRPr="00BD7F26">
        <w:rPr>
          <w:sz w:val="22"/>
          <w:szCs w:val="22"/>
        </w:rPr>
        <w:t xml:space="preserve"> </w:t>
      </w:r>
      <w:r w:rsidR="00E85554" w:rsidRPr="00BD7F26">
        <w:rPr>
          <w:sz w:val="22"/>
          <w:szCs w:val="22"/>
        </w:rPr>
        <w:t xml:space="preserve">are given in note </w:t>
      </w:r>
      <w:r w:rsidR="00AE2DB5" w:rsidRPr="00BD7F26">
        <w:rPr>
          <w:sz w:val="22"/>
          <w:szCs w:val="22"/>
        </w:rPr>
        <w:t>6</w:t>
      </w:r>
      <w:r w:rsidR="00030EE6" w:rsidRPr="00BD7F26">
        <w:rPr>
          <w:sz w:val="22"/>
          <w:szCs w:val="22"/>
        </w:rPr>
        <w:t>.</w:t>
      </w:r>
    </w:p>
    <w:p w14:paraId="3E26FA17" w14:textId="77777777" w:rsidR="00EB2B73" w:rsidRPr="00BD7F26" w:rsidRDefault="00EB2B73" w:rsidP="00C52062">
      <w:pPr>
        <w:tabs>
          <w:tab w:val="left" w:pos="9180"/>
        </w:tabs>
        <w:spacing w:line="240" w:lineRule="atLeast"/>
        <w:ind w:left="540" w:right="-28"/>
        <w:jc w:val="both"/>
        <w:rPr>
          <w:sz w:val="18"/>
          <w:szCs w:val="18"/>
        </w:rPr>
      </w:pPr>
    </w:p>
    <w:p w14:paraId="7855283B" w14:textId="77777777" w:rsidR="00AA14DD" w:rsidRPr="00BD7F26" w:rsidRDefault="00AA14DD" w:rsidP="00C52062">
      <w:pPr>
        <w:numPr>
          <w:ilvl w:val="0"/>
          <w:numId w:val="7"/>
        </w:numPr>
        <w:spacing w:line="240" w:lineRule="atLeast"/>
        <w:ind w:left="539" w:right="-28" w:hanging="539"/>
        <w:jc w:val="both"/>
        <w:outlineLvl w:val="0"/>
        <w:rPr>
          <w:sz w:val="22"/>
          <w:szCs w:val="22"/>
        </w:rPr>
      </w:pPr>
      <w:r w:rsidRPr="00BD7F26">
        <w:rPr>
          <w:b/>
          <w:bCs/>
          <w:sz w:val="22"/>
          <w:szCs w:val="22"/>
        </w:rPr>
        <w:t>Basis of preparation of the interim financial statements</w:t>
      </w:r>
    </w:p>
    <w:p w14:paraId="75F56481" w14:textId="77777777" w:rsidR="00AA14DD" w:rsidRPr="00BD7F26" w:rsidRDefault="00AA14DD" w:rsidP="00C52062">
      <w:pPr>
        <w:tabs>
          <w:tab w:val="left" w:pos="9180"/>
        </w:tabs>
        <w:spacing w:line="240" w:lineRule="atLeast"/>
        <w:ind w:left="540" w:right="-28"/>
        <w:jc w:val="both"/>
        <w:rPr>
          <w:sz w:val="20"/>
          <w:szCs w:val="20"/>
        </w:rPr>
      </w:pPr>
    </w:p>
    <w:p w14:paraId="621D997B" w14:textId="77777777" w:rsidR="00540B8B" w:rsidRPr="00BD7F26" w:rsidRDefault="00540B8B" w:rsidP="000E31AC">
      <w:pPr>
        <w:numPr>
          <w:ilvl w:val="1"/>
          <w:numId w:val="26"/>
        </w:numPr>
        <w:spacing w:line="240" w:lineRule="atLeast"/>
        <w:ind w:left="540" w:right="-28" w:hanging="540"/>
        <w:jc w:val="both"/>
        <w:rPr>
          <w:rFonts w:eastAsia="Times New Roman"/>
          <w:b/>
          <w:bCs/>
          <w:i/>
          <w:iCs/>
          <w:sz w:val="22"/>
          <w:szCs w:val="20"/>
          <w:lang w:bidi="ar-SA"/>
        </w:rPr>
      </w:pPr>
      <w:r w:rsidRPr="00BD7F26">
        <w:rPr>
          <w:rFonts w:eastAsia="Times New Roman"/>
          <w:b/>
          <w:bCs/>
          <w:i/>
          <w:iCs/>
          <w:sz w:val="22"/>
          <w:szCs w:val="20"/>
          <w:lang w:bidi="ar-SA"/>
        </w:rPr>
        <w:t>Statement of compliance</w:t>
      </w:r>
    </w:p>
    <w:p w14:paraId="2495DDD3" w14:textId="77777777" w:rsidR="00540B8B" w:rsidRPr="00BD7F26" w:rsidRDefault="00540B8B" w:rsidP="00540B8B">
      <w:pPr>
        <w:spacing w:line="240" w:lineRule="atLeast"/>
        <w:ind w:left="540" w:right="-28"/>
        <w:jc w:val="both"/>
        <w:rPr>
          <w:rFonts w:eastAsia="Times New Roman"/>
          <w:sz w:val="22"/>
          <w:szCs w:val="22"/>
        </w:rPr>
      </w:pPr>
    </w:p>
    <w:p w14:paraId="246BAED6" w14:textId="70462016" w:rsidR="006B2FCB" w:rsidRPr="0053487C" w:rsidRDefault="00AE2DB5" w:rsidP="005877BC">
      <w:pPr>
        <w:spacing w:line="240" w:lineRule="atLeast"/>
        <w:ind w:left="540" w:right="-28"/>
        <w:jc w:val="both"/>
        <w:rPr>
          <w:rFonts w:eastAsia="Times New Roman" w:cstheme="minorBidi"/>
          <w:sz w:val="22"/>
          <w:szCs w:val="22"/>
        </w:rPr>
      </w:pPr>
      <w:r w:rsidRPr="00BD7F26">
        <w:rPr>
          <w:rFonts w:eastAsia="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7F26">
        <w:rPr>
          <w:rFonts w:eastAsia="Times New Roman"/>
          <w:i/>
          <w:iCs/>
          <w:sz w:val="22"/>
          <w:szCs w:val="22"/>
        </w:rPr>
        <w:t>Interim Financial Reporting</w:t>
      </w:r>
      <w:r w:rsidRPr="00BD7F26">
        <w:rPr>
          <w:rFonts w:eastAsia="Times New Roman"/>
          <w:sz w:val="22"/>
          <w:szCs w:val="22"/>
        </w:rPr>
        <w:t xml:space="preserve">, guidelines promulgated by the Federation of Accounting Professions, the regulations of the Bank of Thailand (BoT) and applicable rules and regulations of the Thai Securities and Exchange Commission. </w:t>
      </w:r>
      <w:r w:rsidR="00C913BC" w:rsidRPr="00BD7F26">
        <w:rPr>
          <w:rFonts w:eastAsia="Times New Roman"/>
          <w:sz w:val="22"/>
          <w:szCs w:val="22"/>
        </w:rPr>
        <w:t xml:space="preserve">The interim financial statements are presented in accordance with </w:t>
      </w:r>
      <w:r w:rsidR="00FD5FB1" w:rsidRPr="00BD7F26">
        <w:rPr>
          <w:rFonts w:eastAsia="Times New Roman"/>
          <w:sz w:val="22"/>
          <w:szCs w:val="22"/>
        </w:rPr>
        <w:t>the</w:t>
      </w:r>
      <w:r w:rsidR="00540B8B" w:rsidRPr="00BD7F26">
        <w:rPr>
          <w:rFonts w:eastAsia="Times New Roman"/>
          <w:sz w:val="22"/>
          <w:szCs w:val="22"/>
        </w:rPr>
        <w:t xml:space="preserve"> BoT</w:t>
      </w:r>
      <w:r w:rsidR="00540B8B" w:rsidRPr="00BD7F26">
        <w:rPr>
          <w:rFonts w:eastAsia="Times New Roman"/>
          <w:sz w:val="22"/>
          <w:szCs w:val="22"/>
          <w:cs/>
        </w:rPr>
        <w:t xml:space="preserve"> </w:t>
      </w:r>
      <w:r w:rsidR="00540B8B" w:rsidRPr="00BD7F26">
        <w:rPr>
          <w:rFonts w:eastAsia="Times New Roman"/>
          <w:sz w:val="22"/>
          <w:szCs w:val="22"/>
        </w:rPr>
        <w:t>notification number Sor Nor Sor 21</w:t>
      </w:r>
      <w:r w:rsidR="00540B8B" w:rsidRPr="00BD7F26">
        <w:rPr>
          <w:rFonts w:eastAsia="Times New Roman"/>
          <w:sz w:val="22"/>
          <w:szCs w:val="22"/>
          <w:cs/>
        </w:rPr>
        <w:t>/</w:t>
      </w:r>
      <w:r w:rsidR="00540B8B" w:rsidRPr="00BD7F26">
        <w:rPr>
          <w:rFonts w:eastAsia="Times New Roman"/>
          <w:sz w:val="22"/>
          <w:szCs w:val="22"/>
        </w:rPr>
        <w:t xml:space="preserve">2561 dated 31 October 2018, regarding to </w:t>
      </w:r>
      <w:r w:rsidR="00540B8B" w:rsidRPr="00BD7F26">
        <w:rPr>
          <w:rFonts w:eastAsia="Times New Roman"/>
          <w:i/>
          <w:iCs/>
          <w:sz w:val="22"/>
          <w:szCs w:val="22"/>
        </w:rPr>
        <w:t xml:space="preserve">Preparation and Announcement of Financial Statements of a Commercial Bank and a Holding Company that is the Parent Company of a </w:t>
      </w:r>
      <w:r w:rsidR="00540B8B" w:rsidRPr="0053487C">
        <w:rPr>
          <w:rFonts w:eastAsia="Times New Roman"/>
          <w:i/>
          <w:iCs/>
          <w:sz w:val="22"/>
          <w:szCs w:val="22"/>
        </w:rPr>
        <w:t>Financial Group</w:t>
      </w:r>
      <w:r w:rsidR="00D01D50" w:rsidRPr="0053487C">
        <w:rPr>
          <w:rFonts w:eastAsia="Times New Roman"/>
          <w:sz w:val="22"/>
          <w:szCs w:val="22"/>
        </w:rPr>
        <w:t>.</w:t>
      </w:r>
      <w:r w:rsidR="005877BC" w:rsidRPr="0053487C">
        <w:rPr>
          <w:rFonts w:eastAsia="Times New Roman"/>
          <w:sz w:val="22"/>
          <w:szCs w:val="22"/>
        </w:rPr>
        <w:t xml:space="preserve"> </w:t>
      </w:r>
    </w:p>
    <w:p w14:paraId="521F10A6" w14:textId="77777777" w:rsidR="006B2FCB" w:rsidRPr="0053487C" w:rsidRDefault="006B2FCB" w:rsidP="005877BC">
      <w:pPr>
        <w:spacing w:line="240" w:lineRule="atLeast"/>
        <w:ind w:left="540" w:right="-28"/>
        <w:jc w:val="both"/>
        <w:rPr>
          <w:rFonts w:eastAsia="Times New Roman" w:cstheme="minorBidi"/>
          <w:sz w:val="22"/>
          <w:szCs w:val="22"/>
        </w:rPr>
      </w:pPr>
    </w:p>
    <w:p w14:paraId="0CCE8008" w14:textId="4BB325F7" w:rsidR="005877BC" w:rsidRPr="0053487C" w:rsidRDefault="005877BC" w:rsidP="005877BC">
      <w:pPr>
        <w:spacing w:line="240" w:lineRule="atLeast"/>
        <w:ind w:left="540" w:right="-28"/>
        <w:jc w:val="both"/>
        <w:rPr>
          <w:rFonts w:eastAsia="Times New Roman"/>
          <w:sz w:val="22"/>
          <w:szCs w:val="22"/>
        </w:rPr>
      </w:pPr>
      <w:r w:rsidRPr="0053487C">
        <w:rPr>
          <w:rFonts w:eastAsia="Times New Roman"/>
          <w:sz w:val="22"/>
          <w:szCs w:val="22"/>
        </w:rPr>
        <w:t>The interim financial statements do not include all</w:t>
      </w:r>
      <w:r w:rsidR="006B2FCB" w:rsidRPr="0053487C">
        <w:rPr>
          <w:rFonts w:eastAsia="Times New Roman" w:cstheme="minorBidi" w:hint="cs"/>
          <w:sz w:val="22"/>
          <w:szCs w:val="22"/>
          <w:cs/>
        </w:rPr>
        <w:t xml:space="preserve"> </w:t>
      </w:r>
      <w:r w:rsidRPr="0053487C">
        <w:rPr>
          <w:rFonts w:eastAsia="Times New Roman"/>
          <w:sz w:val="22"/>
          <w:szCs w:val="22"/>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w:t>
      </w:r>
      <w:r w:rsidRPr="0053487C">
        <w:rPr>
          <w:rFonts w:eastAsia="Times New Roman"/>
          <w:sz w:val="22"/>
          <w:szCs w:val="22"/>
        </w:rPr>
        <w:br/>
        <w:t>31 December 20</w:t>
      </w:r>
      <w:r w:rsidR="00691B49" w:rsidRPr="0053487C">
        <w:rPr>
          <w:rFonts w:eastAsia="Times New Roman"/>
          <w:sz w:val="22"/>
          <w:szCs w:val="22"/>
        </w:rPr>
        <w:t>20</w:t>
      </w:r>
      <w:r w:rsidR="0053487C" w:rsidRPr="0053487C">
        <w:rPr>
          <w:rFonts w:eastAsia="Times New Roman"/>
          <w:sz w:val="22"/>
          <w:szCs w:val="22"/>
        </w:rPr>
        <w:t xml:space="preserve"> and for the six-month period ended 30 June 2021.</w:t>
      </w:r>
    </w:p>
    <w:p w14:paraId="69127092" w14:textId="77777777" w:rsidR="00540B8B" w:rsidRPr="0053487C" w:rsidRDefault="00540B8B" w:rsidP="00540B8B">
      <w:pPr>
        <w:spacing w:line="240" w:lineRule="atLeast"/>
        <w:ind w:left="540" w:right="-28"/>
        <w:jc w:val="both"/>
        <w:rPr>
          <w:rFonts w:eastAsia="Times New Roman"/>
          <w:sz w:val="22"/>
          <w:szCs w:val="22"/>
        </w:rPr>
      </w:pPr>
    </w:p>
    <w:p w14:paraId="5C0D2CCD" w14:textId="77777777" w:rsidR="0053487C" w:rsidRPr="0053487C" w:rsidRDefault="0053487C" w:rsidP="0053487C">
      <w:pPr>
        <w:spacing w:line="240" w:lineRule="atLeast"/>
        <w:ind w:left="540" w:right="-28"/>
        <w:jc w:val="both"/>
        <w:rPr>
          <w:rFonts w:eastAsia="Times New Roman"/>
          <w:sz w:val="22"/>
          <w:szCs w:val="22"/>
        </w:rPr>
      </w:pPr>
      <w:r w:rsidRPr="0053487C">
        <w:rPr>
          <w:rFonts w:eastAsia="Times New Roman"/>
          <w:sz w:val="22"/>
          <w:szCs w:val="22"/>
        </w:rPr>
        <w:t>The Bank and its subsidiaries have applied revised TFRS that are effective for annual periods beginning on or after 1 January 2021. The application has no material impact on the financial statements.</w:t>
      </w:r>
    </w:p>
    <w:p w14:paraId="007C9C54" w14:textId="77777777" w:rsidR="0053487C" w:rsidRPr="0053487C" w:rsidRDefault="0053487C" w:rsidP="0053487C">
      <w:pPr>
        <w:spacing w:line="240" w:lineRule="atLeast"/>
        <w:ind w:left="540" w:right="-28"/>
        <w:jc w:val="both"/>
        <w:rPr>
          <w:rFonts w:eastAsia="Times New Roman"/>
          <w:sz w:val="22"/>
          <w:szCs w:val="22"/>
        </w:rPr>
      </w:pPr>
    </w:p>
    <w:p w14:paraId="4785EC8D" w14:textId="77777777" w:rsidR="0053487C" w:rsidRPr="0053487C" w:rsidRDefault="0053487C" w:rsidP="0053487C">
      <w:pPr>
        <w:spacing w:line="240" w:lineRule="atLeast"/>
        <w:ind w:left="540" w:right="-28"/>
        <w:jc w:val="both"/>
        <w:rPr>
          <w:rFonts w:eastAsia="Times New Roman"/>
          <w:sz w:val="22"/>
          <w:szCs w:val="22"/>
        </w:rPr>
      </w:pPr>
      <w:r w:rsidRPr="0053487C">
        <w:rPr>
          <w:rFonts w:eastAsia="Times New Roman"/>
          <w:sz w:val="22"/>
          <w:szCs w:val="22"/>
        </w:rPr>
        <w:t>In addition, the Bank and its subsidiaries have not early adopted a number of revised TFRS, which are not yet effective for the current period in preparing these interim financial statements. Revised TFRS, which are relevant to the Bank and its subsidiaries' operations and will become effective for the financial statements in annual reporting periods beginning on or after 1 January 2022 is Interest Rate</w:t>
      </w:r>
      <w:r w:rsidRPr="0053487C">
        <w:rPr>
          <w:rFonts w:eastAsia="Times New Roman" w:cs="Cordia New"/>
          <w:sz w:val="22"/>
          <w:szCs w:val="22"/>
          <w:cs/>
        </w:rPr>
        <w:t xml:space="preserve"> </w:t>
      </w:r>
      <w:r w:rsidRPr="0053487C">
        <w:rPr>
          <w:rFonts w:eastAsia="Times New Roman"/>
          <w:sz w:val="22"/>
          <w:szCs w:val="22"/>
        </w:rPr>
        <w:t>Benchmark Reform - Phase 2 (amendments to TFRS 9, TFRS 7, TFRS 4 and TFRS 16) (“the Phase 2 amendments”). Management is currently considering the potential impact of adopting and initially applying the Phase 2 amendments on the consolidated and the Bank’s financial statements.</w:t>
      </w:r>
    </w:p>
    <w:p w14:paraId="30158D72" w14:textId="77777777" w:rsidR="00E63010" w:rsidRPr="0053487C" w:rsidRDefault="00E63010" w:rsidP="00540B8B">
      <w:pPr>
        <w:spacing w:line="240" w:lineRule="atLeast"/>
        <w:ind w:left="540" w:right="-28"/>
        <w:jc w:val="both"/>
        <w:rPr>
          <w:rFonts w:eastAsia="Times New Roman"/>
          <w:sz w:val="22"/>
          <w:szCs w:val="22"/>
        </w:rPr>
      </w:pPr>
    </w:p>
    <w:p w14:paraId="1A1CA3BC" w14:textId="77777777" w:rsidR="0053487C" w:rsidRPr="0053487C" w:rsidRDefault="0053487C" w:rsidP="0053487C">
      <w:pPr>
        <w:spacing w:line="240" w:lineRule="atLeast"/>
        <w:ind w:left="540" w:right="-28"/>
        <w:jc w:val="both"/>
        <w:rPr>
          <w:rFonts w:eastAsia="Times New Roman"/>
          <w:sz w:val="22"/>
          <w:szCs w:val="22"/>
        </w:rPr>
      </w:pPr>
      <w:r w:rsidRPr="0053487C">
        <w:rPr>
          <w:rFonts w:eastAsia="Times New Roman"/>
          <w:sz w:val="22"/>
          <w:szCs w:val="22"/>
        </w:rPr>
        <w:t>The COVID-19 pandemic is still on going. Due to uncertainty of the situation during 2020, the BoT has provided measures, which are intended to support the financial institutions and to help the borrowers and industries that are affected by COVID-19 and by Thai economic situations. Additional measures continue to be provided in 2021. The Bank and its subsidiaries applied accounting relief provided by the BoT in response to impact from the situation of COVID-19 which includes the application of the following:</w:t>
      </w:r>
    </w:p>
    <w:p w14:paraId="57C2333F" w14:textId="77777777" w:rsidR="0053487C" w:rsidRPr="0053487C" w:rsidRDefault="0053487C" w:rsidP="0053487C">
      <w:pPr>
        <w:spacing w:line="240" w:lineRule="atLeast"/>
        <w:ind w:left="540" w:right="-28"/>
        <w:jc w:val="both"/>
        <w:rPr>
          <w:rFonts w:eastAsia="Times New Roman"/>
          <w:sz w:val="22"/>
          <w:szCs w:val="22"/>
          <w:cs/>
        </w:rPr>
      </w:pPr>
    </w:p>
    <w:p w14:paraId="5034CA75" w14:textId="77777777" w:rsidR="0053487C" w:rsidRPr="0053487C" w:rsidRDefault="0053487C" w:rsidP="0053487C">
      <w:pPr>
        <w:pStyle w:val="ListParagraph"/>
        <w:numPr>
          <w:ilvl w:val="0"/>
          <w:numId w:val="46"/>
        </w:numPr>
        <w:tabs>
          <w:tab w:val="clear" w:pos="340"/>
          <w:tab w:val="left" w:pos="1080"/>
        </w:tabs>
        <w:spacing w:line="240" w:lineRule="atLeast"/>
        <w:ind w:left="1080" w:right="-28" w:hanging="540"/>
        <w:jc w:val="both"/>
        <w:rPr>
          <w:szCs w:val="22"/>
        </w:rPr>
      </w:pPr>
      <w:r w:rsidRPr="0053487C">
        <w:rPr>
          <w:szCs w:val="22"/>
        </w:rPr>
        <w:lastRenderedPageBreak/>
        <w:t xml:space="preserve">The application of BoT’s notification number Sor Nor Sor 6/2563 dated 24 March 2020, regarding to </w:t>
      </w:r>
      <w:r w:rsidRPr="0053487C">
        <w:rPr>
          <w:i/>
          <w:iCs/>
          <w:szCs w:val="22"/>
        </w:rPr>
        <w:t>Holding or having investment units of fixed income funds to enhance the liquidity of the money market</w:t>
      </w:r>
      <w:r w:rsidRPr="0053487C">
        <w:rPr>
          <w:szCs w:val="22"/>
        </w:rPr>
        <w:t>; and</w:t>
      </w:r>
    </w:p>
    <w:p w14:paraId="1447CACA" w14:textId="77777777" w:rsidR="0053487C" w:rsidRPr="0053487C" w:rsidRDefault="0053487C" w:rsidP="0053487C">
      <w:pPr>
        <w:spacing w:line="240" w:lineRule="atLeast"/>
        <w:ind w:left="540" w:right="-28"/>
        <w:jc w:val="both"/>
        <w:rPr>
          <w:rFonts w:eastAsia="Times New Roman"/>
          <w:sz w:val="22"/>
          <w:szCs w:val="22"/>
        </w:rPr>
      </w:pPr>
      <w:r w:rsidRPr="0053487C">
        <w:rPr>
          <w:rFonts w:eastAsia="Times New Roman"/>
          <w:sz w:val="22"/>
          <w:szCs w:val="22"/>
        </w:rPr>
        <w:t> </w:t>
      </w:r>
    </w:p>
    <w:p w14:paraId="213B6A85" w14:textId="77777777" w:rsidR="0053487C" w:rsidRPr="0053487C" w:rsidRDefault="0053487C" w:rsidP="0053487C">
      <w:pPr>
        <w:pStyle w:val="ListParagraph"/>
        <w:numPr>
          <w:ilvl w:val="0"/>
          <w:numId w:val="46"/>
        </w:numPr>
        <w:tabs>
          <w:tab w:val="clear" w:pos="340"/>
          <w:tab w:val="left" w:pos="1080"/>
        </w:tabs>
        <w:spacing w:line="240" w:lineRule="atLeast"/>
        <w:ind w:left="1080" w:right="-28" w:hanging="540"/>
        <w:jc w:val="thaiDistribute"/>
        <w:rPr>
          <w:i/>
          <w:iCs/>
          <w:szCs w:val="22"/>
        </w:rPr>
      </w:pPr>
      <w:r w:rsidRPr="0053487C">
        <w:rPr>
          <w:szCs w:val="22"/>
        </w:rPr>
        <w:t xml:space="preserve">The application of BoT circular letter number Tor Por Tor For Nor Sor (23) Wor 276/2563 dated 28 February 2020, regarding to </w:t>
      </w:r>
      <w:r w:rsidRPr="0053487C">
        <w:rPr>
          <w:i/>
          <w:iCs/>
          <w:szCs w:val="22"/>
        </w:rPr>
        <w:t xml:space="preserve">The relief programs for customers affected by Thai economic situations </w:t>
      </w:r>
      <w:r w:rsidRPr="0053487C">
        <w:rPr>
          <w:szCs w:val="22"/>
        </w:rPr>
        <w:t xml:space="preserve">and BoT circular letter number Tor Por Tor </w:t>
      </w:r>
      <w:r w:rsidRPr="0053487C">
        <w:rPr>
          <w:szCs w:val="22"/>
          <w:lang w:val="en-US"/>
        </w:rPr>
        <w:t xml:space="preserve">Kor </w:t>
      </w:r>
      <w:r w:rsidRPr="0053487C">
        <w:rPr>
          <w:szCs w:val="22"/>
        </w:rPr>
        <w:t xml:space="preserve">Por Nor Wor 480/2564 dated </w:t>
      </w:r>
      <w:r w:rsidRPr="0053487C">
        <w:rPr>
          <w:szCs w:val="22"/>
        </w:rPr>
        <w:br/>
        <w:t xml:space="preserve">14 May 2021, regarding to </w:t>
      </w:r>
      <w:r w:rsidRPr="0053487C">
        <w:rPr>
          <w:i/>
          <w:iCs/>
          <w:szCs w:val="22"/>
        </w:rPr>
        <w:t>The assistance measures for retail customers during COVID-19 pandemic situations Phase 3.</w:t>
      </w:r>
    </w:p>
    <w:p w14:paraId="7F724090" w14:textId="77777777" w:rsidR="0053487C" w:rsidRPr="0053487C" w:rsidRDefault="0053487C" w:rsidP="0053487C">
      <w:pPr>
        <w:pStyle w:val="ListParagraph"/>
        <w:tabs>
          <w:tab w:val="left" w:pos="1080"/>
        </w:tabs>
        <w:spacing w:line="240" w:lineRule="atLeast"/>
        <w:ind w:left="1080" w:right="-28"/>
        <w:jc w:val="thaiDistribute"/>
        <w:rPr>
          <w:i/>
          <w:iCs/>
          <w:szCs w:val="22"/>
        </w:rPr>
      </w:pPr>
      <w:r w:rsidRPr="0053487C">
        <w:rPr>
          <w:i/>
          <w:iCs/>
          <w:szCs w:val="22"/>
        </w:rPr>
        <w:t xml:space="preserve"> </w:t>
      </w:r>
    </w:p>
    <w:p w14:paraId="5D23C2C1" w14:textId="090F327E" w:rsidR="0053487C" w:rsidRPr="0053487C" w:rsidRDefault="0053487C" w:rsidP="0053487C">
      <w:pPr>
        <w:tabs>
          <w:tab w:val="left" w:pos="1170"/>
        </w:tabs>
        <w:spacing w:line="240" w:lineRule="atLeast"/>
        <w:ind w:left="1080" w:right="-28"/>
        <w:jc w:val="both"/>
        <w:rPr>
          <w:rFonts w:eastAsia="Times New Roman"/>
          <w:sz w:val="22"/>
          <w:szCs w:val="22"/>
        </w:rPr>
      </w:pPr>
      <w:r w:rsidRPr="0053487C">
        <w:rPr>
          <w:rFonts w:eastAsia="Times New Roman"/>
          <w:sz w:val="22"/>
          <w:szCs w:val="22"/>
        </w:rPr>
        <w:t xml:space="preserve">Under the COVID-19 related circular, the BoT announced to support financial institution to proactively reschedule and restructure with the affected borrowers (both pre-emptive and trouble debt restructuring). Furthermore, BoT announced relief measures for financial institutions to classify loan’s staging </w:t>
      </w:r>
      <w:r w:rsidR="00447168">
        <w:rPr>
          <w:rFonts w:eastAsia="Times New Roman"/>
          <w:sz w:val="22"/>
          <w:szCs w:val="22"/>
        </w:rPr>
        <w:t xml:space="preserve">and provisioning </w:t>
      </w:r>
      <w:r w:rsidRPr="0053487C">
        <w:rPr>
          <w:rFonts w:eastAsia="Times New Roman"/>
          <w:sz w:val="22"/>
          <w:szCs w:val="22"/>
        </w:rPr>
        <w:t>between 1 January 2020 to 31 December 2021 as follows:</w:t>
      </w:r>
    </w:p>
    <w:p w14:paraId="3FF35C6D" w14:textId="77777777" w:rsidR="0053487C" w:rsidRPr="0053487C" w:rsidRDefault="0053487C" w:rsidP="0053487C">
      <w:pPr>
        <w:tabs>
          <w:tab w:val="left" w:pos="1170"/>
        </w:tabs>
        <w:spacing w:line="240" w:lineRule="atLeast"/>
        <w:ind w:left="1080" w:right="-28"/>
        <w:jc w:val="both"/>
        <w:rPr>
          <w:rFonts w:eastAsia="Times New Roman"/>
          <w:sz w:val="22"/>
          <w:szCs w:val="22"/>
        </w:rPr>
      </w:pPr>
    </w:p>
    <w:p w14:paraId="762D942A" w14:textId="77777777" w:rsidR="0053487C" w:rsidRPr="0053487C" w:rsidRDefault="0053487C" w:rsidP="0053487C">
      <w:pPr>
        <w:pStyle w:val="ListParagraph"/>
        <w:numPr>
          <w:ilvl w:val="2"/>
          <w:numId w:val="46"/>
        </w:numPr>
        <w:tabs>
          <w:tab w:val="left" w:pos="1530"/>
          <w:tab w:val="num" w:pos="2070"/>
        </w:tabs>
        <w:spacing w:line="240" w:lineRule="atLeast"/>
        <w:ind w:left="1350" w:right="-28" w:hanging="300"/>
        <w:jc w:val="both"/>
        <w:rPr>
          <w:szCs w:val="22"/>
        </w:rPr>
      </w:pPr>
      <w:r w:rsidRPr="0053487C">
        <w:rPr>
          <w:szCs w:val="22"/>
        </w:rPr>
        <w:t xml:space="preserve">Non-NPL customer as of 1 January 2020 can be classified as performing or stage 1 immediately if the Bank believes that such customer can perform according to the restructuring plans. </w:t>
      </w:r>
    </w:p>
    <w:p w14:paraId="4D9A15E7" w14:textId="77777777" w:rsidR="0053487C" w:rsidRPr="0053487C" w:rsidRDefault="0053487C" w:rsidP="0053487C">
      <w:pPr>
        <w:pStyle w:val="ListParagraph"/>
        <w:numPr>
          <w:ilvl w:val="2"/>
          <w:numId w:val="46"/>
        </w:numPr>
        <w:tabs>
          <w:tab w:val="left" w:pos="1530"/>
          <w:tab w:val="num" w:pos="2070"/>
        </w:tabs>
        <w:spacing w:line="240" w:lineRule="atLeast"/>
        <w:ind w:left="1350" w:right="-28" w:hanging="300"/>
        <w:jc w:val="both"/>
        <w:rPr>
          <w:szCs w:val="22"/>
        </w:rPr>
      </w:pPr>
      <w:r w:rsidRPr="0053487C">
        <w:rPr>
          <w:szCs w:val="22"/>
        </w:rPr>
        <w:t xml:space="preserve">NPL customers as of 1 January 2019 can be classified as performing, or stage 1, immediately if they can adhere to repayment schedule specified in the restructuring plans for 3 consecutive months or 3 consecutive periods, whichever is longer. </w:t>
      </w:r>
    </w:p>
    <w:p w14:paraId="2B47287E" w14:textId="4B9623B4" w:rsidR="0053487C" w:rsidRDefault="0053487C" w:rsidP="0053487C">
      <w:pPr>
        <w:spacing w:line="240" w:lineRule="atLeast"/>
        <w:ind w:left="540" w:right="-28"/>
        <w:jc w:val="both"/>
        <w:rPr>
          <w:rFonts w:eastAsia="Times New Roman" w:cstheme="minorBidi"/>
          <w:sz w:val="22"/>
          <w:szCs w:val="22"/>
        </w:rPr>
      </w:pPr>
    </w:p>
    <w:p w14:paraId="59E48EE0" w14:textId="3314D2E9" w:rsidR="0021577F" w:rsidRDefault="0021577F" w:rsidP="005936CA">
      <w:pPr>
        <w:spacing w:line="240" w:lineRule="atLeast"/>
        <w:ind w:left="1078" w:right="-28" w:firstLine="14"/>
        <w:jc w:val="both"/>
        <w:rPr>
          <w:rFonts w:eastAsia="Times New Roman" w:cstheme="minorBidi"/>
          <w:sz w:val="22"/>
          <w:szCs w:val="22"/>
        </w:rPr>
      </w:pPr>
      <w:r>
        <w:rPr>
          <w:rFonts w:eastAsia="Times New Roman" w:cstheme="minorBidi"/>
          <w:sz w:val="22"/>
          <w:szCs w:val="22"/>
        </w:rPr>
        <w:t xml:space="preserve">In </w:t>
      </w:r>
      <w:r w:rsidR="00F809D7">
        <w:rPr>
          <w:rFonts w:eastAsia="Times New Roman" w:cstheme="minorBidi"/>
          <w:sz w:val="22"/>
          <w:szCs w:val="22"/>
        </w:rPr>
        <w:t>case</w:t>
      </w:r>
      <w:r w:rsidR="00ED555B">
        <w:rPr>
          <w:rFonts w:eastAsia="Times New Roman" w:cstheme="minorBidi"/>
          <w:sz w:val="22"/>
          <w:szCs w:val="22"/>
        </w:rPr>
        <w:t xml:space="preserve"> of restructuring where the effective interest rate (EIR) does not reflect the projected cash flows, the Bank can use the current EIR as the discounting rate of restructured loan under this relief measures</w:t>
      </w:r>
      <w:r w:rsidR="005936CA">
        <w:rPr>
          <w:rFonts w:eastAsia="Times New Roman" w:cstheme="minorBidi"/>
          <w:sz w:val="22"/>
          <w:szCs w:val="22"/>
        </w:rPr>
        <w:t>.</w:t>
      </w:r>
    </w:p>
    <w:p w14:paraId="7F5B0EBD" w14:textId="77777777" w:rsidR="0021577F" w:rsidRPr="0021577F" w:rsidRDefault="0021577F" w:rsidP="0053487C">
      <w:pPr>
        <w:spacing w:line="240" w:lineRule="atLeast"/>
        <w:ind w:left="540" w:right="-28"/>
        <w:jc w:val="both"/>
        <w:rPr>
          <w:rFonts w:eastAsia="Times New Roman" w:cstheme="minorBidi"/>
          <w:sz w:val="22"/>
          <w:szCs w:val="22"/>
        </w:rPr>
      </w:pPr>
    </w:p>
    <w:p w14:paraId="63E940FD" w14:textId="77777777" w:rsidR="0053487C" w:rsidRPr="0053487C" w:rsidRDefault="0053487C" w:rsidP="0053487C">
      <w:pPr>
        <w:spacing w:line="240" w:lineRule="atLeast"/>
        <w:ind w:left="1080" w:right="-28"/>
        <w:jc w:val="both"/>
        <w:rPr>
          <w:rFonts w:eastAsia="Times New Roman"/>
          <w:sz w:val="22"/>
          <w:szCs w:val="22"/>
        </w:rPr>
      </w:pPr>
      <w:r w:rsidRPr="0053487C">
        <w:rPr>
          <w:rFonts w:eastAsia="Times New Roman"/>
          <w:sz w:val="22"/>
          <w:szCs w:val="22"/>
        </w:rPr>
        <w:t xml:space="preserve">Moreover, during the year 2020 and continuing in 2021, Government of Thailand and the BoT have provided relief measures which are intended to help borrowers and industries that are affected by COVID-19 and Thai economic situations. Other significant relief measures include but not limited to the following: </w:t>
      </w:r>
    </w:p>
    <w:p w14:paraId="066F143D" w14:textId="77777777" w:rsidR="0053487C" w:rsidRPr="0053487C" w:rsidRDefault="0053487C" w:rsidP="0053487C">
      <w:pPr>
        <w:spacing w:line="240" w:lineRule="atLeast"/>
        <w:ind w:left="540" w:right="-28"/>
        <w:jc w:val="both"/>
        <w:rPr>
          <w:rFonts w:eastAsia="Times New Roman"/>
          <w:sz w:val="22"/>
          <w:szCs w:val="22"/>
        </w:rPr>
      </w:pPr>
    </w:p>
    <w:p w14:paraId="6E6811F8" w14:textId="43548FB6" w:rsidR="0053487C" w:rsidRPr="0053487C" w:rsidRDefault="0053487C" w:rsidP="0053487C">
      <w:pPr>
        <w:pStyle w:val="ListParagraph"/>
        <w:numPr>
          <w:ilvl w:val="0"/>
          <w:numId w:val="47"/>
        </w:numPr>
        <w:spacing w:line="240" w:lineRule="atLeast"/>
        <w:ind w:right="-28" w:firstLine="720"/>
        <w:jc w:val="both"/>
        <w:rPr>
          <w:szCs w:val="22"/>
        </w:rPr>
      </w:pPr>
      <w:r w:rsidRPr="0053487C">
        <w:rPr>
          <w:szCs w:val="22"/>
        </w:rPr>
        <w:t>Granting principal and/or interest payment holiday</w:t>
      </w:r>
    </w:p>
    <w:p w14:paraId="29863E92" w14:textId="77777777" w:rsidR="0053487C" w:rsidRPr="0053487C" w:rsidRDefault="0053487C" w:rsidP="0053487C">
      <w:pPr>
        <w:pStyle w:val="ListParagraph"/>
        <w:numPr>
          <w:ilvl w:val="0"/>
          <w:numId w:val="47"/>
        </w:numPr>
        <w:spacing w:line="240" w:lineRule="atLeast"/>
        <w:ind w:right="-28" w:firstLine="720"/>
        <w:jc w:val="both"/>
        <w:rPr>
          <w:szCs w:val="22"/>
        </w:rPr>
      </w:pPr>
      <w:r w:rsidRPr="0053487C">
        <w:rPr>
          <w:szCs w:val="22"/>
        </w:rPr>
        <w:t>Reduction of minimum credit card payment</w:t>
      </w:r>
    </w:p>
    <w:p w14:paraId="1E1B3B09" w14:textId="77777777" w:rsidR="0053487C" w:rsidRPr="0053487C" w:rsidRDefault="0053487C" w:rsidP="0053487C">
      <w:pPr>
        <w:pStyle w:val="ListParagraph"/>
        <w:numPr>
          <w:ilvl w:val="0"/>
          <w:numId w:val="47"/>
        </w:numPr>
        <w:spacing w:line="240" w:lineRule="atLeast"/>
        <w:ind w:right="-28" w:firstLine="720"/>
        <w:jc w:val="both"/>
        <w:rPr>
          <w:szCs w:val="22"/>
        </w:rPr>
      </w:pPr>
      <w:r w:rsidRPr="0053487C">
        <w:rPr>
          <w:szCs w:val="22"/>
        </w:rPr>
        <w:t>Providing soft loans programs through BoT and Government Savings Bank (GSB)</w:t>
      </w:r>
    </w:p>
    <w:p w14:paraId="4B8B5710" w14:textId="77777777" w:rsidR="0053487C" w:rsidRPr="0053487C" w:rsidRDefault="0053487C" w:rsidP="0053487C">
      <w:pPr>
        <w:spacing w:line="240" w:lineRule="atLeast"/>
        <w:ind w:left="547"/>
        <w:jc w:val="both"/>
        <w:rPr>
          <w:rFonts w:eastAsia="Times New Roman"/>
          <w:sz w:val="22"/>
          <w:szCs w:val="22"/>
          <w:cs/>
        </w:rPr>
      </w:pPr>
      <w:bookmarkStart w:id="0" w:name="_Hlk59275516"/>
    </w:p>
    <w:p w14:paraId="3B97D82E" w14:textId="5FAFDDF2" w:rsidR="0053487C" w:rsidRPr="0053487C" w:rsidRDefault="0053487C" w:rsidP="0053487C">
      <w:pPr>
        <w:spacing w:line="240" w:lineRule="atLeast"/>
        <w:ind w:left="1053"/>
        <w:jc w:val="both"/>
        <w:rPr>
          <w:rFonts w:eastAsia="Times New Roman"/>
          <w:i/>
          <w:iCs/>
          <w:sz w:val="22"/>
          <w:szCs w:val="22"/>
        </w:rPr>
      </w:pPr>
      <w:r w:rsidRPr="0053487C">
        <w:rPr>
          <w:rFonts w:eastAsia="Times New Roman"/>
          <w:sz w:val="22"/>
          <w:szCs w:val="22"/>
        </w:rPr>
        <w:t xml:space="preserve">As at 30 September 2021, approximately </w:t>
      </w:r>
      <w:r w:rsidR="0031518B" w:rsidRPr="002F606A">
        <w:rPr>
          <w:rFonts w:eastAsia="Times New Roman"/>
          <w:sz w:val="22"/>
          <w:szCs w:val="22"/>
        </w:rPr>
        <w:t>20</w:t>
      </w:r>
      <w:r w:rsidRPr="0053487C">
        <w:rPr>
          <w:rFonts w:eastAsia="Times New Roman"/>
          <w:sz w:val="22"/>
          <w:szCs w:val="22"/>
        </w:rPr>
        <w:t xml:space="preserve">% of the Bank and its subsidiaries’ loans to customers were under the aforementioned financial relief program including various segments and industries. The Bank has additional internal process and controls when applying the relief measures regarding loan’s staging classification. </w:t>
      </w:r>
      <w:r w:rsidRPr="0053487C">
        <w:rPr>
          <w:rFonts w:eastAsia="Times New Roman"/>
          <w:i/>
          <w:iCs/>
          <w:sz w:val="22"/>
          <w:szCs w:val="22"/>
        </w:rPr>
        <w:t>(31 December 2020: 18% of the Bank and its subsidiaries’ loans to customers)</w:t>
      </w:r>
    </w:p>
    <w:bookmarkEnd w:id="0"/>
    <w:p w14:paraId="086D6359" w14:textId="77777777" w:rsidR="00E63010" w:rsidRPr="00BD7F26" w:rsidRDefault="00E63010" w:rsidP="00E63010">
      <w:pPr>
        <w:spacing w:line="240" w:lineRule="atLeast"/>
        <w:ind w:left="547"/>
        <w:jc w:val="both"/>
        <w:rPr>
          <w:rFonts w:eastAsia="Times New Roman" w:cstheme="minorBidi"/>
          <w:szCs w:val="22"/>
        </w:rPr>
      </w:pPr>
    </w:p>
    <w:p w14:paraId="25C6DDAB" w14:textId="77777777" w:rsidR="004E14F4" w:rsidRPr="00BD7F26" w:rsidRDefault="00540B8B" w:rsidP="00C52062">
      <w:pPr>
        <w:tabs>
          <w:tab w:val="left" w:pos="540"/>
          <w:tab w:val="left" w:pos="630"/>
          <w:tab w:val="left" w:pos="990"/>
        </w:tabs>
        <w:spacing w:line="240" w:lineRule="atLeast"/>
        <w:ind w:right="-28"/>
        <w:jc w:val="both"/>
        <w:rPr>
          <w:b/>
          <w:bCs/>
          <w:i/>
          <w:iCs/>
          <w:sz w:val="22"/>
          <w:szCs w:val="22"/>
          <w:lang w:val="en-GB"/>
        </w:rPr>
      </w:pPr>
      <w:r w:rsidRPr="00BD7F26">
        <w:rPr>
          <w:b/>
          <w:bCs/>
          <w:i/>
          <w:iCs/>
          <w:sz w:val="22"/>
          <w:szCs w:val="22"/>
          <w:lang w:val="en-GB"/>
        </w:rPr>
        <w:t>2.2</w:t>
      </w:r>
      <w:r w:rsidR="00504629" w:rsidRPr="00BD7F26">
        <w:rPr>
          <w:b/>
          <w:bCs/>
          <w:i/>
          <w:iCs/>
          <w:sz w:val="22"/>
          <w:szCs w:val="22"/>
          <w:lang w:val="en-GB"/>
        </w:rPr>
        <w:tab/>
      </w:r>
      <w:r w:rsidR="007125FB" w:rsidRPr="00BD7F26">
        <w:rPr>
          <w:b/>
          <w:bCs/>
          <w:i/>
          <w:iCs/>
          <w:sz w:val="22"/>
          <w:szCs w:val="22"/>
          <w:lang w:val="en-GB"/>
        </w:rPr>
        <w:t xml:space="preserve">Use of </w:t>
      </w:r>
      <w:r w:rsidR="003D5343" w:rsidRPr="00BD7F26">
        <w:rPr>
          <w:b/>
          <w:bCs/>
          <w:i/>
          <w:iCs/>
          <w:sz w:val="22"/>
          <w:szCs w:val="22"/>
        </w:rPr>
        <w:t>judgments</w:t>
      </w:r>
      <w:r w:rsidR="001C4531" w:rsidRPr="00BD7F26">
        <w:rPr>
          <w:b/>
          <w:bCs/>
          <w:i/>
          <w:iCs/>
          <w:sz w:val="22"/>
          <w:szCs w:val="22"/>
        </w:rPr>
        <w:t xml:space="preserve">, </w:t>
      </w:r>
      <w:r w:rsidR="00DD7CFB" w:rsidRPr="00BD7F26">
        <w:rPr>
          <w:b/>
          <w:bCs/>
          <w:i/>
          <w:iCs/>
          <w:sz w:val="22"/>
          <w:szCs w:val="22"/>
        </w:rPr>
        <w:t>estimates</w:t>
      </w:r>
      <w:r w:rsidR="00007AD6" w:rsidRPr="00BD7F26">
        <w:rPr>
          <w:b/>
          <w:bCs/>
          <w:i/>
          <w:iCs/>
          <w:sz w:val="22"/>
          <w:szCs w:val="22"/>
          <w:cs/>
        </w:rPr>
        <w:t xml:space="preserve"> </w:t>
      </w:r>
      <w:r w:rsidR="00007AD6" w:rsidRPr="00BD7F26">
        <w:rPr>
          <w:b/>
          <w:bCs/>
          <w:i/>
          <w:iCs/>
          <w:sz w:val="22"/>
          <w:szCs w:val="22"/>
        </w:rPr>
        <w:t>and accounting policies</w:t>
      </w:r>
    </w:p>
    <w:p w14:paraId="5932ABE2" w14:textId="77777777" w:rsidR="004E14F4" w:rsidRPr="00BD7F26" w:rsidRDefault="004E14F4" w:rsidP="00C52062">
      <w:pPr>
        <w:tabs>
          <w:tab w:val="left" w:pos="9180"/>
        </w:tabs>
        <w:spacing w:line="240" w:lineRule="atLeast"/>
        <w:ind w:left="540" w:right="-28"/>
        <w:jc w:val="both"/>
        <w:rPr>
          <w:sz w:val="22"/>
          <w:szCs w:val="22"/>
        </w:rPr>
      </w:pPr>
    </w:p>
    <w:p w14:paraId="04B47A28" w14:textId="6D0B3F7B" w:rsidR="001A65A4" w:rsidRPr="00926C9A" w:rsidRDefault="0077499F" w:rsidP="001A65A4">
      <w:pPr>
        <w:pStyle w:val="BodyText"/>
        <w:tabs>
          <w:tab w:val="left" w:pos="4590"/>
        </w:tabs>
        <w:spacing w:line="240" w:lineRule="atLeast"/>
        <w:ind w:left="540"/>
        <w:rPr>
          <w:rFonts w:cstheme="minorBidi"/>
          <w:color w:val="auto"/>
          <w:sz w:val="22"/>
          <w:szCs w:val="22"/>
        </w:rPr>
      </w:pPr>
      <w:r w:rsidRPr="00BD7F26">
        <w:rPr>
          <w:rFonts w:cs="Times New Roman"/>
          <w:color w:val="auto"/>
          <w:sz w:val="22"/>
          <w:szCs w:val="22"/>
        </w:rPr>
        <w:t xml:space="preserve">In preparing these interim financial statements, judgments and estimates are made by management in applying the </w:t>
      </w:r>
      <w:r w:rsidR="004F6669" w:rsidRPr="00BD7F26">
        <w:rPr>
          <w:rFonts w:cs="Times New Roman"/>
          <w:color w:val="auto"/>
          <w:sz w:val="22"/>
          <w:szCs w:val="22"/>
        </w:rPr>
        <w:t>Bank and its subsidiaries</w:t>
      </w:r>
      <w:r w:rsidRPr="00BD7F26">
        <w:rPr>
          <w:rFonts w:cs="Times New Roman"/>
          <w:color w:val="auto"/>
          <w:sz w:val="22"/>
          <w:szCs w:val="22"/>
        </w:rPr>
        <w:t xml:space="preserve"> accounting policies. Actual results may differ from these estimates. The accounting policies, methods of computation and the key sources of estimation uncertainty were</w:t>
      </w:r>
      <w:r w:rsidR="00667FD2" w:rsidRPr="00BD7F26">
        <w:rPr>
          <w:rFonts w:cs="Times New Roman"/>
          <w:color w:val="auto"/>
          <w:sz w:val="22"/>
          <w:szCs w:val="22"/>
        </w:rPr>
        <w:t xml:space="preserve"> </w:t>
      </w:r>
      <w:r w:rsidR="00FA0A36" w:rsidRPr="00BD7F26">
        <w:rPr>
          <w:rFonts w:cs="Times New Roman"/>
          <w:color w:val="auto"/>
          <w:sz w:val="22"/>
          <w:szCs w:val="22"/>
        </w:rPr>
        <w:t xml:space="preserve">not </w:t>
      </w:r>
      <w:r w:rsidR="00667FD2" w:rsidRPr="00BD7F26">
        <w:rPr>
          <w:rFonts w:cs="Times New Roman"/>
          <w:color w:val="auto"/>
          <w:sz w:val="22"/>
          <w:szCs w:val="22"/>
        </w:rPr>
        <w:t>significantly</w:t>
      </w:r>
      <w:r w:rsidRPr="00BD7F26">
        <w:rPr>
          <w:rFonts w:cs="Times New Roman"/>
          <w:color w:val="auto"/>
          <w:sz w:val="22"/>
          <w:szCs w:val="22"/>
        </w:rPr>
        <w:t xml:space="preserve"> </w:t>
      </w:r>
      <w:r w:rsidR="00FA0A36" w:rsidRPr="00BD7F26">
        <w:rPr>
          <w:rFonts w:cs="Times New Roman"/>
          <w:color w:val="auto"/>
          <w:sz w:val="22"/>
          <w:szCs w:val="22"/>
        </w:rPr>
        <w:t>differen</w:t>
      </w:r>
      <w:r w:rsidR="00686F92" w:rsidRPr="00BD7F26">
        <w:rPr>
          <w:rFonts w:cs="Angsana New"/>
          <w:color w:val="auto"/>
          <w:sz w:val="22"/>
          <w:szCs w:val="28"/>
        </w:rPr>
        <w:t>t</w:t>
      </w:r>
      <w:r w:rsidR="00FA0A36" w:rsidRPr="00BD7F26">
        <w:rPr>
          <w:rFonts w:cs="Times New Roman"/>
          <w:color w:val="auto"/>
          <w:sz w:val="22"/>
          <w:szCs w:val="22"/>
        </w:rPr>
        <w:t xml:space="preserve"> </w:t>
      </w:r>
      <w:r w:rsidRPr="00BD7F26">
        <w:rPr>
          <w:rFonts w:cs="Times New Roman"/>
          <w:color w:val="auto"/>
          <w:sz w:val="22"/>
          <w:szCs w:val="22"/>
        </w:rPr>
        <w:t>as those that described in the financial statements for the year ended 31 December 2020</w:t>
      </w:r>
      <w:r w:rsidR="00926C9A" w:rsidRPr="00926C9A">
        <w:rPr>
          <w:rFonts w:cs="Times New Roman" w:hint="cs"/>
          <w:color w:val="auto"/>
          <w:sz w:val="22"/>
          <w:szCs w:val="22"/>
          <w:cs/>
        </w:rPr>
        <w:t xml:space="preserve"> </w:t>
      </w:r>
      <w:r w:rsidR="00926C9A" w:rsidRPr="00926C9A">
        <w:rPr>
          <w:rFonts w:cs="Times New Roman"/>
          <w:color w:val="auto"/>
          <w:sz w:val="22"/>
          <w:szCs w:val="22"/>
        </w:rPr>
        <w:t>and for the six-month period ended 30 June 2021.</w:t>
      </w:r>
    </w:p>
    <w:p w14:paraId="625565C3" w14:textId="7451063C" w:rsidR="0053487C" w:rsidRDefault="0053487C">
      <w:pPr>
        <w:suppressAutoHyphens w:val="0"/>
        <w:rPr>
          <w:sz w:val="22"/>
          <w:szCs w:val="22"/>
        </w:rPr>
      </w:pPr>
      <w:r>
        <w:rPr>
          <w:sz w:val="22"/>
          <w:szCs w:val="22"/>
        </w:rPr>
        <w:br w:type="page"/>
      </w:r>
    </w:p>
    <w:p w14:paraId="56F74682" w14:textId="77777777" w:rsidR="00224BE5" w:rsidRPr="00BD7F26" w:rsidRDefault="00224BE5" w:rsidP="00344CCD">
      <w:pPr>
        <w:numPr>
          <w:ilvl w:val="0"/>
          <w:numId w:val="7"/>
        </w:numPr>
        <w:spacing w:line="240" w:lineRule="atLeast"/>
        <w:ind w:left="540" w:right="-28" w:hanging="540"/>
        <w:jc w:val="both"/>
        <w:outlineLvl w:val="0"/>
        <w:rPr>
          <w:b/>
          <w:bCs/>
          <w:sz w:val="22"/>
          <w:szCs w:val="22"/>
        </w:rPr>
      </w:pPr>
      <w:r w:rsidRPr="00BD7F26">
        <w:rPr>
          <w:b/>
          <w:bCs/>
          <w:sz w:val="22"/>
          <w:szCs w:val="22"/>
        </w:rPr>
        <w:lastRenderedPageBreak/>
        <w:t>Maintenance of capital fund</w:t>
      </w:r>
    </w:p>
    <w:p w14:paraId="6758C9E2" w14:textId="77777777" w:rsidR="00AA14DD" w:rsidRPr="00BD7F26" w:rsidRDefault="00AA14DD" w:rsidP="00481E5D">
      <w:pPr>
        <w:ind w:left="547"/>
        <w:jc w:val="both"/>
        <w:rPr>
          <w:sz w:val="22"/>
          <w:szCs w:val="22"/>
          <w:shd w:val="clear" w:color="auto" w:fill="D9D9D9"/>
        </w:rPr>
      </w:pPr>
    </w:p>
    <w:p w14:paraId="5445C914" w14:textId="71B2EC02" w:rsidR="00412FFB" w:rsidRDefault="00F468DD" w:rsidP="00F846B7">
      <w:pPr>
        <w:spacing w:line="240" w:lineRule="atLeast"/>
        <w:ind w:left="540" w:right="-28"/>
        <w:jc w:val="both"/>
        <w:rPr>
          <w:sz w:val="22"/>
          <w:szCs w:val="22"/>
          <w:lang w:val="en-GB"/>
        </w:rPr>
      </w:pPr>
      <w:r w:rsidRPr="00BD7F26">
        <w:rPr>
          <w:sz w:val="22"/>
          <w:szCs w:val="22"/>
          <w:lang w:val="en-GB"/>
        </w:rPr>
        <w:t xml:space="preserve">The </w:t>
      </w:r>
      <w:r w:rsidR="002C53B1" w:rsidRPr="00BD7F26">
        <w:rPr>
          <w:rFonts w:cs="Angsana New"/>
          <w:sz w:val="22"/>
        </w:rPr>
        <w:t xml:space="preserve">Bank and its </w:t>
      </w:r>
      <w:r w:rsidR="00917C4B" w:rsidRPr="00BD7F26">
        <w:rPr>
          <w:rFonts w:cs="Angsana New"/>
          <w:sz w:val="22"/>
        </w:rPr>
        <w:t>Financial Group</w:t>
      </w:r>
      <w:r w:rsidR="00412FFB" w:rsidRPr="00BD7F26">
        <w:rPr>
          <w:sz w:val="22"/>
          <w:szCs w:val="22"/>
          <w:lang w:val="en-GB"/>
        </w:rPr>
        <w:t xml:space="preserve"> are subject to various capital and regulatory requirements of </w:t>
      </w:r>
      <w:r w:rsidR="003A5CA8" w:rsidRPr="00BD7F26">
        <w:rPr>
          <w:rFonts w:cs="Angsana New"/>
          <w:sz w:val="22"/>
        </w:rPr>
        <w:t xml:space="preserve">BoT. </w:t>
      </w:r>
      <w:r w:rsidR="00412FFB" w:rsidRPr="00BD7F26">
        <w:rPr>
          <w:sz w:val="22"/>
          <w:szCs w:val="22"/>
          <w:lang w:val="en-GB"/>
        </w:rPr>
        <w:t xml:space="preserve">Under these capital adequacy guidelines and the regulatory framework for prompt corrective action, </w:t>
      </w:r>
      <w:r w:rsidRPr="00BD7F26">
        <w:rPr>
          <w:sz w:val="22"/>
          <w:szCs w:val="22"/>
          <w:lang w:val="en-GB"/>
        </w:rPr>
        <w:t xml:space="preserve">the </w:t>
      </w:r>
      <w:r w:rsidR="002C53B1" w:rsidRPr="00BD7F26">
        <w:rPr>
          <w:rFonts w:cs="Angsana New"/>
          <w:sz w:val="22"/>
        </w:rPr>
        <w:t>Bank and its subsidiaries</w:t>
      </w:r>
      <w:r w:rsidR="00412FFB" w:rsidRPr="00BD7F26">
        <w:rPr>
          <w:sz w:val="22"/>
          <w:szCs w:val="22"/>
          <w:lang w:val="en-GB"/>
        </w:rPr>
        <w:t xml:space="preserve"> must satisfy specific capital guidelines that involve, among others, qua</w:t>
      </w:r>
      <w:r w:rsidR="00015631" w:rsidRPr="00BD7F26">
        <w:rPr>
          <w:sz w:val="22"/>
          <w:szCs w:val="22"/>
          <w:lang w:val="en-GB"/>
        </w:rPr>
        <w:t xml:space="preserve">ntitative measures of </w:t>
      </w:r>
      <w:r w:rsidRPr="00BD7F26">
        <w:rPr>
          <w:sz w:val="22"/>
          <w:szCs w:val="22"/>
          <w:lang w:val="en-GB"/>
        </w:rPr>
        <w:t xml:space="preserve">the </w:t>
      </w:r>
      <w:r w:rsidR="002C53B1" w:rsidRPr="00BD7F26">
        <w:rPr>
          <w:rFonts w:cs="Angsana New"/>
          <w:sz w:val="22"/>
        </w:rPr>
        <w:t>Bank and its subsidiaries</w:t>
      </w:r>
      <w:r w:rsidR="00412FFB" w:rsidRPr="00BD7F26">
        <w:rPr>
          <w:sz w:val="22"/>
          <w:szCs w:val="22"/>
          <w:lang w:val="en-GB"/>
        </w:rPr>
        <w:t xml:space="preserve">’ assets, liabilities and certain off-financial reporting items as calculated in accordance with </w:t>
      </w:r>
      <w:r w:rsidR="00015631" w:rsidRPr="00BD7F26">
        <w:rPr>
          <w:sz w:val="22"/>
          <w:szCs w:val="22"/>
          <w:lang w:val="en-GB"/>
        </w:rPr>
        <w:t xml:space="preserve">regulatory practices. </w:t>
      </w:r>
      <w:r w:rsidRPr="00BD7F26">
        <w:rPr>
          <w:sz w:val="22"/>
          <w:szCs w:val="22"/>
          <w:lang w:val="en-GB"/>
        </w:rPr>
        <w:t xml:space="preserve">The </w:t>
      </w:r>
      <w:r w:rsidR="002C53B1" w:rsidRPr="00BD7F26">
        <w:rPr>
          <w:rFonts w:cs="Angsana New"/>
          <w:sz w:val="22"/>
        </w:rPr>
        <w:t>Bank and its subsidiaries</w:t>
      </w:r>
      <w:r w:rsidR="00412FFB" w:rsidRPr="00BD7F26">
        <w:rPr>
          <w:sz w:val="22"/>
          <w:szCs w:val="22"/>
          <w:lang w:val="en-GB"/>
        </w:rPr>
        <w:t xml:space="preserve">’ capital amounts and classifications are also subject to qualitative judgments by </w:t>
      </w:r>
      <w:r w:rsidR="003A5CA8" w:rsidRPr="00BD7F26">
        <w:rPr>
          <w:sz w:val="22"/>
          <w:szCs w:val="22"/>
          <w:lang w:val="en-GB"/>
        </w:rPr>
        <w:t xml:space="preserve">BoT </w:t>
      </w:r>
      <w:r w:rsidR="00412FFB" w:rsidRPr="00BD7F26">
        <w:rPr>
          <w:sz w:val="22"/>
          <w:szCs w:val="22"/>
          <w:lang w:val="en-GB"/>
        </w:rPr>
        <w:t xml:space="preserve">as to components, risk weightings, and other factors. These capital and regulatory requirements are subject to change, as considered necessary by </w:t>
      </w:r>
      <w:r w:rsidR="003A5CA8" w:rsidRPr="00BD7F26">
        <w:rPr>
          <w:sz w:val="22"/>
          <w:szCs w:val="22"/>
          <w:lang w:val="en-GB"/>
        </w:rPr>
        <w:t>BoT.</w:t>
      </w:r>
    </w:p>
    <w:p w14:paraId="7815076D" w14:textId="59CAE6CB" w:rsidR="0053487C" w:rsidRPr="002F5B49" w:rsidRDefault="0053487C" w:rsidP="00F846B7">
      <w:pPr>
        <w:spacing w:line="240" w:lineRule="atLeast"/>
        <w:ind w:left="540" w:right="-28"/>
        <w:jc w:val="both"/>
        <w:rPr>
          <w:sz w:val="22"/>
          <w:szCs w:val="22"/>
        </w:rPr>
      </w:pPr>
    </w:p>
    <w:p w14:paraId="7271D562" w14:textId="77777777" w:rsidR="002C53B1" w:rsidRPr="00BD7F26" w:rsidRDefault="005D6B85" w:rsidP="00F846B7">
      <w:pPr>
        <w:spacing w:line="240" w:lineRule="atLeast"/>
        <w:ind w:left="540" w:right="-28"/>
        <w:jc w:val="both"/>
        <w:rPr>
          <w:sz w:val="22"/>
          <w:szCs w:val="22"/>
          <w:lang w:val="en-GB"/>
        </w:rPr>
      </w:pPr>
      <w:r w:rsidRPr="00BD7F26">
        <w:rPr>
          <w:sz w:val="22"/>
          <w:szCs w:val="22"/>
          <w:lang w:val="en-GB"/>
        </w:rPr>
        <w:t xml:space="preserve">The Bank maintains its capital fund in accordance with the Financial Institution Business Act B.E. 2551 by maintaining its capital fund as a proportion of risk weighted assets in accordance with the criteria, methodologies, and conditions prescribed by </w:t>
      </w:r>
      <w:r w:rsidR="003A5CA8" w:rsidRPr="00BD7F26">
        <w:rPr>
          <w:sz w:val="22"/>
          <w:szCs w:val="22"/>
          <w:lang w:val="en-GB"/>
        </w:rPr>
        <w:t xml:space="preserve">BoT. </w:t>
      </w:r>
      <w:r w:rsidRPr="00BD7F26">
        <w:rPr>
          <w:sz w:val="22"/>
          <w:szCs w:val="22"/>
          <w:lang w:val="en-GB"/>
        </w:rPr>
        <w:t>As announced by the BoT in circ</w:t>
      </w:r>
      <w:r w:rsidR="0057313F" w:rsidRPr="00BD7F26">
        <w:rPr>
          <w:sz w:val="22"/>
          <w:szCs w:val="22"/>
          <w:lang w:val="en-GB"/>
        </w:rPr>
        <w:t xml:space="preserve">ulars dated </w:t>
      </w:r>
      <w:r w:rsidR="00CF10AD" w:rsidRPr="00BD7F26">
        <w:rPr>
          <w:sz w:val="22"/>
          <w:szCs w:val="22"/>
          <w:lang w:val="en-GB"/>
        </w:rPr>
        <w:br/>
      </w:r>
      <w:r w:rsidR="0057313F" w:rsidRPr="00BD7F26">
        <w:rPr>
          <w:sz w:val="22"/>
          <w:szCs w:val="22"/>
          <w:lang w:val="en-GB"/>
        </w:rPr>
        <w:t xml:space="preserve">8 November 2012 </w:t>
      </w:r>
      <w:r w:rsidR="00AB28C6" w:rsidRPr="00BD7F26">
        <w:rPr>
          <w:sz w:val="22"/>
          <w:szCs w:val="22"/>
          <w:lang w:val="en-GB"/>
        </w:rPr>
        <w:t xml:space="preserve">and </w:t>
      </w:r>
      <w:r w:rsidR="0057313F" w:rsidRPr="00BD7F26">
        <w:rPr>
          <w:sz w:val="22"/>
          <w:szCs w:val="22"/>
          <w:lang w:val="en-GB"/>
        </w:rPr>
        <w:t>7 May 2019</w:t>
      </w:r>
      <w:r w:rsidRPr="00BD7F26">
        <w:rPr>
          <w:sz w:val="22"/>
          <w:szCs w:val="22"/>
          <w:lang w:val="en-GB"/>
        </w:rPr>
        <w:t xml:space="preserve">, the Bank is required to calculate its Capital Fund in accordance with Basel III. </w:t>
      </w:r>
    </w:p>
    <w:p w14:paraId="1413F529" w14:textId="77777777" w:rsidR="003A5CA8" w:rsidRPr="00BD7F26" w:rsidRDefault="003A5CA8" w:rsidP="00F846B7">
      <w:pPr>
        <w:spacing w:line="240" w:lineRule="atLeast"/>
        <w:ind w:left="540" w:right="-28"/>
        <w:jc w:val="both"/>
        <w:rPr>
          <w:sz w:val="22"/>
          <w:szCs w:val="22"/>
          <w:lang w:val="en-GB"/>
        </w:rPr>
      </w:pPr>
    </w:p>
    <w:p w14:paraId="5CB0D061" w14:textId="4ACFC1EA" w:rsidR="003A5CA8" w:rsidRPr="00BD7F26" w:rsidRDefault="00616B3D" w:rsidP="00F846B7">
      <w:pPr>
        <w:spacing w:line="240" w:lineRule="atLeast"/>
        <w:ind w:left="540" w:right="-28"/>
        <w:jc w:val="both"/>
        <w:rPr>
          <w:rFonts w:cs="Cordia New"/>
          <w:sz w:val="22"/>
          <w:szCs w:val="22"/>
          <w:lang w:val="en-GB"/>
        </w:rPr>
      </w:pPr>
      <w:r w:rsidRPr="00BD7F26">
        <w:rPr>
          <w:rFonts w:eastAsia="Times New Roman"/>
          <w:sz w:val="22"/>
          <w:szCs w:val="22"/>
          <w:lang w:val="en-GB"/>
        </w:rPr>
        <w:t xml:space="preserve">Additionally, the BoT notification dated 19 November 2019 sets out guidelines on holding of minimum provisions to accommodate the implementation of TFRS 9, requiring that </w:t>
      </w:r>
      <w:r w:rsidR="009E27CE" w:rsidRPr="00BD7F26">
        <w:rPr>
          <w:rFonts w:eastAsia="Times New Roman"/>
          <w:sz w:val="22"/>
          <w:szCs w:val="22"/>
          <w:lang w:val="en-GB"/>
        </w:rPr>
        <w:t>b</w:t>
      </w:r>
      <w:r w:rsidRPr="00BD7F26">
        <w:rPr>
          <w:rFonts w:eastAsia="Times New Roman"/>
          <w:sz w:val="22"/>
          <w:szCs w:val="22"/>
          <w:lang w:val="en-GB"/>
        </w:rPr>
        <w:t>anks to hold minimum provisions of 0.33% for accounting period 2020, 0.67% for accounting period 2021 and 1.0% for accounting period 2022 onwards; of assets and off-financial reporting items which are performing</w:t>
      </w:r>
      <w:r w:rsidRPr="00BD7F26">
        <w:rPr>
          <w:rFonts w:eastAsia="Times New Roman"/>
          <w:sz w:val="22"/>
          <w:szCs w:val="22"/>
          <w:lang w:val="en-GB"/>
        </w:rPr>
        <w:br/>
        <w:t>(stage 1) and under-performing (stage 2). In case the available provisions are less than minimum requirement, the Bank shall adjust such difference to the capital fund items starting from 1 January 202</w:t>
      </w:r>
      <w:r w:rsidR="009E27CE" w:rsidRPr="00BD7F26">
        <w:rPr>
          <w:rFonts w:eastAsia="Times New Roman"/>
          <w:sz w:val="22"/>
          <w:szCs w:val="22"/>
          <w:lang w:val="en-GB"/>
        </w:rPr>
        <w:t>0</w:t>
      </w:r>
      <w:r w:rsidRPr="00BD7F26">
        <w:rPr>
          <w:rFonts w:eastAsia="Times New Roman"/>
          <w:sz w:val="22"/>
          <w:szCs w:val="22"/>
          <w:lang w:val="en-GB"/>
        </w:rPr>
        <w:t xml:space="preserve"> onwards.</w:t>
      </w:r>
    </w:p>
    <w:p w14:paraId="0636F2B5" w14:textId="77777777" w:rsidR="00616B3D" w:rsidRPr="00BD7F26" w:rsidRDefault="00616B3D">
      <w:pPr>
        <w:suppressAutoHyphens w:val="0"/>
        <w:rPr>
          <w:rFonts w:cs="Cordia New"/>
          <w:sz w:val="22"/>
          <w:szCs w:val="22"/>
          <w:lang w:val="en-GB"/>
        </w:rPr>
      </w:pPr>
    </w:p>
    <w:p w14:paraId="0509B897" w14:textId="21E390F5" w:rsidR="00616B3D" w:rsidRPr="00BD7F26" w:rsidRDefault="00616B3D" w:rsidP="00F846B7">
      <w:pPr>
        <w:spacing w:line="240" w:lineRule="atLeast"/>
        <w:ind w:left="540" w:right="-28"/>
        <w:jc w:val="both"/>
        <w:rPr>
          <w:rFonts w:cs="Cordia New"/>
          <w:sz w:val="22"/>
          <w:szCs w:val="22"/>
          <w:lang w:val="en-GB"/>
        </w:rPr>
      </w:pPr>
      <w:r w:rsidRPr="00BD7F26">
        <w:rPr>
          <w:rFonts w:cs="Cordia New"/>
          <w:sz w:val="22"/>
          <w:szCs w:val="22"/>
          <w:lang w:val="en-GB"/>
        </w:rPr>
        <w:t xml:space="preserve">As at </w:t>
      </w:r>
      <w:r w:rsidR="00D66C01" w:rsidRPr="00BD7F26">
        <w:rPr>
          <w:spacing w:val="-2"/>
          <w:sz w:val="22"/>
          <w:szCs w:val="22"/>
        </w:rPr>
        <w:t>3</w:t>
      </w:r>
      <w:r w:rsidR="007712D1">
        <w:rPr>
          <w:spacing w:val="-2"/>
          <w:sz w:val="22"/>
          <w:szCs w:val="22"/>
        </w:rPr>
        <w:t>0</w:t>
      </w:r>
      <w:r w:rsidR="00D66C01" w:rsidRPr="00BD7F26">
        <w:rPr>
          <w:spacing w:val="-2"/>
          <w:sz w:val="22"/>
          <w:szCs w:val="22"/>
        </w:rPr>
        <w:t xml:space="preserve"> </w:t>
      </w:r>
      <w:r w:rsidR="007712D1">
        <w:rPr>
          <w:spacing w:val="-2"/>
          <w:sz w:val="22"/>
          <w:szCs w:val="22"/>
        </w:rPr>
        <w:t>September</w:t>
      </w:r>
      <w:r w:rsidR="00D66C01" w:rsidRPr="00BD7F26">
        <w:rPr>
          <w:spacing w:val="-2"/>
          <w:sz w:val="22"/>
          <w:szCs w:val="22"/>
        </w:rPr>
        <w:t xml:space="preserve"> </w:t>
      </w:r>
      <w:r w:rsidR="00D66C01" w:rsidRPr="00BD7F26">
        <w:rPr>
          <w:sz w:val="22"/>
          <w:szCs w:val="22"/>
        </w:rPr>
        <w:t>202</w:t>
      </w:r>
      <w:r w:rsidR="00D66C01" w:rsidRPr="00BD7F26">
        <w:rPr>
          <w:rFonts w:cstheme="minorBidi"/>
          <w:sz w:val="22"/>
          <w:szCs w:val="22"/>
        </w:rPr>
        <w:t>1</w:t>
      </w:r>
      <w:r w:rsidR="00D66C01" w:rsidRPr="00BD7F26">
        <w:rPr>
          <w:sz w:val="22"/>
          <w:szCs w:val="22"/>
        </w:rPr>
        <w:t xml:space="preserve"> </w:t>
      </w:r>
      <w:r w:rsidRPr="00BD7F26">
        <w:rPr>
          <w:rFonts w:cs="Cordia New"/>
          <w:sz w:val="22"/>
          <w:szCs w:val="22"/>
          <w:lang w:val="en-GB"/>
        </w:rPr>
        <w:t>and 31 December 20</w:t>
      </w:r>
      <w:r w:rsidR="00D66C01" w:rsidRPr="00BD7F26">
        <w:rPr>
          <w:rFonts w:cs="Cordia New"/>
          <w:sz w:val="22"/>
          <w:szCs w:val="22"/>
          <w:lang w:val="en-GB"/>
        </w:rPr>
        <w:t>20</w:t>
      </w:r>
      <w:r w:rsidRPr="00BD7F26">
        <w:rPr>
          <w:rFonts w:cs="Cordia New"/>
          <w:sz w:val="22"/>
          <w:szCs w:val="22"/>
          <w:lang w:val="en-GB"/>
        </w:rPr>
        <w:t xml:space="preserve">, the </w:t>
      </w:r>
      <w:r w:rsidR="006C17DF" w:rsidRPr="00BD7F26">
        <w:rPr>
          <w:rFonts w:cs="Cordia New"/>
          <w:sz w:val="22"/>
          <w:szCs w:val="22"/>
          <w:lang w:val="en-GB"/>
        </w:rPr>
        <w:t>C</w:t>
      </w:r>
      <w:r w:rsidRPr="00BD7F26">
        <w:rPr>
          <w:rFonts w:cs="Cordia New"/>
          <w:sz w:val="22"/>
          <w:szCs w:val="22"/>
          <w:lang w:val="en-GB"/>
        </w:rPr>
        <w:t xml:space="preserve">onsolidated </w:t>
      </w:r>
      <w:r w:rsidR="006C17DF" w:rsidRPr="00BD7F26">
        <w:rPr>
          <w:rFonts w:cs="Cordia New"/>
          <w:sz w:val="22"/>
          <w:szCs w:val="22"/>
          <w:lang w:val="en-GB"/>
        </w:rPr>
        <w:t>S</w:t>
      </w:r>
      <w:r w:rsidRPr="00BD7F26">
        <w:rPr>
          <w:rFonts w:cs="Cordia New"/>
          <w:sz w:val="22"/>
          <w:szCs w:val="22"/>
          <w:lang w:val="en-GB"/>
        </w:rPr>
        <w:t>upervision and the Bank’s total capital funds were categorised as follows:</w:t>
      </w:r>
    </w:p>
    <w:p w14:paraId="60FB1A1F" w14:textId="77777777" w:rsidR="00416D7C" w:rsidRPr="00BD7F26" w:rsidRDefault="00416D7C" w:rsidP="00F846B7">
      <w:pPr>
        <w:spacing w:line="240" w:lineRule="atLeast"/>
        <w:ind w:left="540" w:right="-28"/>
        <w:jc w:val="both"/>
        <w:rPr>
          <w:rFonts w:cs="Cordia New"/>
          <w:sz w:val="22"/>
          <w:szCs w:val="22"/>
          <w:lang w:val="en-GB"/>
        </w:rPr>
      </w:pPr>
    </w:p>
    <w:tbl>
      <w:tblPr>
        <w:tblW w:w="9222" w:type="dxa"/>
        <w:tblInd w:w="450" w:type="dxa"/>
        <w:tblLayout w:type="fixed"/>
        <w:tblLook w:val="0000" w:firstRow="0" w:lastRow="0" w:firstColumn="0" w:lastColumn="0" w:noHBand="0" w:noVBand="0"/>
      </w:tblPr>
      <w:tblGrid>
        <w:gridCol w:w="6408"/>
        <w:gridCol w:w="1260"/>
        <w:gridCol w:w="290"/>
        <w:gridCol w:w="1264"/>
      </w:tblGrid>
      <w:tr w:rsidR="008F23E4" w:rsidRPr="00BD7F26" w14:paraId="5A565FFD" w14:textId="77777777" w:rsidTr="00616B3D">
        <w:trPr>
          <w:cantSplit/>
          <w:trHeight w:val="215"/>
        </w:trPr>
        <w:tc>
          <w:tcPr>
            <w:tcW w:w="6408" w:type="dxa"/>
            <w:shd w:val="clear" w:color="auto" w:fill="auto"/>
          </w:tcPr>
          <w:p w14:paraId="1C2609FB" w14:textId="77777777" w:rsidR="008F23E4" w:rsidRPr="00BD7F26" w:rsidRDefault="002C53B1" w:rsidP="006935B9">
            <w:pPr>
              <w:snapToGrid w:val="0"/>
              <w:spacing w:line="240" w:lineRule="atLeast"/>
              <w:rPr>
                <w:sz w:val="22"/>
                <w:szCs w:val="22"/>
              </w:rPr>
            </w:pPr>
            <w:r w:rsidRPr="00BD7F26">
              <w:rPr>
                <w:sz w:val="22"/>
                <w:szCs w:val="22"/>
                <w:lang w:val="en-GB"/>
              </w:rPr>
              <w:br w:type="page"/>
            </w:r>
          </w:p>
        </w:tc>
        <w:tc>
          <w:tcPr>
            <w:tcW w:w="2814" w:type="dxa"/>
            <w:gridSpan w:val="3"/>
            <w:shd w:val="clear" w:color="auto" w:fill="auto"/>
          </w:tcPr>
          <w:p w14:paraId="7A59992D" w14:textId="77777777" w:rsidR="008F23E4" w:rsidRPr="00BD7F26" w:rsidRDefault="008F23E4" w:rsidP="006935B9">
            <w:pPr>
              <w:spacing w:line="240" w:lineRule="atLeast"/>
              <w:ind w:left="-113" w:right="-113"/>
              <w:jc w:val="center"/>
              <w:rPr>
                <w:b/>
                <w:bCs/>
                <w:sz w:val="22"/>
                <w:szCs w:val="22"/>
              </w:rPr>
            </w:pPr>
            <w:r w:rsidRPr="00BD7F26">
              <w:rPr>
                <w:b/>
                <w:bCs/>
                <w:sz w:val="22"/>
                <w:szCs w:val="22"/>
              </w:rPr>
              <w:t>Basel III</w:t>
            </w:r>
          </w:p>
        </w:tc>
      </w:tr>
      <w:tr w:rsidR="008F23E4" w:rsidRPr="00BD7F26" w14:paraId="161C70E8" w14:textId="77777777" w:rsidTr="00616B3D">
        <w:trPr>
          <w:cantSplit/>
          <w:trHeight w:val="229"/>
        </w:trPr>
        <w:tc>
          <w:tcPr>
            <w:tcW w:w="6408" w:type="dxa"/>
            <w:shd w:val="clear" w:color="auto" w:fill="auto"/>
          </w:tcPr>
          <w:p w14:paraId="3EAD4480" w14:textId="77777777" w:rsidR="008F23E4" w:rsidRPr="00BD7F26" w:rsidRDefault="008F23E4" w:rsidP="006935B9">
            <w:pPr>
              <w:snapToGrid w:val="0"/>
              <w:spacing w:line="240" w:lineRule="atLeast"/>
              <w:rPr>
                <w:sz w:val="22"/>
                <w:szCs w:val="22"/>
              </w:rPr>
            </w:pPr>
          </w:p>
        </w:tc>
        <w:tc>
          <w:tcPr>
            <w:tcW w:w="2814" w:type="dxa"/>
            <w:gridSpan w:val="3"/>
            <w:shd w:val="clear" w:color="auto" w:fill="auto"/>
          </w:tcPr>
          <w:p w14:paraId="1829C94E" w14:textId="77777777" w:rsidR="008F23E4" w:rsidRPr="00BD7F26" w:rsidRDefault="008F23E4" w:rsidP="006935B9">
            <w:pPr>
              <w:spacing w:line="240" w:lineRule="atLeast"/>
              <w:ind w:left="-113" w:right="-113"/>
              <w:jc w:val="center"/>
              <w:rPr>
                <w:sz w:val="22"/>
                <w:szCs w:val="22"/>
              </w:rPr>
            </w:pPr>
            <w:r w:rsidRPr="00BD7F26">
              <w:rPr>
                <w:b/>
                <w:bCs/>
                <w:sz w:val="22"/>
                <w:szCs w:val="22"/>
              </w:rPr>
              <w:t>Consolidated Supervision</w:t>
            </w:r>
          </w:p>
        </w:tc>
      </w:tr>
      <w:tr w:rsidR="008F23E4" w:rsidRPr="00BD7F26" w14:paraId="4B25F78A" w14:textId="77777777" w:rsidTr="00616B3D">
        <w:trPr>
          <w:trHeight w:val="229"/>
        </w:trPr>
        <w:tc>
          <w:tcPr>
            <w:tcW w:w="6408" w:type="dxa"/>
            <w:shd w:val="clear" w:color="auto" w:fill="auto"/>
          </w:tcPr>
          <w:p w14:paraId="5C243744" w14:textId="77777777" w:rsidR="008F23E4" w:rsidRPr="00BD7F26" w:rsidRDefault="008F23E4" w:rsidP="006935B9">
            <w:pPr>
              <w:snapToGrid w:val="0"/>
              <w:spacing w:line="240" w:lineRule="atLeast"/>
              <w:rPr>
                <w:sz w:val="22"/>
                <w:szCs w:val="22"/>
              </w:rPr>
            </w:pPr>
          </w:p>
        </w:tc>
        <w:tc>
          <w:tcPr>
            <w:tcW w:w="1260" w:type="dxa"/>
            <w:shd w:val="clear" w:color="auto" w:fill="auto"/>
          </w:tcPr>
          <w:p w14:paraId="74691460" w14:textId="651D64A6" w:rsidR="008F23E4" w:rsidRPr="00BD7F26" w:rsidRDefault="00D66C01" w:rsidP="006935B9">
            <w:pPr>
              <w:spacing w:line="240" w:lineRule="atLeast"/>
              <w:ind w:left="-108" w:right="-108"/>
              <w:jc w:val="center"/>
              <w:rPr>
                <w:sz w:val="22"/>
                <w:szCs w:val="22"/>
              </w:rPr>
            </w:pPr>
            <w:r w:rsidRPr="00BD7F26">
              <w:rPr>
                <w:spacing w:val="-2"/>
                <w:sz w:val="22"/>
                <w:szCs w:val="22"/>
              </w:rPr>
              <w:t>3</w:t>
            </w:r>
            <w:r w:rsidR="007712D1">
              <w:rPr>
                <w:spacing w:val="-2"/>
                <w:sz w:val="22"/>
                <w:szCs w:val="22"/>
              </w:rPr>
              <w:t>0</w:t>
            </w:r>
            <w:r w:rsidRPr="00BD7F26">
              <w:rPr>
                <w:spacing w:val="-2"/>
                <w:sz w:val="22"/>
                <w:szCs w:val="22"/>
              </w:rPr>
              <w:t xml:space="preserve"> </w:t>
            </w:r>
            <w:r w:rsidR="007712D1">
              <w:rPr>
                <w:spacing w:val="-2"/>
                <w:sz w:val="22"/>
                <w:szCs w:val="22"/>
              </w:rPr>
              <w:t>September</w:t>
            </w:r>
            <w:r w:rsidRPr="00BD7F26">
              <w:rPr>
                <w:spacing w:val="-2"/>
                <w:sz w:val="22"/>
                <w:szCs w:val="22"/>
              </w:rPr>
              <w:t xml:space="preserve"> </w:t>
            </w:r>
          </w:p>
        </w:tc>
        <w:tc>
          <w:tcPr>
            <w:tcW w:w="290" w:type="dxa"/>
            <w:shd w:val="clear" w:color="auto" w:fill="auto"/>
          </w:tcPr>
          <w:p w14:paraId="7E3F9D8F" w14:textId="77777777" w:rsidR="008F23E4" w:rsidRPr="00BD7F26" w:rsidRDefault="008F23E4" w:rsidP="006935B9">
            <w:pPr>
              <w:snapToGrid w:val="0"/>
              <w:spacing w:line="240" w:lineRule="atLeast"/>
              <w:rPr>
                <w:sz w:val="22"/>
                <w:szCs w:val="22"/>
              </w:rPr>
            </w:pPr>
          </w:p>
        </w:tc>
        <w:tc>
          <w:tcPr>
            <w:tcW w:w="1264" w:type="dxa"/>
            <w:shd w:val="clear" w:color="auto" w:fill="auto"/>
          </w:tcPr>
          <w:p w14:paraId="698C6C5C" w14:textId="77777777" w:rsidR="008F23E4" w:rsidRPr="00BD7F26" w:rsidRDefault="008F23E4" w:rsidP="006935B9">
            <w:pPr>
              <w:spacing w:line="240" w:lineRule="atLeast"/>
              <w:ind w:left="-102" w:right="-108"/>
              <w:jc w:val="center"/>
              <w:rPr>
                <w:sz w:val="22"/>
                <w:szCs w:val="22"/>
              </w:rPr>
            </w:pPr>
            <w:r w:rsidRPr="00BD7F26">
              <w:rPr>
                <w:sz w:val="22"/>
                <w:szCs w:val="22"/>
              </w:rPr>
              <w:t>31 December</w:t>
            </w:r>
          </w:p>
        </w:tc>
      </w:tr>
      <w:tr w:rsidR="008F23E4" w:rsidRPr="00BD7F26" w14:paraId="235787B9" w14:textId="77777777" w:rsidTr="00616B3D">
        <w:trPr>
          <w:trHeight w:val="229"/>
        </w:trPr>
        <w:tc>
          <w:tcPr>
            <w:tcW w:w="6408" w:type="dxa"/>
            <w:shd w:val="clear" w:color="auto" w:fill="auto"/>
          </w:tcPr>
          <w:p w14:paraId="0A96351D" w14:textId="77777777" w:rsidR="008F23E4" w:rsidRPr="00BD7F26" w:rsidRDefault="008F23E4" w:rsidP="006935B9">
            <w:pPr>
              <w:snapToGrid w:val="0"/>
              <w:spacing w:line="240" w:lineRule="atLeast"/>
              <w:rPr>
                <w:sz w:val="22"/>
                <w:szCs w:val="22"/>
              </w:rPr>
            </w:pPr>
          </w:p>
        </w:tc>
        <w:tc>
          <w:tcPr>
            <w:tcW w:w="1260" w:type="dxa"/>
            <w:shd w:val="clear" w:color="auto" w:fill="auto"/>
          </w:tcPr>
          <w:p w14:paraId="3F80540E" w14:textId="53CED895" w:rsidR="008F23E4" w:rsidRPr="00BD7F26" w:rsidRDefault="008F23E4" w:rsidP="006935B9">
            <w:pPr>
              <w:spacing w:line="240" w:lineRule="atLeast"/>
              <w:ind w:left="-108" w:right="-108"/>
              <w:jc w:val="center"/>
              <w:rPr>
                <w:sz w:val="22"/>
                <w:szCs w:val="22"/>
              </w:rPr>
            </w:pPr>
            <w:r w:rsidRPr="00BD7F26">
              <w:rPr>
                <w:sz w:val="22"/>
                <w:szCs w:val="22"/>
              </w:rPr>
              <w:t>202</w:t>
            </w:r>
            <w:r w:rsidR="00D66C01" w:rsidRPr="00BD7F26">
              <w:rPr>
                <w:sz w:val="22"/>
                <w:szCs w:val="22"/>
              </w:rPr>
              <w:t>1</w:t>
            </w:r>
          </w:p>
        </w:tc>
        <w:tc>
          <w:tcPr>
            <w:tcW w:w="290" w:type="dxa"/>
            <w:shd w:val="clear" w:color="auto" w:fill="auto"/>
          </w:tcPr>
          <w:p w14:paraId="3925719B" w14:textId="77777777" w:rsidR="008F23E4" w:rsidRPr="00BD7F26" w:rsidRDefault="008F23E4" w:rsidP="006935B9">
            <w:pPr>
              <w:snapToGrid w:val="0"/>
              <w:spacing w:line="240" w:lineRule="atLeast"/>
              <w:rPr>
                <w:sz w:val="22"/>
                <w:szCs w:val="22"/>
              </w:rPr>
            </w:pPr>
          </w:p>
        </w:tc>
        <w:tc>
          <w:tcPr>
            <w:tcW w:w="1264" w:type="dxa"/>
            <w:shd w:val="clear" w:color="auto" w:fill="auto"/>
          </w:tcPr>
          <w:p w14:paraId="6C841CF3" w14:textId="48515054" w:rsidR="008F23E4" w:rsidRPr="00BD7F26" w:rsidRDefault="008F23E4" w:rsidP="006935B9">
            <w:pPr>
              <w:spacing w:line="240" w:lineRule="atLeast"/>
              <w:jc w:val="center"/>
              <w:rPr>
                <w:sz w:val="22"/>
                <w:szCs w:val="22"/>
              </w:rPr>
            </w:pPr>
            <w:r w:rsidRPr="00BD7F26">
              <w:rPr>
                <w:sz w:val="22"/>
                <w:szCs w:val="22"/>
              </w:rPr>
              <w:t>20</w:t>
            </w:r>
            <w:r w:rsidR="00D66C01" w:rsidRPr="00BD7F26">
              <w:rPr>
                <w:sz w:val="22"/>
                <w:szCs w:val="22"/>
              </w:rPr>
              <w:t>20</w:t>
            </w:r>
          </w:p>
        </w:tc>
      </w:tr>
      <w:tr w:rsidR="008F23E4" w:rsidRPr="00BD7F26" w14:paraId="12A75FFE" w14:textId="77777777" w:rsidTr="00616B3D">
        <w:trPr>
          <w:cantSplit/>
          <w:trHeight w:val="215"/>
        </w:trPr>
        <w:tc>
          <w:tcPr>
            <w:tcW w:w="6408" w:type="dxa"/>
            <w:shd w:val="clear" w:color="auto" w:fill="auto"/>
            <w:vAlign w:val="bottom"/>
          </w:tcPr>
          <w:p w14:paraId="6FFE77FB" w14:textId="77777777" w:rsidR="008F23E4" w:rsidRPr="00BD7F26" w:rsidRDefault="008F23E4" w:rsidP="006935B9">
            <w:pPr>
              <w:snapToGrid w:val="0"/>
              <w:spacing w:line="240" w:lineRule="atLeast"/>
              <w:jc w:val="both"/>
              <w:rPr>
                <w:sz w:val="22"/>
                <w:szCs w:val="22"/>
              </w:rPr>
            </w:pPr>
          </w:p>
        </w:tc>
        <w:tc>
          <w:tcPr>
            <w:tcW w:w="2814" w:type="dxa"/>
            <w:gridSpan w:val="3"/>
            <w:shd w:val="clear" w:color="auto" w:fill="auto"/>
          </w:tcPr>
          <w:p w14:paraId="104DC5BB" w14:textId="77777777" w:rsidR="008F23E4" w:rsidRPr="00BD7F26" w:rsidRDefault="008F23E4" w:rsidP="006935B9">
            <w:pPr>
              <w:spacing w:line="240" w:lineRule="atLeas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8F23E4" w:rsidRPr="00BD7F26" w14:paraId="2C4A3945" w14:textId="77777777" w:rsidTr="00616B3D">
        <w:trPr>
          <w:trHeight w:val="229"/>
        </w:trPr>
        <w:tc>
          <w:tcPr>
            <w:tcW w:w="6408" w:type="dxa"/>
            <w:shd w:val="clear" w:color="auto" w:fill="auto"/>
            <w:vAlign w:val="bottom"/>
          </w:tcPr>
          <w:p w14:paraId="3A1A4A92" w14:textId="77777777" w:rsidR="008F23E4" w:rsidRPr="00BD7F26" w:rsidRDefault="008F23E4" w:rsidP="006935B9">
            <w:pPr>
              <w:spacing w:line="240" w:lineRule="atLeast"/>
              <w:jc w:val="both"/>
              <w:rPr>
                <w:b/>
                <w:bCs/>
                <w:sz w:val="22"/>
                <w:szCs w:val="22"/>
              </w:rPr>
            </w:pPr>
            <w:r w:rsidRPr="00BD7F26">
              <w:rPr>
                <w:b/>
                <w:bCs/>
                <w:sz w:val="22"/>
                <w:szCs w:val="22"/>
              </w:rPr>
              <w:t>Tier 1 capital</w:t>
            </w:r>
          </w:p>
        </w:tc>
        <w:tc>
          <w:tcPr>
            <w:tcW w:w="1260" w:type="dxa"/>
            <w:shd w:val="clear" w:color="auto" w:fill="auto"/>
          </w:tcPr>
          <w:p w14:paraId="1DAB9ED4" w14:textId="77777777" w:rsidR="008F23E4" w:rsidRPr="00BD7F26" w:rsidRDefault="008F23E4" w:rsidP="006935B9">
            <w:pPr>
              <w:snapToGrid w:val="0"/>
              <w:spacing w:line="240" w:lineRule="atLeast"/>
              <w:rPr>
                <w:sz w:val="22"/>
                <w:szCs w:val="22"/>
              </w:rPr>
            </w:pPr>
          </w:p>
        </w:tc>
        <w:tc>
          <w:tcPr>
            <w:tcW w:w="290" w:type="dxa"/>
            <w:shd w:val="clear" w:color="auto" w:fill="auto"/>
          </w:tcPr>
          <w:p w14:paraId="5BF8F20C" w14:textId="77777777" w:rsidR="008F23E4" w:rsidRPr="00BD7F26" w:rsidRDefault="008F23E4" w:rsidP="006935B9">
            <w:pPr>
              <w:snapToGrid w:val="0"/>
              <w:spacing w:line="240" w:lineRule="atLeast"/>
              <w:rPr>
                <w:sz w:val="22"/>
                <w:szCs w:val="22"/>
              </w:rPr>
            </w:pPr>
          </w:p>
        </w:tc>
        <w:tc>
          <w:tcPr>
            <w:tcW w:w="1264" w:type="dxa"/>
            <w:shd w:val="clear" w:color="auto" w:fill="auto"/>
          </w:tcPr>
          <w:p w14:paraId="786A97B0" w14:textId="77777777" w:rsidR="008F23E4" w:rsidRPr="00BD7F26" w:rsidRDefault="008F23E4" w:rsidP="006935B9">
            <w:pPr>
              <w:snapToGrid w:val="0"/>
              <w:spacing w:line="240" w:lineRule="atLeast"/>
              <w:rPr>
                <w:sz w:val="22"/>
                <w:szCs w:val="22"/>
              </w:rPr>
            </w:pPr>
          </w:p>
        </w:tc>
      </w:tr>
      <w:tr w:rsidR="008F23E4" w:rsidRPr="00BD7F26" w14:paraId="33432B48" w14:textId="77777777" w:rsidTr="00616B3D">
        <w:trPr>
          <w:trHeight w:val="215"/>
        </w:trPr>
        <w:tc>
          <w:tcPr>
            <w:tcW w:w="6408" w:type="dxa"/>
            <w:shd w:val="clear" w:color="auto" w:fill="auto"/>
            <w:vAlign w:val="bottom"/>
          </w:tcPr>
          <w:p w14:paraId="3683C922" w14:textId="77777777" w:rsidR="008F23E4" w:rsidRPr="00BD7F26" w:rsidRDefault="008F23E4" w:rsidP="006935B9">
            <w:pPr>
              <w:spacing w:line="240" w:lineRule="atLeast"/>
              <w:jc w:val="both"/>
              <w:rPr>
                <w:sz w:val="22"/>
                <w:szCs w:val="22"/>
              </w:rPr>
            </w:pPr>
            <w:r w:rsidRPr="00BD7F26">
              <w:rPr>
                <w:sz w:val="22"/>
                <w:szCs w:val="22"/>
              </w:rPr>
              <w:t xml:space="preserve">Common Equity Tier 1 </w:t>
            </w:r>
            <w:r w:rsidRPr="00BD7F26">
              <w:rPr>
                <w:sz w:val="22"/>
                <w:szCs w:val="22"/>
                <w:cs/>
              </w:rPr>
              <w:t>(</w:t>
            </w:r>
            <w:r w:rsidRPr="00BD7F26">
              <w:rPr>
                <w:sz w:val="22"/>
                <w:szCs w:val="22"/>
              </w:rPr>
              <w:t>CET1</w:t>
            </w:r>
            <w:r w:rsidRPr="00BD7F26">
              <w:rPr>
                <w:sz w:val="22"/>
                <w:szCs w:val="22"/>
                <w:cs/>
              </w:rPr>
              <w:t>)</w:t>
            </w:r>
          </w:p>
        </w:tc>
        <w:tc>
          <w:tcPr>
            <w:tcW w:w="1260" w:type="dxa"/>
            <w:shd w:val="clear" w:color="auto" w:fill="auto"/>
            <w:vAlign w:val="bottom"/>
          </w:tcPr>
          <w:p w14:paraId="78C7F89C" w14:textId="77777777" w:rsidR="008F23E4" w:rsidRPr="00BD7F26" w:rsidRDefault="008F23E4" w:rsidP="006935B9">
            <w:pPr>
              <w:tabs>
                <w:tab w:val="decimal" w:pos="927"/>
              </w:tabs>
              <w:snapToGrid w:val="0"/>
              <w:spacing w:line="240" w:lineRule="atLeast"/>
              <w:ind w:left="-113" w:right="-113"/>
              <w:rPr>
                <w:sz w:val="22"/>
                <w:szCs w:val="22"/>
              </w:rPr>
            </w:pPr>
          </w:p>
        </w:tc>
        <w:tc>
          <w:tcPr>
            <w:tcW w:w="290" w:type="dxa"/>
            <w:shd w:val="clear" w:color="auto" w:fill="auto"/>
          </w:tcPr>
          <w:p w14:paraId="2A998204" w14:textId="77777777" w:rsidR="008F23E4" w:rsidRPr="00BD7F26" w:rsidRDefault="008F23E4" w:rsidP="006935B9">
            <w:pPr>
              <w:snapToGrid w:val="0"/>
              <w:spacing w:line="240" w:lineRule="atLeast"/>
              <w:rPr>
                <w:sz w:val="22"/>
                <w:szCs w:val="22"/>
              </w:rPr>
            </w:pPr>
          </w:p>
        </w:tc>
        <w:tc>
          <w:tcPr>
            <w:tcW w:w="1264" w:type="dxa"/>
            <w:shd w:val="clear" w:color="auto" w:fill="auto"/>
            <w:vAlign w:val="bottom"/>
          </w:tcPr>
          <w:p w14:paraId="5E1DAB58" w14:textId="77777777" w:rsidR="008F23E4" w:rsidRPr="00BD7F26" w:rsidRDefault="008F23E4" w:rsidP="006935B9">
            <w:pPr>
              <w:tabs>
                <w:tab w:val="decimal" w:pos="1062"/>
              </w:tabs>
              <w:snapToGrid w:val="0"/>
              <w:spacing w:line="240" w:lineRule="atLeast"/>
              <w:ind w:left="-113" w:right="-113"/>
              <w:rPr>
                <w:sz w:val="22"/>
                <w:szCs w:val="22"/>
              </w:rPr>
            </w:pPr>
          </w:p>
        </w:tc>
      </w:tr>
      <w:tr w:rsidR="00F11098" w:rsidRPr="00BD7F26" w14:paraId="4561608E" w14:textId="77777777" w:rsidTr="00A46946">
        <w:trPr>
          <w:trHeight w:val="60"/>
        </w:trPr>
        <w:tc>
          <w:tcPr>
            <w:tcW w:w="6408" w:type="dxa"/>
            <w:shd w:val="clear" w:color="auto" w:fill="auto"/>
            <w:vAlign w:val="bottom"/>
          </w:tcPr>
          <w:p w14:paraId="32E03A9B" w14:textId="77777777" w:rsidR="00F11098" w:rsidRPr="00BD7F26" w:rsidRDefault="00F11098" w:rsidP="00F11098">
            <w:pPr>
              <w:spacing w:line="240" w:lineRule="atLeast"/>
              <w:ind w:left="180"/>
              <w:jc w:val="both"/>
              <w:rPr>
                <w:sz w:val="22"/>
                <w:szCs w:val="22"/>
              </w:rPr>
            </w:pPr>
            <w:r w:rsidRPr="00BD7F26">
              <w:rPr>
                <w:sz w:val="22"/>
                <w:szCs w:val="22"/>
              </w:rPr>
              <w:t>Issued and paid</w:t>
            </w:r>
            <w:r w:rsidRPr="00BD7F26">
              <w:rPr>
                <w:sz w:val="22"/>
                <w:szCs w:val="22"/>
                <w:cs/>
              </w:rPr>
              <w:t>-</w:t>
            </w:r>
            <w:r w:rsidRPr="00BD7F26">
              <w:rPr>
                <w:sz w:val="22"/>
                <w:szCs w:val="22"/>
              </w:rPr>
              <w:t>up share capital</w:t>
            </w:r>
          </w:p>
        </w:tc>
        <w:tc>
          <w:tcPr>
            <w:tcW w:w="1260" w:type="dxa"/>
            <w:shd w:val="clear" w:color="auto" w:fill="auto"/>
            <w:vAlign w:val="bottom"/>
          </w:tcPr>
          <w:p w14:paraId="5F3510CB" w14:textId="5456DB6D" w:rsidR="00F11098" w:rsidRPr="00BD7F26" w:rsidRDefault="00B9459E" w:rsidP="00F11098">
            <w:pPr>
              <w:tabs>
                <w:tab w:val="decimal" w:pos="1032"/>
              </w:tabs>
              <w:snapToGrid w:val="0"/>
              <w:spacing w:line="240" w:lineRule="atLeast"/>
              <w:ind w:left="-113" w:right="-113"/>
              <w:rPr>
                <w:sz w:val="22"/>
                <w:szCs w:val="22"/>
              </w:rPr>
            </w:pPr>
            <w:r w:rsidRPr="00B9459E">
              <w:rPr>
                <w:sz w:val="22"/>
                <w:szCs w:val="22"/>
              </w:rPr>
              <w:t>33,992</w:t>
            </w:r>
          </w:p>
        </w:tc>
        <w:tc>
          <w:tcPr>
            <w:tcW w:w="290" w:type="dxa"/>
            <w:shd w:val="clear" w:color="auto" w:fill="auto"/>
          </w:tcPr>
          <w:p w14:paraId="11D21656" w14:textId="77777777" w:rsidR="00F11098" w:rsidRPr="00BD7F26" w:rsidRDefault="00F11098" w:rsidP="00F11098">
            <w:pPr>
              <w:tabs>
                <w:tab w:val="decimal" w:pos="954"/>
              </w:tabs>
              <w:snapToGrid w:val="0"/>
              <w:spacing w:line="240" w:lineRule="atLeast"/>
              <w:rPr>
                <w:sz w:val="22"/>
                <w:szCs w:val="22"/>
                <w:lang w:val="en-GB"/>
              </w:rPr>
            </w:pPr>
          </w:p>
        </w:tc>
        <w:tc>
          <w:tcPr>
            <w:tcW w:w="1264" w:type="dxa"/>
            <w:vAlign w:val="bottom"/>
          </w:tcPr>
          <w:p w14:paraId="43AFABDF" w14:textId="3BA86DD4"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33,992</w:t>
            </w:r>
          </w:p>
        </w:tc>
      </w:tr>
      <w:tr w:rsidR="00F11098" w:rsidRPr="00BD7F26" w14:paraId="6471FDF1" w14:textId="77777777" w:rsidTr="00A46946">
        <w:trPr>
          <w:trHeight w:val="229"/>
        </w:trPr>
        <w:tc>
          <w:tcPr>
            <w:tcW w:w="6408" w:type="dxa"/>
            <w:shd w:val="clear" w:color="auto" w:fill="auto"/>
            <w:vAlign w:val="bottom"/>
          </w:tcPr>
          <w:p w14:paraId="43C1F98F" w14:textId="77777777" w:rsidR="00F11098" w:rsidRPr="00BD7F26" w:rsidRDefault="00F11098" w:rsidP="00F11098">
            <w:pPr>
              <w:spacing w:line="240" w:lineRule="atLeast"/>
              <w:ind w:left="180"/>
              <w:jc w:val="both"/>
              <w:rPr>
                <w:sz w:val="22"/>
                <w:szCs w:val="22"/>
              </w:rPr>
            </w:pPr>
            <w:r w:rsidRPr="00BD7F26">
              <w:rPr>
                <w:sz w:val="22"/>
                <w:szCs w:val="22"/>
              </w:rPr>
              <w:t>Premium on share capital</w:t>
            </w:r>
          </w:p>
        </w:tc>
        <w:tc>
          <w:tcPr>
            <w:tcW w:w="1260" w:type="dxa"/>
            <w:shd w:val="clear" w:color="auto" w:fill="auto"/>
            <w:vAlign w:val="bottom"/>
          </w:tcPr>
          <w:p w14:paraId="038FB1DA" w14:textId="0BA5014E" w:rsidR="00F11098" w:rsidRPr="00BD7F26" w:rsidRDefault="00B9459E" w:rsidP="00F11098">
            <w:pPr>
              <w:tabs>
                <w:tab w:val="decimal" w:pos="1032"/>
              </w:tabs>
              <w:snapToGrid w:val="0"/>
              <w:spacing w:line="240" w:lineRule="atLeast"/>
              <w:ind w:left="-113" w:right="-113"/>
              <w:rPr>
                <w:sz w:val="22"/>
                <w:szCs w:val="22"/>
              </w:rPr>
            </w:pPr>
            <w:r w:rsidRPr="00B9459E">
              <w:rPr>
                <w:sz w:val="22"/>
                <w:szCs w:val="22"/>
              </w:rPr>
              <w:t>11,124</w:t>
            </w:r>
          </w:p>
        </w:tc>
        <w:tc>
          <w:tcPr>
            <w:tcW w:w="290" w:type="dxa"/>
            <w:shd w:val="clear" w:color="auto" w:fill="auto"/>
          </w:tcPr>
          <w:p w14:paraId="3AA6B5F0" w14:textId="77777777" w:rsidR="00F11098" w:rsidRPr="00BD7F26" w:rsidRDefault="00F11098" w:rsidP="00F11098">
            <w:pPr>
              <w:snapToGrid w:val="0"/>
              <w:spacing w:line="240" w:lineRule="atLeast"/>
              <w:rPr>
                <w:sz w:val="22"/>
                <w:szCs w:val="22"/>
              </w:rPr>
            </w:pPr>
          </w:p>
        </w:tc>
        <w:tc>
          <w:tcPr>
            <w:tcW w:w="1264" w:type="dxa"/>
            <w:vAlign w:val="bottom"/>
          </w:tcPr>
          <w:p w14:paraId="289E8571" w14:textId="478A3335"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11,124</w:t>
            </w:r>
          </w:p>
        </w:tc>
      </w:tr>
      <w:tr w:rsidR="00F11098" w:rsidRPr="00BD7F26" w14:paraId="25F9E0FB" w14:textId="77777777" w:rsidTr="00A46946">
        <w:trPr>
          <w:trHeight w:val="215"/>
        </w:trPr>
        <w:tc>
          <w:tcPr>
            <w:tcW w:w="6408" w:type="dxa"/>
            <w:shd w:val="clear" w:color="auto" w:fill="auto"/>
            <w:vAlign w:val="bottom"/>
          </w:tcPr>
          <w:p w14:paraId="0427E1BE" w14:textId="77777777" w:rsidR="00F11098" w:rsidRPr="00BD7F26" w:rsidRDefault="00F11098" w:rsidP="00F11098">
            <w:pPr>
              <w:spacing w:line="240" w:lineRule="atLeast"/>
              <w:ind w:left="180"/>
              <w:jc w:val="both"/>
              <w:rPr>
                <w:sz w:val="22"/>
                <w:szCs w:val="22"/>
                <w:lang w:val="en-GB"/>
              </w:rPr>
            </w:pPr>
            <w:r w:rsidRPr="00BD7F26">
              <w:rPr>
                <w:sz w:val="22"/>
                <w:szCs w:val="22"/>
              </w:rPr>
              <w:t>Legal reserve</w:t>
            </w:r>
          </w:p>
        </w:tc>
        <w:tc>
          <w:tcPr>
            <w:tcW w:w="1260" w:type="dxa"/>
            <w:shd w:val="clear" w:color="auto" w:fill="auto"/>
            <w:vAlign w:val="bottom"/>
          </w:tcPr>
          <w:p w14:paraId="090BEBAD" w14:textId="7ED4FC65" w:rsidR="00F11098" w:rsidRPr="00B9459E" w:rsidRDefault="00B9459E" w:rsidP="00F11098">
            <w:pPr>
              <w:tabs>
                <w:tab w:val="decimal" w:pos="1032"/>
              </w:tabs>
              <w:snapToGrid w:val="0"/>
              <w:spacing w:line="240" w:lineRule="atLeast"/>
              <w:ind w:left="-113" w:right="-113"/>
              <w:rPr>
                <w:rFonts w:cstheme="minorBidi"/>
                <w:sz w:val="22"/>
                <w:szCs w:val="22"/>
                <w:cs/>
                <w:lang w:val="en-GB"/>
              </w:rPr>
            </w:pPr>
            <w:r w:rsidRPr="00B9459E">
              <w:rPr>
                <w:rFonts w:eastAsia="Times New Roman"/>
                <w:sz w:val="22"/>
                <w:szCs w:val="22"/>
                <w:cs/>
                <w:lang w:val="en-GB"/>
              </w:rPr>
              <w:t>7</w:t>
            </w:r>
            <w:r w:rsidRPr="00B9459E">
              <w:rPr>
                <w:rFonts w:eastAsia="Times New Roman"/>
                <w:sz w:val="22"/>
                <w:szCs w:val="22"/>
                <w:lang w:val="en-GB"/>
              </w:rPr>
              <w:t>,</w:t>
            </w:r>
            <w:r w:rsidRPr="00B9459E">
              <w:rPr>
                <w:rFonts w:eastAsia="Times New Roman"/>
                <w:sz w:val="22"/>
                <w:szCs w:val="22"/>
                <w:cs/>
                <w:lang w:val="en-GB"/>
              </w:rPr>
              <w:t>000</w:t>
            </w:r>
          </w:p>
        </w:tc>
        <w:tc>
          <w:tcPr>
            <w:tcW w:w="290" w:type="dxa"/>
            <w:shd w:val="clear" w:color="auto" w:fill="auto"/>
          </w:tcPr>
          <w:p w14:paraId="295D016C" w14:textId="77777777" w:rsidR="00F11098" w:rsidRPr="00BD7F26" w:rsidRDefault="00F11098" w:rsidP="00F11098">
            <w:pPr>
              <w:snapToGrid w:val="0"/>
              <w:spacing w:line="240" w:lineRule="atLeast"/>
              <w:rPr>
                <w:sz w:val="22"/>
                <w:szCs w:val="22"/>
              </w:rPr>
            </w:pPr>
          </w:p>
        </w:tc>
        <w:tc>
          <w:tcPr>
            <w:tcW w:w="1264" w:type="dxa"/>
            <w:vAlign w:val="bottom"/>
          </w:tcPr>
          <w:p w14:paraId="700C6133" w14:textId="1BDB6640" w:rsidR="00F11098" w:rsidRPr="00BD7F26" w:rsidRDefault="00F11098" w:rsidP="00F11098">
            <w:pPr>
              <w:tabs>
                <w:tab w:val="decimal" w:pos="1045"/>
              </w:tabs>
              <w:snapToGrid w:val="0"/>
              <w:spacing w:line="240" w:lineRule="atLeast"/>
              <w:ind w:left="-113" w:right="-113"/>
              <w:rPr>
                <w:sz w:val="22"/>
                <w:szCs w:val="22"/>
                <w:lang w:val="en-GB"/>
              </w:rPr>
            </w:pPr>
            <w:r w:rsidRPr="00BD7F26">
              <w:rPr>
                <w:rFonts w:eastAsia="Times New Roman"/>
                <w:sz w:val="22"/>
                <w:szCs w:val="22"/>
                <w:lang w:val="en-GB"/>
              </w:rPr>
              <w:t>7,000</w:t>
            </w:r>
          </w:p>
        </w:tc>
      </w:tr>
      <w:tr w:rsidR="00F11098" w:rsidRPr="00BD7F26" w14:paraId="22337D95" w14:textId="77777777" w:rsidTr="00A46946">
        <w:trPr>
          <w:trHeight w:val="229"/>
        </w:trPr>
        <w:tc>
          <w:tcPr>
            <w:tcW w:w="6408" w:type="dxa"/>
            <w:shd w:val="clear" w:color="auto" w:fill="auto"/>
            <w:vAlign w:val="bottom"/>
          </w:tcPr>
          <w:p w14:paraId="7E38D5F8" w14:textId="77777777" w:rsidR="00F11098" w:rsidRPr="00BD7F26" w:rsidRDefault="00F11098" w:rsidP="00F11098">
            <w:pPr>
              <w:spacing w:line="240" w:lineRule="atLeast"/>
              <w:ind w:left="180"/>
              <w:jc w:val="both"/>
              <w:rPr>
                <w:sz w:val="22"/>
                <w:szCs w:val="22"/>
              </w:rPr>
            </w:pPr>
            <w:r w:rsidRPr="00BD7F26">
              <w:rPr>
                <w:sz w:val="22"/>
                <w:szCs w:val="22"/>
              </w:rPr>
              <w:t>Net gain after appropriations</w:t>
            </w:r>
          </w:p>
        </w:tc>
        <w:tc>
          <w:tcPr>
            <w:tcW w:w="1260" w:type="dxa"/>
            <w:shd w:val="clear" w:color="auto" w:fill="auto"/>
            <w:vAlign w:val="bottom"/>
          </w:tcPr>
          <w:p w14:paraId="657594A9" w14:textId="2EABC10C" w:rsidR="00F11098" w:rsidRPr="00BD7F26" w:rsidRDefault="00B9459E" w:rsidP="00F11098">
            <w:pPr>
              <w:tabs>
                <w:tab w:val="decimal" w:pos="1032"/>
              </w:tabs>
              <w:snapToGrid w:val="0"/>
              <w:spacing w:line="240" w:lineRule="atLeast"/>
              <w:ind w:left="-113" w:right="-113"/>
              <w:rPr>
                <w:rFonts w:cs="Cordia New"/>
                <w:sz w:val="22"/>
                <w:szCs w:val="22"/>
              </w:rPr>
            </w:pPr>
            <w:r>
              <w:rPr>
                <w:rFonts w:eastAsia="Times New Roman"/>
                <w:sz w:val="22"/>
                <w:szCs w:val="22"/>
                <w:cs/>
              </w:rPr>
              <w:t>3</w:t>
            </w:r>
            <w:r w:rsidRPr="00B9459E">
              <w:rPr>
                <w:rFonts w:eastAsia="Times New Roman" w:hint="cs"/>
                <w:sz w:val="22"/>
                <w:szCs w:val="22"/>
                <w:cs/>
              </w:rPr>
              <w:t>47</w:t>
            </w:r>
            <w:r w:rsidRPr="00B9459E">
              <w:rPr>
                <w:rFonts w:eastAsia="Times New Roman"/>
                <w:sz w:val="22"/>
                <w:szCs w:val="22"/>
              </w:rPr>
              <w:t>,</w:t>
            </w:r>
            <w:r w:rsidRPr="00B9459E">
              <w:rPr>
                <w:rFonts w:eastAsia="Times New Roman" w:hint="cs"/>
                <w:sz w:val="22"/>
                <w:szCs w:val="22"/>
                <w:cs/>
              </w:rPr>
              <w:t>169</w:t>
            </w:r>
          </w:p>
        </w:tc>
        <w:tc>
          <w:tcPr>
            <w:tcW w:w="290" w:type="dxa"/>
            <w:shd w:val="clear" w:color="auto" w:fill="auto"/>
          </w:tcPr>
          <w:p w14:paraId="6AD5041D" w14:textId="77777777" w:rsidR="00F11098" w:rsidRPr="00BD7F26" w:rsidRDefault="00F11098" w:rsidP="00F11098">
            <w:pPr>
              <w:snapToGrid w:val="0"/>
              <w:spacing w:line="240" w:lineRule="atLeast"/>
              <w:rPr>
                <w:sz w:val="22"/>
                <w:szCs w:val="22"/>
              </w:rPr>
            </w:pPr>
          </w:p>
        </w:tc>
        <w:tc>
          <w:tcPr>
            <w:tcW w:w="1264" w:type="dxa"/>
            <w:vAlign w:val="bottom"/>
          </w:tcPr>
          <w:p w14:paraId="090BBBE2" w14:textId="4AEE719A"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334,705</w:t>
            </w:r>
          </w:p>
        </w:tc>
      </w:tr>
      <w:tr w:rsidR="00F11098" w:rsidRPr="00BD7F26" w14:paraId="021439C4" w14:textId="77777777" w:rsidTr="00A46946">
        <w:trPr>
          <w:trHeight w:val="229"/>
        </w:trPr>
        <w:tc>
          <w:tcPr>
            <w:tcW w:w="6408" w:type="dxa"/>
            <w:shd w:val="clear" w:color="auto" w:fill="auto"/>
            <w:vAlign w:val="bottom"/>
          </w:tcPr>
          <w:p w14:paraId="2C65849D" w14:textId="77777777" w:rsidR="00F11098" w:rsidRPr="00BD7F26" w:rsidRDefault="00F11098" w:rsidP="00F11098">
            <w:pPr>
              <w:spacing w:line="240" w:lineRule="atLeast"/>
              <w:ind w:left="180"/>
              <w:jc w:val="both"/>
              <w:rPr>
                <w:sz w:val="22"/>
                <w:szCs w:val="22"/>
              </w:rPr>
            </w:pPr>
            <w:r w:rsidRPr="00BD7F26">
              <w:rPr>
                <w:sz w:val="22"/>
                <w:szCs w:val="22"/>
              </w:rPr>
              <w:t>Other comprehensive income</w:t>
            </w:r>
          </w:p>
        </w:tc>
        <w:tc>
          <w:tcPr>
            <w:tcW w:w="1260" w:type="dxa"/>
            <w:shd w:val="clear" w:color="auto" w:fill="auto"/>
            <w:vAlign w:val="bottom"/>
          </w:tcPr>
          <w:p w14:paraId="4D9D3973" w14:textId="253B51D3" w:rsidR="00F11098" w:rsidRPr="00B9459E" w:rsidRDefault="00B9459E" w:rsidP="00F11098">
            <w:pPr>
              <w:tabs>
                <w:tab w:val="decimal" w:pos="1032"/>
              </w:tabs>
              <w:snapToGrid w:val="0"/>
              <w:spacing w:line="240" w:lineRule="atLeast"/>
              <w:ind w:left="-113" w:right="-113"/>
              <w:rPr>
                <w:rFonts w:cstheme="minorBidi"/>
                <w:sz w:val="22"/>
                <w:szCs w:val="22"/>
              </w:rPr>
            </w:pPr>
            <w:r w:rsidRPr="00B9459E">
              <w:rPr>
                <w:rFonts w:eastAsia="Times New Roman" w:hint="cs"/>
                <w:sz w:val="22"/>
                <w:szCs w:val="22"/>
                <w:cs/>
              </w:rPr>
              <w:t>13</w:t>
            </w:r>
            <w:r w:rsidRPr="00B9459E">
              <w:rPr>
                <w:rFonts w:eastAsia="Times New Roman"/>
                <w:sz w:val="22"/>
                <w:szCs w:val="22"/>
              </w:rPr>
              <w:t>,666</w:t>
            </w:r>
          </w:p>
        </w:tc>
        <w:tc>
          <w:tcPr>
            <w:tcW w:w="290" w:type="dxa"/>
            <w:shd w:val="clear" w:color="auto" w:fill="auto"/>
          </w:tcPr>
          <w:p w14:paraId="23B1D662" w14:textId="77777777" w:rsidR="00F11098" w:rsidRPr="00BD7F26" w:rsidRDefault="00F11098" w:rsidP="00F11098">
            <w:pPr>
              <w:snapToGrid w:val="0"/>
              <w:spacing w:line="240" w:lineRule="atLeast"/>
              <w:rPr>
                <w:sz w:val="22"/>
                <w:szCs w:val="22"/>
              </w:rPr>
            </w:pPr>
          </w:p>
        </w:tc>
        <w:tc>
          <w:tcPr>
            <w:tcW w:w="1264" w:type="dxa"/>
            <w:vAlign w:val="bottom"/>
          </w:tcPr>
          <w:p w14:paraId="787A2CC3" w14:textId="3888FE4F"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14,468</w:t>
            </w:r>
          </w:p>
        </w:tc>
      </w:tr>
      <w:tr w:rsidR="00F11098" w:rsidRPr="00BD7F26" w14:paraId="165C4678" w14:textId="77777777" w:rsidTr="00A46946">
        <w:trPr>
          <w:trHeight w:val="215"/>
        </w:trPr>
        <w:tc>
          <w:tcPr>
            <w:tcW w:w="6408" w:type="dxa"/>
            <w:shd w:val="clear" w:color="auto" w:fill="auto"/>
            <w:vAlign w:val="bottom"/>
          </w:tcPr>
          <w:p w14:paraId="5CF8D0AB" w14:textId="77777777" w:rsidR="00F11098" w:rsidRPr="00BD7F26" w:rsidRDefault="00F11098" w:rsidP="00F11098">
            <w:pPr>
              <w:spacing w:line="240" w:lineRule="atLeast"/>
              <w:ind w:left="180"/>
              <w:jc w:val="both"/>
              <w:rPr>
                <w:sz w:val="22"/>
                <w:szCs w:val="22"/>
                <w:lang w:val="en-GB"/>
              </w:rPr>
            </w:pPr>
            <w:r w:rsidRPr="00BD7F26">
              <w:rPr>
                <w:sz w:val="22"/>
                <w:szCs w:val="22"/>
              </w:rPr>
              <w:t>Capital deduction items on CET1</w:t>
            </w:r>
          </w:p>
        </w:tc>
        <w:tc>
          <w:tcPr>
            <w:tcW w:w="1260" w:type="dxa"/>
            <w:tcBorders>
              <w:bottom w:val="single" w:sz="4" w:space="0" w:color="auto"/>
            </w:tcBorders>
            <w:shd w:val="clear" w:color="auto" w:fill="auto"/>
            <w:vAlign w:val="bottom"/>
          </w:tcPr>
          <w:p w14:paraId="506A205E" w14:textId="20985870" w:rsidR="00F11098" w:rsidRPr="00BD7F26" w:rsidRDefault="00B9459E" w:rsidP="00F11098">
            <w:pPr>
              <w:tabs>
                <w:tab w:val="decimal" w:pos="1032"/>
              </w:tabs>
              <w:snapToGrid w:val="0"/>
              <w:spacing w:line="240" w:lineRule="atLeast"/>
              <w:ind w:left="-113" w:right="-113"/>
              <w:rPr>
                <w:sz w:val="22"/>
                <w:szCs w:val="22"/>
                <w:lang w:val="en-GB"/>
              </w:rPr>
            </w:pPr>
            <w:r>
              <w:rPr>
                <w:sz w:val="22"/>
                <w:szCs w:val="22"/>
                <w:lang w:val="en-GB"/>
              </w:rPr>
              <w:t>(23,487)</w:t>
            </w:r>
          </w:p>
        </w:tc>
        <w:tc>
          <w:tcPr>
            <w:tcW w:w="290" w:type="dxa"/>
            <w:shd w:val="clear" w:color="auto" w:fill="auto"/>
          </w:tcPr>
          <w:p w14:paraId="12688460" w14:textId="77777777" w:rsidR="00F11098" w:rsidRPr="00BD7F26" w:rsidRDefault="00F11098" w:rsidP="00F11098">
            <w:pPr>
              <w:snapToGrid w:val="0"/>
              <w:spacing w:line="240" w:lineRule="atLeast"/>
              <w:rPr>
                <w:sz w:val="22"/>
                <w:szCs w:val="22"/>
              </w:rPr>
            </w:pPr>
          </w:p>
        </w:tc>
        <w:tc>
          <w:tcPr>
            <w:tcW w:w="1264" w:type="dxa"/>
            <w:tcBorders>
              <w:top w:val="nil"/>
              <w:left w:val="nil"/>
              <w:bottom w:val="single" w:sz="4" w:space="0" w:color="auto"/>
              <w:right w:val="nil"/>
            </w:tcBorders>
            <w:vAlign w:val="bottom"/>
          </w:tcPr>
          <w:p w14:paraId="4EAB22A0" w14:textId="7A90DC9C" w:rsidR="00F11098" w:rsidRPr="00BD7F26" w:rsidRDefault="00F11098" w:rsidP="00F11098">
            <w:pPr>
              <w:tabs>
                <w:tab w:val="decimal" w:pos="1045"/>
              </w:tabs>
              <w:snapToGrid w:val="0"/>
              <w:spacing w:line="240" w:lineRule="atLeast"/>
              <w:ind w:left="-113" w:right="-113"/>
              <w:rPr>
                <w:sz w:val="22"/>
                <w:szCs w:val="22"/>
                <w:lang w:val="en-GB"/>
              </w:rPr>
            </w:pPr>
            <w:r w:rsidRPr="00BD7F26">
              <w:rPr>
                <w:rFonts w:eastAsia="Times New Roman"/>
                <w:sz w:val="22"/>
                <w:szCs w:val="22"/>
                <w:lang w:val="en-GB"/>
              </w:rPr>
              <w:t>(24,253)</w:t>
            </w:r>
          </w:p>
        </w:tc>
      </w:tr>
      <w:tr w:rsidR="00F11098" w:rsidRPr="00BD7F26" w14:paraId="31F83D07" w14:textId="77777777" w:rsidTr="00A46946">
        <w:trPr>
          <w:trHeight w:val="229"/>
        </w:trPr>
        <w:tc>
          <w:tcPr>
            <w:tcW w:w="6408" w:type="dxa"/>
            <w:shd w:val="clear" w:color="auto" w:fill="auto"/>
            <w:vAlign w:val="bottom"/>
          </w:tcPr>
          <w:p w14:paraId="6D08241C" w14:textId="77777777" w:rsidR="00F11098" w:rsidRPr="00BD7F26" w:rsidRDefault="00F11098" w:rsidP="00F11098">
            <w:pPr>
              <w:spacing w:line="240" w:lineRule="atLeast"/>
              <w:jc w:val="both"/>
              <w:rPr>
                <w:b/>
                <w:bCs/>
                <w:sz w:val="22"/>
                <w:szCs w:val="22"/>
                <w:lang w:val="en-GB"/>
              </w:rPr>
            </w:pPr>
            <w:r w:rsidRPr="00BD7F26">
              <w:rPr>
                <w:b/>
                <w:bCs/>
                <w:sz w:val="22"/>
                <w:szCs w:val="22"/>
              </w:rPr>
              <w:t>Total Tier 1 capital</w:t>
            </w:r>
          </w:p>
        </w:tc>
        <w:tc>
          <w:tcPr>
            <w:tcW w:w="1260" w:type="dxa"/>
            <w:tcBorders>
              <w:top w:val="single" w:sz="4" w:space="0" w:color="auto"/>
              <w:bottom w:val="single" w:sz="4" w:space="0" w:color="auto"/>
            </w:tcBorders>
            <w:shd w:val="clear" w:color="auto" w:fill="auto"/>
            <w:vAlign w:val="bottom"/>
          </w:tcPr>
          <w:p w14:paraId="6C5E410D" w14:textId="71C66FC5" w:rsidR="00F11098" w:rsidRPr="00BD7F26" w:rsidRDefault="00B9459E" w:rsidP="00F11098">
            <w:pPr>
              <w:tabs>
                <w:tab w:val="decimal" w:pos="1032"/>
              </w:tabs>
              <w:snapToGrid w:val="0"/>
              <w:spacing w:line="240" w:lineRule="atLeast"/>
              <w:ind w:left="-113" w:right="-113"/>
              <w:rPr>
                <w:b/>
                <w:bCs/>
                <w:sz w:val="22"/>
                <w:szCs w:val="22"/>
                <w:lang w:val="en-GB"/>
              </w:rPr>
            </w:pPr>
            <w:r>
              <w:rPr>
                <w:b/>
                <w:bCs/>
                <w:sz w:val="22"/>
                <w:szCs w:val="22"/>
                <w:lang w:val="en-GB"/>
              </w:rPr>
              <w:t>389,464</w:t>
            </w:r>
          </w:p>
        </w:tc>
        <w:tc>
          <w:tcPr>
            <w:tcW w:w="290" w:type="dxa"/>
            <w:shd w:val="clear" w:color="auto" w:fill="auto"/>
          </w:tcPr>
          <w:p w14:paraId="76F28BBA" w14:textId="77777777" w:rsidR="00F11098" w:rsidRPr="00BD7F26" w:rsidRDefault="00F11098" w:rsidP="00F11098">
            <w:pPr>
              <w:snapToGrid w:val="0"/>
              <w:spacing w:line="240" w:lineRule="atLeast"/>
              <w:rPr>
                <w:b/>
                <w:bCs/>
                <w:sz w:val="22"/>
                <w:szCs w:val="22"/>
              </w:rPr>
            </w:pPr>
          </w:p>
        </w:tc>
        <w:tc>
          <w:tcPr>
            <w:tcW w:w="1264" w:type="dxa"/>
            <w:tcBorders>
              <w:top w:val="single" w:sz="4" w:space="0" w:color="auto"/>
              <w:left w:val="nil"/>
              <w:bottom w:val="single" w:sz="4" w:space="0" w:color="auto"/>
              <w:right w:val="nil"/>
            </w:tcBorders>
            <w:vAlign w:val="bottom"/>
          </w:tcPr>
          <w:p w14:paraId="51E75016" w14:textId="226C4A8E" w:rsidR="00F11098" w:rsidRPr="00BD7F26" w:rsidRDefault="00F11098" w:rsidP="00F11098">
            <w:pPr>
              <w:tabs>
                <w:tab w:val="decimal" w:pos="1045"/>
              </w:tabs>
              <w:snapToGrid w:val="0"/>
              <w:spacing w:line="240" w:lineRule="atLeast"/>
              <w:ind w:left="-113" w:right="-113"/>
              <w:rPr>
                <w:b/>
                <w:bCs/>
                <w:sz w:val="22"/>
                <w:szCs w:val="22"/>
                <w:lang w:val="en-GB"/>
              </w:rPr>
            </w:pPr>
            <w:r w:rsidRPr="00BD7F26">
              <w:rPr>
                <w:rFonts w:eastAsia="Times New Roman"/>
                <w:b/>
                <w:bCs/>
                <w:sz w:val="22"/>
                <w:szCs w:val="22"/>
                <w:lang w:val="en-GB"/>
              </w:rPr>
              <w:t>377,036</w:t>
            </w:r>
          </w:p>
        </w:tc>
      </w:tr>
      <w:tr w:rsidR="00C31157" w:rsidRPr="00BD7F26" w14:paraId="39CD4E37" w14:textId="77777777" w:rsidTr="00616B3D">
        <w:trPr>
          <w:trHeight w:val="215"/>
        </w:trPr>
        <w:tc>
          <w:tcPr>
            <w:tcW w:w="6408" w:type="dxa"/>
            <w:shd w:val="clear" w:color="auto" w:fill="auto"/>
            <w:vAlign w:val="bottom"/>
          </w:tcPr>
          <w:p w14:paraId="1B49F1A3" w14:textId="77777777" w:rsidR="00C31157" w:rsidRPr="00BD7F26" w:rsidRDefault="00C31157" w:rsidP="00C31157">
            <w:pPr>
              <w:spacing w:line="240" w:lineRule="atLeast"/>
              <w:jc w:val="both"/>
              <w:rPr>
                <w:sz w:val="22"/>
                <w:szCs w:val="22"/>
              </w:rPr>
            </w:pPr>
          </w:p>
        </w:tc>
        <w:tc>
          <w:tcPr>
            <w:tcW w:w="1260" w:type="dxa"/>
            <w:tcBorders>
              <w:top w:val="single" w:sz="4" w:space="0" w:color="auto"/>
            </w:tcBorders>
            <w:shd w:val="clear" w:color="auto" w:fill="auto"/>
            <w:vAlign w:val="bottom"/>
          </w:tcPr>
          <w:p w14:paraId="7EC7C79D" w14:textId="77777777" w:rsidR="00C31157" w:rsidRPr="00BD7F26" w:rsidRDefault="00C31157" w:rsidP="00481E5D">
            <w:pPr>
              <w:tabs>
                <w:tab w:val="decimal" w:pos="1032"/>
              </w:tabs>
              <w:snapToGrid w:val="0"/>
              <w:spacing w:line="240" w:lineRule="atLeast"/>
              <w:ind w:left="-113" w:right="-113"/>
              <w:rPr>
                <w:sz w:val="22"/>
                <w:szCs w:val="22"/>
                <w:lang w:val="en-GB"/>
              </w:rPr>
            </w:pPr>
          </w:p>
        </w:tc>
        <w:tc>
          <w:tcPr>
            <w:tcW w:w="290" w:type="dxa"/>
            <w:shd w:val="clear" w:color="auto" w:fill="auto"/>
          </w:tcPr>
          <w:p w14:paraId="5141C43A" w14:textId="77777777" w:rsidR="00C31157" w:rsidRPr="00BD7F26" w:rsidRDefault="00C31157" w:rsidP="00C31157">
            <w:pPr>
              <w:snapToGrid w:val="0"/>
              <w:spacing w:line="240" w:lineRule="atLeast"/>
              <w:rPr>
                <w:sz w:val="22"/>
                <w:szCs w:val="22"/>
              </w:rPr>
            </w:pPr>
          </w:p>
        </w:tc>
        <w:tc>
          <w:tcPr>
            <w:tcW w:w="1264" w:type="dxa"/>
            <w:tcBorders>
              <w:top w:val="single" w:sz="4" w:space="0" w:color="auto"/>
            </w:tcBorders>
            <w:shd w:val="clear" w:color="auto" w:fill="auto"/>
            <w:vAlign w:val="bottom"/>
          </w:tcPr>
          <w:p w14:paraId="6311B804" w14:textId="77777777" w:rsidR="00C31157" w:rsidRPr="00BD7F26" w:rsidRDefault="00C31157" w:rsidP="00481E5D">
            <w:pPr>
              <w:tabs>
                <w:tab w:val="decimal" w:pos="1045"/>
              </w:tabs>
              <w:snapToGrid w:val="0"/>
              <w:spacing w:line="240" w:lineRule="atLeast"/>
              <w:ind w:left="-113" w:right="-113"/>
              <w:rPr>
                <w:sz w:val="22"/>
                <w:szCs w:val="22"/>
                <w:lang w:val="en-GB"/>
              </w:rPr>
            </w:pPr>
          </w:p>
        </w:tc>
      </w:tr>
      <w:tr w:rsidR="00C31157" w:rsidRPr="00BD7F26" w14:paraId="6343EEF0" w14:textId="77777777" w:rsidTr="00616B3D">
        <w:trPr>
          <w:trHeight w:val="215"/>
        </w:trPr>
        <w:tc>
          <w:tcPr>
            <w:tcW w:w="6408" w:type="dxa"/>
            <w:shd w:val="clear" w:color="auto" w:fill="auto"/>
            <w:vAlign w:val="bottom"/>
          </w:tcPr>
          <w:p w14:paraId="143E68E1" w14:textId="77777777" w:rsidR="00C31157" w:rsidRPr="00BD7F26" w:rsidRDefault="00C31157" w:rsidP="00C31157">
            <w:pPr>
              <w:spacing w:line="240" w:lineRule="atLeast"/>
              <w:jc w:val="both"/>
              <w:rPr>
                <w:b/>
                <w:bCs/>
                <w:sz w:val="22"/>
                <w:szCs w:val="22"/>
                <w:lang w:val="en-GB"/>
              </w:rPr>
            </w:pPr>
            <w:r w:rsidRPr="00BD7F26">
              <w:rPr>
                <w:b/>
                <w:bCs/>
                <w:sz w:val="22"/>
                <w:szCs w:val="22"/>
              </w:rPr>
              <w:t>Tier 2 capital</w:t>
            </w:r>
          </w:p>
        </w:tc>
        <w:tc>
          <w:tcPr>
            <w:tcW w:w="1260" w:type="dxa"/>
            <w:shd w:val="clear" w:color="auto" w:fill="auto"/>
          </w:tcPr>
          <w:p w14:paraId="394A2B7F" w14:textId="77777777" w:rsidR="00C31157" w:rsidRPr="00BD7F26" w:rsidRDefault="00C31157" w:rsidP="00481E5D">
            <w:pPr>
              <w:tabs>
                <w:tab w:val="decimal" w:pos="1032"/>
              </w:tabs>
              <w:spacing w:line="240" w:lineRule="atLeast"/>
              <w:ind w:left="-113" w:right="-113"/>
              <w:rPr>
                <w:sz w:val="22"/>
                <w:szCs w:val="22"/>
                <w:lang w:val="en-GB"/>
              </w:rPr>
            </w:pPr>
          </w:p>
        </w:tc>
        <w:tc>
          <w:tcPr>
            <w:tcW w:w="290" w:type="dxa"/>
            <w:shd w:val="clear" w:color="auto" w:fill="auto"/>
          </w:tcPr>
          <w:p w14:paraId="6D7383F8" w14:textId="77777777" w:rsidR="00C31157" w:rsidRPr="00BD7F26" w:rsidRDefault="00C31157" w:rsidP="00C31157">
            <w:pPr>
              <w:snapToGrid w:val="0"/>
              <w:spacing w:line="240" w:lineRule="atLeast"/>
              <w:rPr>
                <w:sz w:val="22"/>
                <w:szCs w:val="22"/>
              </w:rPr>
            </w:pPr>
          </w:p>
        </w:tc>
        <w:tc>
          <w:tcPr>
            <w:tcW w:w="1264" w:type="dxa"/>
            <w:shd w:val="clear" w:color="auto" w:fill="auto"/>
          </w:tcPr>
          <w:p w14:paraId="039AC353" w14:textId="77777777" w:rsidR="00C31157" w:rsidRPr="00BD7F26" w:rsidRDefault="00C31157" w:rsidP="00481E5D">
            <w:pPr>
              <w:tabs>
                <w:tab w:val="decimal" w:pos="1045"/>
              </w:tabs>
              <w:spacing w:line="240" w:lineRule="atLeast"/>
              <w:ind w:left="-113" w:right="-113"/>
              <w:rPr>
                <w:sz w:val="22"/>
                <w:szCs w:val="22"/>
                <w:lang w:val="en-GB"/>
              </w:rPr>
            </w:pPr>
          </w:p>
        </w:tc>
      </w:tr>
      <w:tr w:rsidR="00F11098" w:rsidRPr="00BD7F26" w14:paraId="4B7672BA" w14:textId="77777777" w:rsidTr="00A46946">
        <w:trPr>
          <w:trHeight w:val="215"/>
        </w:trPr>
        <w:tc>
          <w:tcPr>
            <w:tcW w:w="6408" w:type="dxa"/>
            <w:shd w:val="clear" w:color="auto" w:fill="auto"/>
            <w:vAlign w:val="center"/>
          </w:tcPr>
          <w:p w14:paraId="40325856" w14:textId="77777777" w:rsidR="00F11098" w:rsidRPr="00BD7F26" w:rsidRDefault="00F11098" w:rsidP="00F11098">
            <w:pPr>
              <w:spacing w:line="240" w:lineRule="atLeast"/>
              <w:ind w:left="180"/>
              <w:jc w:val="both"/>
              <w:rPr>
                <w:sz w:val="22"/>
                <w:szCs w:val="22"/>
                <w:lang w:val="en-GB"/>
              </w:rPr>
            </w:pPr>
            <w:r w:rsidRPr="00BD7F26">
              <w:rPr>
                <w:sz w:val="22"/>
                <w:szCs w:val="22"/>
              </w:rPr>
              <w:t>General provisions</w:t>
            </w:r>
          </w:p>
        </w:tc>
        <w:tc>
          <w:tcPr>
            <w:tcW w:w="1260" w:type="dxa"/>
            <w:shd w:val="clear" w:color="auto" w:fill="auto"/>
          </w:tcPr>
          <w:p w14:paraId="6673AB57" w14:textId="179FF30C" w:rsidR="00F11098" w:rsidRPr="00C62CD4" w:rsidRDefault="00C62CD4" w:rsidP="00F11098">
            <w:pPr>
              <w:tabs>
                <w:tab w:val="decimal" w:pos="1032"/>
              </w:tabs>
              <w:spacing w:line="240" w:lineRule="atLeast"/>
              <w:ind w:left="-113" w:right="-113"/>
              <w:rPr>
                <w:rFonts w:cstheme="minorBidi"/>
                <w:sz w:val="22"/>
                <w:szCs w:val="22"/>
                <w:lang w:val="en-GB"/>
              </w:rPr>
            </w:pPr>
            <w:r>
              <w:rPr>
                <w:rFonts w:eastAsia="Times New Roman"/>
                <w:sz w:val="22"/>
                <w:szCs w:val="22"/>
                <w:lang w:val="en-GB"/>
              </w:rPr>
              <w:t>2</w:t>
            </w:r>
            <w:r>
              <w:rPr>
                <w:rFonts w:eastAsia="Times New Roman" w:cstheme="minorBidi"/>
                <w:sz w:val="22"/>
                <w:szCs w:val="22"/>
              </w:rPr>
              <w:t>4,445</w:t>
            </w:r>
          </w:p>
        </w:tc>
        <w:tc>
          <w:tcPr>
            <w:tcW w:w="290" w:type="dxa"/>
            <w:shd w:val="clear" w:color="auto" w:fill="auto"/>
          </w:tcPr>
          <w:p w14:paraId="7E81091C" w14:textId="77777777" w:rsidR="00F11098" w:rsidRPr="00BD7F26" w:rsidRDefault="00F11098" w:rsidP="00F11098">
            <w:pPr>
              <w:snapToGrid w:val="0"/>
              <w:spacing w:line="240" w:lineRule="atLeast"/>
              <w:rPr>
                <w:sz w:val="22"/>
                <w:szCs w:val="22"/>
              </w:rPr>
            </w:pPr>
          </w:p>
        </w:tc>
        <w:tc>
          <w:tcPr>
            <w:tcW w:w="1264" w:type="dxa"/>
          </w:tcPr>
          <w:p w14:paraId="37477594" w14:textId="061C866B" w:rsidR="00F11098" w:rsidRPr="00BD7F26" w:rsidRDefault="00F11098" w:rsidP="00F11098">
            <w:pPr>
              <w:tabs>
                <w:tab w:val="decimal" w:pos="1045"/>
              </w:tabs>
              <w:spacing w:line="240" w:lineRule="atLeast"/>
              <w:ind w:left="-113" w:right="-113"/>
              <w:rPr>
                <w:sz w:val="22"/>
                <w:szCs w:val="22"/>
                <w:lang w:val="en-GB"/>
              </w:rPr>
            </w:pPr>
            <w:r w:rsidRPr="00BD7F26">
              <w:rPr>
                <w:rFonts w:eastAsia="Times New Roman"/>
                <w:sz w:val="22"/>
                <w:szCs w:val="22"/>
                <w:lang w:val="en-GB"/>
              </w:rPr>
              <w:t>23,875</w:t>
            </w:r>
          </w:p>
        </w:tc>
      </w:tr>
      <w:tr w:rsidR="00F11098" w:rsidRPr="00BD7F26" w14:paraId="661FEFD2" w14:textId="77777777" w:rsidTr="00A46946">
        <w:trPr>
          <w:trHeight w:val="215"/>
        </w:trPr>
        <w:tc>
          <w:tcPr>
            <w:tcW w:w="6408" w:type="dxa"/>
            <w:shd w:val="clear" w:color="auto" w:fill="auto"/>
            <w:vAlign w:val="center"/>
          </w:tcPr>
          <w:p w14:paraId="1A1C19BF" w14:textId="77777777" w:rsidR="00F11098" w:rsidRPr="00BD7F26" w:rsidRDefault="00F11098" w:rsidP="00F11098">
            <w:pPr>
              <w:spacing w:line="240" w:lineRule="atLeast"/>
              <w:jc w:val="both"/>
              <w:rPr>
                <w:b/>
                <w:bCs/>
                <w:sz w:val="22"/>
                <w:szCs w:val="22"/>
                <w:lang w:val="en-GB"/>
              </w:rPr>
            </w:pPr>
            <w:r w:rsidRPr="00BD7F26">
              <w:rPr>
                <w:b/>
                <w:bCs/>
                <w:sz w:val="22"/>
                <w:szCs w:val="22"/>
              </w:rPr>
              <w:t>Total Tier 2 capital</w:t>
            </w:r>
          </w:p>
        </w:tc>
        <w:tc>
          <w:tcPr>
            <w:tcW w:w="1260" w:type="dxa"/>
            <w:tcBorders>
              <w:top w:val="single" w:sz="4" w:space="0" w:color="000000"/>
              <w:bottom w:val="single" w:sz="4" w:space="0" w:color="000000"/>
            </w:tcBorders>
            <w:shd w:val="clear" w:color="auto" w:fill="auto"/>
          </w:tcPr>
          <w:p w14:paraId="43147580" w14:textId="60A98C32" w:rsidR="00F11098" w:rsidRPr="00BD7F26" w:rsidRDefault="00C62CD4" w:rsidP="00F11098">
            <w:pPr>
              <w:tabs>
                <w:tab w:val="decimal" w:pos="1032"/>
              </w:tabs>
              <w:spacing w:line="240" w:lineRule="atLeast"/>
              <w:ind w:left="-113" w:right="-113"/>
              <w:rPr>
                <w:b/>
                <w:bCs/>
                <w:sz w:val="22"/>
                <w:szCs w:val="22"/>
                <w:lang w:val="en-GB"/>
              </w:rPr>
            </w:pPr>
            <w:r w:rsidRPr="00C62CD4">
              <w:rPr>
                <w:rFonts w:eastAsia="Times New Roman"/>
                <w:b/>
                <w:bCs/>
                <w:sz w:val="22"/>
                <w:szCs w:val="22"/>
                <w:cs/>
                <w:lang w:val="en-GB"/>
              </w:rPr>
              <w:t>24</w:t>
            </w:r>
            <w:r w:rsidRPr="00C62CD4">
              <w:rPr>
                <w:rFonts w:eastAsia="Times New Roman"/>
                <w:b/>
                <w:bCs/>
                <w:sz w:val="22"/>
                <w:szCs w:val="22"/>
                <w:lang w:val="en-GB"/>
              </w:rPr>
              <w:t>,</w:t>
            </w:r>
            <w:r w:rsidRPr="00C62CD4">
              <w:rPr>
                <w:rFonts w:eastAsia="Times New Roman"/>
                <w:b/>
                <w:bCs/>
                <w:sz w:val="22"/>
                <w:szCs w:val="22"/>
                <w:cs/>
                <w:lang w:val="en-GB"/>
              </w:rPr>
              <w:t>445</w:t>
            </w:r>
          </w:p>
        </w:tc>
        <w:tc>
          <w:tcPr>
            <w:tcW w:w="290" w:type="dxa"/>
            <w:shd w:val="clear" w:color="auto" w:fill="auto"/>
          </w:tcPr>
          <w:p w14:paraId="02EC836C" w14:textId="77777777" w:rsidR="00F11098" w:rsidRPr="00BD7F26" w:rsidRDefault="00F11098" w:rsidP="00F11098">
            <w:pPr>
              <w:snapToGrid w:val="0"/>
              <w:spacing w:line="240" w:lineRule="atLeast"/>
              <w:rPr>
                <w:b/>
                <w:bCs/>
                <w:sz w:val="22"/>
                <w:szCs w:val="22"/>
              </w:rPr>
            </w:pPr>
          </w:p>
        </w:tc>
        <w:tc>
          <w:tcPr>
            <w:tcW w:w="1264" w:type="dxa"/>
            <w:tcBorders>
              <w:top w:val="single" w:sz="4" w:space="0" w:color="000000"/>
              <w:left w:val="nil"/>
              <w:bottom w:val="single" w:sz="4" w:space="0" w:color="000000"/>
              <w:right w:val="nil"/>
            </w:tcBorders>
          </w:tcPr>
          <w:p w14:paraId="467A8A7E" w14:textId="0F5D5884" w:rsidR="00F11098" w:rsidRPr="00BD7F26" w:rsidRDefault="00F11098" w:rsidP="00F11098">
            <w:pPr>
              <w:tabs>
                <w:tab w:val="decimal" w:pos="1045"/>
              </w:tabs>
              <w:spacing w:line="240" w:lineRule="atLeast"/>
              <w:ind w:left="-113" w:right="-113"/>
              <w:rPr>
                <w:b/>
                <w:bCs/>
                <w:sz w:val="22"/>
                <w:szCs w:val="22"/>
                <w:lang w:val="en-GB"/>
              </w:rPr>
            </w:pPr>
            <w:r w:rsidRPr="00BD7F26">
              <w:rPr>
                <w:rFonts w:eastAsia="Times New Roman"/>
                <w:b/>
                <w:bCs/>
                <w:sz w:val="22"/>
                <w:szCs w:val="22"/>
                <w:lang w:val="en-GB"/>
              </w:rPr>
              <w:t>23,875</w:t>
            </w:r>
          </w:p>
        </w:tc>
      </w:tr>
      <w:tr w:rsidR="00F11098" w:rsidRPr="00BD7F26" w14:paraId="678B9DCA" w14:textId="77777777" w:rsidTr="00A46946">
        <w:trPr>
          <w:trHeight w:val="215"/>
        </w:trPr>
        <w:tc>
          <w:tcPr>
            <w:tcW w:w="6408" w:type="dxa"/>
            <w:shd w:val="clear" w:color="auto" w:fill="auto"/>
            <w:vAlign w:val="center"/>
          </w:tcPr>
          <w:p w14:paraId="72403948" w14:textId="77777777" w:rsidR="00F11098" w:rsidRPr="00BD7F26" w:rsidRDefault="00F11098" w:rsidP="00F11098">
            <w:pPr>
              <w:spacing w:line="240" w:lineRule="atLeast"/>
              <w:jc w:val="both"/>
              <w:rPr>
                <w:b/>
                <w:bCs/>
                <w:sz w:val="22"/>
                <w:szCs w:val="22"/>
                <w:lang w:val="en-GB"/>
              </w:rPr>
            </w:pPr>
            <w:r w:rsidRPr="00BD7F26">
              <w:rPr>
                <w:b/>
                <w:bCs/>
                <w:sz w:val="22"/>
                <w:szCs w:val="22"/>
              </w:rPr>
              <w:t>Total capital funds</w:t>
            </w:r>
          </w:p>
        </w:tc>
        <w:tc>
          <w:tcPr>
            <w:tcW w:w="1260" w:type="dxa"/>
            <w:tcBorders>
              <w:top w:val="single" w:sz="4" w:space="0" w:color="000000"/>
              <w:bottom w:val="double" w:sz="4" w:space="0" w:color="000000"/>
            </w:tcBorders>
            <w:shd w:val="clear" w:color="auto" w:fill="auto"/>
          </w:tcPr>
          <w:p w14:paraId="24E271E0" w14:textId="780B61BF" w:rsidR="00F11098" w:rsidRPr="00BD7F26" w:rsidRDefault="00C62CD4" w:rsidP="00F11098">
            <w:pPr>
              <w:tabs>
                <w:tab w:val="decimal" w:pos="1032"/>
              </w:tabs>
              <w:spacing w:line="240" w:lineRule="atLeast"/>
              <w:ind w:left="-113" w:right="-113"/>
              <w:rPr>
                <w:b/>
                <w:bCs/>
                <w:sz w:val="22"/>
                <w:szCs w:val="22"/>
                <w:lang w:val="en-GB"/>
              </w:rPr>
            </w:pPr>
            <w:r>
              <w:rPr>
                <w:b/>
                <w:bCs/>
                <w:sz w:val="22"/>
                <w:szCs w:val="22"/>
                <w:lang w:val="en-GB"/>
              </w:rPr>
              <w:t>413,909</w:t>
            </w:r>
          </w:p>
        </w:tc>
        <w:tc>
          <w:tcPr>
            <w:tcW w:w="290" w:type="dxa"/>
            <w:shd w:val="clear" w:color="auto" w:fill="auto"/>
          </w:tcPr>
          <w:p w14:paraId="1E375573" w14:textId="77777777" w:rsidR="00F11098" w:rsidRPr="00BD7F26" w:rsidRDefault="00F11098" w:rsidP="00F11098">
            <w:pPr>
              <w:snapToGrid w:val="0"/>
              <w:spacing w:line="240" w:lineRule="atLeast"/>
              <w:rPr>
                <w:b/>
                <w:bCs/>
                <w:sz w:val="22"/>
                <w:szCs w:val="22"/>
              </w:rPr>
            </w:pPr>
          </w:p>
        </w:tc>
        <w:tc>
          <w:tcPr>
            <w:tcW w:w="1264" w:type="dxa"/>
            <w:tcBorders>
              <w:top w:val="single" w:sz="4" w:space="0" w:color="000000"/>
              <w:left w:val="nil"/>
              <w:bottom w:val="double" w:sz="4" w:space="0" w:color="000000"/>
              <w:right w:val="nil"/>
            </w:tcBorders>
          </w:tcPr>
          <w:p w14:paraId="4BD5E3A9" w14:textId="0B1988C9" w:rsidR="00F11098" w:rsidRPr="00BD7F26" w:rsidRDefault="00F11098" w:rsidP="00F11098">
            <w:pPr>
              <w:tabs>
                <w:tab w:val="decimal" w:pos="1045"/>
              </w:tabs>
              <w:spacing w:line="240" w:lineRule="atLeast"/>
              <w:ind w:left="-113" w:right="-113"/>
              <w:rPr>
                <w:b/>
                <w:bCs/>
                <w:sz w:val="22"/>
                <w:szCs w:val="22"/>
                <w:lang w:val="en-GB"/>
              </w:rPr>
            </w:pPr>
            <w:r w:rsidRPr="00BD7F26">
              <w:rPr>
                <w:rFonts w:eastAsia="Times New Roman"/>
                <w:b/>
                <w:bCs/>
                <w:sz w:val="22"/>
                <w:szCs w:val="22"/>
                <w:lang w:val="en-GB"/>
              </w:rPr>
              <w:t>400,911</w:t>
            </w:r>
          </w:p>
        </w:tc>
      </w:tr>
      <w:tr w:rsidR="00F11098" w:rsidRPr="00BD7F26" w14:paraId="3EF3007D" w14:textId="77777777" w:rsidTr="00A46946">
        <w:trPr>
          <w:trHeight w:val="229"/>
        </w:trPr>
        <w:tc>
          <w:tcPr>
            <w:tcW w:w="6408" w:type="dxa"/>
            <w:shd w:val="clear" w:color="auto" w:fill="auto"/>
          </w:tcPr>
          <w:p w14:paraId="72312E97" w14:textId="77777777" w:rsidR="00F11098" w:rsidRPr="00BD7F26" w:rsidRDefault="00F11098" w:rsidP="00F11098">
            <w:pPr>
              <w:snapToGrid w:val="0"/>
              <w:spacing w:line="240" w:lineRule="atLeast"/>
              <w:contextualSpacing/>
              <w:rPr>
                <w:sz w:val="22"/>
                <w:szCs w:val="22"/>
              </w:rPr>
            </w:pPr>
          </w:p>
        </w:tc>
        <w:tc>
          <w:tcPr>
            <w:tcW w:w="1260" w:type="dxa"/>
            <w:shd w:val="clear" w:color="auto" w:fill="auto"/>
          </w:tcPr>
          <w:p w14:paraId="63D53962" w14:textId="77777777" w:rsidR="00F11098" w:rsidRPr="00BD7F26" w:rsidRDefault="00F11098" w:rsidP="00F11098">
            <w:pPr>
              <w:tabs>
                <w:tab w:val="decimal" w:pos="1032"/>
              </w:tabs>
              <w:spacing w:line="240" w:lineRule="atLeast"/>
              <w:ind w:left="-113" w:right="-113"/>
              <w:contextualSpacing/>
              <w:rPr>
                <w:sz w:val="22"/>
                <w:szCs w:val="22"/>
                <w:lang w:val="en-GB"/>
              </w:rPr>
            </w:pPr>
          </w:p>
        </w:tc>
        <w:tc>
          <w:tcPr>
            <w:tcW w:w="290" w:type="dxa"/>
            <w:shd w:val="clear" w:color="auto" w:fill="auto"/>
          </w:tcPr>
          <w:p w14:paraId="06075F6A" w14:textId="77777777" w:rsidR="00F11098" w:rsidRPr="00BD7F26" w:rsidRDefault="00F11098" w:rsidP="00F11098">
            <w:pPr>
              <w:snapToGrid w:val="0"/>
              <w:spacing w:line="240" w:lineRule="atLeast"/>
              <w:contextualSpacing/>
              <w:rPr>
                <w:sz w:val="22"/>
                <w:szCs w:val="22"/>
              </w:rPr>
            </w:pPr>
          </w:p>
        </w:tc>
        <w:tc>
          <w:tcPr>
            <w:tcW w:w="1264" w:type="dxa"/>
          </w:tcPr>
          <w:p w14:paraId="63E40DD1" w14:textId="77777777" w:rsidR="00F11098" w:rsidRPr="00BD7F26" w:rsidRDefault="00F11098" w:rsidP="00F11098">
            <w:pPr>
              <w:tabs>
                <w:tab w:val="decimal" w:pos="1045"/>
              </w:tabs>
              <w:spacing w:line="240" w:lineRule="atLeast"/>
              <w:ind w:left="-113" w:right="-113"/>
              <w:contextualSpacing/>
              <w:rPr>
                <w:sz w:val="22"/>
                <w:szCs w:val="22"/>
                <w:lang w:val="en-GB"/>
              </w:rPr>
            </w:pPr>
          </w:p>
        </w:tc>
      </w:tr>
      <w:tr w:rsidR="00F11098" w:rsidRPr="00BD7F26" w14:paraId="69442194" w14:textId="77777777" w:rsidTr="00A46946">
        <w:trPr>
          <w:trHeight w:val="229"/>
        </w:trPr>
        <w:tc>
          <w:tcPr>
            <w:tcW w:w="6408" w:type="dxa"/>
            <w:shd w:val="clear" w:color="auto" w:fill="auto"/>
          </w:tcPr>
          <w:p w14:paraId="0B669507" w14:textId="77777777" w:rsidR="00F11098" w:rsidRPr="00BD7F26" w:rsidRDefault="00F11098" w:rsidP="00F11098">
            <w:pPr>
              <w:spacing w:line="240" w:lineRule="atLeast"/>
              <w:jc w:val="both"/>
              <w:rPr>
                <w:b/>
                <w:bCs/>
                <w:sz w:val="22"/>
                <w:szCs w:val="22"/>
                <w:lang w:val="en-GB"/>
              </w:rPr>
            </w:pPr>
            <w:r w:rsidRPr="00BD7F26">
              <w:rPr>
                <w:b/>
                <w:bCs/>
                <w:sz w:val="22"/>
                <w:szCs w:val="22"/>
              </w:rPr>
              <w:t>Total risk weighted assets</w:t>
            </w:r>
          </w:p>
        </w:tc>
        <w:tc>
          <w:tcPr>
            <w:tcW w:w="1260" w:type="dxa"/>
            <w:shd w:val="clear" w:color="auto" w:fill="auto"/>
          </w:tcPr>
          <w:p w14:paraId="796FEA4E" w14:textId="30D876FD" w:rsidR="00F11098" w:rsidRPr="00BD7F26" w:rsidRDefault="00C62CD4" w:rsidP="00F11098">
            <w:pPr>
              <w:tabs>
                <w:tab w:val="decimal" w:pos="1032"/>
              </w:tabs>
              <w:snapToGrid w:val="0"/>
              <w:spacing w:line="240" w:lineRule="atLeast"/>
              <w:ind w:left="-113" w:right="-113"/>
              <w:rPr>
                <w:b/>
                <w:bCs/>
                <w:sz w:val="22"/>
                <w:szCs w:val="22"/>
              </w:rPr>
            </w:pPr>
            <w:r>
              <w:rPr>
                <w:b/>
                <w:bCs/>
                <w:sz w:val="22"/>
                <w:szCs w:val="22"/>
              </w:rPr>
              <w:t>2,247,368</w:t>
            </w:r>
          </w:p>
        </w:tc>
        <w:tc>
          <w:tcPr>
            <w:tcW w:w="290" w:type="dxa"/>
            <w:shd w:val="clear" w:color="auto" w:fill="auto"/>
          </w:tcPr>
          <w:p w14:paraId="557CBE73" w14:textId="77777777" w:rsidR="00F11098" w:rsidRPr="00BD7F26" w:rsidRDefault="00F11098" w:rsidP="00F11098">
            <w:pPr>
              <w:snapToGrid w:val="0"/>
              <w:spacing w:line="240" w:lineRule="atLeast"/>
              <w:rPr>
                <w:sz w:val="22"/>
                <w:szCs w:val="22"/>
              </w:rPr>
            </w:pPr>
          </w:p>
        </w:tc>
        <w:tc>
          <w:tcPr>
            <w:tcW w:w="1264" w:type="dxa"/>
          </w:tcPr>
          <w:p w14:paraId="2DA33565" w14:textId="6DA14FC6" w:rsidR="00F11098" w:rsidRPr="00BD7F26" w:rsidRDefault="00F11098" w:rsidP="00F11098">
            <w:pPr>
              <w:tabs>
                <w:tab w:val="decimal" w:pos="1045"/>
              </w:tabs>
              <w:snapToGrid w:val="0"/>
              <w:spacing w:line="240" w:lineRule="atLeast"/>
              <w:ind w:left="-113" w:right="-113"/>
              <w:rPr>
                <w:b/>
                <w:bCs/>
                <w:sz w:val="22"/>
                <w:szCs w:val="22"/>
              </w:rPr>
            </w:pPr>
            <w:r w:rsidRPr="00BD7F26">
              <w:rPr>
                <w:rFonts w:eastAsia="Times New Roman"/>
                <w:b/>
                <w:bCs/>
                <w:sz w:val="22"/>
                <w:szCs w:val="22"/>
              </w:rPr>
              <w:t>2,197,668</w:t>
            </w:r>
          </w:p>
        </w:tc>
      </w:tr>
    </w:tbl>
    <w:p w14:paraId="75C92C50" w14:textId="77777777" w:rsidR="00EC647B" w:rsidRPr="00BD7F26" w:rsidRDefault="00EC647B">
      <w:pPr>
        <w:rPr>
          <w:sz w:val="22"/>
          <w:szCs w:val="22"/>
        </w:rPr>
      </w:pPr>
    </w:p>
    <w:p w14:paraId="41B5FB70" w14:textId="77777777" w:rsidR="00EC647B" w:rsidRPr="00BD7F26" w:rsidRDefault="00EC647B">
      <w:pPr>
        <w:suppressAutoHyphens w:val="0"/>
        <w:rPr>
          <w:sz w:val="22"/>
          <w:szCs w:val="22"/>
        </w:rPr>
      </w:pPr>
      <w:r w:rsidRPr="00BD7F26">
        <w:rPr>
          <w:sz w:val="22"/>
          <w:szCs w:val="22"/>
        </w:rPr>
        <w:br w:type="page"/>
      </w:r>
    </w:p>
    <w:p w14:paraId="7D7BD39F" w14:textId="77777777" w:rsidR="00A450B2" w:rsidRPr="00BD7F26" w:rsidRDefault="00A450B2">
      <w:pPr>
        <w:rPr>
          <w:sz w:val="2"/>
          <w:szCs w:val="2"/>
          <w:cs/>
        </w:rPr>
      </w:pPr>
    </w:p>
    <w:tbl>
      <w:tblPr>
        <w:tblW w:w="9360" w:type="dxa"/>
        <w:tblInd w:w="450" w:type="dxa"/>
        <w:tblLayout w:type="fixed"/>
        <w:tblLook w:val="0000" w:firstRow="0" w:lastRow="0" w:firstColumn="0" w:lastColumn="0" w:noHBand="0" w:noVBand="0"/>
      </w:tblPr>
      <w:tblGrid>
        <w:gridCol w:w="4516"/>
        <w:gridCol w:w="1172"/>
        <w:gridCol w:w="1314"/>
        <w:gridCol w:w="1170"/>
        <w:gridCol w:w="1188"/>
      </w:tblGrid>
      <w:tr w:rsidR="00EC647B" w:rsidRPr="00BD7F26" w14:paraId="1C5BBBC2" w14:textId="77777777" w:rsidTr="00EC647B">
        <w:trPr>
          <w:trHeight w:val="70"/>
        </w:trPr>
        <w:tc>
          <w:tcPr>
            <w:tcW w:w="4516" w:type="dxa"/>
            <w:shd w:val="clear" w:color="auto" w:fill="auto"/>
          </w:tcPr>
          <w:p w14:paraId="03C47625" w14:textId="77777777" w:rsidR="00EC647B" w:rsidRPr="00BD7F26" w:rsidRDefault="00EC647B" w:rsidP="00EC647B">
            <w:pPr>
              <w:tabs>
                <w:tab w:val="left" w:pos="3240"/>
              </w:tabs>
              <w:spacing w:line="240" w:lineRule="atLeast"/>
              <w:ind w:right="-113"/>
              <w:jc w:val="both"/>
              <w:rPr>
                <w:sz w:val="22"/>
                <w:szCs w:val="22"/>
              </w:rPr>
            </w:pPr>
          </w:p>
        </w:tc>
        <w:tc>
          <w:tcPr>
            <w:tcW w:w="2486" w:type="dxa"/>
            <w:gridSpan w:val="2"/>
          </w:tcPr>
          <w:p w14:paraId="22F51520" w14:textId="656F403E" w:rsidR="00EC647B" w:rsidRPr="00BD7F26" w:rsidRDefault="00D66C01" w:rsidP="00EC647B">
            <w:pPr>
              <w:snapToGrid w:val="0"/>
              <w:spacing w:line="220" w:lineRule="exact"/>
              <w:ind w:left="-113" w:right="-108"/>
              <w:jc w:val="center"/>
              <w:rPr>
                <w:sz w:val="22"/>
                <w:szCs w:val="22"/>
              </w:rPr>
            </w:pPr>
            <w:r w:rsidRPr="00BD7F26">
              <w:rPr>
                <w:spacing w:val="-2"/>
                <w:sz w:val="22"/>
                <w:szCs w:val="22"/>
              </w:rPr>
              <w:t>3</w:t>
            </w:r>
            <w:r w:rsidR="007712D1">
              <w:rPr>
                <w:spacing w:val="-2"/>
                <w:sz w:val="22"/>
                <w:szCs w:val="22"/>
              </w:rPr>
              <w:t>0</w:t>
            </w:r>
            <w:r w:rsidRPr="00BD7F26">
              <w:rPr>
                <w:spacing w:val="-2"/>
                <w:sz w:val="22"/>
                <w:szCs w:val="22"/>
              </w:rPr>
              <w:t xml:space="preserve"> </w:t>
            </w:r>
            <w:r w:rsidR="007712D1">
              <w:rPr>
                <w:spacing w:val="-2"/>
                <w:sz w:val="22"/>
                <w:szCs w:val="22"/>
              </w:rPr>
              <w:t>September</w:t>
            </w:r>
            <w:r w:rsidRPr="00BD7F26">
              <w:rPr>
                <w:spacing w:val="-2"/>
                <w:sz w:val="22"/>
                <w:szCs w:val="22"/>
              </w:rPr>
              <w:t xml:space="preserve"> </w:t>
            </w:r>
            <w:r w:rsidRPr="00BD7F26">
              <w:rPr>
                <w:sz w:val="22"/>
                <w:szCs w:val="22"/>
              </w:rPr>
              <w:t>202</w:t>
            </w:r>
            <w:r w:rsidRPr="00BD7F26">
              <w:rPr>
                <w:rFonts w:cstheme="minorBidi"/>
                <w:sz w:val="22"/>
                <w:szCs w:val="22"/>
              </w:rPr>
              <w:t>1</w:t>
            </w:r>
          </w:p>
        </w:tc>
        <w:tc>
          <w:tcPr>
            <w:tcW w:w="2358" w:type="dxa"/>
            <w:gridSpan w:val="2"/>
            <w:shd w:val="clear" w:color="auto" w:fill="auto"/>
          </w:tcPr>
          <w:p w14:paraId="2F38427F" w14:textId="67CEE50D" w:rsidR="00EC647B" w:rsidRPr="00BD7F26" w:rsidRDefault="00EC647B" w:rsidP="00EC647B">
            <w:pPr>
              <w:snapToGrid w:val="0"/>
              <w:spacing w:line="220" w:lineRule="exact"/>
              <w:ind w:left="-113" w:right="-108"/>
              <w:jc w:val="center"/>
              <w:rPr>
                <w:sz w:val="22"/>
                <w:szCs w:val="22"/>
              </w:rPr>
            </w:pPr>
            <w:r w:rsidRPr="00BD7F26">
              <w:rPr>
                <w:sz w:val="22"/>
                <w:szCs w:val="22"/>
              </w:rPr>
              <w:t>31 December 20</w:t>
            </w:r>
            <w:r w:rsidR="00D66C01" w:rsidRPr="00BD7F26">
              <w:rPr>
                <w:sz w:val="22"/>
                <w:szCs w:val="22"/>
              </w:rPr>
              <w:t>20</w:t>
            </w:r>
          </w:p>
        </w:tc>
      </w:tr>
      <w:tr w:rsidR="00EC647B" w:rsidRPr="00BD7F26" w14:paraId="578DE13E" w14:textId="77777777" w:rsidTr="00EC647B">
        <w:trPr>
          <w:trHeight w:val="70"/>
        </w:trPr>
        <w:tc>
          <w:tcPr>
            <w:tcW w:w="4516" w:type="dxa"/>
            <w:shd w:val="clear" w:color="auto" w:fill="auto"/>
          </w:tcPr>
          <w:p w14:paraId="063ECF1B"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329BF92E" w14:textId="77777777" w:rsidR="00EC647B" w:rsidRPr="00BD7F26" w:rsidRDefault="00EC647B" w:rsidP="00EC647B">
            <w:pPr>
              <w:snapToGrid w:val="0"/>
              <w:spacing w:line="220" w:lineRule="exact"/>
              <w:ind w:left="-113" w:right="-108"/>
              <w:jc w:val="center"/>
              <w:rPr>
                <w:sz w:val="22"/>
                <w:szCs w:val="22"/>
              </w:rPr>
            </w:pPr>
            <w:r w:rsidRPr="00BD7F26">
              <w:rPr>
                <w:sz w:val="22"/>
                <w:szCs w:val="22"/>
              </w:rPr>
              <w:t>The BoT’s</w:t>
            </w:r>
          </w:p>
        </w:tc>
        <w:tc>
          <w:tcPr>
            <w:tcW w:w="1314" w:type="dxa"/>
            <w:shd w:val="clear" w:color="auto" w:fill="auto"/>
            <w:vAlign w:val="bottom"/>
          </w:tcPr>
          <w:p w14:paraId="24B3204C" w14:textId="77777777" w:rsidR="00EC647B" w:rsidRPr="00BD7F26" w:rsidRDefault="00EC647B" w:rsidP="00EC647B">
            <w:pPr>
              <w:snapToGrid w:val="0"/>
              <w:spacing w:line="220" w:lineRule="exact"/>
              <w:ind w:left="-113" w:right="-108"/>
              <w:jc w:val="center"/>
              <w:rPr>
                <w:sz w:val="22"/>
                <w:szCs w:val="22"/>
              </w:rPr>
            </w:pPr>
            <w:r w:rsidRPr="00BD7F26">
              <w:rPr>
                <w:sz w:val="22"/>
                <w:szCs w:val="22"/>
              </w:rPr>
              <w:t>Capital</w:t>
            </w:r>
          </w:p>
        </w:tc>
        <w:tc>
          <w:tcPr>
            <w:tcW w:w="1170" w:type="dxa"/>
            <w:shd w:val="clear" w:color="auto" w:fill="auto"/>
          </w:tcPr>
          <w:p w14:paraId="06EABB23" w14:textId="77777777" w:rsidR="00EC647B" w:rsidRPr="00BD7F26" w:rsidRDefault="00EC647B" w:rsidP="00EC647B">
            <w:pPr>
              <w:snapToGrid w:val="0"/>
              <w:spacing w:line="220" w:lineRule="exact"/>
              <w:ind w:left="-113" w:right="-108"/>
              <w:jc w:val="center"/>
              <w:rPr>
                <w:sz w:val="22"/>
                <w:szCs w:val="22"/>
              </w:rPr>
            </w:pPr>
            <w:r w:rsidRPr="00BD7F26">
              <w:rPr>
                <w:sz w:val="22"/>
                <w:szCs w:val="22"/>
              </w:rPr>
              <w:t>The BoT’s</w:t>
            </w:r>
          </w:p>
        </w:tc>
        <w:tc>
          <w:tcPr>
            <w:tcW w:w="1188" w:type="dxa"/>
            <w:shd w:val="clear" w:color="auto" w:fill="auto"/>
            <w:vAlign w:val="bottom"/>
          </w:tcPr>
          <w:p w14:paraId="7619D1AD" w14:textId="77777777" w:rsidR="00EC647B" w:rsidRPr="00BD7F26" w:rsidRDefault="00EC647B" w:rsidP="00EC647B">
            <w:pPr>
              <w:snapToGrid w:val="0"/>
              <w:spacing w:line="220" w:lineRule="exact"/>
              <w:ind w:left="-113" w:right="-108"/>
              <w:jc w:val="center"/>
              <w:rPr>
                <w:sz w:val="22"/>
                <w:szCs w:val="22"/>
              </w:rPr>
            </w:pPr>
            <w:r w:rsidRPr="00BD7F26">
              <w:rPr>
                <w:sz w:val="22"/>
                <w:szCs w:val="22"/>
              </w:rPr>
              <w:t>Capital</w:t>
            </w:r>
          </w:p>
        </w:tc>
      </w:tr>
      <w:tr w:rsidR="00EC647B" w:rsidRPr="00BD7F26" w14:paraId="155FD5A8" w14:textId="77777777" w:rsidTr="00EC647B">
        <w:tc>
          <w:tcPr>
            <w:tcW w:w="4516" w:type="dxa"/>
            <w:shd w:val="clear" w:color="auto" w:fill="auto"/>
          </w:tcPr>
          <w:p w14:paraId="7906EA0D"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194DEF75"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314" w:type="dxa"/>
            <w:shd w:val="clear" w:color="auto" w:fill="auto"/>
            <w:vAlign w:val="bottom"/>
          </w:tcPr>
          <w:p w14:paraId="5DE8235C" w14:textId="2CACDB88" w:rsidR="00EC647B" w:rsidRPr="00BD7F26" w:rsidRDefault="00EC647B" w:rsidP="00EC647B">
            <w:pPr>
              <w:snapToGrid w:val="0"/>
              <w:spacing w:line="220" w:lineRule="exact"/>
              <w:ind w:left="-113" w:right="-108"/>
              <w:jc w:val="center"/>
              <w:rPr>
                <w:sz w:val="22"/>
                <w:szCs w:val="22"/>
              </w:rPr>
            </w:pPr>
            <w:r w:rsidRPr="00BD7F26">
              <w:rPr>
                <w:sz w:val="22"/>
                <w:szCs w:val="22"/>
              </w:rPr>
              <w:t>ratio of</w:t>
            </w:r>
            <w:r w:rsidR="0053487C">
              <w:rPr>
                <w:sz w:val="22"/>
                <w:szCs w:val="22"/>
              </w:rPr>
              <w:t xml:space="preserve"> the</w:t>
            </w:r>
          </w:p>
        </w:tc>
        <w:tc>
          <w:tcPr>
            <w:tcW w:w="1170" w:type="dxa"/>
            <w:shd w:val="clear" w:color="auto" w:fill="auto"/>
          </w:tcPr>
          <w:p w14:paraId="2DA161AE"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188" w:type="dxa"/>
            <w:shd w:val="clear" w:color="auto" w:fill="auto"/>
            <w:vAlign w:val="bottom"/>
          </w:tcPr>
          <w:p w14:paraId="232D2136" w14:textId="6D3BDCC1" w:rsidR="00EC647B" w:rsidRPr="00BD7F26" w:rsidRDefault="00EC647B" w:rsidP="00EC647B">
            <w:pPr>
              <w:snapToGrid w:val="0"/>
              <w:spacing w:line="220" w:lineRule="exact"/>
              <w:ind w:left="-113" w:right="-108"/>
              <w:jc w:val="center"/>
              <w:rPr>
                <w:sz w:val="22"/>
                <w:szCs w:val="22"/>
              </w:rPr>
            </w:pPr>
            <w:r w:rsidRPr="00BD7F26">
              <w:rPr>
                <w:sz w:val="22"/>
                <w:szCs w:val="22"/>
              </w:rPr>
              <w:t>ratio of</w:t>
            </w:r>
            <w:r w:rsidR="0053487C">
              <w:rPr>
                <w:sz w:val="22"/>
                <w:szCs w:val="22"/>
              </w:rPr>
              <w:t xml:space="preserve"> the</w:t>
            </w:r>
          </w:p>
        </w:tc>
      </w:tr>
      <w:tr w:rsidR="00EC647B" w:rsidRPr="00BD7F26" w14:paraId="2EE4EE8C" w14:textId="77777777" w:rsidTr="00EC647B">
        <w:tc>
          <w:tcPr>
            <w:tcW w:w="4516" w:type="dxa"/>
            <w:shd w:val="clear" w:color="auto" w:fill="auto"/>
          </w:tcPr>
          <w:p w14:paraId="18945AFC"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0E733DEE"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314" w:type="dxa"/>
            <w:shd w:val="clear" w:color="auto" w:fill="auto"/>
          </w:tcPr>
          <w:p w14:paraId="761B98C4" w14:textId="7E6EAB5F" w:rsidR="00EC647B" w:rsidRPr="00BD7F26" w:rsidRDefault="00EC647B" w:rsidP="00EC647B">
            <w:pPr>
              <w:spacing w:line="240" w:lineRule="atLeast"/>
              <w:ind w:left="-108" w:right="-108"/>
              <w:jc w:val="center"/>
              <w:rPr>
                <w:sz w:val="22"/>
                <w:szCs w:val="22"/>
              </w:rPr>
            </w:pPr>
            <w:r w:rsidRPr="00BD7F26">
              <w:rPr>
                <w:sz w:val="22"/>
                <w:szCs w:val="22"/>
              </w:rPr>
              <w:t>Financial</w:t>
            </w:r>
          </w:p>
        </w:tc>
        <w:tc>
          <w:tcPr>
            <w:tcW w:w="1170" w:type="dxa"/>
            <w:shd w:val="clear" w:color="auto" w:fill="auto"/>
          </w:tcPr>
          <w:p w14:paraId="1BC09815"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188" w:type="dxa"/>
            <w:shd w:val="clear" w:color="auto" w:fill="auto"/>
          </w:tcPr>
          <w:p w14:paraId="4697214A" w14:textId="54987672" w:rsidR="00EC647B" w:rsidRPr="00BD7F26" w:rsidRDefault="00EC647B" w:rsidP="00EC647B">
            <w:pPr>
              <w:spacing w:line="240" w:lineRule="atLeast"/>
              <w:ind w:left="-108" w:right="-108"/>
              <w:jc w:val="center"/>
              <w:rPr>
                <w:sz w:val="22"/>
                <w:szCs w:val="22"/>
              </w:rPr>
            </w:pPr>
            <w:r w:rsidRPr="00BD7F26">
              <w:rPr>
                <w:sz w:val="22"/>
                <w:szCs w:val="22"/>
              </w:rPr>
              <w:t>Financial</w:t>
            </w:r>
          </w:p>
        </w:tc>
      </w:tr>
      <w:tr w:rsidR="00EC647B" w:rsidRPr="00BD7F26" w14:paraId="7855D102" w14:textId="77777777" w:rsidTr="00EC647B">
        <w:tc>
          <w:tcPr>
            <w:tcW w:w="4516" w:type="dxa"/>
            <w:shd w:val="clear" w:color="auto" w:fill="auto"/>
          </w:tcPr>
          <w:p w14:paraId="1FA04275"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622254EC"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314" w:type="dxa"/>
            <w:shd w:val="clear" w:color="auto" w:fill="auto"/>
          </w:tcPr>
          <w:p w14:paraId="5A20DA71"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c>
          <w:tcPr>
            <w:tcW w:w="1170" w:type="dxa"/>
            <w:shd w:val="clear" w:color="auto" w:fill="auto"/>
          </w:tcPr>
          <w:p w14:paraId="396912CB"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188" w:type="dxa"/>
            <w:shd w:val="clear" w:color="auto" w:fill="auto"/>
          </w:tcPr>
          <w:p w14:paraId="0F02C540"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r>
      <w:tr w:rsidR="00EC647B" w:rsidRPr="00BD7F26" w14:paraId="3E33E91C" w14:textId="77777777" w:rsidTr="00EC647B">
        <w:tc>
          <w:tcPr>
            <w:tcW w:w="4516" w:type="dxa"/>
            <w:shd w:val="clear" w:color="auto" w:fill="auto"/>
          </w:tcPr>
          <w:p w14:paraId="0F4032BD" w14:textId="77777777" w:rsidR="00EC647B" w:rsidRPr="00BD7F26" w:rsidRDefault="00EC647B" w:rsidP="00EC647B">
            <w:pPr>
              <w:tabs>
                <w:tab w:val="left" w:pos="3240"/>
              </w:tabs>
              <w:spacing w:line="240" w:lineRule="atLeast"/>
              <w:ind w:right="-113"/>
              <w:jc w:val="both"/>
              <w:rPr>
                <w:sz w:val="22"/>
                <w:szCs w:val="22"/>
              </w:rPr>
            </w:pPr>
          </w:p>
        </w:tc>
        <w:tc>
          <w:tcPr>
            <w:tcW w:w="4844" w:type="dxa"/>
            <w:gridSpan w:val="4"/>
          </w:tcPr>
          <w:p w14:paraId="2CE73DA0" w14:textId="77777777" w:rsidR="00EC647B" w:rsidRPr="00BD7F26" w:rsidRDefault="00EC647B" w:rsidP="00EC647B">
            <w:pPr>
              <w:tabs>
                <w:tab w:val="decimal" w:pos="660"/>
              </w:tabs>
              <w:snapToGrid w:val="0"/>
              <w:spacing w:line="220" w:lineRule="exact"/>
              <w:ind w:left="-113" w:right="12"/>
              <w:jc w:val="center"/>
              <w:rPr>
                <w:i/>
                <w:iCs/>
                <w:sz w:val="22"/>
                <w:szCs w:val="22"/>
              </w:rPr>
            </w:pPr>
            <w:r w:rsidRPr="00BD7F26">
              <w:rPr>
                <w:i/>
                <w:iCs/>
                <w:sz w:val="22"/>
                <w:szCs w:val="22"/>
                <w:cs/>
              </w:rPr>
              <w:t>(%)</w:t>
            </w:r>
          </w:p>
        </w:tc>
      </w:tr>
      <w:tr w:rsidR="00C62CD4" w:rsidRPr="00BD7F26" w14:paraId="428DED54" w14:textId="77777777" w:rsidTr="00991C22">
        <w:tc>
          <w:tcPr>
            <w:tcW w:w="4516" w:type="dxa"/>
            <w:shd w:val="clear" w:color="auto" w:fill="auto"/>
          </w:tcPr>
          <w:p w14:paraId="6882A3AC" w14:textId="77777777" w:rsidR="00C62CD4" w:rsidRPr="00BD7F26" w:rsidRDefault="00C62CD4" w:rsidP="00C62CD4">
            <w:pPr>
              <w:tabs>
                <w:tab w:val="left" w:pos="3240"/>
              </w:tabs>
              <w:spacing w:line="240" w:lineRule="atLeast"/>
              <w:ind w:right="-113"/>
              <w:jc w:val="both"/>
              <w:rPr>
                <w:sz w:val="22"/>
                <w:szCs w:val="22"/>
              </w:rPr>
            </w:pPr>
            <w:r w:rsidRPr="00BD7F26">
              <w:rPr>
                <w:sz w:val="22"/>
                <w:szCs w:val="22"/>
              </w:rPr>
              <w:t xml:space="preserve">Total capital funds </w:t>
            </w:r>
            <w:r w:rsidRPr="00BD7F26">
              <w:rPr>
                <w:sz w:val="22"/>
                <w:szCs w:val="22"/>
                <w:cs/>
              </w:rPr>
              <w:t xml:space="preserve">/ </w:t>
            </w:r>
            <w:r w:rsidRPr="00BD7F26">
              <w:rPr>
                <w:sz w:val="22"/>
                <w:szCs w:val="22"/>
              </w:rPr>
              <w:t xml:space="preserve">Total risk-weighted assets                          </w:t>
            </w:r>
          </w:p>
        </w:tc>
        <w:tc>
          <w:tcPr>
            <w:tcW w:w="1172" w:type="dxa"/>
          </w:tcPr>
          <w:p w14:paraId="76CDE8C7" w14:textId="564BA242" w:rsidR="00C62CD4" w:rsidRPr="00BD7F26" w:rsidRDefault="00C62CD4" w:rsidP="00C62CD4">
            <w:pPr>
              <w:tabs>
                <w:tab w:val="decimal" w:pos="489"/>
                <w:tab w:val="left" w:pos="630"/>
              </w:tabs>
              <w:snapToGrid w:val="0"/>
              <w:spacing w:line="220" w:lineRule="exact"/>
              <w:ind w:left="-113" w:right="-126"/>
              <w:jc w:val="center"/>
              <w:rPr>
                <w:rFonts w:eastAsia="Times New Roman" w:cs="Angsana New"/>
              </w:rPr>
            </w:pPr>
            <w:r w:rsidRPr="00413266">
              <w:t>12.0</w:t>
            </w:r>
          </w:p>
        </w:tc>
        <w:tc>
          <w:tcPr>
            <w:tcW w:w="1314" w:type="dxa"/>
            <w:shd w:val="clear" w:color="auto" w:fill="auto"/>
            <w:vAlign w:val="bottom"/>
          </w:tcPr>
          <w:p w14:paraId="54681EB1" w14:textId="4764F0DA" w:rsidR="00C62CD4" w:rsidRPr="00BD7F26" w:rsidRDefault="00C62CD4" w:rsidP="00C62CD4">
            <w:pPr>
              <w:tabs>
                <w:tab w:val="decimal" w:pos="784"/>
              </w:tabs>
              <w:snapToGrid w:val="0"/>
              <w:spacing w:line="220" w:lineRule="exact"/>
              <w:ind w:left="-113" w:right="12"/>
              <w:rPr>
                <w:rFonts w:eastAsia="Times New Roman"/>
                <w:szCs w:val="22"/>
              </w:rPr>
            </w:pPr>
            <w:r>
              <w:rPr>
                <w:rFonts w:eastAsia="Times New Roman"/>
                <w:szCs w:val="22"/>
              </w:rPr>
              <w:t>18.4</w:t>
            </w:r>
          </w:p>
        </w:tc>
        <w:tc>
          <w:tcPr>
            <w:tcW w:w="1170" w:type="dxa"/>
            <w:vAlign w:val="bottom"/>
          </w:tcPr>
          <w:p w14:paraId="396E44A4" w14:textId="439CA57B" w:rsidR="00C62CD4" w:rsidRPr="00BD7F26" w:rsidRDefault="00C62CD4" w:rsidP="00C62CD4">
            <w:pPr>
              <w:tabs>
                <w:tab w:val="decimal" w:pos="489"/>
                <w:tab w:val="left" w:pos="630"/>
              </w:tabs>
              <w:snapToGrid w:val="0"/>
              <w:spacing w:line="220" w:lineRule="exact"/>
              <w:ind w:left="-113" w:right="-126"/>
              <w:jc w:val="center"/>
              <w:rPr>
                <w:sz w:val="22"/>
                <w:szCs w:val="22"/>
              </w:rPr>
            </w:pPr>
            <w:r w:rsidRPr="00BD7F26">
              <w:rPr>
                <w:rFonts w:eastAsia="Times New Roman" w:cs="Angsana New"/>
              </w:rPr>
              <w:t>12.0</w:t>
            </w:r>
          </w:p>
        </w:tc>
        <w:tc>
          <w:tcPr>
            <w:tcW w:w="1188" w:type="dxa"/>
            <w:vAlign w:val="bottom"/>
          </w:tcPr>
          <w:p w14:paraId="564C2756" w14:textId="6B852BE2" w:rsidR="00C62CD4" w:rsidRPr="00BD7F26" w:rsidRDefault="00C62CD4" w:rsidP="00C62CD4">
            <w:pPr>
              <w:tabs>
                <w:tab w:val="decimal" w:pos="784"/>
              </w:tabs>
              <w:snapToGrid w:val="0"/>
              <w:spacing w:line="220" w:lineRule="exact"/>
              <w:ind w:left="-113" w:right="12"/>
              <w:rPr>
                <w:sz w:val="22"/>
                <w:szCs w:val="22"/>
              </w:rPr>
            </w:pPr>
            <w:r w:rsidRPr="00BD7F26">
              <w:rPr>
                <w:rFonts w:eastAsia="Times New Roman"/>
                <w:szCs w:val="22"/>
              </w:rPr>
              <w:t>18.2</w:t>
            </w:r>
          </w:p>
        </w:tc>
      </w:tr>
      <w:tr w:rsidR="00C62CD4" w:rsidRPr="00BD7F26" w14:paraId="6ED54D1B" w14:textId="77777777" w:rsidTr="00991C22">
        <w:tc>
          <w:tcPr>
            <w:tcW w:w="4516" w:type="dxa"/>
            <w:shd w:val="clear" w:color="auto" w:fill="auto"/>
          </w:tcPr>
          <w:p w14:paraId="59D6763F" w14:textId="77777777" w:rsidR="00C62CD4" w:rsidRPr="00BD7F26" w:rsidRDefault="00C62CD4" w:rsidP="00C62CD4">
            <w:pPr>
              <w:tabs>
                <w:tab w:val="left" w:pos="3240"/>
                <w:tab w:val="left" w:pos="4032"/>
              </w:tabs>
              <w:spacing w:line="240" w:lineRule="atLeast"/>
              <w:ind w:right="-113"/>
              <w:jc w:val="both"/>
              <w:rPr>
                <w:sz w:val="22"/>
                <w:szCs w:val="22"/>
              </w:rPr>
            </w:pPr>
            <w:r w:rsidRPr="00BD7F26">
              <w:rPr>
                <w:sz w:val="22"/>
                <w:szCs w:val="22"/>
              </w:rPr>
              <w:t xml:space="preserve">Total Tier 1 capital </w:t>
            </w:r>
            <w:r w:rsidRPr="00BD7F26">
              <w:rPr>
                <w:sz w:val="22"/>
                <w:szCs w:val="22"/>
                <w:cs/>
              </w:rPr>
              <w:t xml:space="preserve">/ </w:t>
            </w:r>
            <w:r w:rsidRPr="00BD7F26">
              <w:rPr>
                <w:sz w:val="22"/>
                <w:szCs w:val="22"/>
              </w:rPr>
              <w:t xml:space="preserve">Total risk-weighted assets               </w:t>
            </w:r>
          </w:p>
        </w:tc>
        <w:tc>
          <w:tcPr>
            <w:tcW w:w="1172" w:type="dxa"/>
            <w:shd w:val="clear" w:color="auto" w:fill="auto"/>
          </w:tcPr>
          <w:p w14:paraId="13833AB6" w14:textId="2E9C9D49" w:rsidR="00C62CD4" w:rsidRPr="00BD7F26" w:rsidRDefault="00C62CD4" w:rsidP="00C62CD4">
            <w:pPr>
              <w:tabs>
                <w:tab w:val="decimal" w:pos="489"/>
                <w:tab w:val="left" w:pos="630"/>
              </w:tabs>
              <w:snapToGrid w:val="0"/>
              <w:spacing w:line="220" w:lineRule="exact"/>
              <w:ind w:left="-113" w:right="-126"/>
              <w:jc w:val="center"/>
              <w:rPr>
                <w:rFonts w:eastAsia="Times New Roman" w:cs="Angsana New"/>
              </w:rPr>
            </w:pPr>
            <w:r w:rsidRPr="00413266">
              <w:t xml:space="preserve">  9.5</w:t>
            </w:r>
          </w:p>
        </w:tc>
        <w:tc>
          <w:tcPr>
            <w:tcW w:w="1314" w:type="dxa"/>
            <w:vAlign w:val="bottom"/>
          </w:tcPr>
          <w:p w14:paraId="2C701A35" w14:textId="51C7D937" w:rsidR="00C62CD4" w:rsidRPr="00BD7F26" w:rsidRDefault="00C62CD4" w:rsidP="00C62CD4">
            <w:pPr>
              <w:tabs>
                <w:tab w:val="decimal" w:pos="784"/>
              </w:tabs>
              <w:snapToGrid w:val="0"/>
              <w:spacing w:line="220" w:lineRule="exact"/>
              <w:ind w:left="-113" w:right="12"/>
              <w:rPr>
                <w:rFonts w:eastAsia="Times New Roman" w:cstheme="minorBidi"/>
                <w:szCs w:val="22"/>
                <w:cs/>
              </w:rPr>
            </w:pPr>
            <w:r>
              <w:rPr>
                <w:rFonts w:eastAsia="Times New Roman" w:cstheme="minorBidi"/>
                <w:szCs w:val="22"/>
              </w:rPr>
              <w:t>17.3</w:t>
            </w:r>
          </w:p>
        </w:tc>
        <w:tc>
          <w:tcPr>
            <w:tcW w:w="1170" w:type="dxa"/>
            <w:vAlign w:val="bottom"/>
          </w:tcPr>
          <w:p w14:paraId="63AA1EAC" w14:textId="458AAC64" w:rsidR="00C62CD4" w:rsidRPr="00BD7F26" w:rsidRDefault="00C62CD4" w:rsidP="00C62CD4">
            <w:pPr>
              <w:tabs>
                <w:tab w:val="decimal" w:pos="514"/>
              </w:tabs>
              <w:snapToGrid w:val="0"/>
              <w:spacing w:line="220" w:lineRule="exact"/>
              <w:ind w:left="-113" w:right="12"/>
              <w:rPr>
                <w:sz w:val="22"/>
                <w:szCs w:val="22"/>
              </w:rPr>
            </w:pPr>
            <w:r w:rsidRPr="00BD7F26">
              <w:rPr>
                <w:rFonts w:eastAsia="Times New Roman" w:cs="Angsana New"/>
              </w:rPr>
              <w:t xml:space="preserve">  9.5</w:t>
            </w:r>
          </w:p>
        </w:tc>
        <w:tc>
          <w:tcPr>
            <w:tcW w:w="1188" w:type="dxa"/>
            <w:vAlign w:val="bottom"/>
          </w:tcPr>
          <w:p w14:paraId="106787E6" w14:textId="3FD15CFC" w:rsidR="00C62CD4" w:rsidRPr="00BD7F26" w:rsidRDefault="00C62CD4" w:rsidP="00C62CD4">
            <w:pPr>
              <w:tabs>
                <w:tab w:val="decimal" w:pos="784"/>
              </w:tabs>
              <w:snapToGrid w:val="0"/>
              <w:spacing w:line="220" w:lineRule="exact"/>
              <w:ind w:left="-113" w:right="12"/>
              <w:rPr>
                <w:sz w:val="22"/>
                <w:szCs w:val="22"/>
              </w:rPr>
            </w:pPr>
            <w:r w:rsidRPr="00BD7F26">
              <w:rPr>
                <w:rFonts w:eastAsia="Times New Roman"/>
                <w:szCs w:val="22"/>
              </w:rPr>
              <w:t>17.1</w:t>
            </w:r>
          </w:p>
        </w:tc>
      </w:tr>
      <w:tr w:rsidR="00C62CD4" w:rsidRPr="00BD7F26" w14:paraId="4EEF8D35" w14:textId="77777777" w:rsidTr="00991C22">
        <w:tc>
          <w:tcPr>
            <w:tcW w:w="4516" w:type="dxa"/>
            <w:shd w:val="clear" w:color="auto" w:fill="auto"/>
          </w:tcPr>
          <w:p w14:paraId="07FBFAC0" w14:textId="77777777" w:rsidR="00C62CD4" w:rsidRPr="00BD7F26" w:rsidRDefault="00C62CD4" w:rsidP="00C62CD4">
            <w:pPr>
              <w:tabs>
                <w:tab w:val="left" w:pos="3240"/>
                <w:tab w:val="left" w:pos="4032"/>
              </w:tabs>
              <w:spacing w:line="240" w:lineRule="atLeast"/>
              <w:ind w:left="163" w:right="-113" w:hanging="163"/>
              <w:jc w:val="both"/>
              <w:rPr>
                <w:spacing w:val="-2"/>
                <w:sz w:val="22"/>
                <w:szCs w:val="22"/>
              </w:rPr>
            </w:pPr>
            <w:r w:rsidRPr="00BD7F26">
              <w:rPr>
                <w:spacing w:val="-2"/>
                <w:sz w:val="22"/>
                <w:szCs w:val="22"/>
              </w:rPr>
              <w:t xml:space="preserve">Total CET1 </w:t>
            </w:r>
            <w:r w:rsidRPr="00BD7F26">
              <w:rPr>
                <w:spacing w:val="-2"/>
                <w:sz w:val="22"/>
                <w:szCs w:val="22"/>
                <w:cs/>
              </w:rPr>
              <w:t xml:space="preserve">/ </w:t>
            </w:r>
            <w:r w:rsidRPr="00BD7F26">
              <w:rPr>
                <w:spacing w:val="-2"/>
                <w:sz w:val="22"/>
                <w:szCs w:val="22"/>
              </w:rPr>
              <w:t>Total risk-weighted assets</w:t>
            </w:r>
          </w:p>
        </w:tc>
        <w:tc>
          <w:tcPr>
            <w:tcW w:w="1172" w:type="dxa"/>
            <w:shd w:val="clear" w:color="auto" w:fill="auto"/>
          </w:tcPr>
          <w:p w14:paraId="68CF47A1" w14:textId="0FD15B80" w:rsidR="00C62CD4" w:rsidRPr="00BD7F26" w:rsidRDefault="00C62CD4" w:rsidP="00C62CD4">
            <w:pPr>
              <w:tabs>
                <w:tab w:val="decimal" w:pos="489"/>
                <w:tab w:val="left" w:pos="630"/>
              </w:tabs>
              <w:snapToGrid w:val="0"/>
              <w:spacing w:line="220" w:lineRule="exact"/>
              <w:ind w:left="-113" w:right="-126"/>
              <w:jc w:val="center"/>
              <w:rPr>
                <w:rFonts w:eastAsia="Times New Roman" w:cs="Angsana New"/>
              </w:rPr>
            </w:pPr>
            <w:r>
              <w:t xml:space="preserve">  </w:t>
            </w:r>
            <w:r w:rsidRPr="00413266">
              <w:t>8.0</w:t>
            </w:r>
          </w:p>
        </w:tc>
        <w:tc>
          <w:tcPr>
            <w:tcW w:w="1314" w:type="dxa"/>
            <w:vAlign w:val="bottom"/>
          </w:tcPr>
          <w:p w14:paraId="72FBC7F2" w14:textId="56ECCA2F" w:rsidR="00C62CD4" w:rsidRPr="00BD7F26" w:rsidRDefault="00C62CD4" w:rsidP="00C62CD4">
            <w:pPr>
              <w:tabs>
                <w:tab w:val="decimal" w:pos="784"/>
              </w:tabs>
              <w:snapToGrid w:val="0"/>
              <w:spacing w:line="220" w:lineRule="exact"/>
              <w:ind w:left="-113" w:right="12"/>
              <w:rPr>
                <w:rFonts w:eastAsia="Times New Roman"/>
                <w:szCs w:val="22"/>
              </w:rPr>
            </w:pPr>
            <w:r>
              <w:rPr>
                <w:rFonts w:eastAsia="Times New Roman"/>
                <w:szCs w:val="22"/>
              </w:rPr>
              <w:t>17.3</w:t>
            </w:r>
          </w:p>
        </w:tc>
        <w:tc>
          <w:tcPr>
            <w:tcW w:w="1170" w:type="dxa"/>
            <w:vAlign w:val="bottom"/>
          </w:tcPr>
          <w:p w14:paraId="403294A9" w14:textId="5DE90663" w:rsidR="00C62CD4" w:rsidRPr="00BD7F26" w:rsidRDefault="00C62CD4" w:rsidP="00C62CD4">
            <w:pPr>
              <w:tabs>
                <w:tab w:val="decimal" w:pos="514"/>
              </w:tabs>
              <w:snapToGrid w:val="0"/>
              <w:spacing w:line="220" w:lineRule="exact"/>
              <w:ind w:left="-113" w:right="12"/>
              <w:rPr>
                <w:sz w:val="22"/>
                <w:szCs w:val="22"/>
              </w:rPr>
            </w:pPr>
            <w:r w:rsidRPr="00BD7F26">
              <w:rPr>
                <w:rFonts w:eastAsia="Times New Roman" w:cs="Angsana New"/>
              </w:rPr>
              <w:t>8.0</w:t>
            </w:r>
          </w:p>
        </w:tc>
        <w:tc>
          <w:tcPr>
            <w:tcW w:w="1188" w:type="dxa"/>
            <w:vAlign w:val="bottom"/>
          </w:tcPr>
          <w:p w14:paraId="6F7DFA13" w14:textId="4FA6F1CF" w:rsidR="00C62CD4" w:rsidRPr="00BD7F26" w:rsidRDefault="00C62CD4" w:rsidP="00C62CD4">
            <w:pPr>
              <w:tabs>
                <w:tab w:val="decimal" w:pos="784"/>
              </w:tabs>
              <w:snapToGrid w:val="0"/>
              <w:spacing w:line="220" w:lineRule="exact"/>
              <w:ind w:left="-113" w:right="12"/>
              <w:rPr>
                <w:sz w:val="22"/>
                <w:szCs w:val="22"/>
              </w:rPr>
            </w:pPr>
            <w:r w:rsidRPr="00BD7F26">
              <w:rPr>
                <w:rFonts w:eastAsia="Times New Roman"/>
                <w:szCs w:val="22"/>
              </w:rPr>
              <w:t>17.1</w:t>
            </w:r>
          </w:p>
        </w:tc>
      </w:tr>
      <w:tr w:rsidR="00CE34A1" w:rsidRPr="00BD7F26" w14:paraId="2FF03041" w14:textId="77777777" w:rsidTr="00A46946">
        <w:tc>
          <w:tcPr>
            <w:tcW w:w="4516" w:type="dxa"/>
            <w:shd w:val="clear" w:color="auto" w:fill="auto"/>
          </w:tcPr>
          <w:p w14:paraId="57091015" w14:textId="77777777" w:rsidR="00CE34A1" w:rsidRPr="00BD7F26" w:rsidRDefault="00CE34A1" w:rsidP="00CE34A1">
            <w:pPr>
              <w:spacing w:line="240" w:lineRule="atLeast"/>
              <w:jc w:val="both"/>
              <w:rPr>
                <w:sz w:val="22"/>
                <w:szCs w:val="22"/>
              </w:rPr>
            </w:pPr>
            <w:r w:rsidRPr="00BD7F26">
              <w:rPr>
                <w:sz w:val="22"/>
                <w:szCs w:val="22"/>
              </w:rPr>
              <w:t xml:space="preserve">Total Tier 2 capital </w:t>
            </w:r>
            <w:r w:rsidRPr="00BD7F26">
              <w:rPr>
                <w:sz w:val="22"/>
                <w:szCs w:val="22"/>
                <w:cs/>
              </w:rPr>
              <w:t xml:space="preserve">/ </w:t>
            </w:r>
            <w:r w:rsidRPr="00BD7F26">
              <w:rPr>
                <w:sz w:val="22"/>
                <w:szCs w:val="22"/>
              </w:rPr>
              <w:t>Total risk-weighted assets</w:t>
            </w:r>
          </w:p>
        </w:tc>
        <w:tc>
          <w:tcPr>
            <w:tcW w:w="1172" w:type="dxa"/>
          </w:tcPr>
          <w:p w14:paraId="11BAC9B4" w14:textId="77777777" w:rsidR="00CE34A1" w:rsidRPr="00BD7F26" w:rsidRDefault="00CE34A1" w:rsidP="00CE34A1">
            <w:pPr>
              <w:tabs>
                <w:tab w:val="decimal" w:pos="489"/>
              </w:tabs>
              <w:snapToGrid w:val="0"/>
              <w:spacing w:line="220" w:lineRule="exact"/>
              <w:ind w:left="-113" w:right="12"/>
              <w:rPr>
                <w:sz w:val="22"/>
                <w:szCs w:val="22"/>
              </w:rPr>
            </w:pPr>
          </w:p>
        </w:tc>
        <w:tc>
          <w:tcPr>
            <w:tcW w:w="1314" w:type="dxa"/>
            <w:vAlign w:val="bottom"/>
          </w:tcPr>
          <w:p w14:paraId="45D8AA39" w14:textId="082EC80D" w:rsidR="00CE34A1" w:rsidRPr="00BD7F26" w:rsidRDefault="00C62CD4" w:rsidP="007815FD">
            <w:pPr>
              <w:tabs>
                <w:tab w:val="decimal" w:pos="784"/>
              </w:tabs>
              <w:snapToGrid w:val="0"/>
              <w:spacing w:line="220" w:lineRule="exact"/>
              <w:ind w:left="-113" w:right="12"/>
              <w:rPr>
                <w:rFonts w:eastAsia="Times New Roman"/>
                <w:szCs w:val="22"/>
              </w:rPr>
            </w:pPr>
            <w:r>
              <w:rPr>
                <w:rFonts w:eastAsia="Times New Roman"/>
                <w:szCs w:val="22"/>
              </w:rPr>
              <w:t>1.1</w:t>
            </w:r>
          </w:p>
        </w:tc>
        <w:tc>
          <w:tcPr>
            <w:tcW w:w="1170" w:type="dxa"/>
          </w:tcPr>
          <w:p w14:paraId="24073083" w14:textId="77777777" w:rsidR="00CE34A1" w:rsidRPr="00BD7F26" w:rsidRDefault="00CE34A1" w:rsidP="00CE34A1">
            <w:pPr>
              <w:tabs>
                <w:tab w:val="decimal" w:pos="491"/>
              </w:tabs>
              <w:snapToGrid w:val="0"/>
              <w:rPr>
                <w:sz w:val="22"/>
                <w:szCs w:val="22"/>
              </w:rPr>
            </w:pPr>
          </w:p>
        </w:tc>
        <w:tc>
          <w:tcPr>
            <w:tcW w:w="1188" w:type="dxa"/>
            <w:vAlign w:val="bottom"/>
          </w:tcPr>
          <w:p w14:paraId="42DCE955" w14:textId="529776FA" w:rsidR="00CE34A1" w:rsidRPr="00BD7F26" w:rsidRDefault="00CE34A1" w:rsidP="00CE34A1">
            <w:pPr>
              <w:tabs>
                <w:tab w:val="decimal" w:pos="784"/>
              </w:tabs>
              <w:snapToGrid w:val="0"/>
              <w:spacing w:line="220" w:lineRule="exact"/>
              <w:ind w:left="-113" w:right="12"/>
              <w:rPr>
                <w:sz w:val="22"/>
                <w:szCs w:val="22"/>
              </w:rPr>
            </w:pPr>
            <w:r w:rsidRPr="00BD7F26">
              <w:rPr>
                <w:rFonts w:eastAsia="Times New Roman"/>
                <w:szCs w:val="22"/>
              </w:rPr>
              <w:t>1.1</w:t>
            </w:r>
          </w:p>
        </w:tc>
      </w:tr>
      <w:tr w:rsidR="00EC647B" w:rsidRPr="00BD7F26" w14:paraId="21FF8596" w14:textId="77777777" w:rsidTr="00EC647B">
        <w:tc>
          <w:tcPr>
            <w:tcW w:w="4516" w:type="dxa"/>
            <w:shd w:val="clear" w:color="auto" w:fill="auto"/>
          </w:tcPr>
          <w:p w14:paraId="2C78074E" w14:textId="77777777" w:rsidR="00EC647B" w:rsidRPr="00BD7F26" w:rsidRDefault="00EC647B" w:rsidP="00EC647B">
            <w:pPr>
              <w:spacing w:line="240" w:lineRule="atLeast"/>
              <w:jc w:val="both"/>
              <w:rPr>
                <w:sz w:val="22"/>
                <w:szCs w:val="22"/>
              </w:rPr>
            </w:pPr>
          </w:p>
        </w:tc>
        <w:tc>
          <w:tcPr>
            <w:tcW w:w="1172" w:type="dxa"/>
          </w:tcPr>
          <w:p w14:paraId="13BCFF13" w14:textId="77777777" w:rsidR="00EC647B" w:rsidRPr="00BD7F26" w:rsidRDefault="00EC647B" w:rsidP="00EC647B">
            <w:pPr>
              <w:tabs>
                <w:tab w:val="decimal" w:pos="489"/>
              </w:tabs>
              <w:snapToGrid w:val="0"/>
              <w:spacing w:line="220" w:lineRule="exact"/>
              <w:ind w:left="-113" w:right="12"/>
              <w:rPr>
                <w:sz w:val="22"/>
                <w:szCs w:val="22"/>
              </w:rPr>
            </w:pPr>
          </w:p>
        </w:tc>
        <w:tc>
          <w:tcPr>
            <w:tcW w:w="1314" w:type="dxa"/>
            <w:vAlign w:val="bottom"/>
          </w:tcPr>
          <w:p w14:paraId="5492372B" w14:textId="77777777" w:rsidR="00EC647B" w:rsidRPr="00BD7F26" w:rsidRDefault="00EC647B" w:rsidP="00EC647B">
            <w:pPr>
              <w:tabs>
                <w:tab w:val="decimal" w:pos="660"/>
              </w:tabs>
              <w:snapToGrid w:val="0"/>
              <w:spacing w:line="220" w:lineRule="exact"/>
              <w:ind w:left="-113" w:right="12"/>
              <w:rPr>
                <w:sz w:val="22"/>
                <w:szCs w:val="22"/>
              </w:rPr>
            </w:pPr>
          </w:p>
        </w:tc>
        <w:tc>
          <w:tcPr>
            <w:tcW w:w="1170" w:type="dxa"/>
            <w:shd w:val="clear" w:color="auto" w:fill="auto"/>
          </w:tcPr>
          <w:p w14:paraId="085B6077" w14:textId="77777777" w:rsidR="00EC647B" w:rsidRPr="00BD7F26" w:rsidRDefault="00EC647B" w:rsidP="00EC647B">
            <w:pPr>
              <w:tabs>
                <w:tab w:val="decimal" w:pos="491"/>
              </w:tabs>
              <w:snapToGrid w:val="0"/>
              <w:rPr>
                <w:sz w:val="22"/>
                <w:szCs w:val="22"/>
              </w:rPr>
            </w:pPr>
          </w:p>
        </w:tc>
        <w:tc>
          <w:tcPr>
            <w:tcW w:w="1188" w:type="dxa"/>
            <w:vAlign w:val="bottom"/>
          </w:tcPr>
          <w:p w14:paraId="349061AA" w14:textId="77777777" w:rsidR="00EC647B" w:rsidRPr="00BD7F26" w:rsidRDefault="00EC647B" w:rsidP="00EC647B">
            <w:pPr>
              <w:tabs>
                <w:tab w:val="decimal" w:pos="660"/>
              </w:tabs>
              <w:snapToGrid w:val="0"/>
              <w:spacing w:line="220" w:lineRule="exact"/>
              <w:ind w:left="-113" w:right="12"/>
              <w:rPr>
                <w:sz w:val="22"/>
                <w:szCs w:val="22"/>
              </w:rPr>
            </w:pPr>
          </w:p>
        </w:tc>
      </w:tr>
      <w:tr w:rsidR="00EC647B" w:rsidRPr="00BD7F26" w14:paraId="41F63C13" w14:textId="77777777" w:rsidTr="00EC647B">
        <w:tc>
          <w:tcPr>
            <w:tcW w:w="9360" w:type="dxa"/>
            <w:gridSpan w:val="5"/>
          </w:tcPr>
          <w:p w14:paraId="62B48243" w14:textId="205E12E5" w:rsidR="00EC647B" w:rsidRPr="00BD7F26" w:rsidRDefault="00EC647B" w:rsidP="00EC647B">
            <w:pPr>
              <w:spacing w:line="240" w:lineRule="atLeast"/>
              <w:ind w:left="162" w:right="-28" w:hanging="180"/>
              <w:jc w:val="both"/>
              <w:rPr>
                <w:sz w:val="16"/>
                <w:szCs w:val="16"/>
              </w:rPr>
            </w:pPr>
            <w:r w:rsidRPr="00BD7F26">
              <w:rPr>
                <w:sz w:val="18"/>
                <w:szCs w:val="18"/>
                <w:vertAlign w:val="superscript"/>
                <w:cs/>
              </w:rPr>
              <w:t>*</w:t>
            </w:r>
            <w:r w:rsidRPr="00BD7F26">
              <w:rPr>
                <w:sz w:val="18"/>
                <w:szCs w:val="18"/>
                <w:cs/>
              </w:rPr>
              <w:t xml:space="preserve">  </w:t>
            </w:r>
            <w:r w:rsidR="000865A2" w:rsidRPr="00BD7F26">
              <w:rPr>
                <w:rFonts w:eastAsia="Times New Roman"/>
                <w:sz w:val="16"/>
                <w:szCs w:val="16"/>
              </w:rPr>
              <w:t xml:space="preserve">The BoT requires commercial banks to maintain an additional buffer on top of minimum regulatory required Common Equity Tier </w:t>
            </w:r>
            <w:r w:rsidR="000865A2" w:rsidRPr="00BD7F26">
              <w:rPr>
                <w:rFonts w:eastAsia="Times New Roman"/>
                <w:sz w:val="16"/>
                <w:szCs w:val="16"/>
                <w:cs/>
              </w:rPr>
              <w:t xml:space="preserve">1 </w:t>
            </w:r>
            <w:r w:rsidR="000865A2" w:rsidRPr="00BD7F26">
              <w:rPr>
                <w:rFonts w:eastAsia="Times New Roman"/>
                <w:sz w:val="16"/>
                <w:szCs w:val="16"/>
              </w:rPr>
              <w:t xml:space="preserve">consists of conservative buffer of </w:t>
            </w:r>
            <w:r w:rsidR="000865A2" w:rsidRPr="00BD7F26">
              <w:rPr>
                <w:rFonts w:eastAsia="Times New Roman"/>
                <w:sz w:val="16"/>
                <w:szCs w:val="16"/>
                <w:cs/>
              </w:rPr>
              <w:t xml:space="preserve">2.50% </w:t>
            </w:r>
            <w:r w:rsidR="000865A2" w:rsidRPr="00BD7F26">
              <w:rPr>
                <w:rFonts w:eastAsia="Times New Roman"/>
                <w:sz w:val="16"/>
                <w:szCs w:val="16"/>
              </w:rPr>
              <w:t xml:space="preserve">and D-SIB buffer of </w:t>
            </w:r>
            <w:r w:rsidR="000865A2" w:rsidRPr="00BD7F26">
              <w:rPr>
                <w:rFonts w:eastAsia="Times New Roman"/>
                <w:sz w:val="16"/>
                <w:szCs w:val="16"/>
                <w:cs/>
              </w:rPr>
              <w:t>1.0%</w:t>
            </w:r>
            <w:r w:rsidR="000865A2" w:rsidRPr="00BD7F26">
              <w:rPr>
                <w:rFonts w:eastAsia="Times New Roman" w:cstheme="minorBidi" w:hint="cs"/>
                <w:sz w:val="16"/>
                <w:szCs w:val="16"/>
                <w:cs/>
              </w:rPr>
              <w:t>.</w:t>
            </w:r>
          </w:p>
        </w:tc>
      </w:tr>
    </w:tbl>
    <w:p w14:paraId="1E6B88C9" w14:textId="77777777" w:rsidR="00813672" w:rsidRPr="00BD7F26" w:rsidRDefault="00813672" w:rsidP="00EC647B">
      <w:pPr>
        <w:tabs>
          <w:tab w:val="decimal" w:pos="6966"/>
          <w:tab w:val="left" w:pos="8226"/>
          <w:tab w:val="left" w:pos="8503"/>
        </w:tabs>
        <w:snapToGrid w:val="0"/>
        <w:ind w:left="557"/>
        <w:rPr>
          <w:spacing w:val="-2"/>
          <w:sz w:val="22"/>
          <w:szCs w:val="22"/>
          <w:cs/>
        </w:rPr>
      </w:pPr>
    </w:p>
    <w:tbl>
      <w:tblPr>
        <w:tblW w:w="9361" w:type="dxa"/>
        <w:tblInd w:w="449" w:type="dxa"/>
        <w:tblLayout w:type="fixed"/>
        <w:tblLook w:val="0000" w:firstRow="0" w:lastRow="0" w:firstColumn="0" w:lastColumn="0" w:noHBand="0" w:noVBand="0"/>
      </w:tblPr>
      <w:tblGrid>
        <w:gridCol w:w="6571"/>
        <w:gridCol w:w="1260"/>
        <w:gridCol w:w="270"/>
        <w:gridCol w:w="1260"/>
      </w:tblGrid>
      <w:tr w:rsidR="00EC647B" w:rsidRPr="00BD7F26" w14:paraId="6A38AB9A" w14:textId="77777777" w:rsidTr="00EC647B">
        <w:trPr>
          <w:trHeight w:val="110"/>
        </w:trPr>
        <w:tc>
          <w:tcPr>
            <w:tcW w:w="6571" w:type="dxa"/>
            <w:shd w:val="clear" w:color="auto" w:fill="auto"/>
          </w:tcPr>
          <w:p w14:paraId="1F8530FD"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53B50F42" w14:textId="25A3879E" w:rsidR="00EC647B" w:rsidRPr="00BD7F26" w:rsidRDefault="00D66C01" w:rsidP="00EC647B">
            <w:pPr>
              <w:snapToGrid w:val="0"/>
              <w:ind w:left="-196" w:right="-204"/>
              <w:jc w:val="center"/>
              <w:rPr>
                <w:b/>
                <w:bCs/>
                <w:sz w:val="22"/>
                <w:szCs w:val="22"/>
              </w:rPr>
            </w:pPr>
            <w:r w:rsidRPr="00BD7F26">
              <w:rPr>
                <w:spacing w:val="-2"/>
                <w:sz w:val="22"/>
                <w:szCs w:val="22"/>
              </w:rPr>
              <w:t>3</w:t>
            </w:r>
            <w:r w:rsidR="007712D1">
              <w:rPr>
                <w:spacing w:val="-2"/>
                <w:sz w:val="22"/>
                <w:szCs w:val="22"/>
              </w:rPr>
              <w:t>0</w:t>
            </w:r>
            <w:r w:rsidRPr="00BD7F26">
              <w:rPr>
                <w:spacing w:val="-2"/>
                <w:sz w:val="22"/>
                <w:szCs w:val="22"/>
              </w:rPr>
              <w:t xml:space="preserve"> </w:t>
            </w:r>
            <w:r w:rsidR="007712D1">
              <w:rPr>
                <w:spacing w:val="-2"/>
                <w:sz w:val="22"/>
                <w:szCs w:val="22"/>
              </w:rPr>
              <w:t>September</w:t>
            </w:r>
          </w:p>
        </w:tc>
        <w:tc>
          <w:tcPr>
            <w:tcW w:w="270" w:type="dxa"/>
            <w:shd w:val="clear" w:color="auto" w:fill="auto"/>
          </w:tcPr>
          <w:p w14:paraId="64173D67" w14:textId="77777777" w:rsidR="00EC647B" w:rsidRPr="00BD7F26" w:rsidRDefault="00EC647B" w:rsidP="00EC647B">
            <w:pPr>
              <w:snapToGrid w:val="0"/>
              <w:ind w:left="-196" w:right="-204"/>
              <w:jc w:val="center"/>
              <w:rPr>
                <w:b/>
                <w:bCs/>
                <w:sz w:val="22"/>
                <w:szCs w:val="22"/>
              </w:rPr>
            </w:pPr>
          </w:p>
        </w:tc>
        <w:tc>
          <w:tcPr>
            <w:tcW w:w="1260" w:type="dxa"/>
            <w:shd w:val="clear" w:color="auto" w:fill="auto"/>
          </w:tcPr>
          <w:p w14:paraId="6A9B7DDE" w14:textId="77777777" w:rsidR="00EC647B" w:rsidRPr="00BD7F26" w:rsidRDefault="00EC647B" w:rsidP="00EC647B">
            <w:pPr>
              <w:snapToGrid w:val="0"/>
              <w:ind w:left="-196" w:right="-204"/>
              <w:jc w:val="center"/>
              <w:rPr>
                <w:b/>
                <w:bCs/>
                <w:sz w:val="22"/>
                <w:szCs w:val="22"/>
              </w:rPr>
            </w:pPr>
            <w:r w:rsidRPr="00BD7F26">
              <w:rPr>
                <w:sz w:val="22"/>
                <w:szCs w:val="22"/>
              </w:rPr>
              <w:t>31 December</w:t>
            </w:r>
          </w:p>
        </w:tc>
      </w:tr>
      <w:tr w:rsidR="00EC647B" w:rsidRPr="00BD7F26" w14:paraId="5BB128A1" w14:textId="77777777" w:rsidTr="00A019A7">
        <w:trPr>
          <w:trHeight w:val="110"/>
        </w:trPr>
        <w:tc>
          <w:tcPr>
            <w:tcW w:w="6571" w:type="dxa"/>
            <w:shd w:val="clear" w:color="auto" w:fill="auto"/>
          </w:tcPr>
          <w:p w14:paraId="1B1C19C0"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20149652" w14:textId="11A9AF81" w:rsidR="00EC647B" w:rsidRPr="00BD7F26" w:rsidRDefault="00EC647B" w:rsidP="00EC647B">
            <w:pPr>
              <w:spacing w:line="240" w:lineRule="atLeast"/>
              <w:ind w:left="-108" w:right="-108"/>
              <w:jc w:val="center"/>
              <w:rPr>
                <w:sz w:val="22"/>
                <w:szCs w:val="22"/>
              </w:rPr>
            </w:pPr>
            <w:r w:rsidRPr="00BD7F26">
              <w:rPr>
                <w:sz w:val="22"/>
                <w:szCs w:val="22"/>
              </w:rPr>
              <w:t>202</w:t>
            </w:r>
            <w:r w:rsidR="00D66C01" w:rsidRPr="00BD7F26">
              <w:rPr>
                <w:sz w:val="22"/>
                <w:szCs w:val="22"/>
              </w:rPr>
              <w:t>1</w:t>
            </w:r>
          </w:p>
        </w:tc>
        <w:tc>
          <w:tcPr>
            <w:tcW w:w="270" w:type="dxa"/>
            <w:shd w:val="clear" w:color="auto" w:fill="auto"/>
            <w:vAlign w:val="bottom"/>
          </w:tcPr>
          <w:p w14:paraId="50D78AC6" w14:textId="77777777" w:rsidR="00EC647B" w:rsidRPr="00BD7F26" w:rsidRDefault="00EC647B" w:rsidP="00EC647B">
            <w:pPr>
              <w:snapToGrid w:val="0"/>
              <w:ind w:right="-113"/>
              <w:contextualSpacing/>
              <w:jc w:val="center"/>
              <w:rPr>
                <w:sz w:val="22"/>
                <w:szCs w:val="22"/>
                <w:vertAlign w:val="superscript"/>
              </w:rPr>
            </w:pPr>
          </w:p>
        </w:tc>
        <w:tc>
          <w:tcPr>
            <w:tcW w:w="1260" w:type="dxa"/>
            <w:vAlign w:val="bottom"/>
          </w:tcPr>
          <w:p w14:paraId="77F3B69A" w14:textId="448BA85B" w:rsidR="00EC647B" w:rsidRPr="00BD7F26" w:rsidRDefault="00EC647B" w:rsidP="00EC647B">
            <w:pPr>
              <w:snapToGrid w:val="0"/>
              <w:ind w:right="-113"/>
              <w:jc w:val="center"/>
              <w:rPr>
                <w:rFonts w:cs="Cordia New"/>
                <w:sz w:val="22"/>
                <w:szCs w:val="22"/>
                <w:cs/>
              </w:rPr>
            </w:pPr>
            <w:r w:rsidRPr="00BD7F26">
              <w:rPr>
                <w:sz w:val="22"/>
                <w:szCs w:val="22"/>
              </w:rPr>
              <w:t>20</w:t>
            </w:r>
            <w:r w:rsidR="00D66C01" w:rsidRPr="00BD7F26">
              <w:rPr>
                <w:sz w:val="22"/>
                <w:szCs w:val="22"/>
              </w:rPr>
              <w:t>20</w:t>
            </w:r>
          </w:p>
        </w:tc>
      </w:tr>
      <w:tr w:rsidR="00EC647B" w:rsidRPr="00BD7F26" w14:paraId="0A471C98" w14:textId="77777777" w:rsidTr="00A019A7">
        <w:trPr>
          <w:trHeight w:val="110"/>
        </w:trPr>
        <w:tc>
          <w:tcPr>
            <w:tcW w:w="6571" w:type="dxa"/>
            <w:shd w:val="clear" w:color="auto" w:fill="auto"/>
          </w:tcPr>
          <w:p w14:paraId="36709DE7" w14:textId="77777777" w:rsidR="00EC647B" w:rsidRPr="00BD7F26" w:rsidRDefault="00EC647B" w:rsidP="00EC647B">
            <w:pPr>
              <w:tabs>
                <w:tab w:val="decimal" w:pos="708"/>
              </w:tabs>
              <w:snapToGrid w:val="0"/>
              <w:ind w:left="-113"/>
              <w:contextualSpacing/>
              <w:rPr>
                <w:sz w:val="22"/>
                <w:szCs w:val="22"/>
                <w:vertAlign w:val="superscript"/>
              </w:rPr>
            </w:pPr>
          </w:p>
        </w:tc>
        <w:tc>
          <w:tcPr>
            <w:tcW w:w="2790" w:type="dxa"/>
            <w:gridSpan w:val="3"/>
            <w:shd w:val="clear" w:color="auto" w:fill="auto"/>
          </w:tcPr>
          <w:p w14:paraId="19667299" w14:textId="77777777" w:rsidR="00EC647B" w:rsidRPr="00BD7F26" w:rsidRDefault="00EC647B" w:rsidP="00EC647B">
            <w:pPr>
              <w:spacing w:line="220" w:lineRule="exac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CE34A1" w:rsidRPr="00BD7F26" w14:paraId="1981F0DB" w14:textId="77777777" w:rsidTr="00A019A7">
        <w:trPr>
          <w:trHeight w:val="110"/>
        </w:trPr>
        <w:tc>
          <w:tcPr>
            <w:tcW w:w="6571" w:type="dxa"/>
            <w:shd w:val="clear" w:color="auto" w:fill="auto"/>
          </w:tcPr>
          <w:p w14:paraId="6520B1DB" w14:textId="77777777" w:rsidR="00CE34A1" w:rsidRPr="00BD7F26" w:rsidRDefault="00CE34A1" w:rsidP="00CE34A1">
            <w:pPr>
              <w:tabs>
                <w:tab w:val="decimal" w:pos="708"/>
              </w:tabs>
              <w:snapToGrid w:val="0"/>
              <w:contextualSpacing/>
              <w:rPr>
                <w:sz w:val="22"/>
                <w:szCs w:val="22"/>
              </w:rPr>
            </w:pPr>
            <w:r w:rsidRPr="00BD7F26">
              <w:rPr>
                <w:sz w:val="22"/>
                <w:szCs w:val="22"/>
              </w:rPr>
              <w:t>Capital after deducting capital add</w:t>
            </w:r>
            <w:r w:rsidRPr="00BD7F26">
              <w:rPr>
                <w:sz w:val="22"/>
                <w:szCs w:val="22"/>
                <w:cs/>
              </w:rPr>
              <w:t>-</w:t>
            </w:r>
            <w:r w:rsidRPr="00BD7F26">
              <w:rPr>
                <w:sz w:val="22"/>
                <w:szCs w:val="22"/>
              </w:rPr>
              <w:t xml:space="preserve">on arising from Single </w:t>
            </w:r>
          </w:p>
          <w:p w14:paraId="32541911" w14:textId="77777777" w:rsidR="00CE34A1" w:rsidRPr="00BD7F26" w:rsidRDefault="00CE34A1" w:rsidP="00CE34A1">
            <w:pPr>
              <w:tabs>
                <w:tab w:val="decimal" w:pos="708"/>
              </w:tabs>
              <w:snapToGrid w:val="0"/>
              <w:contextualSpacing/>
              <w:rPr>
                <w:sz w:val="22"/>
                <w:szCs w:val="22"/>
                <w:vertAlign w:val="superscript"/>
              </w:rPr>
            </w:pPr>
            <w:r w:rsidRPr="00BD7F26">
              <w:rPr>
                <w:sz w:val="22"/>
                <w:szCs w:val="22"/>
              </w:rPr>
              <w:t xml:space="preserve">   Lending Limit</w:t>
            </w:r>
          </w:p>
        </w:tc>
        <w:tc>
          <w:tcPr>
            <w:tcW w:w="1260" w:type="dxa"/>
            <w:shd w:val="clear" w:color="auto" w:fill="auto"/>
            <w:vAlign w:val="bottom"/>
          </w:tcPr>
          <w:p w14:paraId="5F527A57" w14:textId="49942CBD" w:rsidR="00CE34A1" w:rsidRPr="00BD7F26" w:rsidRDefault="00C62CD4" w:rsidP="00CE34A1">
            <w:pPr>
              <w:tabs>
                <w:tab w:val="decimal" w:pos="1060"/>
              </w:tabs>
              <w:spacing w:line="240" w:lineRule="atLeast"/>
              <w:ind w:left="-113" w:right="-113"/>
              <w:rPr>
                <w:rFonts w:cstheme="minorBidi"/>
                <w:sz w:val="22"/>
                <w:szCs w:val="22"/>
                <w:cs/>
              </w:rPr>
            </w:pPr>
            <w:r w:rsidRPr="00C62CD4">
              <w:rPr>
                <w:rFonts w:cstheme="minorBidi"/>
                <w:sz w:val="22"/>
                <w:szCs w:val="22"/>
              </w:rPr>
              <w:t>413,909</w:t>
            </w:r>
          </w:p>
        </w:tc>
        <w:tc>
          <w:tcPr>
            <w:tcW w:w="270" w:type="dxa"/>
            <w:shd w:val="clear" w:color="auto" w:fill="auto"/>
            <w:vAlign w:val="bottom"/>
          </w:tcPr>
          <w:p w14:paraId="7A2C3B49" w14:textId="77777777" w:rsidR="00CE34A1" w:rsidRPr="00BD7F26" w:rsidRDefault="00CE34A1" w:rsidP="00CE34A1">
            <w:pPr>
              <w:snapToGrid w:val="0"/>
              <w:rPr>
                <w:sz w:val="22"/>
                <w:szCs w:val="22"/>
              </w:rPr>
            </w:pPr>
          </w:p>
        </w:tc>
        <w:tc>
          <w:tcPr>
            <w:tcW w:w="1260" w:type="dxa"/>
            <w:vAlign w:val="bottom"/>
          </w:tcPr>
          <w:p w14:paraId="0DEB5E00" w14:textId="6C8138E6" w:rsidR="00CE34A1" w:rsidRPr="00BD7F26" w:rsidRDefault="00CE34A1" w:rsidP="00CE34A1">
            <w:pPr>
              <w:tabs>
                <w:tab w:val="decimal" w:pos="1032"/>
              </w:tabs>
              <w:snapToGrid w:val="0"/>
              <w:spacing w:line="240" w:lineRule="atLeast"/>
              <w:ind w:left="-113" w:right="-113"/>
              <w:rPr>
                <w:sz w:val="22"/>
                <w:szCs w:val="22"/>
              </w:rPr>
            </w:pPr>
            <w:r w:rsidRPr="00BD7F26">
              <w:rPr>
                <w:rFonts w:eastAsia="Times New Roman"/>
                <w:sz w:val="22"/>
                <w:szCs w:val="22"/>
              </w:rPr>
              <w:t>400,911</w:t>
            </w:r>
          </w:p>
        </w:tc>
      </w:tr>
      <w:tr w:rsidR="00CE34A1" w:rsidRPr="00BD7F26" w14:paraId="5FE09559" w14:textId="77777777" w:rsidTr="00A46946">
        <w:tc>
          <w:tcPr>
            <w:tcW w:w="6571" w:type="dxa"/>
            <w:shd w:val="clear" w:color="auto" w:fill="auto"/>
          </w:tcPr>
          <w:p w14:paraId="2901C6A5" w14:textId="77777777" w:rsidR="00CE34A1" w:rsidRPr="00BD7F26" w:rsidRDefault="00CE34A1" w:rsidP="00CE34A1">
            <w:pPr>
              <w:tabs>
                <w:tab w:val="left" w:pos="3240"/>
              </w:tabs>
              <w:ind w:left="270" w:right="-113" w:hanging="270"/>
              <w:jc w:val="both"/>
              <w:rPr>
                <w:spacing w:val="-2"/>
                <w:sz w:val="22"/>
                <w:szCs w:val="22"/>
              </w:rPr>
            </w:pPr>
            <w:r w:rsidRPr="00BD7F26">
              <w:rPr>
                <w:spacing w:val="-2"/>
                <w:sz w:val="22"/>
                <w:szCs w:val="22"/>
              </w:rPr>
              <w:t>Capital ratio after deducting capital add</w:t>
            </w:r>
            <w:r w:rsidRPr="00BD7F26">
              <w:rPr>
                <w:spacing w:val="-2"/>
                <w:sz w:val="22"/>
                <w:szCs w:val="22"/>
                <w:cs/>
              </w:rPr>
              <w:t>-</w:t>
            </w:r>
            <w:r w:rsidRPr="00BD7F26">
              <w:rPr>
                <w:spacing w:val="-2"/>
                <w:sz w:val="22"/>
                <w:szCs w:val="22"/>
              </w:rPr>
              <w:t>on arising from</w:t>
            </w:r>
            <w:r w:rsidRPr="00BD7F26">
              <w:rPr>
                <w:spacing w:val="-2"/>
                <w:sz w:val="22"/>
                <w:szCs w:val="22"/>
                <w:cs/>
              </w:rPr>
              <w:t xml:space="preserve"> </w:t>
            </w:r>
            <w:r w:rsidRPr="00BD7F26">
              <w:rPr>
                <w:spacing w:val="-2"/>
                <w:sz w:val="22"/>
                <w:szCs w:val="22"/>
              </w:rPr>
              <w:t xml:space="preserve">Single </w:t>
            </w:r>
          </w:p>
          <w:p w14:paraId="442E6D8D" w14:textId="77777777" w:rsidR="00CE34A1" w:rsidRPr="00BD7F26" w:rsidRDefault="00CE34A1" w:rsidP="00CE34A1">
            <w:pPr>
              <w:tabs>
                <w:tab w:val="left" w:pos="3240"/>
              </w:tabs>
              <w:ind w:left="140" w:right="-113" w:hanging="140"/>
              <w:jc w:val="both"/>
              <w:rPr>
                <w:spacing w:val="-2"/>
                <w:sz w:val="22"/>
                <w:szCs w:val="22"/>
              </w:rPr>
            </w:pPr>
            <w:r w:rsidRPr="00BD7F26">
              <w:rPr>
                <w:spacing w:val="-2"/>
                <w:sz w:val="22"/>
                <w:szCs w:val="22"/>
              </w:rPr>
              <w:tab/>
              <w:t xml:space="preserve">Lending Limit </w:t>
            </w:r>
            <w:r w:rsidRPr="00BD7F26">
              <w:rPr>
                <w:i/>
                <w:iCs/>
                <w:spacing w:val="-2"/>
                <w:sz w:val="22"/>
                <w:szCs w:val="22"/>
                <w:cs/>
              </w:rPr>
              <w:t>(%)</w:t>
            </w:r>
          </w:p>
        </w:tc>
        <w:tc>
          <w:tcPr>
            <w:tcW w:w="1260" w:type="dxa"/>
            <w:shd w:val="clear" w:color="auto" w:fill="auto"/>
            <w:vAlign w:val="bottom"/>
          </w:tcPr>
          <w:p w14:paraId="442D8A3F" w14:textId="47748B68" w:rsidR="00CE34A1" w:rsidRPr="00BD7F26" w:rsidRDefault="00C62CD4" w:rsidP="00CE34A1">
            <w:pPr>
              <w:tabs>
                <w:tab w:val="decimal" w:pos="879"/>
              </w:tabs>
              <w:snapToGrid w:val="0"/>
              <w:ind w:left="-113" w:right="-108"/>
              <w:rPr>
                <w:sz w:val="22"/>
                <w:szCs w:val="22"/>
              </w:rPr>
            </w:pPr>
            <w:r>
              <w:rPr>
                <w:sz w:val="22"/>
                <w:szCs w:val="22"/>
              </w:rPr>
              <w:t>18.4</w:t>
            </w:r>
          </w:p>
        </w:tc>
        <w:tc>
          <w:tcPr>
            <w:tcW w:w="270" w:type="dxa"/>
            <w:shd w:val="clear" w:color="auto" w:fill="auto"/>
            <w:vAlign w:val="bottom"/>
          </w:tcPr>
          <w:p w14:paraId="221D6C6E" w14:textId="77777777" w:rsidR="00CE34A1" w:rsidRPr="00BD7F26" w:rsidRDefault="00CE34A1" w:rsidP="00CE34A1">
            <w:pPr>
              <w:snapToGrid w:val="0"/>
              <w:rPr>
                <w:sz w:val="22"/>
                <w:szCs w:val="22"/>
              </w:rPr>
            </w:pPr>
          </w:p>
        </w:tc>
        <w:tc>
          <w:tcPr>
            <w:tcW w:w="1260" w:type="dxa"/>
            <w:vAlign w:val="bottom"/>
          </w:tcPr>
          <w:p w14:paraId="5DD56DC2" w14:textId="3470C08C" w:rsidR="00CE34A1" w:rsidRPr="00BD7F26" w:rsidRDefault="00CE34A1" w:rsidP="00CE34A1">
            <w:pPr>
              <w:tabs>
                <w:tab w:val="decimal" w:pos="880"/>
              </w:tabs>
              <w:snapToGrid w:val="0"/>
              <w:ind w:left="-113"/>
              <w:rPr>
                <w:sz w:val="22"/>
                <w:szCs w:val="22"/>
              </w:rPr>
            </w:pPr>
            <w:r w:rsidRPr="00BD7F26">
              <w:rPr>
                <w:rFonts w:eastAsia="Times New Roman"/>
                <w:sz w:val="22"/>
                <w:szCs w:val="22"/>
              </w:rPr>
              <w:t>18.2</w:t>
            </w:r>
          </w:p>
        </w:tc>
      </w:tr>
    </w:tbl>
    <w:p w14:paraId="45CE6A6C" w14:textId="77777777" w:rsidR="00EC647B" w:rsidRPr="00BD7F26" w:rsidRDefault="00EC647B" w:rsidP="00D30724">
      <w:pPr>
        <w:tabs>
          <w:tab w:val="decimal" w:pos="6966"/>
          <w:tab w:val="left" w:pos="8226"/>
          <w:tab w:val="left" w:pos="8503"/>
        </w:tabs>
        <w:snapToGrid w:val="0"/>
        <w:ind w:left="557"/>
        <w:rPr>
          <w:sz w:val="22"/>
          <w:szCs w:val="22"/>
        </w:rPr>
      </w:pPr>
      <w:r w:rsidRPr="00BD7F26">
        <w:rPr>
          <w:spacing w:val="-2"/>
          <w:sz w:val="22"/>
          <w:szCs w:val="22"/>
        </w:rPr>
        <w:tab/>
      </w:r>
      <w:r w:rsidRPr="00BD7F26">
        <w:rPr>
          <w:sz w:val="22"/>
          <w:szCs w:val="22"/>
        </w:rPr>
        <w:tab/>
      </w:r>
      <w:r w:rsidRPr="00BD7F26">
        <w:rPr>
          <w:sz w:val="22"/>
          <w:szCs w:val="22"/>
        </w:rPr>
        <w:tab/>
      </w:r>
    </w:p>
    <w:tbl>
      <w:tblPr>
        <w:tblW w:w="9361" w:type="dxa"/>
        <w:tblInd w:w="449" w:type="dxa"/>
        <w:tblLayout w:type="fixed"/>
        <w:tblLook w:val="0000" w:firstRow="0" w:lastRow="0" w:firstColumn="0" w:lastColumn="0" w:noHBand="0" w:noVBand="0"/>
      </w:tblPr>
      <w:tblGrid>
        <w:gridCol w:w="6571"/>
        <w:gridCol w:w="1260"/>
        <w:gridCol w:w="239"/>
        <w:gridCol w:w="31"/>
        <w:gridCol w:w="1260"/>
      </w:tblGrid>
      <w:tr w:rsidR="00550FD3" w:rsidRPr="00BD7F26" w14:paraId="3158C5CB" w14:textId="77777777" w:rsidTr="00EC647B">
        <w:trPr>
          <w:cantSplit/>
          <w:tblHeader/>
        </w:trPr>
        <w:tc>
          <w:tcPr>
            <w:tcW w:w="6571" w:type="dxa"/>
            <w:shd w:val="clear" w:color="auto" w:fill="auto"/>
          </w:tcPr>
          <w:p w14:paraId="1AD58B13" w14:textId="77777777" w:rsidR="00A0035A" w:rsidRPr="00BD7F26" w:rsidRDefault="00A0035A" w:rsidP="00EB4D4B">
            <w:pPr>
              <w:snapToGrid w:val="0"/>
              <w:spacing w:line="240" w:lineRule="atLeast"/>
              <w:rPr>
                <w:sz w:val="22"/>
                <w:szCs w:val="22"/>
              </w:rPr>
            </w:pPr>
            <w:r w:rsidRPr="00BD7F26">
              <w:rPr>
                <w:sz w:val="22"/>
                <w:szCs w:val="22"/>
                <w:cs/>
              </w:rPr>
              <w:br w:type="page"/>
            </w:r>
          </w:p>
        </w:tc>
        <w:tc>
          <w:tcPr>
            <w:tcW w:w="2790" w:type="dxa"/>
            <w:gridSpan w:val="4"/>
            <w:shd w:val="clear" w:color="auto" w:fill="auto"/>
          </w:tcPr>
          <w:p w14:paraId="0D452994" w14:textId="77777777" w:rsidR="00A0035A" w:rsidRPr="00BD7F26" w:rsidRDefault="00A0035A" w:rsidP="00EB4D4B">
            <w:pPr>
              <w:spacing w:line="240" w:lineRule="atLeast"/>
              <w:ind w:left="-113" w:right="-113"/>
              <w:jc w:val="center"/>
              <w:rPr>
                <w:b/>
                <w:bCs/>
                <w:color w:val="000000"/>
                <w:sz w:val="22"/>
                <w:szCs w:val="22"/>
              </w:rPr>
            </w:pPr>
            <w:r w:rsidRPr="00BD7F26">
              <w:rPr>
                <w:b/>
                <w:bCs/>
                <w:sz w:val="22"/>
                <w:szCs w:val="22"/>
              </w:rPr>
              <w:t>Basel III</w:t>
            </w:r>
          </w:p>
        </w:tc>
      </w:tr>
      <w:tr w:rsidR="00550FD3" w:rsidRPr="00BD7F26" w14:paraId="6119A998" w14:textId="77777777" w:rsidTr="00EC647B">
        <w:trPr>
          <w:cantSplit/>
          <w:tblHeader/>
        </w:trPr>
        <w:tc>
          <w:tcPr>
            <w:tcW w:w="6571" w:type="dxa"/>
            <w:shd w:val="clear" w:color="auto" w:fill="auto"/>
          </w:tcPr>
          <w:p w14:paraId="35A8CAF9" w14:textId="77777777" w:rsidR="00A0035A" w:rsidRPr="00BD7F26" w:rsidRDefault="00A0035A" w:rsidP="00EB4D4B">
            <w:pPr>
              <w:snapToGrid w:val="0"/>
              <w:spacing w:line="240" w:lineRule="atLeast"/>
              <w:rPr>
                <w:sz w:val="22"/>
                <w:szCs w:val="22"/>
              </w:rPr>
            </w:pPr>
          </w:p>
        </w:tc>
        <w:tc>
          <w:tcPr>
            <w:tcW w:w="2790" w:type="dxa"/>
            <w:gridSpan w:val="4"/>
            <w:shd w:val="clear" w:color="auto" w:fill="auto"/>
          </w:tcPr>
          <w:p w14:paraId="277F7E36" w14:textId="77777777" w:rsidR="00A0035A" w:rsidRPr="00BD7F26" w:rsidRDefault="00A0035A" w:rsidP="00EB4D4B">
            <w:pPr>
              <w:spacing w:line="240" w:lineRule="atLeast"/>
              <w:ind w:left="-113" w:right="-113"/>
              <w:jc w:val="center"/>
              <w:rPr>
                <w:sz w:val="22"/>
                <w:szCs w:val="22"/>
              </w:rPr>
            </w:pPr>
            <w:r w:rsidRPr="00BD7F26">
              <w:rPr>
                <w:b/>
                <w:bCs/>
                <w:color w:val="000000"/>
                <w:sz w:val="22"/>
                <w:szCs w:val="22"/>
              </w:rPr>
              <w:t>The Bank</w:t>
            </w:r>
          </w:p>
        </w:tc>
      </w:tr>
      <w:tr w:rsidR="007712D1" w:rsidRPr="00BD7F26" w14:paraId="39845EA1" w14:textId="77777777" w:rsidTr="00EC647B">
        <w:trPr>
          <w:tblHeader/>
        </w:trPr>
        <w:tc>
          <w:tcPr>
            <w:tcW w:w="6571" w:type="dxa"/>
            <w:shd w:val="clear" w:color="auto" w:fill="auto"/>
          </w:tcPr>
          <w:p w14:paraId="308C0D1A" w14:textId="77777777" w:rsidR="007712D1" w:rsidRPr="00BD7F26" w:rsidRDefault="007712D1" w:rsidP="007712D1">
            <w:pPr>
              <w:snapToGrid w:val="0"/>
              <w:spacing w:line="240" w:lineRule="atLeast"/>
              <w:rPr>
                <w:sz w:val="22"/>
                <w:szCs w:val="22"/>
              </w:rPr>
            </w:pPr>
          </w:p>
        </w:tc>
        <w:tc>
          <w:tcPr>
            <w:tcW w:w="1260" w:type="dxa"/>
            <w:shd w:val="clear" w:color="auto" w:fill="auto"/>
          </w:tcPr>
          <w:p w14:paraId="07DF72F8" w14:textId="0F6C924A" w:rsidR="007712D1" w:rsidRPr="00BD7F26" w:rsidRDefault="007712D1" w:rsidP="007712D1">
            <w:pPr>
              <w:spacing w:line="240" w:lineRule="atLeast"/>
              <w:ind w:left="-108" w:right="-108"/>
              <w:jc w:val="center"/>
              <w:rPr>
                <w:sz w:val="22"/>
                <w:szCs w:val="22"/>
              </w:rPr>
            </w:pPr>
            <w:r w:rsidRPr="00BD7F26">
              <w:rPr>
                <w:spacing w:val="-2"/>
                <w:sz w:val="22"/>
                <w:szCs w:val="22"/>
              </w:rPr>
              <w:t>3</w:t>
            </w:r>
            <w:r>
              <w:rPr>
                <w:spacing w:val="-2"/>
                <w:sz w:val="22"/>
                <w:szCs w:val="22"/>
              </w:rPr>
              <w:t>0</w:t>
            </w:r>
            <w:r w:rsidRPr="00BD7F26">
              <w:rPr>
                <w:spacing w:val="-2"/>
                <w:sz w:val="22"/>
                <w:szCs w:val="22"/>
              </w:rPr>
              <w:t xml:space="preserve"> </w:t>
            </w:r>
            <w:r>
              <w:rPr>
                <w:spacing w:val="-2"/>
                <w:sz w:val="22"/>
                <w:szCs w:val="22"/>
              </w:rPr>
              <w:t>September</w:t>
            </w:r>
          </w:p>
        </w:tc>
        <w:tc>
          <w:tcPr>
            <w:tcW w:w="239" w:type="dxa"/>
            <w:shd w:val="clear" w:color="auto" w:fill="auto"/>
            <w:vAlign w:val="bottom"/>
          </w:tcPr>
          <w:p w14:paraId="224A4360" w14:textId="77777777" w:rsidR="007712D1" w:rsidRPr="00BD7F26" w:rsidRDefault="007712D1" w:rsidP="007712D1">
            <w:pPr>
              <w:snapToGrid w:val="0"/>
              <w:ind w:right="-113"/>
              <w:contextualSpacing/>
              <w:jc w:val="center"/>
              <w:rPr>
                <w:sz w:val="22"/>
                <w:szCs w:val="22"/>
                <w:vertAlign w:val="superscript"/>
              </w:rPr>
            </w:pPr>
          </w:p>
        </w:tc>
        <w:tc>
          <w:tcPr>
            <w:tcW w:w="1291" w:type="dxa"/>
            <w:gridSpan w:val="2"/>
            <w:shd w:val="clear" w:color="auto" w:fill="auto"/>
            <w:vAlign w:val="bottom"/>
          </w:tcPr>
          <w:p w14:paraId="160784F5" w14:textId="77777777" w:rsidR="007712D1" w:rsidRPr="00BD7F26" w:rsidRDefault="007712D1" w:rsidP="007712D1">
            <w:pPr>
              <w:snapToGrid w:val="0"/>
              <w:ind w:left="-163" w:right="-199"/>
              <w:jc w:val="center"/>
              <w:rPr>
                <w:sz w:val="22"/>
                <w:szCs w:val="22"/>
              </w:rPr>
            </w:pPr>
            <w:r w:rsidRPr="00BD7F26">
              <w:rPr>
                <w:sz w:val="22"/>
                <w:szCs w:val="22"/>
              </w:rPr>
              <w:t>31 December</w:t>
            </w:r>
          </w:p>
        </w:tc>
      </w:tr>
      <w:tr w:rsidR="007712D1" w:rsidRPr="00BD7F26" w14:paraId="55B6066E" w14:textId="77777777" w:rsidTr="00EC647B">
        <w:trPr>
          <w:tblHeader/>
        </w:trPr>
        <w:tc>
          <w:tcPr>
            <w:tcW w:w="6571" w:type="dxa"/>
            <w:shd w:val="clear" w:color="auto" w:fill="auto"/>
          </w:tcPr>
          <w:p w14:paraId="262F2619" w14:textId="77777777" w:rsidR="007712D1" w:rsidRPr="00BD7F26" w:rsidRDefault="007712D1" w:rsidP="007712D1">
            <w:pPr>
              <w:snapToGrid w:val="0"/>
              <w:spacing w:line="240" w:lineRule="atLeast"/>
              <w:rPr>
                <w:sz w:val="22"/>
                <w:szCs w:val="22"/>
              </w:rPr>
            </w:pPr>
          </w:p>
        </w:tc>
        <w:tc>
          <w:tcPr>
            <w:tcW w:w="1260" w:type="dxa"/>
            <w:shd w:val="clear" w:color="auto" w:fill="auto"/>
          </w:tcPr>
          <w:p w14:paraId="79D55E3A" w14:textId="2E0E3039" w:rsidR="007712D1" w:rsidRPr="00BD7F26" w:rsidRDefault="007712D1" w:rsidP="007712D1">
            <w:pPr>
              <w:spacing w:line="240" w:lineRule="atLeast"/>
              <w:ind w:left="-108" w:right="-108"/>
              <w:jc w:val="center"/>
              <w:rPr>
                <w:sz w:val="22"/>
                <w:szCs w:val="22"/>
              </w:rPr>
            </w:pPr>
            <w:r w:rsidRPr="00BD7F26">
              <w:rPr>
                <w:sz w:val="22"/>
                <w:szCs w:val="22"/>
              </w:rPr>
              <w:t>2021</w:t>
            </w:r>
          </w:p>
        </w:tc>
        <w:tc>
          <w:tcPr>
            <w:tcW w:w="239" w:type="dxa"/>
            <w:shd w:val="clear" w:color="auto" w:fill="auto"/>
            <w:vAlign w:val="bottom"/>
          </w:tcPr>
          <w:p w14:paraId="098CCC69" w14:textId="77777777" w:rsidR="007712D1" w:rsidRPr="00BD7F26" w:rsidRDefault="007712D1" w:rsidP="007712D1">
            <w:pPr>
              <w:snapToGrid w:val="0"/>
              <w:ind w:right="-113"/>
              <w:contextualSpacing/>
              <w:jc w:val="center"/>
              <w:rPr>
                <w:sz w:val="22"/>
                <w:szCs w:val="22"/>
                <w:vertAlign w:val="superscript"/>
              </w:rPr>
            </w:pPr>
          </w:p>
        </w:tc>
        <w:tc>
          <w:tcPr>
            <w:tcW w:w="1291" w:type="dxa"/>
            <w:gridSpan w:val="2"/>
            <w:shd w:val="clear" w:color="auto" w:fill="auto"/>
            <w:vAlign w:val="bottom"/>
          </w:tcPr>
          <w:p w14:paraId="798A9D00" w14:textId="3C9D50C6" w:rsidR="007712D1" w:rsidRPr="00BD7F26" w:rsidRDefault="007712D1" w:rsidP="007712D1">
            <w:pPr>
              <w:snapToGrid w:val="0"/>
              <w:ind w:right="-113"/>
              <w:jc w:val="center"/>
              <w:rPr>
                <w:sz w:val="22"/>
                <w:szCs w:val="22"/>
              </w:rPr>
            </w:pPr>
            <w:r w:rsidRPr="00BD7F26">
              <w:rPr>
                <w:sz w:val="22"/>
                <w:szCs w:val="22"/>
              </w:rPr>
              <w:t>2020</w:t>
            </w:r>
          </w:p>
        </w:tc>
      </w:tr>
      <w:tr w:rsidR="00D30724" w:rsidRPr="00BD7F26" w14:paraId="224D45E6" w14:textId="77777777" w:rsidTr="00EC647B">
        <w:trPr>
          <w:cantSplit/>
          <w:tblHeader/>
        </w:trPr>
        <w:tc>
          <w:tcPr>
            <w:tcW w:w="6571" w:type="dxa"/>
            <w:shd w:val="clear" w:color="auto" w:fill="auto"/>
            <w:vAlign w:val="bottom"/>
          </w:tcPr>
          <w:p w14:paraId="4321867F" w14:textId="77777777" w:rsidR="00D30724" w:rsidRPr="00BD7F26" w:rsidRDefault="00D30724" w:rsidP="00D30724">
            <w:pPr>
              <w:snapToGrid w:val="0"/>
              <w:spacing w:line="240" w:lineRule="atLeast"/>
              <w:jc w:val="both"/>
              <w:rPr>
                <w:sz w:val="22"/>
                <w:szCs w:val="22"/>
              </w:rPr>
            </w:pPr>
          </w:p>
        </w:tc>
        <w:tc>
          <w:tcPr>
            <w:tcW w:w="2790" w:type="dxa"/>
            <w:gridSpan w:val="4"/>
            <w:shd w:val="clear" w:color="auto" w:fill="auto"/>
          </w:tcPr>
          <w:p w14:paraId="78319C7C" w14:textId="77777777" w:rsidR="00D30724" w:rsidRPr="00BD7F26" w:rsidRDefault="00D30724" w:rsidP="00D30724">
            <w:pPr>
              <w:spacing w:line="240" w:lineRule="atLeas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D30724" w:rsidRPr="00BD7F26" w14:paraId="03B448B3" w14:textId="77777777" w:rsidTr="00EC647B">
        <w:tc>
          <w:tcPr>
            <w:tcW w:w="6571" w:type="dxa"/>
            <w:shd w:val="clear" w:color="auto" w:fill="auto"/>
            <w:vAlign w:val="bottom"/>
          </w:tcPr>
          <w:p w14:paraId="097F3DFB" w14:textId="77777777" w:rsidR="00D30724" w:rsidRPr="00BD7F26" w:rsidRDefault="00D30724" w:rsidP="00EC647B">
            <w:pPr>
              <w:spacing w:line="240" w:lineRule="atLeast"/>
              <w:jc w:val="both"/>
              <w:rPr>
                <w:b/>
                <w:bCs/>
                <w:sz w:val="22"/>
                <w:szCs w:val="22"/>
              </w:rPr>
            </w:pPr>
            <w:r w:rsidRPr="00BD7F26">
              <w:rPr>
                <w:b/>
                <w:bCs/>
                <w:sz w:val="22"/>
                <w:szCs w:val="22"/>
              </w:rPr>
              <w:t>Tier 1 capital</w:t>
            </w:r>
          </w:p>
        </w:tc>
        <w:tc>
          <w:tcPr>
            <w:tcW w:w="1260" w:type="dxa"/>
            <w:shd w:val="clear" w:color="auto" w:fill="auto"/>
          </w:tcPr>
          <w:p w14:paraId="71798D37" w14:textId="77777777" w:rsidR="00D30724" w:rsidRPr="00BD7F26" w:rsidRDefault="00D30724" w:rsidP="00EC647B">
            <w:pPr>
              <w:snapToGrid w:val="0"/>
              <w:spacing w:line="240" w:lineRule="atLeast"/>
              <w:ind w:firstLine="89"/>
              <w:rPr>
                <w:sz w:val="22"/>
                <w:szCs w:val="22"/>
              </w:rPr>
            </w:pPr>
          </w:p>
        </w:tc>
        <w:tc>
          <w:tcPr>
            <w:tcW w:w="270" w:type="dxa"/>
            <w:gridSpan w:val="2"/>
            <w:shd w:val="clear" w:color="auto" w:fill="auto"/>
          </w:tcPr>
          <w:p w14:paraId="5F2B5850" w14:textId="77777777" w:rsidR="00D30724" w:rsidRPr="00BD7F26" w:rsidRDefault="00D30724" w:rsidP="00EC647B">
            <w:pPr>
              <w:snapToGrid w:val="0"/>
              <w:spacing w:line="240" w:lineRule="atLeast"/>
              <w:ind w:firstLine="89"/>
              <w:rPr>
                <w:sz w:val="22"/>
                <w:szCs w:val="22"/>
              </w:rPr>
            </w:pPr>
          </w:p>
        </w:tc>
        <w:tc>
          <w:tcPr>
            <w:tcW w:w="1260" w:type="dxa"/>
            <w:shd w:val="clear" w:color="auto" w:fill="auto"/>
          </w:tcPr>
          <w:p w14:paraId="1CE7CD1B" w14:textId="77777777" w:rsidR="00D30724" w:rsidRPr="00BD7F26" w:rsidRDefault="00D30724" w:rsidP="00EC647B">
            <w:pPr>
              <w:snapToGrid w:val="0"/>
              <w:spacing w:line="240" w:lineRule="atLeast"/>
              <w:ind w:firstLine="89"/>
              <w:rPr>
                <w:sz w:val="22"/>
                <w:szCs w:val="22"/>
              </w:rPr>
            </w:pPr>
          </w:p>
        </w:tc>
      </w:tr>
      <w:tr w:rsidR="00D30724" w:rsidRPr="00BD7F26" w14:paraId="5EA2E918" w14:textId="77777777" w:rsidTr="00EC647B">
        <w:tc>
          <w:tcPr>
            <w:tcW w:w="6571" w:type="dxa"/>
            <w:shd w:val="clear" w:color="auto" w:fill="auto"/>
            <w:vAlign w:val="bottom"/>
          </w:tcPr>
          <w:p w14:paraId="36559DDF" w14:textId="77777777" w:rsidR="00D30724" w:rsidRPr="00BD7F26" w:rsidRDefault="00D30724" w:rsidP="00EC647B">
            <w:pPr>
              <w:spacing w:line="240" w:lineRule="atLeast"/>
              <w:jc w:val="both"/>
              <w:rPr>
                <w:sz w:val="22"/>
                <w:szCs w:val="22"/>
              </w:rPr>
            </w:pPr>
            <w:r w:rsidRPr="00BD7F26">
              <w:rPr>
                <w:sz w:val="22"/>
                <w:szCs w:val="22"/>
              </w:rPr>
              <w:t xml:space="preserve">Common Equity Tier 1 </w:t>
            </w:r>
            <w:r w:rsidRPr="00BD7F26">
              <w:rPr>
                <w:sz w:val="22"/>
                <w:szCs w:val="22"/>
                <w:cs/>
              </w:rPr>
              <w:t>(</w:t>
            </w:r>
            <w:r w:rsidRPr="00BD7F26">
              <w:rPr>
                <w:sz w:val="22"/>
                <w:szCs w:val="22"/>
              </w:rPr>
              <w:t>CET1</w:t>
            </w:r>
            <w:r w:rsidRPr="00BD7F26">
              <w:rPr>
                <w:sz w:val="22"/>
                <w:szCs w:val="22"/>
                <w:cs/>
              </w:rPr>
              <w:t>)</w:t>
            </w:r>
          </w:p>
        </w:tc>
        <w:tc>
          <w:tcPr>
            <w:tcW w:w="1260" w:type="dxa"/>
            <w:shd w:val="clear" w:color="auto" w:fill="auto"/>
            <w:vAlign w:val="bottom"/>
          </w:tcPr>
          <w:p w14:paraId="0D963940" w14:textId="77777777" w:rsidR="00D30724" w:rsidRPr="00BD7F26" w:rsidRDefault="00D30724" w:rsidP="00EC647B">
            <w:pPr>
              <w:tabs>
                <w:tab w:val="decimal" w:pos="1062"/>
              </w:tabs>
              <w:spacing w:line="240" w:lineRule="atLeast"/>
              <w:ind w:left="-113" w:right="-198" w:firstLine="89"/>
              <w:rPr>
                <w:sz w:val="22"/>
                <w:szCs w:val="22"/>
                <w:lang w:val="en-GB"/>
              </w:rPr>
            </w:pPr>
          </w:p>
        </w:tc>
        <w:tc>
          <w:tcPr>
            <w:tcW w:w="270" w:type="dxa"/>
            <w:gridSpan w:val="2"/>
            <w:shd w:val="clear" w:color="auto" w:fill="auto"/>
          </w:tcPr>
          <w:p w14:paraId="571EF96E" w14:textId="77777777" w:rsidR="00D30724" w:rsidRPr="00BD7F26" w:rsidRDefault="00D30724" w:rsidP="00EC647B">
            <w:pPr>
              <w:snapToGrid w:val="0"/>
              <w:spacing w:line="240" w:lineRule="atLeast"/>
              <w:ind w:firstLine="89"/>
              <w:rPr>
                <w:sz w:val="22"/>
                <w:szCs w:val="22"/>
              </w:rPr>
            </w:pPr>
          </w:p>
        </w:tc>
        <w:tc>
          <w:tcPr>
            <w:tcW w:w="1260" w:type="dxa"/>
            <w:shd w:val="clear" w:color="auto" w:fill="auto"/>
            <w:vAlign w:val="bottom"/>
          </w:tcPr>
          <w:p w14:paraId="5A53DF1B" w14:textId="77777777" w:rsidR="00D30724" w:rsidRPr="00BD7F26" w:rsidRDefault="00D30724" w:rsidP="00EC647B">
            <w:pPr>
              <w:tabs>
                <w:tab w:val="decimal" w:pos="1062"/>
              </w:tabs>
              <w:spacing w:line="240" w:lineRule="atLeast"/>
              <w:ind w:left="-113" w:right="-113" w:firstLine="89"/>
              <w:rPr>
                <w:sz w:val="22"/>
                <w:szCs w:val="22"/>
                <w:lang w:val="en-GB"/>
              </w:rPr>
            </w:pPr>
          </w:p>
        </w:tc>
      </w:tr>
      <w:tr w:rsidR="00643252" w:rsidRPr="00BD7F26" w14:paraId="1640D020" w14:textId="77777777" w:rsidTr="00A46946">
        <w:tc>
          <w:tcPr>
            <w:tcW w:w="6571" w:type="dxa"/>
            <w:shd w:val="clear" w:color="auto" w:fill="auto"/>
            <w:vAlign w:val="bottom"/>
          </w:tcPr>
          <w:p w14:paraId="2AD53934" w14:textId="77777777" w:rsidR="00643252" w:rsidRPr="00BD7F26" w:rsidRDefault="00643252" w:rsidP="00643252">
            <w:pPr>
              <w:spacing w:line="240" w:lineRule="atLeast"/>
              <w:ind w:left="180"/>
              <w:jc w:val="both"/>
              <w:rPr>
                <w:sz w:val="22"/>
                <w:szCs w:val="22"/>
              </w:rPr>
            </w:pPr>
            <w:r w:rsidRPr="00BD7F26">
              <w:rPr>
                <w:sz w:val="22"/>
                <w:szCs w:val="22"/>
              </w:rPr>
              <w:t>Issued and paid</w:t>
            </w:r>
            <w:r w:rsidRPr="00BD7F26">
              <w:rPr>
                <w:sz w:val="22"/>
                <w:szCs w:val="22"/>
                <w:cs/>
              </w:rPr>
              <w:t>-</w:t>
            </w:r>
            <w:r w:rsidRPr="00BD7F26">
              <w:rPr>
                <w:sz w:val="22"/>
                <w:szCs w:val="22"/>
              </w:rPr>
              <w:t>up share capital</w:t>
            </w:r>
          </w:p>
        </w:tc>
        <w:tc>
          <w:tcPr>
            <w:tcW w:w="1260" w:type="dxa"/>
            <w:shd w:val="clear" w:color="auto" w:fill="auto"/>
            <w:vAlign w:val="bottom"/>
          </w:tcPr>
          <w:p w14:paraId="5100408E" w14:textId="0A432E40" w:rsidR="00643252" w:rsidRPr="00BD7F26" w:rsidRDefault="002F5B49" w:rsidP="00643252">
            <w:pPr>
              <w:tabs>
                <w:tab w:val="decimal" w:pos="1050"/>
              </w:tabs>
              <w:snapToGrid w:val="0"/>
              <w:spacing w:line="240" w:lineRule="atLeast"/>
              <w:ind w:right="-198" w:firstLine="89"/>
              <w:rPr>
                <w:sz w:val="22"/>
                <w:szCs w:val="22"/>
              </w:rPr>
            </w:pPr>
            <w:r w:rsidRPr="002F5B49">
              <w:rPr>
                <w:sz w:val="22"/>
                <w:szCs w:val="22"/>
              </w:rPr>
              <w:t>33,992</w:t>
            </w:r>
          </w:p>
        </w:tc>
        <w:tc>
          <w:tcPr>
            <w:tcW w:w="270" w:type="dxa"/>
            <w:gridSpan w:val="2"/>
            <w:shd w:val="clear" w:color="auto" w:fill="auto"/>
            <w:vAlign w:val="bottom"/>
          </w:tcPr>
          <w:p w14:paraId="11B95810" w14:textId="77777777" w:rsidR="00643252" w:rsidRPr="00BD7F26" w:rsidRDefault="00643252" w:rsidP="00643252">
            <w:pPr>
              <w:snapToGrid w:val="0"/>
              <w:spacing w:line="240" w:lineRule="atLeast"/>
              <w:ind w:firstLine="89"/>
              <w:rPr>
                <w:sz w:val="22"/>
                <w:szCs w:val="22"/>
              </w:rPr>
            </w:pPr>
          </w:p>
        </w:tc>
        <w:tc>
          <w:tcPr>
            <w:tcW w:w="1260" w:type="dxa"/>
            <w:vAlign w:val="bottom"/>
          </w:tcPr>
          <w:p w14:paraId="0E741470" w14:textId="42824E26" w:rsidR="00643252" w:rsidRPr="00BD7F26" w:rsidRDefault="00643252" w:rsidP="00643252">
            <w:pPr>
              <w:tabs>
                <w:tab w:val="decimal" w:pos="1050"/>
              </w:tabs>
              <w:snapToGrid w:val="0"/>
              <w:spacing w:line="240" w:lineRule="atLeast"/>
              <w:ind w:right="-113" w:firstLine="89"/>
              <w:rPr>
                <w:sz w:val="22"/>
                <w:szCs w:val="22"/>
              </w:rPr>
            </w:pPr>
            <w:r w:rsidRPr="00BD7F26">
              <w:rPr>
                <w:rFonts w:eastAsia="Times New Roman"/>
                <w:sz w:val="22"/>
                <w:szCs w:val="22"/>
                <w:cs/>
              </w:rPr>
              <w:t>33</w:t>
            </w:r>
            <w:r w:rsidRPr="00BD7F26">
              <w:rPr>
                <w:rFonts w:eastAsia="Times New Roman"/>
                <w:sz w:val="22"/>
                <w:szCs w:val="22"/>
              </w:rPr>
              <w:t>,</w:t>
            </w:r>
            <w:r w:rsidRPr="00BD7F26">
              <w:rPr>
                <w:rFonts w:eastAsia="Times New Roman"/>
                <w:sz w:val="22"/>
                <w:szCs w:val="22"/>
                <w:cs/>
              </w:rPr>
              <w:t>992</w:t>
            </w:r>
          </w:p>
        </w:tc>
      </w:tr>
      <w:tr w:rsidR="00643252" w:rsidRPr="00BD7F26" w14:paraId="080E5EF7" w14:textId="77777777" w:rsidTr="00A46946">
        <w:tc>
          <w:tcPr>
            <w:tcW w:w="6571" w:type="dxa"/>
            <w:shd w:val="clear" w:color="auto" w:fill="auto"/>
            <w:vAlign w:val="bottom"/>
          </w:tcPr>
          <w:p w14:paraId="4F7D2162" w14:textId="77777777" w:rsidR="00643252" w:rsidRPr="00BD7F26" w:rsidRDefault="00643252" w:rsidP="00643252">
            <w:pPr>
              <w:spacing w:line="240" w:lineRule="atLeast"/>
              <w:ind w:left="180" w:hanging="17"/>
              <w:jc w:val="both"/>
              <w:rPr>
                <w:sz w:val="22"/>
                <w:szCs w:val="22"/>
              </w:rPr>
            </w:pPr>
            <w:r w:rsidRPr="00BD7F26">
              <w:rPr>
                <w:sz w:val="22"/>
                <w:szCs w:val="22"/>
              </w:rPr>
              <w:t>Premium on share capital</w:t>
            </w:r>
          </w:p>
        </w:tc>
        <w:tc>
          <w:tcPr>
            <w:tcW w:w="1260" w:type="dxa"/>
            <w:shd w:val="clear" w:color="auto" w:fill="auto"/>
            <w:vAlign w:val="bottom"/>
          </w:tcPr>
          <w:p w14:paraId="0E768A91" w14:textId="0DAC6137" w:rsidR="00643252" w:rsidRPr="00BD7F26" w:rsidRDefault="002F5B49" w:rsidP="00643252">
            <w:pPr>
              <w:tabs>
                <w:tab w:val="decimal" w:pos="1050"/>
              </w:tabs>
              <w:snapToGrid w:val="0"/>
              <w:spacing w:line="240" w:lineRule="atLeast"/>
              <w:ind w:left="-113" w:right="-198" w:firstLine="89"/>
              <w:rPr>
                <w:sz w:val="22"/>
                <w:szCs w:val="22"/>
              </w:rPr>
            </w:pPr>
            <w:r w:rsidRPr="002F5B49">
              <w:rPr>
                <w:sz w:val="22"/>
                <w:szCs w:val="22"/>
              </w:rPr>
              <w:t>11,124</w:t>
            </w:r>
          </w:p>
        </w:tc>
        <w:tc>
          <w:tcPr>
            <w:tcW w:w="270" w:type="dxa"/>
            <w:gridSpan w:val="2"/>
            <w:shd w:val="clear" w:color="auto" w:fill="auto"/>
            <w:vAlign w:val="bottom"/>
          </w:tcPr>
          <w:p w14:paraId="74AE879B" w14:textId="77777777" w:rsidR="00643252" w:rsidRPr="00BD7F26" w:rsidRDefault="00643252" w:rsidP="00643252">
            <w:pPr>
              <w:snapToGrid w:val="0"/>
              <w:spacing w:line="240" w:lineRule="atLeast"/>
              <w:ind w:firstLine="89"/>
              <w:rPr>
                <w:sz w:val="22"/>
                <w:szCs w:val="22"/>
              </w:rPr>
            </w:pPr>
          </w:p>
        </w:tc>
        <w:tc>
          <w:tcPr>
            <w:tcW w:w="1260" w:type="dxa"/>
            <w:vAlign w:val="bottom"/>
          </w:tcPr>
          <w:p w14:paraId="66954895" w14:textId="1BFCD475"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11,124</w:t>
            </w:r>
          </w:p>
        </w:tc>
      </w:tr>
      <w:tr w:rsidR="00643252" w:rsidRPr="00BD7F26" w14:paraId="3043085F" w14:textId="77777777" w:rsidTr="00A46946">
        <w:tc>
          <w:tcPr>
            <w:tcW w:w="6571" w:type="dxa"/>
            <w:shd w:val="clear" w:color="auto" w:fill="auto"/>
            <w:vAlign w:val="bottom"/>
          </w:tcPr>
          <w:p w14:paraId="2A5DCD40" w14:textId="77777777" w:rsidR="00643252" w:rsidRPr="00BD7F26" w:rsidRDefault="00643252" w:rsidP="00643252">
            <w:pPr>
              <w:spacing w:line="240" w:lineRule="atLeast"/>
              <w:ind w:left="180" w:hanging="17"/>
              <w:jc w:val="both"/>
              <w:rPr>
                <w:sz w:val="22"/>
                <w:szCs w:val="22"/>
                <w:lang w:val="en-GB"/>
              </w:rPr>
            </w:pPr>
            <w:r w:rsidRPr="00BD7F26">
              <w:rPr>
                <w:sz w:val="22"/>
                <w:szCs w:val="22"/>
              </w:rPr>
              <w:t>Legal reserve</w:t>
            </w:r>
          </w:p>
        </w:tc>
        <w:tc>
          <w:tcPr>
            <w:tcW w:w="1260" w:type="dxa"/>
            <w:shd w:val="clear" w:color="auto" w:fill="auto"/>
            <w:vAlign w:val="bottom"/>
          </w:tcPr>
          <w:p w14:paraId="6B97C778" w14:textId="2AB22DA6" w:rsidR="00643252" w:rsidRPr="00BD7F26" w:rsidRDefault="002F5B49" w:rsidP="00643252">
            <w:pPr>
              <w:tabs>
                <w:tab w:val="decimal" w:pos="1050"/>
              </w:tabs>
              <w:snapToGrid w:val="0"/>
              <w:spacing w:line="240" w:lineRule="atLeast"/>
              <w:ind w:left="-113" w:right="-198" w:firstLine="89"/>
              <w:rPr>
                <w:sz w:val="22"/>
                <w:szCs w:val="22"/>
              </w:rPr>
            </w:pPr>
            <w:r w:rsidRPr="002F5B49">
              <w:rPr>
                <w:sz w:val="22"/>
                <w:szCs w:val="22"/>
              </w:rPr>
              <w:t>7,000</w:t>
            </w:r>
          </w:p>
        </w:tc>
        <w:tc>
          <w:tcPr>
            <w:tcW w:w="270" w:type="dxa"/>
            <w:gridSpan w:val="2"/>
            <w:shd w:val="clear" w:color="auto" w:fill="auto"/>
            <w:vAlign w:val="bottom"/>
          </w:tcPr>
          <w:p w14:paraId="38CC41C7" w14:textId="77777777" w:rsidR="00643252" w:rsidRPr="00BD7F26" w:rsidRDefault="00643252" w:rsidP="00643252">
            <w:pPr>
              <w:snapToGrid w:val="0"/>
              <w:spacing w:line="240" w:lineRule="atLeast"/>
              <w:ind w:firstLine="89"/>
              <w:rPr>
                <w:sz w:val="22"/>
                <w:szCs w:val="22"/>
              </w:rPr>
            </w:pPr>
          </w:p>
        </w:tc>
        <w:tc>
          <w:tcPr>
            <w:tcW w:w="1260" w:type="dxa"/>
            <w:vAlign w:val="bottom"/>
          </w:tcPr>
          <w:p w14:paraId="0F043A73" w14:textId="4D6F5F60"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7,000</w:t>
            </w:r>
          </w:p>
        </w:tc>
      </w:tr>
      <w:tr w:rsidR="00643252" w:rsidRPr="00BD7F26" w14:paraId="7970AE70" w14:textId="77777777" w:rsidTr="00A46946">
        <w:tc>
          <w:tcPr>
            <w:tcW w:w="6571" w:type="dxa"/>
            <w:shd w:val="clear" w:color="auto" w:fill="auto"/>
            <w:vAlign w:val="bottom"/>
          </w:tcPr>
          <w:p w14:paraId="16A50001" w14:textId="77777777" w:rsidR="00643252" w:rsidRPr="00BD7F26" w:rsidRDefault="00643252" w:rsidP="00643252">
            <w:pPr>
              <w:spacing w:line="240" w:lineRule="atLeast"/>
              <w:ind w:left="180" w:hanging="17"/>
              <w:jc w:val="both"/>
              <w:rPr>
                <w:sz w:val="22"/>
                <w:szCs w:val="22"/>
              </w:rPr>
            </w:pPr>
            <w:r w:rsidRPr="00BD7F26">
              <w:rPr>
                <w:sz w:val="22"/>
                <w:szCs w:val="22"/>
              </w:rPr>
              <w:t>Net gain after appropriations</w:t>
            </w:r>
          </w:p>
        </w:tc>
        <w:tc>
          <w:tcPr>
            <w:tcW w:w="1260" w:type="dxa"/>
            <w:shd w:val="clear" w:color="auto" w:fill="auto"/>
            <w:vAlign w:val="bottom"/>
          </w:tcPr>
          <w:p w14:paraId="52FDD185" w14:textId="1BBD727A" w:rsidR="00643252" w:rsidRPr="00BD7F26" w:rsidRDefault="002F5B49" w:rsidP="00643252">
            <w:pPr>
              <w:tabs>
                <w:tab w:val="decimal" w:pos="1050"/>
              </w:tabs>
              <w:snapToGrid w:val="0"/>
              <w:spacing w:line="240" w:lineRule="atLeast"/>
              <w:ind w:left="-113" w:right="-198" w:firstLine="89"/>
              <w:rPr>
                <w:sz w:val="22"/>
                <w:szCs w:val="22"/>
              </w:rPr>
            </w:pPr>
            <w:r>
              <w:rPr>
                <w:sz w:val="22"/>
                <w:szCs w:val="22"/>
              </w:rPr>
              <w:t>345,471</w:t>
            </w:r>
          </w:p>
        </w:tc>
        <w:tc>
          <w:tcPr>
            <w:tcW w:w="270" w:type="dxa"/>
            <w:gridSpan w:val="2"/>
            <w:shd w:val="clear" w:color="auto" w:fill="auto"/>
            <w:vAlign w:val="bottom"/>
          </w:tcPr>
          <w:p w14:paraId="6E5BCD21" w14:textId="77777777" w:rsidR="00643252" w:rsidRPr="00BD7F26" w:rsidRDefault="00643252" w:rsidP="00643252">
            <w:pPr>
              <w:snapToGrid w:val="0"/>
              <w:spacing w:line="240" w:lineRule="atLeast"/>
              <w:ind w:firstLine="89"/>
              <w:rPr>
                <w:sz w:val="22"/>
                <w:szCs w:val="22"/>
              </w:rPr>
            </w:pPr>
          </w:p>
        </w:tc>
        <w:tc>
          <w:tcPr>
            <w:tcW w:w="1260" w:type="dxa"/>
            <w:vAlign w:val="bottom"/>
          </w:tcPr>
          <w:p w14:paraId="52D967D1" w14:textId="44AABBAB"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332,326</w:t>
            </w:r>
          </w:p>
        </w:tc>
      </w:tr>
      <w:tr w:rsidR="00643252" w:rsidRPr="00BD7F26" w14:paraId="09A11931" w14:textId="77777777" w:rsidTr="00A46946">
        <w:tc>
          <w:tcPr>
            <w:tcW w:w="6571" w:type="dxa"/>
            <w:shd w:val="clear" w:color="auto" w:fill="auto"/>
            <w:vAlign w:val="bottom"/>
          </w:tcPr>
          <w:p w14:paraId="72E10601" w14:textId="77777777" w:rsidR="00643252" w:rsidRPr="00BD7F26" w:rsidRDefault="00643252" w:rsidP="00643252">
            <w:pPr>
              <w:spacing w:line="240" w:lineRule="atLeast"/>
              <w:ind w:left="180" w:hanging="17"/>
              <w:jc w:val="both"/>
              <w:rPr>
                <w:sz w:val="22"/>
                <w:szCs w:val="22"/>
              </w:rPr>
            </w:pPr>
            <w:r w:rsidRPr="00BD7F26">
              <w:rPr>
                <w:sz w:val="22"/>
                <w:szCs w:val="22"/>
              </w:rPr>
              <w:t xml:space="preserve">Other </w:t>
            </w:r>
            <w:r w:rsidRPr="00BD7F26">
              <w:rPr>
                <w:sz w:val="22"/>
                <w:szCs w:val="22"/>
                <w:lang w:val="en-GB"/>
              </w:rPr>
              <w:t>comprehensive</w:t>
            </w:r>
            <w:r w:rsidRPr="00BD7F26">
              <w:rPr>
                <w:sz w:val="22"/>
                <w:szCs w:val="22"/>
              </w:rPr>
              <w:t xml:space="preserve"> income</w:t>
            </w:r>
          </w:p>
        </w:tc>
        <w:tc>
          <w:tcPr>
            <w:tcW w:w="1260" w:type="dxa"/>
            <w:shd w:val="clear" w:color="auto" w:fill="auto"/>
            <w:vAlign w:val="bottom"/>
          </w:tcPr>
          <w:p w14:paraId="3DB0565D" w14:textId="0C9D02ED" w:rsidR="00643252" w:rsidRPr="00BD7F26" w:rsidRDefault="002F5B49" w:rsidP="00643252">
            <w:pPr>
              <w:tabs>
                <w:tab w:val="decimal" w:pos="1050"/>
              </w:tabs>
              <w:snapToGrid w:val="0"/>
              <w:spacing w:line="240" w:lineRule="atLeast"/>
              <w:ind w:left="-113" w:right="-198" w:firstLine="89"/>
              <w:rPr>
                <w:sz w:val="22"/>
                <w:szCs w:val="22"/>
              </w:rPr>
            </w:pPr>
            <w:r>
              <w:rPr>
                <w:sz w:val="22"/>
                <w:szCs w:val="22"/>
              </w:rPr>
              <w:t>12,466</w:t>
            </w:r>
          </w:p>
        </w:tc>
        <w:tc>
          <w:tcPr>
            <w:tcW w:w="270" w:type="dxa"/>
            <w:gridSpan w:val="2"/>
            <w:shd w:val="clear" w:color="auto" w:fill="auto"/>
            <w:vAlign w:val="bottom"/>
          </w:tcPr>
          <w:p w14:paraId="30EE0D52" w14:textId="77777777" w:rsidR="00643252" w:rsidRPr="00BD7F26" w:rsidRDefault="00643252" w:rsidP="00643252">
            <w:pPr>
              <w:snapToGrid w:val="0"/>
              <w:spacing w:line="240" w:lineRule="atLeast"/>
              <w:ind w:firstLine="89"/>
              <w:rPr>
                <w:sz w:val="22"/>
                <w:szCs w:val="22"/>
              </w:rPr>
            </w:pPr>
          </w:p>
        </w:tc>
        <w:tc>
          <w:tcPr>
            <w:tcW w:w="1260" w:type="dxa"/>
            <w:vAlign w:val="bottom"/>
          </w:tcPr>
          <w:p w14:paraId="3781CCF8" w14:textId="64EE6822"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14,157</w:t>
            </w:r>
          </w:p>
        </w:tc>
      </w:tr>
      <w:tr w:rsidR="00643252" w:rsidRPr="00BD7F26" w14:paraId="0A7883B1" w14:textId="77777777" w:rsidTr="00A46946">
        <w:tc>
          <w:tcPr>
            <w:tcW w:w="6571" w:type="dxa"/>
            <w:shd w:val="clear" w:color="auto" w:fill="auto"/>
            <w:vAlign w:val="bottom"/>
          </w:tcPr>
          <w:p w14:paraId="04503124" w14:textId="77777777" w:rsidR="00643252" w:rsidRPr="00BD7F26" w:rsidRDefault="00643252" w:rsidP="00643252">
            <w:pPr>
              <w:spacing w:line="240" w:lineRule="atLeast"/>
              <w:ind w:left="180" w:hanging="17"/>
              <w:jc w:val="both"/>
              <w:rPr>
                <w:sz w:val="22"/>
                <w:szCs w:val="22"/>
                <w:lang w:val="en-GB"/>
              </w:rPr>
            </w:pPr>
            <w:r w:rsidRPr="00BD7F26">
              <w:rPr>
                <w:sz w:val="22"/>
                <w:szCs w:val="22"/>
              </w:rPr>
              <w:t>Capital deduction items on CET1</w:t>
            </w:r>
          </w:p>
        </w:tc>
        <w:tc>
          <w:tcPr>
            <w:tcW w:w="1260" w:type="dxa"/>
            <w:tcBorders>
              <w:bottom w:val="single" w:sz="4" w:space="0" w:color="000000"/>
            </w:tcBorders>
            <w:shd w:val="clear" w:color="auto" w:fill="auto"/>
            <w:vAlign w:val="bottom"/>
          </w:tcPr>
          <w:p w14:paraId="1379D85F" w14:textId="4F172006" w:rsidR="00643252" w:rsidRPr="00BD7F26" w:rsidRDefault="002F5B49" w:rsidP="00643252">
            <w:pPr>
              <w:tabs>
                <w:tab w:val="decimal" w:pos="1050"/>
              </w:tabs>
              <w:snapToGrid w:val="0"/>
              <w:spacing w:line="240" w:lineRule="atLeast"/>
              <w:ind w:left="-113" w:right="-198" w:firstLine="89"/>
              <w:rPr>
                <w:sz w:val="22"/>
                <w:szCs w:val="22"/>
              </w:rPr>
            </w:pPr>
            <w:r>
              <w:rPr>
                <w:sz w:val="22"/>
                <w:szCs w:val="22"/>
              </w:rPr>
              <w:t>(23,028</w:t>
            </w:r>
            <w:r w:rsidRPr="002F5B49">
              <w:rPr>
                <w:sz w:val="22"/>
                <w:szCs w:val="22"/>
              </w:rPr>
              <w:t>)</w:t>
            </w:r>
          </w:p>
        </w:tc>
        <w:tc>
          <w:tcPr>
            <w:tcW w:w="270" w:type="dxa"/>
            <w:gridSpan w:val="2"/>
            <w:shd w:val="clear" w:color="auto" w:fill="auto"/>
            <w:vAlign w:val="bottom"/>
          </w:tcPr>
          <w:p w14:paraId="446E6105" w14:textId="77777777" w:rsidR="00643252" w:rsidRPr="00BD7F26" w:rsidRDefault="00643252" w:rsidP="00643252">
            <w:pPr>
              <w:snapToGrid w:val="0"/>
              <w:spacing w:line="240" w:lineRule="atLeast"/>
              <w:ind w:firstLine="89"/>
              <w:rPr>
                <w:sz w:val="22"/>
                <w:szCs w:val="22"/>
              </w:rPr>
            </w:pPr>
          </w:p>
        </w:tc>
        <w:tc>
          <w:tcPr>
            <w:tcW w:w="1260" w:type="dxa"/>
            <w:tcBorders>
              <w:top w:val="nil"/>
              <w:left w:val="nil"/>
              <w:bottom w:val="single" w:sz="4" w:space="0" w:color="000000"/>
              <w:right w:val="nil"/>
            </w:tcBorders>
            <w:vAlign w:val="bottom"/>
          </w:tcPr>
          <w:p w14:paraId="598CD29C" w14:textId="291DD877"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(23,109)</w:t>
            </w:r>
          </w:p>
        </w:tc>
      </w:tr>
      <w:tr w:rsidR="00643252" w:rsidRPr="00BD7F26" w14:paraId="47E3F650" w14:textId="77777777" w:rsidTr="00A46946">
        <w:tc>
          <w:tcPr>
            <w:tcW w:w="6571" w:type="dxa"/>
            <w:shd w:val="clear" w:color="auto" w:fill="auto"/>
            <w:vAlign w:val="bottom"/>
          </w:tcPr>
          <w:p w14:paraId="4C60C8AF"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Total Tier 1 capital</w:t>
            </w:r>
          </w:p>
        </w:tc>
        <w:tc>
          <w:tcPr>
            <w:tcW w:w="1260" w:type="dxa"/>
            <w:tcBorders>
              <w:top w:val="single" w:sz="4" w:space="0" w:color="000000"/>
            </w:tcBorders>
            <w:shd w:val="clear" w:color="auto" w:fill="auto"/>
            <w:vAlign w:val="bottom"/>
          </w:tcPr>
          <w:p w14:paraId="37FFC1EF" w14:textId="028D7054" w:rsidR="00643252" w:rsidRPr="00BD7F26" w:rsidRDefault="002F5B49" w:rsidP="00643252">
            <w:pPr>
              <w:tabs>
                <w:tab w:val="decimal" w:pos="1050"/>
              </w:tabs>
              <w:snapToGrid w:val="0"/>
              <w:spacing w:line="240" w:lineRule="atLeast"/>
              <w:ind w:left="-113" w:right="-198" w:firstLine="89"/>
              <w:rPr>
                <w:b/>
                <w:bCs/>
                <w:sz w:val="22"/>
                <w:szCs w:val="22"/>
              </w:rPr>
            </w:pPr>
            <w:r>
              <w:rPr>
                <w:b/>
                <w:bCs/>
                <w:sz w:val="22"/>
                <w:szCs w:val="22"/>
              </w:rPr>
              <w:t>387,025</w:t>
            </w:r>
          </w:p>
        </w:tc>
        <w:tc>
          <w:tcPr>
            <w:tcW w:w="270" w:type="dxa"/>
            <w:gridSpan w:val="2"/>
            <w:shd w:val="clear" w:color="auto" w:fill="auto"/>
            <w:vAlign w:val="bottom"/>
          </w:tcPr>
          <w:p w14:paraId="69BFB7ED" w14:textId="77777777" w:rsidR="00643252" w:rsidRPr="00BD7F26" w:rsidRDefault="00643252" w:rsidP="00643252">
            <w:pPr>
              <w:snapToGrid w:val="0"/>
              <w:spacing w:line="240" w:lineRule="atLeast"/>
              <w:ind w:firstLine="89"/>
              <w:rPr>
                <w:b/>
                <w:bCs/>
                <w:sz w:val="22"/>
                <w:szCs w:val="22"/>
              </w:rPr>
            </w:pPr>
          </w:p>
        </w:tc>
        <w:tc>
          <w:tcPr>
            <w:tcW w:w="1260" w:type="dxa"/>
            <w:tcBorders>
              <w:top w:val="single" w:sz="4" w:space="0" w:color="000000"/>
              <w:left w:val="nil"/>
              <w:bottom w:val="nil"/>
              <w:right w:val="nil"/>
            </w:tcBorders>
            <w:vAlign w:val="bottom"/>
          </w:tcPr>
          <w:p w14:paraId="7AFFF196" w14:textId="79060739"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375,490</w:t>
            </w:r>
          </w:p>
        </w:tc>
      </w:tr>
      <w:tr w:rsidR="00643252" w:rsidRPr="00BD7F26" w14:paraId="380E01DF" w14:textId="77777777" w:rsidTr="00A46946">
        <w:tc>
          <w:tcPr>
            <w:tcW w:w="6571" w:type="dxa"/>
            <w:shd w:val="clear" w:color="auto" w:fill="auto"/>
            <w:vAlign w:val="bottom"/>
          </w:tcPr>
          <w:p w14:paraId="0F6D276B" w14:textId="77777777" w:rsidR="00643252" w:rsidRPr="00BD7F26" w:rsidRDefault="00643252" w:rsidP="00643252">
            <w:pPr>
              <w:spacing w:line="240" w:lineRule="atLeast"/>
              <w:ind w:firstLine="89"/>
              <w:jc w:val="both"/>
              <w:rPr>
                <w:sz w:val="22"/>
                <w:szCs w:val="22"/>
              </w:rPr>
            </w:pPr>
          </w:p>
        </w:tc>
        <w:tc>
          <w:tcPr>
            <w:tcW w:w="1260" w:type="dxa"/>
            <w:tcBorders>
              <w:top w:val="single" w:sz="4" w:space="0" w:color="auto"/>
            </w:tcBorders>
            <w:shd w:val="clear" w:color="auto" w:fill="auto"/>
          </w:tcPr>
          <w:p w14:paraId="698DEADE" w14:textId="77777777" w:rsidR="00643252" w:rsidRPr="00BD7F26" w:rsidRDefault="00643252" w:rsidP="00643252">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04782CEE" w14:textId="77777777" w:rsidR="00643252" w:rsidRPr="00BD7F26" w:rsidRDefault="00643252" w:rsidP="00643252">
            <w:pPr>
              <w:snapToGrid w:val="0"/>
              <w:spacing w:line="240" w:lineRule="atLeast"/>
              <w:ind w:firstLine="89"/>
              <w:rPr>
                <w:sz w:val="22"/>
                <w:szCs w:val="22"/>
              </w:rPr>
            </w:pPr>
          </w:p>
        </w:tc>
        <w:tc>
          <w:tcPr>
            <w:tcW w:w="1260" w:type="dxa"/>
            <w:tcBorders>
              <w:top w:val="single" w:sz="4" w:space="0" w:color="auto"/>
              <w:left w:val="nil"/>
              <w:bottom w:val="nil"/>
              <w:right w:val="nil"/>
            </w:tcBorders>
          </w:tcPr>
          <w:p w14:paraId="1160579E" w14:textId="77777777" w:rsidR="00643252" w:rsidRPr="00BD7F26" w:rsidRDefault="00643252" w:rsidP="00643252">
            <w:pPr>
              <w:tabs>
                <w:tab w:val="decimal" w:pos="1050"/>
              </w:tabs>
              <w:snapToGrid w:val="0"/>
              <w:spacing w:line="240" w:lineRule="atLeast"/>
              <w:ind w:left="-113" w:right="-113" w:firstLine="89"/>
              <w:rPr>
                <w:sz w:val="22"/>
                <w:szCs w:val="22"/>
              </w:rPr>
            </w:pPr>
          </w:p>
        </w:tc>
      </w:tr>
      <w:tr w:rsidR="00643252" w:rsidRPr="00BD7F26" w14:paraId="397B8BF8" w14:textId="77777777" w:rsidTr="00A46946">
        <w:tc>
          <w:tcPr>
            <w:tcW w:w="6571" w:type="dxa"/>
            <w:shd w:val="clear" w:color="auto" w:fill="auto"/>
            <w:vAlign w:val="bottom"/>
          </w:tcPr>
          <w:p w14:paraId="0C6A87B4"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Tier 2 capital</w:t>
            </w:r>
          </w:p>
        </w:tc>
        <w:tc>
          <w:tcPr>
            <w:tcW w:w="1260" w:type="dxa"/>
            <w:shd w:val="clear" w:color="auto" w:fill="auto"/>
          </w:tcPr>
          <w:p w14:paraId="6DE4C700" w14:textId="77777777" w:rsidR="00643252" w:rsidRPr="00BD7F26" w:rsidRDefault="00643252" w:rsidP="00643252">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7CB33731" w14:textId="77777777" w:rsidR="00643252" w:rsidRPr="00BD7F26" w:rsidRDefault="00643252" w:rsidP="00643252">
            <w:pPr>
              <w:snapToGrid w:val="0"/>
              <w:spacing w:line="240" w:lineRule="atLeast"/>
              <w:ind w:firstLine="89"/>
              <w:rPr>
                <w:sz w:val="22"/>
                <w:szCs w:val="22"/>
              </w:rPr>
            </w:pPr>
          </w:p>
        </w:tc>
        <w:tc>
          <w:tcPr>
            <w:tcW w:w="1260" w:type="dxa"/>
          </w:tcPr>
          <w:p w14:paraId="02595E19" w14:textId="77777777" w:rsidR="00643252" w:rsidRPr="00BD7F26" w:rsidRDefault="00643252" w:rsidP="00643252">
            <w:pPr>
              <w:tabs>
                <w:tab w:val="decimal" w:pos="1050"/>
              </w:tabs>
              <w:snapToGrid w:val="0"/>
              <w:spacing w:line="240" w:lineRule="atLeast"/>
              <w:ind w:left="-113" w:right="-113" w:firstLine="89"/>
              <w:rPr>
                <w:sz w:val="22"/>
                <w:szCs w:val="22"/>
              </w:rPr>
            </w:pPr>
          </w:p>
        </w:tc>
      </w:tr>
      <w:tr w:rsidR="00643252" w:rsidRPr="00BD7F26" w14:paraId="4A6E5B3B" w14:textId="77777777" w:rsidTr="00A46946">
        <w:tc>
          <w:tcPr>
            <w:tcW w:w="6571" w:type="dxa"/>
            <w:shd w:val="clear" w:color="auto" w:fill="auto"/>
            <w:vAlign w:val="center"/>
          </w:tcPr>
          <w:p w14:paraId="53B58D59" w14:textId="77777777" w:rsidR="00643252" w:rsidRPr="00BD7F26" w:rsidRDefault="00643252" w:rsidP="00643252">
            <w:pPr>
              <w:spacing w:line="240" w:lineRule="atLeast"/>
              <w:ind w:left="180" w:hanging="17"/>
              <w:jc w:val="both"/>
              <w:rPr>
                <w:sz w:val="22"/>
                <w:szCs w:val="22"/>
              </w:rPr>
            </w:pPr>
            <w:r w:rsidRPr="00BD7F26">
              <w:rPr>
                <w:sz w:val="22"/>
                <w:szCs w:val="22"/>
              </w:rPr>
              <w:t>General provisions</w:t>
            </w:r>
          </w:p>
        </w:tc>
        <w:tc>
          <w:tcPr>
            <w:tcW w:w="1260" w:type="dxa"/>
            <w:shd w:val="clear" w:color="auto" w:fill="auto"/>
            <w:vAlign w:val="bottom"/>
          </w:tcPr>
          <w:p w14:paraId="76FC8185" w14:textId="26DA06B3" w:rsidR="00643252" w:rsidRPr="00BD7F26" w:rsidRDefault="002F5B49" w:rsidP="00643252">
            <w:pPr>
              <w:tabs>
                <w:tab w:val="decimal" w:pos="1050"/>
              </w:tabs>
              <w:snapToGrid w:val="0"/>
              <w:spacing w:line="240" w:lineRule="atLeast"/>
              <w:ind w:left="-113" w:right="-198" w:firstLine="89"/>
              <w:rPr>
                <w:sz w:val="22"/>
                <w:szCs w:val="22"/>
              </w:rPr>
            </w:pPr>
            <w:r>
              <w:rPr>
                <w:sz w:val="22"/>
                <w:szCs w:val="22"/>
              </w:rPr>
              <w:t>24,422</w:t>
            </w:r>
          </w:p>
        </w:tc>
        <w:tc>
          <w:tcPr>
            <w:tcW w:w="270" w:type="dxa"/>
            <w:gridSpan w:val="2"/>
            <w:shd w:val="clear" w:color="auto" w:fill="auto"/>
            <w:vAlign w:val="bottom"/>
          </w:tcPr>
          <w:p w14:paraId="5001C4A0" w14:textId="77777777" w:rsidR="00643252" w:rsidRPr="00BD7F26" w:rsidRDefault="00643252" w:rsidP="00643252">
            <w:pPr>
              <w:snapToGrid w:val="0"/>
              <w:spacing w:line="240" w:lineRule="atLeast"/>
              <w:ind w:firstLine="89"/>
              <w:rPr>
                <w:sz w:val="22"/>
                <w:szCs w:val="22"/>
              </w:rPr>
            </w:pPr>
          </w:p>
        </w:tc>
        <w:tc>
          <w:tcPr>
            <w:tcW w:w="1260" w:type="dxa"/>
            <w:vAlign w:val="bottom"/>
          </w:tcPr>
          <w:p w14:paraId="6EE10AF5" w14:textId="7750062C"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24,015</w:t>
            </w:r>
          </w:p>
        </w:tc>
      </w:tr>
      <w:tr w:rsidR="00643252" w:rsidRPr="00BD7F26" w14:paraId="161B1428" w14:textId="77777777" w:rsidTr="00A46946">
        <w:tc>
          <w:tcPr>
            <w:tcW w:w="6571" w:type="dxa"/>
            <w:shd w:val="clear" w:color="auto" w:fill="auto"/>
            <w:vAlign w:val="center"/>
          </w:tcPr>
          <w:p w14:paraId="06AEB496"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Total Tier 2 capital</w:t>
            </w:r>
          </w:p>
        </w:tc>
        <w:tc>
          <w:tcPr>
            <w:tcW w:w="1260" w:type="dxa"/>
            <w:tcBorders>
              <w:top w:val="single" w:sz="4" w:space="0" w:color="000000"/>
              <w:bottom w:val="single" w:sz="4" w:space="0" w:color="000000"/>
            </w:tcBorders>
            <w:shd w:val="clear" w:color="auto" w:fill="auto"/>
            <w:vAlign w:val="bottom"/>
          </w:tcPr>
          <w:p w14:paraId="7752A346" w14:textId="3A8DBE98" w:rsidR="00643252" w:rsidRPr="00BD7F26" w:rsidRDefault="002F5B49" w:rsidP="00643252">
            <w:pPr>
              <w:tabs>
                <w:tab w:val="decimal" w:pos="1050"/>
              </w:tabs>
              <w:snapToGrid w:val="0"/>
              <w:spacing w:line="240" w:lineRule="atLeast"/>
              <w:ind w:left="-113" w:right="-198" w:firstLine="89"/>
              <w:rPr>
                <w:b/>
                <w:bCs/>
                <w:sz w:val="22"/>
                <w:szCs w:val="22"/>
              </w:rPr>
            </w:pPr>
            <w:r>
              <w:rPr>
                <w:b/>
                <w:bCs/>
                <w:sz w:val="22"/>
                <w:szCs w:val="22"/>
              </w:rPr>
              <w:t>24,422</w:t>
            </w:r>
          </w:p>
        </w:tc>
        <w:tc>
          <w:tcPr>
            <w:tcW w:w="270" w:type="dxa"/>
            <w:gridSpan w:val="2"/>
            <w:shd w:val="clear" w:color="auto" w:fill="auto"/>
            <w:vAlign w:val="bottom"/>
          </w:tcPr>
          <w:p w14:paraId="384EAAE4" w14:textId="77777777" w:rsidR="00643252" w:rsidRPr="00BD7F26" w:rsidRDefault="00643252" w:rsidP="00643252">
            <w:pPr>
              <w:snapToGrid w:val="0"/>
              <w:spacing w:line="240" w:lineRule="atLeast"/>
              <w:ind w:firstLine="89"/>
              <w:rPr>
                <w:b/>
                <w:bCs/>
                <w:sz w:val="22"/>
                <w:szCs w:val="22"/>
              </w:rPr>
            </w:pPr>
          </w:p>
        </w:tc>
        <w:tc>
          <w:tcPr>
            <w:tcW w:w="1260" w:type="dxa"/>
            <w:tcBorders>
              <w:top w:val="single" w:sz="4" w:space="0" w:color="000000"/>
              <w:left w:val="nil"/>
              <w:bottom w:val="single" w:sz="4" w:space="0" w:color="000000"/>
              <w:right w:val="nil"/>
            </w:tcBorders>
            <w:vAlign w:val="bottom"/>
          </w:tcPr>
          <w:p w14:paraId="3CFECD69" w14:textId="5409B88D"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24,015</w:t>
            </w:r>
          </w:p>
        </w:tc>
      </w:tr>
      <w:tr w:rsidR="00643252" w:rsidRPr="00BD7F26" w14:paraId="6244CCCA" w14:textId="77777777" w:rsidTr="00A46946">
        <w:tc>
          <w:tcPr>
            <w:tcW w:w="6571" w:type="dxa"/>
            <w:shd w:val="clear" w:color="auto" w:fill="auto"/>
            <w:vAlign w:val="center"/>
          </w:tcPr>
          <w:p w14:paraId="27E1024C"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Total capital funds</w:t>
            </w:r>
          </w:p>
        </w:tc>
        <w:tc>
          <w:tcPr>
            <w:tcW w:w="1260" w:type="dxa"/>
            <w:tcBorders>
              <w:top w:val="single" w:sz="4" w:space="0" w:color="000000"/>
              <w:bottom w:val="double" w:sz="4" w:space="0" w:color="000000"/>
            </w:tcBorders>
            <w:shd w:val="clear" w:color="auto" w:fill="auto"/>
            <w:vAlign w:val="bottom"/>
          </w:tcPr>
          <w:p w14:paraId="7E21E72F" w14:textId="3330083E" w:rsidR="00643252" w:rsidRPr="00BD7F26" w:rsidRDefault="002F5B49" w:rsidP="00643252">
            <w:pPr>
              <w:tabs>
                <w:tab w:val="decimal" w:pos="1050"/>
              </w:tabs>
              <w:snapToGrid w:val="0"/>
              <w:spacing w:line="240" w:lineRule="atLeast"/>
              <w:ind w:left="-113" w:right="-198" w:firstLine="89"/>
              <w:rPr>
                <w:rFonts w:cstheme="minorBidi"/>
                <w:b/>
                <w:bCs/>
                <w:sz w:val="22"/>
                <w:szCs w:val="22"/>
                <w:cs/>
              </w:rPr>
            </w:pPr>
            <w:r>
              <w:rPr>
                <w:rFonts w:cstheme="minorBidi"/>
                <w:b/>
                <w:bCs/>
                <w:sz w:val="22"/>
                <w:szCs w:val="22"/>
              </w:rPr>
              <w:t>411,447</w:t>
            </w:r>
          </w:p>
        </w:tc>
        <w:tc>
          <w:tcPr>
            <w:tcW w:w="270" w:type="dxa"/>
            <w:gridSpan w:val="2"/>
            <w:shd w:val="clear" w:color="auto" w:fill="auto"/>
            <w:vAlign w:val="bottom"/>
          </w:tcPr>
          <w:p w14:paraId="75AF0483" w14:textId="77777777" w:rsidR="00643252" w:rsidRPr="00BD7F26" w:rsidRDefault="00643252" w:rsidP="00643252">
            <w:pPr>
              <w:snapToGrid w:val="0"/>
              <w:spacing w:line="240" w:lineRule="atLeast"/>
              <w:ind w:firstLine="89"/>
              <w:rPr>
                <w:b/>
                <w:bCs/>
                <w:sz w:val="22"/>
                <w:szCs w:val="22"/>
              </w:rPr>
            </w:pPr>
          </w:p>
        </w:tc>
        <w:tc>
          <w:tcPr>
            <w:tcW w:w="1260" w:type="dxa"/>
            <w:tcBorders>
              <w:top w:val="single" w:sz="4" w:space="0" w:color="000000"/>
              <w:left w:val="nil"/>
              <w:bottom w:val="double" w:sz="4" w:space="0" w:color="000000"/>
              <w:right w:val="nil"/>
            </w:tcBorders>
            <w:vAlign w:val="bottom"/>
          </w:tcPr>
          <w:p w14:paraId="564CFAF7" w14:textId="13F9C8B9"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399,505</w:t>
            </w:r>
          </w:p>
        </w:tc>
      </w:tr>
      <w:tr w:rsidR="00643252" w:rsidRPr="00BD7F26" w14:paraId="7AE7A4C1" w14:textId="77777777" w:rsidTr="00A46946">
        <w:tc>
          <w:tcPr>
            <w:tcW w:w="6571" w:type="dxa"/>
            <w:shd w:val="clear" w:color="auto" w:fill="auto"/>
          </w:tcPr>
          <w:p w14:paraId="04715347" w14:textId="77777777" w:rsidR="00643252" w:rsidRPr="00BD7F26" w:rsidRDefault="00643252" w:rsidP="00643252">
            <w:pPr>
              <w:snapToGrid w:val="0"/>
              <w:spacing w:line="240" w:lineRule="atLeast"/>
              <w:ind w:firstLine="89"/>
              <w:rPr>
                <w:b/>
                <w:bCs/>
                <w:sz w:val="22"/>
                <w:szCs w:val="22"/>
              </w:rPr>
            </w:pPr>
          </w:p>
        </w:tc>
        <w:tc>
          <w:tcPr>
            <w:tcW w:w="1260" w:type="dxa"/>
            <w:shd w:val="clear" w:color="auto" w:fill="auto"/>
            <w:vAlign w:val="bottom"/>
          </w:tcPr>
          <w:p w14:paraId="0A9481DE" w14:textId="77777777" w:rsidR="00643252" w:rsidRPr="00BD7F26" w:rsidRDefault="00643252" w:rsidP="00643252">
            <w:pPr>
              <w:tabs>
                <w:tab w:val="decimal" w:pos="1050"/>
              </w:tabs>
              <w:spacing w:line="240" w:lineRule="atLeast"/>
              <w:ind w:left="-108" w:right="-198" w:firstLine="89"/>
              <w:rPr>
                <w:sz w:val="22"/>
                <w:szCs w:val="22"/>
              </w:rPr>
            </w:pPr>
          </w:p>
        </w:tc>
        <w:tc>
          <w:tcPr>
            <w:tcW w:w="270" w:type="dxa"/>
            <w:gridSpan w:val="2"/>
            <w:shd w:val="clear" w:color="auto" w:fill="auto"/>
            <w:vAlign w:val="bottom"/>
          </w:tcPr>
          <w:p w14:paraId="7E46E887" w14:textId="77777777" w:rsidR="00643252" w:rsidRPr="00BD7F26" w:rsidRDefault="00643252" w:rsidP="00643252">
            <w:pPr>
              <w:snapToGrid w:val="0"/>
              <w:spacing w:line="240" w:lineRule="atLeast"/>
              <w:ind w:firstLine="89"/>
              <w:rPr>
                <w:sz w:val="22"/>
                <w:szCs w:val="22"/>
              </w:rPr>
            </w:pPr>
          </w:p>
        </w:tc>
        <w:tc>
          <w:tcPr>
            <w:tcW w:w="1260" w:type="dxa"/>
            <w:vAlign w:val="bottom"/>
          </w:tcPr>
          <w:p w14:paraId="01537CCE" w14:textId="77777777" w:rsidR="00643252" w:rsidRPr="00BD7F26" w:rsidRDefault="00643252" w:rsidP="00643252">
            <w:pPr>
              <w:tabs>
                <w:tab w:val="decimal" w:pos="1050"/>
              </w:tabs>
              <w:spacing w:line="240" w:lineRule="atLeast"/>
              <w:ind w:left="-108" w:right="-108" w:firstLine="89"/>
              <w:rPr>
                <w:sz w:val="22"/>
                <w:szCs w:val="22"/>
              </w:rPr>
            </w:pPr>
          </w:p>
        </w:tc>
      </w:tr>
      <w:tr w:rsidR="00643252" w:rsidRPr="00BD7F26" w14:paraId="76AEFE3E" w14:textId="77777777" w:rsidTr="00A46946">
        <w:tc>
          <w:tcPr>
            <w:tcW w:w="6571" w:type="dxa"/>
            <w:shd w:val="clear" w:color="auto" w:fill="auto"/>
          </w:tcPr>
          <w:p w14:paraId="23A8699E" w14:textId="77777777" w:rsidR="00643252" w:rsidRPr="00BD7F26" w:rsidRDefault="00643252" w:rsidP="00643252">
            <w:pPr>
              <w:spacing w:line="240" w:lineRule="atLeast"/>
              <w:jc w:val="both"/>
              <w:rPr>
                <w:b/>
                <w:bCs/>
                <w:sz w:val="22"/>
                <w:szCs w:val="22"/>
                <w:lang w:val="en-GB"/>
              </w:rPr>
            </w:pPr>
            <w:r w:rsidRPr="00BD7F26">
              <w:rPr>
                <w:b/>
                <w:bCs/>
                <w:sz w:val="22"/>
                <w:szCs w:val="22"/>
              </w:rPr>
              <w:t>Total risk weighted assets</w:t>
            </w:r>
          </w:p>
        </w:tc>
        <w:tc>
          <w:tcPr>
            <w:tcW w:w="1260" w:type="dxa"/>
            <w:shd w:val="clear" w:color="auto" w:fill="auto"/>
            <w:vAlign w:val="bottom"/>
          </w:tcPr>
          <w:p w14:paraId="0EE887D3" w14:textId="755C74DD" w:rsidR="00643252" w:rsidRPr="00BD7F26" w:rsidRDefault="002F5B49" w:rsidP="00643252">
            <w:pPr>
              <w:tabs>
                <w:tab w:val="decimal" w:pos="1050"/>
              </w:tabs>
              <w:snapToGrid w:val="0"/>
              <w:spacing w:line="240" w:lineRule="atLeast"/>
              <w:ind w:left="-113" w:right="-198" w:firstLine="89"/>
              <w:rPr>
                <w:rFonts w:cstheme="minorBidi"/>
                <w:b/>
                <w:bCs/>
                <w:sz w:val="22"/>
                <w:szCs w:val="22"/>
                <w:cs/>
              </w:rPr>
            </w:pPr>
            <w:r>
              <w:rPr>
                <w:rFonts w:cstheme="minorBidi"/>
                <w:b/>
                <w:bCs/>
                <w:sz w:val="22"/>
                <w:szCs w:val="22"/>
              </w:rPr>
              <w:t>2,223,862</w:t>
            </w:r>
          </w:p>
        </w:tc>
        <w:tc>
          <w:tcPr>
            <w:tcW w:w="270" w:type="dxa"/>
            <w:gridSpan w:val="2"/>
            <w:shd w:val="clear" w:color="auto" w:fill="auto"/>
            <w:vAlign w:val="bottom"/>
          </w:tcPr>
          <w:p w14:paraId="09AF70B0" w14:textId="77777777" w:rsidR="00643252" w:rsidRPr="00BD7F26" w:rsidRDefault="00643252" w:rsidP="00643252">
            <w:pPr>
              <w:snapToGrid w:val="0"/>
              <w:spacing w:line="240" w:lineRule="atLeast"/>
              <w:ind w:firstLine="89"/>
              <w:rPr>
                <w:sz w:val="22"/>
                <w:szCs w:val="22"/>
              </w:rPr>
            </w:pPr>
          </w:p>
        </w:tc>
        <w:tc>
          <w:tcPr>
            <w:tcW w:w="1260" w:type="dxa"/>
            <w:vAlign w:val="bottom"/>
          </w:tcPr>
          <w:p w14:paraId="2A82CAE8" w14:textId="70963054"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2,201,154</w:t>
            </w:r>
          </w:p>
        </w:tc>
      </w:tr>
    </w:tbl>
    <w:p w14:paraId="325C9A2B" w14:textId="77777777" w:rsidR="00EC647B" w:rsidRPr="00BD7F26" w:rsidRDefault="00EC647B" w:rsidP="00EC647B">
      <w:pPr>
        <w:ind w:firstLine="89"/>
      </w:pPr>
    </w:p>
    <w:p w14:paraId="25933106" w14:textId="77777777" w:rsidR="00EC647B" w:rsidRPr="00BD7F26" w:rsidRDefault="00EC647B">
      <w:pPr>
        <w:suppressAutoHyphens w:val="0"/>
      </w:pPr>
      <w:r w:rsidRPr="00BD7F26">
        <w:br w:type="page"/>
      </w:r>
    </w:p>
    <w:tbl>
      <w:tblPr>
        <w:tblW w:w="9072" w:type="dxa"/>
        <w:tblInd w:w="558" w:type="dxa"/>
        <w:tblLayout w:type="fixed"/>
        <w:tblLook w:val="0000" w:firstRow="0" w:lastRow="0" w:firstColumn="0" w:lastColumn="0" w:noHBand="0" w:noVBand="0"/>
      </w:tblPr>
      <w:tblGrid>
        <w:gridCol w:w="4408"/>
        <w:gridCol w:w="296"/>
        <w:gridCol w:w="948"/>
        <w:gridCol w:w="222"/>
        <w:gridCol w:w="768"/>
        <w:gridCol w:w="519"/>
        <w:gridCol w:w="786"/>
        <w:gridCol w:w="384"/>
        <w:gridCol w:w="741"/>
      </w:tblGrid>
      <w:tr w:rsidR="00EC647B" w:rsidRPr="00BD7F26" w14:paraId="7622CB36" w14:textId="77777777" w:rsidTr="00914AC4">
        <w:trPr>
          <w:trHeight w:val="70"/>
        </w:trPr>
        <w:tc>
          <w:tcPr>
            <w:tcW w:w="4408" w:type="dxa"/>
            <w:shd w:val="clear" w:color="auto" w:fill="auto"/>
          </w:tcPr>
          <w:p w14:paraId="53D180D9" w14:textId="77777777" w:rsidR="00EC647B" w:rsidRPr="00BD7F26" w:rsidRDefault="00EC647B" w:rsidP="00EC647B">
            <w:pPr>
              <w:tabs>
                <w:tab w:val="left" w:pos="3240"/>
              </w:tabs>
              <w:spacing w:line="240" w:lineRule="atLeast"/>
              <w:ind w:right="-113" w:firstLine="89"/>
              <w:jc w:val="both"/>
              <w:rPr>
                <w:sz w:val="22"/>
                <w:szCs w:val="22"/>
              </w:rPr>
            </w:pPr>
          </w:p>
        </w:tc>
        <w:tc>
          <w:tcPr>
            <w:tcW w:w="2234" w:type="dxa"/>
            <w:gridSpan w:val="4"/>
            <w:shd w:val="clear" w:color="auto" w:fill="auto"/>
          </w:tcPr>
          <w:p w14:paraId="2748F933" w14:textId="5870304A" w:rsidR="00EC647B" w:rsidRPr="00BD7F26" w:rsidRDefault="00701B11" w:rsidP="00EC647B">
            <w:pPr>
              <w:snapToGrid w:val="0"/>
              <w:spacing w:line="220" w:lineRule="exact"/>
              <w:ind w:left="-113" w:right="-108" w:firstLine="89"/>
              <w:jc w:val="center"/>
              <w:rPr>
                <w:sz w:val="22"/>
                <w:szCs w:val="22"/>
              </w:rPr>
            </w:pPr>
            <w:r w:rsidRPr="00BD7F26">
              <w:rPr>
                <w:spacing w:val="-2"/>
                <w:sz w:val="22"/>
                <w:szCs w:val="22"/>
              </w:rPr>
              <w:t>3</w:t>
            </w:r>
            <w:r w:rsidR="007712D1">
              <w:rPr>
                <w:spacing w:val="-2"/>
                <w:sz w:val="22"/>
                <w:szCs w:val="22"/>
              </w:rPr>
              <w:t>0</w:t>
            </w:r>
            <w:r w:rsidRPr="00BD7F26">
              <w:rPr>
                <w:spacing w:val="-2"/>
                <w:sz w:val="22"/>
                <w:szCs w:val="22"/>
              </w:rPr>
              <w:t xml:space="preserve"> </w:t>
            </w:r>
            <w:r w:rsidR="007712D1">
              <w:rPr>
                <w:spacing w:val="-2"/>
                <w:sz w:val="22"/>
                <w:szCs w:val="22"/>
              </w:rPr>
              <w:t>September</w:t>
            </w:r>
            <w:r w:rsidRPr="00BD7F26">
              <w:rPr>
                <w:spacing w:val="-2"/>
                <w:sz w:val="22"/>
                <w:szCs w:val="22"/>
              </w:rPr>
              <w:t xml:space="preserve"> </w:t>
            </w:r>
            <w:r w:rsidR="00EC647B" w:rsidRPr="00BD7F26">
              <w:rPr>
                <w:sz w:val="22"/>
                <w:szCs w:val="22"/>
              </w:rPr>
              <w:t>202</w:t>
            </w:r>
            <w:r w:rsidRPr="00BD7F26">
              <w:rPr>
                <w:sz w:val="22"/>
                <w:szCs w:val="22"/>
              </w:rPr>
              <w:t>1</w:t>
            </w:r>
          </w:p>
        </w:tc>
        <w:tc>
          <w:tcPr>
            <w:tcW w:w="2430" w:type="dxa"/>
            <w:gridSpan w:val="4"/>
            <w:shd w:val="clear" w:color="auto" w:fill="auto"/>
          </w:tcPr>
          <w:p w14:paraId="358CD060" w14:textId="7E005655" w:rsidR="00EC647B" w:rsidRPr="00BD7F26" w:rsidRDefault="00EC647B" w:rsidP="00EC647B">
            <w:pPr>
              <w:snapToGrid w:val="0"/>
              <w:spacing w:line="220" w:lineRule="exact"/>
              <w:ind w:left="-113" w:right="-108" w:firstLine="89"/>
              <w:jc w:val="center"/>
              <w:rPr>
                <w:sz w:val="22"/>
                <w:szCs w:val="22"/>
              </w:rPr>
            </w:pPr>
            <w:r w:rsidRPr="00BD7F26">
              <w:rPr>
                <w:sz w:val="22"/>
                <w:szCs w:val="22"/>
              </w:rPr>
              <w:t>31 December 20</w:t>
            </w:r>
            <w:r w:rsidR="00701B11" w:rsidRPr="00BD7F26">
              <w:rPr>
                <w:sz w:val="22"/>
                <w:szCs w:val="22"/>
              </w:rPr>
              <w:t>20</w:t>
            </w:r>
          </w:p>
        </w:tc>
      </w:tr>
      <w:tr w:rsidR="0068558F" w:rsidRPr="00BD7F26" w14:paraId="76D0358B" w14:textId="77777777" w:rsidTr="00914AC4">
        <w:trPr>
          <w:trHeight w:val="70"/>
        </w:trPr>
        <w:tc>
          <w:tcPr>
            <w:tcW w:w="4408" w:type="dxa"/>
            <w:shd w:val="clear" w:color="auto" w:fill="auto"/>
          </w:tcPr>
          <w:p w14:paraId="2FDADCBD"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7A531DE4"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The BoT’s</w:t>
            </w:r>
          </w:p>
        </w:tc>
        <w:tc>
          <w:tcPr>
            <w:tcW w:w="990" w:type="dxa"/>
            <w:gridSpan w:val="2"/>
            <w:shd w:val="clear" w:color="auto" w:fill="auto"/>
            <w:vAlign w:val="bottom"/>
          </w:tcPr>
          <w:p w14:paraId="61AEAEDC" w14:textId="339BFE8F" w:rsidR="0068558F" w:rsidRPr="00BD7F26" w:rsidRDefault="0068558F" w:rsidP="0068558F">
            <w:pPr>
              <w:snapToGrid w:val="0"/>
              <w:spacing w:line="220" w:lineRule="exact"/>
              <w:ind w:left="-113" w:right="-108" w:firstLine="89"/>
              <w:jc w:val="center"/>
              <w:rPr>
                <w:sz w:val="22"/>
                <w:szCs w:val="22"/>
              </w:rPr>
            </w:pPr>
          </w:p>
        </w:tc>
        <w:tc>
          <w:tcPr>
            <w:tcW w:w="1305" w:type="dxa"/>
            <w:gridSpan w:val="2"/>
            <w:shd w:val="clear" w:color="auto" w:fill="auto"/>
          </w:tcPr>
          <w:p w14:paraId="057711A8"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The BoT’s</w:t>
            </w:r>
          </w:p>
        </w:tc>
        <w:tc>
          <w:tcPr>
            <w:tcW w:w="1125" w:type="dxa"/>
            <w:gridSpan w:val="2"/>
            <w:shd w:val="clear" w:color="auto" w:fill="auto"/>
            <w:vAlign w:val="bottom"/>
          </w:tcPr>
          <w:p w14:paraId="43ED0471" w14:textId="68D89CB9" w:rsidR="0068558F" w:rsidRPr="00BD7F26" w:rsidRDefault="0068558F" w:rsidP="0068558F">
            <w:pPr>
              <w:snapToGrid w:val="0"/>
              <w:spacing w:line="220" w:lineRule="exact"/>
              <w:ind w:left="-113" w:right="-108" w:firstLine="89"/>
              <w:jc w:val="center"/>
              <w:rPr>
                <w:sz w:val="22"/>
                <w:szCs w:val="22"/>
              </w:rPr>
            </w:pPr>
          </w:p>
        </w:tc>
      </w:tr>
      <w:tr w:rsidR="0068558F" w:rsidRPr="00BD7F26" w14:paraId="2C278B3F" w14:textId="77777777" w:rsidTr="00914AC4">
        <w:tc>
          <w:tcPr>
            <w:tcW w:w="4408" w:type="dxa"/>
            <w:shd w:val="clear" w:color="auto" w:fill="auto"/>
          </w:tcPr>
          <w:p w14:paraId="2CA3152D"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0770269C"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regulation</w:t>
            </w:r>
          </w:p>
        </w:tc>
        <w:tc>
          <w:tcPr>
            <w:tcW w:w="990" w:type="dxa"/>
            <w:gridSpan w:val="2"/>
            <w:shd w:val="clear" w:color="auto" w:fill="auto"/>
            <w:vAlign w:val="bottom"/>
          </w:tcPr>
          <w:p w14:paraId="7485D82E" w14:textId="0DD168E4" w:rsidR="0068558F" w:rsidRPr="00BD7F26" w:rsidRDefault="0068558F" w:rsidP="0068558F">
            <w:pPr>
              <w:snapToGrid w:val="0"/>
              <w:spacing w:line="220" w:lineRule="exact"/>
              <w:ind w:left="-113" w:right="-108" w:firstLine="89"/>
              <w:jc w:val="center"/>
              <w:rPr>
                <w:sz w:val="22"/>
                <w:szCs w:val="22"/>
              </w:rPr>
            </w:pPr>
            <w:r w:rsidRPr="00BD7F26">
              <w:rPr>
                <w:sz w:val="22"/>
                <w:szCs w:val="22"/>
              </w:rPr>
              <w:t>Capital</w:t>
            </w:r>
          </w:p>
        </w:tc>
        <w:tc>
          <w:tcPr>
            <w:tcW w:w="1305" w:type="dxa"/>
            <w:gridSpan w:val="2"/>
            <w:shd w:val="clear" w:color="auto" w:fill="auto"/>
          </w:tcPr>
          <w:p w14:paraId="4DC34EAD"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regulation</w:t>
            </w:r>
          </w:p>
        </w:tc>
        <w:tc>
          <w:tcPr>
            <w:tcW w:w="1125" w:type="dxa"/>
            <w:gridSpan w:val="2"/>
            <w:shd w:val="clear" w:color="auto" w:fill="auto"/>
            <w:vAlign w:val="bottom"/>
          </w:tcPr>
          <w:p w14:paraId="58AE2753" w14:textId="22FB9D15" w:rsidR="0068558F" w:rsidRPr="00BD7F26" w:rsidRDefault="0068558F" w:rsidP="0068558F">
            <w:pPr>
              <w:snapToGrid w:val="0"/>
              <w:spacing w:line="220" w:lineRule="exact"/>
              <w:ind w:left="-113" w:right="-108" w:firstLine="89"/>
              <w:jc w:val="center"/>
              <w:rPr>
                <w:sz w:val="22"/>
                <w:szCs w:val="22"/>
              </w:rPr>
            </w:pPr>
            <w:r w:rsidRPr="00BD7F26">
              <w:rPr>
                <w:sz w:val="22"/>
                <w:szCs w:val="22"/>
              </w:rPr>
              <w:t>Capital</w:t>
            </w:r>
          </w:p>
        </w:tc>
      </w:tr>
      <w:tr w:rsidR="0068558F" w:rsidRPr="00BD7F26" w14:paraId="05C4C2EE" w14:textId="77777777" w:rsidTr="009F7EB6">
        <w:tc>
          <w:tcPr>
            <w:tcW w:w="4408" w:type="dxa"/>
            <w:shd w:val="clear" w:color="auto" w:fill="auto"/>
          </w:tcPr>
          <w:p w14:paraId="0415BF8A"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5161C7D4"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minimum</w:t>
            </w:r>
          </w:p>
        </w:tc>
        <w:tc>
          <w:tcPr>
            <w:tcW w:w="990" w:type="dxa"/>
            <w:gridSpan w:val="2"/>
            <w:shd w:val="clear" w:color="auto" w:fill="auto"/>
            <w:vAlign w:val="bottom"/>
          </w:tcPr>
          <w:p w14:paraId="2F3C00C9" w14:textId="35B1B969" w:rsidR="0068558F" w:rsidRPr="00BD7F26" w:rsidRDefault="0068558F" w:rsidP="0068558F">
            <w:pPr>
              <w:spacing w:line="240" w:lineRule="atLeast"/>
              <w:ind w:left="-108" w:right="-108" w:firstLine="89"/>
              <w:jc w:val="center"/>
              <w:rPr>
                <w:sz w:val="22"/>
                <w:szCs w:val="22"/>
              </w:rPr>
            </w:pPr>
            <w:r w:rsidRPr="00BD7F26">
              <w:rPr>
                <w:sz w:val="22"/>
                <w:szCs w:val="22"/>
              </w:rPr>
              <w:t>ratio of</w:t>
            </w:r>
          </w:p>
        </w:tc>
        <w:tc>
          <w:tcPr>
            <w:tcW w:w="1305" w:type="dxa"/>
            <w:gridSpan w:val="2"/>
            <w:shd w:val="clear" w:color="auto" w:fill="auto"/>
          </w:tcPr>
          <w:p w14:paraId="2BF6E0A9"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minimum</w:t>
            </w:r>
          </w:p>
        </w:tc>
        <w:tc>
          <w:tcPr>
            <w:tcW w:w="1125" w:type="dxa"/>
            <w:gridSpan w:val="2"/>
            <w:shd w:val="clear" w:color="auto" w:fill="auto"/>
            <w:vAlign w:val="bottom"/>
          </w:tcPr>
          <w:p w14:paraId="39156B5E" w14:textId="2837EF35" w:rsidR="0068558F" w:rsidRPr="00BD7F26" w:rsidRDefault="0068558F" w:rsidP="0068558F">
            <w:pPr>
              <w:spacing w:line="240" w:lineRule="atLeast"/>
              <w:ind w:left="-108" w:right="-108" w:firstLine="89"/>
              <w:jc w:val="center"/>
              <w:rPr>
                <w:sz w:val="22"/>
                <w:szCs w:val="22"/>
              </w:rPr>
            </w:pPr>
            <w:r w:rsidRPr="00BD7F26">
              <w:rPr>
                <w:sz w:val="22"/>
                <w:szCs w:val="22"/>
              </w:rPr>
              <w:t>ratio of</w:t>
            </w:r>
          </w:p>
        </w:tc>
      </w:tr>
      <w:tr w:rsidR="0068558F" w:rsidRPr="00BD7F26" w14:paraId="619CF629" w14:textId="77777777" w:rsidTr="00914AC4">
        <w:tc>
          <w:tcPr>
            <w:tcW w:w="4408" w:type="dxa"/>
            <w:shd w:val="clear" w:color="auto" w:fill="auto"/>
          </w:tcPr>
          <w:p w14:paraId="6876C667"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2FA6421F"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requirement</w:t>
            </w:r>
            <w:r w:rsidRPr="00BD7F26">
              <w:rPr>
                <w:sz w:val="22"/>
                <w:szCs w:val="22"/>
                <w:vertAlign w:val="superscript"/>
                <w:cs/>
              </w:rPr>
              <w:t>*</w:t>
            </w:r>
          </w:p>
        </w:tc>
        <w:tc>
          <w:tcPr>
            <w:tcW w:w="990" w:type="dxa"/>
            <w:gridSpan w:val="2"/>
            <w:shd w:val="clear" w:color="auto" w:fill="auto"/>
          </w:tcPr>
          <w:p w14:paraId="18437DE6" w14:textId="186D303D" w:rsidR="0068558F" w:rsidRPr="00BD7F26" w:rsidRDefault="0068558F" w:rsidP="0068558F">
            <w:pPr>
              <w:spacing w:line="240" w:lineRule="atLeast"/>
              <w:ind w:left="-108" w:right="-108" w:firstLine="89"/>
              <w:jc w:val="center"/>
              <w:rPr>
                <w:sz w:val="22"/>
                <w:szCs w:val="22"/>
              </w:rPr>
            </w:pPr>
            <w:r w:rsidRPr="00BD7F26">
              <w:rPr>
                <w:sz w:val="22"/>
                <w:szCs w:val="22"/>
              </w:rPr>
              <w:t>the Bank</w:t>
            </w:r>
          </w:p>
        </w:tc>
        <w:tc>
          <w:tcPr>
            <w:tcW w:w="1305" w:type="dxa"/>
            <w:gridSpan w:val="2"/>
            <w:shd w:val="clear" w:color="auto" w:fill="auto"/>
          </w:tcPr>
          <w:p w14:paraId="7041A3D6"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requirement</w:t>
            </w:r>
            <w:r w:rsidRPr="00BD7F26">
              <w:rPr>
                <w:sz w:val="22"/>
                <w:szCs w:val="22"/>
                <w:vertAlign w:val="superscript"/>
                <w:cs/>
              </w:rPr>
              <w:t>*</w:t>
            </w:r>
          </w:p>
        </w:tc>
        <w:tc>
          <w:tcPr>
            <w:tcW w:w="1125" w:type="dxa"/>
            <w:gridSpan w:val="2"/>
            <w:shd w:val="clear" w:color="auto" w:fill="auto"/>
          </w:tcPr>
          <w:p w14:paraId="21374D4B" w14:textId="3304CB1B" w:rsidR="0068558F" w:rsidRPr="00BD7F26" w:rsidRDefault="0068558F" w:rsidP="0068558F">
            <w:pPr>
              <w:spacing w:line="240" w:lineRule="atLeast"/>
              <w:ind w:left="-108" w:right="-108" w:firstLine="89"/>
              <w:jc w:val="center"/>
              <w:rPr>
                <w:sz w:val="22"/>
                <w:szCs w:val="22"/>
              </w:rPr>
            </w:pPr>
            <w:r w:rsidRPr="00BD7F26">
              <w:rPr>
                <w:sz w:val="22"/>
                <w:szCs w:val="22"/>
              </w:rPr>
              <w:t>the Bank</w:t>
            </w:r>
          </w:p>
        </w:tc>
      </w:tr>
      <w:tr w:rsidR="0068558F" w:rsidRPr="00BD7F26" w14:paraId="47CD55DF" w14:textId="77777777" w:rsidTr="008D1292">
        <w:tc>
          <w:tcPr>
            <w:tcW w:w="4408" w:type="dxa"/>
            <w:shd w:val="clear" w:color="auto" w:fill="auto"/>
          </w:tcPr>
          <w:p w14:paraId="5D9C5A69" w14:textId="77777777" w:rsidR="0068558F" w:rsidRPr="00BD7F26" w:rsidRDefault="0068558F" w:rsidP="0068558F">
            <w:pPr>
              <w:tabs>
                <w:tab w:val="left" w:pos="3240"/>
              </w:tabs>
              <w:spacing w:line="240" w:lineRule="atLeast"/>
              <w:ind w:right="-113" w:firstLine="89"/>
              <w:jc w:val="both"/>
              <w:rPr>
                <w:sz w:val="22"/>
                <w:szCs w:val="22"/>
              </w:rPr>
            </w:pPr>
          </w:p>
        </w:tc>
        <w:tc>
          <w:tcPr>
            <w:tcW w:w="4664" w:type="dxa"/>
            <w:gridSpan w:val="8"/>
            <w:shd w:val="clear" w:color="auto" w:fill="auto"/>
          </w:tcPr>
          <w:p w14:paraId="52454DFA" w14:textId="77777777" w:rsidR="0068558F" w:rsidRPr="00BD7F26" w:rsidRDefault="0068558F" w:rsidP="0068558F">
            <w:pPr>
              <w:tabs>
                <w:tab w:val="decimal" w:pos="660"/>
              </w:tabs>
              <w:snapToGrid w:val="0"/>
              <w:spacing w:line="220" w:lineRule="exact"/>
              <w:ind w:left="-113" w:right="12" w:firstLine="89"/>
              <w:jc w:val="center"/>
              <w:rPr>
                <w:i/>
                <w:iCs/>
                <w:sz w:val="22"/>
                <w:szCs w:val="22"/>
              </w:rPr>
            </w:pPr>
            <w:r w:rsidRPr="00BD7F26">
              <w:rPr>
                <w:i/>
                <w:iCs/>
                <w:sz w:val="22"/>
                <w:szCs w:val="22"/>
                <w:cs/>
              </w:rPr>
              <w:t>(%)</w:t>
            </w:r>
          </w:p>
        </w:tc>
      </w:tr>
      <w:tr w:rsidR="002F5B49" w:rsidRPr="00BD7F26" w14:paraId="49BBE300" w14:textId="77777777" w:rsidTr="00E80995">
        <w:tc>
          <w:tcPr>
            <w:tcW w:w="4408" w:type="dxa"/>
            <w:shd w:val="clear" w:color="auto" w:fill="auto"/>
          </w:tcPr>
          <w:p w14:paraId="2B6434FD" w14:textId="77777777" w:rsidR="002F5B49" w:rsidRPr="00BD7F26" w:rsidRDefault="002F5B49" w:rsidP="002F5B49">
            <w:pPr>
              <w:tabs>
                <w:tab w:val="left" w:pos="3240"/>
              </w:tabs>
              <w:spacing w:line="240" w:lineRule="atLeast"/>
              <w:ind w:right="-113" w:firstLine="89"/>
              <w:jc w:val="both"/>
              <w:rPr>
                <w:sz w:val="22"/>
                <w:szCs w:val="22"/>
              </w:rPr>
            </w:pPr>
            <w:r w:rsidRPr="00BD7F26">
              <w:rPr>
                <w:sz w:val="22"/>
                <w:szCs w:val="22"/>
              </w:rPr>
              <w:t xml:space="preserve">Total capital funds </w:t>
            </w:r>
            <w:r w:rsidRPr="00BD7F26">
              <w:rPr>
                <w:sz w:val="22"/>
                <w:szCs w:val="22"/>
                <w:cs/>
              </w:rPr>
              <w:t xml:space="preserve">/ </w:t>
            </w:r>
            <w:r w:rsidRPr="00BD7F26">
              <w:rPr>
                <w:sz w:val="22"/>
                <w:szCs w:val="22"/>
              </w:rPr>
              <w:t xml:space="preserve">Total risk-weighted assets                          </w:t>
            </w:r>
          </w:p>
        </w:tc>
        <w:tc>
          <w:tcPr>
            <w:tcW w:w="1244" w:type="dxa"/>
            <w:gridSpan w:val="2"/>
            <w:vAlign w:val="bottom"/>
          </w:tcPr>
          <w:p w14:paraId="3E5193BE" w14:textId="0CCF65E5" w:rsidR="002F5B49" w:rsidRPr="00BD7F26" w:rsidRDefault="002F5B49" w:rsidP="002F5B49">
            <w:pPr>
              <w:tabs>
                <w:tab w:val="decimal" w:pos="660"/>
              </w:tabs>
              <w:snapToGrid w:val="0"/>
              <w:spacing w:line="220" w:lineRule="exact"/>
              <w:ind w:left="-113" w:right="12" w:firstLine="89"/>
              <w:rPr>
                <w:rFonts w:eastAsia="Times New Roman"/>
                <w:sz w:val="22"/>
                <w:szCs w:val="22"/>
                <w:cs/>
              </w:rPr>
            </w:pPr>
            <w:r w:rsidRPr="00BD7F26">
              <w:rPr>
                <w:rFonts w:eastAsia="Times New Roman"/>
                <w:sz w:val="22"/>
                <w:szCs w:val="22"/>
              </w:rPr>
              <w:t>12.0</w:t>
            </w:r>
          </w:p>
        </w:tc>
        <w:tc>
          <w:tcPr>
            <w:tcW w:w="990" w:type="dxa"/>
            <w:gridSpan w:val="2"/>
            <w:shd w:val="clear" w:color="auto" w:fill="auto"/>
            <w:vAlign w:val="bottom"/>
          </w:tcPr>
          <w:p w14:paraId="5A9DC4F3" w14:textId="1438E850" w:rsidR="002F5B49" w:rsidRPr="00BD7F26" w:rsidRDefault="002F5B49" w:rsidP="002F5B49">
            <w:pPr>
              <w:tabs>
                <w:tab w:val="decimal" w:pos="660"/>
              </w:tabs>
              <w:snapToGrid w:val="0"/>
              <w:spacing w:line="220" w:lineRule="exact"/>
              <w:ind w:left="-113" w:right="12" w:firstLine="89"/>
              <w:rPr>
                <w:sz w:val="22"/>
                <w:szCs w:val="22"/>
              </w:rPr>
            </w:pPr>
            <w:r>
              <w:rPr>
                <w:sz w:val="22"/>
                <w:szCs w:val="22"/>
              </w:rPr>
              <w:t>18.5</w:t>
            </w:r>
          </w:p>
        </w:tc>
        <w:tc>
          <w:tcPr>
            <w:tcW w:w="1305" w:type="dxa"/>
            <w:gridSpan w:val="2"/>
            <w:vAlign w:val="bottom"/>
          </w:tcPr>
          <w:p w14:paraId="719991D0" w14:textId="02935999" w:rsidR="002F5B49" w:rsidRPr="00BD7F26" w:rsidRDefault="002F5B49" w:rsidP="002F5B49">
            <w:pPr>
              <w:tabs>
                <w:tab w:val="decimal" w:pos="667"/>
              </w:tabs>
              <w:snapToGrid w:val="0"/>
              <w:spacing w:line="220" w:lineRule="exact"/>
              <w:ind w:left="-113" w:right="12" w:firstLine="89"/>
              <w:rPr>
                <w:sz w:val="22"/>
                <w:szCs w:val="22"/>
              </w:rPr>
            </w:pPr>
            <w:r w:rsidRPr="00BD7F26">
              <w:rPr>
                <w:rFonts w:eastAsia="Times New Roman"/>
                <w:sz w:val="22"/>
                <w:szCs w:val="22"/>
              </w:rPr>
              <w:t>12.0</w:t>
            </w:r>
          </w:p>
        </w:tc>
        <w:tc>
          <w:tcPr>
            <w:tcW w:w="1125" w:type="dxa"/>
            <w:gridSpan w:val="2"/>
            <w:vAlign w:val="bottom"/>
          </w:tcPr>
          <w:p w14:paraId="2B7BDC37" w14:textId="69E0E678" w:rsidR="002F5B49" w:rsidRPr="00BD7F26" w:rsidRDefault="002F5B49" w:rsidP="002F5B49">
            <w:pPr>
              <w:tabs>
                <w:tab w:val="decimal" w:pos="812"/>
              </w:tabs>
              <w:snapToGrid w:val="0"/>
              <w:spacing w:line="220" w:lineRule="exact"/>
              <w:ind w:left="-113" w:right="12" w:firstLine="89"/>
              <w:rPr>
                <w:sz w:val="22"/>
                <w:szCs w:val="22"/>
              </w:rPr>
            </w:pPr>
            <w:r w:rsidRPr="00BD7F26">
              <w:rPr>
                <w:rFonts w:eastAsia="Times New Roman"/>
                <w:sz w:val="22"/>
                <w:szCs w:val="22"/>
              </w:rPr>
              <w:t>18.1</w:t>
            </w:r>
          </w:p>
        </w:tc>
      </w:tr>
      <w:tr w:rsidR="002F5B49" w:rsidRPr="00BD7F26" w14:paraId="60E34419" w14:textId="77777777" w:rsidTr="00E80995">
        <w:tc>
          <w:tcPr>
            <w:tcW w:w="4408" w:type="dxa"/>
            <w:shd w:val="clear" w:color="auto" w:fill="auto"/>
          </w:tcPr>
          <w:p w14:paraId="4800599B" w14:textId="77777777" w:rsidR="002F5B49" w:rsidRPr="00BD7F26" w:rsidRDefault="002F5B49" w:rsidP="002F5B49">
            <w:pPr>
              <w:tabs>
                <w:tab w:val="left" w:pos="3240"/>
                <w:tab w:val="left" w:pos="4032"/>
              </w:tabs>
              <w:spacing w:line="240" w:lineRule="atLeast"/>
              <w:ind w:right="-113" w:firstLine="89"/>
              <w:jc w:val="both"/>
              <w:rPr>
                <w:sz w:val="22"/>
                <w:szCs w:val="22"/>
              </w:rPr>
            </w:pPr>
            <w:r w:rsidRPr="00BD7F26">
              <w:rPr>
                <w:sz w:val="22"/>
                <w:szCs w:val="22"/>
              </w:rPr>
              <w:t xml:space="preserve">Total Tier 1 capital </w:t>
            </w:r>
            <w:r w:rsidRPr="00BD7F26">
              <w:rPr>
                <w:sz w:val="22"/>
                <w:szCs w:val="22"/>
                <w:cs/>
              </w:rPr>
              <w:t xml:space="preserve">/ </w:t>
            </w:r>
            <w:r w:rsidRPr="00BD7F26">
              <w:rPr>
                <w:sz w:val="22"/>
                <w:szCs w:val="22"/>
              </w:rPr>
              <w:t xml:space="preserve">Total risk-weighted assets               </w:t>
            </w:r>
          </w:p>
        </w:tc>
        <w:tc>
          <w:tcPr>
            <w:tcW w:w="1244" w:type="dxa"/>
            <w:gridSpan w:val="2"/>
            <w:vAlign w:val="bottom"/>
          </w:tcPr>
          <w:p w14:paraId="507A6AA5" w14:textId="0B84AC61" w:rsidR="002F5B49" w:rsidRPr="00BD7F26" w:rsidRDefault="002F5B49" w:rsidP="002F5B49">
            <w:pPr>
              <w:tabs>
                <w:tab w:val="decimal" w:pos="660"/>
              </w:tabs>
              <w:snapToGrid w:val="0"/>
              <w:spacing w:line="220" w:lineRule="exact"/>
              <w:ind w:left="-113" w:right="12" w:firstLine="89"/>
              <w:rPr>
                <w:rFonts w:eastAsia="Times New Roman"/>
                <w:sz w:val="22"/>
                <w:szCs w:val="22"/>
              </w:rPr>
            </w:pPr>
            <w:r w:rsidRPr="00BD7F26">
              <w:rPr>
                <w:rFonts w:eastAsia="Times New Roman"/>
                <w:sz w:val="22"/>
                <w:szCs w:val="22"/>
              </w:rPr>
              <w:t>9.5</w:t>
            </w:r>
          </w:p>
        </w:tc>
        <w:tc>
          <w:tcPr>
            <w:tcW w:w="990" w:type="dxa"/>
            <w:gridSpan w:val="2"/>
            <w:shd w:val="clear" w:color="auto" w:fill="auto"/>
            <w:vAlign w:val="bottom"/>
          </w:tcPr>
          <w:p w14:paraId="035A25E5" w14:textId="56A7FADB" w:rsidR="002F5B49" w:rsidRPr="00BD7F26" w:rsidRDefault="002F5B49" w:rsidP="002F5B49">
            <w:pPr>
              <w:tabs>
                <w:tab w:val="decimal" w:pos="660"/>
              </w:tabs>
              <w:snapToGrid w:val="0"/>
              <w:spacing w:line="220" w:lineRule="exact"/>
              <w:ind w:left="-113" w:right="12" w:firstLine="89"/>
              <w:rPr>
                <w:sz w:val="22"/>
                <w:szCs w:val="22"/>
              </w:rPr>
            </w:pPr>
            <w:r>
              <w:rPr>
                <w:sz w:val="22"/>
                <w:szCs w:val="22"/>
              </w:rPr>
              <w:t>17.4</w:t>
            </w:r>
          </w:p>
        </w:tc>
        <w:tc>
          <w:tcPr>
            <w:tcW w:w="1305" w:type="dxa"/>
            <w:gridSpan w:val="2"/>
            <w:vAlign w:val="bottom"/>
          </w:tcPr>
          <w:p w14:paraId="346C6F86" w14:textId="73F68A05" w:rsidR="002F5B49" w:rsidRPr="00BD7F26" w:rsidRDefault="002F5B49" w:rsidP="002F5B49">
            <w:pPr>
              <w:tabs>
                <w:tab w:val="decimal" w:pos="667"/>
              </w:tabs>
              <w:snapToGrid w:val="0"/>
              <w:spacing w:line="220" w:lineRule="exact"/>
              <w:ind w:left="-113" w:right="12" w:firstLine="89"/>
              <w:rPr>
                <w:sz w:val="22"/>
                <w:szCs w:val="22"/>
              </w:rPr>
            </w:pPr>
            <w:r w:rsidRPr="00BD7F26">
              <w:rPr>
                <w:rFonts w:eastAsia="Times New Roman"/>
                <w:sz w:val="22"/>
                <w:szCs w:val="22"/>
              </w:rPr>
              <w:t>9.5</w:t>
            </w:r>
          </w:p>
        </w:tc>
        <w:tc>
          <w:tcPr>
            <w:tcW w:w="1125" w:type="dxa"/>
            <w:gridSpan w:val="2"/>
            <w:vAlign w:val="bottom"/>
          </w:tcPr>
          <w:p w14:paraId="3EFF3D66" w14:textId="5419DF65" w:rsidR="002F5B49" w:rsidRPr="00BD7F26" w:rsidRDefault="002F5B49" w:rsidP="002F5B49">
            <w:pPr>
              <w:tabs>
                <w:tab w:val="decimal" w:pos="812"/>
              </w:tabs>
              <w:snapToGrid w:val="0"/>
              <w:spacing w:line="220" w:lineRule="exact"/>
              <w:ind w:left="-113" w:right="12" w:firstLine="89"/>
              <w:rPr>
                <w:sz w:val="22"/>
                <w:szCs w:val="22"/>
              </w:rPr>
            </w:pPr>
            <w:r w:rsidRPr="00BD7F26">
              <w:rPr>
                <w:rFonts w:eastAsia="Times New Roman"/>
                <w:sz w:val="22"/>
                <w:szCs w:val="22"/>
              </w:rPr>
              <w:t>17.0</w:t>
            </w:r>
          </w:p>
        </w:tc>
      </w:tr>
      <w:tr w:rsidR="002F5B49" w:rsidRPr="00BD7F26" w14:paraId="393A718C" w14:textId="77777777" w:rsidTr="00E80995">
        <w:tc>
          <w:tcPr>
            <w:tcW w:w="4408" w:type="dxa"/>
            <w:shd w:val="clear" w:color="auto" w:fill="auto"/>
          </w:tcPr>
          <w:p w14:paraId="09B86F51" w14:textId="77777777" w:rsidR="002F5B49" w:rsidRPr="00BD7F26" w:rsidRDefault="002F5B49" w:rsidP="002F5B49">
            <w:pPr>
              <w:tabs>
                <w:tab w:val="left" w:pos="3240"/>
                <w:tab w:val="left" w:pos="4032"/>
              </w:tabs>
              <w:spacing w:line="240" w:lineRule="atLeast"/>
              <w:ind w:right="-113" w:firstLine="89"/>
              <w:jc w:val="both"/>
              <w:rPr>
                <w:spacing w:val="-2"/>
                <w:sz w:val="22"/>
                <w:szCs w:val="22"/>
              </w:rPr>
            </w:pPr>
            <w:r w:rsidRPr="00BD7F26">
              <w:rPr>
                <w:sz w:val="22"/>
                <w:szCs w:val="22"/>
              </w:rPr>
              <w:t xml:space="preserve">Total CET1 </w:t>
            </w:r>
            <w:r w:rsidRPr="00BD7F26">
              <w:rPr>
                <w:sz w:val="22"/>
                <w:szCs w:val="22"/>
                <w:cs/>
              </w:rPr>
              <w:t xml:space="preserve">/ </w:t>
            </w:r>
            <w:r w:rsidRPr="00BD7F26">
              <w:rPr>
                <w:sz w:val="22"/>
                <w:szCs w:val="22"/>
              </w:rPr>
              <w:t>Total risk-weighted assets</w:t>
            </w:r>
          </w:p>
        </w:tc>
        <w:tc>
          <w:tcPr>
            <w:tcW w:w="1244" w:type="dxa"/>
            <w:gridSpan w:val="2"/>
            <w:vAlign w:val="bottom"/>
          </w:tcPr>
          <w:p w14:paraId="0393300D" w14:textId="7BD5C2D3" w:rsidR="002F5B49" w:rsidRPr="00BD7F26" w:rsidRDefault="002F5B49" w:rsidP="002F5B49">
            <w:pPr>
              <w:tabs>
                <w:tab w:val="decimal" w:pos="660"/>
              </w:tabs>
              <w:snapToGrid w:val="0"/>
              <w:spacing w:line="220" w:lineRule="exact"/>
              <w:ind w:left="-113" w:right="12" w:firstLine="89"/>
              <w:rPr>
                <w:rFonts w:eastAsia="Times New Roman"/>
                <w:sz w:val="22"/>
                <w:szCs w:val="22"/>
              </w:rPr>
            </w:pPr>
            <w:r w:rsidRPr="00BD7F26">
              <w:rPr>
                <w:rFonts w:eastAsia="Times New Roman"/>
                <w:sz w:val="22"/>
                <w:szCs w:val="22"/>
              </w:rPr>
              <w:t>8.0</w:t>
            </w:r>
          </w:p>
        </w:tc>
        <w:tc>
          <w:tcPr>
            <w:tcW w:w="990" w:type="dxa"/>
            <w:gridSpan w:val="2"/>
            <w:shd w:val="clear" w:color="auto" w:fill="auto"/>
            <w:vAlign w:val="bottom"/>
          </w:tcPr>
          <w:p w14:paraId="40A709FC" w14:textId="7E251FEE" w:rsidR="002F5B49" w:rsidRPr="00BD7F26" w:rsidRDefault="002F5B49" w:rsidP="002F5B49">
            <w:pPr>
              <w:tabs>
                <w:tab w:val="decimal" w:pos="660"/>
              </w:tabs>
              <w:snapToGrid w:val="0"/>
              <w:spacing w:line="220" w:lineRule="exact"/>
              <w:ind w:left="-113" w:right="12" w:firstLine="89"/>
              <w:rPr>
                <w:sz w:val="22"/>
                <w:szCs w:val="22"/>
              </w:rPr>
            </w:pPr>
            <w:r>
              <w:rPr>
                <w:sz w:val="22"/>
                <w:szCs w:val="22"/>
              </w:rPr>
              <w:t>17.4</w:t>
            </w:r>
          </w:p>
        </w:tc>
        <w:tc>
          <w:tcPr>
            <w:tcW w:w="1305" w:type="dxa"/>
            <w:gridSpan w:val="2"/>
            <w:vAlign w:val="bottom"/>
          </w:tcPr>
          <w:p w14:paraId="6336E947" w14:textId="7F9C1003" w:rsidR="002F5B49" w:rsidRPr="00BD7F26" w:rsidRDefault="002F5B49" w:rsidP="002F5B49">
            <w:pPr>
              <w:tabs>
                <w:tab w:val="decimal" w:pos="667"/>
              </w:tabs>
              <w:snapToGrid w:val="0"/>
              <w:spacing w:line="220" w:lineRule="exact"/>
              <w:ind w:left="-113" w:right="12" w:firstLine="89"/>
              <w:rPr>
                <w:sz w:val="22"/>
                <w:szCs w:val="22"/>
              </w:rPr>
            </w:pPr>
            <w:r w:rsidRPr="00BD7F26">
              <w:rPr>
                <w:rFonts w:eastAsia="Times New Roman"/>
                <w:sz w:val="22"/>
                <w:szCs w:val="22"/>
              </w:rPr>
              <w:t>8.0</w:t>
            </w:r>
          </w:p>
        </w:tc>
        <w:tc>
          <w:tcPr>
            <w:tcW w:w="1125" w:type="dxa"/>
            <w:gridSpan w:val="2"/>
            <w:vAlign w:val="bottom"/>
          </w:tcPr>
          <w:p w14:paraId="4CA035BD" w14:textId="211F39A1" w:rsidR="002F5B49" w:rsidRPr="00BD7F26" w:rsidRDefault="002F5B49" w:rsidP="002F5B49">
            <w:pPr>
              <w:tabs>
                <w:tab w:val="decimal" w:pos="812"/>
              </w:tabs>
              <w:snapToGrid w:val="0"/>
              <w:spacing w:line="220" w:lineRule="exact"/>
              <w:ind w:left="-113" w:right="12" w:firstLine="89"/>
              <w:rPr>
                <w:sz w:val="22"/>
                <w:szCs w:val="22"/>
              </w:rPr>
            </w:pPr>
            <w:r w:rsidRPr="00BD7F26">
              <w:rPr>
                <w:rFonts w:eastAsia="Times New Roman"/>
                <w:sz w:val="22"/>
                <w:szCs w:val="22"/>
              </w:rPr>
              <w:t>17.0</w:t>
            </w:r>
          </w:p>
        </w:tc>
      </w:tr>
      <w:tr w:rsidR="002F5B49" w:rsidRPr="00BD7F26" w14:paraId="15604217" w14:textId="77777777" w:rsidTr="00A46946">
        <w:tc>
          <w:tcPr>
            <w:tcW w:w="4408" w:type="dxa"/>
            <w:shd w:val="clear" w:color="auto" w:fill="auto"/>
          </w:tcPr>
          <w:p w14:paraId="1222D231" w14:textId="77777777" w:rsidR="002F5B49" w:rsidRPr="00BD7F26" w:rsidRDefault="002F5B49" w:rsidP="002F5B49">
            <w:pPr>
              <w:spacing w:line="240" w:lineRule="atLeast"/>
              <w:ind w:firstLine="89"/>
              <w:jc w:val="both"/>
              <w:rPr>
                <w:sz w:val="22"/>
                <w:szCs w:val="22"/>
              </w:rPr>
            </w:pPr>
            <w:r w:rsidRPr="00BD7F26">
              <w:rPr>
                <w:sz w:val="22"/>
                <w:szCs w:val="22"/>
              </w:rPr>
              <w:t xml:space="preserve">Total Tier 2 capital </w:t>
            </w:r>
            <w:r w:rsidRPr="00BD7F26">
              <w:rPr>
                <w:sz w:val="22"/>
                <w:szCs w:val="22"/>
                <w:cs/>
              </w:rPr>
              <w:t xml:space="preserve">/ </w:t>
            </w:r>
            <w:r w:rsidRPr="00BD7F26">
              <w:rPr>
                <w:sz w:val="22"/>
                <w:szCs w:val="22"/>
              </w:rPr>
              <w:t>Total risk-weighted assets</w:t>
            </w:r>
          </w:p>
        </w:tc>
        <w:tc>
          <w:tcPr>
            <w:tcW w:w="1244" w:type="dxa"/>
            <w:gridSpan w:val="2"/>
            <w:shd w:val="clear" w:color="auto" w:fill="auto"/>
            <w:vAlign w:val="bottom"/>
          </w:tcPr>
          <w:p w14:paraId="5CE65C78" w14:textId="77777777" w:rsidR="002F5B49" w:rsidRPr="00BD7F26" w:rsidRDefault="002F5B49" w:rsidP="002F5B49">
            <w:pPr>
              <w:tabs>
                <w:tab w:val="decimal" w:pos="489"/>
              </w:tabs>
              <w:snapToGrid w:val="0"/>
              <w:spacing w:line="220" w:lineRule="exact"/>
              <w:ind w:left="-113" w:right="12" w:firstLine="89"/>
              <w:rPr>
                <w:sz w:val="22"/>
                <w:szCs w:val="22"/>
              </w:rPr>
            </w:pPr>
          </w:p>
        </w:tc>
        <w:tc>
          <w:tcPr>
            <w:tcW w:w="990" w:type="dxa"/>
            <w:gridSpan w:val="2"/>
            <w:shd w:val="clear" w:color="auto" w:fill="auto"/>
            <w:vAlign w:val="bottom"/>
          </w:tcPr>
          <w:p w14:paraId="0C764A0E" w14:textId="746BBA34" w:rsidR="002F5B49" w:rsidRPr="00BD7F26" w:rsidRDefault="002F5B49" w:rsidP="002F5B49">
            <w:pPr>
              <w:tabs>
                <w:tab w:val="decimal" w:pos="660"/>
              </w:tabs>
              <w:snapToGrid w:val="0"/>
              <w:spacing w:line="220" w:lineRule="exact"/>
              <w:ind w:left="-113" w:right="12" w:firstLine="89"/>
              <w:rPr>
                <w:sz w:val="22"/>
                <w:szCs w:val="22"/>
              </w:rPr>
            </w:pPr>
            <w:r>
              <w:rPr>
                <w:sz w:val="22"/>
                <w:szCs w:val="22"/>
              </w:rPr>
              <w:t>1.1</w:t>
            </w:r>
          </w:p>
        </w:tc>
        <w:tc>
          <w:tcPr>
            <w:tcW w:w="1305" w:type="dxa"/>
            <w:gridSpan w:val="2"/>
            <w:vAlign w:val="bottom"/>
          </w:tcPr>
          <w:p w14:paraId="3103A220" w14:textId="77777777" w:rsidR="002F5B49" w:rsidRPr="00BD7F26" w:rsidRDefault="002F5B49" w:rsidP="002F5B49">
            <w:pPr>
              <w:tabs>
                <w:tab w:val="decimal" w:pos="491"/>
              </w:tabs>
              <w:snapToGrid w:val="0"/>
              <w:ind w:firstLine="89"/>
              <w:rPr>
                <w:sz w:val="22"/>
                <w:szCs w:val="22"/>
              </w:rPr>
            </w:pPr>
          </w:p>
        </w:tc>
        <w:tc>
          <w:tcPr>
            <w:tcW w:w="1125" w:type="dxa"/>
            <w:gridSpan w:val="2"/>
            <w:vAlign w:val="bottom"/>
          </w:tcPr>
          <w:p w14:paraId="736F7173" w14:textId="45F296C0" w:rsidR="002F5B49" w:rsidRPr="00BD7F26" w:rsidRDefault="002F5B49" w:rsidP="002F5B49">
            <w:pPr>
              <w:tabs>
                <w:tab w:val="decimal" w:pos="812"/>
              </w:tabs>
              <w:snapToGrid w:val="0"/>
              <w:spacing w:line="220" w:lineRule="exact"/>
              <w:ind w:left="-113" w:right="12" w:firstLine="89"/>
              <w:rPr>
                <w:sz w:val="22"/>
                <w:szCs w:val="22"/>
              </w:rPr>
            </w:pPr>
            <w:r w:rsidRPr="00BD7F26">
              <w:rPr>
                <w:rFonts w:eastAsia="Times New Roman"/>
                <w:sz w:val="22"/>
                <w:szCs w:val="22"/>
              </w:rPr>
              <w:t>1.1</w:t>
            </w:r>
          </w:p>
        </w:tc>
      </w:tr>
      <w:tr w:rsidR="002F5B49" w:rsidRPr="00BD7F26" w14:paraId="6724B758" w14:textId="77777777" w:rsidTr="008D1292">
        <w:tc>
          <w:tcPr>
            <w:tcW w:w="4704" w:type="dxa"/>
            <w:gridSpan w:val="2"/>
            <w:shd w:val="clear" w:color="auto" w:fill="auto"/>
          </w:tcPr>
          <w:p w14:paraId="28D422D5" w14:textId="77777777" w:rsidR="002F5B49" w:rsidRPr="00BD7F26" w:rsidRDefault="002F5B49" w:rsidP="002F5B49">
            <w:pPr>
              <w:spacing w:line="240" w:lineRule="atLeast"/>
              <w:ind w:firstLine="89"/>
              <w:jc w:val="both"/>
              <w:rPr>
                <w:sz w:val="20"/>
                <w:szCs w:val="20"/>
              </w:rPr>
            </w:pPr>
          </w:p>
        </w:tc>
        <w:tc>
          <w:tcPr>
            <w:tcW w:w="1170" w:type="dxa"/>
            <w:gridSpan w:val="2"/>
            <w:shd w:val="clear" w:color="auto" w:fill="auto"/>
          </w:tcPr>
          <w:p w14:paraId="6D48FAE0" w14:textId="77777777" w:rsidR="002F5B49" w:rsidRPr="00BD7F26" w:rsidRDefault="002F5B49" w:rsidP="002F5B49">
            <w:pPr>
              <w:tabs>
                <w:tab w:val="decimal" w:pos="489"/>
              </w:tabs>
              <w:snapToGrid w:val="0"/>
              <w:spacing w:line="220" w:lineRule="exact"/>
              <w:ind w:left="-113" w:right="12" w:firstLine="89"/>
              <w:rPr>
                <w:sz w:val="20"/>
                <w:szCs w:val="20"/>
              </w:rPr>
            </w:pPr>
          </w:p>
        </w:tc>
        <w:tc>
          <w:tcPr>
            <w:tcW w:w="1287" w:type="dxa"/>
            <w:gridSpan w:val="2"/>
            <w:shd w:val="clear" w:color="auto" w:fill="auto"/>
            <w:vAlign w:val="bottom"/>
          </w:tcPr>
          <w:p w14:paraId="23CD57BE" w14:textId="77777777" w:rsidR="002F5B49" w:rsidRPr="00BD7F26" w:rsidRDefault="002F5B49" w:rsidP="002F5B49">
            <w:pPr>
              <w:tabs>
                <w:tab w:val="decimal" w:pos="660"/>
              </w:tabs>
              <w:snapToGrid w:val="0"/>
              <w:spacing w:line="220" w:lineRule="exact"/>
              <w:ind w:left="-113" w:right="12" w:firstLine="89"/>
              <w:rPr>
                <w:sz w:val="20"/>
                <w:szCs w:val="20"/>
              </w:rPr>
            </w:pPr>
          </w:p>
        </w:tc>
        <w:tc>
          <w:tcPr>
            <w:tcW w:w="1170" w:type="dxa"/>
            <w:gridSpan w:val="2"/>
            <w:shd w:val="clear" w:color="auto" w:fill="auto"/>
            <w:vAlign w:val="bottom"/>
          </w:tcPr>
          <w:p w14:paraId="17ABCAF3" w14:textId="77777777" w:rsidR="002F5B49" w:rsidRPr="00BD7F26" w:rsidRDefault="002F5B49" w:rsidP="002F5B49">
            <w:pPr>
              <w:tabs>
                <w:tab w:val="decimal" w:pos="491"/>
              </w:tabs>
              <w:snapToGrid w:val="0"/>
              <w:ind w:firstLine="89"/>
              <w:rPr>
                <w:sz w:val="20"/>
                <w:szCs w:val="20"/>
              </w:rPr>
            </w:pPr>
          </w:p>
        </w:tc>
        <w:tc>
          <w:tcPr>
            <w:tcW w:w="741" w:type="dxa"/>
            <w:shd w:val="clear" w:color="auto" w:fill="auto"/>
            <w:vAlign w:val="bottom"/>
          </w:tcPr>
          <w:p w14:paraId="34958539" w14:textId="77777777" w:rsidR="002F5B49" w:rsidRPr="00BD7F26" w:rsidRDefault="002F5B49" w:rsidP="002F5B49">
            <w:pPr>
              <w:tabs>
                <w:tab w:val="decimal" w:pos="660"/>
              </w:tabs>
              <w:snapToGrid w:val="0"/>
              <w:spacing w:line="220" w:lineRule="exact"/>
              <w:ind w:left="-113" w:right="12" w:firstLine="89"/>
              <w:rPr>
                <w:sz w:val="20"/>
                <w:szCs w:val="20"/>
              </w:rPr>
            </w:pPr>
          </w:p>
        </w:tc>
      </w:tr>
      <w:tr w:rsidR="002F5B49" w:rsidRPr="00BD7F26" w14:paraId="71BD612B" w14:textId="77777777" w:rsidTr="008D1292">
        <w:tc>
          <w:tcPr>
            <w:tcW w:w="9072" w:type="dxa"/>
            <w:gridSpan w:val="9"/>
            <w:shd w:val="clear" w:color="auto" w:fill="auto"/>
          </w:tcPr>
          <w:p w14:paraId="069A8A6E" w14:textId="1537BE9A" w:rsidR="002F5B49" w:rsidRPr="00BD7F26" w:rsidRDefault="002F5B49" w:rsidP="002F5B49">
            <w:pPr>
              <w:spacing w:line="240" w:lineRule="atLeast"/>
              <w:ind w:left="325" w:right="-28" w:hanging="270"/>
              <w:jc w:val="both"/>
              <w:rPr>
                <w:sz w:val="16"/>
                <w:szCs w:val="16"/>
              </w:rPr>
            </w:pPr>
            <w:r w:rsidRPr="00BD7F26">
              <w:rPr>
                <w:rFonts w:cstheme="minorBidi" w:hint="cs"/>
                <w:sz w:val="18"/>
                <w:szCs w:val="18"/>
                <w:vertAlign w:val="superscript"/>
                <w:cs/>
              </w:rPr>
              <w:t xml:space="preserve">  </w:t>
            </w:r>
            <w:r w:rsidRPr="00BD7F26">
              <w:rPr>
                <w:sz w:val="18"/>
                <w:szCs w:val="18"/>
                <w:vertAlign w:val="superscript"/>
                <w:cs/>
              </w:rPr>
              <w:t>*</w:t>
            </w:r>
            <w:r w:rsidRPr="00BD7F26">
              <w:rPr>
                <w:sz w:val="22"/>
                <w:szCs w:val="22"/>
              </w:rPr>
              <w:tab/>
            </w:r>
            <w:r w:rsidRPr="00BD7F26">
              <w:rPr>
                <w:rFonts w:eastAsia="Times New Roman"/>
                <w:sz w:val="16"/>
                <w:szCs w:val="16"/>
              </w:rPr>
              <w:t xml:space="preserve">The BoT requires commercial banks to maintain an additional buffer on top of minimum regulatory required Common Equity Tier </w:t>
            </w:r>
            <w:r w:rsidRPr="00BD7F26">
              <w:rPr>
                <w:rFonts w:eastAsia="Times New Roman"/>
                <w:sz w:val="16"/>
                <w:szCs w:val="16"/>
                <w:cs/>
              </w:rPr>
              <w:t xml:space="preserve">1 </w:t>
            </w:r>
            <w:r w:rsidRPr="00BD7F26">
              <w:rPr>
                <w:rFonts w:eastAsia="Times New Roman"/>
                <w:sz w:val="16"/>
                <w:szCs w:val="16"/>
              </w:rPr>
              <w:t xml:space="preserve">consists of conservative buffer of </w:t>
            </w:r>
            <w:r w:rsidRPr="00BD7F26">
              <w:rPr>
                <w:rFonts w:eastAsia="Times New Roman"/>
                <w:sz w:val="16"/>
                <w:szCs w:val="16"/>
                <w:cs/>
              </w:rPr>
              <w:t xml:space="preserve">2.50% </w:t>
            </w:r>
            <w:r w:rsidRPr="00BD7F26">
              <w:rPr>
                <w:rFonts w:eastAsia="Times New Roman"/>
                <w:sz w:val="16"/>
                <w:szCs w:val="16"/>
              </w:rPr>
              <w:t xml:space="preserve">and D-SIB buffer of </w:t>
            </w:r>
            <w:r w:rsidRPr="00BD7F26">
              <w:rPr>
                <w:rFonts w:eastAsia="Times New Roman"/>
                <w:sz w:val="16"/>
                <w:szCs w:val="16"/>
                <w:cs/>
              </w:rPr>
              <w:t>1.0%</w:t>
            </w:r>
            <w:r w:rsidRPr="00BD7F26">
              <w:rPr>
                <w:rFonts w:eastAsia="Times New Roman" w:cstheme="minorBidi" w:hint="cs"/>
                <w:sz w:val="16"/>
                <w:szCs w:val="16"/>
                <w:cs/>
              </w:rPr>
              <w:t>.</w:t>
            </w:r>
          </w:p>
        </w:tc>
      </w:tr>
    </w:tbl>
    <w:p w14:paraId="0945AC34" w14:textId="77777777" w:rsidR="00825EC3" w:rsidRPr="00BD7F26" w:rsidRDefault="00825EC3" w:rsidP="00FC679B"/>
    <w:p w14:paraId="50EC0ADA" w14:textId="77777777" w:rsidR="00A24082" w:rsidRPr="00BD7F26" w:rsidRDefault="00A24082" w:rsidP="00D950D0">
      <w:pPr>
        <w:rPr>
          <w:sz w:val="2"/>
          <w:szCs w:val="2"/>
        </w:rPr>
      </w:pPr>
    </w:p>
    <w:tbl>
      <w:tblPr>
        <w:tblW w:w="9100" w:type="dxa"/>
        <w:tblInd w:w="558" w:type="dxa"/>
        <w:tblLayout w:type="fixed"/>
        <w:tblLook w:val="0000" w:firstRow="0" w:lastRow="0" w:firstColumn="0" w:lastColumn="0" w:noHBand="0" w:noVBand="0"/>
      </w:tblPr>
      <w:tblGrid>
        <w:gridCol w:w="6300"/>
        <w:gridCol w:w="1265"/>
        <w:gridCol w:w="272"/>
        <w:gridCol w:w="1263"/>
      </w:tblGrid>
      <w:tr w:rsidR="008D1292" w:rsidRPr="00BD7F26" w14:paraId="4D49FEBC" w14:textId="77777777" w:rsidTr="00D30724">
        <w:trPr>
          <w:trHeight w:val="110"/>
        </w:trPr>
        <w:tc>
          <w:tcPr>
            <w:tcW w:w="6300" w:type="dxa"/>
            <w:shd w:val="clear" w:color="auto" w:fill="auto"/>
          </w:tcPr>
          <w:p w14:paraId="0E075434" w14:textId="77777777" w:rsidR="008D1292" w:rsidRPr="00BD7F26"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4A360510" w14:textId="65CB99A2" w:rsidR="008D1292" w:rsidRPr="00BD7F26" w:rsidRDefault="007712D1" w:rsidP="008D1292">
            <w:pPr>
              <w:spacing w:line="240" w:lineRule="atLeast"/>
              <w:ind w:left="-108" w:right="-108"/>
              <w:jc w:val="center"/>
              <w:rPr>
                <w:sz w:val="22"/>
                <w:szCs w:val="22"/>
              </w:rPr>
            </w:pPr>
            <w:r>
              <w:rPr>
                <w:spacing w:val="-2"/>
                <w:sz w:val="22"/>
                <w:szCs w:val="22"/>
              </w:rPr>
              <w:t>30 September</w:t>
            </w:r>
          </w:p>
        </w:tc>
        <w:tc>
          <w:tcPr>
            <w:tcW w:w="272" w:type="dxa"/>
            <w:shd w:val="clear" w:color="auto" w:fill="auto"/>
            <w:vAlign w:val="bottom"/>
          </w:tcPr>
          <w:p w14:paraId="156D1D2B" w14:textId="77777777" w:rsidR="008D1292" w:rsidRPr="00BD7F26" w:rsidRDefault="008D1292" w:rsidP="008D1292">
            <w:pPr>
              <w:snapToGrid w:val="0"/>
              <w:ind w:right="-113"/>
              <w:contextualSpacing/>
              <w:jc w:val="center"/>
              <w:rPr>
                <w:sz w:val="22"/>
                <w:szCs w:val="22"/>
                <w:vertAlign w:val="superscript"/>
              </w:rPr>
            </w:pPr>
          </w:p>
        </w:tc>
        <w:tc>
          <w:tcPr>
            <w:tcW w:w="1263" w:type="dxa"/>
            <w:vAlign w:val="bottom"/>
          </w:tcPr>
          <w:p w14:paraId="1604B2BF" w14:textId="77777777" w:rsidR="008D1292" w:rsidRPr="00BD7F26" w:rsidRDefault="008D1292" w:rsidP="008D1292">
            <w:pPr>
              <w:snapToGrid w:val="0"/>
              <w:ind w:left="-196" w:right="-204"/>
              <w:jc w:val="center"/>
              <w:rPr>
                <w:sz w:val="22"/>
                <w:szCs w:val="22"/>
              </w:rPr>
            </w:pPr>
            <w:r w:rsidRPr="00BD7F26">
              <w:rPr>
                <w:sz w:val="22"/>
                <w:szCs w:val="22"/>
              </w:rPr>
              <w:t>31 December</w:t>
            </w:r>
          </w:p>
        </w:tc>
      </w:tr>
      <w:tr w:rsidR="008D1292" w:rsidRPr="00BD7F26" w14:paraId="4DBFE243" w14:textId="77777777" w:rsidTr="00D30724">
        <w:trPr>
          <w:trHeight w:val="110"/>
        </w:trPr>
        <w:tc>
          <w:tcPr>
            <w:tcW w:w="6300" w:type="dxa"/>
            <w:shd w:val="clear" w:color="auto" w:fill="auto"/>
          </w:tcPr>
          <w:p w14:paraId="2ABE58BA" w14:textId="77777777" w:rsidR="008D1292" w:rsidRPr="00BD7F26"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635E96A8" w14:textId="4BFEC481" w:rsidR="008D1292" w:rsidRPr="00BD7F26" w:rsidRDefault="008D1292" w:rsidP="008D1292">
            <w:pPr>
              <w:spacing w:line="240" w:lineRule="atLeast"/>
              <w:ind w:left="-108" w:right="-108"/>
              <w:jc w:val="center"/>
              <w:rPr>
                <w:sz w:val="22"/>
                <w:szCs w:val="22"/>
              </w:rPr>
            </w:pPr>
            <w:r w:rsidRPr="00BD7F26">
              <w:rPr>
                <w:sz w:val="22"/>
                <w:szCs w:val="22"/>
              </w:rPr>
              <w:t>202</w:t>
            </w:r>
            <w:r w:rsidR="00701B11" w:rsidRPr="00BD7F26">
              <w:rPr>
                <w:sz w:val="22"/>
                <w:szCs w:val="22"/>
              </w:rPr>
              <w:t>1</w:t>
            </w:r>
          </w:p>
        </w:tc>
        <w:tc>
          <w:tcPr>
            <w:tcW w:w="272" w:type="dxa"/>
            <w:shd w:val="clear" w:color="auto" w:fill="auto"/>
            <w:vAlign w:val="bottom"/>
          </w:tcPr>
          <w:p w14:paraId="3EC6A8FC" w14:textId="77777777" w:rsidR="008D1292" w:rsidRPr="00BD7F26" w:rsidRDefault="008D1292" w:rsidP="008D1292">
            <w:pPr>
              <w:snapToGrid w:val="0"/>
              <w:ind w:right="-113"/>
              <w:contextualSpacing/>
              <w:jc w:val="center"/>
              <w:rPr>
                <w:sz w:val="22"/>
                <w:szCs w:val="22"/>
                <w:vertAlign w:val="superscript"/>
              </w:rPr>
            </w:pPr>
          </w:p>
        </w:tc>
        <w:tc>
          <w:tcPr>
            <w:tcW w:w="1263" w:type="dxa"/>
            <w:vAlign w:val="bottom"/>
          </w:tcPr>
          <w:p w14:paraId="664DB259" w14:textId="14AC31B1" w:rsidR="008D1292" w:rsidRPr="00BD7F26" w:rsidRDefault="008D1292" w:rsidP="008D1292">
            <w:pPr>
              <w:snapToGrid w:val="0"/>
              <w:ind w:right="-113"/>
              <w:jc w:val="center"/>
              <w:rPr>
                <w:rFonts w:cs="Cordia New"/>
                <w:sz w:val="22"/>
                <w:szCs w:val="22"/>
                <w:cs/>
              </w:rPr>
            </w:pPr>
            <w:r w:rsidRPr="00BD7F26">
              <w:rPr>
                <w:sz w:val="22"/>
                <w:szCs w:val="22"/>
              </w:rPr>
              <w:t>20</w:t>
            </w:r>
            <w:r w:rsidR="00701B11" w:rsidRPr="00BD7F26">
              <w:rPr>
                <w:sz w:val="22"/>
                <w:szCs w:val="22"/>
              </w:rPr>
              <w:t>20</w:t>
            </w:r>
          </w:p>
        </w:tc>
      </w:tr>
      <w:tr w:rsidR="008D1292" w:rsidRPr="00BD7F26" w14:paraId="03D4B45D" w14:textId="77777777" w:rsidTr="00481E5D">
        <w:trPr>
          <w:trHeight w:val="110"/>
        </w:trPr>
        <w:tc>
          <w:tcPr>
            <w:tcW w:w="6300" w:type="dxa"/>
            <w:shd w:val="clear" w:color="auto" w:fill="auto"/>
          </w:tcPr>
          <w:p w14:paraId="55580DB0" w14:textId="77777777" w:rsidR="008D1292" w:rsidRPr="00BD7F26" w:rsidRDefault="008D1292" w:rsidP="008D1292">
            <w:pPr>
              <w:tabs>
                <w:tab w:val="decimal" w:pos="708"/>
              </w:tabs>
              <w:snapToGrid w:val="0"/>
              <w:ind w:left="-113"/>
              <w:contextualSpacing/>
              <w:rPr>
                <w:sz w:val="22"/>
                <w:szCs w:val="22"/>
                <w:vertAlign w:val="superscript"/>
              </w:rPr>
            </w:pPr>
          </w:p>
        </w:tc>
        <w:tc>
          <w:tcPr>
            <w:tcW w:w="2800" w:type="dxa"/>
            <w:gridSpan w:val="3"/>
            <w:shd w:val="clear" w:color="auto" w:fill="auto"/>
          </w:tcPr>
          <w:p w14:paraId="2E12019D" w14:textId="77777777" w:rsidR="008D1292" w:rsidRPr="00BD7F26" w:rsidRDefault="008D1292" w:rsidP="008D1292">
            <w:pPr>
              <w:spacing w:line="220" w:lineRule="exac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68384B" w:rsidRPr="00BD7F26" w14:paraId="7BF43F80" w14:textId="77777777" w:rsidTr="00481E5D">
        <w:trPr>
          <w:trHeight w:val="110"/>
        </w:trPr>
        <w:tc>
          <w:tcPr>
            <w:tcW w:w="6300" w:type="dxa"/>
            <w:shd w:val="clear" w:color="auto" w:fill="auto"/>
          </w:tcPr>
          <w:p w14:paraId="1217FC79" w14:textId="77777777" w:rsidR="0068384B" w:rsidRPr="00BD7F26" w:rsidRDefault="0068384B" w:rsidP="0068384B">
            <w:pPr>
              <w:tabs>
                <w:tab w:val="decimal" w:pos="708"/>
              </w:tabs>
              <w:snapToGrid w:val="0"/>
              <w:contextualSpacing/>
              <w:rPr>
                <w:sz w:val="22"/>
                <w:szCs w:val="22"/>
              </w:rPr>
            </w:pPr>
            <w:r w:rsidRPr="00BD7F26">
              <w:rPr>
                <w:sz w:val="22"/>
                <w:szCs w:val="22"/>
              </w:rPr>
              <w:t>Capital after deducting capital add</w:t>
            </w:r>
            <w:r w:rsidRPr="00BD7F26">
              <w:rPr>
                <w:sz w:val="22"/>
                <w:szCs w:val="22"/>
                <w:cs/>
              </w:rPr>
              <w:t>-</w:t>
            </w:r>
            <w:r w:rsidRPr="00BD7F26">
              <w:rPr>
                <w:sz w:val="22"/>
                <w:szCs w:val="22"/>
              </w:rPr>
              <w:t xml:space="preserve">on arising from Single </w:t>
            </w:r>
          </w:p>
          <w:p w14:paraId="3D3D79A3" w14:textId="77777777" w:rsidR="0068384B" w:rsidRPr="00BD7F26" w:rsidRDefault="0068384B" w:rsidP="0068384B">
            <w:pPr>
              <w:snapToGrid w:val="0"/>
              <w:contextualSpacing/>
              <w:rPr>
                <w:sz w:val="22"/>
                <w:szCs w:val="22"/>
                <w:vertAlign w:val="superscript"/>
              </w:rPr>
            </w:pPr>
            <w:r w:rsidRPr="00BD7F26">
              <w:rPr>
                <w:sz w:val="22"/>
                <w:szCs w:val="22"/>
              </w:rPr>
              <w:t xml:space="preserve">   Lending Limit</w:t>
            </w:r>
          </w:p>
        </w:tc>
        <w:tc>
          <w:tcPr>
            <w:tcW w:w="1265" w:type="dxa"/>
            <w:shd w:val="clear" w:color="auto" w:fill="auto"/>
            <w:vAlign w:val="bottom"/>
          </w:tcPr>
          <w:p w14:paraId="7A702738" w14:textId="516599F7" w:rsidR="0068384B" w:rsidRPr="00BD7F26" w:rsidRDefault="002F5B49" w:rsidP="0068384B">
            <w:pPr>
              <w:tabs>
                <w:tab w:val="decimal" w:pos="1059"/>
              </w:tabs>
              <w:snapToGrid w:val="0"/>
              <w:ind w:left="-113" w:right="-113"/>
              <w:rPr>
                <w:sz w:val="22"/>
                <w:szCs w:val="22"/>
              </w:rPr>
            </w:pPr>
            <w:r w:rsidRPr="002F5B49">
              <w:rPr>
                <w:sz w:val="22"/>
                <w:szCs w:val="22"/>
              </w:rPr>
              <w:t>411,447</w:t>
            </w:r>
          </w:p>
        </w:tc>
        <w:tc>
          <w:tcPr>
            <w:tcW w:w="272" w:type="dxa"/>
            <w:shd w:val="clear" w:color="auto" w:fill="auto"/>
            <w:vAlign w:val="bottom"/>
          </w:tcPr>
          <w:p w14:paraId="3B9D9AB6" w14:textId="77777777" w:rsidR="0068384B" w:rsidRPr="00BD7F26" w:rsidRDefault="0068384B" w:rsidP="0068384B">
            <w:pPr>
              <w:snapToGrid w:val="0"/>
              <w:rPr>
                <w:sz w:val="22"/>
                <w:szCs w:val="22"/>
              </w:rPr>
            </w:pPr>
          </w:p>
        </w:tc>
        <w:tc>
          <w:tcPr>
            <w:tcW w:w="1263" w:type="dxa"/>
            <w:vAlign w:val="bottom"/>
          </w:tcPr>
          <w:p w14:paraId="28450C43" w14:textId="022255F4" w:rsidR="0068384B" w:rsidRPr="00BD7F26" w:rsidRDefault="0068384B" w:rsidP="0068384B">
            <w:pPr>
              <w:tabs>
                <w:tab w:val="decimal" w:pos="1045"/>
              </w:tabs>
              <w:snapToGrid w:val="0"/>
              <w:ind w:left="-113"/>
              <w:rPr>
                <w:sz w:val="22"/>
                <w:szCs w:val="22"/>
              </w:rPr>
            </w:pPr>
            <w:r w:rsidRPr="00BD7F26">
              <w:rPr>
                <w:rFonts w:eastAsia="Times New Roman"/>
                <w:color w:val="000000"/>
                <w:sz w:val="22"/>
                <w:szCs w:val="22"/>
              </w:rPr>
              <w:t>399,505</w:t>
            </w:r>
          </w:p>
        </w:tc>
      </w:tr>
      <w:tr w:rsidR="0068384B" w:rsidRPr="00BD7F26" w14:paraId="6D9EC2B7" w14:textId="77777777" w:rsidTr="00A46946">
        <w:tc>
          <w:tcPr>
            <w:tcW w:w="6300" w:type="dxa"/>
            <w:shd w:val="clear" w:color="auto" w:fill="auto"/>
          </w:tcPr>
          <w:p w14:paraId="6435178B" w14:textId="77777777" w:rsidR="0068384B" w:rsidRPr="00BD7F26" w:rsidRDefault="0068384B" w:rsidP="0068384B">
            <w:pPr>
              <w:tabs>
                <w:tab w:val="left" w:pos="3240"/>
              </w:tabs>
              <w:ind w:right="-113"/>
              <w:jc w:val="both"/>
              <w:rPr>
                <w:spacing w:val="-2"/>
                <w:sz w:val="22"/>
                <w:szCs w:val="22"/>
              </w:rPr>
            </w:pPr>
            <w:r w:rsidRPr="00BD7F26">
              <w:rPr>
                <w:spacing w:val="-2"/>
                <w:sz w:val="22"/>
                <w:szCs w:val="22"/>
              </w:rPr>
              <w:t>Capital ratio after deducting capital add</w:t>
            </w:r>
            <w:r w:rsidRPr="00BD7F26">
              <w:rPr>
                <w:spacing w:val="-2"/>
                <w:sz w:val="22"/>
                <w:szCs w:val="22"/>
                <w:cs/>
              </w:rPr>
              <w:t>-</w:t>
            </w:r>
            <w:r w:rsidRPr="00BD7F26">
              <w:rPr>
                <w:spacing w:val="-2"/>
                <w:sz w:val="22"/>
                <w:szCs w:val="22"/>
              </w:rPr>
              <w:t>on arising from</w:t>
            </w:r>
            <w:r w:rsidRPr="00BD7F26">
              <w:rPr>
                <w:spacing w:val="-2"/>
                <w:sz w:val="22"/>
                <w:szCs w:val="22"/>
                <w:cs/>
              </w:rPr>
              <w:t xml:space="preserve"> </w:t>
            </w:r>
            <w:r w:rsidRPr="00BD7F26">
              <w:rPr>
                <w:spacing w:val="-2"/>
                <w:sz w:val="22"/>
                <w:szCs w:val="22"/>
              </w:rPr>
              <w:t xml:space="preserve">Single </w:t>
            </w:r>
          </w:p>
          <w:p w14:paraId="63D52E0C" w14:textId="77777777" w:rsidR="0068384B" w:rsidRPr="00BD7F26" w:rsidRDefault="0068384B" w:rsidP="0068384B">
            <w:pPr>
              <w:tabs>
                <w:tab w:val="left" w:pos="3240"/>
              </w:tabs>
              <w:ind w:left="270" w:right="-113" w:hanging="270"/>
              <w:jc w:val="both"/>
              <w:rPr>
                <w:spacing w:val="-2"/>
                <w:sz w:val="22"/>
                <w:szCs w:val="22"/>
              </w:rPr>
            </w:pPr>
            <w:r w:rsidRPr="00BD7F26">
              <w:rPr>
                <w:spacing w:val="-2"/>
                <w:sz w:val="22"/>
                <w:szCs w:val="22"/>
              </w:rPr>
              <w:t xml:space="preserve">   Lending Limit </w:t>
            </w:r>
            <w:r w:rsidRPr="00BD7F26">
              <w:rPr>
                <w:i/>
                <w:iCs/>
                <w:spacing w:val="-2"/>
                <w:sz w:val="22"/>
                <w:szCs w:val="22"/>
                <w:cs/>
              </w:rPr>
              <w:t>(%)</w:t>
            </w:r>
          </w:p>
        </w:tc>
        <w:tc>
          <w:tcPr>
            <w:tcW w:w="1265" w:type="dxa"/>
            <w:shd w:val="clear" w:color="auto" w:fill="auto"/>
            <w:vAlign w:val="bottom"/>
          </w:tcPr>
          <w:p w14:paraId="04547A8C" w14:textId="0BD38CFE" w:rsidR="0068384B" w:rsidRPr="00BD7F26" w:rsidRDefault="002F5B49" w:rsidP="0068384B">
            <w:pPr>
              <w:tabs>
                <w:tab w:val="decimal" w:pos="890"/>
              </w:tabs>
              <w:snapToGrid w:val="0"/>
              <w:ind w:left="-113" w:right="-113"/>
              <w:rPr>
                <w:sz w:val="22"/>
                <w:szCs w:val="22"/>
              </w:rPr>
            </w:pPr>
            <w:r>
              <w:rPr>
                <w:sz w:val="22"/>
                <w:szCs w:val="22"/>
              </w:rPr>
              <w:t>18.5</w:t>
            </w:r>
          </w:p>
        </w:tc>
        <w:tc>
          <w:tcPr>
            <w:tcW w:w="272" w:type="dxa"/>
            <w:shd w:val="clear" w:color="auto" w:fill="auto"/>
            <w:vAlign w:val="bottom"/>
          </w:tcPr>
          <w:p w14:paraId="37EE0DD3" w14:textId="77777777" w:rsidR="0068384B" w:rsidRPr="00BD7F26" w:rsidRDefault="0068384B" w:rsidP="0068384B">
            <w:pPr>
              <w:snapToGrid w:val="0"/>
              <w:rPr>
                <w:sz w:val="22"/>
                <w:szCs w:val="22"/>
              </w:rPr>
            </w:pPr>
          </w:p>
        </w:tc>
        <w:tc>
          <w:tcPr>
            <w:tcW w:w="1263" w:type="dxa"/>
            <w:vAlign w:val="bottom"/>
          </w:tcPr>
          <w:p w14:paraId="42951DA3" w14:textId="7A481AD9" w:rsidR="0068384B" w:rsidRPr="00BD7F26" w:rsidRDefault="0068384B" w:rsidP="0068384B">
            <w:pPr>
              <w:tabs>
                <w:tab w:val="decimal" w:pos="874"/>
              </w:tabs>
              <w:snapToGrid w:val="0"/>
              <w:ind w:left="-113"/>
              <w:rPr>
                <w:sz w:val="22"/>
                <w:szCs w:val="22"/>
              </w:rPr>
            </w:pPr>
            <w:r w:rsidRPr="00BD7F26">
              <w:rPr>
                <w:rFonts w:eastAsia="Times New Roman"/>
                <w:sz w:val="22"/>
                <w:szCs w:val="22"/>
              </w:rPr>
              <w:t>18.1</w:t>
            </w:r>
          </w:p>
        </w:tc>
      </w:tr>
    </w:tbl>
    <w:p w14:paraId="7EA0D1C6" w14:textId="77777777" w:rsidR="00085A1B" w:rsidRPr="00BD7F26" w:rsidRDefault="00085A1B" w:rsidP="00345D5B">
      <w:pPr>
        <w:ind w:left="540"/>
        <w:jc w:val="thaiDistribute"/>
        <w:rPr>
          <w:sz w:val="22"/>
          <w:szCs w:val="22"/>
        </w:rPr>
      </w:pPr>
    </w:p>
    <w:p w14:paraId="7A9C9D53" w14:textId="5CE401ED" w:rsidR="00085A1B" w:rsidRPr="00BD7F26" w:rsidRDefault="005366C5" w:rsidP="00345D5B">
      <w:pPr>
        <w:ind w:left="540"/>
        <w:jc w:val="thaiDistribute"/>
        <w:rPr>
          <w:rFonts w:eastAsia="Times New Roman"/>
          <w:sz w:val="22"/>
          <w:szCs w:val="22"/>
        </w:rPr>
      </w:pPr>
      <w:r w:rsidRPr="00BD7F26">
        <w:rPr>
          <w:sz w:val="22"/>
          <w:szCs w:val="22"/>
        </w:rPr>
        <w:t xml:space="preserve">Disclosures of capital maintenance information under </w:t>
      </w:r>
      <w:r w:rsidR="008F5C41" w:rsidRPr="00BD7F26">
        <w:rPr>
          <w:sz w:val="22"/>
          <w:szCs w:val="22"/>
        </w:rPr>
        <w:t>the BoT n</w:t>
      </w:r>
      <w:r w:rsidRPr="00BD7F26">
        <w:rPr>
          <w:sz w:val="22"/>
          <w:szCs w:val="22"/>
        </w:rPr>
        <w:t>otification number Sor Nor Sor 4/2556 dated 2 May 2013</w:t>
      </w:r>
      <w:r w:rsidR="00EA3C1F" w:rsidRPr="00BD7F26">
        <w:rPr>
          <w:sz w:val="22"/>
          <w:szCs w:val="22"/>
        </w:rPr>
        <w:t>,</w:t>
      </w:r>
      <w:r w:rsidRPr="00BD7F26">
        <w:rPr>
          <w:sz w:val="22"/>
          <w:szCs w:val="22"/>
        </w:rPr>
        <w:t xml:space="preserve"> </w:t>
      </w:r>
      <w:r w:rsidR="00AC0DB5" w:rsidRPr="00BD7F26">
        <w:rPr>
          <w:rFonts w:eastAsia="Times New Roman"/>
          <w:sz w:val="22"/>
          <w:szCs w:val="22"/>
        </w:rPr>
        <w:t xml:space="preserve">regarding to </w:t>
      </w:r>
      <w:r w:rsidR="00AC0DB5" w:rsidRPr="00BD7F26">
        <w:rPr>
          <w:rFonts w:eastAsia="Times New Roman"/>
          <w:i/>
          <w:iCs/>
          <w:sz w:val="22"/>
          <w:szCs w:val="22"/>
        </w:rPr>
        <w:t xml:space="preserve">Disclosure Requirement on Capital Adequacy for a Commercial Bank, </w:t>
      </w:r>
      <w:r w:rsidR="00DB4FE6" w:rsidRPr="00BD7F26">
        <w:rPr>
          <w:rFonts w:eastAsia="Times New Roman"/>
          <w:sz w:val="22"/>
          <w:szCs w:val="22"/>
        </w:rPr>
        <w:t xml:space="preserve">the </w:t>
      </w:r>
      <w:r w:rsidR="00AC0DB5" w:rsidRPr="00BD7F26">
        <w:rPr>
          <w:rFonts w:eastAsia="Times New Roman"/>
          <w:sz w:val="22"/>
          <w:szCs w:val="22"/>
        </w:rPr>
        <w:t xml:space="preserve">BoT notification number Sor Nor Sor 14/2562 dated 7 May 2019, regarding to </w:t>
      </w:r>
      <w:r w:rsidR="00AC0DB5" w:rsidRPr="00BD7F26">
        <w:rPr>
          <w:rFonts w:eastAsia="Times New Roman"/>
          <w:i/>
          <w:iCs/>
          <w:sz w:val="22"/>
          <w:szCs w:val="22"/>
        </w:rPr>
        <w:t>Disclosure requirement on Capital Adequacy for a Commercial Bank (Volume 2)</w:t>
      </w:r>
      <w:r w:rsidR="00AC0DB5" w:rsidRPr="00BD7F26">
        <w:rPr>
          <w:rFonts w:eastAsia="Times New Roman"/>
          <w:sz w:val="22"/>
          <w:szCs w:val="22"/>
        </w:rPr>
        <w:t xml:space="preserve">, the </w:t>
      </w:r>
      <w:r w:rsidR="00AC0DB5" w:rsidRPr="00BD7F26">
        <w:rPr>
          <w:sz w:val="22"/>
          <w:szCs w:val="22"/>
        </w:rPr>
        <w:t xml:space="preserve">BoT notification </w:t>
      </w:r>
      <w:r w:rsidR="00AC0DB5" w:rsidRPr="00BD7F26">
        <w:rPr>
          <w:rFonts w:eastAsia="Times New Roman"/>
          <w:sz w:val="22"/>
          <w:szCs w:val="22"/>
        </w:rPr>
        <w:t>number Sor Nor Sor 5</w:t>
      </w:r>
      <w:r w:rsidR="00AC0DB5" w:rsidRPr="00BD7F26">
        <w:rPr>
          <w:rFonts w:eastAsia="Times New Roman"/>
          <w:sz w:val="22"/>
          <w:szCs w:val="22"/>
          <w:cs/>
        </w:rPr>
        <w:t>/</w:t>
      </w:r>
      <w:r w:rsidR="00AC0DB5" w:rsidRPr="00BD7F26">
        <w:rPr>
          <w:rFonts w:eastAsia="Times New Roman"/>
          <w:sz w:val="22"/>
          <w:szCs w:val="22"/>
        </w:rPr>
        <w:t xml:space="preserve">2556 dated 2 May 2013, regarding to </w:t>
      </w:r>
      <w:r w:rsidR="00AC0DB5" w:rsidRPr="00BD7F26">
        <w:rPr>
          <w:rFonts w:eastAsia="Times New Roman"/>
          <w:i/>
          <w:iCs/>
          <w:sz w:val="22"/>
          <w:szCs w:val="22"/>
        </w:rPr>
        <w:t>Disclosure Requirement on Capital Adequacy for</w:t>
      </w:r>
      <w:r w:rsidR="00AC0DB5" w:rsidRPr="00BD7F26">
        <w:rPr>
          <w:rFonts w:eastAsia="Times New Roman"/>
          <w:i/>
          <w:iCs/>
          <w:sz w:val="22"/>
          <w:szCs w:val="22"/>
          <w:cs/>
        </w:rPr>
        <w:t xml:space="preserve"> </w:t>
      </w:r>
      <w:r w:rsidR="00AC0DB5" w:rsidRPr="00BD7F26">
        <w:rPr>
          <w:rFonts w:eastAsia="Times New Roman"/>
          <w:i/>
          <w:iCs/>
          <w:sz w:val="22"/>
          <w:szCs w:val="22"/>
        </w:rPr>
        <w:t xml:space="preserve">a Financial Group </w:t>
      </w:r>
      <w:r w:rsidR="00AC0DB5" w:rsidRPr="00BD7F26">
        <w:rPr>
          <w:rFonts w:eastAsia="Times New Roman"/>
          <w:sz w:val="22"/>
          <w:szCs w:val="22"/>
        </w:rPr>
        <w:t xml:space="preserve">and the BoT notification number Sor Nor Sor 15/2562 dated 7 May 2019, regarding to </w:t>
      </w:r>
      <w:r w:rsidR="00AC0DB5" w:rsidRPr="00BD7F26">
        <w:rPr>
          <w:rFonts w:eastAsia="Times New Roman"/>
          <w:i/>
          <w:iCs/>
          <w:sz w:val="22"/>
          <w:szCs w:val="22"/>
        </w:rPr>
        <w:t>Disclosure Requirement on Capital Adequacy for a Financial group (Volume 2)</w:t>
      </w:r>
      <w:r w:rsidR="00AC0DB5" w:rsidRPr="00BD7F26">
        <w:rPr>
          <w:rFonts w:eastAsia="Times New Roman"/>
          <w:sz w:val="22"/>
          <w:szCs w:val="22"/>
        </w:rPr>
        <w:t>,</w:t>
      </w:r>
      <w:r w:rsidR="00AC0DB5" w:rsidRPr="00BD7F26">
        <w:rPr>
          <w:rFonts w:eastAsia="Times New Roman"/>
          <w:i/>
          <w:iCs/>
          <w:sz w:val="22"/>
          <w:szCs w:val="22"/>
        </w:rPr>
        <w:t xml:space="preserve"> </w:t>
      </w:r>
      <w:r w:rsidR="00AC0DB5" w:rsidRPr="00BD7F26">
        <w:rPr>
          <w:rFonts w:eastAsia="Times New Roman"/>
          <w:sz w:val="22"/>
          <w:szCs w:val="22"/>
        </w:rPr>
        <w:t>were as follows</w:t>
      </w:r>
      <w:r w:rsidR="00AC0DB5" w:rsidRPr="00BD7F26">
        <w:rPr>
          <w:rFonts w:eastAsia="Times New Roman"/>
          <w:sz w:val="22"/>
          <w:szCs w:val="22"/>
          <w:cs/>
        </w:rPr>
        <w:t>:</w:t>
      </w:r>
    </w:p>
    <w:p w14:paraId="654C77DB" w14:textId="77777777" w:rsidR="008F44DE" w:rsidRPr="00BD7F26" w:rsidRDefault="008F44DE" w:rsidP="00345D5B">
      <w:pPr>
        <w:ind w:left="540"/>
        <w:jc w:val="thaiDistribute"/>
        <w:rPr>
          <w:rFonts w:eastAsia="Times New Roman"/>
          <w:sz w:val="22"/>
          <w:szCs w:val="22"/>
          <w:cs/>
        </w:rPr>
      </w:pPr>
    </w:p>
    <w:tbl>
      <w:tblPr>
        <w:tblW w:w="9722" w:type="dxa"/>
        <w:tblInd w:w="450" w:type="dxa"/>
        <w:tblLayout w:type="fixed"/>
        <w:tblLook w:val="0000" w:firstRow="0" w:lastRow="0" w:firstColumn="0" w:lastColumn="0" w:noHBand="0" w:noVBand="0"/>
      </w:tblPr>
      <w:tblGrid>
        <w:gridCol w:w="2232"/>
        <w:gridCol w:w="7044"/>
        <w:gridCol w:w="440"/>
        <w:gridCol w:w="6"/>
      </w:tblGrid>
      <w:tr w:rsidR="00AA14DD" w:rsidRPr="00BD7F26" w14:paraId="78327BCF" w14:textId="77777777" w:rsidTr="00FD5C47">
        <w:trPr>
          <w:gridAfter w:val="1"/>
          <w:wAfter w:w="6" w:type="dxa"/>
        </w:trPr>
        <w:tc>
          <w:tcPr>
            <w:tcW w:w="2232" w:type="dxa"/>
            <w:shd w:val="clear" w:color="auto" w:fill="auto"/>
          </w:tcPr>
          <w:p w14:paraId="419EEC64" w14:textId="77777777" w:rsidR="00AA14DD" w:rsidRPr="00BD7F26" w:rsidRDefault="00085A1B" w:rsidP="009A1335">
            <w:pPr>
              <w:contextualSpacing/>
              <w:rPr>
                <w:sz w:val="22"/>
                <w:szCs w:val="22"/>
              </w:rPr>
            </w:pPr>
            <w:r w:rsidRPr="00BD7F26">
              <w:rPr>
                <w:rFonts w:eastAsia="Times New Roman" w:cs="Angsana New"/>
                <w:sz w:val="22"/>
                <w:szCs w:val="22"/>
                <w:cs/>
              </w:rPr>
              <w:br w:type="page"/>
            </w:r>
            <w:r w:rsidR="009A1335" w:rsidRPr="00BD7F26">
              <w:rPr>
                <w:sz w:val="22"/>
                <w:szCs w:val="22"/>
              </w:rPr>
              <w:t>Location of</w:t>
            </w:r>
            <w:r w:rsidR="009A1335" w:rsidRPr="00BD7F26">
              <w:rPr>
                <w:sz w:val="22"/>
                <w:szCs w:val="22"/>
                <w:cs/>
              </w:rPr>
              <w:t xml:space="preserve"> </w:t>
            </w:r>
            <w:r w:rsidR="00AA14DD" w:rsidRPr="00BD7F26">
              <w:rPr>
                <w:sz w:val="22"/>
                <w:szCs w:val="22"/>
              </w:rPr>
              <w:t>disclosure</w:t>
            </w:r>
          </w:p>
        </w:tc>
        <w:tc>
          <w:tcPr>
            <w:tcW w:w="7484" w:type="dxa"/>
            <w:gridSpan w:val="2"/>
            <w:shd w:val="clear" w:color="auto" w:fill="auto"/>
          </w:tcPr>
          <w:p w14:paraId="08DF9E62" w14:textId="77777777" w:rsidR="00AA14DD" w:rsidRPr="00BD7F26" w:rsidRDefault="00AA14DD" w:rsidP="00E50E9B">
            <w:pPr>
              <w:ind w:left="-45" w:right="72"/>
              <w:contextualSpacing/>
              <w:jc w:val="both"/>
              <w:rPr>
                <w:sz w:val="22"/>
                <w:szCs w:val="22"/>
              </w:rPr>
            </w:pPr>
            <w:r w:rsidRPr="00BD7F26">
              <w:rPr>
                <w:sz w:val="22"/>
                <w:szCs w:val="22"/>
              </w:rPr>
              <w:t>The Bank’s website under Investor Relations section at </w:t>
            </w:r>
          </w:p>
          <w:p w14:paraId="05CBD837" w14:textId="77777777" w:rsidR="007662FE" w:rsidRPr="00BD7F26" w:rsidRDefault="00AA14DD" w:rsidP="00E50E9B">
            <w:pPr>
              <w:ind w:left="-45" w:right="830"/>
              <w:contextualSpacing/>
              <w:jc w:val="both"/>
              <w:rPr>
                <w:sz w:val="22"/>
                <w:szCs w:val="22"/>
                <w:u w:val="single"/>
              </w:rPr>
            </w:pPr>
            <w:r w:rsidRPr="00BD7F26">
              <w:rPr>
                <w:sz w:val="22"/>
                <w:szCs w:val="22"/>
                <w:u w:val="single"/>
              </w:rPr>
              <w:t>ht</w:t>
            </w:r>
            <w:r w:rsidR="00763962" w:rsidRPr="00BD7F26">
              <w:rPr>
                <w:sz w:val="22"/>
                <w:szCs w:val="22"/>
                <w:u w:val="single"/>
              </w:rPr>
              <w:t>tp://www.scb.co.th/en/</w:t>
            </w:r>
            <w:r w:rsidRPr="00BD7F26">
              <w:rPr>
                <w:sz w:val="22"/>
                <w:szCs w:val="22"/>
                <w:u w:val="single"/>
              </w:rPr>
              <w:t>investor-relati</w:t>
            </w:r>
            <w:r w:rsidR="00763962" w:rsidRPr="00BD7F26">
              <w:rPr>
                <w:sz w:val="22"/>
                <w:szCs w:val="22"/>
                <w:u w:val="single"/>
              </w:rPr>
              <w:t>ons/financial-information</w:t>
            </w:r>
            <w:r w:rsidR="007662FE" w:rsidRPr="00BD7F26">
              <w:rPr>
                <w:sz w:val="22"/>
                <w:szCs w:val="22"/>
                <w:u w:val="single"/>
              </w:rPr>
              <w:t>.htm</w:t>
            </w:r>
            <w:r w:rsidR="00763962" w:rsidRPr="00BD7F26">
              <w:rPr>
                <w:sz w:val="22"/>
                <w:szCs w:val="22"/>
                <w:u w:val="single"/>
              </w:rPr>
              <w:t>l</w:t>
            </w:r>
          </w:p>
        </w:tc>
      </w:tr>
      <w:tr w:rsidR="00AA14DD" w:rsidRPr="00BD7F26" w14:paraId="313F01AA" w14:textId="77777777" w:rsidTr="00FD5C47">
        <w:tblPrEx>
          <w:tblCellMar>
            <w:left w:w="0" w:type="dxa"/>
            <w:right w:w="0" w:type="dxa"/>
          </w:tblCellMar>
        </w:tblPrEx>
        <w:tc>
          <w:tcPr>
            <w:tcW w:w="2232" w:type="dxa"/>
            <w:shd w:val="clear" w:color="auto" w:fill="auto"/>
          </w:tcPr>
          <w:p w14:paraId="43C4BF7E" w14:textId="77777777" w:rsidR="00AA14DD" w:rsidRPr="00BD7F26" w:rsidRDefault="00FD5C47" w:rsidP="00FD5C47">
            <w:pPr>
              <w:ind w:left="243" w:hanging="126"/>
              <w:contextualSpacing/>
              <w:rPr>
                <w:sz w:val="22"/>
                <w:szCs w:val="22"/>
              </w:rPr>
            </w:pPr>
            <w:r w:rsidRPr="00BD7F26">
              <w:rPr>
                <w:sz w:val="22"/>
                <w:szCs w:val="22"/>
              </w:rPr>
              <w:t>Disclosure period   requirement</w:t>
            </w:r>
          </w:p>
        </w:tc>
        <w:tc>
          <w:tcPr>
            <w:tcW w:w="7044" w:type="dxa"/>
            <w:shd w:val="clear" w:color="auto" w:fill="auto"/>
          </w:tcPr>
          <w:p w14:paraId="33168E94" w14:textId="77777777" w:rsidR="00AA14DD" w:rsidRPr="00BD7F26" w:rsidRDefault="00AA14DD" w:rsidP="00727F38">
            <w:pPr>
              <w:ind w:left="36"/>
              <w:contextualSpacing/>
              <w:jc w:val="both"/>
            </w:pPr>
          </w:p>
          <w:p w14:paraId="6DF31206" w14:textId="03689152" w:rsidR="000B1767" w:rsidRPr="00BD7F26" w:rsidRDefault="000B1767" w:rsidP="00727F38">
            <w:pPr>
              <w:ind w:left="36"/>
              <w:contextualSpacing/>
              <w:jc w:val="both"/>
            </w:pPr>
            <w:r w:rsidRPr="00BD7F26">
              <w:rPr>
                <w:sz w:val="22"/>
                <w:szCs w:val="22"/>
              </w:rPr>
              <w:t>Within 4 months after the period end date as indicated in the BoT notification</w:t>
            </w:r>
          </w:p>
        </w:tc>
        <w:tc>
          <w:tcPr>
            <w:tcW w:w="446" w:type="dxa"/>
            <w:gridSpan w:val="2"/>
            <w:shd w:val="clear" w:color="auto" w:fill="auto"/>
          </w:tcPr>
          <w:p w14:paraId="21075470" w14:textId="77777777" w:rsidR="00AA14DD" w:rsidRPr="00BD7F26" w:rsidRDefault="00AA14DD" w:rsidP="00E50E9B">
            <w:pPr>
              <w:snapToGrid w:val="0"/>
              <w:ind w:left="36"/>
              <w:contextualSpacing/>
            </w:pPr>
          </w:p>
        </w:tc>
      </w:tr>
      <w:tr w:rsidR="00AA14DD" w:rsidRPr="00BD7F26" w14:paraId="3CA52A5E" w14:textId="77777777" w:rsidTr="00FD5C47">
        <w:tblPrEx>
          <w:tblCellMar>
            <w:left w:w="0" w:type="dxa"/>
            <w:right w:w="0" w:type="dxa"/>
          </w:tblCellMar>
        </w:tblPrEx>
        <w:tc>
          <w:tcPr>
            <w:tcW w:w="2232" w:type="dxa"/>
            <w:shd w:val="clear" w:color="auto" w:fill="auto"/>
          </w:tcPr>
          <w:p w14:paraId="592F9A58" w14:textId="77777777" w:rsidR="00AA14DD" w:rsidRPr="00BD7F26" w:rsidRDefault="00FD5C47" w:rsidP="00450FE8">
            <w:pPr>
              <w:ind w:left="117"/>
              <w:contextualSpacing/>
              <w:rPr>
                <w:sz w:val="22"/>
                <w:szCs w:val="22"/>
              </w:rPr>
            </w:pPr>
            <w:r w:rsidRPr="00BD7F26">
              <w:rPr>
                <w:sz w:val="22"/>
                <w:szCs w:val="22"/>
              </w:rPr>
              <w:t xml:space="preserve">Latest information at </w:t>
            </w:r>
          </w:p>
        </w:tc>
        <w:tc>
          <w:tcPr>
            <w:tcW w:w="7044" w:type="dxa"/>
            <w:shd w:val="clear" w:color="auto" w:fill="auto"/>
          </w:tcPr>
          <w:p w14:paraId="1240F5AB" w14:textId="14CEBADB" w:rsidR="00AA14DD" w:rsidRPr="00BD7F26" w:rsidRDefault="00E278FF" w:rsidP="00E50E9B">
            <w:pPr>
              <w:ind w:left="36"/>
              <w:contextualSpacing/>
              <w:jc w:val="both"/>
            </w:pPr>
            <w:r w:rsidRPr="00BD7F26">
              <w:rPr>
                <w:sz w:val="22"/>
                <w:szCs w:val="22"/>
              </w:rPr>
              <w:t>3</w:t>
            </w:r>
            <w:r w:rsidR="0053487C">
              <w:rPr>
                <w:rFonts w:cs="Angsana New"/>
                <w:sz w:val="22"/>
              </w:rPr>
              <w:t>0</w:t>
            </w:r>
            <w:r w:rsidR="000F1C98" w:rsidRPr="00BD7F26">
              <w:rPr>
                <w:rFonts w:cs="Angsana New"/>
                <w:sz w:val="22"/>
              </w:rPr>
              <w:t xml:space="preserve"> </w:t>
            </w:r>
            <w:r w:rsidR="0053487C">
              <w:rPr>
                <w:rFonts w:cs="Angsana New"/>
                <w:sz w:val="22"/>
              </w:rPr>
              <w:t>June 2021</w:t>
            </w:r>
          </w:p>
        </w:tc>
        <w:tc>
          <w:tcPr>
            <w:tcW w:w="446" w:type="dxa"/>
            <w:gridSpan w:val="2"/>
            <w:shd w:val="clear" w:color="auto" w:fill="auto"/>
          </w:tcPr>
          <w:p w14:paraId="611D5079" w14:textId="77777777" w:rsidR="00AA14DD" w:rsidRPr="00BD7F26" w:rsidRDefault="00AA14DD" w:rsidP="00E50E9B">
            <w:pPr>
              <w:snapToGrid w:val="0"/>
              <w:ind w:left="36"/>
              <w:contextualSpacing/>
            </w:pPr>
          </w:p>
        </w:tc>
      </w:tr>
    </w:tbl>
    <w:p w14:paraId="27572E05" w14:textId="77777777" w:rsidR="00181116" w:rsidRPr="00BD7F26" w:rsidRDefault="00181116" w:rsidP="00E46E85">
      <w:pPr>
        <w:spacing w:line="240" w:lineRule="atLeast"/>
        <w:ind w:left="539"/>
        <w:contextualSpacing/>
        <w:jc w:val="both"/>
        <w:rPr>
          <w:sz w:val="22"/>
          <w:szCs w:val="22"/>
        </w:rPr>
      </w:pPr>
    </w:p>
    <w:p w14:paraId="568D2F6F" w14:textId="77777777" w:rsidR="00D46036" w:rsidRPr="00BD7F26" w:rsidRDefault="0020627E" w:rsidP="00E46E85">
      <w:pPr>
        <w:pStyle w:val="BodyTextIndent3"/>
        <w:spacing w:line="240" w:lineRule="atLeast"/>
        <w:ind w:left="0" w:right="-52" w:firstLine="540"/>
        <w:contextualSpacing/>
        <w:rPr>
          <w:i/>
          <w:iCs/>
          <w:sz w:val="22"/>
          <w:szCs w:val="22"/>
        </w:rPr>
      </w:pPr>
      <w:r w:rsidRPr="00BD7F26">
        <w:rPr>
          <w:i/>
          <w:iCs/>
          <w:sz w:val="22"/>
          <w:szCs w:val="22"/>
        </w:rPr>
        <w:t>Capital management</w:t>
      </w:r>
    </w:p>
    <w:p w14:paraId="0161A951" w14:textId="77777777" w:rsidR="0020627E" w:rsidRPr="00BD7F26" w:rsidRDefault="0020627E" w:rsidP="00E46E85">
      <w:pPr>
        <w:pStyle w:val="BodyTextIndent3"/>
        <w:spacing w:line="240" w:lineRule="atLeast"/>
        <w:ind w:left="0" w:right="-58" w:firstLine="547"/>
        <w:contextualSpacing/>
        <w:rPr>
          <w:rFonts w:cstheme="minorBidi"/>
          <w:sz w:val="22"/>
          <w:szCs w:val="22"/>
          <w:cs/>
        </w:rPr>
      </w:pPr>
    </w:p>
    <w:p w14:paraId="1AA942CC" w14:textId="77777777" w:rsidR="00D46036" w:rsidRPr="00BD7F26" w:rsidRDefault="00F468DD" w:rsidP="00E46E85">
      <w:pPr>
        <w:spacing w:line="240" w:lineRule="atLeast"/>
        <w:ind w:left="540" w:right="-28"/>
        <w:jc w:val="both"/>
        <w:rPr>
          <w:sz w:val="22"/>
          <w:szCs w:val="22"/>
        </w:rPr>
      </w:pPr>
      <w:r w:rsidRPr="00BD7F26">
        <w:rPr>
          <w:sz w:val="22"/>
          <w:szCs w:val="22"/>
        </w:rPr>
        <w:t xml:space="preserve">The </w:t>
      </w:r>
      <w:r w:rsidR="00FD5C47" w:rsidRPr="00BD7F26">
        <w:rPr>
          <w:sz w:val="22"/>
          <w:szCs w:val="22"/>
        </w:rPr>
        <w:t xml:space="preserve">Bank and its subsidiaries’ </w:t>
      </w:r>
      <w:r w:rsidR="00D46036" w:rsidRPr="00BD7F26">
        <w:rPr>
          <w:sz w:val="22"/>
          <w:szCs w:val="22"/>
        </w:rPr>
        <w:t>policies are to maintain a strong capital base so as to provide</w:t>
      </w:r>
      <w:r w:rsidR="00887C32" w:rsidRPr="00BD7F26">
        <w:rPr>
          <w:sz w:val="22"/>
          <w:szCs w:val="22"/>
        </w:rPr>
        <w:t xml:space="preserve"> </w:t>
      </w:r>
      <w:r w:rsidR="00D46036" w:rsidRPr="00BD7F26">
        <w:rPr>
          <w:sz w:val="22"/>
          <w:szCs w:val="22"/>
        </w:rPr>
        <w:t>a cushion against future uncertainties, engender market confidence in the Bank’s robustness and to support business growth. Further,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6A7452B1" w14:textId="77777777" w:rsidR="0020627E" w:rsidRPr="00BD7F26" w:rsidRDefault="0020627E" w:rsidP="00E46E85">
      <w:pPr>
        <w:spacing w:line="240" w:lineRule="atLeast"/>
        <w:ind w:left="547" w:right="-29"/>
        <w:jc w:val="both"/>
        <w:rPr>
          <w:sz w:val="22"/>
          <w:szCs w:val="22"/>
        </w:rPr>
      </w:pPr>
    </w:p>
    <w:p w14:paraId="0B9539B1" w14:textId="77777777" w:rsidR="0020627E" w:rsidRPr="00BD7F26" w:rsidRDefault="00F468DD" w:rsidP="00E46E85">
      <w:pPr>
        <w:spacing w:line="240" w:lineRule="atLeast"/>
        <w:ind w:left="540" w:right="-28"/>
        <w:jc w:val="both"/>
        <w:rPr>
          <w:sz w:val="22"/>
          <w:szCs w:val="22"/>
        </w:rPr>
      </w:pPr>
      <w:r w:rsidRPr="00BD7F26">
        <w:rPr>
          <w:sz w:val="22"/>
          <w:szCs w:val="22"/>
        </w:rPr>
        <w:t xml:space="preserve">The </w:t>
      </w:r>
      <w:r w:rsidR="00FD5C47" w:rsidRPr="00BD7F26">
        <w:rPr>
          <w:sz w:val="22"/>
          <w:szCs w:val="22"/>
        </w:rPr>
        <w:t xml:space="preserve">Bank and its subsidiaries </w:t>
      </w:r>
      <w:r w:rsidR="00D46036" w:rsidRPr="00BD7F26">
        <w:rPr>
          <w:sz w:val="22"/>
          <w:szCs w:val="22"/>
        </w:rPr>
        <w:t xml:space="preserve">complied with </w:t>
      </w:r>
      <w:r w:rsidR="00FD5C47" w:rsidRPr="00BD7F26">
        <w:rPr>
          <w:sz w:val="22"/>
          <w:szCs w:val="22"/>
        </w:rPr>
        <w:t xml:space="preserve">the </w:t>
      </w:r>
      <w:r w:rsidR="00D46036" w:rsidRPr="00BD7F26">
        <w:rPr>
          <w:sz w:val="22"/>
          <w:szCs w:val="22"/>
        </w:rPr>
        <w:t>BoT</w:t>
      </w:r>
      <w:r w:rsidR="00FD5C47" w:rsidRPr="00BD7F26">
        <w:rPr>
          <w:sz w:val="22"/>
          <w:szCs w:val="22"/>
        </w:rPr>
        <w:t>’s</w:t>
      </w:r>
      <w:r w:rsidR="00D46036" w:rsidRPr="00BD7F26">
        <w:rPr>
          <w:sz w:val="22"/>
          <w:szCs w:val="22"/>
        </w:rPr>
        <w:t xml:space="preserve"> imposed capital requirements throughout the period and, as noted in the table above, its capital level is well in excess of the minimum requirements.</w:t>
      </w:r>
    </w:p>
    <w:p w14:paraId="76D2EDF3" w14:textId="77777777" w:rsidR="008D1292" w:rsidRPr="00BD7F26" w:rsidRDefault="008D1292">
      <w:pPr>
        <w:suppressAutoHyphens w:val="0"/>
        <w:rPr>
          <w:sz w:val="22"/>
          <w:szCs w:val="22"/>
        </w:rPr>
      </w:pPr>
      <w:r w:rsidRPr="00BD7F26">
        <w:rPr>
          <w:sz w:val="22"/>
          <w:szCs w:val="22"/>
        </w:rPr>
        <w:br w:type="page"/>
      </w:r>
    </w:p>
    <w:p w14:paraId="14FF7B64" w14:textId="20E0A502" w:rsidR="00A215EA" w:rsidRPr="00BD7F26" w:rsidRDefault="00A215EA" w:rsidP="007F1FEA">
      <w:pPr>
        <w:numPr>
          <w:ilvl w:val="0"/>
          <w:numId w:val="7"/>
        </w:numPr>
        <w:spacing w:line="240" w:lineRule="atLeast"/>
        <w:ind w:left="539" w:right="-28" w:hanging="539"/>
        <w:jc w:val="both"/>
        <w:outlineLvl w:val="0"/>
        <w:rPr>
          <w:b/>
          <w:bCs/>
          <w:sz w:val="22"/>
          <w:szCs w:val="22"/>
        </w:rPr>
      </w:pPr>
      <w:r w:rsidRPr="00BD7F26">
        <w:rPr>
          <w:b/>
          <w:bCs/>
          <w:sz w:val="22"/>
          <w:szCs w:val="22"/>
        </w:rPr>
        <w:lastRenderedPageBreak/>
        <w:t>Financial assets measured at fair value through profit or loss</w:t>
      </w:r>
    </w:p>
    <w:p w14:paraId="65271398" w14:textId="4FED16ED" w:rsidR="004F6669" w:rsidRPr="00BD7F26" w:rsidRDefault="004F6669" w:rsidP="00EF17EB">
      <w:pPr>
        <w:spacing w:line="240" w:lineRule="atLeast"/>
        <w:ind w:left="539"/>
        <w:contextualSpacing/>
        <w:jc w:val="both"/>
        <w:rPr>
          <w:rFonts w:cstheme="minorBidi"/>
          <w:b/>
          <w:bCs/>
          <w:szCs w:val="24"/>
        </w:rPr>
      </w:pPr>
    </w:p>
    <w:tbl>
      <w:tblPr>
        <w:tblW w:w="9192" w:type="dxa"/>
        <w:tblInd w:w="332" w:type="dxa"/>
        <w:tblLayout w:type="fixed"/>
        <w:tblLook w:val="0000" w:firstRow="0" w:lastRow="0" w:firstColumn="0" w:lastColumn="0" w:noHBand="0" w:noVBand="0"/>
      </w:tblPr>
      <w:tblGrid>
        <w:gridCol w:w="3718"/>
        <w:gridCol w:w="1170"/>
        <w:gridCol w:w="236"/>
        <w:gridCol w:w="1204"/>
        <w:gridCol w:w="245"/>
        <w:gridCol w:w="1105"/>
        <w:gridCol w:w="270"/>
        <w:gridCol w:w="1244"/>
      </w:tblGrid>
      <w:tr w:rsidR="00EF17EB" w:rsidRPr="00BD7F26" w14:paraId="4AC4328F" w14:textId="77777777" w:rsidTr="0053487C">
        <w:tc>
          <w:tcPr>
            <w:tcW w:w="3718" w:type="dxa"/>
            <w:shd w:val="clear" w:color="auto" w:fill="auto"/>
          </w:tcPr>
          <w:p w14:paraId="51122886" w14:textId="77777777" w:rsidR="00EF17EB" w:rsidRPr="00BD7F26" w:rsidRDefault="00EF17EB" w:rsidP="00D00854">
            <w:pPr>
              <w:snapToGrid w:val="0"/>
              <w:spacing w:line="240" w:lineRule="atLeast"/>
              <w:ind w:right="-29"/>
              <w:jc w:val="both"/>
              <w:rPr>
                <w:b/>
                <w:bCs/>
                <w:sz w:val="20"/>
                <w:szCs w:val="20"/>
              </w:rPr>
            </w:pPr>
          </w:p>
        </w:tc>
        <w:tc>
          <w:tcPr>
            <w:tcW w:w="2610" w:type="dxa"/>
            <w:gridSpan w:val="3"/>
            <w:shd w:val="clear" w:color="auto" w:fill="auto"/>
          </w:tcPr>
          <w:p w14:paraId="40A97000" w14:textId="77777777" w:rsidR="00EF17EB" w:rsidRPr="00BD7F26" w:rsidRDefault="00EF17EB" w:rsidP="00D00854">
            <w:pPr>
              <w:spacing w:line="240" w:lineRule="atLeast"/>
              <w:ind w:right="-29"/>
              <w:jc w:val="center"/>
              <w:rPr>
                <w:b/>
                <w:bCs/>
                <w:sz w:val="20"/>
                <w:szCs w:val="20"/>
              </w:rPr>
            </w:pPr>
            <w:r w:rsidRPr="00BD7F26">
              <w:rPr>
                <w:b/>
                <w:bCs/>
                <w:color w:val="000000"/>
                <w:sz w:val="20"/>
                <w:szCs w:val="20"/>
              </w:rPr>
              <w:t>Consolidated</w:t>
            </w:r>
          </w:p>
        </w:tc>
        <w:tc>
          <w:tcPr>
            <w:tcW w:w="245" w:type="dxa"/>
            <w:shd w:val="clear" w:color="auto" w:fill="auto"/>
          </w:tcPr>
          <w:p w14:paraId="3F3A893D" w14:textId="77777777" w:rsidR="00EF17EB" w:rsidRPr="00BD7F26" w:rsidRDefault="00EF17EB" w:rsidP="00D00854">
            <w:pPr>
              <w:snapToGrid w:val="0"/>
              <w:spacing w:line="240" w:lineRule="atLeast"/>
              <w:ind w:right="-29"/>
              <w:jc w:val="both"/>
              <w:rPr>
                <w:b/>
                <w:bCs/>
                <w:sz w:val="20"/>
                <w:szCs w:val="20"/>
              </w:rPr>
            </w:pPr>
          </w:p>
        </w:tc>
        <w:tc>
          <w:tcPr>
            <w:tcW w:w="2616" w:type="dxa"/>
            <w:gridSpan w:val="3"/>
            <w:shd w:val="clear" w:color="auto" w:fill="auto"/>
          </w:tcPr>
          <w:p w14:paraId="43AFCFD0" w14:textId="77777777" w:rsidR="00EF17EB" w:rsidRPr="00BD7F26" w:rsidRDefault="00EF17EB" w:rsidP="00D00854">
            <w:pPr>
              <w:spacing w:line="240" w:lineRule="atLeast"/>
              <w:ind w:right="-29"/>
              <w:jc w:val="center"/>
              <w:rPr>
                <w:b/>
                <w:bCs/>
                <w:sz w:val="20"/>
                <w:szCs w:val="20"/>
              </w:rPr>
            </w:pPr>
            <w:r w:rsidRPr="00BD7F26">
              <w:rPr>
                <w:b/>
                <w:bCs/>
                <w:color w:val="000000"/>
                <w:sz w:val="20"/>
                <w:szCs w:val="20"/>
              </w:rPr>
              <w:t>The Bank</w:t>
            </w:r>
          </w:p>
        </w:tc>
      </w:tr>
      <w:tr w:rsidR="007712D1" w:rsidRPr="00BD7F26" w14:paraId="0C56C82C" w14:textId="77777777" w:rsidTr="0053487C">
        <w:tc>
          <w:tcPr>
            <w:tcW w:w="3718" w:type="dxa"/>
            <w:shd w:val="clear" w:color="auto" w:fill="auto"/>
          </w:tcPr>
          <w:p w14:paraId="63D4632D" w14:textId="77777777" w:rsidR="007712D1" w:rsidRPr="00BD7F26" w:rsidRDefault="007712D1" w:rsidP="007712D1">
            <w:pPr>
              <w:snapToGrid w:val="0"/>
              <w:spacing w:line="240" w:lineRule="atLeast"/>
              <w:ind w:right="-29"/>
              <w:jc w:val="both"/>
              <w:rPr>
                <w:sz w:val="20"/>
                <w:szCs w:val="20"/>
              </w:rPr>
            </w:pPr>
          </w:p>
        </w:tc>
        <w:tc>
          <w:tcPr>
            <w:tcW w:w="1170" w:type="dxa"/>
            <w:shd w:val="clear" w:color="auto" w:fill="auto"/>
          </w:tcPr>
          <w:p w14:paraId="65ED9D45" w14:textId="11820EFD" w:rsidR="007712D1" w:rsidRPr="00BD7F26" w:rsidRDefault="007712D1" w:rsidP="0053487C">
            <w:pPr>
              <w:spacing w:line="240" w:lineRule="atLeast"/>
              <w:ind w:left="-107" w:right="-103"/>
              <w:jc w:val="center"/>
              <w:rPr>
                <w:spacing w:val="-4"/>
                <w:sz w:val="20"/>
                <w:szCs w:val="20"/>
              </w:rPr>
            </w:pPr>
            <w:r>
              <w:rPr>
                <w:spacing w:val="-4"/>
                <w:sz w:val="20"/>
                <w:szCs w:val="20"/>
              </w:rPr>
              <w:t>30 September</w:t>
            </w:r>
          </w:p>
        </w:tc>
        <w:tc>
          <w:tcPr>
            <w:tcW w:w="236" w:type="dxa"/>
            <w:shd w:val="clear" w:color="auto" w:fill="auto"/>
          </w:tcPr>
          <w:p w14:paraId="67B75DCB"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00962D03" w14:textId="77777777" w:rsidR="007712D1" w:rsidRPr="00BD7F26" w:rsidRDefault="007712D1" w:rsidP="0053487C">
            <w:pPr>
              <w:spacing w:line="240" w:lineRule="atLeast"/>
              <w:ind w:left="-175" w:right="-202"/>
              <w:jc w:val="center"/>
              <w:rPr>
                <w:sz w:val="20"/>
                <w:szCs w:val="20"/>
              </w:rPr>
            </w:pPr>
            <w:r w:rsidRPr="00BD7F26">
              <w:rPr>
                <w:sz w:val="20"/>
                <w:szCs w:val="20"/>
              </w:rPr>
              <w:t>31 December</w:t>
            </w:r>
          </w:p>
        </w:tc>
        <w:tc>
          <w:tcPr>
            <w:tcW w:w="245" w:type="dxa"/>
            <w:shd w:val="clear" w:color="auto" w:fill="auto"/>
          </w:tcPr>
          <w:p w14:paraId="1C496DA9"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tcPr>
          <w:p w14:paraId="4800AE42" w14:textId="6D3F4773" w:rsidR="007712D1" w:rsidRPr="00BD7F26" w:rsidRDefault="007712D1" w:rsidP="0053487C">
            <w:pPr>
              <w:spacing w:line="240" w:lineRule="atLeast"/>
              <w:ind w:left="-107" w:right="-201" w:hanging="73"/>
              <w:jc w:val="center"/>
              <w:rPr>
                <w:spacing w:val="-4"/>
                <w:sz w:val="20"/>
                <w:szCs w:val="20"/>
              </w:rPr>
            </w:pPr>
            <w:r>
              <w:rPr>
                <w:spacing w:val="-4"/>
                <w:sz w:val="20"/>
                <w:szCs w:val="20"/>
              </w:rPr>
              <w:t>30 September</w:t>
            </w:r>
          </w:p>
        </w:tc>
        <w:tc>
          <w:tcPr>
            <w:tcW w:w="270" w:type="dxa"/>
            <w:shd w:val="clear" w:color="auto" w:fill="auto"/>
          </w:tcPr>
          <w:p w14:paraId="5D29F25A" w14:textId="77777777" w:rsidR="007712D1" w:rsidRPr="00BD7F26" w:rsidRDefault="007712D1" w:rsidP="007712D1">
            <w:pPr>
              <w:snapToGrid w:val="0"/>
              <w:spacing w:line="240" w:lineRule="atLeast"/>
              <w:ind w:right="-29"/>
              <w:jc w:val="both"/>
              <w:rPr>
                <w:sz w:val="20"/>
                <w:szCs w:val="20"/>
              </w:rPr>
            </w:pPr>
          </w:p>
        </w:tc>
        <w:tc>
          <w:tcPr>
            <w:tcW w:w="1241" w:type="dxa"/>
            <w:shd w:val="clear" w:color="auto" w:fill="auto"/>
          </w:tcPr>
          <w:p w14:paraId="2D435D15" w14:textId="3EE7B05C" w:rsidR="007712D1" w:rsidRPr="00BD7F26" w:rsidRDefault="007712D1" w:rsidP="0053487C">
            <w:pPr>
              <w:spacing w:line="240" w:lineRule="atLeast"/>
              <w:ind w:left="-175" w:right="-125"/>
              <w:jc w:val="center"/>
              <w:rPr>
                <w:sz w:val="20"/>
                <w:szCs w:val="20"/>
              </w:rPr>
            </w:pPr>
            <w:r w:rsidRPr="00BD7F26">
              <w:rPr>
                <w:sz w:val="20"/>
                <w:szCs w:val="20"/>
              </w:rPr>
              <w:t>31 December</w:t>
            </w:r>
          </w:p>
        </w:tc>
      </w:tr>
      <w:tr w:rsidR="007712D1" w:rsidRPr="00BD7F26" w14:paraId="56530585" w14:textId="77777777" w:rsidTr="0053487C">
        <w:tc>
          <w:tcPr>
            <w:tcW w:w="3718" w:type="dxa"/>
            <w:shd w:val="clear" w:color="auto" w:fill="auto"/>
          </w:tcPr>
          <w:p w14:paraId="7849F5C8" w14:textId="77777777" w:rsidR="007712D1" w:rsidRPr="00BD7F26" w:rsidRDefault="007712D1" w:rsidP="007712D1">
            <w:pPr>
              <w:snapToGrid w:val="0"/>
              <w:spacing w:line="240" w:lineRule="atLeast"/>
              <w:ind w:right="-29"/>
              <w:jc w:val="both"/>
              <w:rPr>
                <w:sz w:val="20"/>
                <w:szCs w:val="20"/>
              </w:rPr>
            </w:pPr>
          </w:p>
        </w:tc>
        <w:tc>
          <w:tcPr>
            <w:tcW w:w="1170" w:type="dxa"/>
            <w:shd w:val="clear" w:color="auto" w:fill="auto"/>
          </w:tcPr>
          <w:p w14:paraId="4866E388" w14:textId="1A2AAD93" w:rsidR="007712D1" w:rsidRPr="00BD7F26" w:rsidRDefault="007712D1" w:rsidP="007712D1">
            <w:pPr>
              <w:spacing w:line="240" w:lineRule="atLeast"/>
              <w:ind w:right="-29"/>
              <w:jc w:val="center"/>
              <w:rPr>
                <w:color w:val="000000"/>
                <w:sz w:val="20"/>
                <w:szCs w:val="20"/>
              </w:rPr>
            </w:pPr>
            <w:r w:rsidRPr="00BD7F26">
              <w:rPr>
                <w:color w:val="000000"/>
                <w:sz w:val="20"/>
                <w:szCs w:val="20"/>
              </w:rPr>
              <w:t>2021</w:t>
            </w:r>
          </w:p>
        </w:tc>
        <w:tc>
          <w:tcPr>
            <w:tcW w:w="236" w:type="dxa"/>
            <w:shd w:val="clear" w:color="auto" w:fill="auto"/>
          </w:tcPr>
          <w:p w14:paraId="2E33A536"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0E55C311" w14:textId="7A03C764"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2020</w:t>
            </w:r>
          </w:p>
        </w:tc>
        <w:tc>
          <w:tcPr>
            <w:tcW w:w="245" w:type="dxa"/>
            <w:shd w:val="clear" w:color="auto" w:fill="auto"/>
          </w:tcPr>
          <w:p w14:paraId="0B290A5E"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tcPr>
          <w:p w14:paraId="407F6B8D" w14:textId="2839C9BD" w:rsidR="007712D1" w:rsidRPr="00BD7F26" w:rsidRDefault="007712D1" w:rsidP="007712D1">
            <w:pPr>
              <w:spacing w:line="240" w:lineRule="atLeast"/>
              <w:ind w:right="-29"/>
              <w:jc w:val="center"/>
              <w:rPr>
                <w:color w:val="000000"/>
                <w:sz w:val="20"/>
                <w:szCs w:val="20"/>
              </w:rPr>
            </w:pPr>
            <w:r w:rsidRPr="00BD7F26">
              <w:rPr>
                <w:color w:val="000000"/>
                <w:sz w:val="20"/>
                <w:szCs w:val="20"/>
              </w:rPr>
              <w:t>2021</w:t>
            </w:r>
          </w:p>
        </w:tc>
        <w:tc>
          <w:tcPr>
            <w:tcW w:w="270" w:type="dxa"/>
            <w:shd w:val="clear" w:color="auto" w:fill="auto"/>
          </w:tcPr>
          <w:p w14:paraId="734DCAEC" w14:textId="77777777" w:rsidR="007712D1" w:rsidRPr="00BD7F26" w:rsidRDefault="007712D1" w:rsidP="007712D1">
            <w:pPr>
              <w:snapToGrid w:val="0"/>
              <w:spacing w:line="240" w:lineRule="atLeast"/>
              <w:ind w:right="-29"/>
              <w:jc w:val="both"/>
              <w:rPr>
                <w:sz w:val="20"/>
                <w:szCs w:val="20"/>
              </w:rPr>
            </w:pPr>
          </w:p>
        </w:tc>
        <w:tc>
          <w:tcPr>
            <w:tcW w:w="1241" w:type="dxa"/>
            <w:shd w:val="clear" w:color="auto" w:fill="auto"/>
          </w:tcPr>
          <w:p w14:paraId="0A6EC39D" w14:textId="48EE295D"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2020</w:t>
            </w:r>
          </w:p>
        </w:tc>
      </w:tr>
      <w:tr w:rsidR="007712D1" w:rsidRPr="00BD7F26" w14:paraId="77E74E9D" w14:textId="77777777" w:rsidTr="0053487C">
        <w:tc>
          <w:tcPr>
            <w:tcW w:w="3718" w:type="dxa"/>
            <w:shd w:val="clear" w:color="auto" w:fill="auto"/>
          </w:tcPr>
          <w:p w14:paraId="4F86F927" w14:textId="77777777" w:rsidR="007712D1" w:rsidRPr="00BD7F26" w:rsidRDefault="007712D1" w:rsidP="007712D1">
            <w:pPr>
              <w:snapToGrid w:val="0"/>
              <w:spacing w:line="240" w:lineRule="atLeast"/>
              <w:ind w:right="-29"/>
              <w:jc w:val="both"/>
              <w:rPr>
                <w:sz w:val="20"/>
                <w:szCs w:val="20"/>
              </w:rPr>
            </w:pPr>
          </w:p>
        </w:tc>
        <w:tc>
          <w:tcPr>
            <w:tcW w:w="1170" w:type="dxa"/>
            <w:shd w:val="clear" w:color="auto" w:fill="auto"/>
          </w:tcPr>
          <w:p w14:paraId="08112EA7" w14:textId="6BA3ACDC" w:rsidR="007712D1" w:rsidRPr="00BD7F26" w:rsidRDefault="007712D1" w:rsidP="007712D1">
            <w:pPr>
              <w:spacing w:line="240" w:lineRule="atLeast"/>
              <w:ind w:right="-29"/>
              <w:jc w:val="center"/>
              <w:rPr>
                <w:color w:val="000000"/>
                <w:sz w:val="20"/>
                <w:szCs w:val="20"/>
              </w:rPr>
            </w:pPr>
            <w:r w:rsidRPr="00BD7F26">
              <w:rPr>
                <w:color w:val="000000"/>
                <w:sz w:val="20"/>
                <w:szCs w:val="20"/>
              </w:rPr>
              <w:t>Fair value</w:t>
            </w:r>
          </w:p>
        </w:tc>
        <w:tc>
          <w:tcPr>
            <w:tcW w:w="236" w:type="dxa"/>
            <w:shd w:val="clear" w:color="auto" w:fill="auto"/>
          </w:tcPr>
          <w:p w14:paraId="16377C36"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69A4D84A" w14:textId="76A63453"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Fair value</w:t>
            </w:r>
          </w:p>
        </w:tc>
        <w:tc>
          <w:tcPr>
            <w:tcW w:w="245" w:type="dxa"/>
            <w:shd w:val="clear" w:color="auto" w:fill="auto"/>
          </w:tcPr>
          <w:p w14:paraId="740A8352"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tcPr>
          <w:p w14:paraId="525CC4F8" w14:textId="613240F3" w:rsidR="007712D1" w:rsidRPr="00BD7F26" w:rsidRDefault="007712D1" w:rsidP="007712D1">
            <w:pPr>
              <w:spacing w:line="240" w:lineRule="atLeast"/>
              <w:ind w:right="-29"/>
              <w:jc w:val="center"/>
              <w:rPr>
                <w:color w:val="000000"/>
                <w:sz w:val="20"/>
                <w:szCs w:val="20"/>
              </w:rPr>
            </w:pPr>
            <w:r w:rsidRPr="00BD7F26">
              <w:rPr>
                <w:color w:val="000000"/>
                <w:sz w:val="20"/>
                <w:szCs w:val="20"/>
              </w:rPr>
              <w:t>Fair value</w:t>
            </w:r>
          </w:p>
        </w:tc>
        <w:tc>
          <w:tcPr>
            <w:tcW w:w="270" w:type="dxa"/>
            <w:shd w:val="clear" w:color="auto" w:fill="auto"/>
          </w:tcPr>
          <w:p w14:paraId="4BFD3263" w14:textId="77777777" w:rsidR="007712D1" w:rsidRPr="00BD7F26" w:rsidRDefault="007712D1" w:rsidP="007712D1">
            <w:pPr>
              <w:snapToGrid w:val="0"/>
              <w:spacing w:line="240" w:lineRule="atLeast"/>
              <w:ind w:right="-29"/>
              <w:jc w:val="both"/>
              <w:rPr>
                <w:sz w:val="20"/>
                <w:szCs w:val="20"/>
              </w:rPr>
            </w:pPr>
          </w:p>
        </w:tc>
        <w:tc>
          <w:tcPr>
            <w:tcW w:w="1241" w:type="dxa"/>
            <w:shd w:val="clear" w:color="auto" w:fill="auto"/>
          </w:tcPr>
          <w:p w14:paraId="4B82E711" w14:textId="5FF285C3"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Fair value</w:t>
            </w:r>
          </w:p>
        </w:tc>
      </w:tr>
      <w:tr w:rsidR="007712D1" w:rsidRPr="00BD7F26" w14:paraId="1758B3D7" w14:textId="77777777" w:rsidTr="0053487C">
        <w:tc>
          <w:tcPr>
            <w:tcW w:w="3718" w:type="dxa"/>
            <w:shd w:val="clear" w:color="auto" w:fill="auto"/>
          </w:tcPr>
          <w:p w14:paraId="716B747D" w14:textId="77777777" w:rsidR="007712D1" w:rsidRPr="00BD7F26" w:rsidRDefault="007712D1" w:rsidP="007712D1">
            <w:pPr>
              <w:snapToGrid w:val="0"/>
              <w:spacing w:line="240" w:lineRule="atLeast"/>
              <w:ind w:right="-29"/>
              <w:jc w:val="both"/>
              <w:rPr>
                <w:sz w:val="20"/>
                <w:szCs w:val="20"/>
              </w:rPr>
            </w:pPr>
          </w:p>
        </w:tc>
        <w:tc>
          <w:tcPr>
            <w:tcW w:w="5474" w:type="dxa"/>
            <w:gridSpan w:val="7"/>
            <w:shd w:val="clear" w:color="auto" w:fill="auto"/>
          </w:tcPr>
          <w:p w14:paraId="4260D1AD" w14:textId="77777777" w:rsidR="007712D1" w:rsidRPr="00BD7F26" w:rsidRDefault="007712D1" w:rsidP="007712D1">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7712D1" w:rsidRPr="00BD7F26" w14:paraId="72BBB036" w14:textId="77777777" w:rsidTr="0053487C">
        <w:tc>
          <w:tcPr>
            <w:tcW w:w="3718" w:type="dxa"/>
            <w:vAlign w:val="bottom"/>
          </w:tcPr>
          <w:p w14:paraId="591A8145" w14:textId="7F35015E" w:rsidR="007712D1" w:rsidRPr="00BD7F26" w:rsidRDefault="007712D1" w:rsidP="007712D1">
            <w:pPr>
              <w:spacing w:line="240" w:lineRule="atLeast"/>
              <w:ind w:left="118" w:right="-29"/>
              <w:rPr>
                <w:color w:val="000000"/>
                <w:sz w:val="20"/>
                <w:szCs w:val="20"/>
              </w:rPr>
            </w:pPr>
            <w:r w:rsidRPr="00BD7F26">
              <w:rPr>
                <w:rFonts w:eastAsia="Times New Roman"/>
                <w:sz w:val="20"/>
                <w:szCs w:val="20"/>
              </w:rPr>
              <w:t>Government and state enterprise securities</w:t>
            </w:r>
          </w:p>
        </w:tc>
        <w:tc>
          <w:tcPr>
            <w:tcW w:w="1170" w:type="dxa"/>
            <w:shd w:val="clear" w:color="auto" w:fill="auto"/>
            <w:vAlign w:val="bottom"/>
          </w:tcPr>
          <w:p w14:paraId="68DE2581" w14:textId="3E49581E" w:rsidR="007712D1" w:rsidRPr="00BD7F26" w:rsidRDefault="00BC259D" w:rsidP="007712D1">
            <w:pPr>
              <w:snapToGrid w:val="0"/>
              <w:spacing w:line="240" w:lineRule="atLeast"/>
              <w:jc w:val="right"/>
              <w:rPr>
                <w:rFonts w:cstheme="minorBidi"/>
                <w:sz w:val="20"/>
                <w:szCs w:val="20"/>
              </w:rPr>
            </w:pPr>
            <w:r w:rsidRPr="00BC259D">
              <w:rPr>
                <w:rFonts w:cstheme="minorBidi"/>
                <w:sz w:val="20"/>
                <w:szCs w:val="20"/>
              </w:rPr>
              <w:t>46</w:t>
            </w:r>
            <w:r>
              <w:rPr>
                <w:rFonts w:cstheme="minorBidi"/>
                <w:sz w:val="20"/>
                <w:szCs w:val="20"/>
              </w:rPr>
              <w:t>,</w:t>
            </w:r>
            <w:r w:rsidRPr="00BC259D">
              <w:rPr>
                <w:rFonts w:cstheme="minorBidi"/>
                <w:sz w:val="20"/>
                <w:szCs w:val="20"/>
              </w:rPr>
              <w:t>530</w:t>
            </w:r>
          </w:p>
        </w:tc>
        <w:tc>
          <w:tcPr>
            <w:tcW w:w="236" w:type="dxa"/>
            <w:shd w:val="clear" w:color="auto" w:fill="auto"/>
          </w:tcPr>
          <w:p w14:paraId="2D51C638"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352E0B97" w14:textId="0BA3C33C" w:rsidR="007712D1" w:rsidRPr="00BD7F26" w:rsidRDefault="007712D1" w:rsidP="007712D1">
            <w:pPr>
              <w:snapToGrid w:val="0"/>
              <w:spacing w:line="240" w:lineRule="atLeast"/>
              <w:jc w:val="right"/>
              <w:rPr>
                <w:sz w:val="20"/>
                <w:szCs w:val="20"/>
              </w:rPr>
            </w:pPr>
            <w:r w:rsidRPr="00BD7F26">
              <w:rPr>
                <w:sz w:val="20"/>
                <w:szCs w:val="20"/>
              </w:rPr>
              <w:t>10,458</w:t>
            </w:r>
          </w:p>
        </w:tc>
        <w:tc>
          <w:tcPr>
            <w:tcW w:w="245" w:type="dxa"/>
            <w:shd w:val="clear" w:color="auto" w:fill="auto"/>
          </w:tcPr>
          <w:p w14:paraId="427F7101"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vAlign w:val="bottom"/>
          </w:tcPr>
          <w:p w14:paraId="2E1F0257" w14:textId="2E1F5F68" w:rsidR="007712D1" w:rsidRPr="00BD7F26" w:rsidRDefault="00BC259D" w:rsidP="007712D1">
            <w:pPr>
              <w:snapToGrid w:val="0"/>
              <w:spacing w:line="240" w:lineRule="atLeast"/>
              <w:jc w:val="right"/>
              <w:rPr>
                <w:sz w:val="20"/>
                <w:szCs w:val="20"/>
              </w:rPr>
            </w:pPr>
            <w:r w:rsidRPr="00BC259D">
              <w:rPr>
                <w:sz w:val="20"/>
                <w:szCs w:val="20"/>
              </w:rPr>
              <w:t>46</w:t>
            </w:r>
            <w:r>
              <w:rPr>
                <w:sz w:val="20"/>
                <w:szCs w:val="20"/>
              </w:rPr>
              <w:t>,</w:t>
            </w:r>
            <w:r w:rsidRPr="00BC259D">
              <w:rPr>
                <w:sz w:val="20"/>
                <w:szCs w:val="20"/>
              </w:rPr>
              <w:t>115</w:t>
            </w:r>
          </w:p>
        </w:tc>
        <w:tc>
          <w:tcPr>
            <w:tcW w:w="270" w:type="dxa"/>
            <w:shd w:val="clear" w:color="auto" w:fill="auto"/>
          </w:tcPr>
          <w:p w14:paraId="76A98850" w14:textId="77777777" w:rsidR="007712D1" w:rsidRPr="00BD7F26" w:rsidRDefault="007712D1" w:rsidP="007712D1">
            <w:pPr>
              <w:snapToGrid w:val="0"/>
              <w:spacing w:line="240" w:lineRule="atLeast"/>
              <w:ind w:right="-29"/>
              <w:jc w:val="both"/>
              <w:rPr>
                <w:sz w:val="20"/>
                <w:szCs w:val="20"/>
              </w:rPr>
            </w:pPr>
          </w:p>
        </w:tc>
        <w:tc>
          <w:tcPr>
            <w:tcW w:w="1241" w:type="dxa"/>
            <w:vAlign w:val="center"/>
          </w:tcPr>
          <w:p w14:paraId="60DF548E" w14:textId="757D75A9" w:rsidR="007712D1" w:rsidRPr="00BD7F26" w:rsidRDefault="007712D1" w:rsidP="007712D1">
            <w:pPr>
              <w:snapToGrid w:val="0"/>
              <w:spacing w:line="240" w:lineRule="atLeast"/>
              <w:jc w:val="right"/>
              <w:rPr>
                <w:sz w:val="20"/>
                <w:szCs w:val="20"/>
              </w:rPr>
            </w:pPr>
            <w:r w:rsidRPr="00BD7F26">
              <w:rPr>
                <w:sz w:val="20"/>
                <w:szCs w:val="20"/>
              </w:rPr>
              <w:t>10,446</w:t>
            </w:r>
          </w:p>
        </w:tc>
      </w:tr>
      <w:tr w:rsidR="007712D1" w:rsidRPr="00BD7F26" w14:paraId="5C1558C6" w14:textId="77777777" w:rsidTr="0053487C">
        <w:tc>
          <w:tcPr>
            <w:tcW w:w="3718" w:type="dxa"/>
            <w:vAlign w:val="bottom"/>
          </w:tcPr>
          <w:p w14:paraId="256405A6" w14:textId="3B4DCCE8" w:rsidR="007712D1" w:rsidRPr="00BD7F26" w:rsidRDefault="007712D1" w:rsidP="007712D1">
            <w:pPr>
              <w:spacing w:line="240" w:lineRule="atLeast"/>
              <w:ind w:left="118" w:right="-29"/>
              <w:jc w:val="both"/>
              <w:rPr>
                <w:color w:val="000000"/>
                <w:sz w:val="20"/>
                <w:szCs w:val="20"/>
              </w:rPr>
            </w:pPr>
            <w:r w:rsidRPr="00BD7F26">
              <w:rPr>
                <w:rFonts w:eastAsia="Times New Roman"/>
                <w:sz w:val="20"/>
                <w:szCs w:val="20"/>
              </w:rPr>
              <w:t>Corporate debt instruments</w:t>
            </w:r>
          </w:p>
        </w:tc>
        <w:tc>
          <w:tcPr>
            <w:tcW w:w="1170" w:type="dxa"/>
            <w:shd w:val="clear" w:color="auto" w:fill="auto"/>
            <w:vAlign w:val="bottom"/>
          </w:tcPr>
          <w:p w14:paraId="093978DD" w14:textId="441F6BA0" w:rsidR="007712D1" w:rsidRPr="00BD7F26" w:rsidRDefault="00BC259D" w:rsidP="007712D1">
            <w:pPr>
              <w:snapToGrid w:val="0"/>
              <w:spacing w:line="240" w:lineRule="atLeast"/>
              <w:jc w:val="right"/>
              <w:rPr>
                <w:sz w:val="20"/>
                <w:szCs w:val="20"/>
              </w:rPr>
            </w:pPr>
            <w:r w:rsidRPr="00BC259D">
              <w:rPr>
                <w:sz w:val="20"/>
                <w:szCs w:val="20"/>
              </w:rPr>
              <w:t>6</w:t>
            </w:r>
            <w:r>
              <w:rPr>
                <w:sz w:val="20"/>
                <w:szCs w:val="20"/>
              </w:rPr>
              <w:t>,</w:t>
            </w:r>
            <w:r w:rsidRPr="00BC259D">
              <w:rPr>
                <w:sz w:val="20"/>
                <w:szCs w:val="20"/>
              </w:rPr>
              <w:t>573</w:t>
            </w:r>
          </w:p>
        </w:tc>
        <w:tc>
          <w:tcPr>
            <w:tcW w:w="236" w:type="dxa"/>
            <w:shd w:val="clear" w:color="auto" w:fill="auto"/>
          </w:tcPr>
          <w:p w14:paraId="7CDE7BAA"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7E3B3099" w14:textId="31B59802" w:rsidR="007712D1" w:rsidRPr="00BD7F26" w:rsidRDefault="007712D1" w:rsidP="007712D1">
            <w:pPr>
              <w:snapToGrid w:val="0"/>
              <w:spacing w:line="240" w:lineRule="atLeast"/>
              <w:jc w:val="right"/>
              <w:rPr>
                <w:sz w:val="20"/>
                <w:szCs w:val="20"/>
              </w:rPr>
            </w:pPr>
            <w:r w:rsidRPr="00BD7F26">
              <w:rPr>
                <w:sz w:val="20"/>
                <w:szCs w:val="20"/>
              </w:rPr>
              <w:t>6,730</w:t>
            </w:r>
          </w:p>
        </w:tc>
        <w:tc>
          <w:tcPr>
            <w:tcW w:w="245" w:type="dxa"/>
            <w:shd w:val="clear" w:color="auto" w:fill="auto"/>
          </w:tcPr>
          <w:p w14:paraId="3FC469EC"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vAlign w:val="bottom"/>
          </w:tcPr>
          <w:p w14:paraId="6D2064D0" w14:textId="2E96C7B1" w:rsidR="007712D1" w:rsidRPr="00BD7F26" w:rsidRDefault="00BC259D" w:rsidP="007712D1">
            <w:pPr>
              <w:snapToGrid w:val="0"/>
              <w:spacing w:line="240" w:lineRule="atLeast"/>
              <w:jc w:val="right"/>
              <w:rPr>
                <w:sz w:val="20"/>
                <w:szCs w:val="20"/>
              </w:rPr>
            </w:pPr>
            <w:r w:rsidRPr="00BC259D">
              <w:rPr>
                <w:sz w:val="20"/>
                <w:szCs w:val="20"/>
              </w:rPr>
              <w:t>6</w:t>
            </w:r>
            <w:r>
              <w:rPr>
                <w:sz w:val="20"/>
                <w:szCs w:val="20"/>
              </w:rPr>
              <w:t>,</w:t>
            </w:r>
            <w:r w:rsidRPr="00BC259D">
              <w:rPr>
                <w:sz w:val="20"/>
                <w:szCs w:val="20"/>
              </w:rPr>
              <w:t>533</w:t>
            </w:r>
          </w:p>
        </w:tc>
        <w:tc>
          <w:tcPr>
            <w:tcW w:w="270" w:type="dxa"/>
            <w:shd w:val="clear" w:color="auto" w:fill="auto"/>
          </w:tcPr>
          <w:p w14:paraId="0EC876DA" w14:textId="77777777" w:rsidR="007712D1" w:rsidRPr="00BD7F26" w:rsidRDefault="007712D1" w:rsidP="007712D1">
            <w:pPr>
              <w:snapToGrid w:val="0"/>
              <w:spacing w:line="240" w:lineRule="atLeast"/>
              <w:ind w:right="-29"/>
              <w:jc w:val="both"/>
              <w:rPr>
                <w:sz w:val="20"/>
                <w:szCs w:val="20"/>
              </w:rPr>
            </w:pPr>
          </w:p>
        </w:tc>
        <w:tc>
          <w:tcPr>
            <w:tcW w:w="1241" w:type="dxa"/>
            <w:vAlign w:val="center"/>
          </w:tcPr>
          <w:p w14:paraId="3B844344" w14:textId="53381843" w:rsidR="007712D1" w:rsidRPr="00BD7F26" w:rsidRDefault="007712D1" w:rsidP="007712D1">
            <w:pPr>
              <w:snapToGrid w:val="0"/>
              <w:spacing w:line="240" w:lineRule="atLeast"/>
              <w:jc w:val="right"/>
              <w:rPr>
                <w:sz w:val="20"/>
                <w:szCs w:val="20"/>
              </w:rPr>
            </w:pPr>
            <w:r w:rsidRPr="00BD7F26">
              <w:rPr>
                <w:sz w:val="20"/>
                <w:szCs w:val="20"/>
              </w:rPr>
              <w:t>6,644</w:t>
            </w:r>
          </w:p>
        </w:tc>
      </w:tr>
      <w:tr w:rsidR="007712D1" w:rsidRPr="00BD7F26" w14:paraId="76088B42" w14:textId="77777777" w:rsidTr="0053487C">
        <w:tc>
          <w:tcPr>
            <w:tcW w:w="3718" w:type="dxa"/>
            <w:vAlign w:val="bottom"/>
          </w:tcPr>
          <w:p w14:paraId="0C081EC7" w14:textId="32BABD32" w:rsidR="007712D1" w:rsidRPr="00BD7F26" w:rsidRDefault="007712D1" w:rsidP="007712D1">
            <w:pPr>
              <w:spacing w:line="240" w:lineRule="atLeast"/>
              <w:ind w:left="118" w:right="-29"/>
              <w:jc w:val="both"/>
              <w:rPr>
                <w:color w:val="000000"/>
                <w:sz w:val="20"/>
                <w:szCs w:val="20"/>
              </w:rPr>
            </w:pPr>
            <w:r w:rsidRPr="00BD7F26">
              <w:rPr>
                <w:rFonts w:eastAsia="Times New Roman"/>
                <w:sz w:val="20"/>
                <w:szCs w:val="20"/>
              </w:rPr>
              <w:t>Foreign debt instruments</w:t>
            </w:r>
          </w:p>
        </w:tc>
        <w:tc>
          <w:tcPr>
            <w:tcW w:w="1170" w:type="dxa"/>
            <w:shd w:val="clear" w:color="auto" w:fill="auto"/>
            <w:vAlign w:val="bottom"/>
          </w:tcPr>
          <w:p w14:paraId="2E9174D6" w14:textId="5B32FED7" w:rsidR="007712D1" w:rsidRPr="00BD7F26" w:rsidRDefault="00BC259D" w:rsidP="007712D1">
            <w:pPr>
              <w:snapToGrid w:val="0"/>
              <w:spacing w:line="240" w:lineRule="atLeast"/>
              <w:jc w:val="right"/>
              <w:rPr>
                <w:sz w:val="20"/>
                <w:szCs w:val="20"/>
              </w:rPr>
            </w:pPr>
            <w:r w:rsidRPr="00BC259D">
              <w:rPr>
                <w:sz w:val="20"/>
                <w:szCs w:val="20"/>
              </w:rPr>
              <w:t>27</w:t>
            </w:r>
            <w:r>
              <w:rPr>
                <w:sz w:val="20"/>
                <w:szCs w:val="20"/>
              </w:rPr>
              <w:t>,</w:t>
            </w:r>
            <w:r w:rsidRPr="00BC259D">
              <w:rPr>
                <w:sz w:val="20"/>
                <w:szCs w:val="20"/>
              </w:rPr>
              <w:t>909</w:t>
            </w:r>
          </w:p>
        </w:tc>
        <w:tc>
          <w:tcPr>
            <w:tcW w:w="236" w:type="dxa"/>
            <w:shd w:val="clear" w:color="auto" w:fill="auto"/>
          </w:tcPr>
          <w:p w14:paraId="1D3C0698"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22D5A852" w14:textId="1E95549A" w:rsidR="007712D1" w:rsidRPr="00BD7F26" w:rsidRDefault="007712D1" w:rsidP="007712D1">
            <w:pPr>
              <w:snapToGrid w:val="0"/>
              <w:spacing w:line="240" w:lineRule="atLeast"/>
              <w:jc w:val="right"/>
              <w:rPr>
                <w:sz w:val="20"/>
                <w:szCs w:val="20"/>
              </w:rPr>
            </w:pPr>
            <w:r w:rsidRPr="00BD7F26">
              <w:rPr>
                <w:sz w:val="20"/>
                <w:szCs w:val="20"/>
              </w:rPr>
              <w:t>352</w:t>
            </w:r>
          </w:p>
        </w:tc>
        <w:tc>
          <w:tcPr>
            <w:tcW w:w="245" w:type="dxa"/>
            <w:shd w:val="clear" w:color="auto" w:fill="auto"/>
          </w:tcPr>
          <w:p w14:paraId="79A726FB"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vAlign w:val="bottom"/>
          </w:tcPr>
          <w:p w14:paraId="1C8F592E" w14:textId="77AE3D20" w:rsidR="007712D1" w:rsidRPr="00BD7F26" w:rsidRDefault="00BC259D" w:rsidP="007712D1">
            <w:pPr>
              <w:snapToGrid w:val="0"/>
              <w:spacing w:line="240" w:lineRule="atLeast"/>
              <w:jc w:val="right"/>
              <w:rPr>
                <w:sz w:val="20"/>
                <w:szCs w:val="20"/>
              </w:rPr>
            </w:pPr>
            <w:r w:rsidRPr="00BC259D">
              <w:rPr>
                <w:sz w:val="20"/>
                <w:szCs w:val="20"/>
              </w:rPr>
              <w:t>27</w:t>
            </w:r>
            <w:r>
              <w:rPr>
                <w:sz w:val="20"/>
                <w:szCs w:val="20"/>
              </w:rPr>
              <w:t>,</w:t>
            </w:r>
            <w:r w:rsidRPr="00BC259D">
              <w:rPr>
                <w:sz w:val="20"/>
                <w:szCs w:val="20"/>
              </w:rPr>
              <w:t>857</w:t>
            </w:r>
          </w:p>
        </w:tc>
        <w:tc>
          <w:tcPr>
            <w:tcW w:w="270" w:type="dxa"/>
            <w:shd w:val="clear" w:color="auto" w:fill="auto"/>
          </w:tcPr>
          <w:p w14:paraId="425D0610" w14:textId="77777777" w:rsidR="007712D1" w:rsidRPr="00BD7F26" w:rsidRDefault="007712D1" w:rsidP="007712D1">
            <w:pPr>
              <w:snapToGrid w:val="0"/>
              <w:spacing w:line="240" w:lineRule="atLeast"/>
              <w:ind w:right="-29"/>
              <w:jc w:val="both"/>
              <w:rPr>
                <w:sz w:val="20"/>
                <w:szCs w:val="20"/>
              </w:rPr>
            </w:pPr>
          </w:p>
        </w:tc>
        <w:tc>
          <w:tcPr>
            <w:tcW w:w="1241" w:type="dxa"/>
            <w:vAlign w:val="center"/>
          </w:tcPr>
          <w:p w14:paraId="05BE712D" w14:textId="2A0796B6" w:rsidR="007712D1" w:rsidRPr="00BD7F26" w:rsidRDefault="007712D1" w:rsidP="007712D1">
            <w:pPr>
              <w:snapToGrid w:val="0"/>
              <w:spacing w:line="240" w:lineRule="atLeast"/>
              <w:jc w:val="right"/>
              <w:rPr>
                <w:sz w:val="20"/>
                <w:szCs w:val="20"/>
              </w:rPr>
            </w:pPr>
            <w:r w:rsidRPr="00BD7F26">
              <w:rPr>
                <w:sz w:val="20"/>
                <w:szCs w:val="20"/>
              </w:rPr>
              <w:t>203</w:t>
            </w:r>
          </w:p>
        </w:tc>
      </w:tr>
      <w:tr w:rsidR="007712D1" w:rsidRPr="00BD7F26" w14:paraId="7A30EB28" w14:textId="77777777" w:rsidTr="0053487C">
        <w:tc>
          <w:tcPr>
            <w:tcW w:w="3718" w:type="dxa"/>
            <w:vAlign w:val="bottom"/>
          </w:tcPr>
          <w:p w14:paraId="7E8A2D3B" w14:textId="40F8E3A2" w:rsidR="007712D1" w:rsidRPr="00BD7F26" w:rsidRDefault="007712D1" w:rsidP="007712D1">
            <w:pPr>
              <w:spacing w:line="240" w:lineRule="atLeast"/>
              <w:ind w:left="118" w:right="-29"/>
              <w:jc w:val="both"/>
              <w:rPr>
                <w:color w:val="000000"/>
                <w:sz w:val="20"/>
                <w:szCs w:val="20"/>
              </w:rPr>
            </w:pPr>
            <w:r w:rsidRPr="00BD7F26">
              <w:rPr>
                <w:rFonts w:eastAsia="Times New Roman"/>
                <w:sz w:val="20"/>
                <w:szCs w:val="20"/>
              </w:rPr>
              <w:t>Domestic equity instruments</w:t>
            </w:r>
          </w:p>
        </w:tc>
        <w:tc>
          <w:tcPr>
            <w:tcW w:w="1170" w:type="dxa"/>
            <w:shd w:val="clear" w:color="auto" w:fill="auto"/>
            <w:vAlign w:val="bottom"/>
          </w:tcPr>
          <w:p w14:paraId="15F624E0" w14:textId="708D647D" w:rsidR="007712D1" w:rsidRPr="00BD7F26" w:rsidRDefault="00BC259D" w:rsidP="007712D1">
            <w:pPr>
              <w:snapToGrid w:val="0"/>
              <w:spacing w:line="240" w:lineRule="atLeast"/>
              <w:jc w:val="right"/>
              <w:rPr>
                <w:sz w:val="20"/>
                <w:szCs w:val="20"/>
              </w:rPr>
            </w:pPr>
            <w:r w:rsidRPr="00BC259D">
              <w:rPr>
                <w:sz w:val="20"/>
                <w:szCs w:val="20"/>
              </w:rPr>
              <w:t>5</w:t>
            </w:r>
            <w:r>
              <w:rPr>
                <w:sz w:val="20"/>
                <w:szCs w:val="20"/>
              </w:rPr>
              <w:t>,</w:t>
            </w:r>
            <w:r w:rsidRPr="00BC259D">
              <w:rPr>
                <w:sz w:val="20"/>
                <w:szCs w:val="20"/>
              </w:rPr>
              <w:t>165</w:t>
            </w:r>
          </w:p>
        </w:tc>
        <w:tc>
          <w:tcPr>
            <w:tcW w:w="236" w:type="dxa"/>
            <w:shd w:val="clear" w:color="auto" w:fill="auto"/>
          </w:tcPr>
          <w:p w14:paraId="1EF16358"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2D7CE2C3" w14:textId="61DB638C" w:rsidR="007712D1" w:rsidRPr="00BD7F26" w:rsidRDefault="007712D1" w:rsidP="007712D1">
            <w:pPr>
              <w:snapToGrid w:val="0"/>
              <w:spacing w:line="240" w:lineRule="atLeast"/>
              <w:jc w:val="right"/>
              <w:rPr>
                <w:sz w:val="20"/>
                <w:szCs w:val="20"/>
              </w:rPr>
            </w:pPr>
            <w:r w:rsidRPr="00BD7F26">
              <w:rPr>
                <w:sz w:val="20"/>
                <w:szCs w:val="20"/>
              </w:rPr>
              <w:t>4,167</w:t>
            </w:r>
          </w:p>
        </w:tc>
        <w:tc>
          <w:tcPr>
            <w:tcW w:w="245" w:type="dxa"/>
            <w:shd w:val="clear" w:color="auto" w:fill="auto"/>
          </w:tcPr>
          <w:p w14:paraId="2B142ABB"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vAlign w:val="bottom"/>
          </w:tcPr>
          <w:p w14:paraId="3FB8243F" w14:textId="545C92DF" w:rsidR="007712D1" w:rsidRPr="00BD7F26" w:rsidRDefault="00BC259D" w:rsidP="007712D1">
            <w:pPr>
              <w:snapToGrid w:val="0"/>
              <w:spacing w:line="240" w:lineRule="atLeast"/>
              <w:jc w:val="right"/>
              <w:rPr>
                <w:sz w:val="20"/>
                <w:szCs w:val="20"/>
              </w:rPr>
            </w:pPr>
            <w:r w:rsidRPr="00BC259D">
              <w:rPr>
                <w:sz w:val="20"/>
                <w:szCs w:val="20"/>
              </w:rPr>
              <w:t>1</w:t>
            </w:r>
            <w:r>
              <w:rPr>
                <w:sz w:val="20"/>
                <w:szCs w:val="20"/>
              </w:rPr>
              <w:t>,</w:t>
            </w:r>
            <w:r w:rsidRPr="00BC259D">
              <w:rPr>
                <w:sz w:val="20"/>
                <w:szCs w:val="20"/>
              </w:rPr>
              <w:t>323</w:t>
            </w:r>
          </w:p>
        </w:tc>
        <w:tc>
          <w:tcPr>
            <w:tcW w:w="270" w:type="dxa"/>
            <w:shd w:val="clear" w:color="auto" w:fill="auto"/>
          </w:tcPr>
          <w:p w14:paraId="16535656" w14:textId="77777777" w:rsidR="007712D1" w:rsidRPr="00BD7F26" w:rsidRDefault="007712D1" w:rsidP="007712D1">
            <w:pPr>
              <w:snapToGrid w:val="0"/>
              <w:spacing w:line="240" w:lineRule="atLeast"/>
              <w:ind w:right="-29"/>
              <w:jc w:val="both"/>
              <w:rPr>
                <w:sz w:val="20"/>
                <w:szCs w:val="20"/>
              </w:rPr>
            </w:pPr>
          </w:p>
        </w:tc>
        <w:tc>
          <w:tcPr>
            <w:tcW w:w="1241" w:type="dxa"/>
            <w:vAlign w:val="center"/>
          </w:tcPr>
          <w:p w14:paraId="1623E5BB" w14:textId="002D8BD4" w:rsidR="007712D1" w:rsidRPr="00BD7F26" w:rsidRDefault="007712D1" w:rsidP="007712D1">
            <w:pPr>
              <w:snapToGrid w:val="0"/>
              <w:spacing w:line="240" w:lineRule="atLeast"/>
              <w:jc w:val="right"/>
              <w:rPr>
                <w:sz w:val="20"/>
                <w:szCs w:val="20"/>
              </w:rPr>
            </w:pPr>
            <w:r w:rsidRPr="00BD7F26">
              <w:rPr>
                <w:sz w:val="20"/>
                <w:szCs w:val="20"/>
              </w:rPr>
              <w:t>2,029</w:t>
            </w:r>
          </w:p>
        </w:tc>
      </w:tr>
      <w:tr w:rsidR="007712D1" w:rsidRPr="00BD7F26" w14:paraId="4012D760" w14:textId="77777777" w:rsidTr="0053487C">
        <w:tc>
          <w:tcPr>
            <w:tcW w:w="3718" w:type="dxa"/>
            <w:vAlign w:val="bottom"/>
          </w:tcPr>
          <w:p w14:paraId="71FCEBB7" w14:textId="274187BC" w:rsidR="007712D1" w:rsidRPr="00BD7F26" w:rsidRDefault="007712D1" w:rsidP="007712D1">
            <w:pPr>
              <w:spacing w:line="240" w:lineRule="atLeast"/>
              <w:ind w:left="118" w:right="-29"/>
              <w:jc w:val="both"/>
              <w:rPr>
                <w:color w:val="000000"/>
                <w:sz w:val="20"/>
                <w:szCs w:val="20"/>
              </w:rPr>
            </w:pPr>
            <w:r w:rsidRPr="00BD7F26">
              <w:rPr>
                <w:rFonts w:eastAsia="Times New Roman" w:cs="Angsana New"/>
                <w:sz w:val="20"/>
                <w:szCs w:val="20"/>
              </w:rPr>
              <w:t xml:space="preserve">Foreign </w:t>
            </w:r>
            <w:r w:rsidRPr="00BD7F26">
              <w:rPr>
                <w:rFonts w:eastAsia="Times New Roman"/>
                <w:sz w:val="20"/>
                <w:szCs w:val="20"/>
              </w:rPr>
              <w:t>equity instruments</w:t>
            </w:r>
          </w:p>
        </w:tc>
        <w:tc>
          <w:tcPr>
            <w:tcW w:w="1170" w:type="dxa"/>
            <w:shd w:val="clear" w:color="auto" w:fill="auto"/>
            <w:vAlign w:val="bottom"/>
          </w:tcPr>
          <w:p w14:paraId="0EEBC5F4" w14:textId="22D8DD96" w:rsidR="007712D1" w:rsidRPr="00BD7F26" w:rsidRDefault="00BC259D" w:rsidP="007712D1">
            <w:pPr>
              <w:snapToGrid w:val="0"/>
              <w:spacing w:line="240" w:lineRule="atLeast"/>
              <w:jc w:val="right"/>
              <w:rPr>
                <w:sz w:val="20"/>
                <w:szCs w:val="20"/>
              </w:rPr>
            </w:pPr>
            <w:r w:rsidRPr="00BC259D">
              <w:rPr>
                <w:sz w:val="20"/>
                <w:szCs w:val="20"/>
              </w:rPr>
              <w:t>13</w:t>
            </w:r>
            <w:r>
              <w:rPr>
                <w:sz w:val="20"/>
                <w:szCs w:val="20"/>
              </w:rPr>
              <w:t>,</w:t>
            </w:r>
            <w:r w:rsidRPr="00BC259D">
              <w:rPr>
                <w:sz w:val="20"/>
                <w:szCs w:val="20"/>
              </w:rPr>
              <w:t>511</w:t>
            </w:r>
          </w:p>
        </w:tc>
        <w:tc>
          <w:tcPr>
            <w:tcW w:w="236" w:type="dxa"/>
            <w:shd w:val="clear" w:color="auto" w:fill="auto"/>
          </w:tcPr>
          <w:p w14:paraId="0615E441" w14:textId="77777777" w:rsidR="007712D1" w:rsidRPr="00BD7F26" w:rsidRDefault="007712D1" w:rsidP="007712D1">
            <w:pPr>
              <w:snapToGrid w:val="0"/>
              <w:spacing w:line="240" w:lineRule="atLeast"/>
              <w:ind w:right="-29"/>
              <w:jc w:val="both"/>
              <w:rPr>
                <w:sz w:val="20"/>
                <w:szCs w:val="20"/>
              </w:rPr>
            </w:pPr>
          </w:p>
        </w:tc>
        <w:tc>
          <w:tcPr>
            <w:tcW w:w="1204" w:type="dxa"/>
            <w:shd w:val="clear" w:color="auto" w:fill="auto"/>
          </w:tcPr>
          <w:p w14:paraId="10E25773" w14:textId="3886D644" w:rsidR="007712D1" w:rsidRPr="00BD7F26" w:rsidRDefault="007712D1" w:rsidP="007712D1">
            <w:pPr>
              <w:snapToGrid w:val="0"/>
              <w:spacing w:line="240" w:lineRule="atLeast"/>
              <w:jc w:val="right"/>
              <w:rPr>
                <w:sz w:val="20"/>
                <w:szCs w:val="20"/>
              </w:rPr>
            </w:pPr>
            <w:r w:rsidRPr="00BD7F26">
              <w:rPr>
                <w:sz w:val="20"/>
                <w:szCs w:val="20"/>
              </w:rPr>
              <w:t>6,326</w:t>
            </w:r>
          </w:p>
        </w:tc>
        <w:tc>
          <w:tcPr>
            <w:tcW w:w="245" w:type="dxa"/>
            <w:shd w:val="clear" w:color="auto" w:fill="auto"/>
          </w:tcPr>
          <w:p w14:paraId="56419557"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vAlign w:val="bottom"/>
          </w:tcPr>
          <w:p w14:paraId="2D0B1E25" w14:textId="09F3A715" w:rsidR="007712D1" w:rsidRPr="00BD7F26" w:rsidRDefault="00BC259D" w:rsidP="007712D1">
            <w:pPr>
              <w:snapToGrid w:val="0"/>
              <w:spacing w:line="240" w:lineRule="atLeast"/>
              <w:jc w:val="right"/>
              <w:rPr>
                <w:sz w:val="20"/>
                <w:szCs w:val="20"/>
              </w:rPr>
            </w:pPr>
            <w:r w:rsidRPr="00BC259D">
              <w:rPr>
                <w:sz w:val="20"/>
                <w:szCs w:val="20"/>
              </w:rPr>
              <w:t>2</w:t>
            </w:r>
            <w:r>
              <w:rPr>
                <w:sz w:val="20"/>
                <w:szCs w:val="20"/>
              </w:rPr>
              <w:t>,</w:t>
            </w:r>
            <w:r w:rsidRPr="00BC259D">
              <w:rPr>
                <w:sz w:val="20"/>
                <w:szCs w:val="20"/>
              </w:rPr>
              <w:t>147</w:t>
            </w:r>
          </w:p>
        </w:tc>
        <w:tc>
          <w:tcPr>
            <w:tcW w:w="270" w:type="dxa"/>
            <w:shd w:val="clear" w:color="auto" w:fill="auto"/>
          </w:tcPr>
          <w:p w14:paraId="1E904EBB" w14:textId="77777777" w:rsidR="007712D1" w:rsidRPr="00BD7F26" w:rsidRDefault="007712D1" w:rsidP="007712D1">
            <w:pPr>
              <w:snapToGrid w:val="0"/>
              <w:spacing w:line="240" w:lineRule="atLeast"/>
              <w:ind w:right="-29"/>
              <w:jc w:val="both"/>
              <w:rPr>
                <w:sz w:val="20"/>
                <w:szCs w:val="20"/>
              </w:rPr>
            </w:pPr>
          </w:p>
        </w:tc>
        <w:tc>
          <w:tcPr>
            <w:tcW w:w="1241" w:type="dxa"/>
            <w:vAlign w:val="center"/>
          </w:tcPr>
          <w:p w14:paraId="212914E2" w14:textId="6E59F0F8" w:rsidR="007712D1" w:rsidRPr="00BD7F26" w:rsidRDefault="007712D1" w:rsidP="007712D1">
            <w:pPr>
              <w:snapToGrid w:val="0"/>
              <w:spacing w:line="240" w:lineRule="atLeast"/>
              <w:jc w:val="right"/>
              <w:rPr>
                <w:sz w:val="20"/>
                <w:szCs w:val="20"/>
              </w:rPr>
            </w:pPr>
            <w:r w:rsidRPr="00BD7F26">
              <w:rPr>
                <w:sz w:val="20"/>
                <w:szCs w:val="20"/>
              </w:rPr>
              <w:t>3,785</w:t>
            </w:r>
          </w:p>
        </w:tc>
      </w:tr>
      <w:tr w:rsidR="007712D1" w:rsidRPr="00BD7F26" w14:paraId="33329091" w14:textId="77777777" w:rsidTr="0053487C">
        <w:tc>
          <w:tcPr>
            <w:tcW w:w="3718" w:type="dxa"/>
            <w:shd w:val="clear" w:color="auto" w:fill="auto"/>
            <w:vAlign w:val="bottom"/>
          </w:tcPr>
          <w:p w14:paraId="1CB4AC5B" w14:textId="77777777" w:rsidR="007712D1" w:rsidRPr="00BD7F26" w:rsidRDefault="007712D1" w:rsidP="007712D1">
            <w:pPr>
              <w:spacing w:line="240" w:lineRule="atLeast"/>
              <w:ind w:left="118" w:right="-29"/>
              <w:jc w:val="both"/>
              <w:rPr>
                <w:b/>
                <w:bCs/>
                <w:color w:val="000000"/>
                <w:sz w:val="20"/>
                <w:szCs w:val="20"/>
              </w:rPr>
            </w:pPr>
            <w:r w:rsidRPr="00BD7F26">
              <w:rPr>
                <w:b/>
                <w:bCs/>
                <w:color w:val="000000"/>
                <w:sz w:val="20"/>
                <w:szCs w:val="20"/>
              </w:rPr>
              <w:t>Total</w:t>
            </w:r>
          </w:p>
        </w:tc>
        <w:tc>
          <w:tcPr>
            <w:tcW w:w="1170" w:type="dxa"/>
            <w:tcBorders>
              <w:top w:val="single" w:sz="4" w:space="0" w:color="000000"/>
              <w:bottom w:val="double" w:sz="4" w:space="0" w:color="auto"/>
            </w:tcBorders>
            <w:shd w:val="clear" w:color="auto" w:fill="auto"/>
            <w:vAlign w:val="bottom"/>
          </w:tcPr>
          <w:p w14:paraId="5A44DC80" w14:textId="36453416" w:rsidR="007712D1" w:rsidRPr="00BD7F26" w:rsidRDefault="00BC259D" w:rsidP="007712D1">
            <w:pPr>
              <w:snapToGrid w:val="0"/>
              <w:spacing w:line="240" w:lineRule="atLeast"/>
              <w:jc w:val="right"/>
              <w:rPr>
                <w:b/>
                <w:bCs/>
                <w:sz w:val="20"/>
                <w:szCs w:val="20"/>
              </w:rPr>
            </w:pPr>
            <w:r w:rsidRPr="00BC259D">
              <w:rPr>
                <w:b/>
                <w:bCs/>
                <w:sz w:val="20"/>
                <w:szCs w:val="20"/>
              </w:rPr>
              <w:t>99</w:t>
            </w:r>
            <w:r>
              <w:rPr>
                <w:b/>
                <w:bCs/>
                <w:sz w:val="20"/>
                <w:szCs w:val="20"/>
              </w:rPr>
              <w:t>,</w:t>
            </w:r>
            <w:r w:rsidRPr="00BC259D">
              <w:rPr>
                <w:b/>
                <w:bCs/>
                <w:sz w:val="20"/>
                <w:szCs w:val="20"/>
              </w:rPr>
              <w:t>688</w:t>
            </w:r>
          </w:p>
        </w:tc>
        <w:tc>
          <w:tcPr>
            <w:tcW w:w="236" w:type="dxa"/>
            <w:shd w:val="clear" w:color="auto" w:fill="auto"/>
          </w:tcPr>
          <w:p w14:paraId="1ECBF23E" w14:textId="77777777" w:rsidR="007712D1" w:rsidRPr="00BD7F26" w:rsidRDefault="007712D1" w:rsidP="007712D1">
            <w:pPr>
              <w:snapToGrid w:val="0"/>
              <w:spacing w:line="240" w:lineRule="atLeast"/>
              <w:ind w:right="-29"/>
              <w:jc w:val="both"/>
              <w:rPr>
                <w:b/>
                <w:bCs/>
                <w:color w:val="000000"/>
                <w:sz w:val="20"/>
                <w:szCs w:val="20"/>
              </w:rPr>
            </w:pPr>
          </w:p>
        </w:tc>
        <w:tc>
          <w:tcPr>
            <w:tcW w:w="1204" w:type="dxa"/>
            <w:tcBorders>
              <w:top w:val="single" w:sz="4" w:space="0" w:color="000000"/>
              <w:bottom w:val="double" w:sz="4" w:space="0" w:color="auto"/>
            </w:tcBorders>
            <w:shd w:val="clear" w:color="auto" w:fill="auto"/>
          </w:tcPr>
          <w:p w14:paraId="111902E7" w14:textId="7262F5FF" w:rsidR="007712D1" w:rsidRPr="00BD7F26" w:rsidRDefault="007712D1" w:rsidP="007712D1">
            <w:pPr>
              <w:snapToGrid w:val="0"/>
              <w:spacing w:line="240" w:lineRule="atLeast"/>
              <w:jc w:val="right"/>
              <w:rPr>
                <w:b/>
                <w:bCs/>
                <w:sz w:val="20"/>
                <w:szCs w:val="20"/>
              </w:rPr>
            </w:pPr>
            <w:r w:rsidRPr="00BD7F26">
              <w:rPr>
                <w:b/>
                <w:bCs/>
                <w:sz w:val="20"/>
                <w:szCs w:val="20"/>
              </w:rPr>
              <w:t>28,033</w:t>
            </w:r>
          </w:p>
        </w:tc>
        <w:tc>
          <w:tcPr>
            <w:tcW w:w="245" w:type="dxa"/>
            <w:shd w:val="clear" w:color="auto" w:fill="auto"/>
          </w:tcPr>
          <w:p w14:paraId="07910B3F" w14:textId="77777777" w:rsidR="007712D1" w:rsidRPr="00BD7F26" w:rsidRDefault="007712D1" w:rsidP="007712D1">
            <w:pPr>
              <w:snapToGrid w:val="0"/>
              <w:spacing w:line="240" w:lineRule="atLeast"/>
              <w:ind w:right="-29"/>
              <w:jc w:val="both"/>
              <w:rPr>
                <w:b/>
                <w:bCs/>
                <w:color w:val="000000"/>
                <w:sz w:val="20"/>
                <w:szCs w:val="20"/>
              </w:rPr>
            </w:pPr>
          </w:p>
        </w:tc>
        <w:tc>
          <w:tcPr>
            <w:tcW w:w="1105" w:type="dxa"/>
            <w:tcBorders>
              <w:top w:val="single" w:sz="4" w:space="0" w:color="000000"/>
              <w:bottom w:val="double" w:sz="4" w:space="0" w:color="auto"/>
            </w:tcBorders>
            <w:shd w:val="clear" w:color="auto" w:fill="auto"/>
            <w:vAlign w:val="bottom"/>
          </w:tcPr>
          <w:p w14:paraId="6269339F" w14:textId="0DE702BA" w:rsidR="007712D1" w:rsidRPr="00BD7F26" w:rsidRDefault="00BC259D" w:rsidP="007712D1">
            <w:pPr>
              <w:snapToGrid w:val="0"/>
              <w:spacing w:line="240" w:lineRule="atLeast"/>
              <w:jc w:val="right"/>
              <w:rPr>
                <w:b/>
                <w:bCs/>
                <w:sz w:val="20"/>
                <w:szCs w:val="20"/>
              </w:rPr>
            </w:pPr>
            <w:r w:rsidRPr="00BC259D">
              <w:rPr>
                <w:b/>
                <w:bCs/>
                <w:sz w:val="20"/>
                <w:szCs w:val="20"/>
              </w:rPr>
              <w:t>83</w:t>
            </w:r>
            <w:r>
              <w:rPr>
                <w:b/>
                <w:bCs/>
                <w:sz w:val="20"/>
                <w:szCs w:val="20"/>
              </w:rPr>
              <w:t>,</w:t>
            </w:r>
            <w:r w:rsidRPr="00BC259D">
              <w:rPr>
                <w:b/>
                <w:bCs/>
                <w:sz w:val="20"/>
                <w:szCs w:val="20"/>
              </w:rPr>
              <w:t>975</w:t>
            </w:r>
          </w:p>
        </w:tc>
        <w:tc>
          <w:tcPr>
            <w:tcW w:w="270" w:type="dxa"/>
            <w:shd w:val="clear" w:color="auto" w:fill="auto"/>
          </w:tcPr>
          <w:p w14:paraId="78EE3C64" w14:textId="77777777" w:rsidR="007712D1" w:rsidRPr="00BD7F26" w:rsidRDefault="007712D1" w:rsidP="007712D1">
            <w:pPr>
              <w:snapToGrid w:val="0"/>
              <w:spacing w:line="240" w:lineRule="atLeast"/>
              <w:ind w:right="-29"/>
              <w:jc w:val="both"/>
              <w:rPr>
                <w:b/>
                <w:bCs/>
                <w:sz w:val="20"/>
                <w:szCs w:val="20"/>
              </w:rPr>
            </w:pPr>
          </w:p>
        </w:tc>
        <w:tc>
          <w:tcPr>
            <w:tcW w:w="1241" w:type="dxa"/>
            <w:tcBorders>
              <w:top w:val="single" w:sz="4" w:space="0" w:color="000000"/>
              <w:left w:val="nil"/>
              <w:bottom w:val="double" w:sz="4" w:space="0" w:color="000000"/>
              <w:right w:val="nil"/>
            </w:tcBorders>
            <w:vAlign w:val="bottom"/>
          </w:tcPr>
          <w:p w14:paraId="668FBC2A" w14:textId="0943F6C8" w:rsidR="007712D1" w:rsidRPr="00BD7F26" w:rsidRDefault="007712D1" w:rsidP="007712D1">
            <w:pPr>
              <w:snapToGrid w:val="0"/>
              <w:spacing w:line="240" w:lineRule="atLeast"/>
              <w:jc w:val="right"/>
              <w:rPr>
                <w:b/>
                <w:bCs/>
                <w:sz w:val="20"/>
                <w:szCs w:val="20"/>
              </w:rPr>
            </w:pPr>
            <w:r w:rsidRPr="00BD7F26">
              <w:rPr>
                <w:b/>
                <w:bCs/>
                <w:sz w:val="20"/>
                <w:szCs w:val="20"/>
              </w:rPr>
              <w:t>23,107</w:t>
            </w:r>
          </w:p>
        </w:tc>
      </w:tr>
    </w:tbl>
    <w:p w14:paraId="14418280" w14:textId="3BC65D63" w:rsidR="00A215EA" w:rsidRPr="00B94587" w:rsidRDefault="00A215EA" w:rsidP="00EF17EB">
      <w:pPr>
        <w:spacing w:line="240" w:lineRule="atLeast"/>
        <w:ind w:left="539"/>
        <w:contextualSpacing/>
        <w:jc w:val="both"/>
        <w:rPr>
          <w:szCs w:val="24"/>
        </w:rPr>
      </w:pPr>
    </w:p>
    <w:p w14:paraId="5492754D" w14:textId="1F6729F7" w:rsidR="00417454" w:rsidRPr="00BD7F26" w:rsidRDefault="00417454" w:rsidP="00417454">
      <w:pPr>
        <w:ind w:left="567"/>
        <w:jc w:val="thaiDistribute"/>
        <w:rPr>
          <w:i/>
          <w:iCs/>
          <w:sz w:val="22"/>
          <w:szCs w:val="22"/>
        </w:rPr>
      </w:pPr>
      <w:r w:rsidRPr="00BD7F26">
        <w:rPr>
          <w:sz w:val="22"/>
          <w:szCs w:val="22"/>
        </w:rPr>
        <w:t>Financial assets measured at fair value through profit or loss includes equity instruments of certain companies held by its venture capital subsidiary. As at 3</w:t>
      </w:r>
      <w:r w:rsidR="007712D1">
        <w:rPr>
          <w:sz w:val="22"/>
          <w:szCs w:val="22"/>
        </w:rPr>
        <w:t>0</w:t>
      </w:r>
      <w:r w:rsidRPr="00BD7F26">
        <w:rPr>
          <w:sz w:val="22"/>
          <w:szCs w:val="22"/>
        </w:rPr>
        <w:t xml:space="preserve"> </w:t>
      </w:r>
      <w:r w:rsidR="007712D1">
        <w:rPr>
          <w:sz w:val="22"/>
          <w:szCs w:val="22"/>
        </w:rPr>
        <w:t>September</w:t>
      </w:r>
      <w:r w:rsidRPr="00BD7F26">
        <w:rPr>
          <w:sz w:val="22"/>
          <w:szCs w:val="22"/>
        </w:rPr>
        <w:t xml:space="preserve"> 2021, </w:t>
      </w:r>
      <w:r w:rsidR="00842BD8" w:rsidRPr="00BD7F26">
        <w:rPr>
          <w:sz w:val="22"/>
          <w:szCs w:val="22"/>
        </w:rPr>
        <w:t>th</w:t>
      </w:r>
      <w:r w:rsidR="00673D51" w:rsidRPr="00BD7F26">
        <w:rPr>
          <w:sz w:val="22"/>
          <w:szCs w:val="22"/>
        </w:rPr>
        <w:t>is</w:t>
      </w:r>
      <w:r w:rsidR="00842BD8" w:rsidRPr="00BD7F26">
        <w:rPr>
          <w:sz w:val="22"/>
          <w:szCs w:val="22"/>
        </w:rPr>
        <w:t xml:space="preserve"> </w:t>
      </w:r>
      <w:r w:rsidRPr="00BD7F26">
        <w:rPr>
          <w:sz w:val="22"/>
          <w:szCs w:val="22"/>
        </w:rPr>
        <w:t>subsidiar</w:t>
      </w:r>
      <w:r w:rsidR="00673D51" w:rsidRPr="00BD7F26">
        <w:rPr>
          <w:sz w:val="22"/>
          <w:szCs w:val="22"/>
        </w:rPr>
        <w:t>y</w:t>
      </w:r>
      <w:r w:rsidRPr="00BD7F26">
        <w:rPr>
          <w:sz w:val="22"/>
          <w:szCs w:val="22"/>
        </w:rPr>
        <w:t xml:space="preserve"> ha</w:t>
      </w:r>
      <w:r w:rsidR="00673D51" w:rsidRPr="00BD7F26">
        <w:rPr>
          <w:sz w:val="22"/>
          <w:szCs w:val="22"/>
        </w:rPr>
        <w:t xml:space="preserve">s </w:t>
      </w:r>
      <w:r w:rsidRPr="00BD7F26">
        <w:rPr>
          <w:sz w:val="22"/>
          <w:szCs w:val="22"/>
        </w:rPr>
        <w:t xml:space="preserve">equity instruments in these venture capital investees of </w:t>
      </w:r>
      <w:r w:rsidRPr="00D0788E">
        <w:rPr>
          <w:sz w:val="22"/>
          <w:szCs w:val="22"/>
        </w:rPr>
        <w:t>Baht</w:t>
      </w:r>
      <w:r w:rsidR="00F71F3D" w:rsidRPr="00D0788E">
        <w:rPr>
          <w:rFonts w:cs="Angsana New"/>
          <w:sz w:val="22"/>
        </w:rPr>
        <w:t xml:space="preserve"> </w:t>
      </w:r>
      <w:r w:rsidR="00BC259D" w:rsidRPr="00D0788E">
        <w:rPr>
          <w:rFonts w:cs="Angsana New"/>
          <w:sz w:val="22"/>
        </w:rPr>
        <w:t>1,814</w:t>
      </w:r>
      <w:r w:rsidRPr="00D0788E">
        <w:rPr>
          <w:sz w:val="22"/>
          <w:szCs w:val="22"/>
        </w:rPr>
        <w:t xml:space="preserve"> million</w:t>
      </w:r>
      <w:r w:rsidRPr="00BD7F26">
        <w:rPr>
          <w:sz w:val="22"/>
          <w:szCs w:val="22"/>
        </w:rPr>
        <w:t xml:space="preserve"> </w:t>
      </w:r>
      <w:r w:rsidR="00EA1B59" w:rsidRPr="00BD7F26">
        <w:rPr>
          <w:sz w:val="22"/>
          <w:szCs w:val="22"/>
        </w:rPr>
        <w:t>with voting rights</w:t>
      </w:r>
      <w:r w:rsidRPr="00BD7F26">
        <w:rPr>
          <w:sz w:val="22"/>
          <w:szCs w:val="22"/>
        </w:rPr>
        <w:t xml:space="preserve"> between 20.7% and 40.0%. The venture capital subsidiary also </w:t>
      </w:r>
      <w:r w:rsidR="00EA1B59" w:rsidRPr="00BD7F26">
        <w:rPr>
          <w:sz w:val="22"/>
          <w:szCs w:val="22"/>
        </w:rPr>
        <w:t>manag</w:t>
      </w:r>
      <w:r w:rsidR="00306055" w:rsidRPr="00BD7F26">
        <w:rPr>
          <w:sz w:val="22"/>
          <w:szCs w:val="22"/>
        </w:rPr>
        <w:t>es</w:t>
      </w:r>
      <w:r w:rsidRPr="00BD7F26">
        <w:rPr>
          <w:sz w:val="22"/>
          <w:szCs w:val="22"/>
        </w:rPr>
        <w:t xml:space="preserve"> these investments on a fair value basis</w:t>
      </w:r>
      <w:r w:rsidR="00EF0BF6" w:rsidRPr="00BD7F26">
        <w:rPr>
          <w:sz w:val="22"/>
          <w:szCs w:val="22"/>
        </w:rPr>
        <w:t>.</w:t>
      </w:r>
      <w:r w:rsidRPr="00BD7F26">
        <w:rPr>
          <w:sz w:val="22"/>
          <w:szCs w:val="22"/>
        </w:rPr>
        <w:t xml:space="preserve"> </w:t>
      </w:r>
      <w:r w:rsidR="00CA1102">
        <w:rPr>
          <w:sz w:val="22"/>
          <w:szCs w:val="22"/>
        </w:rPr>
        <w:br/>
      </w:r>
      <w:r w:rsidRPr="00BD7F26">
        <w:rPr>
          <w:i/>
          <w:iCs/>
          <w:sz w:val="22"/>
          <w:szCs w:val="22"/>
        </w:rPr>
        <w:t xml:space="preserve">(31 December 2020: 1,742 million with </w:t>
      </w:r>
      <w:r w:rsidR="002914DA" w:rsidRPr="00BD7F26">
        <w:rPr>
          <w:i/>
          <w:iCs/>
          <w:sz w:val="22"/>
          <w:szCs w:val="22"/>
        </w:rPr>
        <w:t xml:space="preserve">20.7% of the </w:t>
      </w:r>
      <w:r w:rsidRPr="00BD7F26">
        <w:rPr>
          <w:i/>
          <w:iCs/>
          <w:sz w:val="22"/>
          <w:szCs w:val="22"/>
        </w:rPr>
        <w:t>voting rights)</w:t>
      </w:r>
      <w:r w:rsidR="00EF0BF6" w:rsidRPr="00BD7F26">
        <w:rPr>
          <w:i/>
          <w:iCs/>
          <w:sz w:val="22"/>
          <w:szCs w:val="22"/>
        </w:rPr>
        <w:t>.</w:t>
      </w:r>
    </w:p>
    <w:p w14:paraId="2FD16FCB" w14:textId="77777777" w:rsidR="00417454" w:rsidRPr="00B94587" w:rsidRDefault="00417454" w:rsidP="00EF17EB">
      <w:pPr>
        <w:spacing w:line="240" w:lineRule="atLeast"/>
        <w:ind w:left="539"/>
        <w:contextualSpacing/>
        <w:jc w:val="both"/>
        <w:rPr>
          <w:szCs w:val="24"/>
        </w:rPr>
      </w:pPr>
    </w:p>
    <w:p w14:paraId="30383275" w14:textId="77777777" w:rsidR="002E6148" w:rsidRPr="00BD7F26" w:rsidRDefault="002E6148" w:rsidP="002E6148">
      <w:pPr>
        <w:numPr>
          <w:ilvl w:val="0"/>
          <w:numId w:val="7"/>
        </w:numPr>
        <w:spacing w:line="240" w:lineRule="atLeast"/>
        <w:ind w:left="539" w:right="-28" w:hanging="539"/>
        <w:jc w:val="both"/>
        <w:outlineLvl w:val="0"/>
        <w:rPr>
          <w:b/>
          <w:bCs/>
          <w:sz w:val="22"/>
          <w:szCs w:val="22"/>
        </w:rPr>
      </w:pPr>
      <w:r w:rsidRPr="00BD7F26">
        <w:rPr>
          <w:b/>
          <w:bCs/>
          <w:sz w:val="22"/>
          <w:szCs w:val="22"/>
        </w:rPr>
        <w:t>Investments, net</w:t>
      </w:r>
    </w:p>
    <w:p w14:paraId="76F470B1" w14:textId="77777777" w:rsidR="002673D1" w:rsidRPr="00B94587" w:rsidRDefault="002673D1" w:rsidP="009E34F3">
      <w:pPr>
        <w:spacing w:line="240" w:lineRule="atLeast"/>
        <w:ind w:left="539"/>
        <w:contextualSpacing/>
        <w:jc w:val="both"/>
        <w:rPr>
          <w:szCs w:val="24"/>
        </w:rPr>
      </w:pPr>
    </w:p>
    <w:p w14:paraId="1A942D5D" w14:textId="77777777" w:rsidR="00F5211C" w:rsidRPr="00BD7F26" w:rsidRDefault="008147C6" w:rsidP="008D1292">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Classification </w:t>
      </w:r>
      <w:r w:rsidR="002B446F" w:rsidRPr="00BD7F26">
        <w:rPr>
          <w:b/>
          <w:bCs/>
          <w:i/>
          <w:iCs/>
          <w:szCs w:val="22"/>
        </w:rPr>
        <w:t xml:space="preserve">by type </w:t>
      </w:r>
      <w:r w:rsidRPr="00BD7F26">
        <w:rPr>
          <w:b/>
          <w:bCs/>
          <w:i/>
          <w:iCs/>
          <w:szCs w:val="22"/>
        </w:rPr>
        <w:t>of investments</w:t>
      </w:r>
    </w:p>
    <w:p w14:paraId="419D1463" w14:textId="6586F5C9" w:rsidR="009F459E" w:rsidRPr="00B94587" w:rsidRDefault="009F459E" w:rsidP="009E34F3">
      <w:pPr>
        <w:spacing w:line="240" w:lineRule="atLeast"/>
        <w:ind w:left="539"/>
        <w:contextualSpacing/>
        <w:jc w:val="both"/>
        <w:rPr>
          <w:szCs w:val="24"/>
        </w:rPr>
      </w:pPr>
    </w:p>
    <w:tbl>
      <w:tblPr>
        <w:tblW w:w="9229" w:type="dxa"/>
        <w:tblInd w:w="332" w:type="dxa"/>
        <w:tblLayout w:type="fixed"/>
        <w:tblLook w:val="0000" w:firstRow="0" w:lastRow="0" w:firstColumn="0" w:lastColumn="0" w:noHBand="0" w:noVBand="0"/>
      </w:tblPr>
      <w:tblGrid>
        <w:gridCol w:w="3770"/>
        <w:gridCol w:w="1285"/>
        <w:gridCol w:w="265"/>
        <w:gridCol w:w="1152"/>
        <w:gridCol w:w="284"/>
        <w:gridCol w:w="1102"/>
        <w:gridCol w:w="237"/>
        <w:gridCol w:w="1134"/>
      </w:tblGrid>
      <w:tr w:rsidR="009E34F3" w:rsidRPr="00BD7F26" w14:paraId="1DCA7641" w14:textId="77777777" w:rsidTr="007712D1">
        <w:tc>
          <w:tcPr>
            <w:tcW w:w="3770" w:type="dxa"/>
            <w:shd w:val="clear" w:color="auto" w:fill="auto"/>
          </w:tcPr>
          <w:p w14:paraId="0FAAF26A" w14:textId="77777777" w:rsidR="009E34F3" w:rsidRPr="00BD7F26" w:rsidRDefault="009E34F3" w:rsidP="00D00854">
            <w:pPr>
              <w:snapToGrid w:val="0"/>
              <w:spacing w:line="240" w:lineRule="atLeast"/>
              <w:ind w:right="-29"/>
              <w:jc w:val="both"/>
              <w:rPr>
                <w:b/>
                <w:bCs/>
                <w:sz w:val="20"/>
                <w:szCs w:val="20"/>
              </w:rPr>
            </w:pPr>
          </w:p>
        </w:tc>
        <w:tc>
          <w:tcPr>
            <w:tcW w:w="2702" w:type="dxa"/>
            <w:gridSpan w:val="3"/>
            <w:shd w:val="clear" w:color="auto" w:fill="auto"/>
          </w:tcPr>
          <w:p w14:paraId="2C227E09"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Consolidated</w:t>
            </w:r>
          </w:p>
        </w:tc>
        <w:tc>
          <w:tcPr>
            <w:tcW w:w="284" w:type="dxa"/>
            <w:shd w:val="clear" w:color="auto" w:fill="auto"/>
          </w:tcPr>
          <w:p w14:paraId="4249FB95" w14:textId="77777777" w:rsidR="009E34F3" w:rsidRPr="00BD7F26" w:rsidRDefault="009E34F3" w:rsidP="00D00854">
            <w:pPr>
              <w:snapToGrid w:val="0"/>
              <w:spacing w:line="240" w:lineRule="atLeast"/>
              <w:ind w:right="-29"/>
              <w:jc w:val="both"/>
              <w:rPr>
                <w:b/>
                <w:bCs/>
                <w:sz w:val="20"/>
                <w:szCs w:val="20"/>
              </w:rPr>
            </w:pPr>
          </w:p>
        </w:tc>
        <w:tc>
          <w:tcPr>
            <w:tcW w:w="2473" w:type="dxa"/>
            <w:gridSpan w:val="3"/>
            <w:shd w:val="clear" w:color="auto" w:fill="auto"/>
          </w:tcPr>
          <w:p w14:paraId="2B455494"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The Bank</w:t>
            </w:r>
          </w:p>
        </w:tc>
      </w:tr>
      <w:tr w:rsidR="007712D1" w:rsidRPr="00BD7F26" w14:paraId="481EE3DE" w14:textId="77777777" w:rsidTr="007712D1">
        <w:tc>
          <w:tcPr>
            <w:tcW w:w="3770" w:type="dxa"/>
            <w:shd w:val="clear" w:color="auto" w:fill="auto"/>
          </w:tcPr>
          <w:p w14:paraId="7B274FD6" w14:textId="77777777" w:rsidR="007712D1" w:rsidRPr="00BD7F26" w:rsidRDefault="007712D1" w:rsidP="007712D1">
            <w:pPr>
              <w:snapToGrid w:val="0"/>
              <w:spacing w:line="240" w:lineRule="atLeast"/>
              <w:ind w:right="-29"/>
              <w:jc w:val="both"/>
              <w:rPr>
                <w:sz w:val="20"/>
                <w:szCs w:val="20"/>
              </w:rPr>
            </w:pPr>
          </w:p>
        </w:tc>
        <w:tc>
          <w:tcPr>
            <w:tcW w:w="1285" w:type="dxa"/>
            <w:shd w:val="clear" w:color="auto" w:fill="auto"/>
          </w:tcPr>
          <w:p w14:paraId="2E2EB5BC" w14:textId="786BF174" w:rsidR="007712D1" w:rsidRPr="00BD7F26" w:rsidRDefault="007712D1" w:rsidP="007712D1">
            <w:pPr>
              <w:spacing w:line="240" w:lineRule="atLeast"/>
              <w:ind w:left="-107" w:right="-117"/>
              <w:jc w:val="center"/>
              <w:rPr>
                <w:spacing w:val="-4"/>
                <w:sz w:val="20"/>
                <w:szCs w:val="20"/>
              </w:rPr>
            </w:pPr>
            <w:r>
              <w:rPr>
                <w:spacing w:val="-4"/>
                <w:sz w:val="20"/>
                <w:szCs w:val="20"/>
              </w:rPr>
              <w:t>30 September</w:t>
            </w:r>
          </w:p>
        </w:tc>
        <w:tc>
          <w:tcPr>
            <w:tcW w:w="265" w:type="dxa"/>
            <w:shd w:val="clear" w:color="auto" w:fill="auto"/>
          </w:tcPr>
          <w:p w14:paraId="50FEC3D7" w14:textId="77777777" w:rsidR="007712D1" w:rsidRPr="00BD7F26" w:rsidRDefault="007712D1" w:rsidP="007712D1">
            <w:pPr>
              <w:snapToGrid w:val="0"/>
              <w:spacing w:line="240" w:lineRule="atLeast"/>
              <w:ind w:left="-107" w:right="-117"/>
              <w:jc w:val="both"/>
              <w:rPr>
                <w:sz w:val="20"/>
                <w:szCs w:val="20"/>
              </w:rPr>
            </w:pPr>
          </w:p>
        </w:tc>
        <w:tc>
          <w:tcPr>
            <w:tcW w:w="1152" w:type="dxa"/>
            <w:shd w:val="clear" w:color="auto" w:fill="auto"/>
          </w:tcPr>
          <w:p w14:paraId="58ABE113" w14:textId="77777777" w:rsidR="007712D1" w:rsidRPr="00BD7F26" w:rsidRDefault="007712D1" w:rsidP="007712D1">
            <w:pPr>
              <w:spacing w:line="240" w:lineRule="atLeast"/>
              <w:ind w:left="-107" w:right="-117"/>
              <w:jc w:val="center"/>
              <w:rPr>
                <w:sz w:val="20"/>
                <w:szCs w:val="20"/>
              </w:rPr>
            </w:pPr>
            <w:r w:rsidRPr="00BD7F26">
              <w:rPr>
                <w:sz w:val="20"/>
                <w:szCs w:val="20"/>
              </w:rPr>
              <w:t>31 December</w:t>
            </w:r>
          </w:p>
        </w:tc>
        <w:tc>
          <w:tcPr>
            <w:tcW w:w="284" w:type="dxa"/>
            <w:shd w:val="clear" w:color="auto" w:fill="auto"/>
          </w:tcPr>
          <w:p w14:paraId="54E68B2A" w14:textId="77777777" w:rsidR="007712D1" w:rsidRPr="00BD7F26" w:rsidRDefault="007712D1" w:rsidP="007712D1">
            <w:pPr>
              <w:snapToGrid w:val="0"/>
              <w:spacing w:line="240" w:lineRule="atLeast"/>
              <w:ind w:left="-107" w:right="-117"/>
              <w:jc w:val="both"/>
              <w:rPr>
                <w:sz w:val="20"/>
                <w:szCs w:val="20"/>
              </w:rPr>
            </w:pPr>
          </w:p>
        </w:tc>
        <w:tc>
          <w:tcPr>
            <w:tcW w:w="1102" w:type="dxa"/>
            <w:shd w:val="clear" w:color="auto" w:fill="auto"/>
          </w:tcPr>
          <w:p w14:paraId="2B75AE5D" w14:textId="0F4C23B9" w:rsidR="007712D1" w:rsidRPr="00BD7F26" w:rsidRDefault="007712D1" w:rsidP="007712D1">
            <w:pPr>
              <w:spacing w:line="240" w:lineRule="atLeast"/>
              <w:ind w:left="-107" w:right="-117"/>
              <w:jc w:val="center"/>
              <w:rPr>
                <w:spacing w:val="-4"/>
                <w:sz w:val="20"/>
                <w:szCs w:val="20"/>
              </w:rPr>
            </w:pPr>
            <w:r>
              <w:rPr>
                <w:spacing w:val="-4"/>
                <w:sz w:val="20"/>
                <w:szCs w:val="20"/>
              </w:rPr>
              <w:t>30 September</w:t>
            </w:r>
          </w:p>
        </w:tc>
        <w:tc>
          <w:tcPr>
            <w:tcW w:w="237" w:type="dxa"/>
            <w:shd w:val="clear" w:color="auto" w:fill="auto"/>
          </w:tcPr>
          <w:p w14:paraId="5CAEF309" w14:textId="77777777" w:rsidR="007712D1" w:rsidRPr="00BD7F26" w:rsidRDefault="007712D1" w:rsidP="007712D1">
            <w:pPr>
              <w:spacing w:line="240" w:lineRule="atLeast"/>
              <w:ind w:left="-107" w:right="-117"/>
              <w:jc w:val="center"/>
              <w:rPr>
                <w:sz w:val="20"/>
                <w:szCs w:val="20"/>
              </w:rPr>
            </w:pPr>
          </w:p>
        </w:tc>
        <w:tc>
          <w:tcPr>
            <w:tcW w:w="1131" w:type="dxa"/>
            <w:shd w:val="clear" w:color="auto" w:fill="auto"/>
          </w:tcPr>
          <w:p w14:paraId="3EAE8486" w14:textId="314BC93A" w:rsidR="007712D1" w:rsidRPr="00BD7F26" w:rsidRDefault="007712D1" w:rsidP="007712D1">
            <w:pPr>
              <w:spacing w:line="240" w:lineRule="atLeast"/>
              <w:ind w:left="-107" w:right="-117"/>
              <w:jc w:val="center"/>
              <w:rPr>
                <w:sz w:val="20"/>
                <w:szCs w:val="20"/>
              </w:rPr>
            </w:pPr>
            <w:r w:rsidRPr="00BD7F26">
              <w:rPr>
                <w:sz w:val="20"/>
                <w:szCs w:val="20"/>
              </w:rPr>
              <w:t>31</w:t>
            </w:r>
            <w:r w:rsidRPr="00BD7F26">
              <w:rPr>
                <w:rFonts w:cstheme="minorBidi"/>
                <w:sz w:val="20"/>
                <w:szCs w:val="20"/>
              </w:rPr>
              <w:t xml:space="preserve"> </w:t>
            </w:r>
            <w:r w:rsidRPr="00BD7F26">
              <w:rPr>
                <w:sz w:val="20"/>
                <w:szCs w:val="20"/>
              </w:rPr>
              <w:t>December</w:t>
            </w:r>
          </w:p>
        </w:tc>
      </w:tr>
      <w:tr w:rsidR="007712D1" w:rsidRPr="00BD7F26" w14:paraId="7D9D482C" w14:textId="77777777" w:rsidTr="007712D1">
        <w:tc>
          <w:tcPr>
            <w:tcW w:w="3770" w:type="dxa"/>
            <w:shd w:val="clear" w:color="auto" w:fill="auto"/>
          </w:tcPr>
          <w:p w14:paraId="641897A9" w14:textId="77777777" w:rsidR="007712D1" w:rsidRPr="00BD7F26" w:rsidRDefault="007712D1" w:rsidP="007712D1">
            <w:pPr>
              <w:snapToGrid w:val="0"/>
              <w:spacing w:line="240" w:lineRule="atLeast"/>
              <w:ind w:right="-29"/>
              <w:jc w:val="both"/>
              <w:rPr>
                <w:sz w:val="20"/>
                <w:szCs w:val="20"/>
              </w:rPr>
            </w:pPr>
          </w:p>
        </w:tc>
        <w:tc>
          <w:tcPr>
            <w:tcW w:w="1285" w:type="dxa"/>
            <w:shd w:val="clear" w:color="auto" w:fill="auto"/>
          </w:tcPr>
          <w:p w14:paraId="1E7F0A55" w14:textId="5F41E4A5"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2021</w:t>
            </w:r>
          </w:p>
        </w:tc>
        <w:tc>
          <w:tcPr>
            <w:tcW w:w="265" w:type="dxa"/>
            <w:shd w:val="clear" w:color="auto" w:fill="auto"/>
          </w:tcPr>
          <w:p w14:paraId="0ABC33DA" w14:textId="77777777" w:rsidR="007712D1" w:rsidRPr="00BD7F26" w:rsidRDefault="007712D1" w:rsidP="007712D1">
            <w:pPr>
              <w:snapToGrid w:val="0"/>
              <w:spacing w:line="240" w:lineRule="atLeast"/>
              <w:ind w:left="-107" w:right="-117"/>
              <w:jc w:val="both"/>
              <w:rPr>
                <w:sz w:val="20"/>
                <w:szCs w:val="20"/>
              </w:rPr>
            </w:pPr>
          </w:p>
        </w:tc>
        <w:tc>
          <w:tcPr>
            <w:tcW w:w="1152" w:type="dxa"/>
            <w:shd w:val="clear" w:color="auto" w:fill="auto"/>
          </w:tcPr>
          <w:p w14:paraId="711DE4EB" w14:textId="11FA8F0B"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2020</w:t>
            </w:r>
          </w:p>
        </w:tc>
        <w:tc>
          <w:tcPr>
            <w:tcW w:w="284" w:type="dxa"/>
            <w:shd w:val="clear" w:color="auto" w:fill="auto"/>
          </w:tcPr>
          <w:p w14:paraId="22E40A74" w14:textId="77777777" w:rsidR="007712D1" w:rsidRPr="00BD7F26" w:rsidRDefault="007712D1" w:rsidP="007712D1">
            <w:pPr>
              <w:snapToGrid w:val="0"/>
              <w:spacing w:line="240" w:lineRule="atLeast"/>
              <w:ind w:left="-107" w:right="-117"/>
              <w:jc w:val="both"/>
              <w:rPr>
                <w:sz w:val="20"/>
                <w:szCs w:val="20"/>
              </w:rPr>
            </w:pPr>
          </w:p>
        </w:tc>
        <w:tc>
          <w:tcPr>
            <w:tcW w:w="1102" w:type="dxa"/>
            <w:shd w:val="clear" w:color="auto" w:fill="auto"/>
          </w:tcPr>
          <w:p w14:paraId="2171BA04" w14:textId="46445EB3"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2021</w:t>
            </w:r>
          </w:p>
        </w:tc>
        <w:tc>
          <w:tcPr>
            <w:tcW w:w="237" w:type="dxa"/>
            <w:shd w:val="clear" w:color="auto" w:fill="auto"/>
          </w:tcPr>
          <w:p w14:paraId="22F9F5EF" w14:textId="77777777" w:rsidR="007712D1" w:rsidRPr="00BD7F26" w:rsidRDefault="007712D1" w:rsidP="007712D1">
            <w:pPr>
              <w:snapToGrid w:val="0"/>
              <w:spacing w:line="240" w:lineRule="atLeast"/>
              <w:ind w:left="-107" w:right="-117"/>
              <w:jc w:val="both"/>
              <w:rPr>
                <w:sz w:val="20"/>
                <w:szCs w:val="20"/>
              </w:rPr>
            </w:pPr>
          </w:p>
        </w:tc>
        <w:tc>
          <w:tcPr>
            <w:tcW w:w="1131" w:type="dxa"/>
            <w:shd w:val="clear" w:color="auto" w:fill="auto"/>
          </w:tcPr>
          <w:p w14:paraId="6A5C9A6D" w14:textId="1256ECCC"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2020</w:t>
            </w:r>
          </w:p>
        </w:tc>
      </w:tr>
      <w:tr w:rsidR="007712D1" w:rsidRPr="00BD7F26" w14:paraId="06873D12" w14:textId="77777777" w:rsidTr="007712D1">
        <w:tc>
          <w:tcPr>
            <w:tcW w:w="3770" w:type="dxa"/>
            <w:shd w:val="clear" w:color="auto" w:fill="auto"/>
          </w:tcPr>
          <w:p w14:paraId="0B094A25" w14:textId="77777777" w:rsidR="007712D1" w:rsidRPr="00BD7F26" w:rsidRDefault="007712D1" w:rsidP="007712D1">
            <w:pPr>
              <w:snapToGrid w:val="0"/>
              <w:spacing w:line="240" w:lineRule="atLeast"/>
              <w:ind w:right="-29"/>
              <w:jc w:val="both"/>
              <w:rPr>
                <w:sz w:val="20"/>
                <w:szCs w:val="20"/>
              </w:rPr>
            </w:pPr>
          </w:p>
        </w:tc>
        <w:tc>
          <w:tcPr>
            <w:tcW w:w="1285" w:type="dxa"/>
            <w:shd w:val="clear" w:color="auto" w:fill="auto"/>
          </w:tcPr>
          <w:p w14:paraId="7E6E1F91" w14:textId="5B1C67DD" w:rsidR="007712D1" w:rsidRPr="00BD7F26" w:rsidRDefault="007712D1" w:rsidP="007712D1">
            <w:pPr>
              <w:spacing w:line="240" w:lineRule="atLeast"/>
              <w:ind w:right="-29"/>
              <w:jc w:val="center"/>
              <w:rPr>
                <w:color w:val="000000"/>
                <w:sz w:val="20"/>
                <w:szCs w:val="20"/>
              </w:rPr>
            </w:pPr>
            <w:r w:rsidRPr="00BD7F26">
              <w:rPr>
                <w:color w:val="000000"/>
                <w:sz w:val="20"/>
                <w:szCs w:val="20"/>
              </w:rPr>
              <w:t>AMC</w:t>
            </w:r>
          </w:p>
        </w:tc>
        <w:tc>
          <w:tcPr>
            <w:tcW w:w="265" w:type="dxa"/>
            <w:shd w:val="clear" w:color="auto" w:fill="auto"/>
          </w:tcPr>
          <w:p w14:paraId="61BDEB5E" w14:textId="6C94F281" w:rsidR="007712D1" w:rsidRPr="00BD7F26" w:rsidRDefault="007712D1" w:rsidP="007712D1">
            <w:pPr>
              <w:snapToGrid w:val="0"/>
              <w:spacing w:line="240" w:lineRule="atLeast"/>
              <w:ind w:right="-29"/>
              <w:jc w:val="both"/>
              <w:rPr>
                <w:sz w:val="20"/>
                <w:szCs w:val="20"/>
              </w:rPr>
            </w:pPr>
          </w:p>
        </w:tc>
        <w:tc>
          <w:tcPr>
            <w:tcW w:w="1152" w:type="dxa"/>
            <w:shd w:val="clear" w:color="auto" w:fill="auto"/>
          </w:tcPr>
          <w:p w14:paraId="4DFB725A" w14:textId="2BE09D41"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AMC</w:t>
            </w:r>
          </w:p>
        </w:tc>
        <w:tc>
          <w:tcPr>
            <w:tcW w:w="284" w:type="dxa"/>
            <w:shd w:val="clear" w:color="auto" w:fill="auto"/>
          </w:tcPr>
          <w:p w14:paraId="425ED48A" w14:textId="77777777" w:rsidR="007712D1" w:rsidRPr="00BD7F26" w:rsidRDefault="007712D1" w:rsidP="007712D1">
            <w:pPr>
              <w:snapToGrid w:val="0"/>
              <w:spacing w:line="240" w:lineRule="atLeast"/>
              <w:ind w:right="-29"/>
              <w:jc w:val="both"/>
              <w:rPr>
                <w:sz w:val="20"/>
                <w:szCs w:val="20"/>
              </w:rPr>
            </w:pPr>
          </w:p>
        </w:tc>
        <w:tc>
          <w:tcPr>
            <w:tcW w:w="1102" w:type="dxa"/>
            <w:shd w:val="clear" w:color="auto" w:fill="auto"/>
          </w:tcPr>
          <w:p w14:paraId="4B0C96E9" w14:textId="3501AAD5" w:rsidR="007712D1" w:rsidRPr="00BD7F26" w:rsidRDefault="007712D1" w:rsidP="007712D1">
            <w:pPr>
              <w:spacing w:line="240" w:lineRule="atLeast"/>
              <w:ind w:right="-29"/>
              <w:jc w:val="center"/>
              <w:rPr>
                <w:color w:val="000000"/>
                <w:sz w:val="20"/>
                <w:szCs w:val="20"/>
              </w:rPr>
            </w:pPr>
            <w:r w:rsidRPr="00BD7F26">
              <w:rPr>
                <w:color w:val="000000"/>
                <w:sz w:val="20"/>
                <w:szCs w:val="20"/>
              </w:rPr>
              <w:t>AMC</w:t>
            </w:r>
          </w:p>
        </w:tc>
        <w:tc>
          <w:tcPr>
            <w:tcW w:w="237" w:type="dxa"/>
            <w:shd w:val="clear" w:color="auto" w:fill="auto"/>
          </w:tcPr>
          <w:p w14:paraId="3D064E3F" w14:textId="77777777" w:rsidR="007712D1" w:rsidRPr="00BD7F26" w:rsidRDefault="007712D1" w:rsidP="007712D1">
            <w:pPr>
              <w:snapToGrid w:val="0"/>
              <w:spacing w:line="240" w:lineRule="atLeast"/>
              <w:ind w:right="-29"/>
              <w:jc w:val="both"/>
              <w:rPr>
                <w:sz w:val="20"/>
                <w:szCs w:val="20"/>
              </w:rPr>
            </w:pPr>
          </w:p>
        </w:tc>
        <w:tc>
          <w:tcPr>
            <w:tcW w:w="1131" w:type="dxa"/>
            <w:shd w:val="clear" w:color="auto" w:fill="auto"/>
          </w:tcPr>
          <w:p w14:paraId="35F4AC6A" w14:textId="4F0839C6"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AMC</w:t>
            </w:r>
          </w:p>
        </w:tc>
      </w:tr>
      <w:tr w:rsidR="007712D1" w:rsidRPr="00BD7F26" w14:paraId="780A38B4" w14:textId="77777777" w:rsidTr="007712D1">
        <w:tc>
          <w:tcPr>
            <w:tcW w:w="3770" w:type="dxa"/>
            <w:shd w:val="clear" w:color="auto" w:fill="auto"/>
          </w:tcPr>
          <w:p w14:paraId="39AF47F3" w14:textId="77777777" w:rsidR="007712D1" w:rsidRPr="00BD7F26" w:rsidRDefault="007712D1" w:rsidP="007712D1">
            <w:pPr>
              <w:snapToGrid w:val="0"/>
              <w:spacing w:line="240" w:lineRule="atLeast"/>
              <w:ind w:right="-29"/>
              <w:jc w:val="both"/>
              <w:rPr>
                <w:sz w:val="20"/>
                <w:szCs w:val="20"/>
              </w:rPr>
            </w:pPr>
          </w:p>
        </w:tc>
        <w:tc>
          <w:tcPr>
            <w:tcW w:w="5459" w:type="dxa"/>
            <w:gridSpan w:val="7"/>
            <w:shd w:val="clear" w:color="auto" w:fill="auto"/>
          </w:tcPr>
          <w:p w14:paraId="1468156A" w14:textId="77777777" w:rsidR="007712D1" w:rsidRPr="00BD7F26" w:rsidRDefault="007712D1" w:rsidP="007712D1">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7712D1" w:rsidRPr="00BD7F26" w14:paraId="1563D995" w14:textId="77777777" w:rsidTr="007712D1">
        <w:tc>
          <w:tcPr>
            <w:tcW w:w="3770" w:type="dxa"/>
            <w:shd w:val="clear" w:color="auto" w:fill="auto"/>
            <w:vAlign w:val="bottom"/>
          </w:tcPr>
          <w:p w14:paraId="3B2E503F" w14:textId="56B2C3D9" w:rsidR="007712D1" w:rsidRPr="00BD7F26" w:rsidRDefault="007712D1" w:rsidP="007712D1">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w:t>
            </w:r>
            <w:r>
              <w:rPr>
                <w:b/>
                <w:bCs/>
                <w:i/>
                <w:iCs/>
                <w:color w:val="000000"/>
                <w:sz w:val="20"/>
                <w:szCs w:val="20"/>
              </w:rPr>
              <w:t xml:space="preserve"> </w:t>
            </w:r>
            <w:r w:rsidRPr="00BD7F26">
              <w:rPr>
                <w:b/>
                <w:bCs/>
                <w:i/>
                <w:iCs/>
                <w:color w:val="000000"/>
                <w:sz w:val="20"/>
                <w:szCs w:val="20"/>
              </w:rPr>
              <w:t>AMC</w:t>
            </w:r>
          </w:p>
        </w:tc>
        <w:tc>
          <w:tcPr>
            <w:tcW w:w="1285" w:type="dxa"/>
            <w:shd w:val="clear" w:color="auto" w:fill="auto"/>
            <w:vAlign w:val="bottom"/>
          </w:tcPr>
          <w:p w14:paraId="7AC9484A" w14:textId="77777777" w:rsidR="007712D1" w:rsidRPr="00BD7F26" w:rsidRDefault="007712D1" w:rsidP="007712D1">
            <w:pPr>
              <w:snapToGrid w:val="0"/>
              <w:spacing w:line="240" w:lineRule="atLeast"/>
              <w:jc w:val="right"/>
              <w:rPr>
                <w:color w:val="000000"/>
                <w:sz w:val="20"/>
                <w:szCs w:val="20"/>
              </w:rPr>
            </w:pPr>
          </w:p>
        </w:tc>
        <w:tc>
          <w:tcPr>
            <w:tcW w:w="265" w:type="dxa"/>
            <w:shd w:val="clear" w:color="auto" w:fill="auto"/>
          </w:tcPr>
          <w:p w14:paraId="16E7430F" w14:textId="77777777" w:rsidR="007712D1" w:rsidRPr="00BD7F26" w:rsidRDefault="007712D1" w:rsidP="007712D1">
            <w:pPr>
              <w:snapToGrid w:val="0"/>
              <w:spacing w:line="240" w:lineRule="atLeast"/>
              <w:ind w:right="-29"/>
              <w:jc w:val="both"/>
              <w:rPr>
                <w:sz w:val="20"/>
                <w:szCs w:val="20"/>
              </w:rPr>
            </w:pPr>
          </w:p>
        </w:tc>
        <w:tc>
          <w:tcPr>
            <w:tcW w:w="1152" w:type="dxa"/>
            <w:shd w:val="clear" w:color="auto" w:fill="auto"/>
            <w:vAlign w:val="bottom"/>
          </w:tcPr>
          <w:p w14:paraId="410459CF" w14:textId="77777777" w:rsidR="007712D1" w:rsidRPr="00BD7F26" w:rsidRDefault="007712D1" w:rsidP="007712D1">
            <w:pPr>
              <w:snapToGrid w:val="0"/>
              <w:spacing w:line="240" w:lineRule="atLeast"/>
              <w:jc w:val="right"/>
              <w:rPr>
                <w:color w:val="000000"/>
                <w:sz w:val="20"/>
                <w:szCs w:val="20"/>
              </w:rPr>
            </w:pPr>
          </w:p>
        </w:tc>
        <w:tc>
          <w:tcPr>
            <w:tcW w:w="284" w:type="dxa"/>
            <w:shd w:val="clear" w:color="auto" w:fill="auto"/>
          </w:tcPr>
          <w:p w14:paraId="5EF63F5A" w14:textId="77777777" w:rsidR="007712D1" w:rsidRPr="00BD7F26" w:rsidRDefault="007712D1" w:rsidP="007712D1">
            <w:pPr>
              <w:snapToGrid w:val="0"/>
              <w:spacing w:line="240" w:lineRule="atLeast"/>
              <w:ind w:right="-29"/>
              <w:jc w:val="both"/>
              <w:rPr>
                <w:sz w:val="20"/>
                <w:szCs w:val="20"/>
              </w:rPr>
            </w:pPr>
          </w:p>
        </w:tc>
        <w:tc>
          <w:tcPr>
            <w:tcW w:w="1102" w:type="dxa"/>
            <w:shd w:val="clear" w:color="auto" w:fill="auto"/>
            <w:vAlign w:val="bottom"/>
          </w:tcPr>
          <w:p w14:paraId="27E941C7" w14:textId="77777777" w:rsidR="007712D1" w:rsidRPr="00BD7F26" w:rsidRDefault="007712D1" w:rsidP="007712D1">
            <w:pPr>
              <w:snapToGrid w:val="0"/>
              <w:spacing w:line="240" w:lineRule="atLeast"/>
              <w:jc w:val="right"/>
              <w:rPr>
                <w:color w:val="000000"/>
                <w:sz w:val="20"/>
                <w:szCs w:val="20"/>
              </w:rPr>
            </w:pPr>
          </w:p>
        </w:tc>
        <w:tc>
          <w:tcPr>
            <w:tcW w:w="237" w:type="dxa"/>
            <w:shd w:val="clear" w:color="auto" w:fill="auto"/>
          </w:tcPr>
          <w:p w14:paraId="3A8D4037" w14:textId="77777777" w:rsidR="007712D1" w:rsidRPr="00BD7F26" w:rsidRDefault="007712D1" w:rsidP="007712D1">
            <w:pPr>
              <w:snapToGrid w:val="0"/>
              <w:spacing w:line="240" w:lineRule="atLeast"/>
              <w:ind w:right="-29"/>
              <w:jc w:val="both"/>
              <w:rPr>
                <w:sz w:val="20"/>
                <w:szCs w:val="20"/>
              </w:rPr>
            </w:pPr>
          </w:p>
        </w:tc>
        <w:tc>
          <w:tcPr>
            <w:tcW w:w="1131" w:type="dxa"/>
            <w:shd w:val="clear" w:color="auto" w:fill="auto"/>
            <w:vAlign w:val="bottom"/>
          </w:tcPr>
          <w:p w14:paraId="57E55E69" w14:textId="77777777" w:rsidR="007712D1" w:rsidRPr="00BD7F26" w:rsidRDefault="007712D1" w:rsidP="007712D1">
            <w:pPr>
              <w:snapToGrid w:val="0"/>
              <w:spacing w:line="240" w:lineRule="atLeast"/>
              <w:jc w:val="right"/>
              <w:rPr>
                <w:color w:val="000000"/>
                <w:sz w:val="20"/>
                <w:szCs w:val="20"/>
              </w:rPr>
            </w:pPr>
          </w:p>
        </w:tc>
      </w:tr>
      <w:tr w:rsidR="007712D1" w:rsidRPr="00BD7F26" w14:paraId="58673E82" w14:textId="77777777" w:rsidTr="007712D1">
        <w:tc>
          <w:tcPr>
            <w:tcW w:w="3770" w:type="dxa"/>
            <w:shd w:val="clear" w:color="auto" w:fill="auto"/>
            <w:vAlign w:val="bottom"/>
          </w:tcPr>
          <w:p w14:paraId="329EF123" w14:textId="77777777" w:rsidR="007712D1" w:rsidRPr="00BD7F26" w:rsidRDefault="007712D1" w:rsidP="007712D1">
            <w:pPr>
              <w:spacing w:line="240" w:lineRule="atLeast"/>
              <w:ind w:left="118" w:right="-29"/>
              <w:rPr>
                <w:sz w:val="20"/>
                <w:szCs w:val="20"/>
              </w:rPr>
            </w:pPr>
            <w:r w:rsidRPr="00BD7F26">
              <w:rPr>
                <w:sz w:val="20"/>
                <w:szCs w:val="20"/>
              </w:rPr>
              <w:t>Government and state enterprise securities</w:t>
            </w:r>
          </w:p>
        </w:tc>
        <w:tc>
          <w:tcPr>
            <w:tcW w:w="1285" w:type="dxa"/>
            <w:shd w:val="clear" w:color="auto" w:fill="auto"/>
            <w:vAlign w:val="bottom"/>
          </w:tcPr>
          <w:p w14:paraId="1695948C" w14:textId="1659F2C2" w:rsidR="007712D1" w:rsidRPr="00BD7F26" w:rsidRDefault="00BC259D" w:rsidP="007712D1">
            <w:pPr>
              <w:snapToGrid w:val="0"/>
              <w:spacing w:line="240" w:lineRule="atLeast"/>
              <w:ind w:firstLine="208"/>
              <w:jc w:val="right"/>
              <w:rPr>
                <w:rFonts w:cs="Cordia New"/>
                <w:sz w:val="20"/>
                <w:szCs w:val="20"/>
              </w:rPr>
            </w:pPr>
            <w:r w:rsidRPr="00BC259D">
              <w:rPr>
                <w:rFonts w:cs="Cordia New"/>
                <w:sz w:val="20"/>
                <w:szCs w:val="20"/>
              </w:rPr>
              <w:t>7</w:t>
            </w:r>
            <w:r w:rsidR="00651706">
              <w:rPr>
                <w:rFonts w:cs="Cordia New"/>
                <w:sz w:val="20"/>
                <w:szCs w:val="20"/>
              </w:rPr>
              <w:t>,</w:t>
            </w:r>
            <w:r w:rsidRPr="00BC259D">
              <w:rPr>
                <w:rFonts w:cs="Cordia New"/>
                <w:sz w:val="20"/>
                <w:szCs w:val="20"/>
              </w:rPr>
              <w:t>061</w:t>
            </w:r>
          </w:p>
        </w:tc>
        <w:tc>
          <w:tcPr>
            <w:tcW w:w="265" w:type="dxa"/>
            <w:shd w:val="clear" w:color="auto" w:fill="auto"/>
          </w:tcPr>
          <w:p w14:paraId="0370879E" w14:textId="77777777" w:rsidR="007712D1" w:rsidRPr="00BD7F26" w:rsidRDefault="007712D1" w:rsidP="007712D1">
            <w:pPr>
              <w:snapToGrid w:val="0"/>
              <w:spacing w:line="240" w:lineRule="atLeast"/>
              <w:ind w:right="-29" w:firstLine="208"/>
              <w:jc w:val="both"/>
              <w:rPr>
                <w:sz w:val="20"/>
                <w:szCs w:val="20"/>
              </w:rPr>
            </w:pPr>
          </w:p>
        </w:tc>
        <w:tc>
          <w:tcPr>
            <w:tcW w:w="1152" w:type="dxa"/>
            <w:shd w:val="clear" w:color="auto" w:fill="auto"/>
            <w:vAlign w:val="bottom"/>
          </w:tcPr>
          <w:p w14:paraId="0F0F7A30" w14:textId="691258C3" w:rsidR="007712D1" w:rsidRPr="00BD7F26" w:rsidRDefault="007712D1" w:rsidP="007712D1">
            <w:pPr>
              <w:snapToGrid w:val="0"/>
              <w:spacing w:line="240" w:lineRule="atLeast"/>
              <w:ind w:firstLine="208"/>
              <w:jc w:val="right"/>
              <w:rPr>
                <w:rFonts w:cs="Cordia New"/>
                <w:sz w:val="20"/>
                <w:szCs w:val="20"/>
              </w:rPr>
            </w:pPr>
            <w:r w:rsidRPr="00BD7F26">
              <w:rPr>
                <w:rFonts w:eastAsia="Times New Roman"/>
                <w:sz w:val="20"/>
                <w:szCs w:val="20"/>
              </w:rPr>
              <w:t>7,072</w:t>
            </w:r>
          </w:p>
        </w:tc>
        <w:tc>
          <w:tcPr>
            <w:tcW w:w="284" w:type="dxa"/>
            <w:shd w:val="clear" w:color="auto" w:fill="auto"/>
          </w:tcPr>
          <w:p w14:paraId="5FCF4958" w14:textId="77777777" w:rsidR="007712D1" w:rsidRPr="00BD7F26" w:rsidRDefault="007712D1" w:rsidP="007712D1">
            <w:pPr>
              <w:snapToGrid w:val="0"/>
              <w:spacing w:line="240" w:lineRule="atLeast"/>
              <w:ind w:right="-29" w:firstLine="208"/>
              <w:jc w:val="both"/>
              <w:rPr>
                <w:sz w:val="20"/>
                <w:szCs w:val="20"/>
              </w:rPr>
            </w:pPr>
          </w:p>
        </w:tc>
        <w:tc>
          <w:tcPr>
            <w:tcW w:w="1102" w:type="dxa"/>
            <w:shd w:val="clear" w:color="auto" w:fill="auto"/>
          </w:tcPr>
          <w:p w14:paraId="2E3DA0DE" w14:textId="2762351D" w:rsidR="007712D1" w:rsidRPr="00BD7F26" w:rsidRDefault="00BC259D" w:rsidP="007712D1">
            <w:pPr>
              <w:snapToGrid w:val="0"/>
              <w:spacing w:line="240" w:lineRule="atLeast"/>
              <w:ind w:firstLine="208"/>
              <w:jc w:val="right"/>
              <w:rPr>
                <w:rFonts w:cs="Cordia New"/>
                <w:sz w:val="20"/>
                <w:szCs w:val="20"/>
              </w:rPr>
            </w:pPr>
            <w:r w:rsidRPr="00BC259D">
              <w:rPr>
                <w:rFonts w:cs="Cordia New"/>
                <w:sz w:val="20"/>
                <w:szCs w:val="20"/>
              </w:rPr>
              <w:t>7</w:t>
            </w:r>
            <w:r w:rsidR="00651706">
              <w:rPr>
                <w:rFonts w:cs="Cordia New"/>
                <w:sz w:val="20"/>
                <w:szCs w:val="20"/>
              </w:rPr>
              <w:t>,</w:t>
            </w:r>
            <w:r w:rsidRPr="00BC259D">
              <w:rPr>
                <w:rFonts w:cs="Cordia New"/>
                <w:sz w:val="20"/>
                <w:szCs w:val="20"/>
              </w:rPr>
              <w:t>050</w:t>
            </w:r>
          </w:p>
        </w:tc>
        <w:tc>
          <w:tcPr>
            <w:tcW w:w="237" w:type="dxa"/>
            <w:shd w:val="clear" w:color="auto" w:fill="auto"/>
          </w:tcPr>
          <w:p w14:paraId="0D512DB5" w14:textId="77777777" w:rsidR="007712D1" w:rsidRPr="00BD7F26" w:rsidRDefault="007712D1" w:rsidP="007712D1">
            <w:pPr>
              <w:snapToGrid w:val="0"/>
              <w:spacing w:line="240" w:lineRule="atLeast"/>
              <w:ind w:right="-29" w:firstLine="208"/>
              <w:jc w:val="both"/>
              <w:rPr>
                <w:sz w:val="20"/>
                <w:szCs w:val="20"/>
              </w:rPr>
            </w:pPr>
          </w:p>
        </w:tc>
        <w:tc>
          <w:tcPr>
            <w:tcW w:w="1131" w:type="dxa"/>
            <w:vAlign w:val="center"/>
          </w:tcPr>
          <w:p w14:paraId="7E53300C" w14:textId="4512E2A5" w:rsidR="007712D1" w:rsidRPr="00BD7F26" w:rsidRDefault="007712D1" w:rsidP="007712D1">
            <w:pPr>
              <w:snapToGrid w:val="0"/>
              <w:spacing w:line="240" w:lineRule="atLeast"/>
              <w:ind w:firstLine="208"/>
              <w:jc w:val="right"/>
              <w:rPr>
                <w:rFonts w:cs="Cordia New"/>
                <w:sz w:val="20"/>
                <w:szCs w:val="20"/>
              </w:rPr>
            </w:pPr>
            <w:r w:rsidRPr="00BD7F26">
              <w:rPr>
                <w:rFonts w:eastAsia="Times New Roman"/>
                <w:sz w:val="20"/>
                <w:szCs w:val="20"/>
              </w:rPr>
              <w:t>7,061</w:t>
            </w:r>
          </w:p>
        </w:tc>
      </w:tr>
      <w:tr w:rsidR="007712D1" w:rsidRPr="00BD7F26" w14:paraId="775C1125" w14:textId="77777777" w:rsidTr="007712D1">
        <w:tc>
          <w:tcPr>
            <w:tcW w:w="3770" w:type="dxa"/>
            <w:shd w:val="clear" w:color="auto" w:fill="auto"/>
            <w:vAlign w:val="bottom"/>
          </w:tcPr>
          <w:p w14:paraId="0BD5EEB3" w14:textId="0468E930" w:rsidR="007712D1" w:rsidRPr="00BD7F26" w:rsidRDefault="007712D1" w:rsidP="007712D1">
            <w:pPr>
              <w:spacing w:line="240" w:lineRule="atLeast"/>
              <w:ind w:left="118" w:right="-29"/>
              <w:rPr>
                <w:sz w:val="20"/>
                <w:szCs w:val="20"/>
              </w:rPr>
            </w:pPr>
            <w:r w:rsidRPr="00BD7F26">
              <w:rPr>
                <w:sz w:val="20"/>
                <w:szCs w:val="20"/>
              </w:rPr>
              <w:t>Corporate debt instruments</w:t>
            </w:r>
          </w:p>
        </w:tc>
        <w:tc>
          <w:tcPr>
            <w:tcW w:w="1285" w:type="dxa"/>
            <w:shd w:val="clear" w:color="auto" w:fill="auto"/>
            <w:vAlign w:val="bottom"/>
          </w:tcPr>
          <w:p w14:paraId="29330AF7" w14:textId="77282C1F" w:rsidR="007712D1" w:rsidRPr="00BD7F26" w:rsidRDefault="00BC259D" w:rsidP="007712D1">
            <w:pPr>
              <w:tabs>
                <w:tab w:val="decimal" w:pos="912"/>
              </w:tabs>
              <w:snapToGrid w:val="0"/>
              <w:ind w:right="-262" w:firstLine="208"/>
              <w:rPr>
                <w:sz w:val="20"/>
                <w:szCs w:val="20"/>
                <w:lang w:val="en-GB"/>
              </w:rPr>
            </w:pPr>
            <w:r w:rsidRPr="00BD7F26">
              <w:rPr>
                <w:sz w:val="20"/>
                <w:szCs w:val="20"/>
                <w:lang w:val="en-GB"/>
              </w:rPr>
              <w:t>-</w:t>
            </w:r>
          </w:p>
        </w:tc>
        <w:tc>
          <w:tcPr>
            <w:tcW w:w="265" w:type="dxa"/>
            <w:shd w:val="clear" w:color="auto" w:fill="auto"/>
          </w:tcPr>
          <w:p w14:paraId="26387994" w14:textId="77777777" w:rsidR="007712D1" w:rsidRPr="00BD7F26" w:rsidRDefault="007712D1" w:rsidP="007712D1">
            <w:pPr>
              <w:snapToGrid w:val="0"/>
              <w:spacing w:line="240" w:lineRule="atLeast"/>
              <w:ind w:right="-29" w:firstLine="208"/>
              <w:jc w:val="both"/>
              <w:rPr>
                <w:sz w:val="20"/>
                <w:szCs w:val="20"/>
              </w:rPr>
            </w:pPr>
          </w:p>
        </w:tc>
        <w:tc>
          <w:tcPr>
            <w:tcW w:w="1152" w:type="dxa"/>
            <w:shd w:val="clear" w:color="auto" w:fill="auto"/>
            <w:vAlign w:val="bottom"/>
          </w:tcPr>
          <w:p w14:paraId="5F9CE00E" w14:textId="0DAA27DA" w:rsidR="007712D1" w:rsidRPr="00BD7F26" w:rsidRDefault="007712D1" w:rsidP="007712D1">
            <w:pPr>
              <w:tabs>
                <w:tab w:val="decimal" w:pos="763"/>
              </w:tabs>
              <w:snapToGrid w:val="0"/>
              <w:ind w:right="-262" w:firstLine="208"/>
              <w:rPr>
                <w:sz w:val="20"/>
                <w:szCs w:val="20"/>
                <w:lang w:val="en-GB"/>
              </w:rPr>
            </w:pPr>
            <w:r w:rsidRPr="00BD7F26">
              <w:rPr>
                <w:sz w:val="20"/>
                <w:szCs w:val="20"/>
                <w:lang w:val="en-GB"/>
              </w:rPr>
              <w:t>-</w:t>
            </w:r>
          </w:p>
        </w:tc>
        <w:tc>
          <w:tcPr>
            <w:tcW w:w="284" w:type="dxa"/>
            <w:shd w:val="clear" w:color="auto" w:fill="auto"/>
          </w:tcPr>
          <w:p w14:paraId="204C6941" w14:textId="77777777" w:rsidR="007712D1" w:rsidRPr="00BD7F26" w:rsidRDefault="007712D1" w:rsidP="007712D1">
            <w:pPr>
              <w:snapToGrid w:val="0"/>
              <w:spacing w:line="240" w:lineRule="atLeast"/>
              <w:ind w:right="-29" w:firstLine="208"/>
              <w:jc w:val="both"/>
              <w:rPr>
                <w:sz w:val="20"/>
                <w:szCs w:val="20"/>
              </w:rPr>
            </w:pPr>
          </w:p>
        </w:tc>
        <w:tc>
          <w:tcPr>
            <w:tcW w:w="1102" w:type="dxa"/>
            <w:shd w:val="clear" w:color="auto" w:fill="auto"/>
            <w:vAlign w:val="bottom"/>
          </w:tcPr>
          <w:p w14:paraId="2E6EB93B" w14:textId="718A8EE6" w:rsidR="007712D1" w:rsidRPr="00BD7F26" w:rsidRDefault="00BC259D" w:rsidP="007712D1">
            <w:pPr>
              <w:snapToGrid w:val="0"/>
              <w:spacing w:line="240" w:lineRule="atLeast"/>
              <w:ind w:firstLine="208"/>
              <w:jc w:val="right"/>
              <w:rPr>
                <w:sz w:val="20"/>
                <w:szCs w:val="20"/>
                <w:lang w:val="en-GB"/>
              </w:rPr>
            </w:pPr>
            <w:r w:rsidRPr="00BC259D">
              <w:rPr>
                <w:sz w:val="20"/>
                <w:szCs w:val="20"/>
                <w:lang w:val="en-GB"/>
              </w:rPr>
              <w:t>318</w:t>
            </w:r>
          </w:p>
        </w:tc>
        <w:tc>
          <w:tcPr>
            <w:tcW w:w="237" w:type="dxa"/>
            <w:shd w:val="clear" w:color="auto" w:fill="auto"/>
          </w:tcPr>
          <w:p w14:paraId="68C4E55F" w14:textId="77777777" w:rsidR="007712D1" w:rsidRPr="00BD7F26" w:rsidRDefault="007712D1" w:rsidP="007712D1">
            <w:pPr>
              <w:snapToGrid w:val="0"/>
              <w:spacing w:line="240" w:lineRule="atLeast"/>
              <w:ind w:right="-29" w:firstLine="208"/>
              <w:jc w:val="both"/>
              <w:rPr>
                <w:sz w:val="20"/>
                <w:szCs w:val="20"/>
              </w:rPr>
            </w:pPr>
          </w:p>
        </w:tc>
        <w:tc>
          <w:tcPr>
            <w:tcW w:w="1131" w:type="dxa"/>
            <w:vAlign w:val="center"/>
          </w:tcPr>
          <w:p w14:paraId="64A05EA7" w14:textId="008D9EA6" w:rsidR="007712D1" w:rsidRPr="00BD7F26" w:rsidRDefault="007712D1" w:rsidP="007712D1">
            <w:pPr>
              <w:snapToGrid w:val="0"/>
              <w:spacing w:line="240" w:lineRule="atLeast"/>
              <w:ind w:firstLine="208"/>
              <w:jc w:val="right"/>
              <w:rPr>
                <w:sz w:val="20"/>
                <w:szCs w:val="20"/>
                <w:lang w:val="en-GB"/>
              </w:rPr>
            </w:pPr>
            <w:r w:rsidRPr="00BD7F26">
              <w:rPr>
                <w:rFonts w:eastAsia="Times New Roman"/>
                <w:sz w:val="20"/>
                <w:szCs w:val="20"/>
              </w:rPr>
              <w:t>316</w:t>
            </w:r>
          </w:p>
        </w:tc>
      </w:tr>
      <w:tr w:rsidR="007712D1" w:rsidRPr="00BD7F26" w14:paraId="18EC1DAA" w14:textId="77777777" w:rsidTr="007712D1">
        <w:tc>
          <w:tcPr>
            <w:tcW w:w="3770" w:type="dxa"/>
            <w:shd w:val="clear" w:color="auto" w:fill="auto"/>
            <w:vAlign w:val="bottom"/>
          </w:tcPr>
          <w:p w14:paraId="220AA889" w14:textId="20A452F6" w:rsidR="007712D1" w:rsidRPr="00BD7F26" w:rsidRDefault="007712D1" w:rsidP="007712D1">
            <w:pPr>
              <w:spacing w:line="240" w:lineRule="atLeast"/>
              <w:ind w:left="118" w:right="-29"/>
              <w:rPr>
                <w:sz w:val="20"/>
                <w:szCs w:val="20"/>
              </w:rPr>
            </w:pPr>
            <w:r w:rsidRPr="00BD7F26">
              <w:rPr>
                <w:sz w:val="20"/>
                <w:szCs w:val="20"/>
              </w:rPr>
              <w:t>Foreign debt instruments</w:t>
            </w:r>
          </w:p>
        </w:tc>
        <w:tc>
          <w:tcPr>
            <w:tcW w:w="1285" w:type="dxa"/>
            <w:shd w:val="clear" w:color="auto" w:fill="auto"/>
            <w:vAlign w:val="bottom"/>
          </w:tcPr>
          <w:p w14:paraId="0DF05F6C" w14:textId="59DA633F" w:rsidR="007712D1" w:rsidRPr="00BD7F26" w:rsidRDefault="00BC259D" w:rsidP="007712D1">
            <w:pPr>
              <w:snapToGrid w:val="0"/>
              <w:spacing w:line="240" w:lineRule="atLeast"/>
              <w:ind w:firstLine="208"/>
              <w:jc w:val="right"/>
              <w:rPr>
                <w:sz w:val="20"/>
                <w:szCs w:val="20"/>
                <w:cs/>
              </w:rPr>
            </w:pPr>
            <w:r w:rsidRPr="00BC259D">
              <w:rPr>
                <w:sz w:val="20"/>
                <w:szCs w:val="20"/>
              </w:rPr>
              <w:t>482</w:t>
            </w:r>
          </w:p>
        </w:tc>
        <w:tc>
          <w:tcPr>
            <w:tcW w:w="265" w:type="dxa"/>
            <w:shd w:val="clear" w:color="auto" w:fill="auto"/>
          </w:tcPr>
          <w:p w14:paraId="598968EE" w14:textId="77777777" w:rsidR="007712D1" w:rsidRPr="00BD7F26" w:rsidRDefault="007712D1" w:rsidP="007712D1">
            <w:pPr>
              <w:snapToGrid w:val="0"/>
              <w:spacing w:line="240" w:lineRule="atLeast"/>
              <w:ind w:right="-29" w:firstLine="208"/>
              <w:jc w:val="both"/>
              <w:rPr>
                <w:sz w:val="20"/>
                <w:szCs w:val="20"/>
              </w:rPr>
            </w:pPr>
          </w:p>
        </w:tc>
        <w:tc>
          <w:tcPr>
            <w:tcW w:w="1152" w:type="dxa"/>
            <w:shd w:val="clear" w:color="auto" w:fill="auto"/>
            <w:vAlign w:val="center"/>
          </w:tcPr>
          <w:p w14:paraId="078B633B" w14:textId="6B100028" w:rsidR="007712D1" w:rsidRPr="00BD7F26" w:rsidRDefault="007712D1" w:rsidP="007712D1">
            <w:pPr>
              <w:snapToGrid w:val="0"/>
              <w:spacing w:line="240" w:lineRule="atLeast"/>
              <w:ind w:firstLine="208"/>
              <w:jc w:val="right"/>
              <w:rPr>
                <w:sz w:val="20"/>
                <w:szCs w:val="20"/>
                <w:cs/>
              </w:rPr>
            </w:pPr>
            <w:r w:rsidRPr="00BD7F26">
              <w:rPr>
                <w:rFonts w:eastAsia="Times New Roman"/>
                <w:sz w:val="20"/>
                <w:szCs w:val="20"/>
              </w:rPr>
              <w:t>234</w:t>
            </w:r>
          </w:p>
        </w:tc>
        <w:tc>
          <w:tcPr>
            <w:tcW w:w="284" w:type="dxa"/>
            <w:shd w:val="clear" w:color="auto" w:fill="auto"/>
          </w:tcPr>
          <w:p w14:paraId="096A9013" w14:textId="77777777" w:rsidR="007712D1" w:rsidRPr="00BD7F26" w:rsidRDefault="007712D1" w:rsidP="007712D1">
            <w:pPr>
              <w:snapToGrid w:val="0"/>
              <w:spacing w:line="240" w:lineRule="atLeast"/>
              <w:ind w:right="-29" w:firstLine="208"/>
              <w:jc w:val="both"/>
              <w:rPr>
                <w:sz w:val="20"/>
                <w:szCs w:val="20"/>
              </w:rPr>
            </w:pPr>
          </w:p>
        </w:tc>
        <w:tc>
          <w:tcPr>
            <w:tcW w:w="1102" w:type="dxa"/>
            <w:shd w:val="clear" w:color="auto" w:fill="auto"/>
          </w:tcPr>
          <w:p w14:paraId="5825E0DF" w14:textId="7FBAEB31" w:rsidR="007712D1" w:rsidRPr="00BD7F26" w:rsidRDefault="00BC259D" w:rsidP="007712D1">
            <w:pPr>
              <w:snapToGrid w:val="0"/>
              <w:spacing w:line="240" w:lineRule="atLeast"/>
              <w:ind w:firstLine="208"/>
              <w:jc w:val="right"/>
              <w:rPr>
                <w:sz w:val="20"/>
                <w:szCs w:val="20"/>
              </w:rPr>
            </w:pPr>
            <w:r w:rsidRPr="00BC259D">
              <w:rPr>
                <w:sz w:val="20"/>
                <w:szCs w:val="20"/>
              </w:rPr>
              <w:t>215</w:t>
            </w:r>
          </w:p>
        </w:tc>
        <w:tc>
          <w:tcPr>
            <w:tcW w:w="237" w:type="dxa"/>
            <w:shd w:val="clear" w:color="auto" w:fill="auto"/>
          </w:tcPr>
          <w:p w14:paraId="4030BF27" w14:textId="77777777" w:rsidR="007712D1" w:rsidRPr="00BD7F26" w:rsidRDefault="007712D1" w:rsidP="007712D1">
            <w:pPr>
              <w:snapToGrid w:val="0"/>
              <w:spacing w:line="240" w:lineRule="atLeast"/>
              <w:ind w:right="-29" w:firstLine="208"/>
              <w:jc w:val="both"/>
              <w:rPr>
                <w:sz w:val="20"/>
                <w:szCs w:val="20"/>
              </w:rPr>
            </w:pPr>
          </w:p>
        </w:tc>
        <w:tc>
          <w:tcPr>
            <w:tcW w:w="1131" w:type="dxa"/>
            <w:tcBorders>
              <w:top w:val="nil"/>
              <w:left w:val="nil"/>
              <w:right w:val="nil"/>
            </w:tcBorders>
            <w:vAlign w:val="center"/>
          </w:tcPr>
          <w:p w14:paraId="2922037A" w14:textId="540BFD73" w:rsidR="007712D1" w:rsidRPr="00BD7F26" w:rsidRDefault="007712D1" w:rsidP="007712D1">
            <w:pPr>
              <w:snapToGrid w:val="0"/>
              <w:spacing w:line="240" w:lineRule="atLeast"/>
              <w:ind w:firstLine="208"/>
              <w:jc w:val="right"/>
              <w:rPr>
                <w:sz w:val="20"/>
                <w:szCs w:val="20"/>
              </w:rPr>
            </w:pPr>
            <w:r w:rsidRPr="00BD7F26">
              <w:rPr>
                <w:rFonts w:eastAsia="Times New Roman"/>
                <w:sz w:val="20"/>
                <w:szCs w:val="20"/>
              </w:rPr>
              <w:t>204</w:t>
            </w:r>
          </w:p>
        </w:tc>
      </w:tr>
      <w:tr w:rsidR="007712D1" w:rsidRPr="00BD7F26" w14:paraId="5B9E7C96" w14:textId="77777777" w:rsidTr="007712D1">
        <w:tc>
          <w:tcPr>
            <w:tcW w:w="3770" w:type="dxa"/>
            <w:shd w:val="clear" w:color="auto" w:fill="auto"/>
            <w:vAlign w:val="bottom"/>
          </w:tcPr>
          <w:p w14:paraId="4ACA784A" w14:textId="2658428C" w:rsidR="007712D1" w:rsidRPr="00BD7F26" w:rsidRDefault="007712D1" w:rsidP="007712D1">
            <w:pPr>
              <w:spacing w:line="240" w:lineRule="atLeast"/>
              <w:ind w:left="118" w:right="-29"/>
              <w:rPr>
                <w:sz w:val="20"/>
                <w:szCs w:val="20"/>
              </w:rPr>
            </w:pPr>
            <w:r w:rsidRPr="00BD7F26">
              <w:rPr>
                <w:i/>
                <w:iCs/>
                <w:color w:val="000000"/>
                <w:sz w:val="20"/>
                <w:szCs w:val="20"/>
              </w:rPr>
              <w:t xml:space="preserve">Less </w:t>
            </w:r>
            <w:r w:rsidRPr="00BD7F26">
              <w:rPr>
                <w:color w:val="000000"/>
                <w:sz w:val="20"/>
                <w:szCs w:val="20"/>
              </w:rPr>
              <w:t>allowance for expected credit loss</w:t>
            </w:r>
          </w:p>
        </w:tc>
        <w:tc>
          <w:tcPr>
            <w:tcW w:w="1285" w:type="dxa"/>
            <w:shd w:val="clear" w:color="auto" w:fill="auto"/>
            <w:vAlign w:val="bottom"/>
          </w:tcPr>
          <w:p w14:paraId="54758E0A" w14:textId="17B78C95" w:rsidR="007712D1" w:rsidRPr="00651706" w:rsidRDefault="00BC259D" w:rsidP="00651706">
            <w:pPr>
              <w:snapToGrid w:val="0"/>
              <w:spacing w:line="240" w:lineRule="atLeast"/>
              <w:ind w:right="-51" w:firstLine="208"/>
              <w:jc w:val="right"/>
              <w:rPr>
                <w:rFonts w:eastAsia="Times New Roman"/>
                <w:sz w:val="20"/>
                <w:szCs w:val="20"/>
              </w:rPr>
            </w:pPr>
            <w:r w:rsidRPr="00651706">
              <w:rPr>
                <w:rFonts w:eastAsia="Times New Roman"/>
                <w:sz w:val="20"/>
                <w:szCs w:val="20"/>
              </w:rPr>
              <w:t>(1)</w:t>
            </w:r>
          </w:p>
        </w:tc>
        <w:tc>
          <w:tcPr>
            <w:tcW w:w="265" w:type="dxa"/>
            <w:shd w:val="clear" w:color="auto" w:fill="auto"/>
          </w:tcPr>
          <w:p w14:paraId="3CD709B2" w14:textId="77777777" w:rsidR="007712D1" w:rsidRPr="00BD7F26" w:rsidRDefault="007712D1" w:rsidP="007712D1">
            <w:pPr>
              <w:snapToGrid w:val="0"/>
              <w:spacing w:line="240" w:lineRule="atLeast"/>
              <w:ind w:right="-29" w:firstLine="208"/>
              <w:jc w:val="both"/>
              <w:rPr>
                <w:sz w:val="20"/>
                <w:szCs w:val="20"/>
              </w:rPr>
            </w:pPr>
          </w:p>
        </w:tc>
        <w:tc>
          <w:tcPr>
            <w:tcW w:w="1152" w:type="dxa"/>
            <w:shd w:val="clear" w:color="auto" w:fill="auto"/>
            <w:vAlign w:val="bottom"/>
          </w:tcPr>
          <w:p w14:paraId="209BD95E" w14:textId="5FE2E7F4" w:rsidR="007712D1" w:rsidRPr="00BD7F26" w:rsidRDefault="007712D1" w:rsidP="007712D1">
            <w:pPr>
              <w:snapToGrid w:val="0"/>
              <w:spacing w:line="240" w:lineRule="atLeast"/>
              <w:ind w:right="-51" w:firstLine="208"/>
              <w:jc w:val="right"/>
              <w:rPr>
                <w:sz w:val="20"/>
                <w:szCs w:val="20"/>
              </w:rPr>
            </w:pPr>
            <w:r w:rsidRPr="00BD7F26">
              <w:rPr>
                <w:rFonts w:eastAsia="Times New Roman"/>
                <w:sz w:val="20"/>
                <w:szCs w:val="20"/>
              </w:rPr>
              <w:t>(47)</w:t>
            </w:r>
          </w:p>
        </w:tc>
        <w:tc>
          <w:tcPr>
            <w:tcW w:w="284" w:type="dxa"/>
            <w:shd w:val="clear" w:color="auto" w:fill="auto"/>
          </w:tcPr>
          <w:p w14:paraId="15EEAD9D" w14:textId="77777777" w:rsidR="007712D1" w:rsidRPr="00BD7F26" w:rsidRDefault="007712D1" w:rsidP="007712D1">
            <w:pPr>
              <w:snapToGrid w:val="0"/>
              <w:spacing w:line="240" w:lineRule="atLeast"/>
              <w:ind w:right="-29" w:firstLine="208"/>
              <w:jc w:val="both"/>
              <w:rPr>
                <w:sz w:val="20"/>
                <w:szCs w:val="20"/>
              </w:rPr>
            </w:pPr>
          </w:p>
        </w:tc>
        <w:tc>
          <w:tcPr>
            <w:tcW w:w="1102" w:type="dxa"/>
            <w:shd w:val="clear" w:color="auto" w:fill="auto"/>
          </w:tcPr>
          <w:p w14:paraId="008717F0" w14:textId="777FA02C" w:rsidR="007712D1" w:rsidRPr="00651706" w:rsidRDefault="00BC259D" w:rsidP="00651706">
            <w:pPr>
              <w:snapToGrid w:val="0"/>
              <w:spacing w:line="240" w:lineRule="atLeast"/>
              <w:ind w:right="-51" w:firstLine="208"/>
              <w:jc w:val="right"/>
              <w:rPr>
                <w:rFonts w:eastAsia="Times New Roman"/>
                <w:sz w:val="20"/>
                <w:szCs w:val="20"/>
              </w:rPr>
            </w:pPr>
            <w:r w:rsidRPr="00651706">
              <w:rPr>
                <w:rFonts w:eastAsia="Times New Roman"/>
                <w:sz w:val="20"/>
                <w:szCs w:val="20"/>
              </w:rPr>
              <w:t>(1)</w:t>
            </w:r>
          </w:p>
        </w:tc>
        <w:tc>
          <w:tcPr>
            <w:tcW w:w="237" w:type="dxa"/>
            <w:shd w:val="clear" w:color="auto" w:fill="auto"/>
          </w:tcPr>
          <w:p w14:paraId="59ADF2A1" w14:textId="77777777" w:rsidR="007712D1" w:rsidRPr="00BD7F26" w:rsidRDefault="007712D1" w:rsidP="007712D1">
            <w:pPr>
              <w:snapToGrid w:val="0"/>
              <w:spacing w:line="240" w:lineRule="atLeast"/>
              <w:ind w:right="-29" w:firstLine="208"/>
              <w:jc w:val="both"/>
              <w:rPr>
                <w:sz w:val="20"/>
                <w:szCs w:val="20"/>
              </w:rPr>
            </w:pPr>
          </w:p>
        </w:tc>
        <w:tc>
          <w:tcPr>
            <w:tcW w:w="1131" w:type="dxa"/>
            <w:tcBorders>
              <w:left w:val="nil"/>
              <w:bottom w:val="single" w:sz="4" w:space="0" w:color="auto"/>
              <w:right w:val="nil"/>
            </w:tcBorders>
            <w:vAlign w:val="bottom"/>
          </w:tcPr>
          <w:p w14:paraId="0141FD49" w14:textId="6B0718FD" w:rsidR="007712D1" w:rsidRPr="00BD7F26" w:rsidRDefault="007712D1" w:rsidP="007712D1">
            <w:pPr>
              <w:snapToGrid w:val="0"/>
              <w:spacing w:line="240" w:lineRule="atLeast"/>
              <w:ind w:right="-51" w:firstLine="208"/>
              <w:jc w:val="right"/>
              <w:rPr>
                <w:sz w:val="20"/>
                <w:szCs w:val="20"/>
              </w:rPr>
            </w:pPr>
            <w:r w:rsidRPr="00BD7F26">
              <w:rPr>
                <w:rFonts w:eastAsia="Times New Roman"/>
                <w:sz w:val="20"/>
                <w:szCs w:val="20"/>
              </w:rPr>
              <w:t>(47)</w:t>
            </w:r>
          </w:p>
        </w:tc>
      </w:tr>
      <w:tr w:rsidR="007712D1" w:rsidRPr="00BD7F26" w14:paraId="52CC024E" w14:textId="77777777" w:rsidTr="007712D1">
        <w:tc>
          <w:tcPr>
            <w:tcW w:w="3770" w:type="dxa"/>
            <w:shd w:val="clear" w:color="auto" w:fill="auto"/>
            <w:vAlign w:val="bottom"/>
          </w:tcPr>
          <w:p w14:paraId="6A1E60A1" w14:textId="77777777" w:rsidR="007712D1" w:rsidRPr="00BD7F26" w:rsidRDefault="007712D1" w:rsidP="007712D1">
            <w:pPr>
              <w:spacing w:line="240" w:lineRule="atLeast"/>
              <w:ind w:left="118" w:right="-29"/>
              <w:rPr>
                <w:b/>
                <w:bCs/>
                <w:color w:val="000000"/>
                <w:sz w:val="20"/>
                <w:szCs w:val="20"/>
              </w:rPr>
            </w:pPr>
            <w:r w:rsidRPr="00BD7F26">
              <w:rPr>
                <w:b/>
                <w:bCs/>
                <w:color w:val="000000"/>
                <w:sz w:val="20"/>
                <w:szCs w:val="20"/>
              </w:rPr>
              <w:t>Total</w:t>
            </w:r>
          </w:p>
        </w:tc>
        <w:tc>
          <w:tcPr>
            <w:tcW w:w="1285" w:type="dxa"/>
            <w:tcBorders>
              <w:top w:val="single" w:sz="4" w:space="0" w:color="000000"/>
              <w:bottom w:val="single" w:sz="4" w:space="0" w:color="000000"/>
            </w:tcBorders>
            <w:shd w:val="clear" w:color="auto" w:fill="auto"/>
            <w:vAlign w:val="bottom"/>
          </w:tcPr>
          <w:p w14:paraId="2A6DF980" w14:textId="15A098C5" w:rsidR="007712D1" w:rsidRPr="00BD7F26" w:rsidRDefault="00651706" w:rsidP="007712D1">
            <w:pPr>
              <w:snapToGrid w:val="0"/>
              <w:spacing w:line="240" w:lineRule="atLeast"/>
              <w:ind w:firstLine="208"/>
              <w:jc w:val="right"/>
              <w:rPr>
                <w:b/>
                <w:bCs/>
                <w:color w:val="000000"/>
                <w:sz w:val="20"/>
                <w:szCs w:val="20"/>
              </w:rPr>
            </w:pPr>
            <w:r w:rsidRPr="00651706">
              <w:rPr>
                <w:b/>
                <w:bCs/>
                <w:color w:val="000000"/>
                <w:sz w:val="20"/>
                <w:szCs w:val="20"/>
              </w:rPr>
              <w:t>7</w:t>
            </w:r>
            <w:r>
              <w:rPr>
                <w:b/>
                <w:bCs/>
                <w:color w:val="000000"/>
                <w:sz w:val="20"/>
                <w:szCs w:val="20"/>
              </w:rPr>
              <w:t>,</w:t>
            </w:r>
            <w:r w:rsidRPr="00651706">
              <w:rPr>
                <w:b/>
                <w:bCs/>
                <w:color w:val="000000"/>
                <w:sz w:val="20"/>
                <w:szCs w:val="20"/>
              </w:rPr>
              <w:t>542</w:t>
            </w:r>
          </w:p>
        </w:tc>
        <w:tc>
          <w:tcPr>
            <w:tcW w:w="265" w:type="dxa"/>
            <w:shd w:val="clear" w:color="auto" w:fill="auto"/>
          </w:tcPr>
          <w:p w14:paraId="58096463" w14:textId="77777777" w:rsidR="007712D1" w:rsidRPr="00BD7F26" w:rsidRDefault="007712D1" w:rsidP="007712D1">
            <w:pPr>
              <w:snapToGrid w:val="0"/>
              <w:spacing w:line="240" w:lineRule="atLeast"/>
              <w:ind w:right="-29" w:firstLine="208"/>
              <w:jc w:val="both"/>
              <w:rPr>
                <w:b/>
                <w:bCs/>
                <w:color w:val="000000"/>
                <w:sz w:val="20"/>
                <w:szCs w:val="20"/>
              </w:rPr>
            </w:pPr>
          </w:p>
        </w:tc>
        <w:tc>
          <w:tcPr>
            <w:tcW w:w="1152" w:type="dxa"/>
            <w:tcBorders>
              <w:top w:val="single" w:sz="4" w:space="0" w:color="000000"/>
              <w:bottom w:val="single" w:sz="4" w:space="0" w:color="000000"/>
            </w:tcBorders>
            <w:shd w:val="clear" w:color="auto" w:fill="auto"/>
            <w:vAlign w:val="bottom"/>
          </w:tcPr>
          <w:p w14:paraId="7B5D0F57" w14:textId="1EE96B5C" w:rsidR="007712D1" w:rsidRPr="00BD7F26" w:rsidRDefault="007712D1" w:rsidP="007712D1">
            <w:pPr>
              <w:snapToGrid w:val="0"/>
              <w:spacing w:line="240" w:lineRule="atLeast"/>
              <w:ind w:firstLine="208"/>
              <w:jc w:val="right"/>
              <w:rPr>
                <w:b/>
                <w:bCs/>
                <w:color w:val="000000"/>
                <w:sz w:val="20"/>
                <w:szCs w:val="20"/>
              </w:rPr>
            </w:pPr>
            <w:r w:rsidRPr="00BD7F26">
              <w:rPr>
                <w:rFonts w:eastAsia="Times New Roman"/>
                <w:b/>
                <w:bCs/>
                <w:sz w:val="20"/>
                <w:szCs w:val="20"/>
              </w:rPr>
              <w:t>7,259</w:t>
            </w:r>
          </w:p>
        </w:tc>
        <w:tc>
          <w:tcPr>
            <w:tcW w:w="284" w:type="dxa"/>
            <w:shd w:val="clear" w:color="auto" w:fill="auto"/>
          </w:tcPr>
          <w:p w14:paraId="3C227398" w14:textId="77777777" w:rsidR="007712D1" w:rsidRPr="00BD7F26" w:rsidRDefault="007712D1" w:rsidP="007712D1">
            <w:pPr>
              <w:snapToGrid w:val="0"/>
              <w:spacing w:line="240" w:lineRule="atLeast"/>
              <w:ind w:right="-29" w:firstLine="208"/>
              <w:jc w:val="both"/>
              <w:rPr>
                <w:b/>
                <w:bCs/>
                <w:color w:val="000000"/>
                <w:sz w:val="20"/>
                <w:szCs w:val="20"/>
              </w:rPr>
            </w:pPr>
          </w:p>
        </w:tc>
        <w:tc>
          <w:tcPr>
            <w:tcW w:w="1102" w:type="dxa"/>
            <w:tcBorders>
              <w:top w:val="single" w:sz="4" w:space="0" w:color="000000"/>
              <w:bottom w:val="single" w:sz="4" w:space="0" w:color="000000"/>
            </w:tcBorders>
            <w:shd w:val="clear" w:color="auto" w:fill="auto"/>
          </w:tcPr>
          <w:p w14:paraId="10B952C8" w14:textId="5214961A" w:rsidR="007712D1" w:rsidRPr="00BD7F26" w:rsidRDefault="00651706" w:rsidP="007712D1">
            <w:pPr>
              <w:snapToGrid w:val="0"/>
              <w:spacing w:line="240" w:lineRule="atLeast"/>
              <w:ind w:firstLine="208"/>
              <w:jc w:val="right"/>
              <w:rPr>
                <w:b/>
                <w:bCs/>
                <w:sz w:val="20"/>
                <w:szCs w:val="20"/>
              </w:rPr>
            </w:pPr>
            <w:r w:rsidRPr="00651706">
              <w:rPr>
                <w:b/>
                <w:bCs/>
                <w:sz w:val="20"/>
                <w:szCs w:val="20"/>
              </w:rPr>
              <w:t>7</w:t>
            </w:r>
            <w:r>
              <w:rPr>
                <w:b/>
                <w:bCs/>
                <w:sz w:val="20"/>
                <w:szCs w:val="20"/>
              </w:rPr>
              <w:t>,</w:t>
            </w:r>
            <w:r w:rsidRPr="00651706">
              <w:rPr>
                <w:b/>
                <w:bCs/>
                <w:sz w:val="20"/>
                <w:szCs w:val="20"/>
              </w:rPr>
              <w:t>582</w:t>
            </w:r>
          </w:p>
        </w:tc>
        <w:tc>
          <w:tcPr>
            <w:tcW w:w="237" w:type="dxa"/>
            <w:shd w:val="clear" w:color="auto" w:fill="auto"/>
          </w:tcPr>
          <w:p w14:paraId="30A97DDA" w14:textId="77777777" w:rsidR="007712D1" w:rsidRPr="00BD7F26" w:rsidRDefault="007712D1" w:rsidP="007712D1">
            <w:pPr>
              <w:snapToGrid w:val="0"/>
              <w:spacing w:line="240" w:lineRule="atLeast"/>
              <w:ind w:right="-29" w:firstLine="208"/>
              <w:jc w:val="both"/>
              <w:rPr>
                <w:b/>
                <w:bCs/>
                <w:sz w:val="20"/>
                <w:szCs w:val="20"/>
              </w:rPr>
            </w:pPr>
          </w:p>
        </w:tc>
        <w:tc>
          <w:tcPr>
            <w:tcW w:w="1131" w:type="dxa"/>
            <w:tcBorders>
              <w:top w:val="single" w:sz="4" w:space="0" w:color="auto"/>
              <w:left w:val="nil"/>
              <w:bottom w:val="single" w:sz="4" w:space="0" w:color="auto"/>
              <w:right w:val="nil"/>
            </w:tcBorders>
            <w:vAlign w:val="bottom"/>
          </w:tcPr>
          <w:p w14:paraId="714DDAB3" w14:textId="0A56A304" w:rsidR="007712D1" w:rsidRPr="00BD7F26" w:rsidRDefault="007712D1" w:rsidP="007712D1">
            <w:pPr>
              <w:snapToGrid w:val="0"/>
              <w:spacing w:line="240" w:lineRule="atLeast"/>
              <w:ind w:firstLine="208"/>
              <w:jc w:val="right"/>
              <w:rPr>
                <w:b/>
                <w:bCs/>
                <w:sz w:val="20"/>
                <w:szCs w:val="20"/>
              </w:rPr>
            </w:pPr>
            <w:r w:rsidRPr="00BD7F26">
              <w:rPr>
                <w:rFonts w:eastAsia="Times New Roman"/>
                <w:b/>
                <w:bCs/>
                <w:sz w:val="20"/>
                <w:szCs w:val="20"/>
              </w:rPr>
              <w:t>7,534</w:t>
            </w:r>
          </w:p>
        </w:tc>
      </w:tr>
    </w:tbl>
    <w:p w14:paraId="059007B9" w14:textId="6711EDA8" w:rsidR="009E34F3" w:rsidRPr="00B94587" w:rsidRDefault="009E34F3" w:rsidP="009E34F3">
      <w:pPr>
        <w:spacing w:line="240" w:lineRule="atLeast"/>
        <w:ind w:left="539"/>
        <w:contextualSpacing/>
        <w:jc w:val="both"/>
        <w:rPr>
          <w:szCs w:val="24"/>
        </w:rPr>
      </w:pPr>
    </w:p>
    <w:tbl>
      <w:tblPr>
        <w:tblW w:w="9214" w:type="dxa"/>
        <w:tblInd w:w="332" w:type="dxa"/>
        <w:tblLayout w:type="fixed"/>
        <w:tblLook w:val="0000" w:firstRow="0" w:lastRow="0" w:firstColumn="0" w:lastColumn="0" w:noHBand="0" w:noVBand="0"/>
      </w:tblPr>
      <w:tblGrid>
        <w:gridCol w:w="3770"/>
        <w:gridCol w:w="1262"/>
        <w:gridCol w:w="266"/>
        <w:gridCol w:w="1174"/>
        <w:gridCol w:w="249"/>
        <w:gridCol w:w="1137"/>
        <w:gridCol w:w="236"/>
        <w:gridCol w:w="1120"/>
      </w:tblGrid>
      <w:tr w:rsidR="009E34F3" w:rsidRPr="00BD7F26" w14:paraId="08327CE6" w14:textId="77777777" w:rsidTr="007712D1">
        <w:tc>
          <w:tcPr>
            <w:tcW w:w="3770" w:type="dxa"/>
            <w:shd w:val="clear" w:color="auto" w:fill="auto"/>
          </w:tcPr>
          <w:p w14:paraId="1AEB48CC" w14:textId="77777777" w:rsidR="009E34F3" w:rsidRPr="00BD7F26" w:rsidRDefault="009E34F3" w:rsidP="00D00854">
            <w:pPr>
              <w:snapToGrid w:val="0"/>
              <w:spacing w:line="240" w:lineRule="atLeast"/>
              <w:ind w:right="-29"/>
              <w:jc w:val="both"/>
              <w:rPr>
                <w:b/>
                <w:bCs/>
                <w:sz w:val="20"/>
                <w:szCs w:val="20"/>
              </w:rPr>
            </w:pPr>
          </w:p>
        </w:tc>
        <w:tc>
          <w:tcPr>
            <w:tcW w:w="2702" w:type="dxa"/>
            <w:gridSpan w:val="3"/>
            <w:shd w:val="clear" w:color="auto" w:fill="auto"/>
          </w:tcPr>
          <w:p w14:paraId="4F546C9C"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Consolidated</w:t>
            </w:r>
          </w:p>
        </w:tc>
        <w:tc>
          <w:tcPr>
            <w:tcW w:w="249" w:type="dxa"/>
            <w:shd w:val="clear" w:color="auto" w:fill="auto"/>
          </w:tcPr>
          <w:p w14:paraId="74D786D8" w14:textId="77777777" w:rsidR="009E34F3" w:rsidRPr="00BD7F26" w:rsidRDefault="009E34F3" w:rsidP="00D00854">
            <w:pPr>
              <w:snapToGrid w:val="0"/>
              <w:spacing w:line="240" w:lineRule="atLeast"/>
              <w:ind w:right="-29"/>
              <w:jc w:val="both"/>
              <w:rPr>
                <w:b/>
                <w:bCs/>
                <w:sz w:val="20"/>
                <w:szCs w:val="20"/>
              </w:rPr>
            </w:pPr>
          </w:p>
        </w:tc>
        <w:tc>
          <w:tcPr>
            <w:tcW w:w="2493" w:type="dxa"/>
            <w:gridSpan w:val="3"/>
            <w:shd w:val="clear" w:color="auto" w:fill="auto"/>
          </w:tcPr>
          <w:p w14:paraId="0B5CF512"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The Bank</w:t>
            </w:r>
          </w:p>
        </w:tc>
      </w:tr>
      <w:tr w:rsidR="007712D1" w:rsidRPr="00BD7F26" w14:paraId="1D5EDCDB" w14:textId="77777777" w:rsidTr="007712D1">
        <w:tc>
          <w:tcPr>
            <w:tcW w:w="3770" w:type="dxa"/>
            <w:shd w:val="clear" w:color="auto" w:fill="auto"/>
          </w:tcPr>
          <w:p w14:paraId="13EE305D" w14:textId="77777777" w:rsidR="007712D1" w:rsidRPr="00BD7F26" w:rsidRDefault="007712D1" w:rsidP="007712D1">
            <w:pPr>
              <w:snapToGrid w:val="0"/>
              <w:spacing w:line="240" w:lineRule="atLeast"/>
              <w:ind w:right="-29"/>
              <w:jc w:val="both"/>
              <w:rPr>
                <w:sz w:val="20"/>
                <w:szCs w:val="20"/>
              </w:rPr>
            </w:pPr>
          </w:p>
        </w:tc>
        <w:tc>
          <w:tcPr>
            <w:tcW w:w="1262" w:type="dxa"/>
            <w:shd w:val="clear" w:color="auto" w:fill="auto"/>
          </w:tcPr>
          <w:p w14:paraId="33C22B17" w14:textId="170F5993" w:rsidR="007712D1" w:rsidRPr="00BD7F26" w:rsidRDefault="007712D1" w:rsidP="007712D1">
            <w:pPr>
              <w:spacing w:line="240" w:lineRule="atLeast"/>
              <w:ind w:left="-107" w:right="-46"/>
              <w:jc w:val="center"/>
              <w:rPr>
                <w:spacing w:val="-4"/>
                <w:sz w:val="20"/>
                <w:szCs w:val="20"/>
              </w:rPr>
            </w:pPr>
            <w:r>
              <w:rPr>
                <w:spacing w:val="-4"/>
                <w:sz w:val="20"/>
                <w:szCs w:val="20"/>
              </w:rPr>
              <w:t>30 September</w:t>
            </w:r>
          </w:p>
        </w:tc>
        <w:tc>
          <w:tcPr>
            <w:tcW w:w="266" w:type="dxa"/>
            <w:shd w:val="clear" w:color="auto" w:fill="auto"/>
          </w:tcPr>
          <w:p w14:paraId="3AFBD9E3" w14:textId="77777777" w:rsidR="007712D1" w:rsidRPr="00BD7F26" w:rsidRDefault="007712D1" w:rsidP="007712D1">
            <w:pPr>
              <w:snapToGrid w:val="0"/>
              <w:spacing w:line="240" w:lineRule="atLeast"/>
              <w:ind w:right="-29"/>
              <w:jc w:val="both"/>
              <w:rPr>
                <w:sz w:val="20"/>
                <w:szCs w:val="20"/>
              </w:rPr>
            </w:pPr>
          </w:p>
        </w:tc>
        <w:tc>
          <w:tcPr>
            <w:tcW w:w="1174" w:type="dxa"/>
            <w:shd w:val="clear" w:color="auto" w:fill="auto"/>
          </w:tcPr>
          <w:p w14:paraId="6AE2ACB5" w14:textId="6145C380" w:rsidR="007712D1" w:rsidRPr="00BD7F26" w:rsidRDefault="007712D1" w:rsidP="007712D1">
            <w:pPr>
              <w:spacing w:line="240" w:lineRule="atLeast"/>
              <w:ind w:left="-175" w:right="-120"/>
              <w:jc w:val="center"/>
              <w:rPr>
                <w:sz w:val="20"/>
                <w:szCs w:val="20"/>
              </w:rPr>
            </w:pPr>
            <w:r w:rsidRPr="00BD7F26">
              <w:rPr>
                <w:sz w:val="20"/>
                <w:szCs w:val="20"/>
              </w:rPr>
              <w:t>31 December</w:t>
            </w:r>
          </w:p>
        </w:tc>
        <w:tc>
          <w:tcPr>
            <w:tcW w:w="249" w:type="dxa"/>
            <w:shd w:val="clear" w:color="auto" w:fill="auto"/>
          </w:tcPr>
          <w:p w14:paraId="15089464" w14:textId="77777777" w:rsidR="007712D1" w:rsidRPr="00BD7F26" w:rsidRDefault="007712D1" w:rsidP="007712D1">
            <w:pPr>
              <w:snapToGrid w:val="0"/>
              <w:spacing w:line="240" w:lineRule="atLeast"/>
              <w:ind w:right="-29"/>
              <w:jc w:val="both"/>
              <w:rPr>
                <w:sz w:val="20"/>
                <w:szCs w:val="20"/>
              </w:rPr>
            </w:pPr>
          </w:p>
        </w:tc>
        <w:tc>
          <w:tcPr>
            <w:tcW w:w="1137" w:type="dxa"/>
            <w:shd w:val="clear" w:color="auto" w:fill="auto"/>
          </w:tcPr>
          <w:p w14:paraId="053184E4" w14:textId="6C72565C" w:rsidR="007712D1" w:rsidRPr="00BD7F26" w:rsidRDefault="007712D1" w:rsidP="00726515">
            <w:pPr>
              <w:spacing w:line="240" w:lineRule="atLeast"/>
              <w:ind w:left="-107" w:right="-104"/>
              <w:jc w:val="center"/>
              <w:rPr>
                <w:spacing w:val="-4"/>
                <w:sz w:val="20"/>
                <w:szCs w:val="20"/>
              </w:rPr>
            </w:pPr>
            <w:r>
              <w:rPr>
                <w:spacing w:val="-4"/>
                <w:sz w:val="20"/>
                <w:szCs w:val="20"/>
              </w:rPr>
              <w:t>30 September</w:t>
            </w:r>
          </w:p>
        </w:tc>
        <w:tc>
          <w:tcPr>
            <w:tcW w:w="236" w:type="dxa"/>
            <w:shd w:val="clear" w:color="auto" w:fill="auto"/>
          </w:tcPr>
          <w:p w14:paraId="57C3DA05" w14:textId="77777777" w:rsidR="007712D1" w:rsidRPr="00BD7F26" w:rsidRDefault="007712D1" w:rsidP="007712D1">
            <w:pPr>
              <w:snapToGrid w:val="0"/>
              <w:spacing w:line="240" w:lineRule="atLeast"/>
              <w:ind w:right="-29"/>
              <w:jc w:val="both"/>
              <w:rPr>
                <w:sz w:val="20"/>
                <w:szCs w:val="20"/>
              </w:rPr>
            </w:pPr>
          </w:p>
        </w:tc>
        <w:tc>
          <w:tcPr>
            <w:tcW w:w="1120" w:type="dxa"/>
            <w:shd w:val="clear" w:color="auto" w:fill="auto"/>
          </w:tcPr>
          <w:p w14:paraId="0F8FDEB1" w14:textId="5AACE168" w:rsidR="007712D1" w:rsidRPr="00BD7F26" w:rsidRDefault="007712D1" w:rsidP="007712D1">
            <w:pPr>
              <w:spacing w:line="240" w:lineRule="atLeast"/>
              <w:ind w:left="-175" w:right="-120"/>
              <w:jc w:val="center"/>
              <w:rPr>
                <w:sz w:val="20"/>
                <w:szCs w:val="20"/>
              </w:rPr>
            </w:pPr>
            <w:r w:rsidRPr="00BD7F26">
              <w:rPr>
                <w:sz w:val="20"/>
                <w:szCs w:val="20"/>
              </w:rPr>
              <w:t>31 December</w:t>
            </w:r>
          </w:p>
        </w:tc>
      </w:tr>
      <w:tr w:rsidR="007712D1" w:rsidRPr="00BD7F26" w14:paraId="6E06DD35" w14:textId="77777777" w:rsidTr="007712D1">
        <w:tc>
          <w:tcPr>
            <w:tcW w:w="3770" w:type="dxa"/>
            <w:shd w:val="clear" w:color="auto" w:fill="auto"/>
          </w:tcPr>
          <w:p w14:paraId="5B4B8C02" w14:textId="77777777" w:rsidR="007712D1" w:rsidRPr="00BD7F26" w:rsidRDefault="007712D1" w:rsidP="007712D1">
            <w:pPr>
              <w:snapToGrid w:val="0"/>
              <w:spacing w:line="240" w:lineRule="atLeast"/>
              <w:ind w:right="-29"/>
              <w:jc w:val="both"/>
              <w:rPr>
                <w:sz w:val="20"/>
                <w:szCs w:val="20"/>
              </w:rPr>
            </w:pPr>
          </w:p>
        </w:tc>
        <w:tc>
          <w:tcPr>
            <w:tcW w:w="1262" w:type="dxa"/>
            <w:shd w:val="clear" w:color="auto" w:fill="auto"/>
          </w:tcPr>
          <w:p w14:paraId="7C470961" w14:textId="76C7E9C9" w:rsidR="007712D1" w:rsidRPr="00BD7F26" w:rsidRDefault="007712D1" w:rsidP="007712D1">
            <w:pPr>
              <w:spacing w:line="240" w:lineRule="atLeast"/>
              <w:ind w:right="-29"/>
              <w:jc w:val="center"/>
              <w:rPr>
                <w:color w:val="000000"/>
                <w:sz w:val="20"/>
                <w:szCs w:val="20"/>
              </w:rPr>
            </w:pPr>
            <w:r w:rsidRPr="00BD7F26">
              <w:rPr>
                <w:color w:val="000000"/>
                <w:sz w:val="20"/>
                <w:szCs w:val="20"/>
              </w:rPr>
              <w:t>2021</w:t>
            </w:r>
          </w:p>
        </w:tc>
        <w:tc>
          <w:tcPr>
            <w:tcW w:w="266" w:type="dxa"/>
            <w:shd w:val="clear" w:color="auto" w:fill="auto"/>
          </w:tcPr>
          <w:p w14:paraId="4C3FDA94" w14:textId="77777777" w:rsidR="007712D1" w:rsidRPr="00BD7F26" w:rsidRDefault="007712D1" w:rsidP="007712D1">
            <w:pPr>
              <w:snapToGrid w:val="0"/>
              <w:spacing w:line="240" w:lineRule="atLeast"/>
              <w:ind w:right="-29"/>
              <w:jc w:val="both"/>
              <w:rPr>
                <w:sz w:val="20"/>
                <w:szCs w:val="20"/>
              </w:rPr>
            </w:pPr>
          </w:p>
        </w:tc>
        <w:tc>
          <w:tcPr>
            <w:tcW w:w="1174" w:type="dxa"/>
            <w:shd w:val="clear" w:color="auto" w:fill="auto"/>
          </w:tcPr>
          <w:p w14:paraId="48B141D9" w14:textId="2D8989C9"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2020</w:t>
            </w:r>
          </w:p>
        </w:tc>
        <w:tc>
          <w:tcPr>
            <w:tcW w:w="249" w:type="dxa"/>
            <w:shd w:val="clear" w:color="auto" w:fill="auto"/>
          </w:tcPr>
          <w:p w14:paraId="5337F2C1" w14:textId="77777777" w:rsidR="007712D1" w:rsidRPr="00BD7F26" w:rsidRDefault="007712D1" w:rsidP="007712D1">
            <w:pPr>
              <w:snapToGrid w:val="0"/>
              <w:spacing w:line="240" w:lineRule="atLeast"/>
              <w:ind w:right="-29"/>
              <w:jc w:val="both"/>
              <w:rPr>
                <w:sz w:val="20"/>
                <w:szCs w:val="20"/>
              </w:rPr>
            </w:pPr>
          </w:p>
        </w:tc>
        <w:tc>
          <w:tcPr>
            <w:tcW w:w="1137" w:type="dxa"/>
            <w:shd w:val="clear" w:color="auto" w:fill="auto"/>
          </w:tcPr>
          <w:p w14:paraId="2468B68C" w14:textId="2458B523" w:rsidR="007712D1" w:rsidRPr="00BD7F26" w:rsidRDefault="007712D1" w:rsidP="007712D1">
            <w:pPr>
              <w:spacing w:line="240" w:lineRule="atLeast"/>
              <w:ind w:right="-29"/>
              <w:jc w:val="center"/>
              <w:rPr>
                <w:color w:val="000000"/>
                <w:sz w:val="20"/>
                <w:szCs w:val="20"/>
              </w:rPr>
            </w:pPr>
            <w:r w:rsidRPr="00BD7F26">
              <w:rPr>
                <w:color w:val="000000"/>
                <w:sz w:val="20"/>
                <w:szCs w:val="20"/>
              </w:rPr>
              <w:t>2021</w:t>
            </w:r>
          </w:p>
        </w:tc>
        <w:tc>
          <w:tcPr>
            <w:tcW w:w="236" w:type="dxa"/>
            <w:shd w:val="clear" w:color="auto" w:fill="auto"/>
          </w:tcPr>
          <w:p w14:paraId="602FE9EE" w14:textId="77777777" w:rsidR="007712D1" w:rsidRPr="00BD7F26" w:rsidRDefault="007712D1" w:rsidP="007712D1">
            <w:pPr>
              <w:snapToGrid w:val="0"/>
              <w:spacing w:line="240" w:lineRule="atLeast"/>
              <w:ind w:right="-29"/>
              <w:jc w:val="both"/>
              <w:rPr>
                <w:sz w:val="20"/>
                <w:szCs w:val="20"/>
              </w:rPr>
            </w:pPr>
          </w:p>
        </w:tc>
        <w:tc>
          <w:tcPr>
            <w:tcW w:w="1120" w:type="dxa"/>
            <w:shd w:val="clear" w:color="auto" w:fill="auto"/>
          </w:tcPr>
          <w:p w14:paraId="292E3DD5" w14:textId="57172ED5"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2020</w:t>
            </w:r>
          </w:p>
        </w:tc>
      </w:tr>
      <w:tr w:rsidR="007712D1" w:rsidRPr="00BD7F26" w14:paraId="6C706A98" w14:textId="77777777" w:rsidTr="007712D1">
        <w:tc>
          <w:tcPr>
            <w:tcW w:w="3770" w:type="dxa"/>
            <w:shd w:val="clear" w:color="auto" w:fill="auto"/>
          </w:tcPr>
          <w:p w14:paraId="18612960" w14:textId="77777777" w:rsidR="007712D1" w:rsidRPr="00BD7F26" w:rsidRDefault="007712D1" w:rsidP="007712D1">
            <w:pPr>
              <w:snapToGrid w:val="0"/>
              <w:spacing w:line="240" w:lineRule="atLeast"/>
              <w:ind w:right="-29"/>
              <w:jc w:val="both"/>
              <w:rPr>
                <w:sz w:val="20"/>
                <w:szCs w:val="20"/>
              </w:rPr>
            </w:pPr>
          </w:p>
        </w:tc>
        <w:tc>
          <w:tcPr>
            <w:tcW w:w="1262" w:type="dxa"/>
            <w:shd w:val="clear" w:color="auto" w:fill="auto"/>
          </w:tcPr>
          <w:p w14:paraId="627D09BC"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c>
          <w:tcPr>
            <w:tcW w:w="266" w:type="dxa"/>
            <w:shd w:val="clear" w:color="auto" w:fill="auto"/>
          </w:tcPr>
          <w:p w14:paraId="71EB6489" w14:textId="77777777" w:rsidR="007712D1" w:rsidRPr="00BD7F26" w:rsidRDefault="007712D1" w:rsidP="007712D1">
            <w:pPr>
              <w:snapToGrid w:val="0"/>
              <w:spacing w:line="240" w:lineRule="atLeast"/>
              <w:ind w:right="-29"/>
              <w:jc w:val="both"/>
              <w:rPr>
                <w:sz w:val="20"/>
                <w:szCs w:val="20"/>
              </w:rPr>
            </w:pPr>
          </w:p>
        </w:tc>
        <w:tc>
          <w:tcPr>
            <w:tcW w:w="1174" w:type="dxa"/>
            <w:shd w:val="clear" w:color="auto" w:fill="auto"/>
          </w:tcPr>
          <w:p w14:paraId="6E7CC38B"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c>
          <w:tcPr>
            <w:tcW w:w="249" w:type="dxa"/>
            <w:shd w:val="clear" w:color="auto" w:fill="auto"/>
          </w:tcPr>
          <w:p w14:paraId="43669B5D" w14:textId="77777777" w:rsidR="007712D1" w:rsidRPr="00BD7F26" w:rsidRDefault="007712D1" w:rsidP="007712D1">
            <w:pPr>
              <w:snapToGrid w:val="0"/>
              <w:spacing w:line="240" w:lineRule="atLeast"/>
              <w:ind w:right="-29"/>
              <w:jc w:val="both"/>
              <w:rPr>
                <w:sz w:val="20"/>
                <w:szCs w:val="20"/>
              </w:rPr>
            </w:pPr>
          </w:p>
        </w:tc>
        <w:tc>
          <w:tcPr>
            <w:tcW w:w="1137" w:type="dxa"/>
            <w:shd w:val="clear" w:color="auto" w:fill="auto"/>
          </w:tcPr>
          <w:p w14:paraId="52631FF7"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c>
          <w:tcPr>
            <w:tcW w:w="236" w:type="dxa"/>
            <w:shd w:val="clear" w:color="auto" w:fill="auto"/>
          </w:tcPr>
          <w:p w14:paraId="3FCE3720" w14:textId="77777777" w:rsidR="007712D1" w:rsidRPr="00BD7F26" w:rsidRDefault="007712D1" w:rsidP="007712D1">
            <w:pPr>
              <w:snapToGrid w:val="0"/>
              <w:spacing w:line="240" w:lineRule="atLeast"/>
              <w:ind w:right="-29"/>
              <w:jc w:val="both"/>
              <w:rPr>
                <w:sz w:val="20"/>
                <w:szCs w:val="20"/>
              </w:rPr>
            </w:pPr>
          </w:p>
        </w:tc>
        <w:tc>
          <w:tcPr>
            <w:tcW w:w="1120" w:type="dxa"/>
            <w:shd w:val="clear" w:color="auto" w:fill="auto"/>
          </w:tcPr>
          <w:p w14:paraId="65258BC8"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r>
      <w:tr w:rsidR="007712D1" w:rsidRPr="00BD7F26" w14:paraId="2496DEE1" w14:textId="77777777" w:rsidTr="007712D1">
        <w:tc>
          <w:tcPr>
            <w:tcW w:w="3770" w:type="dxa"/>
            <w:shd w:val="clear" w:color="auto" w:fill="auto"/>
          </w:tcPr>
          <w:p w14:paraId="2FB63B7C" w14:textId="77777777" w:rsidR="007712D1" w:rsidRPr="00BD7F26" w:rsidRDefault="007712D1" w:rsidP="007712D1">
            <w:pPr>
              <w:snapToGrid w:val="0"/>
              <w:spacing w:line="240" w:lineRule="atLeast"/>
              <w:ind w:right="-29"/>
              <w:jc w:val="both"/>
              <w:rPr>
                <w:sz w:val="20"/>
                <w:szCs w:val="20"/>
              </w:rPr>
            </w:pPr>
          </w:p>
        </w:tc>
        <w:tc>
          <w:tcPr>
            <w:tcW w:w="5444" w:type="dxa"/>
            <w:gridSpan w:val="7"/>
            <w:shd w:val="clear" w:color="auto" w:fill="auto"/>
          </w:tcPr>
          <w:p w14:paraId="7D14DE08" w14:textId="77777777" w:rsidR="007712D1" w:rsidRPr="00BD7F26" w:rsidRDefault="007712D1" w:rsidP="007712D1">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7712D1" w:rsidRPr="00BD7F26" w14:paraId="215E0AFD" w14:textId="77777777" w:rsidTr="007712D1">
        <w:tc>
          <w:tcPr>
            <w:tcW w:w="3770" w:type="dxa"/>
            <w:shd w:val="clear" w:color="auto" w:fill="auto"/>
            <w:vAlign w:val="bottom"/>
          </w:tcPr>
          <w:p w14:paraId="4AF12EE3" w14:textId="0EB340A3" w:rsidR="007712D1" w:rsidRPr="00BD7F26" w:rsidRDefault="007712D1" w:rsidP="007712D1">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 FVOCI</w:t>
            </w:r>
          </w:p>
        </w:tc>
        <w:tc>
          <w:tcPr>
            <w:tcW w:w="1262" w:type="dxa"/>
            <w:shd w:val="clear" w:color="auto" w:fill="auto"/>
            <w:vAlign w:val="bottom"/>
          </w:tcPr>
          <w:p w14:paraId="21A08971" w14:textId="77777777" w:rsidR="007712D1" w:rsidRPr="00BD7F26" w:rsidRDefault="007712D1" w:rsidP="007712D1">
            <w:pPr>
              <w:snapToGrid w:val="0"/>
              <w:spacing w:line="240" w:lineRule="atLeast"/>
              <w:jc w:val="right"/>
              <w:rPr>
                <w:color w:val="000000"/>
                <w:sz w:val="20"/>
                <w:szCs w:val="20"/>
              </w:rPr>
            </w:pPr>
          </w:p>
        </w:tc>
        <w:tc>
          <w:tcPr>
            <w:tcW w:w="266" w:type="dxa"/>
            <w:shd w:val="clear" w:color="auto" w:fill="auto"/>
          </w:tcPr>
          <w:p w14:paraId="26C578C3" w14:textId="77777777" w:rsidR="007712D1" w:rsidRPr="00BD7F26" w:rsidRDefault="007712D1" w:rsidP="007712D1">
            <w:pPr>
              <w:snapToGrid w:val="0"/>
              <w:spacing w:line="240" w:lineRule="atLeast"/>
              <w:ind w:right="-29"/>
              <w:jc w:val="both"/>
              <w:rPr>
                <w:sz w:val="20"/>
                <w:szCs w:val="20"/>
              </w:rPr>
            </w:pPr>
          </w:p>
        </w:tc>
        <w:tc>
          <w:tcPr>
            <w:tcW w:w="1174" w:type="dxa"/>
            <w:shd w:val="clear" w:color="auto" w:fill="auto"/>
            <w:vAlign w:val="bottom"/>
          </w:tcPr>
          <w:p w14:paraId="00B699F9" w14:textId="77777777" w:rsidR="007712D1" w:rsidRPr="00BD7F26" w:rsidRDefault="007712D1" w:rsidP="007712D1">
            <w:pPr>
              <w:snapToGrid w:val="0"/>
              <w:spacing w:line="240" w:lineRule="atLeast"/>
              <w:jc w:val="right"/>
              <w:rPr>
                <w:color w:val="000000"/>
                <w:sz w:val="20"/>
                <w:szCs w:val="20"/>
              </w:rPr>
            </w:pPr>
          </w:p>
        </w:tc>
        <w:tc>
          <w:tcPr>
            <w:tcW w:w="249" w:type="dxa"/>
            <w:shd w:val="clear" w:color="auto" w:fill="auto"/>
          </w:tcPr>
          <w:p w14:paraId="783DA3B8" w14:textId="77777777" w:rsidR="007712D1" w:rsidRPr="00BD7F26" w:rsidRDefault="007712D1" w:rsidP="007712D1">
            <w:pPr>
              <w:snapToGrid w:val="0"/>
              <w:spacing w:line="240" w:lineRule="atLeast"/>
              <w:ind w:right="-29"/>
              <w:jc w:val="both"/>
              <w:rPr>
                <w:sz w:val="20"/>
                <w:szCs w:val="20"/>
              </w:rPr>
            </w:pPr>
          </w:p>
        </w:tc>
        <w:tc>
          <w:tcPr>
            <w:tcW w:w="1137" w:type="dxa"/>
            <w:shd w:val="clear" w:color="auto" w:fill="auto"/>
            <w:vAlign w:val="bottom"/>
          </w:tcPr>
          <w:p w14:paraId="6FBEC7DF" w14:textId="77777777" w:rsidR="007712D1" w:rsidRPr="00BD7F26" w:rsidRDefault="007712D1" w:rsidP="007712D1">
            <w:pPr>
              <w:snapToGrid w:val="0"/>
              <w:spacing w:line="240" w:lineRule="atLeast"/>
              <w:jc w:val="right"/>
              <w:rPr>
                <w:color w:val="000000"/>
                <w:sz w:val="20"/>
                <w:szCs w:val="20"/>
              </w:rPr>
            </w:pPr>
          </w:p>
        </w:tc>
        <w:tc>
          <w:tcPr>
            <w:tcW w:w="236" w:type="dxa"/>
            <w:shd w:val="clear" w:color="auto" w:fill="auto"/>
          </w:tcPr>
          <w:p w14:paraId="0506AF53" w14:textId="77777777" w:rsidR="007712D1" w:rsidRPr="00BD7F26" w:rsidRDefault="007712D1" w:rsidP="007712D1">
            <w:pPr>
              <w:snapToGrid w:val="0"/>
              <w:spacing w:line="240" w:lineRule="atLeast"/>
              <w:ind w:right="-29"/>
              <w:jc w:val="both"/>
              <w:rPr>
                <w:sz w:val="20"/>
                <w:szCs w:val="20"/>
              </w:rPr>
            </w:pPr>
          </w:p>
        </w:tc>
        <w:tc>
          <w:tcPr>
            <w:tcW w:w="1120" w:type="dxa"/>
            <w:shd w:val="clear" w:color="auto" w:fill="auto"/>
            <w:vAlign w:val="bottom"/>
          </w:tcPr>
          <w:p w14:paraId="6C80B99F" w14:textId="77777777" w:rsidR="007712D1" w:rsidRPr="00BD7F26" w:rsidRDefault="007712D1" w:rsidP="007712D1">
            <w:pPr>
              <w:snapToGrid w:val="0"/>
              <w:spacing w:line="240" w:lineRule="atLeast"/>
              <w:jc w:val="right"/>
              <w:rPr>
                <w:color w:val="000000"/>
                <w:sz w:val="20"/>
                <w:szCs w:val="20"/>
              </w:rPr>
            </w:pPr>
          </w:p>
        </w:tc>
      </w:tr>
      <w:tr w:rsidR="007712D1" w:rsidRPr="00BD7F26" w14:paraId="6220B9B6" w14:textId="77777777" w:rsidTr="007712D1">
        <w:tc>
          <w:tcPr>
            <w:tcW w:w="3770" w:type="dxa"/>
            <w:shd w:val="clear" w:color="auto" w:fill="auto"/>
            <w:vAlign w:val="bottom"/>
          </w:tcPr>
          <w:p w14:paraId="2FD85A10" w14:textId="77777777" w:rsidR="007712D1" w:rsidRPr="00BD7F26" w:rsidRDefault="007712D1" w:rsidP="007712D1">
            <w:pPr>
              <w:spacing w:line="240" w:lineRule="atLeast"/>
              <w:ind w:left="118" w:right="-29"/>
              <w:rPr>
                <w:sz w:val="20"/>
                <w:szCs w:val="20"/>
              </w:rPr>
            </w:pPr>
            <w:r w:rsidRPr="00BD7F26">
              <w:rPr>
                <w:sz w:val="20"/>
                <w:szCs w:val="20"/>
              </w:rPr>
              <w:t>Government and state enterprise securities</w:t>
            </w:r>
          </w:p>
        </w:tc>
        <w:tc>
          <w:tcPr>
            <w:tcW w:w="1262" w:type="dxa"/>
            <w:shd w:val="clear" w:color="auto" w:fill="auto"/>
            <w:vAlign w:val="bottom"/>
          </w:tcPr>
          <w:p w14:paraId="1A03DC99" w14:textId="75DC6976" w:rsidR="007712D1" w:rsidRPr="00BD7F26" w:rsidRDefault="00651706" w:rsidP="007712D1">
            <w:pPr>
              <w:snapToGrid w:val="0"/>
              <w:spacing w:line="240" w:lineRule="atLeast"/>
              <w:ind w:firstLine="208"/>
              <w:jc w:val="right"/>
              <w:rPr>
                <w:rFonts w:cs="Cordia New"/>
                <w:sz w:val="20"/>
                <w:szCs w:val="20"/>
              </w:rPr>
            </w:pPr>
            <w:r w:rsidRPr="00651706">
              <w:rPr>
                <w:rFonts w:cs="Cordia New"/>
                <w:sz w:val="20"/>
                <w:szCs w:val="20"/>
              </w:rPr>
              <w:t>251</w:t>
            </w:r>
            <w:r>
              <w:rPr>
                <w:rFonts w:cs="Cordia New"/>
                <w:sz w:val="20"/>
                <w:szCs w:val="20"/>
              </w:rPr>
              <w:t>,</w:t>
            </w:r>
            <w:r w:rsidR="00CF1463">
              <w:rPr>
                <w:rFonts w:cs="Cordia New"/>
                <w:sz w:val="20"/>
                <w:szCs w:val="20"/>
              </w:rPr>
              <w:t>357</w:t>
            </w:r>
          </w:p>
        </w:tc>
        <w:tc>
          <w:tcPr>
            <w:tcW w:w="266" w:type="dxa"/>
            <w:shd w:val="clear" w:color="auto" w:fill="auto"/>
          </w:tcPr>
          <w:p w14:paraId="2132A9AF" w14:textId="77777777" w:rsidR="007712D1" w:rsidRPr="00BD7F26" w:rsidRDefault="007712D1" w:rsidP="007712D1">
            <w:pPr>
              <w:snapToGrid w:val="0"/>
              <w:spacing w:line="240" w:lineRule="atLeast"/>
              <w:ind w:right="-29" w:firstLine="208"/>
              <w:jc w:val="both"/>
              <w:rPr>
                <w:sz w:val="20"/>
                <w:szCs w:val="20"/>
              </w:rPr>
            </w:pPr>
          </w:p>
        </w:tc>
        <w:tc>
          <w:tcPr>
            <w:tcW w:w="1174" w:type="dxa"/>
            <w:vAlign w:val="bottom"/>
          </w:tcPr>
          <w:p w14:paraId="2FA458B8" w14:textId="7FCA8C09" w:rsidR="007712D1" w:rsidRPr="00BD7F26" w:rsidRDefault="007712D1" w:rsidP="007712D1">
            <w:pPr>
              <w:snapToGrid w:val="0"/>
              <w:spacing w:line="240" w:lineRule="atLeast"/>
              <w:ind w:firstLine="208"/>
              <w:jc w:val="right"/>
              <w:rPr>
                <w:rFonts w:cs="Cordia New"/>
                <w:sz w:val="20"/>
                <w:szCs w:val="20"/>
              </w:rPr>
            </w:pPr>
            <w:r w:rsidRPr="00BD7F26">
              <w:rPr>
                <w:rFonts w:eastAsia="Times New Roman"/>
                <w:sz w:val="20"/>
                <w:szCs w:val="20"/>
              </w:rPr>
              <w:t>270,088</w:t>
            </w:r>
          </w:p>
        </w:tc>
        <w:tc>
          <w:tcPr>
            <w:tcW w:w="249" w:type="dxa"/>
            <w:shd w:val="clear" w:color="auto" w:fill="auto"/>
          </w:tcPr>
          <w:p w14:paraId="4EEC62E2" w14:textId="77777777" w:rsidR="007712D1" w:rsidRPr="00BD7F26" w:rsidRDefault="007712D1" w:rsidP="007712D1">
            <w:pPr>
              <w:snapToGrid w:val="0"/>
              <w:spacing w:line="240" w:lineRule="atLeast"/>
              <w:ind w:right="-29" w:firstLine="208"/>
              <w:jc w:val="both"/>
              <w:rPr>
                <w:sz w:val="20"/>
                <w:szCs w:val="20"/>
              </w:rPr>
            </w:pPr>
          </w:p>
        </w:tc>
        <w:tc>
          <w:tcPr>
            <w:tcW w:w="1137" w:type="dxa"/>
            <w:shd w:val="clear" w:color="auto" w:fill="auto"/>
          </w:tcPr>
          <w:p w14:paraId="5D9A6259" w14:textId="55C3DCE9" w:rsidR="007712D1" w:rsidRPr="00BD7F26" w:rsidRDefault="00651706" w:rsidP="007712D1">
            <w:pPr>
              <w:snapToGrid w:val="0"/>
              <w:spacing w:line="240" w:lineRule="atLeast"/>
              <w:ind w:firstLine="208"/>
              <w:jc w:val="right"/>
              <w:rPr>
                <w:rFonts w:cs="Cordia New"/>
                <w:sz w:val="20"/>
                <w:szCs w:val="20"/>
              </w:rPr>
            </w:pPr>
            <w:r w:rsidRPr="00651706">
              <w:rPr>
                <w:rFonts w:cs="Cordia New"/>
                <w:sz w:val="20"/>
                <w:szCs w:val="20"/>
              </w:rPr>
              <w:t>251</w:t>
            </w:r>
            <w:r>
              <w:rPr>
                <w:rFonts w:cs="Cordia New"/>
                <w:sz w:val="20"/>
                <w:szCs w:val="20"/>
              </w:rPr>
              <w:t>,</w:t>
            </w:r>
            <w:r w:rsidRPr="00651706">
              <w:rPr>
                <w:rFonts w:cs="Cordia New"/>
                <w:sz w:val="20"/>
                <w:szCs w:val="20"/>
              </w:rPr>
              <w:t>357</w:t>
            </w:r>
          </w:p>
        </w:tc>
        <w:tc>
          <w:tcPr>
            <w:tcW w:w="236" w:type="dxa"/>
            <w:shd w:val="clear" w:color="auto" w:fill="auto"/>
          </w:tcPr>
          <w:p w14:paraId="06BBDFE7" w14:textId="77777777" w:rsidR="007712D1" w:rsidRPr="00BD7F26" w:rsidRDefault="007712D1" w:rsidP="007712D1">
            <w:pPr>
              <w:snapToGrid w:val="0"/>
              <w:spacing w:line="240" w:lineRule="atLeast"/>
              <w:ind w:right="-29" w:firstLine="208"/>
              <w:jc w:val="both"/>
              <w:rPr>
                <w:sz w:val="20"/>
                <w:szCs w:val="20"/>
              </w:rPr>
            </w:pPr>
          </w:p>
        </w:tc>
        <w:tc>
          <w:tcPr>
            <w:tcW w:w="1120" w:type="dxa"/>
            <w:vAlign w:val="bottom"/>
          </w:tcPr>
          <w:p w14:paraId="70896626" w14:textId="0E876A8C" w:rsidR="007712D1" w:rsidRPr="00BD7F26" w:rsidRDefault="007712D1" w:rsidP="007712D1">
            <w:pPr>
              <w:snapToGrid w:val="0"/>
              <w:spacing w:line="240" w:lineRule="atLeast"/>
              <w:ind w:right="-32" w:firstLine="208"/>
              <w:jc w:val="right"/>
              <w:rPr>
                <w:rFonts w:eastAsia="Times New Roman"/>
                <w:sz w:val="20"/>
                <w:szCs w:val="20"/>
              </w:rPr>
            </w:pPr>
            <w:r w:rsidRPr="00BD7F26">
              <w:rPr>
                <w:rFonts w:eastAsia="Times New Roman"/>
                <w:sz w:val="20"/>
                <w:szCs w:val="20"/>
              </w:rPr>
              <w:t>270,088</w:t>
            </w:r>
          </w:p>
        </w:tc>
      </w:tr>
      <w:tr w:rsidR="007712D1" w:rsidRPr="00BD7F26" w14:paraId="153D63B9" w14:textId="77777777" w:rsidTr="007712D1">
        <w:tc>
          <w:tcPr>
            <w:tcW w:w="3770" w:type="dxa"/>
            <w:shd w:val="clear" w:color="auto" w:fill="auto"/>
            <w:vAlign w:val="bottom"/>
          </w:tcPr>
          <w:p w14:paraId="1C816957" w14:textId="0DDDD89B" w:rsidR="007712D1" w:rsidRPr="00BD7F26" w:rsidRDefault="007712D1" w:rsidP="007712D1">
            <w:pPr>
              <w:spacing w:line="240" w:lineRule="atLeast"/>
              <w:ind w:left="118" w:right="-29"/>
              <w:rPr>
                <w:sz w:val="20"/>
                <w:szCs w:val="20"/>
              </w:rPr>
            </w:pPr>
            <w:r w:rsidRPr="00BD7F26">
              <w:rPr>
                <w:sz w:val="20"/>
                <w:szCs w:val="20"/>
              </w:rPr>
              <w:t>Corporate debt instruments</w:t>
            </w:r>
          </w:p>
        </w:tc>
        <w:tc>
          <w:tcPr>
            <w:tcW w:w="1262" w:type="dxa"/>
            <w:shd w:val="clear" w:color="auto" w:fill="auto"/>
            <w:vAlign w:val="bottom"/>
          </w:tcPr>
          <w:p w14:paraId="2BB2E980" w14:textId="049392F9" w:rsidR="007712D1" w:rsidRPr="00BD7F26" w:rsidRDefault="00651706" w:rsidP="007712D1">
            <w:pPr>
              <w:snapToGrid w:val="0"/>
              <w:spacing w:line="240" w:lineRule="atLeast"/>
              <w:ind w:firstLine="208"/>
              <w:jc w:val="right"/>
              <w:rPr>
                <w:sz w:val="20"/>
                <w:szCs w:val="20"/>
                <w:lang w:val="en-GB"/>
              </w:rPr>
            </w:pPr>
            <w:r w:rsidRPr="00651706">
              <w:rPr>
                <w:sz w:val="20"/>
                <w:szCs w:val="20"/>
                <w:lang w:val="en-GB"/>
              </w:rPr>
              <w:t>388</w:t>
            </w:r>
          </w:p>
        </w:tc>
        <w:tc>
          <w:tcPr>
            <w:tcW w:w="266" w:type="dxa"/>
            <w:shd w:val="clear" w:color="auto" w:fill="auto"/>
          </w:tcPr>
          <w:p w14:paraId="09B4A480" w14:textId="77777777" w:rsidR="007712D1" w:rsidRPr="00BD7F26" w:rsidRDefault="007712D1" w:rsidP="007712D1">
            <w:pPr>
              <w:snapToGrid w:val="0"/>
              <w:spacing w:line="240" w:lineRule="atLeast"/>
              <w:ind w:right="-29" w:firstLine="208"/>
              <w:jc w:val="both"/>
              <w:rPr>
                <w:sz w:val="20"/>
                <w:szCs w:val="20"/>
              </w:rPr>
            </w:pPr>
          </w:p>
        </w:tc>
        <w:tc>
          <w:tcPr>
            <w:tcW w:w="1174" w:type="dxa"/>
            <w:vAlign w:val="bottom"/>
          </w:tcPr>
          <w:p w14:paraId="72178389" w14:textId="65DD9E75" w:rsidR="007712D1" w:rsidRPr="00BD7F26" w:rsidRDefault="007712D1" w:rsidP="007712D1">
            <w:pPr>
              <w:snapToGrid w:val="0"/>
              <w:spacing w:line="240" w:lineRule="atLeast"/>
              <w:ind w:firstLine="208"/>
              <w:jc w:val="right"/>
              <w:rPr>
                <w:sz w:val="20"/>
                <w:szCs w:val="20"/>
              </w:rPr>
            </w:pPr>
            <w:r w:rsidRPr="00BD7F26">
              <w:rPr>
                <w:rFonts w:eastAsia="Times New Roman"/>
                <w:sz w:val="20"/>
                <w:szCs w:val="20"/>
              </w:rPr>
              <w:t>394</w:t>
            </w:r>
          </w:p>
        </w:tc>
        <w:tc>
          <w:tcPr>
            <w:tcW w:w="249" w:type="dxa"/>
            <w:shd w:val="clear" w:color="auto" w:fill="auto"/>
          </w:tcPr>
          <w:p w14:paraId="0B1E1216" w14:textId="77777777" w:rsidR="007712D1" w:rsidRPr="00BD7F26" w:rsidRDefault="007712D1" w:rsidP="007712D1">
            <w:pPr>
              <w:snapToGrid w:val="0"/>
              <w:spacing w:line="240" w:lineRule="atLeast"/>
              <w:ind w:right="-29" w:firstLine="208"/>
              <w:jc w:val="both"/>
              <w:rPr>
                <w:sz w:val="20"/>
                <w:szCs w:val="20"/>
              </w:rPr>
            </w:pPr>
          </w:p>
        </w:tc>
        <w:tc>
          <w:tcPr>
            <w:tcW w:w="1137" w:type="dxa"/>
            <w:shd w:val="clear" w:color="auto" w:fill="auto"/>
            <w:vAlign w:val="bottom"/>
          </w:tcPr>
          <w:p w14:paraId="1BA89E73" w14:textId="1A94030F" w:rsidR="007712D1" w:rsidRPr="00BD7F26" w:rsidRDefault="00651706" w:rsidP="007712D1">
            <w:pPr>
              <w:snapToGrid w:val="0"/>
              <w:spacing w:line="240" w:lineRule="atLeast"/>
              <w:ind w:firstLine="208"/>
              <w:jc w:val="right"/>
              <w:rPr>
                <w:sz w:val="20"/>
                <w:szCs w:val="20"/>
                <w:lang w:val="en-GB"/>
              </w:rPr>
            </w:pPr>
            <w:r w:rsidRPr="00651706">
              <w:rPr>
                <w:sz w:val="20"/>
                <w:szCs w:val="20"/>
                <w:lang w:val="en-GB"/>
              </w:rPr>
              <w:t>388</w:t>
            </w:r>
          </w:p>
        </w:tc>
        <w:tc>
          <w:tcPr>
            <w:tcW w:w="236" w:type="dxa"/>
            <w:shd w:val="clear" w:color="auto" w:fill="auto"/>
          </w:tcPr>
          <w:p w14:paraId="2ED36E0E" w14:textId="77777777" w:rsidR="007712D1" w:rsidRPr="00BD7F26" w:rsidRDefault="007712D1" w:rsidP="007712D1">
            <w:pPr>
              <w:snapToGrid w:val="0"/>
              <w:spacing w:line="240" w:lineRule="atLeast"/>
              <w:ind w:right="-29" w:firstLine="208"/>
              <w:jc w:val="both"/>
              <w:rPr>
                <w:sz w:val="20"/>
                <w:szCs w:val="20"/>
              </w:rPr>
            </w:pPr>
          </w:p>
        </w:tc>
        <w:tc>
          <w:tcPr>
            <w:tcW w:w="1120" w:type="dxa"/>
            <w:vAlign w:val="bottom"/>
          </w:tcPr>
          <w:p w14:paraId="0031E57C" w14:textId="6D314B40" w:rsidR="007712D1" w:rsidRPr="00BD7F26" w:rsidRDefault="007712D1" w:rsidP="007712D1">
            <w:pPr>
              <w:snapToGrid w:val="0"/>
              <w:spacing w:line="240" w:lineRule="atLeast"/>
              <w:ind w:firstLine="208"/>
              <w:jc w:val="right"/>
              <w:rPr>
                <w:rFonts w:eastAsia="Times New Roman"/>
                <w:sz w:val="20"/>
                <w:szCs w:val="20"/>
              </w:rPr>
            </w:pPr>
            <w:r w:rsidRPr="00BD7F26">
              <w:rPr>
                <w:rFonts w:eastAsia="Times New Roman"/>
                <w:sz w:val="20"/>
                <w:szCs w:val="20"/>
              </w:rPr>
              <w:t>394</w:t>
            </w:r>
          </w:p>
        </w:tc>
      </w:tr>
      <w:tr w:rsidR="007712D1" w:rsidRPr="00BD7F26" w14:paraId="7DCC31B2" w14:textId="77777777" w:rsidTr="007712D1">
        <w:tc>
          <w:tcPr>
            <w:tcW w:w="3770" w:type="dxa"/>
            <w:shd w:val="clear" w:color="auto" w:fill="auto"/>
            <w:vAlign w:val="bottom"/>
          </w:tcPr>
          <w:p w14:paraId="6F2760FC" w14:textId="231D5E63" w:rsidR="007712D1" w:rsidRPr="00BD7F26" w:rsidRDefault="007712D1" w:rsidP="007712D1">
            <w:pPr>
              <w:spacing w:line="240" w:lineRule="atLeast"/>
              <w:ind w:left="118" w:right="-29"/>
              <w:rPr>
                <w:rFonts w:cstheme="minorBidi"/>
                <w:sz w:val="20"/>
                <w:szCs w:val="20"/>
              </w:rPr>
            </w:pPr>
            <w:r w:rsidRPr="00BD7F26">
              <w:rPr>
                <w:sz w:val="20"/>
                <w:szCs w:val="20"/>
              </w:rPr>
              <w:t>Foreign debt instruments</w:t>
            </w:r>
          </w:p>
        </w:tc>
        <w:tc>
          <w:tcPr>
            <w:tcW w:w="1262" w:type="dxa"/>
            <w:shd w:val="clear" w:color="auto" w:fill="auto"/>
            <w:vAlign w:val="bottom"/>
          </w:tcPr>
          <w:p w14:paraId="54C09545" w14:textId="7F0D9898" w:rsidR="007712D1" w:rsidRPr="00BD7F26" w:rsidRDefault="00651706" w:rsidP="007712D1">
            <w:pPr>
              <w:snapToGrid w:val="0"/>
              <w:spacing w:line="240" w:lineRule="atLeast"/>
              <w:ind w:firstLine="208"/>
              <w:jc w:val="right"/>
              <w:rPr>
                <w:sz w:val="20"/>
                <w:szCs w:val="20"/>
                <w:cs/>
              </w:rPr>
            </w:pPr>
            <w:r w:rsidRPr="00651706">
              <w:rPr>
                <w:sz w:val="20"/>
                <w:szCs w:val="20"/>
              </w:rPr>
              <w:t>874</w:t>
            </w:r>
          </w:p>
        </w:tc>
        <w:tc>
          <w:tcPr>
            <w:tcW w:w="266" w:type="dxa"/>
            <w:shd w:val="clear" w:color="auto" w:fill="auto"/>
          </w:tcPr>
          <w:p w14:paraId="7B2B4F81" w14:textId="77777777" w:rsidR="007712D1" w:rsidRPr="00BD7F26" w:rsidRDefault="007712D1" w:rsidP="007712D1">
            <w:pPr>
              <w:snapToGrid w:val="0"/>
              <w:spacing w:line="240" w:lineRule="atLeast"/>
              <w:ind w:right="-29" w:firstLine="208"/>
              <w:jc w:val="both"/>
              <w:rPr>
                <w:sz w:val="20"/>
                <w:szCs w:val="20"/>
              </w:rPr>
            </w:pPr>
          </w:p>
        </w:tc>
        <w:tc>
          <w:tcPr>
            <w:tcW w:w="1174" w:type="dxa"/>
            <w:vAlign w:val="bottom"/>
          </w:tcPr>
          <w:p w14:paraId="47960717" w14:textId="76531BBA" w:rsidR="007712D1" w:rsidRPr="00BD7F26" w:rsidRDefault="007712D1" w:rsidP="007712D1">
            <w:pPr>
              <w:snapToGrid w:val="0"/>
              <w:spacing w:line="240" w:lineRule="atLeast"/>
              <w:ind w:firstLine="208"/>
              <w:jc w:val="right"/>
              <w:rPr>
                <w:sz w:val="20"/>
                <w:szCs w:val="20"/>
                <w:cs/>
              </w:rPr>
            </w:pPr>
            <w:r w:rsidRPr="00BD7F26">
              <w:rPr>
                <w:rFonts w:eastAsia="Times New Roman"/>
                <w:sz w:val="20"/>
                <w:szCs w:val="20"/>
              </w:rPr>
              <w:t>31,896</w:t>
            </w:r>
          </w:p>
        </w:tc>
        <w:tc>
          <w:tcPr>
            <w:tcW w:w="249" w:type="dxa"/>
            <w:shd w:val="clear" w:color="auto" w:fill="auto"/>
          </w:tcPr>
          <w:p w14:paraId="619AE7AD" w14:textId="77777777" w:rsidR="007712D1" w:rsidRPr="00BD7F26" w:rsidRDefault="007712D1" w:rsidP="007712D1">
            <w:pPr>
              <w:snapToGrid w:val="0"/>
              <w:spacing w:line="240" w:lineRule="atLeast"/>
              <w:ind w:right="-29" w:firstLine="208"/>
              <w:jc w:val="both"/>
              <w:rPr>
                <w:sz w:val="20"/>
                <w:szCs w:val="20"/>
              </w:rPr>
            </w:pPr>
          </w:p>
        </w:tc>
        <w:tc>
          <w:tcPr>
            <w:tcW w:w="1137" w:type="dxa"/>
            <w:shd w:val="clear" w:color="auto" w:fill="auto"/>
          </w:tcPr>
          <w:p w14:paraId="0EB6CE63" w14:textId="6DA7F182" w:rsidR="007712D1" w:rsidRPr="00BD7F26" w:rsidRDefault="00651706" w:rsidP="007712D1">
            <w:pPr>
              <w:snapToGrid w:val="0"/>
              <w:spacing w:line="240" w:lineRule="atLeast"/>
              <w:ind w:firstLine="208"/>
              <w:jc w:val="right"/>
              <w:rPr>
                <w:rFonts w:eastAsia="Times New Roman"/>
                <w:sz w:val="20"/>
                <w:szCs w:val="20"/>
              </w:rPr>
            </w:pPr>
            <w:r w:rsidRPr="00651706">
              <w:rPr>
                <w:rFonts w:eastAsia="Times New Roman"/>
                <w:sz w:val="20"/>
                <w:szCs w:val="20"/>
              </w:rPr>
              <w:t>874</w:t>
            </w:r>
          </w:p>
        </w:tc>
        <w:tc>
          <w:tcPr>
            <w:tcW w:w="236" w:type="dxa"/>
            <w:shd w:val="clear" w:color="auto" w:fill="auto"/>
          </w:tcPr>
          <w:p w14:paraId="16186D15" w14:textId="77777777" w:rsidR="007712D1" w:rsidRPr="00BD7F26" w:rsidRDefault="007712D1" w:rsidP="007712D1">
            <w:pPr>
              <w:snapToGrid w:val="0"/>
              <w:spacing w:line="240" w:lineRule="atLeast"/>
              <w:ind w:right="-29" w:firstLine="208"/>
              <w:jc w:val="both"/>
              <w:rPr>
                <w:sz w:val="20"/>
                <w:szCs w:val="20"/>
              </w:rPr>
            </w:pPr>
          </w:p>
        </w:tc>
        <w:tc>
          <w:tcPr>
            <w:tcW w:w="1120" w:type="dxa"/>
            <w:vAlign w:val="bottom"/>
          </w:tcPr>
          <w:p w14:paraId="421D6C2F" w14:textId="5D85E34A" w:rsidR="007712D1" w:rsidRPr="00BD7F26" w:rsidRDefault="007712D1" w:rsidP="007712D1">
            <w:pPr>
              <w:snapToGrid w:val="0"/>
              <w:spacing w:line="240" w:lineRule="atLeast"/>
              <w:ind w:firstLine="208"/>
              <w:jc w:val="right"/>
              <w:rPr>
                <w:sz w:val="20"/>
                <w:szCs w:val="20"/>
              </w:rPr>
            </w:pPr>
            <w:r w:rsidRPr="00BD7F26">
              <w:rPr>
                <w:rFonts w:eastAsia="Times New Roman"/>
                <w:sz w:val="20"/>
                <w:szCs w:val="20"/>
              </w:rPr>
              <w:t>31,896</w:t>
            </w:r>
          </w:p>
        </w:tc>
      </w:tr>
      <w:tr w:rsidR="007712D1" w:rsidRPr="00BD7F26" w14:paraId="442C56F1" w14:textId="77777777" w:rsidTr="007712D1">
        <w:tc>
          <w:tcPr>
            <w:tcW w:w="3770" w:type="dxa"/>
            <w:shd w:val="clear" w:color="auto" w:fill="auto"/>
            <w:vAlign w:val="bottom"/>
          </w:tcPr>
          <w:p w14:paraId="54BB05DC" w14:textId="77777777" w:rsidR="007712D1" w:rsidRPr="00BD7F26" w:rsidRDefault="007712D1" w:rsidP="007712D1">
            <w:pPr>
              <w:spacing w:line="240" w:lineRule="atLeast"/>
              <w:ind w:left="118" w:right="-29"/>
              <w:rPr>
                <w:b/>
                <w:bCs/>
                <w:color w:val="000000"/>
                <w:sz w:val="20"/>
                <w:szCs w:val="20"/>
              </w:rPr>
            </w:pPr>
            <w:r w:rsidRPr="00BD7F26">
              <w:rPr>
                <w:b/>
                <w:bCs/>
                <w:color w:val="000000"/>
                <w:sz w:val="20"/>
                <w:szCs w:val="20"/>
              </w:rPr>
              <w:t>Total</w:t>
            </w:r>
          </w:p>
        </w:tc>
        <w:tc>
          <w:tcPr>
            <w:tcW w:w="1262" w:type="dxa"/>
            <w:tcBorders>
              <w:top w:val="single" w:sz="4" w:space="0" w:color="000000"/>
              <w:bottom w:val="single" w:sz="4" w:space="0" w:color="auto"/>
            </w:tcBorders>
            <w:shd w:val="clear" w:color="auto" w:fill="auto"/>
            <w:vAlign w:val="bottom"/>
          </w:tcPr>
          <w:p w14:paraId="25DCA828" w14:textId="295D5442" w:rsidR="007712D1" w:rsidRPr="00BD7F26" w:rsidRDefault="00651706" w:rsidP="007712D1">
            <w:pPr>
              <w:snapToGrid w:val="0"/>
              <w:spacing w:line="240" w:lineRule="atLeast"/>
              <w:ind w:firstLine="208"/>
              <w:jc w:val="right"/>
              <w:rPr>
                <w:b/>
                <w:bCs/>
                <w:color w:val="000000"/>
                <w:sz w:val="20"/>
                <w:szCs w:val="20"/>
              </w:rPr>
            </w:pPr>
            <w:r w:rsidRPr="00651706">
              <w:rPr>
                <w:b/>
                <w:bCs/>
                <w:color w:val="000000"/>
                <w:sz w:val="20"/>
                <w:szCs w:val="20"/>
              </w:rPr>
              <w:t>252</w:t>
            </w:r>
            <w:r>
              <w:rPr>
                <w:b/>
                <w:bCs/>
                <w:color w:val="000000"/>
                <w:sz w:val="20"/>
                <w:szCs w:val="20"/>
              </w:rPr>
              <w:t>,</w:t>
            </w:r>
            <w:r w:rsidR="00CF1463">
              <w:rPr>
                <w:b/>
                <w:bCs/>
                <w:color w:val="000000"/>
                <w:sz w:val="20"/>
                <w:szCs w:val="20"/>
              </w:rPr>
              <w:t>619</w:t>
            </w:r>
          </w:p>
        </w:tc>
        <w:tc>
          <w:tcPr>
            <w:tcW w:w="266" w:type="dxa"/>
            <w:shd w:val="clear" w:color="auto" w:fill="auto"/>
          </w:tcPr>
          <w:p w14:paraId="1D2BDB34" w14:textId="77777777" w:rsidR="007712D1" w:rsidRPr="00BD7F26" w:rsidRDefault="007712D1" w:rsidP="007712D1">
            <w:pPr>
              <w:snapToGrid w:val="0"/>
              <w:spacing w:line="240" w:lineRule="atLeast"/>
              <w:ind w:right="-29" w:firstLine="208"/>
              <w:jc w:val="both"/>
              <w:rPr>
                <w:b/>
                <w:bCs/>
                <w:color w:val="000000"/>
                <w:sz w:val="20"/>
                <w:szCs w:val="20"/>
              </w:rPr>
            </w:pPr>
          </w:p>
        </w:tc>
        <w:tc>
          <w:tcPr>
            <w:tcW w:w="1174" w:type="dxa"/>
            <w:tcBorders>
              <w:top w:val="single" w:sz="4" w:space="0" w:color="auto"/>
              <w:left w:val="nil"/>
              <w:bottom w:val="single" w:sz="4" w:space="0" w:color="auto"/>
              <w:right w:val="nil"/>
            </w:tcBorders>
            <w:vAlign w:val="bottom"/>
          </w:tcPr>
          <w:p w14:paraId="3685171C" w14:textId="70753460" w:rsidR="007712D1" w:rsidRPr="00BD7F26" w:rsidRDefault="007712D1" w:rsidP="007712D1">
            <w:pPr>
              <w:snapToGrid w:val="0"/>
              <w:spacing w:line="240" w:lineRule="atLeast"/>
              <w:ind w:firstLine="208"/>
              <w:jc w:val="right"/>
              <w:rPr>
                <w:b/>
                <w:bCs/>
                <w:color w:val="000000"/>
                <w:sz w:val="20"/>
                <w:szCs w:val="20"/>
              </w:rPr>
            </w:pPr>
            <w:r w:rsidRPr="00BD7F26">
              <w:rPr>
                <w:b/>
                <w:bCs/>
                <w:color w:val="000000"/>
                <w:sz w:val="20"/>
                <w:szCs w:val="20"/>
              </w:rPr>
              <w:t>302,378</w:t>
            </w:r>
          </w:p>
        </w:tc>
        <w:tc>
          <w:tcPr>
            <w:tcW w:w="249" w:type="dxa"/>
            <w:shd w:val="clear" w:color="auto" w:fill="auto"/>
          </w:tcPr>
          <w:p w14:paraId="2AD45002" w14:textId="77777777" w:rsidR="007712D1" w:rsidRPr="00BD7F26" w:rsidRDefault="007712D1" w:rsidP="007712D1">
            <w:pPr>
              <w:snapToGrid w:val="0"/>
              <w:spacing w:line="240" w:lineRule="atLeast"/>
              <w:ind w:right="-29" w:firstLine="208"/>
              <w:jc w:val="both"/>
              <w:rPr>
                <w:b/>
                <w:bCs/>
                <w:color w:val="000000"/>
                <w:sz w:val="20"/>
                <w:szCs w:val="20"/>
              </w:rPr>
            </w:pPr>
          </w:p>
        </w:tc>
        <w:tc>
          <w:tcPr>
            <w:tcW w:w="1137" w:type="dxa"/>
            <w:tcBorders>
              <w:top w:val="single" w:sz="4" w:space="0" w:color="000000"/>
              <w:bottom w:val="single" w:sz="4" w:space="0" w:color="auto"/>
            </w:tcBorders>
            <w:shd w:val="clear" w:color="auto" w:fill="auto"/>
          </w:tcPr>
          <w:p w14:paraId="2E0E3777" w14:textId="43A4861B" w:rsidR="007712D1" w:rsidRPr="00BD7F26" w:rsidRDefault="00651706" w:rsidP="007712D1">
            <w:pPr>
              <w:snapToGrid w:val="0"/>
              <w:spacing w:line="240" w:lineRule="atLeast"/>
              <w:ind w:firstLine="208"/>
              <w:jc w:val="right"/>
              <w:rPr>
                <w:b/>
                <w:bCs/>
                <w:color w:val="000000"/>
                <w:sz w:val="20"/>
                <w:szCs w:val="20"/>
              </w:rPr>
            </w:pPr>
            <w:r w:rsidRPr="00651706">
              <w:rPr>
                <w:b/>
                <w:bCs/>
                <w:color w:val="000000"/>
                <w:sz w:val="20"/>
                <w:szCs w:val="20"/>
              </w:rPr>
              <w:t>252</w:t>
            </w:r>
            <w:r>
              <w:rPr>
                <w:b/>
                <w:bCs/>
                <w:color w:val="000000"/>
                <w:sz w:val="20"/>
                <w:szCs w:val="20"/>
              </w:rPr>
              <w:t>,</w:t>
            </w:r>
            <w:r w:rsidRPr="00651706">
              <w:rPr>
                <w:b/>
                <w:bCs/>
                <w:color w:val="000000"/>
                <w:sz w:val="20"/>
                <w:szCs w:val="20"/>
              </w:rPr>
              <w:t>619</w:t>
            </w:r>
          </w:p>
        </w:tc>
        <w:tc>
          <w:tcPr>
            <w:tcW w:w="236" w:type="dxa"/>
            <w:shd w:val="clear" w:color="auto" w:fill="auto"/>
          </w:tcPr>
          <w:p w14:paraId="7272A8CB" w14:textId="77777777" w:rsidR="007712D1" w:rsidRPr="00BD7F26" w:rsidRDefault="007712D1" w:rsidP="007712D1">
            <w:pPr>
              <w:snapToGrid w:val="0"/>
              <w:spacing w:line="240" w:lineRule="atLeast"/>
              <w:ind w:right="-29" w:firstLine="208"/>
              <w:jc w:val="both"/>
              <w:rPr>
                <w:b/>
                <w:bCs/>
                <w:color w:val="000000"/>
                <w:sz w:val="20"/>
                <w:szCs w:val="20"/>
              </w:rPr>
            </w:pPr>
          </w:p>
        </w:tc>
        <w:tc>
          <w:tcPr>
            <w:tcW w:w="1120" w:type="dxa"/>
            <w:tcBorders>
              <w:top w:val="single" w:sz="4" w:space="0" w:color="auto"/>
              <w:left w:val="nil"/>
              <w:bottom w:val="single" w:sz="4" w:space="0" w:color="auto"/>
              <w:right w:val="nil"/>
            </w:tcBorders>
            <w:vAlign w:val="bottom"/>
          </w:tcPr>
          <w:p w14:paraId="33C26869" w14:textId="255EC84D" w:rsidR="007712D1" w:rsidRPr="00BD7F26" w:rsidRDefault="007712D1" w:rsidP="007712D1">
            <w:pPr>
              <w:snapToGrid w:val="0"/>
              <w:spacing w:line="240" w:lineRule="atLeast"/>
              <w:ind w:firstLine="208"/>
              <w:jc w:val="right"/>
              <w:rPr>
                <w:b/>
                <w:bCs/>
                <w:color w:val="000000"/>
                <w:sz w:val="20"/>
                <w:szCs w:val="20"/>
              </w:rPr>
            </w:pPr>
            <w:r w:rsidRPr="00BD7F26">
              <w:rPr>
                <w:b/>
                <w:bCs/>
                <w:color w:val="000000"/>
                <w:sz w:val="20"/>
                <w:szCs w:val="20"/>
              </w:rPr>
              <w:t>302,378</w:t>
            </w:r>
          </w:p>
        </w:tc>
      </w:tr>
      <w:tr w:rsidR="007712D1" w:rsidRPr="00BD7F26" w14:paraId="012DD3D1" w14:textId="77777777" w:rsidTr="007712D1">
        <w:tc>
          <w:tcPr>
            <w:tcW w:w="3770" w:type="dxa"/>
            <w:shd w:val="clear" w:color="auto" w:fill="auto"/>
            <w:vAlign w:val="bottom"/>
          </w:tcPr>
          <w:p w14:paraId="68EBE8E9" w14:textId="77777777" w:rsidR="007712D1" w:rsidRPr="00BD7F26" w:rsidRDefault="007712D1" w:rsidP="007712D1">
            <w:pPr>
              <w:spacing w:line="240" w:lineRule="atLeast"/>
              <w:ind w:left="118" w:right="-29"/>
              <w:rPr>
                <w:b/>
                <w:bCs/>
                <w:color w:val="000000"/>
                <w:sz w:val="20"/>
                <w:szCs w:val="20"/>
              </w:rPr>
            </w:pPr>
          </w:p>
        </w:tc>
        <w:tc>
          <w:tcPr>
            <w:tcW w:w="1262" w:type="dxa"/>
            <w:tcBorders>
              <w:top w:val="single" w:sz="4" w:space="0" w:color="auto"/>
            </w:tcBorders>
            <w:shd w:val="clear" w:color="auto" w:fill="auto"/>
            <w:vAlign w:val="bottom"/>
          </w:tcPr>
          <w:p w14:paraId="3D532F1A" w14:textId="77777777" w:rsidR="007712D1" w:rsidRPr="00BD7F26" w:rsidRDefault="007712D1" w:rsidP="007712D1">
            <w:pPr>
              <w:snapToGrid w:val="0"/>
              <w:spacing w:line="240" w:lineRule="atLeast"/>
              <w:ind w:firstLine="208"/>
              <w:jc w:val="right"/>
              <w:rPr>
                <w:b/>
                <w:bCs/>
                <w:color w:val="000000"/>
                <w:sz w:val="20"/>
                <w:szCs w:val="20"/>
              </w:rPr>
            </w:pPr>
          </w:p>
        </w:tc>
        <w:tc>
          <w:tcPr>
            <w:tcW w:w="266" w:type="dxa"/>
            <w:shd w:val="clear" w:color="auto" w:fill="auto"/>
          </w:tcPr>
          <w:p w14:paraId="3B42C6F9" w14:textId="77777777" w:rsidR="007712D1" w:rsidRPr="00BD7F26" w:rsidRDefault="007712D1" w:rsidP="007712D1">
            <w:pPr>
              <w:snapToGrid w:val="0"/>
              <w:spacing w:line="240" w:lineRule="atLeast"/>
              <w:ind w:right="-29" w:firstLine="208"/>
              <w:jc w:val="both"/>
              <w:rPr>
                <w:b/>
                <w:bCs/>
                <w:color w:val="000000"/>
                <w:sz w:val="20"/>
                <w:szCs w:val="20"/>
              </w:rPr>
            </w:pPr>
          </w:p>
        </w:tc>
        <w:tc>
          <w:tcPr>
            <w:tcW w:w="1174" w:type="dxa"/>
            <w:tcBorders>
              <w:top w:val="single" w:sz="4" w:space="0" w:color="auto"/>
              <w:left w:val="nil"/>
              <w:right w:val="nil"/>
            </w:tcBorders>
            <w:vAlign w:val="bottom"/>
          </w:tcPr>
          <w:p w14:paraId="0BD7FFB9" w14:textId="77777777" w:rsidR="007712D1" w:rsidRPr="00BD7F26" w:rsidRDefault="007712D1" w:rsidP="007712D1">
            <w:pPr>
              <w:snapToGrid w:val="0"/>
              <w:spacing w:line="240" w:lineRule="atLeast"/>
              <w:ind w:firstLine="208"/>
              <w:jc w:val="right"/>
              <w:rPr>
                <w:rFonts w:eastAsia="Times New Roman"/>
                <w:b/>
                <w:bCs/>
                <w:sz w:val="20"/>
                <w:szCs w:val="20"/>
              </w:rPr>
            </w:pPr>
          </w:p>
        </w:tc>
        <w:tc>
          <w:tcPr>
            <w:tcW w:w="249" w:type="dxa"/>
            <w:shd w:val="clear" w:color="auto" w:fill="auto"/>
          </w:tcPr>
          <w:p w14:paraId="787A17B2" w14:textId="77777777" w:rsidR="007712D1" w:rsidRPr="00BD7F26" w:rsidRDefault="007712D1" w:rsidP="007712D1">
            <w:pPr>
              <w:snapToGrid w:val="0"/>
              <w:spacing w:line="240" w:lineRule="atLeast"/>
              <w:ind w:right="-29" w:firstLine="208"/>
              <w:jc w:val="both"/>
              <w:rPr>
                <w:b/>
                <w:bCs/>
                <w:color w:val="000000"/>
                <w:sz w:val="20"/>
                <w:szCs w:val="20"/>
              </w:rPr>
            </w:pPr>
          </w:p>
        </w:tc>
        <w:tc>
          <w:tcPr>
            <w:tcW w:w="1137" w:type="dxa"/>
            <w:tcBorders>
              <w:top w:val="single" w:sz="4" w:space="0" w:color="auto"/>
            </w:tcBorders>
            <w:shd w:val="clear" w:color="auto" w:fill="auto"/>
          </w:tcPr>
          <w:p w14:paraId="7EEC1068" w14:textId="77777777" w:rsidR="007712D1" w:rsidRPr="00BD7F26" w:rsidRDefault="007712D1" w:rsidP="007712D1">
            <w:pPr>
              <w:snapToGrid w:val="0"/>
              <w:spacing w:line="240" w:lineRule="atLeast"/>
              <w:ind w:firstLine="208"/>
              <w:jc w:val="right"/>
              <w:rPr>
                <w:b/>
                <w:bCs/>
                <w:sz w:val="20"/>
                <w:szCs w:val="20"/>
              </w:rPr>
            </w:pPr>
          </w:p>
        </w:tc>
        <w:tc>
          <w:tcPr>
            <w:tcW w:w="236" w:type="dxa"/>
            <w:shd w:val="clear" w:color="auto" w:fill="auto"/>
          </w:tcPr>
          <w:p w14:paraId="413E52A7" w14:textId="77777777" w:rsidR="007712D1" w:rsidRPr="00BD7F26" w:rsidRDefault="007712D1" w:rsidP="007712D1">
            <w:pPr>
              <w:snapToGrid w:val="0"/>
              <w:spacing w:line="240" w:lineRule="atLeast"/>
              <w:ind w:right="-29" w:firstLine="208"/>
              <w:jc w:val="both"/>
              <w:rPr>
                <w:b/>
                <w:bCs/>
                <w:sz w:val="20"/>
                <w:szCs w:val="20"/>
              </w:rPr>
            </w:pPr>
          </w:p>
        </w:tc>
        <w:tc>
          <w:tcPr>
            <w:tcW w:w="1120" w:type="dxa"/>
            <w:tcBorders>
              <w:top w:val="single" w:sz="4" w:space="0" w:color="auto"/>
              <w:left w:val="nil"/>
              <w:right w:val="nil"/>
            </w:tcBorders>
            <w:vAlign w:val="bottom"/>
          </w:tcPr>
          <w:p w14:paraId="0EF5A7AA" w14:textId="77777777" w:rsidR="007712D1" w:rsidRPr="00BD7F26" w:rsidRDefault="007712D1" w:rsidP="007712D1">
            <w:pPr>
              <w:snapToGrid w:val="0"/>
              <w:spacing w:line="240" w:lineRule="atLeast"/>
              <w:ind w:firstLine="208"/>
              <w:jc w:val="right"/>
              <w:rPr>
                <w:rFonts w:eastAsia="Times New Roman"/>
                <w:b/>
                <w:bCs/>
                <w:sz w:val="20"/>
                <w:szCs w:val="20"/>
              </w:rPr>
            </w:pPr>
          </w:p>
        </w:tc>
      </w:tr>
      <w:tr w:rsidR="007712D1" w:rsidRPr="00BD7F26" w14:paraId="62FE4E6B" w14:textId="77777777" w:rsidTr="007712D1">
        <w:tc>
          <w:tcPr>
            <w:tcW w:w="3770" w:type="dxa"/>
            <w:shd w:val="clear" w:color="auto" w:fill="auto"/>
            <w:vAlign w:val="bottom"/>
          </w:tcPr>
          <w:p w14:paraId="73A5F2D7" w14:textId="34C62463" w:rsidR="007712D1" w:rsidRPr="00BD7F26" w:rsidRDefault="007712D1" w:rsidP="007712D1">
            <w:pPr>
              <w:spacing w:line="240" w:lineRule="atLeast"/>
              <w:ind w:left="118" w:right="-29"/>
              <w:rPr>
                <w:b/>
                <w:bCs/>
                <w:color w:val="000000"/>
                <w:sz w:val="20"/>
                <w:szCs w:val="20"/>
              </w:rPr>
            </w:pPr>
            <w:r w:rsidRPr="00BD7F26">
              <w:rPr>
                <w:b/>
                <w:bCs/>
                <w:color w:val="000000"/>
                <w:sz w:val="20"/>
                <w:szCs w:val="20"/>
              </w:rPr>
              <w:t>Allowance for expected credit loss</w:t>
            </w:r>
          </w:p>
        </w:tc>
        <w:tc>
          <w:tcPr>
            <w:tcW w:w="1262" w:type="dxa"/>
            <w:shd w:val="clear" w:color="auto" w:fill="auto"/>
            <w:vAlign w:val="bottom"/>
          </w:tcPr>
          <w:p w14:paraId="40621C17" w14:textId="7347B88D" w:rsidR="007712D1" w:rsidRPr="00BD7F26" w:rsidRDefault="00651706" w:rsidP="007712D1">
            <w:pPr>
              <w:snapToGrid w:val="0"/>
              <w:spacing w:line="240" w:lineRule="atLeast"/>
              <w:ind w:right="-51" w:firstLine="208"/>
              <w:jc w:val="right"/>
              <w:rPr>
                <w:rFonts w:eastAsia="Times New Roman"/>
                <w:b/>
                <w:bCs/>
                <w:sz w:val="20"/>
                <w:szCs w:val="20"/>
              </w:rPr>
            </w:pPr>
            <w:r>
              <w:rPr>
                <w:rFonts w:eastAsia="Times New Roman"/>
                <w:b/>
                <w:bCs/>
                <w:sz w:val="20"/>
                <w:szCs w:val="20"/>
              </w:rPr>
              <w:t>(</w:t>
            </w:r>
            <w:r w:rsidRPr="00651706">
              <w:rPr>
                <w:rFonts w:eastAsia="Times New Roman"/>
                <w:b/>
                <w:bCs/>
                <w:sz w:val="20"/>
                <w:szCs w:val="20"/>
              </w:rPr>
              <w:t>31</w:t>
            </w:r>
            <w:r>
              <w:rPr>
                <w:rFonts w:eastAsia="Times New Roman"/>
                <w:b/>
                <w:bCs/>
                <w:sz w:val="20"/>
                <w:szCs w:val="20"/>
              </w:rPr>
              <w:t>)</w:t>
            </w:r>
          </w:p>
        </w:tc>
        <w:tc>
          <w:tcPr>
            <w:tcW w:w="266" w:type="dxa"/>
            <w:shd w:val="clear" w:color="auto" w:fill="auto"/>
          </w:tcPr>
          <w:p w14:paraId="0EDC6D1C" w14:textId="77777777" w:rsidR="007712D1" w:rsidRPr="00BD7F26" w:rsidRDefault="007712D1" w:rsidP="007712D1">
            <w:pPr>
              <w:snapToGrid w:val="0"/>
              <w:spacing w:line="240" w:lineRule="atLeast"/>
              <w:ind w:right="-29" w:firstLine="208"/>
              <w:jc w:val="both"/>
              <w:rPr>
                <w:b/>
                <w:bCs/>
                <w:color w:val="000000"/>
                <w:sz w:val="20"/>
                <w:szCs w:val="20"/>
              </w:rPr>
            </w:pPr>
          </w:p>
        </w:tc>
        <w:tc>
          <w:tcPr>
            <w:tcW w:w="1174" w:type="dxa"/>
            <w:tcBorders>
              <w:left w:val="nil"/>
              <w:right w:val="nil"/>
            </w:tcBorders>
            <w:vAlign w:val="bottom"/>
          </w:tcPr>
          <w:p w14:paraId="39527AFA" w14:textId="0EAAA645" w:rsidR="007712D1" w:rsidRPr="00BD7F26" w:rsidRDefault="007712D1" w:rsidP="007712D1">
            <w:pPr>
              <w:snapToGrid w:val="0"/>
              <w:spacing w:line="240" w:lineRule="atLeast"/>
              <w:ind w:right="-51" w:firstLine="208"/>
              <w:jc w:val="right"/>
              <w:rPr>
                <w:rFonts w:eastAsia="Times New Roman"/>
                <w:b/>
                <w:bCs/>
                <w:sz w:val="20"/>
                <w:szCs w:val="20"/>
              </w:rPr>
            </w:pPr>
            <w:r w:rsidRPr="00BD7F26">
              <w:rPr>
                <w:rFonts w:eastAsia="Times New Roman"/>
                <w:b/>
                <w:bCs/>
                <w:sz w:val="20"/>
                <w:szCs w:val="20"/>
              </w:rPr>
              <w:t>(40)</w:t>
            </w:r>
          </w:p>
        </w:tc>
        <w:tc>
          <w:tcPr>
            <w:tcW w:w="249" w:type="dxa"/>
            <w:shd w:val="clear" w:color="auto" w:fill="auto"/>
          </w:tcPr>
          <w:p w14:paraId="2C449E51" w14:textId="77777777" w:rsidR="007712D1" w:rsidRPr="00BD7F26" w:rsidRDefault="007712D1" w:rsidP="007712D1">
            <w:pPr>
              <w:snapToGrid w:val="0"/>
              <w:spacing w:line="240" w:lineRule="atLeast"/>
              <w:ind w:right="-29" w:firstLine="208"/>
              <w:jc w:val="both"/>
              <w:rPr>
                <w:b/>
                <w:bCs/>
                <w:color w:val="000000"/>
                <w:sz w:val="20"/>
                <w:szCs w:val="20"/>
              </w:rPr>
            </w:pPr>
          </w:p>
        </w:tc>
        <w:tc>
          <w:tcPr>
            <w:tcW w:w="1137" w:type="dxa"/>
            <w:shd w:val="clear" w:color="auto" w:fill="auto"/>
          </w:tcPr>
          <w:p w14:paraId="5F7A4691" w14:textId="2BF3E522" w:rsidR="007712D1" w:rsidRPr="00BD7F26" w:rsidRDefault="00651706" w:rsidP="007712D1">
            <w:pPr>
              <w:snapToGrid w:val="0"/>
              <w:spacing w:line="240" w:lineRule="atLeast"/>
              <w:ind w:right="-51" w:firstLine="208"/>
              <w:jc w:val="right"/>
              <w:rPr>
                <w:rFonts w:eastAsia="Times New Roman"/>
                <w:b/>
                <w:bCs/>
                <w:sz w:val="20"/>
                <w:szCs w:val="20"/>
              </w:rPr>
            </w:pPr>
            <w:r>
              <w:rPr>
                <w:rFonts w:eastAsia="Times New Roman"/>
                <w:b/>
                <w:bCs/>
                <w:sz w:val="20"/>
                <w:szCs w:val="20"/>
              </w:rPr>
              <w:t>(</w:t>
            </w:r>
            <w:r w:rsidRPr="00651706">
              <w:rPr>
                <w:rFonts w:eastAsia="Times New Roman"/>
                <w:b/>
                <w:bCs/>
                <w:sz w:val="20"/>
                <w:szCs w:val="20"/>
              </w:rPr>
              <w:t>31</w:t>
            </w:r>
            <w:r>
              <w:rPr>
                <w:rFonts w:eastAsia="Times New Roman"/>
                <w:b/>
                <w:bCs/>
                <w:sz w:val="20"/>
                <w:szCs w:val="20"/>
              </w:rPr>
              <w:t>)</w:t>
            </w:r>
          </w:p>
        </w:tc>
        <w:tc>
          <w:tcPr>
            <w:tcW w:w="236" w:type="dxa"/>
            <w:shd w:val="clear" w:color="auto" w:fill="auto"/>
          </w:tcPr>
          <w:p w14:paraId="70F20AE7" w14:textId="77777777" w:rsidR="007712D1" w:rsidRPr="00BD7F26" w:rsidRDefault="007712D1" w:rsidP="007712D1">
            <w:pPr>
              <w:snapToGrid w:val="0"/>
              <w:spacing w:line="240" w:lineRule="atLeast"/>
              <w:ind w:right="-29" w:firstLine="208"/>
              <w:jc w:val="both"/>
              <w:rPr>
                <w:b/>
                <w:bCs/>
                <w:sz w:val="20"/>
                <w:szCs w:val="20"/>
              </w:rPr>
            </w:pPr>
          </w:p>
        </w:tc>
        <w:tc>
          <w:tcPr>
            <w:tcW w:w="1120" w:type="dxa"/>
            <w:tcBorders>
              <w:left w:val="nil"/>
              <w:right w:val="nil"/>
            </w:tcBorders>
            <w:vAlign w:val="bottom"/>
          </w:tcPr>
          <w:p w14:paraId="10994525" w14:textId="2F357447" w:rsidR="007712D1" w:rsidRPr="00BD7F26" w:rsidRDefault="007712D1" w:rsidP="007712D1">
            <w:pPr>
              <w:snapToGrid w:val="0"/>
              <w:spacing w:line="240" w:lineRule="atLeast"/>
              <w:ind w:right="-51" w:firstLine="208"/>
              <w:jc w:val="right"/>
              <w:rPr>
                <w:rFonts w:eastAsia="Times New Roman"/>
                <w:b/>
                <w:bCs/>
                <w:sz w:val="20"/>
                <w:szCs w:val="20"/>
              </w:rPr>
            </w:pPr>
            <w:r w:rsidRPr="00BD7F26">
              <w:rPr>
                <w:rFonts w:eastAsia="Times New Roman"/>
                <w:b/>
                <w:bCs/>
                <w:sz w:val="20"/>
                <w:szCs w:val="20"/>
              </w:rPr>
              <w:t>(40)</w:t>
            </w:r>
          </w:p>
        </w:tc>
      </w:tr>
    </w:tbl>
    <w:p w14:paraId="35D72D22" w14:textId="73D99A77" w:rsidR="00055A1A" w:rsidRPr="00BD7F26" w:rsidRDefault="00055A1A" w:rsidP="009E34F3">
      <w:pPr>
        <w:spacing w:line="240" w:lineRule="atLeast"/>
        <w:ind w:left="539"/>
        <w:contextualSpacing/>
        <w:jc w:val="both"/>
        <w:rPr>
          <w:sz w:val="22"/>
          <w:szCs w:val="22"/>
        </w:rPr>
      </w:pPr>
    </w:p>
    <w:p w14:paraId="7E07C329" w14:textId="77777777" w:rsidR="00055A1A" w:rsidRPr="00BD7F26" w:rsidRDefault="00055A1A">
      <w:pPr>
        <w:suppressAutoHyphens w:val="0"/>
        <w:rPr>
          <w:sz w:val="22"/>
          <w:szCs w:val="22"/>
        </w:rPr>
      </w:pPr>
      <w:r w:rsidRPr="00BD7F26">
        <w:rPr>
          <w:sz w:val="22"/>
          <w:szCs w:val="22"/>
        </w:rPr>
        <w:br w:type="page"/>
      </w:r>
    </w:p>
    <w:p w14:paraId="78357421" w14:textId="77777777" w:rsidR="00B75D49" w:rsidRPr="00BD7F26" w:rsidRDefault="00B75D49" w:rsidP="00D950D0">
      <w:pPr>
        <w:snapToGrid w:val="0"/>
        <w:spacing w:line="240" w:lineRule="atLeast"/>
        <w:ind w:hanging="38"/>
        <w:jc w:val="right"/>
        <w:rPr>
          <w:sz w:val="22"/>
          <w:szCs w:val="22"/>
        </w:rPr>
      </w:pPr>
    </w:p>
    <w:tbl>
      <w:tblPr>
        <w:tblW w:w="9172" w:type="dxa"/>
        <w:tblInd w:w="332" w:type="dxa"/>
        <w:tblLayout w:type="fixed"/>
        <w:tblLook w:val="0000" w:firstRow="0" w:lastRow="0" w:firstColumn="0" w:lastColumn="0" w:noHBand="0" w:noVBand="0"/>
      </w:tblPr>
      <w:tblGrid>
        <w:gridCol w:w="3538"/>
        <w:gridCol w:w="1269"/>
        <w:gridCol w:w="267"/>
        <w:gridCol w:w="1218"/>
        <w:gridCol w:w="246"/>
        <w:gridCol w:w="1206"/>
        <w:gridCol w:w="250"/>
        <w:gridCol w:w="1178"/>
      </w:tblGrid>
      <w:tr w:rsidR="00C27B53" w:rsidRPr="00BD7F26" w14:paraId="63CCD165" w14:textId="77777777" w:rsidTr="00766A5F">
        <w:tc>
          <w:tcPr>
            <w:tcW w:w="3538" w:type="dxa"/>
            <w:shd w:val="clear" w:color="auto" w:fill="auto"/>
          </w:tcPr>
          <w:p w14:paraId="4BC557F0" w14:textId="77777777" w:rsidR="00C27B53" w:rsidRPr="00BD7F26" w:rsidRDefault="00C27B53" w:rsidP="00D00854">
            <w:pPr>
              <w:snapToGrid w:val="0"/>
              <w:spacing w:line="240" w:lineRule="atLeast"/>
              <w:ind w:right="-29"/>
              <w:jc w:val="both"/>
              <w:rPr>
                <w:b/>
                <w:bCs/>
                <w:sz w:val="20"/>
                <w:szCs w:val="20"/>
              </w:rPr>
            </w:pPr>
          </w:p>
        </w:tc>
        <w:tc>
          <w:tcPr>
            <w:tcW w:w="2754" w:type="dxa"/>
            <w:gridSpan w:val="3"/>
            <w:shd w:val="clear" w:color="auto" w:fill="auto"/>
          </w:tcPr>
          <w:p w14:paraId="6CCB7876" w14:textId="77777777" w:rsidR="00C27B53" w:rsidRPr="00BD7F26" w:rsidRDefault="00C27B53" w:rsidP="00D00854">
            <w:pPr>
              <w:spacing w:line="240" w:lineRule="atLeast"/>
              <w:ind w:right="-29"/>
              <w:jc w:val="center"/>
              <w:rPr>
                <w:b/>
                <w:bCs/>
                <w:sz w:val="20"/>
                <w:szCs w:val="20"/>
              </w:rPr>
            </w:pPr>
            <w:r w:rsidRPr="00BD7F26">
              <w:rPr>
                <w:b/>
                <w:bCs/>
                <w:color w:val="000000"/>
                <w:sz w:val="20"/>
                <w:szCs w:val="20"/>
              </w:rPr>
              <w:t>Consolidated</w:t>
            </w:r>
          </w:p>
        </w:tc>
        <w:tc>
          <w:tcPr>
            <w:tcW w:w="246" w:type="dxa"/>
            <w:shd w:val="clear" w:color="auto" w:fill="auto"/>
          </w:tcPr>
          <w:p w14:paraId="54D944BF" w14:textId="77777777" w:rsidR="00C27B53" w:rsidRPr="00BD7F26" w:rsidRDefault="00C27B53" w:rsidP="00D00854">
            <w:pPr>
              <w:snapToGrid w:val="0"/>
              <w:spacing w:line="240" w:lineRule="atLeast"/>
              <w:ind w:right="-29"/>
              <w:jc w:val="both"/>
              <w:rPr>
                <w:b/>
                <w:bCs/>
                <w:sz w:val="20"/>
                <w:szCs w:val="20"/>
              </w:rPr>
            </w:pPr>
          </w:p>
        </w:tc>
        <w:tc>
          <w:tcPr>
            <w:tcW w:w="2634" w:type="dxa"/>
            <w:gridSpan w:val="3"/>
            <w:shd w:val="clear" w:color="auto" w:fill="auto"/>
          </w:tcPr>
          <w:p w14:paraId="2E2F3339" w14:textId="77777777" w:rsidR="00C27B53" w:rsidRPr="00BD7F26" w:rsidRDefault="00C27B53" w:rsidP="00D00854">
            <w:pPr>
              <w:spacing w:line="240" w:lineRule="atLeast"/>
              <w:ind w:right="-29"/>
              <w:jc w:val="center"/>
              <w:rPr>
                <w:b/>
                <w:bCs/>
                <w:sz w:val="20"/>
                <w:szCs w:val="20"/>
              </w:rPr>
            </w:pPr>
            <w:r w:rsidRPr="00BD7F26">
              <w:rPr>
                <w:b/>
                <w:bCs/>
                <w:color w:val="000000"/>
                <w:sz w:val="20"/>
                <w:szCs w:val="20"/>
              </w:rPr>
              <w:t>The Bank</w:t>
            </w:r>
          </w:p>
        </w:tc>
      </w:tr>
      <w:tr w:rsidR="007712D1" w:rsidRPr="00BD7F26" w14:paraId="2666B61E" w14:textId="77777777" w:rsidTr="00766A5F">
        <w:tc>
          <w:tcPr>
            <w:tcW w:w="3538" w:type="dxa"/>
            <w:shd w:val="clear" w:color="auto" w:fill="auto"/>
          </w:tcPr>
          <w:p w14:paraId="4389F8AB" w14:textId="77777777" w:rsidR="007712D1" w:rsidRPr="00BD7F26" w:rsidRDefault="007712D1" w:rsidP="007712D1">
            <w:pPr>
              <w:snapToGrid w:val="0"/>
              <w:spacing w:line="240" w:lineRule="atLeast"/>
              <w:ind w:right="-29"/>
              <w:jc w:val="both"/>
              <w:rPr>
                <w:sz w:val="20"/>
                <w:szCs w:val="20"/>
              </w:rPr>
            </w:pPr>
          </w:p>
        </w:tc>
        <w:tc>
          <w:tcPr>
            <w:tcW w:w="1269" w:type="dxa"/>
            <w:shd w:val="clear" w:color="auto" w:fill="auto"/>
          </w:tcPr>
          <w:p w14:paraId="1F157DF5" w14:textId="1F51DC30" w:rsidR="007712D1" w:rsidRPr="00BD7F26" w:rsidRDefault="007712D1" w:rsidP="007712D1">
            <w:pPr>
              <w:spacing w:line="240" w:lineRule="atLeast"/>
              <w:ind w:left="-107" w:right="-46"/>
              <w:jc w:val="center"/>
              <w:rPr>
                <w:spacing w:val="-4"/>
                <w:sz w:val="20"/>
                <w:szCs w:val="20"/>
              </w:rPr>
            </w:pPr>
            <w:r>
              <w:rPr>
                <w:spacing w:val="-4"/>
                <w:sz w:val="20"/>
                <w:szCs w:val="20"/>
              </w:rPr>
              <w:t>30 September</w:t>
            </w:r>
          </w:p>
        </w:tc>
        <w:tc>
          <w:tcPr>
            <w:tcW w:w="267" w:type="dxa"/>
            <w:shd w:val="clear" w:color="auto" w:fill="auto"/>
          </w:tcPr>
          <w:p w14:paraId="168DDE92" w14:textId="77777777" w:rsidR="007712D1" w:rsidRPr="00BD7F26" w:rsidRDefault="007712D1" w:rsidP="007712D1">
            <w:pPr>
              <w:snapToGrid w:val="0"/>
              <w:spacing w:line="240" w:lineRule="atLeast"/>
              <w:ind w:right="-29"/>
              <w:jc w:val="both"/>
              <w:rPr>
                <w:sz w:val="20"/>
                <w:szCs w:val="20"/>
              </w:rPr>
            </w:pPr>
          </w:p>
        </w:tc>
        <w:tc>
          <w:tcPr>
            <w:tcW w:w="1218" w:type="dxa"/>
            <w:shd w:val="clear" w:color="auto" w:fill="auto"/>
          </w:tcPr>
          <w:p w14:paraId="5BA05437" w14:textId="77777777" w:rsidR="007712D1" w:rsidRPr="00BD7F26" w:rsidRDefault="007712D1" w:rsidP="007712D1">
            <w:pPr>
              <w:spacing w:line="240" w:lineRule="atLeast"/>
              <w:ind w:left="-175" w:right="-120"/>
              <w:jc w:val="center"/>
              <w:rPr>
                <w:sz w:val="20"/>
                <w:szCs w:val="20"/>
              </w:rPr>
            </w:pPr>
            <w:r w:rsidRPr="00BD7F26">
              <w:rPr>
                <w:sz w:val="20"/>
                <w:szCs w:val="20"/>
              </w:rPr>
              <w:t>31 December</w:t>
            </w:r>
          </w:p>
        </w:tc>
        <w:tc>
          <w:tcPr>
            <w:tcW w:w="246" w:type="dxa"/>
            <w:shd w:val="clear" w:color="auto" w:fill="auto"/>
          </w:tcPr>
          <w:p w14:paraId="30CB9F44" w14:textId="77777777" w:rsidR="007712D1" w:rsidRPr="00BD7F26" w:rsidRDefault="007712D1" w:rsidP="007712D1">
            <w:pPr>
              <w:snapToGrid w:val="0"/>
              <w:spacing w:line="240" w:lineRule="atLeast"/>
              <w:ind w:right="-29"/>
              <w:jc w:val="both"/>
              <w:rPr>
                <w:sz w:val="20"/>
                <w:szCs w:val="20"/>
              </w:rPr>
            </w:pPr>
          </w:p>
        </w:tc>
        <w:tc>
          <w:tcPr>
            <w:tcW w:w="1206" w:type="dxa"/>
            <w:shd w:val="clear" w:color="auto" w:fill="auto"/>
          </w:tcPr>
          <w:p w14:paraId="0EA9D304" w14:textId="7E34E455" w:rsidR="007712D1" w:rsidRPr="00BD7F26" w:rsidRDefault="007712D1" w:rsidP="007712D1">
            <w:pPr>
              <w:spacing w:line="240" w:lineRule="atLeast"/>
              <w:ind w:left="-107" w:right="-46"/>
              <w:jc w:val="center"/>
              <w:rPr>
                <w:spacing w:val="-4"/>
                <w:sz w:val="20"/>
                <w:szCs w:val="20"/>
              </w:rPr>
            </w:pPr>
            <w:r>
              <w:rPr>
                <w:spacing w:val="-4"/>
                <w:sz w:val="20"/>
                <w:szCs w:val="20"/>
              </w:rPr>
              <w:t>30 September</w:t>
            </w:r>
          </w:p>
        </w:tc>
        <w:tc>
          <w:tcPr>
            <w:tcW w:w="250" w:type="dxa"/>
            <w:shd w:val="clear" w:color="auto" w:fill="auto"/>
          </w:tcPr>
          <w:p w14:paraId="2410F5BB" w14:textId="77777777" w:rsidR="007712D1" w:rsidRPr="00BD7F26" w:rsidRDefault="007712D1" w:rsidP="007712D1">
            <w:pPr>
              <w:snapToGrid w:val="0"/>
              <w:spacing w:line="240" w:lineRule="atLeast"/>
              <w:ind w:right="-29"/>
              <w:jc w:val="both"/>
              <w:rPr>
                <w:sz w:val="20"/>
                <w:szCs w:val="20"/>
              </w:rPr>
            </w:pPr>
          </w:p>
        </w:tc>
        <w:tc>
          <w:tcPr>
            <w:tcW w:w="1178" w:type="dxa"/>
            <w:shd w:val="clear" w:color="auto" w:fill="auto"/>
          </w:tcPr>
          <w:p w14:paraId="39AFC008" w14:textId="77777777" w:rsidR="007712D1" w:rsidRPr="00BD7F26" w:rsidRDefault="007712D1" w:rsidP="00766A5F">
            <w:pPr>
              <w:spacing w:line="240" w:lineRule="atLeast"/>
              <w:ind w:left="-175" w:right="-147"/>
              <w:jc w:val="center"/>
              <w:rPr>
                <w:sz w:val="20"/>
                <w:szCs w:val="20"/>
              </w:rPr>
            </w:pPr>
            <w:r w:rsidRPr="00BD7F26">
              <w:rPr>
                <w:sz w:val="20"/>
                <w:szCs w:val="20"/>
              </w:rPr>
              <w:t>31 December</w:t>
            </w:r>
          </w:p>
        </w:tc>
      </w:tr>
      <w:tr w:rsidR="007712D1" w:rsidRPr="00BD7F26" w14:paraId="0D0B7E5E" w14:textId="77777777" w:rsidTr="00766A5F">
        <w:tc>
          <w:tcPr>
            <w:tcW w:w="3538" w:type="dxa"/>
            <w:shd w:val="clear" w:color="auto" w:fill="auto"/>
          </w:tcPr>
          <w:p w14:paraId="4D65741D" w14:textId="77777777" w:rsidR="007712D1" w:rsidRPr="00BD7F26" w:rsidRDefault="007712D1" w:rsidP="007712D1">
            <w:pPr>
              <w:snapToGrid w:val="0"/>
              <w:spacing w:line="240" w:lineRule="atLeast"/>
              <w:ind w:right="-29"/>
              <w:jc w:val="both"/>
              <w:rPr>
                <w:sz w:val="20"/>
                <w:szCs w:val="20"/>
              </w:rPr>
            </w:pPr>
          </w:p>
        </w:tc>
        <w:tc>
          <w:tcPr>
            <w:tcW w:w="1269" w:type="dxa"/>
            <w:shd w:val="clear" w:color="auto" w:fill="auto"/>
          </w:tcPr>
          <w:p w14:paraId="482466DC" w14:textId="1129E4B7" w:rsidR="007712D1" w:rsidRPr="00BD7F26" w:rsidRDefault="007712D1" w:rsidP="007712D1">
            <w:pPr>
              <w:spacing w:line="240" w:lineRule="atLeast"/>
              <w:ind w:right="-29"/>
              <w:jc w:val="center"/>
              <w:rPr>
                <w:color w:val="000000"/>
                <w:sz w:val="20"/>
                <w:szCs w:val="20"/>
              </w:rPr>
            </w:pPr>
            <w:r w:rsidRPr="00BD7F26">
              <w:rPr>
                <w:color w:val="000000"/>
                <w:sz w:val="20"/>
                <w:szCs w:val="20"/>
              </w:rPr>
              <w:t>2021</w:t>
            </w:r>
          </w:p>
        </w:tc>
        <w:tc>
          <w:tcPr>
            <w:tcW w:w="267" w:type="dxa"/>
            <w:shd w:val="clear" w:color="auto" w:fill="auto"/>
          </w:tcPr>
          <w:p w14:paraId="378AD619" w14:textId="77777777" w:rsidR="007712D1" w:rsidRPr="00BD7F26" w:rsidRDefault="007712D1" w:rsidP="007712D1">
            <w:pPr>
              <w:snapToGrid w:val="0"/>
              <w:spacing w:line="240" w:lineRule="atLeast"/>
              <w:ind w:right="-29"/>
              <w:jc w:val="both"/>
              <w:rPr>
                <w:sz w:val="20"/>
                <w:szCs w:val="20"/>
              </w:rPr>
            </w:pPr>
          </w:p>
        </w:tc>
        <w:tc>
          <w:tcPr>
            <w:tcW w:w="1218" w:type="dxa"/>
            <w:shd w:val="clear" w:color="auto" w:fill="auto"/>
          </w:tcPr>
          <w:p w14:paraId="64443E31" w14:textId="77777777"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2020</w:t>
            </w:r>
          </w:p>
        </w:tc>
        <w:tc>
          <w:tcPr>
            <w:tcW w:w="246" w:type="dxa"/>
            <w:shd w:val="clear" w:color="auto" w:fill="auto"/>
          </w:tcPr>
          <w:p w14:paraId="2912D816" w14:textId="77777777" w:rsidR="007712D1" w:rsidRPr="00BD7F26" w:rsidRDefault="007712D1" w:rsidP="007712D1">
            <w:pPr>
              <w:snapToGrid w:val="0"/>
              <w:spacing w:line="240" w:lineRule="atLeast"/>
              <w:ind w:right="-29"/>
              <w:jc w:val="both"/>
              <w:rPr>
                <w:sz w:val="20"/>
                <w:szCs w:val="20"/>
              </w:rPr>
            </w:pPr>
          </w:p>
        </w:tc>
        <w:tc>
          <w:tcPr>
            <w:tcW w:w="1206" w:type="dxa"/>
            <w:shd w:val="clear" w:color="auto" w:fill="auto"/>
          </w:tcPr>
          <w:p w14:paraId="52F88840" w14:textId="069D3595" w:rsidR="007712D1" w:rsidRPr="00BD7F26" w:rsidRDefault="007712D1" w:rsidP="007712D1">
            <w:pPr>
              <w:spacing w:line="240" w:lineRule="atLeast"/>
              <w:ind w:right="-29"/>
              <w:jc w:val="center"/>
              <w:rPr>
                <w:color w:val="000000"/>
                <w:sz w:val="20"/>
                <w:szCs w:val="20"/>
              </w:rPr>
            </w:pPr>
            <w:r w:rsidRPr="00BD7F26">
              <w:rPr>
                <w:color w:val="000000"/>
                <w:sz w:val="20"/>
                <w:szCs w:val="20"/>
              </w:rPr>
              <w:t>2021</w:t>
            </w:r>
          </w:p>
        </w:tc>
        <w:tc>
          <w:tcPr>
            <w:tcW w:w="250" w:type="dxa"/>
            <w:shd w:val="clear" w:color="auto" w:fill="auto"/>
          </w:tcPr>
          <w:p w14:paraId="238FEB4C" w14:textId="77777777" w:rsidR="007712D1" w:rsidRPr="00BD7F26" w:rsidRDefault="007712D1" w:rsidP="007712D1">
            <w:pPr>
              <w:snapToGrid w:val="0"/>
              <w:spacing w:line="240" w:lineRule="atLeast"/>
              <w:ind w:right="-29"/>
              <w:jc w:val="both"/>
              <w:rPr>
                <w:sz w:val="20"/>
                <w:szCs w:val="20"/>
              </w:rPr>
            </w:pPr>
          </w:p>
        </w:tc>
        <w:tc>
          <w:tcPr>
            <w:tcW w:w="1178" w:type="dxa"/>
            <w:shd w:val="clear" w:color="auto" w:fill="auto"/>
          </w:tcPr>
          <w:p w14:paraId="63429999" w14:textId="77777777"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2020</w:t>
            </w:r>
          </w:p>
        </w:tc>
      </w:tr>
      <w:tr w:rsidR="007712D1" w:rsidRPr="00BD7F26" w14:paraId="186BB8FA" w14:textId="77777777" w:rsidTr="00766A5F">
        <w:tc>
          <w:tcPr>
            <w:tcW w:w="3538" w:type="dxa"/>
            <w:shd w:val="clear" w:color="auto" w:fill="auto"/>
          </w:tcPr>
          <w:p w14:paraId="0CFB9253" w14:textId="77777777" w:rsidR="007712D1" w:rsidRPr="00BD7F26" w:rsidRDefault="007712D1" w:rsidP="007712D1">
            <w:pPr>
              <w:snapToGrid w:val="0"/>
              <w:spacing w:line="240" w:lineRule="atLeast"/>
              <w:ind w:right="-29"/>
              <w:jc w:val="both"/>
              <w:rPr>
                <w:sz w:val="20"/>
                <w:szCs w:val="20"/>
              </w:rPr>
            </w:pPr>
          </w:p>
        </w:tc>
        <w:tc>
          <w:tcPr>
            <w:tcW w:w="1269" w:type="dxa"/>
            <w:shd w:val="clear" w:color="auto" w:fill="auto"/>
          </w:tcPr>
          <w:p w14:paraId="2A293A25"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c>
          <w:tcPr>
            <w:tcW w:w="267" w:type="dxa"/>
            <w:shd w:val="clear" w:color="auto" w:fill="auto"/>
          </w:tcPr>
          <w:p w14:paraId="0AA85591" w14:textId="77777777" w:rsidR="007712D1" w:rsidRPr="00BD7F26" w:rsidRDefault="007712D1" w:rsidP="007712D1">
            <w:pPr>
              <w:snapToGrid w:val="0"/>
              <w:spacing w:line="240" w:lineRule="atLeast"/>
              <w:ind w:right="-29"/>
              <w:jc w:val="both"/>
              <w:rPr>
                <w:sz w:val="20"/>
                <w:szCs w:val="20"/>
              </w:rPr>
            </w:pPr>
          </w:p>
        </w:tc>
        <w:tc>
          <w:tcPr>
            <w:tcW w:w="1218" w:type="dxa"/>
            <w:shd w:val="clear" w:color="auto" w:fill="auto"/>
          </w:tcPr>
          <w:p w14:paraId="76E75106"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c>
          <w:tcPr>
            <w:tcW w:w="246" w:type="dxa"/>
            <w:shd w:val="clear" w:color="auto" w:fill="auto"/>
          </w:tcPr>
          <w:p w14:paraId="231C399C" w14:textId="77777777" w:rsidR="007712D1" w:rsidRPr="00BD7F26" w:rsidRDefault="007712D1" w:rsidP="007712D1">
            <w:pPr>
              <w:snapToGrid w:val="0"/>
              <w:spacing w:line="240" w:lineRule="atLeast"/>
              <w:ind w:right="-29"/>
              <w:jc w:val="both"/>
              <w:rPr>
                <w:sz w:val="20"/>
                <w:szCs w:val="20"/>
              </w:rPr>
            </w:pPr>
          </w:p>
        </w:tc>
        <w:tc>
          <w:tcPr>
            <w:tcW w:w="1206" w:type="dxa"/>
            <w:shd w:val="clear" w:color="auto" w:fill="auto"/>
          </w:tcPr>
          <w:p w14:paraId="0CDAD4D7"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c>
          <w:tcPr>
            <w:tcW w:w="250" w:type="dxa"/>
            <w:shd w:val="clear" w:color="auto" w:fill="auto"/>
          </w:tcPr>
          <w:p w14:paraId="4223F44D" w14:textId="77777777" w:rsidR="007712D1" w:rsidRPr="00BD7F26" w:rsidRDefault="007712D1" w:rsidP="007712D1">
            <w:pPr>
              <w:snapToGrid w:val="0"/>
              <w:spacing w:line="240" w:lineRule="atLeast"/>
              <w:ind w:right="-29"/>
              <w:jc w:val="both"/>
              <w:rPr>
                <w:sz w:val="20"/>
                <w:szCs w:val="20"/>
              </w:rPr>
            </w:pPr>
          </w:p>
        </w:tc>
        <w:tc>
          <w:tcPr>
            <w:tcW w:w="1178" w:type="dxa"/>
            <w:shd w:val="clear" w:color="auto" w:fill="auto"/>
          </w:tcPr>
          <w:p w14:paraId="786010A6" w14:textId="77777777" w:rsidR="007712D1" w:rsidRPr="00BD7F26" w:rsidRDefault="007712D1" w:rsidP="007712D1">
            <w:pPr>
              <w:spacing w:line="240" w:lineRule="atLeast"/>
              <w:ind w:right="-29"/>
              <w:jc w:val="center"/>
              <w:rPr>
                <w:sz w:val="20"/>
                <w:szCs w:val="20"/>
              </w:rPr>
            </w:pPr>
            <w:r w:rsidRPr="00BD7F26">
              <w:rPr>
                <w:color w:val="000000"/>
                <w:sz w:val="20"/>
                <w:szCs w:val="20"/>
              </w:rPr>
              <w:t>Fair value</w:t>
            </w:r>
          </w:p>
        </w:tc>
      </w:tr>
      <w:tr w:rsidR="007712D1" w:rsidRPr="00BD7F26" w14:paraId="7A02A533" w14:textId="77777777" w:rsidTr="00766A5F">
        <w:tc>
          <w:tcPr>
            <w:tcW w:w="3538" w:type="dxa"/>
            <w:shd w:val="clear" w:color="auto" w:fill="auto"/>
          </w:tcPr>
          <w:p w14:paraId="77A40E48" w14:textId="77777777" w:rsidR="007712D1" w:rsidRPr="00BD7F26" w:rsidRDefault="007712D1" w:rsidP="007712D1">
            <w:pPr>
              <w:snapToGrid w:val="0"/>
              <w:spacing w:line="240" w:lineRule="atLeast"/>
              <w:ind w:right="-29"/>
              <w:jc w:val="both"/>
              <w:rPr>
                <w:sz w:val="20"/>
                <w:szCs w:val="20"/>
              </w:rPr>
            </w:pPr>
          </w:p>
        </w:tc>
        <w:tc>
          <w:tcPr>
            <w:tcW w:w="5634" w:type="dxa"/>
            <w:gridSpan w:val="7"/>
            <w:shd w:val="clear" w:color="auto" w:fill="auto"/>
          </w:tcPr>
          <w:p w14:paraId="6BC4DA96" w14:textId="77777777" w:rsidR="007712D1" w:rsidRPr="00BD7F26" w:rsidRDefault="007712D1" w:rsidP="007712D1">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7712D1" w:rsidRPr="00BD7F26" w14:paraId="4CAD0AD8" w14:textId="77777777" w:rsidTr="00766A5F">
        <w:tc>
          <w:tcPr>
            <w:tcW w:w="3538" w:type="dxa"/>
            <w:shd w:val="clear" w:color="auto" w:fill="auto"/>
            <w:vAlign w:val="bottom"/>
          </w:tcPr>
          <w:p w14:paraId="52888758" w14:textId="56C3C6ED" w:rsidR="007712D1" w:rsidRPr="00BD7F26" w:rsidRDefault="007712D1" w:rsidP="007712D1">
            <w:pPr>
              <w:spacing w:line="240" w:lineRule="atLeast"/>
              <w:ind w:left="118" w:right="-29"/>
              <w:rPr>
                <w:b/>
                <w:bCs/>
                <w:i/>
                <w:iCs/>
                <w:color w:val="000000"/>
                <w:sz w:val="20"/>
                <w:szCs w:val="20"/>
              </w:rPr>
            </w:pPr>
            <w:r w:rsidRPr="00BD7F26">
              <w:rPr>
                <w:b/>
                <w:bCs/>
                <w:i/>
                <w:iCs/>
                <w:color w:val="000000"/>
                <w:sz w:val="20"/>
                <w:szCs w:val="20"/>
              </w:rPr>
              <w:t>Investments in equity instruments</w:t>
            </w:r>
            <w:r w:rsidRPr="00BD7F26">
              <w:rPr>
                <w:b/>
                <w:bCs/>
                <w:i/>
                <w:iCs/>
                <w:color w:val="000000"/>
                <w:sz w:val="20"/>
                <w:szCs w:val="20"/>
              </w:rPr>
              <w:br/>
              <w:t xml:space="preserve">   designated at FVOCI</w:t>
            </w:r>
          </w:p>
        </w:tc>
        <w:tc>
          <w:tcPr>
            <w:tcW w:w="1269" w:type="dxa"/>
            <w:shd w:val="clear" w:color="auto" w:fill="auto"/>
            <w:vAlign w:val="bottom"/>
          </w:tcPr>
          <w:p w14:paraId="5ABD1182" w14:textId="77777777" w:rsidR="007712D1" w:rsidRPr="00BD7F26" w:rsidRDefault="007712D1" w:rsidP="007712D1">
            <w:pPr>
              <w:snapToGrid w:val="0"/>
              <w:spacing w:line="240" w:lineRule="atLeast"/>
              <w:jc w:val="right"/>
              <w:rPr>
                <w:color w:val="000000"/>
                <w:sz w:val="20"/>
                <w:szCs w:val="20"/>
              </w:rPr>
            </w:pPr>
          </w:p>
        </w:tc>
        <w:tc>
          <w:tcPr>
            <w:tcW w:w="267" w:type="dxa"/>
            <w:shd w:val="clear" w:color="auto" w:fill="auto"/>
          </w:tcPr>
          <w:p w14:paraId="2255A090" w14:textId="77777777" w:rsidR="007712D1" w:rsidRPr="00BD7F26" w:rsidRDefault="007712D1" w:rsidP="007712D1">
            <w:pPr>
              <w:snapToGrid w:val="0"/>
              <w:spacing w:line="240" w:lineRule="atLeast"/>
              <w:ind w:right="-29"/>
              <w:jc w:val="both"/>
              <w:rPr>
                <w:sz w:val="20"/>
                <w:szCs w:val="20"/>
              </w:rPr>
            </w:pPr>
          </w:p>
        </w:tc>
        <w:tc>
          <w:tcPr>
            <w:tcW w:w="1218" w:type="dxa"/>
            <w:shd w:val="clear" w:color="auto" w:fill="auto"/>
            <w:vAlign w:val="bottom"/>
          </w:tcPr>
          <w:p w14:paraId="49FD8336" w14:textId="77777777" w:rsidR="007712D1" w:rsidRPr="00BD7F26" w:rsidRDefault="007712D1" w:rsidP="007712D1">
            <w:pPr>
              <w:snapToGrid w:val="0"/>
              <w:spacing w:line="240" w:lineRule="atLeast"/>
              <w:jc w:val="right"/>
              <w:rPr>
                <w:color w:val="000000"/>
                <w:sz w:val="20"/>
                <w:szCs w:val="20"/>
              </w:rPr>
            </w:pPr>
          </w:p>
        </w:tc>
        <w:tc>
          <w:tcPr>
            <w:tcW w:w="246" w:type="dxa"/>
            <w:shd w:val="clear" w:color="auto" w:fill="auto"/>
          </w:tcPr>
          <w:p w14:paraId="1D9F92B9" w14:textId="77777777" w:rsidR="007712D1" w:rsidRPr="00BD7F26" w:rsidRDefault="007712D1" w:rsidP="007712D1">
            <w:pPr>
              <w:snapToGrid w:val="0"/>
              <w:spacing w:line="240" w:lineRule="atLeast"/>
              <w:ind w:right="-29"/>
              <w:jc w:val="both"/>
              <w:rPr>
                <w:sz w:val="20"/>
                <w:szCs w:val="20"/>
              </w:rPr>
            </w:pPr>
          </w:p>
        </w:tc>
        <w:tc>
          <w:tcPr>
            <w:tcW w:w="1206" w:type="dxa"/>
            <w:shd w:val="clear" w:color="auto" w:fill="auto"/>
            <w:vAlign w:val="bottom"/>
          </w:tcPr>
          <w:p w14:paraId="0DCC9076" w14:textId="77777777" w:rsidR="007712D1" w:rsidRPr="00BD7F26" w:rsidRDefault="007712D1" w:rsidP="007712D1">
            <w:pPr>
              <w:snapToGrid w:val="0"/>
              <w:spacing w:line="240" w:lineRule="atLeast"/>
              <w:jc w:val="right"/>
              <w:rPr>
                <w:color w:val="000000"/>
                <w:sz w:val="20"/>
                <w:szCs w:val="20"/>
              </w:rPr>
            </w:pPr>
          </w:p>
        </w:tc>
        <w:tc>
          <w:tcPr>
            <w:tcW w:w="250" w:type="dxa"/>
            <w:shd w:val="clear" w:color="auto" w:fill="auto"/>
          </w:tcPr>
          <w:p w14:paraId="7BCEBCC1" w14:textId="77777777" w:rsidR="007712D1" w:rsidRPr="00BD7F26" w:rsidRDefault="007712D1" w:rsidP="007712D1">
            <w:pPr>
              <w:snapToGrid w:val="0"/>
              <w:spacing w:line="240" w:lineRule="atLeast"/>
              <w:ind w:right="-29"/>
              <w:jc w:val="both"/>
              <w:rPr>
                <w:sz w:val="20"/>
                <w:szCs w:val="20"/>
              </w:rPr>
            </w:pPr>
          </w:p>
        </w:tc>
        <w:tc>
          <w:tcPr>
            <w:tcW w:w="1178" w:type="dxa"/>
            <w:shd w:val="clear" w:color="auto" w:fill="auto"/>
            <w:vAlign w:val="bottom"/>
          </w:tcPr>
          <w:p w14:paraId="452C39AA" w14:textId="77777777" w:rsidR="007712D1" w:rsidRPr="00BD7F26" w:rsidRDefault="007712D1" w:rsidP="007712D1">
            <w:pPr>
              <w:snapToGrid w:val="0"/>
              <w:spacing w:line="240" w:lineRule="atLeast"/>
              <w:jc w:val="right"/>
              <w:rPr>
                <w:color w:val="000000"/>
                <w:sz w:val="20"/>
                <w:szCs w:val="20"/>
              </w:rPr>
            </w:pPr>
          </w:p>
        </w:tc>
      </w:tr>
      <w:tr w:rsidR="007712D1" w:rsidRPr="00BD7F26" w14:paraId="71CB55A4" w14:textId="77777777" w:rsidTr="00766A5F">
        <w:tc>
          <w:tcPr>
            <w:tcW w:w="3538" w:type="dxa"/>
            <w:shd w:val="clear" w:color="auto" w:fill="auto"/>
            <w:vAlign w:val="bottom"/>
          </w:tcPr>
          <w:p w14:paraId="2585E360" w14:textId="487F95E7" w:rsidR="007712D1" w:rsidRPr="00BD7F26" w:rsidRDefault="007712D1" w:rsidP="007712D1">
            <w:pPr>
              <w:spacing w:line="240" w:lineRule="atLeast"/>
              <w:ind w:left="118" w:right="-29"/>
              <w:rPr>
                <w:sz w:val="20"/>
                <w:szCs w:val="20"/>
              </w:rPr>
            </w:pPr>
            <w:r w:rsidRPr="00BD7F26">
              <w:rPr>
                <w:color w:val="000000"/>
                <w:sz w:val="20"/>
                <w:szCs w:val="20"/>
              </w:rPr>
              <w:t>Domestic equity instruments</w:t>
            </w:r>
          </w:p>
        </w:tc>
        <w:tc>
          <w:tcPr>
            <w:tcW w:w="1269" w:type="dxa"/>
            <w:shd w:val="clear" w:color="auto" w:fill="auto"/>
            <w:vAlign w:val="bottom"/>
          </w:tcPr>
          <w:p w14:paraId="1C70AABA" w14:textId="226868EF" w:rsidR="007712D1" w:rsidRPr="00BD7F26" w:rsidRDefault="00651706" w:rsidP="007712D1">
            <w:pPr>
              <w:snapToGrid w:val="0"/>
              <w:spacing w:line="240" w:lineRule="atLeast"/>
              <w:ind w:firstLine="208"/>
              <w:jc w:val="right"/>
              <w:rPr>
                <w:rFonts w:cs="Cordia New"/>
                <w:sz w:val="20"/>
                <w:szCs w:val="20"/>
              </w:rPr>
            </w:pPr>
            <w:r w:rsidRPr="00651706">
              <w:rPr>
                <w:rFonts w:cs="Cordia New"/>
                <w:sz w:val="20"/>
                <w:szCs w:val="20"/>
              </w:rPr>
              <w:t>1</w:t>
            </w:r>
            <w:r>
              <w:rPr>
                <w:rFonts w:cs="Cordia New"/>
                <w:sz w:val="20"/>
                <w:szCs w:val="20"/>
              </w:rPr>
              <w:t>,</w:t>
            </w:r>
            <w:r w:rsidRPr="00651706">
              <w:rPr>
                <w:rFonts w:cs="Cordia New"/>
                <w:sz w:val="20"/>
                <w:szCs w:val="20"/>
              </w:rPr>
              <w:t>731</w:t>
            </w:r>
          </w:p>
        </w:tc>
        <w:tc>
          <w:tcPr>
            <w:tcW w:w="267" w:type="dxa"/>
            <w:shd w:val="clear" w:color="auto" w:fill="auto"/>
          </w:tcPr>
          <w:p w14:paraId="295254AC" w14:textId="77777777" w:rsidR="007712D1" w:rsidRPr="00BD7F26" w:rsidRDefault="007712D1" w:rsidP="007712D1">
            <w:pPr>
              <w:snapToGrid w:val="0"/>
              <w:spacing w:line="240" w:lineRule="atLeast"/>
              <w:ind w:right="-29" w:firstLine="208"/>
              <w:jc w:val="both"/>
              <w:rPr>
                <w:sz w:val="20"/>
                <w:szCs w:val="20"/>
              </w:rPr>
            </w:pPr>
          </w:p>
        </w:tc>
        <w:tc>
          <w:tcPr>
            <w:tcW w:w="1218" w:type="dxa"/>
            <w:vAlign w:val="bottom"/>
          </w:tcPr>
          <w:p w14:paraId="56871FAD" w14:textId="2E9F142D" w:rsidR="007712D1" w:rsidRPr="00BD7F26" w:rsidRDefault="007712D1" w:rsidP="007712D1">
            <w:pPr>
              <w:snapToGrid w:val="0"/>
              <w:spacing w:line="240" w:lineRule="atLeast"/>
              <w:ind w:firstLine="208"/>
              <w:jc w:val="right"/>
              <w:rPr>
                <w:rFonts w:cs="Cordia New"/>
                <w:sz w:val="20"/>
                <w:szCs w:val="20"/>
              </w:rPr>
            </w:pPr>
            <w:r w:rsidRPr="00BD7F26">
              <w:rPr>
                <w:rFonts w:eastAsia="Times New Roman"/>
                <w:sz w:val="20"/>
                <w:szCs w:val="20"/>
              </w:rPr>
              <w:t>2,154</w:t>
            </w:r>
          </w:p>
        </w:tc>
        <w:tc>
          <w:tcPr>
            <w:tcW w:w="246" w:type="dxa"/>
            <w:shd w:val="clear" w:color="auto" w:fill="auto"/>
          </w:tcPr>
          <w:p w14:paraId="18D71DD8" w14:textId="77777777" w:rsidR="007712D1" w:rsidRPr="00BD7F26" w:rsidRDefault="007712D1" w:rsidP="007712D1">
            <w:pPr>
              <w:snapToGrid w:val="0"/>
              <w:spacing w:line="240" w:lineRule="atLeast"/>
              <w:ind w:right="-29" w:firstLine="208"/>
              <w:jc w:val="both"/>
              <w:rPr>
                <w:sz w:val="20"/>
                <w:szCs w:val="20"/>
              </w:rPr>
            </w:pPr>
          </w:p>
        </w:tc>
        <w:tc>
          <w:tcPr>
            <w:tcW w:w="1206" w:type="dxa"/>
            <w:shd w:val="clear" w:color="auto" w:fill="auto"/>
          </w:tcPr>
          <w:p w14:paraId="0FA0B3D3" w14:textId="3F354E92" w:rsidR="007712D1" w:rsidRPr="00BD7F26" w:rsidRDefault="00651706" w:rsidP="007712D1">
            <w:pPr>
              <w:snapToGrid w:val="0"/>
              <w:spacing w:line="240" w:lineRule="atLeast"/>
              <w:ind w:firstLine="208"/>
              <w:jc w:val="right"/>
              <w:rPr>
                <w:rFonts w:cs="Cordia New"/>
                <w:sz w:val="20"/>
                <w:szCs w:val="20"/>
              </w:rPr>
            </w:pPr>
            <w:r w:rsidRPr="00651706">
              <w:rPr>
                <w:rFonts w:cs="Cordia New"/>
                <w:sz w:val="20"/>
                <w:szCs w:val="20"/>
              </w:rPr>
              <w:t>1</w:t>
            </w:r>
            <w:r>
              <w:rPr>
                <w:rFonts w:cs="Cordia New"/>
                <w:sz w:val="20"/>
                <w:szCs w:val="20"/>
              </w:rPr>
              <w:t>,</w:t>
            </w:r>
            <w:r w:rsidRPr="00651706">
              <w:rPr>
                <w:rFonts w:cs="Cordia New"/>
                <w:sz w:val="20"/>
                <w:szCs w:val="20"/>
              </w:rPr>
              <w:t>716</w:t>
            </w:r>
          </w:p>
        </w:tc>
        <w:tc>
          <w:tcPr>
            <w:tcW w:w="250" w:type="dxa"/>
            <w:shd w:val="clear" w:color="auto" w:fill="auto"/>
          </w:tcPr>
          <w:p w14:paraId="231F5CA7" w14:textId="77777777" w:rsidR="007712D1" w:rsidRPr="00BD7F26" w:rsidRDefault="007712D1" w:rsidP="007712D1">
            <w:pPr>
              <w:snapToGrid w:val="0"/>
              <w:spacing w:line="240" w:lineRule="atLeast"/>
              <w:ind w:right="-29" w:firstLine="208"/>
              <w:jc w:val="both"/>
              <w:rPr>
                <w:sz w:val="20"/>
                <w:szCs w:val="20"/>
              </w:rPr>
            </w:pPr>
          </w:p>
        </w:tc>
        <w:tc>
          <w:tcPr>
            <w:tcW w:w="1178" w:type="dxa"/>
            <w:vAlign w:val="bottom"/>
          </w:tcPr>
          <w:p w14:paraId="05323296" w14:textId="57EEA06F" w:rsidR="007712D1" w:rsidRPr="00BD7F26" w:rsidRDefault="007712D1" w:rsidP="007712D1">
            <w:pPr>
              <w:snapToGrid w:val="0"/>
              <w:spacing w:line="240" w:lineRule="atLeast"/>
              <w:ind w:firstLine="208"/>
              <w:jc w:val="right"/>
              <w:rPr>
                <w:rFonts w:cs="Cordia New"/>
                <w:sz w:val="20"/>
                <w:szCs w:val="20"/>
              </w:rPr>
            </w:pPr>
            <w:r w:rsidRPr="00BD7F26">
              <w:rPr>
                <w:rFonts w:eastAsia="Times New Roman"/>
                <w:sz w:val="20"/>
                <w:szCs w:val="20"/>
              </w:rPr>
              <w:t>2,143</w:t>
            </w:r>
          </w:p>
        </w:tc>
      </w:tr>
      <w:tr w:rsidR="007712D1" w:rsidRPr="00BD7F26" w14:paraId="7889F8C4" w14:textId="77777777" w:rsidTr="00766A5F">
        <w:tc>
          <w:tcPr>
            <w:tcW w:w="3538" w:type="dxa"/>
            <w:shd w:val="clear" w:color="auto" w:fill="auto"/>
            <w:vAlign w:val="bottom"/>
          </w:tcPr>
          <w:p w14:paraId="20A17AC7" w14:textId="4CA43A27" w:rsidR="007712D1" w:rsidRPr="00BD7F26" w:rsidRDefault="007712D1" w:rsidP="007712D1">
            <w:pPr>
              <w:spacing w:line="240" w:lineRule="atLeast"/>
              <w:ind w:left="118" w:right="-29"/>
              <w:rPr>
                <w:sz w:val="20"/>
                <w:szCs w:val="20"/>
              </w:rPr>
            </w:pPr>
            <w:r w:rsidRPr="00BD7F26">
              <w:rPr>
                <w:color w:val="000000"/>
                <w:sz w:val="20"/>
                <w:szCs w:val="20"/>
              </w:rPr>
              <w:t>Foreign equity instruments</w:t>
            </w:r>
          </w:p>
        </w:tc>
        <w:tc>
          <w:tcPr>
            <w:tcW w:w="1269" w:type="dxa"/>
            <w:shd w:val="clear" w:color="auto" w:fill="auto"/>
            <w:vAlign w:val="bottom"/>
          </w:tcPr>
          <w:p w14:paraId="6DEFE40E" w14:textId="3FA4F816" w:rsidR="007712D1" w:rsidRPr="00BD7F26" w:rsidRDefault="00CF1463" w:rsidP="007712D1">
            <w:pPr>
              <w:snapToGrid w:val="0"/>
              <w:spacing w:line="240" w:lineRule="atLeast"/>
              <w:ind w:firstLine="208"/>
              <w:jc w:val="right"/>
              <w:rPr>
                <w:sz w:val="20"/>
                <w:szCs w:val="20"/>
                <w:lang w:val="en-GB"/>
              </w:rPr>
            </w:pPr>
            <w:r>
              <w:rPr>
                <w:sz w:val="20"/>
                <w:szCs w:val="20"/>
                <w:lang w:val="en-GB"/>
              </w:rPr>
              <w:t>6</w:t>
            </w:r>
          </w:p>
        </w:tc>
        <w:tc>
          <w:tcPr>
            <w:tcW w:w="267" w:type="dxa"/>
            <w:shd w:val="clear" w:color="auto" w:fill="auto"/>
          </w:tcPr>
          <w:p w14:paraId="270CDD08" w14:textId="77777777" w:rsidR="007712D1" w:rsidRPr="00BD7F26" w:rsidRDefault="007712D1" w:rsidP="007712D1">
            <w:pPr>
              <w:snapToGrid w:val="0"/>
              <w:spacing w:line="240" w:lineRule="atLeast"/>
              <w:ind w:right="-29" w:firstLine="208"/>
              <w:jc w:val="both"/>
              <w:rPr>
                <w:sz w:val="20"/>
                <w:szCs w:val="20"/>
              </w:rPr>
            </w:pPr>
          </w:p>
        </w:tc>
        <w:tc>
          <w:tcPr>
            <w:tcW w:w="1218" w:type="dxa"/>
            <w:vAlign w:val="bottom"/>
          </w:tcPr>
          <w:p w14:paraId="33883DC5" w14:textId="27D5D213" w:rsidR="007712D1" w:rsidRPr="00BD7F26" w:rsidRDefault="007712D1" w:rsidP="007712D1">
            <w:pPr>
              <w:snapToGrid w:val="0"/>
              <w:spacing w:line="240" w:lineRule="atLeast"/>
              <w:ind w:firstLine="208"/>
              <w:jc w:val="right"/>
              <w:rPr>
                <w:sz w:val="20"/>
                <w:szCs w:val="20"/>
              </w:rPr>
            </w:pPr>
            <w:r w:rsidRPr="00BD7F26">
              <w:rPr>
                <w:rFonts w:eastAsia="Times New Roman"/>
                <w:sz w:val="20"/>
                <w:szCs w:val="20"/>
              </w:rPr>
              <w:t>5</w:t>
            </w:r>
          </w:p>
        </w:tc>
        <w:tc>
          <w:tcPr>
            <w:tcW w:w="246" w:type="dxa"/>
            <w:shd w:val="clear" w:color="auto" w:fill="auto"/>
          </w:tcPr>
          <w:p w14:paraId="0CB67B72" w14:textId="77777777" w:rsidR="007712D1" w:rsidRPr="00BD7F26" w:rsidRDefault="007712D1" w:rsidP="007712D1">
            <w:pPr>
              <w:snapToGrid w:val="0"/>
              <w:spacing w:line="240" w:lineRule="atLeast"/>
              <w:ind w:right="-29" w:firstLine="208"/>
              <w:jc w:val="both"/>
              <w:rPr>
                <w:sz w:val="20"/>
                <w:szCs w:val="20"/>
              </w:rPr>
            </w:pPr>
          </w:p>
        </w:tc>
        <w:tc>
          <w:tcPr>
            <w:tcW w:w="1206" w:type="dxa"/>
            <w:shd w:val="clear" w:color="auto" w:fill="auto"/>
            <w:vAlign w:val="bottom"/>
          </w:tcPr>
          <w:p w14:paraId="4FAA85D3" w14:textId="0966BE10" w:rsidR="007712D1" w:rsidRPr="00BD7F26" w:rsidRDefault="00651706" w:rsidP="007712D1">
            <w:pPr>
              <w:snapToGrid w:val="0"/>
              <w:spacing w:line="240" w:lineRule="atLeast"/>
              <w:ind w:firstLine="208"/>
              <w:jc w:val="right"/>
              <w:rPr>
                <w:sz w:val="20"/>
                <w:szCs w:val="20"/>
                <w:lang w:val="en-GB"/>
              </w:rPr>
            </w:pPr>
            <w:r w:rsidRPr="00651706">
              <w:rPr>
                <w:sz w:val="20"/>
                <w:szCs w:val="20"/>
                <w:lang w:val="en-GB"/>
              </w:rPr>
              <w:t>4</w:t>
            </w:r>
          </w:p>
        </w:tc>
        <w:tc>
          <w:tcPr>
            <w:tcW w:w="250" w:type="dxa"/>
            <w:shd w:val="clear" w:color="auto" w:fill="auto"/>
          </w:tcPr>
          <w:p w14:paraId="5BDCDF72" w14:textId="77777777" w:rsidR="007712D1" w:rsidRPr="00BD7F26" w:rsidRDefault="007712D1" w:rsidP="007712D1">
            <w:pPr>
              <w:snapToGrid w:val="0"/>
              <w:spacing w:line="240" w:lineRule="atLeast"/>
              <w:ind w:right="-29" w:firstLine="208"/>
              <w:jc w:val="both"/>
              <w:rPr>
                <w:sz w:val="20"/>
                <w:szCs w:val="20"/>
              </w:rPr>
            </w:pPr>
          </w:p>
        </w:tc>
        <w:tc>
          <w:tcPr>
            <w:tcW w:w="1178" w:type="dxa"/>
            <w:vAlign w:val="bottom"/>
          </w:tcPr>
          <w:p w14:paraId="4374F28E" w14:textId="788DA0E1" w:rsidR="007712D1" w:rsidRPr="00BD7F26" w:rsidRDefault="007712D1" w:rsidP="007712D1">
            <w:pPr>
              <w:snapToGrid w:val="0"/>
              <w:spacing w:line="240" w:lineRule="atLeast"/>
              <w:ind w:firstLine="208"/>
              <w:jc w:val="right"/>
              <w:rPr>
                <w:sz w:val="20"/>
                <w:szCs w:val="20"/>
                <w:lang w:val="en-GB"/>
              </w:rPr>
            </w:pPr>
            <w:r w:rsidRPr="00BD7F26">
              <w:rPr>
                <w:rFonts w:eastAsia="Times New Roman"/>
                <w:sz w:val="20"/>
                <w:szCs w:val="20"/>
              </w:rPr>
              <w:t>4</w:t>
            </w:r>
          </w:p>
        </w:tc>
      </w:tr>
      <w:tr w:rsidR="007712D1" w:rsidRPr="00BD7F26" w14:paraId="0E7CBE59" w14:textId="77777777" w:rsidTr="00766A5F">
        <w:tc>
          <w:tcPr>
            <w:tcW w:w="3538" w:type="dxa"/>
            <w:shd w:val="clear" w:color="auto" w:fill="auto"/>
            <w:vAlign w:val="bottom"/>
          </w:tcPr>
          <w:p w14:paraId="0E7F738E" w14:textId="77777777" w:rsidR="007712D1" w:rsidRPr="00BD7F26" w:rsidRDefault="007712D1" w:rsidP="007712D1">
            <w:pPr>
              <w:spacing w:line="240" w:lineRule="atLeast"/>
              <w:ind w:left="118" w:right="-29"/>
              <w:rPr>
                <w:b/>
                <w:bCs/>
                <w:color w:val="000000"/>
                <w:sz w:val="20"/>
                <w:szCs w:val="20"/>
              </w:rPr>
            </w:pPr>
            <w:r w:rsidRPr="00BD7F26">
              <w:rPr>
                <w:b/>
                <w:bCs/>
                <w:color w:val="000000"/>
                <w:sz w:val="20"/>
                <w:szCs w:val="20"/>
              </w:rPr>
              <w:t>Total</w:t>
            </w:r>
          </w:p>
        </w:tc>
        <w:tc>
          <w:tcPr>
            <w:tcW w:w="1269" w:type="dxa"/>
            <w:tcBorders>
              <w:top w:val="single" w:sz="4" w:space="0" w:color="000000"/>
              <w:bottom w:val="single" w:sz="4" w:space="0" w:color="auto"/>
            </w:tcBorders>
            <w:shd w:val="clear" w:color="auto" w:fill="auto"/>
            <w:vAlign w:val="bottom"/>
          </w:tcPr>
          <w:p w14:paraId="4A80BB65" w14:textId="3D068969" w:rsidR="007712D1" w:rsidRPr="00BD7F26" w:rsidRDefault="00651706" w:rsidP="007712D1">
            <w:pPr>
              <w:snapToGrid w:val="0"/>
              <w:spacing w:line="240" w:lineRule="atLeast"/>
              <w:ind w:firstLine="208"/>
              <w:jc w:val="right"/>
              <w:rPr>
                <w:b/>
                <w:bCs/>
                <w:color w:val="000000"/>
                <w:sz w:val="20"/>
                <w:szCs w:val="20"/>
              </w:rPr>
            </w:pPr>
            <w:r w:rsidRPr="00651706">
              <w:rPr>
                <w:b/>
                <w:bCs/>
                <w:color w:val="000000"/>
                <w:sz w:val="20"/>
                <w:szCs w:val="20"/>
              </w:rPr>
              <w:t>1</w:t>
            </w:r>
            <w:r>
              <w:rPr>
                <w:b/>
                <w:bCs/>
                <w:color w:val="000000"/>
                <w:sz w:val="20"/>
                <w:szCs w:val="20"/>
              </w:rPr>
              <w:t>,</w:t>
            </w:r>
            <w:r w:rsidR="00CF1463">
              <w:rPr>
                <w:b/>
                <w:bCs/>
                <w:color w:val="000000"/>
                <w:sz w:val="20"/>
                <w:szCs w:val="20"/>
              </w:rPr>
              <w:t>737</w:t>
            </w:r>
          </w:p>
        </w:tc>
        <w:tc>
          <w:tcPr>
            <w:tcW w:w="267" w:type="dxa"/>
            <w:shd w:val="clear" w:color="auto" w:fill="auto"/>
          </w:tcPr>
          <w:p w14:paraId="47A1DCFF" w14:textId="77777777" w:rsidR="007712D1" w:rsidRPr="00BD7F26" w:rsidRDefault="007712D1" w:rsidP="007712D1">
            <w:pPr>
              <w:snapToGrid w:val="0"/>
              <w:spacing w:line="240" w:lineRule="atLeast"/>
              <w:ind w:right="-29" w:firstLine="208"/>
              <w:jc w:val="both"/>
              <w:rPr>
                <w:b/>
                <w:bCs/>
                <w:color w:val="000000"/>
                <w:sz w:val="20"/>
                <w:szCs w:val="20"/>
              </w:rPr>
            </w:pPr>
          </w:p>
        </w:tc>
        <w:tc>
          <w:tcPr>
            <w:tcW w:w="1218" w:type="dxa"/>
            <w:tcBorders>
              <w:top w:val="single" w:sz="4" w:space="0" w:color="auto"/>
              <w:left w:val="nil"/>
              <w:bottom w:val="single" w:sz="4" w:space="0" w:color="auto"/>
              <w:right w:val="nil"/>
            </w:tcBorders>
          </w:tcPr>
          <w:p w14:paraId="27A7EB2B" w14:textId="50E8E091" w:rsidR="007712D1" w:rsidRPr="00BD7F26" w:rsidRDefault="007712D1" w:rsidP="007712D1">
            <w:pPr>
              <w:snapToGrid w:val="0"/>
              <w:spacing w:line="240" w:lineRule="atLeast"/>
              <w:ind w:firstLine="208"/>
              <w:jc w:val="right"/>
              <w:rPr>
                <w:b/>
                <w:bCs/>
                <w:color w:val="000000"/>
                <w:sz w:val="20"/>
                <w:szCs w:val="20"/>
              </w:rPr>
            </w:pPr>
            <w:r w:rsidRPr="00BD7F26">
              <w:rPr>
                <w:rFonts w:eastAsia="Times New Roman"/>
                <w:b/>
                <w:bCs/>
                <w:sz w:val="20"/>
                <w:szCs w:val="20"/>
              </w:rPr>
              <w:t>2,159</w:t>
            </w:r>
          </w:p>
        </w:tc>
        <w:tc>
          <w:tcPr>
            <w:tcW w:w="246" w:type="dxa"/>
            <w:shd w:val="clear" w:color="auto" w:fill="auto"/>
          </w:tcPr>
          <w:p w14:paraId="6FF5A3DD" w14:textId="77777777" w:rsidR="007712D1" w:rsidRPr="00BD7F26" w:rsidRDefault="007712D1" w:rsidP="007712D1">
            <w:pPr>
              <w:snapToGrid w:val="0"/>
              <w:spacing w:line="240" w:lineRule="atLeast"/>
              <w:ind w:right="-29" w:firstLine="208"/>
              <w:jc w:val="both"/>
              <w:rPr>
                <w:b/>
                <w:bCs/>
                <w:color w:val="000000"/>
                <w:sz w:val="20"/>
                <w:szCs w:val="20"/>
              </w:rPr>
            </w:pPr>
          </w:p>
        </w:tc>
        <w:tc>
          <w:tcPr>
            <w:tcW w:w="1206" w:type="dxa"/>
            <w:tcBorders>
              <w:top w:val="single" w:sz="4" w:space="0" w:color="000000"/>
              <w:bottom w:val="single" w:sz="4" w:space="0" w:color="auto"/>
            </w:tcBorders>
            <w:shd w:val="clear" w:color="auto" w:fill="auto"/>
          </w:tcPr>
          <w:p w14:paraId="3D9C4DEC" w14:textId="26906FA5" w:rsidR="007712D1" w:rsidRPr="00BD7F26" w:rsidRDefault="00651706" w:rsidP="007712D1">
            <w:pPr>
              <w:snapToGrid w:val="0"/>
              <w:spacing w:line="240" w:lineRule="atLeast"/>
              <w:ind w:firstLine="208"/>
              <w:jc w:val="right"/>
              <w:rPr>
                <w:b/>
                <w:bCs/>
                <w:color w:val="000000"/>
                <w:sz w:val="20"/>
                <w:szCs w:val="20"/>
              </w:rPr>
            </w:pPr>
            <w:r w:rsidRPr="00651706">
              <w:rPr>
                <w:b/>
                <w:bCs/>
                <w:color w:val="000000"/>
                <w:sz w:val="20"/>
                <w:szCs w:val="20"/>
              </w:rPr>
              <w:t>1</w:t>
            </w:r>
            <w:r>
              <w:rPr>
                <w:b/>
                <w:bCs/>
                <w:color w:val="000000"/>
                <w:sz w:val="20"/>
                <w:szCs w:val="20"/>
              </w:rPr>
              <w:t>,</w:t>
            </w:r>
            <w:r w:rsidRPr="00651706">
              <w:rPr>
                <w:b/>
                <w:bCs/>
                <w:color w:val="000000"/>
                <w:sz w:val="20"/>
                <w:szCs w:val="20"/>
              </w:rPr>
              <w:t>720</w:t>
            </w:r>
          </w:p>
        </w:tc>
        <w:tc>
          <w:tcPr>
            <w:tcW w:w="250" w:type="dxa"/>
            <w:shd w:val="clear" w:color="auto" w:fill="auto"/>
          </w:tcPr>
          <w:p w14:paraId="30661B4C" w14:textId="77777777" w:rsidR="007712D1" w:rsidRPr="00BD7F26" w:rsidRDefault="007712D1" w:rsidP="007712D1">
            <w:pPr>
              <w:snapToGrid w:val="0"/>
              <w:spacing w:line="240" w:lineRule="atLeast"/>
              <w:ind w:right="-29" w:firstLine="208"/>
              <w:jc w:val="both"/>
              <w:rPr>
                <w:b/>
                <w:bCs/>
                <w:color w:val="000000"/>
                <w:sz w:val="20"/>
                <w:szCs w:val="20"/>
              </w:rPr>
            </w:pPr>
          </w:p>
        </w:tc>
        <w:tc>
          <w:tcPr>
            <w:tcW w:w="1178" w:type="dxa"/>
            <w:tcBorders>
              <w:top w:val="single" w:sz="4" w:space="0" w:color="auto"/>
              <w:left w:val="nil"/>
              <w:bottom w:val="single" w:sz="4" w:space="0" w:color="auto"/>
              <w:right w:val="nil"/>
            </w:tcBorders>
            <w:vAlign w:val="bottom"/>
          </w:tcPr>
          <w:p w14:paraId="5831EDCD" w14:textId="6C61E0C8" w:rsidR="007712D1" w:rsidRPr="00BD7F26" w:rsidRDefault="007712D1" w:rsidP="007712D1">
            <w:pPr>
              <w:snapToGrid w:val="0"/>
              <w:spacing w:line="240" w:lineRule="atLeast"/>
              <w:ind w:firstLine="208"/>
              <w:jc w:val="right"/>
              <w:rPr>
                <w:b/>
                <w:bCs/>
                <w:color w:val="000000"/>
                <w:sz w:val="20"/>
                <w:szCs w:val="20"/>
              </w:rPr>
            </w:pPr>
            <w:r w:rsidRPr="00BD7F26">
              <w:rPr>
                <w:rFonts w:eastAsia="Times New Roman"/>
                <w:b/>
                <w:bCs/>
                <w:sz w:val="20"/>
                <w:szCs w:val="20"/>
              </w:rPr>
              <w:t>2,147</w:t>
            </w:r>
          </w:p>
        </w:tc>
      </w:tr>
      <w:tr w:rsidR="007712D1" w:rsidRPr="00BD7F26" w14:paraId="5CD7F58D" w14:textId="77777777" w:rsidTr="00766A5F">
        <w:tc>
          <w:tcPr>
            <w:tcW w:w="3538" w:type="dxa"/>
            <w:shd w:val="clear" w:color="auto" w:fill="auto"/>
            <w:vAlign w:val="bottom"/>
          </w:tcPr>
          <w:p w14:paraId="275F7AFE" w14:textId="77777777" w:rsidR="007712D1" w:rsidRPr="00BD7F26" w:rsidRDefault="007712D1" w:rsidP="007712D1">
            <w:pPr>
              <w:spacing w:line="240" w:lineRule="atLeast"/>
              <w:ind w:left="118" w:right="-29"/>
              <w:rPr>
                <w:b/>
                <w:bCs/>
                <w:color w:val="000000"/>
                <w:sz w:val="20"/>
                <w:szCs w:val="20"/>
              </w:rPr>
            </w:pPr>
          </w:p>
        </w:tc>
        <w:tc>
          <w:tcPr>
            <w:tcW w:w="1269" w:type="dxa"/>
            <w:tcBorders>
              <w:top w:val="single" w:sz="4" w:space="0" w:color="auto"/>
            </w:tcBorders>
            <w:shd w:val="clear" w:color="auto" w:fill="auto"/>
            <w:vAlign w:val="bottom"/>
          </w:tcPr>
          <w:p w14:paraId="14FE3872" w14:textId="77777777" w:rsidR="007712D1" w:rsidRPr="00BD7F26" w:rsidRDefault="007712D1" w:rsidP="007712D1">
            <w:pPr>
              <w:snapToGrid w:val="0"/>
              <w:spacing w:line="240" w:lineRule="atLeast"/>
              <w:ind w:firstLine="208"/>
              <w:jc w:val="right"/>
              <w:rPr>
                <w:b/>
                <w:bCs/>
                <w:color w:val="000000"/>
                <w:sz w:val="20"/>
                <w:szCs w:val="20"/>
              </w:rPr>
            </w:pPr>
          </w:p>
        </w:tc>
        <w:tc>
          <w:tcPr>
            <w:tcW w:w="267" w:type="dxa"/>
            <w:shd w:val="clear" w:color="auto" w:fill="auto"/>
          </w:tcPr>
          <w:p w14:paraId="77C81C8A" w14:textId="77777777" w:rsidR="007712D1" w:rsidRPr="00BD7F26" w:rsidRDefault="007712D1" w:rsidP="007712D1">
            <w:pPr>
              <w:snapToGrid w:val="0"/>
              <w:spacing w:line="240" w:lineRule="atLeast"/>
              <w:ind w:right="-29" w:firstLine="208"/>
              <w:jc w:val="both"/>
              <w:rPr>
                <w:b/>
                <w:bCs/>
                <w:color w:val="000000"/>
                <w:sz w:val="20"/>
                <w:szCs w:val="20"/>
              </w:rPr>
            </w:pPr>
          </w:p>
        </w:tc>
        <w:tc>
          <w:tcPr>
            <w:tcW w:w="1218" w:type="dxa"/>
            <w:tcBorders>
              <w:top w:val="single" w:sz="4" w:space="0" w:color="auto"/>
              <w:left w:val="nil"/>
              <w:right w:val="nil"/>
            </w:tcBorders>
          </w:tcPr>
          <w:p w14:paraId="52FBE400" w14:textId="77777777" w:rsidR="007712D1" w:rsidRPr="00BD7F26" w:rsidRDefault="007712D1" w:rsidP="007712D1">
            <w:pPr>
              <w:snapToGrid w:val="0"/>
              <w:spacing w:line="240" w:lineRule="atLeast"/>
              <w:ind w:firstLine="208"/>
              <w:jc w:val="right"/>
              <w:rPr>
                <w:b/>
                <w:bCs/>
                <w:color w:val="000000"/>
                <w:sz w:val="20"/>
                <w:szCs w:val="20"/>
              </w:rPr>
            </w:pPr>
          </w:p>
        </w:tc>
        <w:tc>
          <w:tcPr>
            <w:tcW w:w="246" w:type="dxa"/>
            <w:shd w:val="clear" w:color="auto" w:fill="auto"/>
          </w:tcPr>
          <w:p w14:paraId="2466B63C" w14:textId="77777777" w:rsidR="007712D1" w:rsidRPr="00BD7F26" w:rsidRDefault="007712D1" w:rsidP="007712D1">
            <w:pPr>
              <w:snapToGrid w:val="0"/>
              <w:spacing w:line="240" w:lineRule="atLeast"/>
              <w:ind w:right="-29" w:firstLine="208"/>
              <w:jc w:val="both"/>
              <w:rPr>
                <w:b/>
                <w:bCs/>
                <w:color w:val="000000"/>
                <w:sz w:val="20"/>
                <w:szCs w:val="20"/>
              </w:rPr>
            </w:pPr>
          </w:p>
        </w:tc>
        <w:tc>
          <w:tcPr>
            <w:tcW w:w="1206" w:type="dxa"/>
            <w:tcBorders>
              <w:top w:val="single" w:sz="4" w:space="0" w:color="auto"/>
            </w:tcBorders>
            <w:shd w:val="clear" w:color="auto" w:fill="auto"/>
          </w:tcPr>
          <w:p w14:paraId="1369D44C" w14:textId="77777777" w:rsidR="007712D1" w:rsidRPr="00BD7F26" w:rsidRDefault="007712D1" w:rsidP="007712D1">
            <w:pPr>
              <w:snapToGrid w:val="0"/>
              <w:spacing w:line="240" w:lineRule="atLeast"/>
              <w:ind w:firstLine="208"/>
              <w:jc w:val="right"/>
              <w:rPr>
                <w:b/>
                <w:bCs/>
                <w:color w:val="000000"/>
                <w:sz w:val="20"/>
                <w:szCs w:val="20"/>
              </w:rPr>
            </w:pPr>
          </w:p>
        </w:tc>
        <w:tc>
          <w:tcPr>
            <w:tcW w:w="250" w:type="dxa"/>
            <w:shd w:val="clear" w:color="auto" w:fill="auto"/>
          </w:tcPr>
          <w:p w14:paraId="5E02196F" w14:textId="77777777" w:rsidR="007712D1" w:rsidRPr="00BD7F26" w:rsidRDefault="007712D1" w:rsidP="007712D1">
            <w:pPr>
              <w:snapToGrid w:val="0"/>
              <w:spacing w:line="240" w:lineRule="atLeast"/>
              <w:ind w:right="-29" w:firstLine="208"/>
              <w:jc w:val="both"/>
              <w:rPr>
                <w:b/>
                <w:bCs/>
                <w:color w:val="000000"/>
                <w:sz w:val="20"/>
                <w:szCs w:val="20"/>
              </w:rPr>
            </w:pPr>
          </w:p>
        </w:tc>
        <w:tc>
          <w:tcPr>
            <w:tcW w:w="1178" w:type="dxa"/>
            <w:tcBorders>
              <w:top w:val="single" w:sz="4" w:space="0" w:color="auto"/>
              <w:left w:val="nil"/>
              <w:right w:val="nil"/>
            </w:tcBorders>
            <w:vAlign w:val="bottom"/>
          </w:tcPr>
          <w:p w14:paraId="1196AF83" w14:textId="77777777" w:rsidR="007712D1" w:rsidRPr="00BD7F26" w:rsidRDefault="007712D1" w:rsidP="007712D1">
            <w:pPr>
              <w:snapToGrid w:val="0"/>
              <w:spacing w:line="240" w:lineRule="atLeast"/>
              <w:ind w:firstLine="208"/>
              <w:jc w:val="right"/>
              <w:rPr>
                <w:b/>
                <w:bCs/>
                <w:color w:val="000000"/>
                <w:sz w:val="20"/>
                <w:szCs w:val="20"/>
              </w:rPr>
            </w:pPr>
          </w:p>
        </w:tc>
      </w:tr>
      <w:tr w:rsidR="007712D1" w:rsidRPr="00BD7F26" w14:paraId="7AA73B64" w14:textId="77777777" w:rsidTr="00766A5F">
        <w:tc>
          <w:tcPr>
            <w:tcW w:w="3538" w:type="dxa"/>
            <w:shd w:val="clear" w:color="auto" w:fill="auto"/>
            <w:vAlign w:val="bottom"/>
          </w:tcPr>
          <w:p w14:paraId="7B336B27" w14:textId="24DFC38B" w:rsidR="007712D1" w:rsidRPr="00BD7F26" w:rsidRDefault="007712D1" w:rsidP="007712D1">
            <w:pPr>
              <w:spacing w:line="240" w:lineRule="atLeast"/>
              <w:ind w:left="118" w:right="-29"/>
              <w:rPr>
                <w:b/>
                <w:bCs/>
                <w:color w:val="000000"/>
                <w:sz w:val="20"/>
                <w:szCs w:val="20"/>
              </w:rPr>
            </w:pPr>
            <w:r w:rsidRPr="00BD7F26">
              <w:rPr>
                <w:b/>
                <w:bCs/>
                <w:color w:val="000000"/>
                <w:sz w:val="20"/>
                <w:szCs w:val="20"/>
              </w:rPr>
              <w:t>Total investments, net</w:t>
            </w:r>
          </w:p>
        </w:tc>
        <w:tc>
          <w:tcPr>
            <w:tcW w:w="1269" w:type="dxa"/>
            <w:tcBorders>
              <w:bottom w:val="double" w:sz="4" w:space="0" w:color="auto"/>
            </w:tcBorders>
            <w:shd w:val="clear" w:color="auto" w:fill="auto"/>
            <w:vAlign w:val="bottom"/>
          </w:tcPr>
          <w:p w14:paraId="7EA2B173" w14:textId="2EBE2590" w:rsidR="007712D1" w:rsidRPr="00BD7F26" w:rsidRDefault="00651706" w:rsidP="007712D1">
            <w:pPr>
              <w:snapToGrid w:val="0"/>
              <w:spacing w:line="240" w:lineRule="atLeast"/>
              <w:ind w:firstLine="208"/>
              <w:jc w:val="right"/>
              <w:rPr>
                <w:b/>
                <w:bCs/>
                <w:color w:val="000000"/>
                <w:sz w:val="20"/>
                <w:szCs w:val="20"/>
              </w:rPr>
            </w:pPr>
            <w:r w:rsidRPr="00651706">
              <w:rPr>
                <w:b/>
                <w:bCs/>
                <w:color w:val="000000"/>
                <w:sz w:val="20"/>
                <w:szCs w:val="20"/>
              </w:rPr>
              <w:t>261</w:t>
            </w:r>
            <w:r>
              <w:rPr>
                <w:b/>
                <w:bCs/>
                <w:color w:val="000000"/>
                <w:sz w:val="20"/>
                <w:szCs w:val="20"/>
              </w:rPr>
              <w:t>,</w:t>
            </w:r>
            <w:r w:rsidRPr="00651706">
              <w:rPr>
                <w:b/>
                <w:bCs/>
                <w:color w:val="000000"/>
                <w:sz w:val="20"/>
                <w:szCs w:val="20"/>
              </w:rPr>
              <w:t>898</w:t>
            </w:r>
          </w:p>
        </w:tc>
        <w:tc>
          <w:tcPr>
            <w:tcW w:w="267" w:type="dxa"/>
            <w:shd w:val="clear" w:color="auto" w:fill="auto"/>
          </w:tcPr>
          <w:p w14:paraId="427E7367" w14:textId="77777777" w:rsidR="007712D1" w:rsidRPr="00BD7F26" w:rsidRDefault="007712D1" w:rsidP="007712D1">
            <w:pPr>
              <w:snapToGrid w:val="0"/>
              <w:spacing w:line="240" w:lineRule="atLeast"/>
              <w:ind w:right="-29" w:firstLine="208"/>
              <w:jc w:val="both"/>
              <w:rPr>
                <w:b/>
                <w:bCs/>
                <w:color w:val="000000"/>
                <w:sz w:val="20"/>
                <w:szCs w:val="20"/>
              </w:rPr>
            </w:pPr>
          </w:p>
        </w:tc>
        <w:tc>
          <w:tcPr>
            <w:tcW w:w="1218" w:type="dxa"/>
            <w:tcBorders>
              <w:left w:val="nil"/>
              <w:bottom w:val="double" w:sz="4" w:space="0" w:color="auto"/>
              <w:right w:val="nil"/>
            </w:tcBorders>
          </w:tcPr>
          <w:p w14:paraId="081DFC2E" w14:textId="10FC0753" w:rsidR="007712D1" w:rsidRPr="00BD7F26" w:rsidRDefault="007712D1" w:rsidP="007712D1">
            <w:pPr>
              <w:snapToGrid w:val="0"/>
              <w:spacing w:line="240" w:lineRule="atLeast"/>
              <w:ind w:firstLine="208"/>
              <w:jc w:val="right"/>
              <w:rPr>
                <w:b/>
                <w:bCs/>
                <w:color w:val="000000"/>
                <w:sz w:val="20"/>
                <w:szCs w:val="20"/>
              </w:rPr>
            </w:pPr>
            <w:r w:rsidRPr="00BD7F26">
              <w:rPr>
                <w:rFonts w:eastAsia="Times New Roman"/>
                <w:b/>
                <w:bCs/>
                <w:sz w:val="20"/>
                <w:szCs w:val="20"/>
              </w:rPr>
              <w:t>311,796</w:t>
            </w:r>
          </w:p>
        </w:tc>
        <w:tc>
          <w:tcPr>
            <w:tcW w:w="246" w:type="dxa"/>
            <w:shd w:val="clear" w:color="auto" w:fill="auto"/>
          </w:tcPr>
          <w:p w14:paraId="01602850" w14:textId="77777777" w:rsidR="007712D1" w:rsidRPr="00BD7F26" w:rsidRDefault="007712D1" w:rsidP="007712D1">
            <w:pPr>
              <w:snapToGrid w:val="0"/>
              <w:spacing w:line="240" w:lineRule="atLeast"/>
              <w:ind w:right="-29" w:firstLine="208"/>
              <w:jc w:val="both"/>
              <w:rPr>
                <w:b/>
                <w:bCs/>
                <w:color w:val="000000"/>
                <w:sz w:val="20"/>
                <w:szCs w:val="20"/>
              </w:rPr>
            </w:pPr>
          </w:p>
        </w:tc>
        <w:tc>
          <w:tcPr>
            <w:tcW w:w="1206" w:type="dxa"/>
            <w:tcBorders>
              <w:bottom w:val="double" w:sz="4" w:space="0" w:color="auto"/>
            </w:tcBorders>
            <w:shd w:val="clear" w:color="auto" w:fill="auto"/>
          </w:tcPr>
          <w:p w14:paraId="60F72FFF" w14:textId="4CEB6B39" w:rsidR="007712D1" w:rsidRPr="00BD7F26" w:rsidRDefault="00651706" w:rsidP="007712D1">
            <w:pPr>
              <w:snapToGrid w:val="0"/>
              <w:spacing w:line="240" w:lineRule="atLeast"/>
              <w:ind w:firstLine="208"/>
              <w:jc w:val="right"/>
              <w:rPr>
                <w:b/>
                <w:bCs/>
                <w:color w:val="000000"/>
                <w:sz w:val="20"/>
                <w:szCs w:val="20"/>
              </w:rPr>
            </w:pPr>
            <w:r w:rsidRPr="00651706">
              <w:rPr>
                <w:b/>
                <w:bCs/>
                <w:color w:val="000000"/>
                <w:sz w:val="20"/>
                <w:szCs w:val="20"/>
              </w:rPr>
              <w:t>261</w:t>
            </w:r>
            <w:r>
              <w:rPr>
                <w:b/>
                <w:bCs/>
                <w:color w:val="000000"/>
                <w:sz w:val="20"/>
                <w:szCs w:val="20"/>
              </w:rPr>
              <w:t>,</w:t>
            </w:r>
            <w:r w:rsidRPr="00651706">
              <w:rPr>
                <w:b/>
                <w:bCs/>
                <w:color w:val="000000"/>
                <w:sz w:val="20"/>
                <w:szCs w:val="20"/>
              </w:rPr>
              <w:t>921</w:t>
            </w:r>
          </w:p>
        </w:tc>
        <w:tc>
          <w:tcPr>
            <w:tcW w:w="250" w:type="dxa"/>
            <w:shd w:val="clear" w:color="auto" w:fill="auto"/>
          </w:tcPr>
          <w:p w14:paraId="05F9268E" w14:textId="77777777" w:rsidR="007712D1" w:rsidRPr="00BD7F26" w:rsidRDefault="007712D1" w:rsidP="007712D1">
            <w:pPr>
              <w:snapToGrid w:val="0"/>
              <w:spacing w:line="240" w:lineRule="atLeast"/>
              <w:ind w:right="-29" w:firstLine="208"/>
              <w:jc w:val="both"/>
              <w:rPr>
                <w:b/>
                <w:bCs/>
                <w:color w:val="000000"/>
                <w:sz w:val="20"/>
                <w:szCs w:val="20"/>
              </w:rPr>
            </w:pPr>
          </w:p>
        </w:tc>
        <w:tc>
          <w:tcPr>
            <w:tcW w:w="1178" w:type="dxa"/>
            <w:tcBorders>
              <w:left w:val="nil"/>
              <w:bottom w:val="double" w:sz="4" w:space="0" w:color="auto"/>
              <w:right w:val="nil"/>
            </w:tcBorders>
            <w:vAlign w:val="bottom"/>
          </w:tcPr>
          <w:p w14:paraId="4248B727" w14:textId="01F93B0B" w:rsidR="007712D1" w:rsidRPr="00BD7F26" w:rsidRDefault="007712D1" w:rsidP="007712D1">
            <w:pPr>
              <w:snapToGrid w:val="0"/>
              <w:spacing w:line="240" w:lineRule="atLeast"/>
              <w:ind w:firstLine="208"/>
              <w:jc w:val="right"/>
              <w:rPr>
                <w:b/>
                <w:bCs/>
                <w:color w:val="000000"/>
                <w:sz w:val="20"/>
                <w:szCs w:val="20"/>
              </w:rPr>
            </w:pPr>
            <w:r w:rsidRPr="00BD7F26">
              <w:rPr>
                <w:rFonts w:eastAsia="Times New Roman"/>
                <w:b/>
                <w:bCs/>
                <w:sz w:val="20"/>
                <w:szCs w:val="20"/>
              </w:rPr>
              <w:t>312,059</w:t>
            </w:r>
          </w:p>
        </w:tc>
      </w:tr>
    </w:tbl>
    <w:p w14:paraId="59ED8823" w14:textId="72DE18F2" w:rsidR="008D1292" w:rsidRPr="00B94587" w:rsidRDefault="008D1292">
      <w:pPr>
        <w:suppressAutoHyphens w:val="0"/>
        <w:rPr>
          <w:rFonts w:cstheme="minorBidi"/>
          <w:sz w:val="28"/>
        </w:rPr>
      </w:pPr>
    </w:p>
    <w:p w14:paraId="72A9B051" w14:textId="38E9F773" w:rsidR="00C27B53" w:rsidRPr="00766A5F" w:rsidRDefault="00504F97" w:rsidP="00FF3FB7">
      <w:pPr>
        <w:tabs>
          <w:tab w:val="left" w:pos="567"/>
        </w:tabs>
        <w:spacing w:line="240" w:lineRule="atLeast"/>
        <w:ind w:left="540" w:right="-28"/>
        <w:jc w:val="both"/>
        <w:rPr>
          <w:sz w:val="22"/>
          <w:szCs w:val="22"/>
        </w:rPr>
      </w:pPr>
      <w:r w:rsidRPr="00766A5F">
        <w:rPr>
          <w:sz w:val="22"/>
          <w:szCs w:val="22"/>
        </w:rPr>
        <w:t>D</w:t>
      </w:r>
      <w:r w:rsidR="00C27B53" w:rsidRPr="00766A5F">
        <w:rPr>
          <w:sz w:val="22"/>
          <w:szCs w:val="22"/>
        </w:rPr>
        <w:t>ividend income from investments in equity instruments designated at FVOCI recognised in</w:t>
      </w:r>
      <w:r w:rsidR="004E3210" w:rsidRPr="00766A5F">
        <w:rPr>
          <w:rFonts w:cstheme="minorBidi" w:hint="cs"/>
          <w:sz w:val="22"/>
          <w:szCs w:val="22"/>
          <w:cs/>
        </w:rPr>
        <w:t xml:space="preserve"> </w:t>
      </w:r>
      <w:r w:rsidR="00FF3FB7" w:rsidRPr="00766A5F">
        <w:rPr>
          <w:rFonts w:cstheme="minorBidi"/>
          <w:sz w:val="22"/>
          <w:szCs w:val="22"/>
        </w:rPr>
        <w:br/>
        <w:t xml:space="preserve">the consolidated and the Bank’s </w:t>
      </w:r>
      <w:r w:rsidR="00C27B53" w:rsidRPr="00766A5F">
        <w:rPr>
          <w:sz w:val="22"/>
          <w:szCs w:val="22"/>
        </w:rPr>
        <w:t xml:space="preserve">statement of profit or loss </w:t>
      </w:r>
      <w:r w:rsidR="004E3210" w:rsidRPr="00766A5F">
        <w:rPr>
          <w:rFonts w:cs="Angsana New"/>
          <w:sz w:val="22"/>
          <w:szCs w:val="22"/>
        </w:rPr>
        <w:t xml:space="preserve">and other comprehensive income </w:t>
      </w:r>
      <w:r w:rsidR="00C27B53" w:rsidRPr="00766A5F">
        <w:rPr>
          <w:sz w:val="22"/>
          <w:szCs w:val="22"/>
        </w:rPr>
        <w:t xml:space="preserve">for </w:t>
      </w:r>
      <w:r w:rsidR="00FF3FB7" w:rsidRPr="00766A5F">
        <w:rPr>
          <w:sz w:val="22"/>
          <w:szCs w:val="22"/>
        </w:rPr>
        <w:br/>
      </w:r>
      <w:r w:rsidR="00C27B53" w:rsidRPr="00766A5F">
        <w:rPr>
          <w:sz w:val="22"/>
          <w:szCs w:val="22"/>
        </w:rPr>
        <w:t xml:space="preserve">the </w:t>
      </w:r>
      <w:r w:rsidR="007712D1" w:rsidRPr="00766A5F">
        <w:rPr>
          <w:sz w:val="22"/>
          <w:szCs w:val="22"/>
        </w:rPr>
        <w:t xml:space="preserve">nine-month </w:t>
      </w:r>
      <w:r w:rsidR="00C27B53" w:rsidRPr="00766A5F">
        <w:rPr>
          <w:sz w:val="22"/>
          <w:szCs w:val="22"/>
        </w:rPr>
        <w:t>period ended 3</w:t>
      </w:r>
      <w:r w:rsidR="007712D1" w:rsidRPr="00766A5F">
        <w:rPr>
          <w:sz w:val="22"/>
          <w:szCs w:val="22"/>
        </w:rPr>
        <w:t>0</w:t>
      </w:r>
      <w:r w:rsidR="00C27B53" w:rsidRPr="00766A5F">
        <w:rPr>
          <w:sz w:val="22"/>
          <w:szCs w:val="22"/>
        </w:rPr>
        <w:t xml:space="preserve"> </w:t>
      </w:r>
      <w:r w:rsidR="007712D1" w:rsidRPr="00766A5F">
        <w:rPr>
          <w:sz w:val="22"/>
          <w:szCs w:val="22"/>
        </w:rPr>
        <w:t>September</w:t>
      </w:r>
      <w:r w:rsidR="00C27B53" w:rsidRPr="00766A5F">
        <w:rPr>
          <w:sz w:val="22"/>
          <w:szCs w:val="22"/>
        </w:rPr>
        <w:t xml:space="preserve"> 2021 amounting to </w:t>
      </w:r>
      <w:r w:rsidR="00C27B53" w:rsidRPr="00401EB7">
        <w:rPr>
          <w:sz w:val="22"/>
          <w:szCs w:val="22"/>
        </w:rPr>
        <w:t>Bah</w:t>
      </w:r>
      <w:r w:rsidR="00BA69A6" w:rsidRPr="00401EB7">
        <w:rPr>
          <w:sz w:val="22"/>
          <w:szCs w:val="22"/>
        </w:rPr>
        <w:t xml:space="preserve">t </w:t>
      </w:r>
      <w:r w:rsidR="00651706" w:rsidRPr="00401EB7">
        <w:rPr>
          <w:sz w:val="22"/>
          <w:szCs w:val="22"/>
        </w:rPr>
        <w:t>20</w:t>
      </w:r>
      <w:r w:rsidR="00C27B53" w:rsidRPr="00401EB7">
        <w:rPr>
          <w:sz w:val="22"/>
          <w:szCs w:val="22"/>
        </w:rPr>
        <w:t xml:space="preserve"> million and</w:t>
      </w:r>
      <w:r w:rsidR="00BA69A6" w:rsidRPr="00401EB7">
        <w:rPr>
          <w:sz w:val="22"/>
          <w:szCs w:val="22"/>
        </w:rPr>
        <w:t xml:space="preserve"> </w:t>
      </w:r>
      <w:r w:rsidR="00651706" w:rsidRPr="00401EB7">
        <w:rPr>
          <w:sz w:val="22"/>
          <w:szCs w:val="22"/>
        </w:rPr>
        <w:t>19</w:t>
      </w:r>
      <w:r w:rsidR="00C27B53" w:rsidRPr="00401EB7">
        <w:rPr>
          <w:sz w:val="22"/>
          <w:szCs w:val="22"/>
        </w:rPr>
        <w:t xml:space="preserve"> million</w:t>
      </w:r>
      <w:r w:rsidR="00C27B53" w:rsidRPr="00766A5F">
        <w:rPr>
          <w:sz w:val="22"/>
          <w:szCs w:val="22"/>
        </w:rPr>
        <w:t xml:space="preserve">, respectively. </w:t>
      </w:r>
      <w:r w:rsidR="00C27B53" w:rsidRPr="00766A5F">
        <w:rPr>
          <w:i/>
          <w:iCs/>
          <w:sz w:val="22"/>
          <w:szCs w:val="22"/>
        </w:rPr>
        <w:t>(3</w:t>
      </w:r>
      <w:r w:rsidR="007712D1" w:rsidRPr="00766A5F">
        <w:rPr>
          <w:i/>
          <w:iCs/>
          <w:sz w:val="22"/>
          <w:szCs w:val="22"/>
        </w:rPr>
        <w:t>0 September</w:t>
      </w:r>
      <w:r w:rsidR="00C27B53" w:rsidRPr="00766A5F">
        <w:rPr>
          <w:i/>
          <w:iCs/>
          <w:sz w:val="22"/>
          <w:szCs w:val="22"/>
        </w:rPr>
        <w:t xml:space="preserve"> 202</w:t>
      </w:r>
      <w:r w:rsidR="00766A5F" w:rsidRPr="00766A5F">
        <w:rPr>
          <w:i/>
          <w:iCs/>
          <w:sz w:val="22"/>
          <w:szCs w:val="22"/>
        </w:rPr>
        <w:t>0</w:t>
      </w:r>
      <w:r w:rsidR="00C27B53" w:rsidRPr="00766A5F">
        <w:rPr>
          <w:i/>
          <w:iCs/>
          <w:sz w:val="22"/>
          <w:szCs w:val="22"/>
        </w:rPr>
        <w:t>: Baht</w:t>
      </w:r>
      <w:r w:rsidR="00F67FF4">
        <w:rPr>
          <w:i/>
          <w:iCs/>
          <w:sz w:val="22"/>
          <w:szCs w:val="22"/>
        </w:rPr>
        <w:t xml:space="preserve"> 4</w:t>
      </w:r>
      <w:r w:rsidR="00C27B53" w:rsidRPr="00766A5F">
        <w:rPr>
          <w:i/>
          <w:iCs/>
          <w:sz w:val="22"/>
          <w:szCs w:val="22"/>
        </w:rPr>
        <w:t xml:space="preserve"> million and Baht</w:t>
      </w:r>
      <w:r w:rsidR="00F67FF4">
        <w:rPr>
          <w:i/>
          <w:iCs/>
          <w:sz w:val="22"/>
          <w:szCs w:val="22"/>
        </w:rPr>
        <w:t xml:space="preserve"> 3</w:t>
      </w:r>
      <w:r w:rsidR="00C27B53" w:rsidRPr="00766A5F">
        <w:rPr>
          <w:i/>
          <w:iCs/>
          <w:sz w:val="22"/>
          <w:szCs w:val="22"/>
        </w:rPr>
        <w:t xml:space="preserve"> million, respectively)</w:t>
      </w:r>
      <w:r w:rsidR="00C27B53" w:rsidRPr="00766A5F">
        <w:rPr>
          <w:sz w:val="22"/>
          <w:szCs w:val="22"/>
        </w:rPr>
        <w:t>.</w:t>
      </w:r>
      <w:r w:rsidR="00C27B53" w:rsidRPr="00766A5F">
        <w:rPr>
          <w:sz w:val="22"/>
          <w:szCs w:val="22"/>
        </w:rPr>
        <w:cr/>
      </w:r>
    </w:p>
    <w:p w14:paraId="0FB78116" w14:textId="77777777" w:rsidR="00766A5F" w:rsidRPr="00766A5F" w:rsidRDefault="00766A5F" w:rsidP="00766A5F">
      <w:pPr>
        <w:tabs>
          <w:tab w:val="left" w:pos="270"/>
        </w:tabs>
        <w:spacing w:line="240" w:lineRule="atLeast"/>
        <w:ind w:right="-28"/>
        <w:jc w:val="both"/>
        <w:outlineLvl w:val="0"/>
        <w:rPr>
          <w:b/>
          <w:bCs/>
          <w:i/>
          <w:iCs/>
          <w:szCs w:val="22"/>
        </w:rPr>
      </w:pPr>
    </w:p>
    <w:p w14:paraId="6C8E016D" w14:textId="16B3EDD3" w:rsidR="00133DA5" w:rsidRPr="00BD7F26" w:rsidRDefault="00133DA5" w:rsidP="00AE324A">
      <w:pPr>
        <w:pStyle w:val="ListParagraph"/>
        <w:numPr>
          <w:ilvl w:val="1"/>
          <w:numId w:val="37"/>
        </w:numPr>
        <w:tabs>
          <w:tab w:val="left" w:pos="270"/>
        </w:tabs>
        <w:spacing w:line="240" w:lineRule="atLeast"/>
        <w:ind w:left="540" w:right="-28" w:hanging="540"/>
        <w:jc w:val="both"/>
        <w:outlineLvl w:val="0"/>
        <w:rPr>
          <w:b/>
          <w:bCs/>
          <w:i/>
          <w:iCs/>
          <w:szCs w:val="22"/>
        </w:rPr>
      </w:pPr>
      <w:r w:rsidRPr="00BD7F26">
        <w:rPr>
          <w:b/>
          <w:bCs/>
          <w:i/>
          <w:iCs/>
          <w:szCs w:val="22"/>
        </w:rPr>
        <w:t>Investment in companies with problems in their financial position</w:t>
      </w:r>
      <w:r w:rsidR="00375924" w:rsidRPr="00BD7F26">
        <w:rPr>
          <w:b/>
          <w:bCs/>
          <w:i/>
          <w:iCs/>
          <w:szCs w:val="22"/>
        </w:rPr>
        <w:t>s and operating results</w:t>
      </w:r>
    </w:p>
    <w:p w14:paraId="1ED9A790" w14:textId="77777777" w:rsidR="00986C9A" w:rsidRPr="00BD7F26" w:rsidRDefault="00986C9A" w:rsidP="00345D5B">
      <w:pPr>
        <w:spacing w:line="240" w:lineRule="atLeast"/>
        <w:ind w:left="1080" w:right="-28"/>
        <w:jc w:val="both"/>
        <w:outlineLvl w:val="0"/>
        <w:rPr>
          <w:sz w:val="28"/>
          <w:lang w:val="en-GB"/>
        </w:rPr>
      </w:pPr>
    </w:p>
    <w:p w14:paraId="74AE8ADB" w14:textId="05460EFB" w:rsidR="001D53DA" w:rsidRPr="00BD7F26" w:rsidRDefault="001D53DA" w:rsidP="001D53DA">
      <w:pPr>
        <w:spacing w:line="240" w:lineRule="atLeast"/>
        <w:ind w:left="540" w:right="-28"/>
        <w:jc w:val="thaiDistribute"/>
        <w:outlineLvl w:val="0"/>
        <w:rPr>
          <w:rFonts w:eastAsia="Times New Roman" w:cstheme="minorBidi"/>
          <w:sz w:val="22"/>
          <w:szCs w:val="22"/>
          <w:cs/>
        </w:rPr>
      </w:pPr>
      <w:r w:rsidRPr="00BD7F26">
        <w:rPr>
          <w:rFonts w:eastAsia="Times New Roman"/>
          <w:sz w:val="22"/>
          <w:szCs w:val="22"/>
        </w:rPr>
        <w:t xml:space="preserve">As at </w:t>
      </w:r>
      <w:r w:rsidR="004E2989" w:rsidRPr="00BD7F26">
        <w:rPr>
          <w:sz w:val="22"/>
          <w:szCs w:val="22"/>
        </w:rPr>
        <w:t>3</w:t>
      </w:r>
      <w:r w:rsidR="007712D1">
        <w:rPr>
          <w:sz w:val="22"/>
          <w:szCs w:val="22"/>
        </w:rPr>
        <w:t>0</w:t>
      </w:r>
      <w:r w:rsidR="004E2989" w:rsidRPr="00BD7F26">
        <w:rPr>
          <w:sz w:val="22"/>
          <w:szCs w:val="22"/>
        </w:rPr>
        <w:t xml:space="preserve"> </w:t>
      </w:r>
      <w:r w:rsidR="007712D1">
        <w:rPr>
          <w:sz w:val="22"/>
          <w:szCs w:val="22"/>
        </w:rPr>
        <w:t>September</w:t>
      </w:r>
      <w:r w:rsidR="004E2989" w:rsidRPr="00BD7F26">
        <w:rPr>
          <w:sz w:val="22"/>
          <w:szCs w:val="22"/>
        </w:rPr>
        <w:t xml:space="preserve"> </w:t>
      </w:r>
      <w:r w:rsidRPr="00BD7F26">
        <w:rPr>
          <w:rFonts w:eastAsia="Times New Roman"/>
          <w:sz w:val="22"/>
          <w:szCs w:val="22"/>
        </w:rPr>
        <w:t>202</w:t>
      </w:r>
      <w:r w:rsidR="004E2989" w:rsidRPr="00BD7F26">
        <w:rPr>
          <w:rFonts w:eastAsia="Times New Roman"/>
          <w:sz w:val="22"/>
          <w:szCs w:val="22"/>
        </w:rPr>
        <w:t>1</w:t>
      </w:r>
      <w:r w:rsidRPr="00BD7F26">
        <w:rPr>
          <w:rFonts w:eastAsia="Times New Roman"/>
          <w:sz w:val="22"/>
          <w:szCs w:val="22"/>
        </w:rPr>
        <w:t xml:space="preserve">, the consolidated and the Bank’s aggregate cost of investments in companies with problems in their financial position and operating results amounting to Baht </w:t>
      </w:r>
      <w:r w:rsidR="00F63D6A">
        <w:rPr>
          <w:rFonts w:eastAsia="Times New Roman"/>
          <w:sz w:val="22"/>
          <w:szCs w:val="22"/>
        </w:rPr>
        <w:t>248</w:t>
      </w:r>
      <w:r w:rsidRPr="00BD7F26">
        <w:rPr>
          <w:rFonts w:eastAsia="Times New Roman"/>
          <w:sz w:val="22"/>
          <w:szCs w:val="22"/>
        </w:rPr>
        <w:t xml:space="preserve"> million</w:t>
      </w:r>
      <w:r w:rsidRPr="00BD7F26">
        <w:rPr>
          <w:rFonts w:eastAsia="Times New Roman"/>
          <w:sz w:val="22"/>
          <w:szCs w:val="22"/>
        </w:rPr>
        <w:br/>
        <w:t>and Bah</w:t>
      </w:r>
      <w:r w:rsidR="002E7F11" w:rsidRPr="00BD7F26">
        <w:rPr>
          <w:rFonts w:eastAsia="Times New Roman"/>
          <w:sz w:val="22"/>
          <w:szCs w:val="22"/>
        </w:rPr>
        <w:t>t</w:t>
      </w:r>
      <w:r w:rsidR="00A66B76">
        <w:rPr>
          <w:rFonts w:eastAsia="Times New Roman"/>
          <w:sz w:val="22"/>
          <w:szCs w:val="22"/>
        </w:rPr>
        <w:t xml:space="preserve"> </w:t>
      </w:r>
      <w:r w:rsidR="00F63D6A">
        <w:rPr>
          <w:rFonts w:eastAsia="Times New Roman"/>
          <w:sz w:val="22"/>
          <w:szCs w:val="22"/>
        </w:rPr>
        <w:t>245</w:t>
      </w:r>
      <w:r w:rsidRPr="00BD7F26">
        <w:rPr>
          <w:rFonts w:eastAsia="Times New Roman"/>
          <w:sz w:val="22"/>
          <w:szCs w:val="22"/>
        </w:rPr>
        <w:t xml:space="preserve"> million, respectively. These investments have zero fair value at reporting date</w:t>
      </w:r>
      <w:r w:rsidR="00477A29" w:rsidRPr="00BD7F26">
        <w:rPr>
          <w:rFonts w:eastAsia="Times New Roman"/>
          <w:sz w:val="22"/>
          <w:szCs w:val="22"/>
        </w:rPr>
        <w:t>.</w:t>
      </w:r>
      <w:r w:rsidRPr="00BD7F26">
        <w:rPr>
          <w:rFonts w:eastAsia="Times New Roman"/>
          <w:sz w:val="22"/>
          <w:szCs w:val="22"/>
        </w:rPr>
        <w:br/>
      </w:r>
      <w:r w:rsidRPr="00BD7F26">
        <w:rPr>
          <w:rFonts w:eastAsia="Times New Roman"/>
          <w:i/>
          <w:iCs/>
          <w:sz w:val="22"/>
          <w:szCs w:val="22"/>
        </w:rPr>
        <w:t>(31 December 20</w:t>
      </w:r>
      <w:r w:rsidR="004E2989" w:rsidRPr="00BD7F26">
        <w:rPr>
          <w:rFonts w:eastAsia="Times New Roman"/>
          <w:i/>
          <w:iCs/>
          <w:sz w:val="22"/>
          <w:szCs w:val="22"/>
        </w:rPr>
        <w:t>20</w:t>
      </w:r>
      <w:r w:rsidRPr="00BD7F26">
        <w:rPr>
          <w:rFonts w:eastAsia="Times New Roman"/>
          <w:i/>
          <w:iCs/>
          <w:sz w:val="22"/>
          <w:szCs w:val="22"/>
        </w:rPr>
        <w:t xml:space="preserve">: aggregate cost of Baht </w:t>
      </w:r>
      <w:r w:rsidR="005A52A9" w:rsidRPr="00BD7F26">
        <w:rPr>
          <w:rFonts w:eastAsia="Times New Roman"/>
          <w:i/>
          <w:iCs/>
          <w:sz w:val="22"/>
          <w:szCs w:val="22"/>
        </w:rPr>
        <w:t>279</w:t>
      </w:r>
      <w:r w:rsidRPr="00BD7F26">
        <w:rPr>
          <w:rFonts w:eastAsia="Times New Roman"/>
          <w:i/>
          <w:iCs/>
          <w:sz w:val="22"/>
          <w:szCs w:val="22"/>
        </w:rPr>
        <w:t xml:space="preserve"> million and Baht </w:t>
      </w:r>
      <w:r w:rsidR="005A52A9" w:rsidRPr="00BD7F26">
        <w:rPr>
          <w:rFonts w:eastAsia="Times New Roman"/>
          <w:i/>
          <w:iCs/>
          <w:sz w:val="22"/>
          <w:szCs w:val="22"/>
        </w:rPr>
        <w:t>276</w:t>
      </w:r>
      <w:r w:rsidRPr="00BD7F26">
        <w:rPr>
          <w:rFonts w:eastAsia="Times New Roman"/>
          <w:i/>
          <w:iCs/>
          <w:sz w:val="22"/>
          <w:szCs w:val="22"/>
        </w:rPr>
        <w:t xml:space="preserve"> million, respectivel</w:t>
      </w:r>
      <w:r w:rsidR="002E7F11" w:rsidRPr="00BD7F26">
        <w:rPr>
          <w:rFonts w:eastAsia="Times New Roman"/>
          <w:i/>
          <w:iCs/>
          <w:sz w:val="22"/>
          <w:szCs w:val="22"/>
        </w:rPr>
        <w:t>y, with zero fair value</w:t>
      </w:r>
      <w:r w:rsidRPr="00BD7F26">
        <w:rPr>
          <w:rFonts w:eastAsia="Times New Roman"/>
          <w:i/>
          <w:iCs/>
          <w:sz w:val="22"/>
          <w:szCs w:val="22"/>
        </w:rPr>
        <w:t>).</w:t>
      </w:r>
    </w:p>
    <w:p w14:paraId="12771D1B" w14:textId="3E67FBD1" w:rsidR="00766A5F" w:rsidRDefault="00766A5F">
      <w:pPr>
        <w:suppressAutoHyphens w:val="0"/>
        <w:rPr>
          <w:sz w:val="28"/>
        </w:rPr>
      </w:pPr>
      <w:r>
        <w:rPr>
          <w:sz w:val="28"/>
        </w:rPr>
        <w:br w:type="page"/>
      </w:r>
    </w:p>
    <w:p w14:paraId="7EA44D14" w14:textId="5DA7E565" w:rsidR="009B7C6F" w:rsidRPr="00BD7F26" w:rsidRDefault="00A64691" w:rsidP="00AE324A">
      <w:pPr>
        <w:numPr>
          <w:ilvl w:val="0"/>
          <w:numId w:val="37"/>
        </w:numPr>
        <w:spacing w:line="240" w:lineRule="atLeast"/>
        <w:ind w:left="539" w:right="-28" w:hanging="539"/>
        <w:jc w:val="both"/>
        <w:outlineLvl w:val="0"/>
        <w:rPr>
          <w:b/>
          <w:bCs/>
          <w:sz w:val="22"/>
          <w:szCs w:val="22"/>
        </w:rPr>
      </w:pPr>
      <w:r w:rsidRPr="00BD7F26">
        <w:rPr>
          <w:b/>
          <w:bCs/>
          <w:sz w:val="22"/>
          <w:szCs w:val="22"/>
        </w:rPr>
        <w:lastRenderedPageBreak/>
        <w:t>Investments in subsidiaries</w:t>
      </w:r>
      <w:r w:rsidR="003A5DDB">
        <w:rPr>
          <w:b/>
          <w:bCs/>
          <w:sz w:val="22"/>
          <w:szCs w:val="22"/>
        </w:rPr>
        <w:t>,</w:t>
      </w:r>
      <w:r w:rsidR="00715E7A" w:rsidRPr="00BD7F26">
        <w:rPr>
          <w:b/>
          <w:bCs/>
          <w:sz w:val="22"/>
          <w:szCs w:val="22"/>
        </w:rPr>
        <w:t xml:space="preserve"> </w:t>
      </w:r>
      <w:r w:rsidRPr="00BD7F26">
        <w:rPr>
          <w:b/>
          <w:bCs/>
          <w:sz w:val="22"/>
          <w:szCs w:val="22"/>
        </w:rPr>
        <w:t>associate</w:t>
      </w:r>
      <w:r w:rsidR="00F4227A">
        <w:rPr>
          <w:b/>
          <w:bCs/>
          <w:sz w:val="22"/>
          <w:szCs w:val="22"/>
        </w:rPr>
        <w:t>s</w:t>
      </w:r>
      <w:r w:rsidR="00A66B76">
        <w:rPr>
          <w:b/>
          <w:bCs/>
          <w:sz w:val="22"/>
          <w:szCs w:val="22"/>
        </w:rPr>
        <w:t xml:space="preserve"> and joint venture</w:t>
      </w:r>
      <w:r w:rsidRPr="00BD7F26">
        <w:rPr>
          <w:rFonts w:ascii="Angsana New" w:hAnsi="Angsana New" w:cs="Angsana New"/>
          <w:b/>
          <w:bCs/>
          <w:sz w:val="22"/>
        </w:rPr>
        <w:t xml:space="preserve">, </w:t>
      </w:r>
      <w:r w:rsidRPr="00BD7F26">
        <w:rPr>
          <w:b/>
          <w:bCs/>
          <w:sz w:val="22"/>
          <w:szCs w:val="22"/>
        </w:rPr>
        <w:t>net</w:t>
      </w:r>
    </w:p>
    <w:p w14:paraId="002DE1EB" w14:textId="77777777" w:rsidR="009B7C6F" w:rsidRPr="00BD7F26" w:rsidRDefault="009B7C6F" w:rsidP="00450FE8">
      <w:pPr>
        <w:tabs>
          <w:tab w:val="left" w:pos="1080"/>
        </w:tabs>
        <w:spacing w:line="240" w:lineRule="atLeast"/>
        <w:ind w:left="540" w:right="-52"/>
        <w:rPr>
          <w:sz w:val="28"/>
        </w:rPr>
      </w:pPr>
    </w:p>
    <w:tbl>
      <w:tblPr>
        <w:tblW w:w="9631" w:type="dxa"/>
        <w:tblLayout w:type="fixed"/>
        <w:tblCellMar>
          <w:left w:w="107" w:type="dxa"/>
          <w:right w:w="107" w:type="dxa"/>
        </w:tblCellMar>
        <w:tblLook w:val="04A0" w:firstRow="1" w:lastRow="0" w:firstColumn="1" w:lastColumn="0" w:noHBand="0" w:noVBand="1"/>
      </w:tblPr>
      <w:tblGrid>
        <w:gridCol w:w="3037"/>
        <w:gridCol w:w="1434"/>
        <w:gridCol w:w="653"/>
        <w:gridCol w:w="712"/>
        <w:gridCol w:w="784"/>
        <w:gridCol w:w="700"/>
        <w:gridCol w:w="813"/>
        <w:gridCol w:w="728"/>
        <w:gridCol w:w="770"/>
      </w:tblGrid>
      <w:tr w:rsidR="00A564B2" w:rsidRPr="00BD7F26" w14:paraId="320B9CC1" w14:textId="77777777" w:rsidTr="00C753FC">
        <w:tc>
          <w:tcPr>
            <w:tcW w:w="3037" w:type="dxa"/>
          </w:tcPr>
          <w:p w14:paraId="27EB6B15" w14:textId="77777777" w:rsidR="00A564B2" w:rsidRPr="00BD7F26" w:rsidRDefault="00A564B2" w:rsidP="00074F8D">
            <w:pPr>
              <w:snapToGrid w:val="0"/>
              <w:spacing w:line="220" w:lineRule="exact"/>
              <w:jc w:val="right"/>
              <w:rPr>
                <w:rFonts w:cstheme="minorBidi"/>
                <w:b/>
                <w:bCs/>
                <w:sz w:val="16"/>
                <w:szCs w:val="16"/>
                <w:cs/>
              </w:rPr>
            </w:pPr>
          </w:p>
        </w:tc>
        <w:tc>
          <w:tcPr>
            <w:tcW w:w="1434" w:type="dxa"/>
          </w:tcPr>
          <w:p w14:paraId="0D77BE41" w14:textId="77777777" w:rsidR="00A564B2" w:rsidRPr="00BD7F26" w:rsidRDefault="00A564B2" w:rsidP="00074F8D">
            <w:pPr>
              <w:snapToGrid w:val="0"/>
              <w:spacing w:line="220" w:lineRule="exact"/>
              <w:ind w:left="-108" w:right="-30"/>
              <w:jc w:val="center"/>
              <w:rPr>
                <w:sz w:val="16"/>
                <w:szCs w:val="16"/>
              </w:rPr>
            </w:pPr>
          </w:p>
        </w:tc>
        <w:tc>
          <w:tcPr>
            <w:tcW w:w="653" w:type="dxa"/>
          </w:tcPr>
          <w:p w14:paraId="45CA6AE0" w14:textId="77777777" w:rsidR="00A564B2" w:rsidRPr="00BD7F26" w:rsidRDefault="00A564B2" w:rsidP="00074F8D">
            <w:pPr>
              <w:snapToGrid w:val="0"/>
              <w:spacing w:line="220" w:lineRule="exact"/>
              <w:ind w:left="-108" w:right="-108"/>
              <w:jc w:val="center"/>
              <w:rPr>
                <w:sz w:val="16"/>
                <w:szCs w:val="16"/>
              </w:rPr>
            </w:pPr>
          </w:p>
        </w:tc>
        <w:tc>
          <w:tcPr>
            <w:tcW w:w="4507" w:type="dxa"/>
            <w:gridSpan w:val="6"/>
          </w:tcPr>
          <w:p w14:paraId="0172F41D" w14:textId="77777777" w:rsidR="00A564B2" w:rsidRPr="00BD7F26" w:rsidRDefault="00A564B2" w:rsidP="00074F8D">
            <w:pPr>
              <w:spacing w:line="220" w:lineRule="exact"/>
              <w:ind w:left="-108" w:right="-108"/>
              <w:jc w:val="center"/>
              <w:rPr>
                <w:sz w:val="16"/>
                <w:szCs w:val="16"/>
              </w:rPr>
            </w:pPr>
            <w:r w:rsidRPr="00BD7F26">
              <w:rPr>
                <w:b/>
                <w:bCs/>
                <w:sz w:val="16"/>
                <w:szCs w:val="16"/>
              </w:rPr>
              <w:t>Consolidated</w:t>
            </w:r>
          </w:p>
        </w:tc>
      </w:tr>
      <w:tr w:rsidR="00D14E24" w:rsidRPr="00BD7F26" w14:paraId="42B91583" w14:textId="77777777" w:rsidTr="00C753FC">
        <w:tc>
          <w:tcPr>
            <w:tcW w:w="3037" w:type="dxa"/>
          </w:tcPr>
          <w:p w14:paraId="02897601" w14:textId="77777777" w:rsidR="00D14E24" w:rsidRPr="00BD7F26" w:rsidRDefault="00D14E24" w:rsidP="00074F8D">
            <w:pPr>
              <w:snapToGrid w:val="0"/>
              <w:spacing w:line="220" w:lineRule="exact"/>
              <w:jc w:val="right"/>
              <w:rPr>
                <w:b/>
                <w:bCs/>
                <w:sz w:val="16"/>
                <w:szCs w:val="16"/>
              </w:rPr>
            </w:pPr>
          </w:p>
        </w:tc>
        <w:tc>
          <w:tcPr>
            <w:tcW w:w="1434" w:type="dxa"/>
          </w:tcPr>
          <w:p w14:paraId="6E80B3D4" w14:textId="77777777" w:rsidR="00D14E24" w:rsidRPr="00BD7F26" w:rsidRDefault="00D14E24" w:rsidP="00074F8D">
            <w:pPr>
              <w:snapToGrid w:val="0"/>
              <w:spacing w:line="220" w:lineRule="exact"/>
              <w:ind w:left="-108" w:right="-30"/>
              <w:jc w:val="center"/>
              <w:rPr>
                <w:sz w:val="16"/>
                <w:szCs w:val="16"/>
              </w:rPr>
            </w:pPr>
            <w:r w:rsidRPr="00BD7F26">
              <w:rPr>
                <w:sz w:val="16"/>
                <w:szCs w:val="16"/>
              </w:rPr>
              <w:t>Type of</w:t>
            </w:r>
          </w:p>
        </w:tc>
        <w:tc>
          <w:tcPr>
            <w:tcW w:w="653" w:type="dxa"/>
          </w:tcPr>
          <w:p w14:paraId="5A7FBBB3" w14:textId="77777777" w:rsidR="00D14E24" w:rsidRPr="00BD7F26" w:rsidRDefault="00D14E24" w:rsidP="00074F8D">
            <w:pPr>
              <w:snapToGrid w:val="0"/>
              <w:spacing w:line="220" w:lineRule="exact"/>
              <w:ind w:left="-108" w:right="-108"/>
              <w:jc w:val="center"/>
              <w:rPr>
                <w:sz w:val="16"/>
                <w:szCs w:val="16"/>
              </w:rPr>
            </w:pPr>
            <w:r w:rsidRPr="00BD7F26">
              <w:rPr>
                <w:sz w:val="16"/>
                <w:szCs w:val="16"/>
              </w:rPr>
              <w:t>Type of</w:t>
            </w:r>
          </w:p>
        </w:tc>
        <w:tc>
          <w:tcPr>
            <w:tcW w:w="1496" w:type="dxa"/>
            <w:gridSpan w:val="2"/>
            <w:hideMark/>
          </w:tcPr>
          <w:p w14:paraId="71509592" w14:textId="6E0E0D2F" w:rsidR="00D14E24" w:rsidRPr="00BD7F26" w:rsidRDefault="00667FD2" w:rsidP="00074F8D">
            <w:pPr>
              <w:spacing w:line="220" w:lineRule="exact"/>
              <w:ind w:left="-108" w:right="-108"/>
              <w:jc w:val="center"/>
              <w:rPr>
                <w:sz w:val="16"/>
                <w:szCs w:val="16"/>
              </w:rPr>
            </w:pPr>
            <w:r w:rsidRPr="00BD7F26">
              <w:rPr>
                <w:sz w:val="16"/>
                <w:szCs w:val="16"/>
              </w:rPr>
              <w:t>Direct</w:t>
            </w:r>
            <w:r w:rsidR="00D14E24" w:rsidRPr="00BD7F26">
              <w:rPr>
                <w:sz w:val="16"/>
                <w:szCs w:val="16"/>
              </w:rPr>
              <w:t xml:space="preserve"> </w:t>
            </w:r>
          </w:p>
        </w:tc>
        <w:tc>
          <w:tcPr>
            <w:tcW w:w="3011" w:type="dxa"/>
            <w:gridSpan w:val="4"/>
            <w:hideMark/>
          </w:tcPr>
          <w:p w14:paraId="3B86F02F" w14:textId="77777777" w:rsidR="00D14E24" w:rsidRPr="00BD7F26" w:rsidRDefault="00D14E24" w:rsidP="00074F8D">
            <w:pPr>
              <w:spacing w:line="220" w:lineRule="exact"/>
              <w:ind w:left="-108" w:right="-108"/>
              <w:jc w:val="center"/>
              <w:rPr>
                <w:b/>
                <w:bCs/>
                <w:sz w:val="16"/>
                <w:szCs w:val="16"/>
              </w:rPr>
            </w:pPr>
            <w:r w:rsidRPr="00BD7F26">
              <w:rPr>
                <w:sz w:val="16"/>
                <w:szCs w:val="16"/>
              </w:rPr>
              <w:t>Investment value</w:t>
            </w:r>
          </w:p>
        </w:tc>
      </w:tr>
      <w:tr w:rsidR="00BB0F08" w:rsidRPr="00BD7F26" w14:paraId="38108210" w14:textId="77777777" w:rsidTr="00C753FC">
        <w:tc>
          <w:tcPr>
            <w:tcW w:w="3037" w:type="dxa"/>
          </w:tcPr>
          <w:p w14:paraId="517B25A5" w14:textId="77777777" w:rsidR="00BB0F08" w:rsidRPr="00BD7F26" w:rsidRDefault="00BB0F08" w:rsidP="00074F8D">
            <w:pPr>
              <w:snapToGrid w:val="0"/>
              <w:spacing w:line="220" w:lineRule="exact"/>
              <w:jc w:val="right"/>
              <w:rPr>
                <w:b/>
                <w:bCs/>
                <w:sz w:val="16"/>
                <w:szCs w:val="16"/>
              </w:rPr>
            </w:pPr>
          </w:p>
        </w:tc>
        <w:tc>
          <w:tcPr>
            <w:tcW w:w="1434" w:type="dxa"/>
          </w:tcPr>
          <w:p w14:paraId="7C6009B9" w14:textId="77777777" w:rsidR="00BB0F08" w:rsidRPr="00BD7F26" w:rsidRDefault="00BB0F08" w:rsidP="00074F8D">
            <w:pPr>
              <w:snapToGrid w:val="0"/>
              <w:spacing w:line="220" w:lineRule="exact"/>
              <w:ind w:left="-108" w:right="-30"/>
              <w:jc w:val="center"/>
              <w:rPr>
                <w:sz w:val="16"/>
                <w:szCs w:val="16"/>
              </w:rPr>
            </w:pPr>
            <w:r w:rsidRPr="00BD7F26">
              <w:rPr>
                <w:sz w:val="16"/>
                <w:szCs w:val="16"/>
              </w:rPr>
              <w:t>business</w:t>
            </w:r>
          </w:p>
        </w:tc>
        <w:tc>
          <w:tcPr>
            <w:tcW w:w="653" w:type="dxa"/>
          </w:tcPr>
          <w:p w14:paraId="0B61F5CC" w14:textId="77777777" w:rsidR="00BB0F08" w:rsidRPr="00BD7F26" w:rsidRDefault="00BB0F08" w:rsidP="00074F8D">
            <w:pPr>
              <w:snapToGrid w:val="0"/>
              <w:spacing w:line="220" w:lineRule="exact"/>
              <w:ind w:left="-108" w:right="-108"/>
              <w:jc w:val="center"/>
              <w:rPr>
                <w:sz w:val="16"/>
                <w:szCs w:val="16"/>
              </w:rPr>
            </w:pPr>
            <w:r w:rsidRPr="00BD7F26">
              <w:rPr>
                <w:sz w:val="16"/>
                <w:szCs w:val="16"/>
              </w:rPr>
              <w:t>share</w:t>
            </w:r>
          </w:p>
        </w:tc>
        <w:tc>
          <w:tcPr>
            <w:tcW w:w="1496" w:type="dxa"/>
            <w:gridSpan w:val="2"/>
            <w:hideMark/>
          </w:tcPr>
          <w:p w14:paraId="481F42B0" w14:textId="77777777" w:rsidR="00BB0F08" w:rsidRPr="00BD7F26" w:rsidRDefault="00BB0F08" w:rsidP="00074F8D">
            <w:pPr>
              <w:spacing w:line="220" w:lineRule="exact"/>
              <w:ind w:left="-108" w:right="-108"/>
              <w:jc w:val="center"/>
              <w:rPr>
                <w:sz w:val="16"/>
                <w:szCs w:val="16"/>
              </w:rPr>
            </w:pPr>
            <w:r w:rsidRPr="00BD7F26">
              <w:rPr>
                <w:sz w:val="16"/>
                <w:szCs w:val="16"/>
              </w:rPr>
              <w:t xml:space="preserve">shareholding </w:t>
            </w:r>
          </w:p>
        </w:tc>
        <w:tc>
          <w:tcPr>
            <w:tcW w:w="1513" w:type="dxa"/>
            <w:gridSpan w:val="2"/>
            <w:hideMark/>
          </w:tcPr>
          <w:p w14:paraId="724E40E3" w14:textId="77777777" w:rsidR="00BB0F08" w:rsidRPr="00BD7F26" w:rsidRDefault="00BB0F08" w:rsidP="00074F8D">
            <w:pPr>
              <w:spacing w:line="220" w:lineRule="exact"/>
              <w:ind w:left="-108" w:right="-108"/>
              <w:jc w:val="center"/>
              <w:rPr>
                <w:sz w:val="16"/>
                <w:szCs w:val="16"/>
              </w:rPr>
            </w:pPr>
            <w:r w:rsidRPr="00BD7F26">
              <w:rPr>
                <w:sz w:val="16"/>
                <w:szCs w:val="16"/>
              </w:rPr>
              <w:t>Cost method</w:t>
            </w:r>
          </w:p>
        </w:tc>
        <w:tc>
          <w:tcPr>
            <w:tcW w:w="1498" w:type="dxa"/>
            <w:gridSpan w:val="2"/>
            <w:hideMark/>
          </w:tcPr>
          <w:p w14:paraId="3F1C3455" w14:textId="77777777" w:rsidR="00BB0F08" w:rsidRPr="00BD7F26" w:rsidRDefault="00BB0F08" w:rsidP="00074F8D">
            <w:pPr>
              <w:spacing w:line="220" w:lineRule="exact"/>
              <w:ind w:left="-108" w:right="-108"/>
              <w:jc w:val="center"/>
              <w:rPr>
                <w:b/>
                <w:bCs/>
                <w:sz w:val="16"/>
                <w:szCs w:val="16"/>
              </w:rPr>
            </w:pPr>
            <w:r w:rsidRPr="00BD7F26">
              <w:rPr>
                <w:sz w:val="16"/>
                <w:szCs w:val="16"/>
              </w:rPr>
              <w:t>Equity method</w:t>
            </w:r>
          </w:p>
        </w:tc>
      </w:tr>
      <w:tr w:rsidR="00DE4E9C" w:rsidRPr="00BD7F26" w14:paraId="5A7706AE" w14:textId="77777777" w:rsidTr="00C753FC">
        <w:tc>
          <w:tcPr>
            <w:tcW w:w="3037" w:type="dxa"/>
          </w:tcPr>
          <w:p w14:paraId="6C5A69D7" w14:textId="77777777" w:rsidR="00DE4E9C" w:rsidRPr="00BD7F26" w:rsidRDefault="00DE4E9C" w:rsidP="00DE4E9C">
            <w:pPr>
              <w:snapToGrid w:val="0"/>
              <w:spacing w:line="220" w:lineRule="exact"/>
              <w:jc w:val="right"/>
              <w:rPr>
                <w:b/>
                <w:bCs/>
                <w:sz w:val="16"/>
                <w:szCs w:val="16"/>
              </w:rPr>
            </w:pPr>
          </w:p>
        </w:tc>
        <w:tc>
          <w:tcPr>
            <w:tcW w:w="1434" w:type="dxa"/>
          </w:tcPr>
          <w:p w14:paraId="639B48A0" w14:textId="77777777" w:rsidR="00DE4E9C" w:rsidRPr="00BD7F26" w:rsidRDefault="00DE4E9C" w:rsidP="00DE4E9C">
            <w:pPr>
              <w:spacing w:line="220" w:lineRule="exact"/>
              <w:ind w:left="-108" w:right="-30"/>
              <w:jc w:val="center"/>
              <w:rPr>
                <w:sz w:val="16"/>
                <w:szCs w:val="16"/>
              </w:rPr>
            </w:pPr>
          </w:p>
        </w:tc>
        <w:tc>
          <w:tcPr>
            <w:tcW w:w="653" w:type="dxa"/>
          </w:tcPr>
          <w:p w14:paraId="573E1524" w14:textId="77777777" w:rsidR="00DE4E9C" w:rsidRPr="00BD7F26" w:rsidRDefault="00DE4E9C" w:rsidP="00DE4E9C">
            <w:pPr>
              <w:spacing w:line="220" w:lineRule="exact"/>
              <w:ind w:left="-116" w:right="-108"/>
              <w:jc w:val="center"/>
              <w:rPr>
                <w:sz w:val="16"/>
                <w:szCs w:val="16"/>
              </w:rPr>
            </w:pPr>
          </w:p>
        </w:tc>
        <w:tc>
          <w:tcPr>
            <w:tcW w:w="712" w:type="dxa"/>
          </w:tcPr>
          <w:p w14:paraId="1EB08CC8" w14:textId="77777777" w:rsidR="00DE4E9C" w:rsidRDefault="00DE4E9C" w:rsidP="00DE4E9C">
            <w:pPr>
              <w:spacing w:line="220" w:lineRule="exact"/>
              <w:ind w:left="-113" w:right="-113"/>
              <w:jc w:val="center"/>
              <w:rPr>
                <w:spacing w:val="-4"/>
                <w:sz w:val="16"/>
                <w:szCs w:val="16"/>
              </w:rPr>
            </w:pPr>
            <w:r>
              <w:rPr>
                <w:spacing w:val="-4"/>
                <w:sz w:val="16"/>
                <w:szCs w:val="16"/>
              </w:rPr>
              <w:t>30</w:t>
            </w:r>
          </w:p>
          <w:p w14:paraId="2538B812" w14:textId="5191C480" w:rsidR="00DE4E9C" w:rsidRPr="00BD7F26" w:rsidRDefault="00DE4E9C" w:rsidP="00DE4E9C">
            <w:pPr>
              <w:spacing w:line="220" w:lineRule="exact"/>
              <w:ind w:left="-113" w:right="-113"/>
              <w:jc w:val="center"/>
              <w:rPr>
                <w:spacing w:val="-4"/>
                <w:sz w:val="16"/>
                <w:szCs w:val="16"/>
              </w:rPr>
            </w:pPr>
            <w:r>
              <w:rPr>
                <w:spacing w:val="-4"/>
                <w:sz w:val="16"/>
                <w:szCs w:val="16"/>
              </w:rPr>
              <w:t>September</w:t>
            </w:r>
          </w:p>
        </w:tc>
        <w:tc>
          <w:tcPr>
            <w:tcW w:w="784" w:type="dxa"/>
          </w:tcPr>
          <w:p w14:paraId="0BFA638F" w14:textId="77777777" w:rsidR="00DE4E9C" w:rsidRPr="00BD7F26" w:rsidRDefault="00DE4E9C" w:rsidP="00DE4E9C">
            <w:pPr>
              <w:spacing w:line="220" w:lineRule="exact"/>
              <w:ind w:left="-85" w:right="-71" w:firstLine="5"/>
              <w:jc w:val="center"/>
              <w:rPr>
                <w:sz w:val="16"/>
                <w:szCs w:val="16"/>
              </w:rPr>
            </w:pPr>
            <w:r w:rsidRPr="00BD7F26">
              <w:rPr>
                <w:sz w:val="16"/>
                <w:szCs w:val="16"/>
              </w:rPr>
              <w:t>31 December</w:t>
            </w:r>
          </w:p>
        </w:tc>
        <w:tc>
          <w:tcPr>
            <w:tcW w:w="700" w:type="dxa"/>
          </w:tcPr>
          <w:p w14:paraId="684ABDFA" w14:textId="77777777" w:rsidR="00DE4E9C" w:rsidRDefault="00DE4E9C" w:rsidP="00DE4E9C">
            <w:pPr>
              <w:spacing w:line="220" w:lineRule="exact"/>
              <w:ind w:left="-113" w:right="-113"/>
              <w:jc w:val="center"/>
              <w:rPr>
                <w:spacing w:val="-4"/>
                <w:sz w:val="16"/>
                <w:szCs w:val="16"/>
              </w:rPr>
            </w:pPr>
            <w:r>
              <w:rPr>
                <w:spacing w:val="-4"/>
                <w:sz w:val="16"/>
                <w:szCs w:val="16"/>
              </w:rPr>
              <w:t>30</w:t>
            </w:r>
          </w:p>
          <w:p w14:paraId="25E16D3D" w14:textId="16670414" w:rsidR="00DE4E9C" w:rsidRPr="00BD7F26" w:rsidRDefault="00DE4E9C" w:rsidP="00DE4E9C">
            <w:pPr>
              <w:spacing w:line="220" w:lineRule="exact"/>
              <w:ind w:left="-113" w:right="-113"/>
              <w:jc w:val="center"/>
              <w:rPr>
                <w:spacing w:val="-4"/>
                <w:sz w:val="16"/>
                <w:szCs w:val="16"/>
              </w:rPr>
            </w:pPr>
            <w:r>
              <w:rPr>
                <w:spacing w:val="-4"/>
                <w:sz w:val="16"/>
                <w:szCs w:val="16"/>
              </w:rPr>
              <w:t>September</w:t>
            </w:r>
          </w:p>
        </w:tc>
        <w:tc>
          <w:tcPr>
            <w:tcW w:w="813" w:type="dxa"/>
          </w:tcPr>
          <w:p w14:paraId="54288743" w14:textId="77777777" w:rsidR="00DE4E9C" w:rsidRPr="00BD7F26" w:rsidRDefault="00DE4E9C" w:rsidP="00DE4E9C">
            <w:pPr>
              <w:spacing w:line="220" w:lineRule="exact"/>
              <w:ind w:left="-85" w:right="-71" w:firstLine="5"/>
              <w:jc w:val="center"/>
              <w:rPr>
                <w:sz w:val="16"/>
                <w:szCs w:val="16"/>
              </w:rPr>
            </w:pPr>
            <w:r w:rsidRPr="00BD7F26">
              <w:rPr>
                <w:sz w:val="16"/>
                <w:szCs w:val="16"/>
              </w:rPr>
              <w:t>31</w:t>
            </w:r>
          </w:p>
          <w:p w14:paraId="31DA07D5" w14:textId="77777777" w:rsidR="00DE4E9C" w:rsidRPr="00BD7F26" w:rsidRDefault="00DE4E9C" w:rsidP="00DE4E9C">
            <w:pPr>
              <w:spacing w:line="220" w:lineRule="exact"/>
              <w:ind w:left="-85" w:right="-71" w:firstLine="5"/>
              <w:jc w:val="center"/>
              <w:rPr>
                <w:sz w:val="16"/>
                <w:szCs w:val="16"/>
              </w:rPr>
            </w:pPr>
            <w:r w:rsidRPr="00BD7F26">
              <w:rPr>
                <w:sz w:val="16"/>
                <w:szCs w:val="16"/>
              </w:rPr>
              <w:t>December</w:t>
            </w:r>
          </w:p>
        </w:tc>
        <w:tc>
          <w:tcPr>
            <w:tcW w:w="728" w:type="dxa"/>
          </w:tcPr>
          <w:p w14:paraId="64A6259B" w14:textId="77777777" w:rsidR="00DE4E9C" w:rsidRDefault="00DE4E9C" w:rsidP="00DE4E9C">
            <w:pPr>
              <w:spacing w:line="220" w:lineRule="exact"/>
              <w:ind w:left="-113" w:right="-113"/>
              <w:jc w:val="center"/>
              <w:rPr>
                <w:spacing w:val="-4"/>
                <w:sz w:val="16"/>
                <w:szCs w:val="16"/>
              </w:rPr>
            </w:pPr>
            <w:r>
              <w:rPr>
                <w:spacing w:val="-4"/>
                <w:sz w:val="16"/>
                <w:szCs w:val="16"/>
              </w:rPr>
              <w:t>30</w:t>
            </w:r>
          </w:p>
          <w:p w14:paraId="71566404" w14:textId="54FD9A47" w:rsidR="00DE4E9C" w:rsidRPr="00BD7F26" w:rsidRDefault="00DE4E9C" w:rsidP="00DE4E9C">
            <w:pPr>
              <w:spacing w:line="220" w:lineRule="exact"/>
              <w:ind w:left="-113" w:right="-113"/>
              <w:jc w:val="center"/>
              <w:rPr>
                <w:spacing w:val="-4"/>
                <w:sz w:val="16"/>
                <w:szCs w:val="16"/>
              </w:rPr>
            </w:pPr>
            <w:r>
              <w:rPr>
                <w:spacing w:val="-4"/>
                <w:sz w:val="16"/>
                <w:szCs w:val="16"/>
              </w:rPr>
              <w:t>September</w:t>
            </w:r>
          </w:p>
        </w:tc>
        <w:tc>
          <w:tcPr>
            <w:tcW w:w="770" w:type="dxa"/>
          </w:tcPr>
          <w:p w14:paraId="1A47EA36" w14:textId="77777777" w:rsidR="00DE4E9C" w:rsidRPr="00BD7F26" w:rsidRDefault="00DE4E9C" w:rsidP="00DE4E9C">
            <w:pPr>
              <w:spacing w:line="220" w:lineRule="exact"/>
              <w:ind w:left="-113" w:right="-113" w:firstLine="5"/>
              <w:jc w:val="center"/>
              <w:rPr>
                <w:sz w:val="16"/>
                <w:szCs w:val="16"/>
              </w:rPr>
            </w:pPr>
            <w:r w:rsidRPr="00BD7F26">
              <w:rPr>
                <w:sz w:val="16"/>
                <w:szCs w:val="16"/>
              </w:rPr>
              <w:t>31</w:t>
            </w:r>
          </w:p>
          <w:p w14:paraId="53F0DDBA" w14:textId="77777777" w:rsidR="00DE4E9C" w:rsidRPr="00BD7F26" w:rsidRDefault="00DE4E9C" w:rsidP="00DE4E9C">
            <w:pPr>
              <w:spacing w:line="220" w:lineRule="exact"/>
              <w:ind w:left="-113" w:right="-113" w:firstLine="5"/>
              <w:jc w:val="center"/>
              <w:rPr>
                <w:sz w:val="16"/>
                <w:szCs w:val="16"/>
              </w:rPr>
            </w:pPr>
            <w:r w:rsidRPr="00BD7F26">
              <w:rPr>
                <w:sz w:val="16"/>
                <w:szCs w:val="16"/>
              </w:rPr>
              <w:t>December</w:t>
            </w:r>
          </w:p>
        </w:tc>
      </w:tr>
      <w:tr w:rsidR="00DE4E9C" w:rsidRPr="00BD7F26" w14:paraId="2D1C64A9" w14:textId="77777777" w:rsidTr="00C753FC">
        <w:tc>
          <w:tcPr>
            <w:tcW w:w="3037" w:type="dxa"/>
          </w:tcPr>
          <w:p w14:paraId="23482072" w14:textId="77777777" w:rsidR="00DE4E9C" w:rsidRPr="00BD7F26" w:rsidRDefault="00DE4E9C" w:rsidP="00DE4E9C">
            <w:pPr>
              <w:snapToGrid w:val="0"/>
              <w:spacing w:line="220" w:lineRule="exact"/>
              <w:jc w:val="right"/>
              <w:rPr>
                <w:b/>
                <w:bCs/>
                <w:sz w:val="16"/>
                <w:szCs w:val="16"/>
              </w:rPr>
            </w:pPr>
          </w:p>
        </w:tc>
        <w:tc>
          <w:tcPr>
            <w:tcW w:w="1434" w:type="dxa"/>
          </w:tcPr>
          <w:p w14:paraId="21118A16" w14:textId="77777777" w:rsidR="00DE4E9C" w:rsidRPr="00BD7F26" w:rsidRDefault="00DE4E9C" w:rsidP="00DE4E9C">
            <w:pPr>
              <w:spacing w:line="220" w:lineRule="exact"/>
              <w:ind w:left="-108" w:right="-30"/>
              <w:jc w:val="center"/>
              <w:rPr>
                <w:sz w:val="16"/>
                <w:szCs w:val="16"/>
              </w:rPr>
            </w:pPr>
          </w:p>
        </w:tc>
        <w:tc>
          <w:tcPr>
            <w:tcW w:w="653" w:type="dxa"/>
          </w:tcPr>
          <w:p w14:paraId="38EB2B36" w14:textId="77777777" w:rsidR="00DE4E9C" w:rsidRPr="00BD7F26" w:rsidRDefault="00DE4E9C" w:rsidP="00DE4E9C">
            <w:pPr>
              <w:spacing w:line="220" w:lineRule="exact"/>
              <w:ind w:left="-116" w:right="-108"/>
              <w:jc w:val="center"/>
              <w:rPr>
                <w:sz w:val="16"/>
                <w:szCs w:val="16"/>
              </w:rPr>
            </w:pPr>
          </w:p>
        </w:tc>
        <w:tc>
          <w:tcPr>
            <w:tcW w:w="712" w:type="dxa"/>
          </w:tcPr>
          <w:p w14:paraId="30E57974" w14:textId="0782DF36" w:rsidR="00DE4E9C" w:rsidRPr="00BD7F26" w:rsidRDefault="00DE4E9C" w:rsidP="00DE4E9C">
            <w:pPr>
              <w:spacing w:line="220" w:lineRule="exact"/>
              <w:ind w:left="-113" w:right="-113"/>
              <w:jc w:val="center"/>
              <w:rPr>
                <w:spacing w:val="-4"/>
                <w:sz w:val="16"/>
                <w:szCs w:val="16"/>
              </w:rPr>
            </w:pPr>
            <w:r w:rsidRPr="00BD7F26">
              <w:rPr>
                <w:spacing w:val="-4"/>
                <w:sz w:val="16"/>
                <w:szCs w:val="16"/>
              </w:rPr>
              <w:t>2021</w:t>
            </w:r>
          </w:p>
        </w:tc>
        <w:tc>
          <w:tcPr>
            <w:tcW w:w="784" w:type="dxa"/>
          </w:tcPr>
          <w:p w14:paraId="6E7131E0" w14:textId="464192E7" w:rsidR="00DE4E9C" w:rsidRPr="00BD7F26" w:rsidRDefault="00DE4E9C" w:rsidP="00DE4E9C">
            <w:pPr>
              <w:spacing w:line="220" w:lineRule="exact"/>
              <w:ind w:left="-85" w:right="-71" w:firstLine="5"/>
              <w:jc w:val="center"/>
              <w:rPr>
                <w:sz w:val="16"/>
                <w:szCs w:val="16"/>
              </w:rPr>
            </w:pPr>
            <w:r w:rsidRPr="00BD7F26">
              <w:rPr>
                <w:sz w:val="16"/>
                <w:szCs w:val="16"/>
              </w:rPr>
              <w:t>2020</w:t>
            </w:r>
          </w:p>
        </w:tc>
        <w:tc>
          <w:tcPr>
            <w:tcW w:w="700" w:type="dxa"/>
          </w:tcPr>
          <w:p w14:paraId="07935D4F" w14:textId="6552D65E" w:rsidR="00DE4E9C" w:rsidRPr="00BD7F26" w:rsidRDefault="00DE4E9C" w:rsidP="00DE4E9C">
            <w:pPr>
              <w:spacing w:line="220" w:lineRule="exact"/>
              <w:ind w:left="-113" w:right="-113"/>
              <w:jc w:val="center"/>
              <w:rPr>
                <w:spacing w:val="-4"/>
                <w:sz w:val="16"/>
                <w:szCs w:val="16"/>
              </w:rPr>
            </w:pPr>
            <w:r w:rsidRPr="00BD7F26">
              <w:rPr>
                <w:spacing w:val="-4"/>
                <w:sz w:val="16"/>
                <w:szCs w:val="16"/>
              </w:rPr>
              <w:t>2021</w:t>
            </w:r>
          </w:p>
        </w:tc>
        <w:tc>
          <w:tcPr>
            <w:tcW w:w="813" w:type="dxa"/>
          </w:tcPr>
          <w:p w14:paraId="3B6F47C9" w14:textId="4721795A" w:rsidR="00DE4E9C" w:rsidRPr="00BD7F26" w:rsidRDefault="00DE4E9C" w:rsidP="00DE4E9C">
            <w:pPr>
              <w:spacing w:line="220" w:lineRule="exact"/>
              <w:ind w:left="-85" w:right="-71" w:firstLine="5"/>
              <w:jc w:val="center"/>
              <w:rPr>
                <w:sz w:val="16"/>
                <w:szCs w:val="16"/>
              </w:rPr>
            </w:pPr>
            <w:r w:rsidRPr="00BD7F26">
              <w:rPr>
                <w:sz w:val="16"/>
                <w:szCs w:val="16"/>
              </w:rPr>
              <w:t>2020</w:t>
            </w:r>
          </w:p>
        </w:tc>
        <w:tc>
          <w:tcPr>
            <w:tcW w:w="728" w:type="dxa"/>
          </w:tcPr>
          <w:p w14:paraId="3721CAAE" w14:textId="4B19CAE0" w:rsidR="00DE4E9C" w:rsidRPr="00BD7F26" w:rsidRDefault="00DE4E9C" w:rsidP="00DE4E9C">
            <w:pPr>
              <w:spacing w:line="220" w:lineRule="exact"/>
              <w:ind w:left="-113" w:right="-113"/>
              <w:jc w:val="center"/>
              <w:rPr>
                <w:spacing w:val="-4"/>
                <w:sz w:val="16"/>
                <w:szCs w:val="16"/>
              </w:rPr>
            </w:pPr>
            <w:r w:rsidRPr="00BD7F26">
              <w:rPr>
                <w:spacing w:val="-4"/>
                <w:sz w:val="16"/>
                <w:szCs w:val="16"/>
              </w:rPr>
              <w:t>2021</w:t>
            </w:r>
          </w:p>
        </w:tc>
        <w:tc>
          <w:tcPr>
            <w:tcW w:w="770" w:type="dxa"/>
          </w:tcPr>
          <w:p w14:paraId="266934D4" w14:textId="62343EA5" w:rsidR="00DE4E9C" w:rsidRPr="00BD7F26" w:rsidRDefault="00DE4E9C" w:rsidP="00DE4E9C">
            <w:pPr>
              <w:spacing w:line="220" w:lineRule="exact"/>
              <w:ind w:left="-113" w:right="-113" w:firstLine="5"/>
              <w:jc w:val="center"/>
              <w:rPr>
                <w:sz w:val="16"/>
                <w:szCs w:val="16"/>
              </w:rPr>
            </w:pPr>
            <w:r w:rsidRPr="00BD7F26">
              <w:rPr>
                <w:sz w:val="16"/>
                <w:szCs w:val="16"/>
              </w:rPr>
              <w:t>2020</w:t>
            </w:r>
          </w:p>
        </w:tc>
      </w:tr>
      <w:tr w:rsidR="00DE4E9C" w:rsidRPr="00BD7F26" w14:paraId="7C0A4162" w14:textId="77777777" w:rsidTr="00C753FC">
        <w:tc>
          <w:tcPr>
            <w:tcW w:w="3037" w:type="dxa"/>
            <w:tcMar>
              <w:top w:w="0" w:type="dxa"/>
              <w:left w:w="108" w:type="dxa"/>
              <w:bottom w:w="0" w:type="dxa"/>
              <w:right w:w="108" w:type="dxa"/>
            </w:tcMar>
          </w:tcPr>
          <w:p w14:paraId="354E715A" w14:textId="77777777" w:rsidR="00DE4E9C" w:rsidRPr="00BD7F26" w:rsidRDefault="00DE4E9C" w:rsidP="00DE4E9C">
            <w:pPr>
              <w:snapToGrid w:val="0"/>
              <w:spacing w:line="220" w:lineRule="exact"/>
              <w:ind w:right="-170"/>
              <w:rPr>
                <w:b/>
                <w:bCs/>
                <w:sz w:val="16"/>
                <w:szCs w:val="16"/>
                <w:u w:val="single"/>
              </w:rPr>
            </w:pPr>
          </w:p>
        </w:tc>
        <w:tc>
          <w:tcPr>
            <w:tcW w:w="1434" w:type="dxa"/>
            <w:tcMar>
              <w:top w:w="0" w:type="dxa"/>
              <w:left w:w="108" w:type="dxa"/>
              <w:bottom w:w="0" w:type="dxa"/>
              <w:right w:w="108" w:type="dxa"/>
            </w:tcMar>
          </w:tcPr>
          <w:p w14:paraId="1D5F47E3" w14:textId="77777777" w:rsidR="00DE4E9C" w:rsidRPr="00BD7F26" w:rsidRDefault="00DE4E9C" w:rsidP="00DE4E9C">
            <w:pPr>
              <w:snapToGrid w:val="0"/>
              <w:spacing w:line="220" w:lineRule="exact"/>
              <w:ind w:right="-30"/>
              <w:rPr>
                <w:sz w:val="16"/>
                <w:szCs w:val="16"/>
              </w:rPr>
            </w:pPr>
          </w:p>
        </w:tc>
        <w:tc>
          <w:tcPr>
            <w:tcW w:w="653" w:type="dxa"/>
            <w:tcMar>
              <w:top w:w="0" w:type="dxa"/>
              <w:left w:w="108" w:type="dxa"/>
              <w:bottom w:w="0" w:type="dxa"/>
              <w:right w:w="108" w:type="dxa"/>
            </w:tcMar>
          </w:tcPr>
          <w:p w14:paraId="6B55A029" w14:textId="77777777" w:rsidR="00DE4E9C" w:rsidRPr="00BD7F26" w:rsidRDefault="00DE4E9C" w:rsidP="00DE4E9C">
            <w:pPr>
              <w:snapToGrid w:val="0"/>
              <w:spacing w:line="220" w:lineRule="exact"/>
              <w:ind w:left="-108" w:right="-108"/>
              <w:rPr>
                <w:sz w:val="16"/>
                <w:szCs w:val="16"/>
              </w:rPr>
            </w:pPr>
          </w:p>
        </w:tc>
        <w:tc>
          <w:tcPr>
            <w:tcW w:w="1496" w:type="dxa"/>
            <w:gridSpan w:val="2"/>
            <w:tcMar>
              <w:top w:w="0" w:type="dxa"/>
              <w:left w:w="108" w:type="dxa"/>
              <w:bottom w:w="0" w:type="dxa"/>
              <w:right w:w="108" w:type="dxa"/>
            </w:tcMar>
            <w:hideMark/>
          </w:tcPr>
          <w:p w14:paraId="4EEE36C9" w14:textId="77777777" w:rsidR="00DE4E9C" w:rsidRPr="00BD7F26" w:rsidRDefault="00DE4E9C" w:rsidP="00DE4E9C">
            <w:pPr>
              <w:spacing w:line="220" w:lineRule="exact"/>
              <w:ind w:right="-63"/>
              <w:jc w:val="center"/>
              <w:rPr>
                <w:i/>
                <w:iCs/>
                <w:sz w:val="16"/>
                <w:szCs w:val="16"/>
              </w:rPr>
            </w:pPr>
            <w:r w:rsidRPr="00BD7F26">
              <w:rPr>
                <w:i/>
                <w:iCs/>
                <w:sz w:val="16"/>
                <w:szCs w:val="16"/>
              </w:rPr>
              <w:t>(%)</w:t>
            </w:r>
          </w:p>
        </w:tc>
        <w:tc>
          <w:tcPr>
            <w:tcW w:w="3011" w:type="dxa"/>
            <w:gridSpan w:val="4"/>
            <w:tcMar>
              <w:top w:w="0" w:type="dxa"/>
              <w:left w:w="108" w:type="dxa"/>
              <w:bottom w:w="0" w:type="dxa"/>
              <w:right w:w="108" w:type="dxa"/>
            </w:tcMar>
            <w:hideMark/>
          </w:tcPr>
          <w:p w14:paraId="23B89A75" w14:textId="77777777" w:rsidR="00DE4E9C" w:rsidRPr="00BD7F26" w:rsidRDefault="00DE4E9C" w:rsidP="00DE4E9C">
            <w:pPr>
              <w:spacing w:line="220" w:lineRule="exact"/>
              <w:ind w:left="-153" w:right="-45"/>
              <w:jc w:val="center"/>
              <w:rPr>
                <w:b/>
                <w:bCs/>
                <w:sz w:val="16"/>
                <w:szCs w:val="16"/>
              </w:rPr>
            </w:pPr>
            <w:r w:rsidRPr="00BD7F26">
              <w:rPr>
                <w:i/>
                <w:iCs/>
                <w:sz w:val="16"/>
                <w:szCs w:val="16"/>
              </w:rPr>
              <w:t>(in million Baht)</w:t>
            </w:r>
          </w:p>
        </w:tc>
      </w:tr>
      <w:tr w:rsidR="00DE4E9C" w:rsidRPr="00BD7F26" w14:paraId="688C22AC" w14:textId="77777777" w:rsidTr="00C753FC">
        <w:trPr>
          <w:trHeight w:val="197"/>
        </w:trPr>
        <w:tc>
          <w:tcPr>
            <w:tcW w:w="3037" w:type="dxa"/>
            <w:tcMar>
              <w:top w:w="0" w:type="dxa"/>
              <w:left w:w="108" w:type="dxa"/>
              <w:bottom w:w="0" w:type="dxa"/>
              <w:right w:w="108" w:type="dxa"/>
            </w:tcMar>
            <w:vAlign w:val="bottom"/>
            <w:hideMark/>
          </w:tcPr>
          <w:p w14:paraId="307B465C" w14:textId="12F46989" w:rsidR="00DE4E9C" w:rsidRPr="00BD7F26" w:rsidRDefault="00DE4E9C" w:rsidP="00DE4E9C">
            <w:pPr>
              <w:spacing w:line="220" w:lineRule="exact"/>
              <w:ind w:left="-110" w:right="-170"/>
              <w:rPr>
                <w:rFonts w:cstheme="minorBidi"/>
                <w:b/>
                <w:bCs/>
                <w:sz w:val="16"/>
                <w:szCs w:val="16"/>
                <w:cs/>
              </w:rPr>
            </w:pPr>
            <w:r w:rsidRPr="00BD7F26">
              <w:rPr>
                <w:b/>
                <w:bCs/>
                <w:sz w:val="16"/>
                <w:szCs w:val="16"/>
              </w:rPr>
              <w:t>Associate</w:t>
            </w:r>
            <w:r>
              <w:rPr>
                <w:b/>
                <w:bCs/>
                <w:sz w:val="16"/>
                <w:szCs w:val="16"/>
              </w:rPr>
              <w:t>s</w:t>
            </w:r>
          </w:p>
        </w:tc>
        <w:tc>
          <w:tcPr>
            <w:tcW w:w="1434" w:type="dxa"/>
            <w:tcMar>
              <w:top w:w="0" w:type="dxa"/>
              <w:left w:w="108" w:type="dxa"/>
              <w:bottom w:w="0" w:type="dxa"/>
              <w:right w:w="108" w:type="dxa"/>
            </w:tcMar>
          </w:tcPr>
          <w:p w14:paraId="044717B5" w14:textId="77777777" w:rsidR="00DE4E9C" w:rsidRPr="00BD7F26" w:rsidRDefault="00DE4E9C" w:rsidP="00DE4E9C">
            <w:pPr>
              <w:snapToGrid w:val="0"/>
              <w:spacing w:line="220" w:lineRule="exact"/>
              <w:ind w:left="-88" w:right="-101"/>
              <w:jc w:val="center"/>
              <w:rPr>
                <w:b/>
                <w:bCs/>
                <w:sz w:val="16"/>
                <w:szCs w:val="16"/>
              </w:rPr>
            </w:pPr>
          </w:p>
        </w:tc>
        <w:tc>
          <w:tcPr>
            <w:tcW w:w="653" w:type="dxa"/>
            <w:tcMar>
              <w:top w:w="0" w:type="dxa"/>
              <w:left w:w="108" w:type="dxa"/>
              <w:bottom w:w="0" w:type="dxa"/>
              <w:right w:w="108" w:type="dxa"/>
            </w:tcMar>
          </w:tcPr>
          <w:p w14:paraId="36653DE4" w14:textId="77777777" w:rsidR="00DE4E9C" w:rsidRPr="00BD7F26" w:rsidRDefault="00DE4E9C" w:rsidP="00DE4E9C">
            <w:pPr>
              <w:snapToGrid w:val="0"/>
              <w:spacing w:line="220" w:lineRule="exact"/>
              <w:ind w:left="-88" w:right="-101"/>
              <w:jc w:val="center"/>
              <w:rPr>
                <w:b/>
                <w:bCs/>
                <w:sz w:val="16"/>
                <w:szCs w:val="16"/>
              </w:rPr>
            </w:pPr>
          </w:p>
        </w:tc>
        <w:tc>
          <w:tcPr>
            <w:tcW w:w="712" w:type="dxa"/>
            <w:tcMar>
              <w:top w:w="0" w:type="dxa"/>
              <w:left w:w="108" w:type="dxa"/>
              <w:bottom w:w="0" w:type="dxa"/>
              <w:right w:w="108" w:type="dxa"/>
            </w:tcMar>
          </w:tcPr>
          <w:p w14:paraId="65042413" w14:textId="77777777" w:rsidR="00DE4E9C" w:rsidRPr="00BD7F26" w:rsidRDefault="00DE4E9C" w:rsidP="00DE4E9C">
            <w:pPr>
              <w:snapToGrid w:val="0"/>
              <w:spacing w:line="220" w:lineRule="exact"/>
              <w:ind w:right="-657"/>
              <w:rPr>
                <w:b/>
                <w:bCs/>
                <w:sz w:val="16"/>
                <w:szCs w:val="16"/>
              </w:rPr>
            </w:pPr>
          </w:p>
        </w:tc>
        <w:tc>
          <w:tcPr>
            <w:tcW w:w="784" w:type="dxa"/>
            <w:tcMar>
              <w:top w:w="0" w:type="dxa"/>
              <w:left w:w="108" w:type="dxa"/>
              <w:bottom w:w="0" w:type="dxa"/>
              <w:right w:w="108" w:type="dxa"/>
            </w:tcMar>
          </w:tcPr>
          <w:p w14:paraId="6AE8DB58" w14:textId="77777777" w:rsidR="00DE4E9C" w:rsidRPr="00BD7F26" w:rsidRDefault="00DE4E9C" w:rsidP="00DE4E9C">
            <w:pPr>
              <w:snapToGrid w:val="0"/>
              <w:spacing w:line="220" w:lineRule="exact"/>
              <w:ind w:right="-657"/>
              <w:rPr>
                <w:b/>
                <w:bCs/>
                <w:sz w:val="16"/>
                <w:szCs w:val="16"/>
              </w:rPr>
            </w:pPr>
          </w:p>
        </w:tc>
        <w:tc>
          <w:tcPr>
            <w:tcW w:w="700" w:type="dxa"/>
            <w:tcMar>
              <w:top w:w="0" w:type="dxa"/>
              <w:left w:w="108" w:type="dxa"/>
              <w:bottom w:w="0" w:type="dxa"/>
              <w:right w:w="108" w:type="dxa"/>
            </w:tcMar>
          </w:tcPr>
          <w:p w14:paraId="0233B523" w14:textId="77777777" w:rsidR="00DE4E9C" w:rsidRPr="00BD7F26" w:rsidRDefault="00DE4E9C" w:rsidP="00DE4E9C">
            <w:pPr>
              <w:snapToGrid w:val="0"/>
              <w:spacing w:line="220" w:lineRule="exact"/>
              <w:ind w:right="-657"/>
              <w:rPr>
                <w:b/>
                <w:bCs/>
                <w:sz w:val="16"/>
                <w:szCs w:val="16"/>
              </w:rPr>
            </w:pPr>
          </w:p>
        </w:tc>
        <w:tc>
          <w:tcPr>
            <w:tcW w:w="813" w:type="dxa"/>
            <w:tcMar>
              <w:top w:w="0" w:type="dxa"/>
              <w:left w:w="108" w:type="dxa"/>
              <w:bottom w:w="0" w:type="dxa"/>
              <w:right w:w="108" w:type="dxa"/>
            </w:tcMar>
          </w:tcPr>
          <w:p w14:paraId="14B89E10" w14:textId="77777777" w:rsidR="00DE4E9C" w:rsidRPr="00BD7F26" w:rsidRDefault="00DE4E9C" w:rsidP="00DE4E9C">
            <w:pPr>
              <w:snapToGrid w:val="0"/>
              <w:spacing w:line="220" w:lineRule="exact"/>
              <w:ind w:right="-657"/>
              <w:rPr>
                <w:b/>
                <w:bCs/>
                <w:sz w:val="16"/>
                <w:szCs w:val="16"/>
              </w:rPr>
            </w:pPr>
          </w:p>
        </w:tc>
        <w:tc>
          <w:tcPr>
            <w:tcW w:w="728" w:type="dxa"/>
            <w:tcMar>
              <w:top w:w="0" w:type="dxa"/>
              <w:left w:w="108" w:type="dxa"/>
              <w:bottom w:w="0" w:type="dxa"/>
              <w:right w:w="108" w:type="dxa"/>
            </w:tcMar>
          </w:tcPr>
          <w:p w14:paraId="099494F3" w14:textId="77777777" w:rsidR="00DE4E9C" w:rsidRPr="00BD7F26" w:rsidRDefault="00DE4E9C" w:rsidP="00DE4E9C">
            <w:pPr>
              <w:snapToGrid w:val="0"/>
              <w:spacing w:line="220" w:lineRule="exact"/>
              <w:ind w:right="-657"/>
              <w:rPr>
                <w:b/>
                <w:bCs/>
                <w:sz w:val="16"/>
                <w:szCs w:val="16"/>
              </w:rPr>
            </w:pPr>
          </w:p>
        </w:tc>
        <w:tc>
          <w:tcPr>
            <w:tcW w:w="770" w:type="dxa"/>
            <w:tcMar>
              <w:top w:w="0" w:type="dxa"/>
              <w:left w:w="108" w:type="dxa"/>
              <w:bottom w:w="0" w:type="dxa"/>
              <w:right w:w="108" w:type="dxa"/>
            </w:tcMar>
          </w:tcPr>
          <w:p w14:paraId="2422DD2F" w14:textId="77777777" w:rsidR="00DE4E9C" w:rsidRPr="00BD7F26" w:rsidRDefault="00DE4E9C" w:rsidP="00DE4E9C">
            <w:pPr>
              <w:snapToGrid w:val="0"/>
              <w:spacing w:line="220" w:lineRule="exact"/>
              <w:ind w:right="-657"/>
              <w:rPr>
                <w:b/>
                <w:bCs/>
                <w:sz w:val="16"/>
                <w:szCs w:val="16"/>
              </w:rPr>
            </w:pPr>
          </w:p>
        </w:tc>
      </w:tr>
      <w:tr w:rsidR="00DE4E9C" w:rsidRPr="00BD7F26" w14:paraId="1E071F08" w14:textId="77777777" w:rsidTr="00C753FC">
        <w:trPr>
          <w:trHeight w:val="197"/>
        </w:trPr>
        <w:tc>
          <w:tcPr>
            <w:tcW w:w="3037" w:type="dxa"/>
            <w:tcMar>
              <w:top w:w="0" w:type="dxa"/>
              <w:left w:w="108" w:type="dxa"/>
              <w:bottom w:w="0" w:type="dxa"/>
              <w:right w:w="108" w:type="dxa"/>
            </w:tcMar>
            <w:vAlign w:val="bottom"/>
          </w:tcPr>
          <w:p w14:paraId="756687AA" w14:textId="77777777" w:rsidR="00DE4E9C" w:rsidRPr="00BD7F26" w:rsidRDefault="00DE4E9C" w:rsidP="00DE4E9C">
            <w:pPr>
              <w:spacing w:line="220" w:lineRule="exact"/>
              <w:ind w:left="174" w:right="-170" w:hanging="142"/>
              <w:rPr>
                <w:sz w:val="16"/>
                <w:szCs w:val="16"/>
              </w:rPr>
            </w:pPr>
            <w:r w:rsidRPr="00BD7F26">
              <w:rPr>
                <w:sz w:val="16"/>
                <w:szCs w:val="16"/>
              </w:rPr>
              <w:t xml:space="preserve">Blockchain Community Initiative </w:t>
            </w:r>
          </w:p>
          <w:p w14:paraId="436B36F5" w14:textId="431B59AD" w:rsidR="00DE4E9C" w:rsidRPr="00075B7D" w:rsidRDefault="00DE4E9C" w:rsidP="00DE4E9C">
            <w:pPr>
              <w:spacing w:line="220" w:lineRule="exact"/>
              <w:ind w:left="174" w:right="-170" w:hanging="142"/>
              <w:rPr>
                <w:rFonts w:cstheme="minorBidi"/>
                <w:b/>
                <w:bCs/>
                <w:sz w:val="16"/>
                <w:szCs w:val="16"/>
              </w:rPr>
            </w:pPr>
            <w:r w:rsidRPr="00BD7F26">
              <w:rPr>
                <w:sz w:val="16"/>
                <w:szCs w:val="16"/>
              </w:rPr>
              <w:t xml:space="preserve">  (Thailand) Co., Ltd.</w:t>
            </w:r>
            <w:r w:rsidR="00075B7D">
              <w:rPr>
                <w:sz w:val="16"/>
                <w:szCs w:val="16"/>
                <w:vertAlign w:val="superscript"/>
                <w:cs/>
              </w:rPr>
              <w:t xml:space="preserve"> </w:t>
            </w:r>
            <w:r w:rsidR="00075B7D" w:rsidRPr="00075B7D">
              <w:rPr>
                <w:sz w:val="16"/>
                <w:szCs w:val="16"/>
                <w:vertAlign w:val="superscript"/>
                <w:cs/>
              </w:rPr>
              <w:t>1</w:t>
            </w:r>
          </w:p>
        </w:tc>
        <w:tc>
          <w:tcPr>
            <w:tcW w:w="1434" w:type="dxa"/>
            <w:tcMar>
              <w:top w:w="0" w:type="dxa"/>
              <w:left w:w="108" w:type="dxa"/>
              <w:bottom w:w="0" w:type="dxa"/>
              <w:right w:w="108" w:type="dxa"/>
            </w:tcMar>
            <w:vAlign w:val="bottom"/>
          </w:tcPr>
          <w:p w14:paraId="03282508" w14:textId="5494D6B6" w:rsidR="00DE4E9C" w:rsidRPr="00BD7F26" w:rsidRDefault="00DE4E9C" w:rsidP="00DE4E9C">
            <w:pPr>
              <w:spacing w:line="220" w:lineRule="exact"/>
              <w:ind w:right="-108" w:hanging="51"/>
              <w:rPr>
                <w:b/>
                <w:bCs/>
                <w:sz w:val="16"/>
                <w:szCs w:val="16"/>
              </w:rPr>
            </w:pPr>
            <w:r w:rsidRPr="00BD7F26">
              <w:rPr>
                <w:sz w:val="16"/>
                <w:szCs w:val="16"/>
              </w:rPr>
              <w:t>Blockchain platform</w:t>
            </w:r>
          </w:p>
        </w:tc>
        <w:tc>
          <w:tcPr>
            <w:tcW w:w="653" w:type="dxa"/>
            <w:tcMar>
              <w:top w:w="0" w:type="dxa"/>
              <w:left w:w="108" w:type="dxa"/>
              <w:bottom w:w="0" w:type="dxa"/>
              <w:right w:w="108" w:type="dxa"/>
            </w:tcMar>
            <w:vAlign w:val="bottom"/>
          </w:tcPr>
          <w:p w14:paraId="36215715" w14:textId="4F1D7B4D" w:rsidR="00DE4E9C" w:rsidRPr="00BD7F26" w:rsidRDefault="00DE4E9C" w:rsidP="00DE4E9C">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38169CCB" w14:textId="4AA4333D" w:rsidR="00DE4E9C" w:rsidRPr="00BD7F26" w:rsidRDefault="00CF1463" w:rsidP="00DE4E9C">
            <w:pPr>
              <w:snapToGrid w:val="0"/>
              <w:spacing w:line="220" w:lineRule="exact"/>
              <w:ind w:right="-236"/>
              <w:jc w:val="center"/>
              <w:rPr>
                <w:b/>
                <w:bCs/>
                <w:sz w:val="16"/>
                <w:szCs w:val="16"/>
              </w:rPr>
            </w:pPr>
            <w:r w:rsidRPr="00CF1463">
              <w:rPr>
                <w:sz w:val="16"/>
                <w:szCs w:val="16"/>
                <w:lang w:val="en-GB"/>
              </w:rPr>
              <w:t>22.</w:t>
            </w:r>
            <w:r w:rsidRPr="00CF1463">
              <w:rPr>
                <w:sz w:val="16"/>
                <w:szCs w:val="16"/>
              </w:rPr>
              <w:t>2</w:t>
            </w:r>
          </w:p>
        </w:tc>
        <w:tc>
          <w:tcPr>
            <w:tcW w:w="784" w:type="dxa"/>
            <w:tcMar>
              <w:top w:w="0" w:type="dxa"/>
              <w:left w:w="108" w:type="dxa"/>
              <w:bottom w:w="0" w:type="dxa"/>
              <w:right w:w="108" w:type="dxa"/>
            </w:tcMar>
            <w:vAlign w:val="bottom"/>
          </w:tcPr>
          <w:p w14:paraId="39947CE4" w14:textId="77777777" w:rsidR="00DE4E9C" w:rsidRPr="00BD7F26" w:rsidRDefault="00DE4E9C" w:rsidP="00DE4E9C">
            <w:pPr>
              <w:snapToGrid w:val="0"/>
              <w:spacing w:line="220" w:lineRule="exact"/>
              <w:ind w:right="-292"/>
              <w:jc w:val="center"/>
              <w:rPr>
                <w:b/>
                <w:bCs/>
                <w:sz w:val="16"/>
                <w:szCs w:val="16"/>
              </w:rPr>
            </w:pPr>
          </w:p>
          <w:p w14:paraId="5689F242" w14:textId="1087F971" w:rsidR="00DE4E9C" w:rsidRPr="00E6365A" w:rsidRDefault="00DE4E9C" w:rsidP="00DE4E9C">
            <w:pPr>
              <w:snapToGrid w:val="0"/>
              <w:spacing w:line="220" w:lineRule="exact"/>
              <w:ind w:right="-292"/>
              <w:jc w:val="center"/>
              <w:rPr>
                <w:sz w:val="16"/>
                <w:szCs w:val="16"/>
              </w:rPr>
            </w:pPr>
            <w:r w:rsidRPr="00E6365A">
              <w:rPr>
                <w:sz w:val="16"/>
                <w:szCs w:val="16"/>
              </w:rPr>
              <w:t>-</w:t>
            </w:r>
          </w:p>
        </w:tc>
        <w:tc>
          <w:tcPr>
            <w:tcW w:w="700" w:type="dxa"/>
            <w:tcMar>
              <w:top w:w="0" w:type="dxa"/>
              <w:left w:w="108" w:type="dxa"/>
              <w:bottom w:w="0" w:type="dxa"/>
              <w:right w:w="108" w:type="dxa"/>
            </w:tcMar>
            <w:vAlign w:val="bottom"/>
          </w:tcPr>
          <w:p w14:paraId="051FB801" w14:textId="167DEC6F" w:rsidR="00DE4E9C" w:rsidRPr="00CF1463" w:rsidRDefault="00CF1463" w:rsidP="00DE4E9C">
            <w:pPr>
              <w:snapToGrid w:val="0"/>
              <w:spacing w:line="220" w:lineRule="exact"/>
              <w:ind w:right="-246"/>
              <w:jc w:val="center"/>
              <w:rPr>
                <w:sz w:val="16"/>
                <w:szCs w:val="16"/>
              </w:rPr>
            </w:pPr>
            <w:r w:rsidRPr="00CF1463">
              <w:rPr>
                <w:sz w:val="16"/>
                <w:szCs w:val="16"/>
              </w:rPr>
              <w:t>117</w:t>
            </w:r>
          </w:p>
        </w:tc>
        <w:tc>
          <w:tcPr>
            <w:tcW w:w="813" w:type="dxa"/>
            <w:tcMar>
              <w:top w:w="0" w:type="dxa"/>
              <w:left w:w="108" w:type="dxa"/>
              <w:bottom w:w="0" w:type="dxa"/>
              <w:right w:w="108" w:type="dxa"/>
            </w:tcMar>
            <w:vAlign w:val="bottom"/>
          </w:tcPr>
          <w:p w14:paraId="0248A809" w14:textId="77777777" w:rsidR="00DE4E9C" w:rsidRPr="00E6365A" w:rsidRDefault="00DE4E9C" w:rsidP="00DE4E9C">
            <w:pPr>
              <w:tabs>
                <w:tab w:val="decimal" w:pos="272"/>
              </w:tabs>
              <w:spacing w:line="260" w:lineRule="exact"/>
              <w:ind w:right="-25"/>
              <w:jc w:val="center"/>
              <w:rPr>
                <w:sz w:val="16"/>
                <w:szCs w:val="16"/>
              </w:rPr>
            </w:pPr>
          </w:p>
          <w:p w14:paraId="2CE2B2AA" w14:textId="38630815" w:rsidR="00DE4E9C" w:rsidRPr="00E6365A" w:rsidRDefault="00DE4E9C" w:rsidP="00DE4E9C">
            <w:pPr>
              <w:tabs>
                <w:tab w:val="decimal" w:pos="272"/>
              </w:tabs>
              <w:snapToGrid w:val="0"/>
              <w:spacing w:line="220" w:lineRule="exact"/>
              <w:ind w:right="-25"/>
              <w:jc w:val="center"/>
              <w:rPr>
                <w:sz w:val="16"/>
                <w:szCs w:val="16"/>
              </w:rPr>
            </w:pPr>
            <w:r w:rsidRPr="00E6365A">
              <w:rPr>
                <w:sz w:val="16"/>
                <w:szCs w:val="16"/>
              </w:rPr>
              <w:t>-</w:t>
            </w:r>
          </w:p>
        </w:tc>
        <w:tc>
          <w:tcPr>
            <w:tcW w:w="728" w:type="dxa"/>
            <w:tcMar>
              <w:top w:w="0" w:type="dxa"/>
              <w:left w:w="108" w:type="dxa"/>
              <w:bottom w:w="0" w:type="dxa"/>
              <w:right w:w="108" w:type="dxa"/>
            </w:tcMar>
            <w:vAlign w:val="bottom"/>
          </w:tcPr>
          <w:p w14:paraId="0FECF55C" w14:textId="18B4F934" w:rsidR="00DE4E9C" w:rsidRPr="00CF1463" w:rsidRDefault="00CF1463" w:rsidP="00DE4E9C">
            <w:pPr>
              <w:snapToGrid w:val="0"/>
              <w:spacing w:line="220" w:lineRule="exact"/>
              <w:ind w:right="-324"/>
              <w:jc w:val="center"/>
              <w:rPr>
                <w:sz w:val="16"/>
                <w:szCs w:val="16"/>
              </w:rPr>
            </w:pPr>
            <w:r w:rsidRPr="00CF1463">
              <w:rPr>
                <w:sz w:val="16"/>
                <w:szCs w:val="16"/>
              </w:rPr>
              <w:t xml:space="preserve"> 89</w:t>
            </w:r>
          </w:p>
        </w:tc>
        <w:tc>
          <w:tcPr>
            <w:tcW w:w="770" w:type="dxa"/>
            <w:tcMar>
              <w:top w:w="0" w:type="dxa"/>
              <w:left w:w="108" w:type="dxa"/>
              <w:bottom w:w="0" w:type="dxa"/>
              <w:right w:w="108" w:type="dxa"/>
            </w:tcMar>
            <w:vAlign w:val="bottom"/>
          </w:tcPr>
          <w:p w14:paraId="2AF60952" w14:textId="77777777" w:rsidR="00DE4E9C" w:rsidRPr="00E6365A" w:rsidRDefault="00DE4E9C" w:rsidP="00DE4E9C">
            <w:pPr>
              <w:spacing w:line="260" w:lineRule="exact"/>
              <w:ind w:right="-257"/>
              <w:jc w:val="center"/>
              <w:rPr>
                <w:sz w:val="16"/>
                <w:szCs w:val="16"/>
              </w:rPr>
            </w:pPr>
          </w:p>
          <w:p w14:paraId="108D767C" w14:textId="3BD0615C" w:rsidR="00DE4E9C" w:rsidRPr="00E6365A" w:rsidRDefault="00DE4E9C" w:rsidP="00DE4E9C">
            <w:pPr>
              <w:snapToGrid w:val="0"/>
              <w:spacing w:line="220" w:lineRule="exact"/>
              <w:ind w:right="-257"/>
              <w:jc w:val="center"/>
              <w:rPr>
                <w:sz w:val="16"/>
                <w:szCs w:val="16"/>
              </w:rPr>
            </w:pPr>
            <w:r w:rsidRPr="00E6365A">
              <w:rPr>
                <w:sz w:val="16"/>
                <w:szCs w:val="16"/>
              </w:rPr>
              <w:t>-</w:t>
            </w:r>
          </w:p>
        </w:tc>
      </w:tr>
      <w:tr w:rsidR="00DE4E9C" w:rsidRPr="00BD7F26" w14:paraId="494034C6" w14:textId="77777777" w:rsidTr="00C753FC">
        <w:trPr>
          <w:trHeight w:val="197"/>
        </w:trPr>
        <w:tc>
          <w:tcPr>
            <w:tcW w:w="3037" w:type="dxa"/>
            <w:tcMar>
              <w:top w:w="0" w:type="dxa"/>
              <w:left w:w="108" w:type="dxa"/>
              <w:bottom w:w="0" w:type="dxa"/>
              <w:right w:w="108" w:type="dxa"/>
            </w:tcMar>
            <w:vAlign w:val="bottom"/>
          </w:tcPr>
          <w:p w14:paraId="2AAC4B5D" w14:textId="1E7E14D1" w:rsidR="00DE4E9C" w:rsidRPr="00075B7D" w:rsidRDefault="00DE4E9C" w:rsidP="00DE4E9C">
            <w:pPr>
              <w:spacing w:line="220" w:lineRule="exact"/>
              <w:ind w:left="174" w:right="-108" w:hanging="142"/>
              <w:rPr>
                <w:rFonts w:cstheme="minorBidi"/>
                <w:sz w:val="16"/>
                <w:szCs w:val="16"/>
              </w:rPr>
            </w:pPr>
            <w:r w:rsidRPr="00BD7F26">
              <w:rPr>
                <w:sz w:val="16"/>
                <w:szCs w:val="16"/>
              </w:rPr>
              <w:t>National ITMX Co., Ltd.</w:t>
            </w:r>
            <w:r w:rsidR="00075B7D">
              <w:rPr>
                <w:sz w:val="16"/>
                <w:szCs w:val="16"/>
                <w:vertAlign w:val="superscript"/>
                <w:cs/>
              </w:rPr>
              <w:t xml:space="preserve"> </w:t>
            </w:r>
            <w:r w:rsidR="00075B7D" w:rsidRPr="00075B7D">
              <w:rPr>
                <w:sz w:val="16"/>
                <w:szCs w:val="16"/>
                <w:vertAlign w:val="superscript"/>
                <w:cs/>
              </w:rPr>
              <w:t>1</w:t>
            </w:r>
          </w:p>
          <w:p w14:paraId="71665E29" w14:textId="77777777" w:rsidR="00DE4E9C" w:rsidRPr="00BD7F26" w:rsidRDefault="00DE4E9C" w:rsidP="00DE4E9C">
            <w:pPr>
              <w:spacing w:line="220" w:lineRule="exact"/>
              <w:ind w:left="-110" w:right="-170"/>
              <w:rPr>
                <w:b/>
                <w:bCs/>
                <w:sz w:val="16"/>
                <w:szCs w:val="16"/>
              </w:rPr>
            </w:pPr>
          </w:p>
        </w:tc>
        <w:tc>
          <w:tcPr>
            <w:tcW w:w="1434" w:type="dxa"/>
            <w:tcMar>
              <w:top w:w="0" w:type="dxa"/>
              <w:left w:w="108" w:type="dxa"/>
              <w:bottom w:w="0" w:type="dxa"/>
              <w:right w:w="108" w:type="dxa"/>
            </w:tcMar>
            <w:vAlign w:val="bottom"/>
          </w:tcPr>
          <w:p w14:paraId="7F373F1B" w14:textId="32DAF509" w:rsidR="00DE4E9C" w:rsidRPr="00BD7F26" w:rsidRDefault="00DE4E9C" w:rsidP="00DE4E9C">
            <w:pPr>
              <w:tabs>
                <w:tab w:val="left" w:pos="35"/>
              </w:tabs>
              <w:spacing w:line="220" w:lineRule="exact"/>
              <w:ind w:left="35" w:right="-101" w:hanging="83"/>
              <w:rPr>
                <w:sz w:val="16"/>
                <w:szCs w:val="16"/>
              </w:rPr>
            </w:pPr>
            <w:r w:rsidRPr="00BD7F26">
              <w:rPr>
                <w:sz w:val="16"/>
                <w:szCs w:val="16"/>
              </w:rPr>
              <w:t>Payment system service provider</w:t>
            </w:r>
          </w:p>
        </w:tc>
        <w:tc>
          <w:tcPr>
            <w:tcW w:w="653" w:type="dxa"/>
            <w:tcMar>
              <w:top w:w="0" w:type="dxa"/>
              <w:left w:w="108" w:type="dxa"/>
              <w:bottom w:w="0" w:type="dxa"/>
              <w:right w:w="108" w:type="dxa"/>
            </w:tcMar>
            <w:vAlign w:val="bottom"/>
          </w:tcPr>
          <w:p w14:paraId="057CE486" w14:textId="480B43FE" w:rsidR="00DE4E9C" w:rsidRPr="00BD7F26" w:rsidRDefault="00DE4E9C" w:rsidP="00DE4E9C">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2357A9F2" w14:textId="74F151A1" w:rsidR="00DE4E9C" w:rsidRPr="00CF1463" w:rsidRDefault="00CF1463" w:rsidP="00DE4E9C">
            <w:pPr>
              <w:snapToGrid w:val="0"/>
              <w:spacing w:line="220" w:lineRule="exact"/>
              <w:ind w:right="-236"/>
              <w:jc w:val="center"/>
              <w:rPr>
                <w:sz w:val="16"/>
                <w:szCs w:val="16"/>
              </w:rPr>
            </w:pPr>
            <w:r w:rsidRPr="00CF1463">
              <w:rPr>
                <w:sz w:val="16"/>
                <w:szCs w:val="16"/>
              </w:rPr>
              <w:t>22.9</w:t>
            </w:r>
          </w:p>
        </w:tc>
        <w:tc>
          <w:tcPr>
            <w:tcW w:w="784" w:type="dxa"/>
            <w:tcMar>
              <w:top w:w="0" w:type="dxa"/>
              <w:left w:w="108" w:type="dxa"/>
              <w:bottom w:w="0" w:type="dxa"/>
              <w:right w:w="108" w:type="dxa"/>
            </w:tcMar>
            <w:vAlign w:val="bottom"/>
          </w:tcPr>
          <w:p w14:paraId="6A611E48" w14:textId="77777777" w:rsidR="00DE4E9C" w:rsidRPr="00BD7F26" w:rsidRDefault="00DE4E9C" w:rsidP="00DE4E9C">
            <w:pPr>
              <w:snapToGrid w:val="0"/>
              <w:spacing w:line="220" w:lineRule="exact"/>
              <w:ind w:right="-292"/>
              <w:jc w:val="center"/>
              <w:rPr>
                <w:b/>
                <w:bCs/>
                <w:sz w:val="16"/>
                <w:szCs w:val="16"/>
              </w:rPr>
            </w:pPr>
          </w:p>
          <w:p w14:paraId="751F6467" w14:textId="2AD3A02D" w:rsidR="00DE4E9C" w:rsidRPr="00E6365A" w:rsidRDefault="00DE4E9C" w:rsidP="00DE4E9C">
            <w:pPr>
              <w:snapToGrid w:val="0"/>
              <w:spacing w:line="220" w:lineRule="exact"/>
              <w:ind w:right="-292"/>
              <w:jc w:val="center"/>
              <w:rPr>
                <w:sz w:val="16"/>
                <w:szCs w:val="16"/>
              </w:rPr>
            </w:pPr>
            <w:r w:rsidRPr="00E6365A">
              <w:rPr>
                <w:sz w:val="16"/>
                <w:szCs w:val="16"/>
              </w:rPr>
              <w:t>-</w:t>
            </w:r>
          </w:p>
        </w:tc>
        <w:tc>
          <w:tcPr>
            <w:tcW w:w="700" w:type="dxa"/>
            <w:tcMar>
              <w:top w:w="0" w:type="dxa"/>
              <w:left w:w="108" w:type="dxa"/>
              <w:bottom w:w="0" w:type="dxa"/>
              <w:right w:w="108" w:type="dxa"/>
            </w:tcMar>
            <w:vAlign w:val="bottom"/>
          </w:tcPr>
          <w:p w14:paraId="505BCC29" w14:textId="68AD225E" w:rsidR="00DE4E9C" w:rsidRPr="00CF1463" w:rsidRDefault="00CF1463" w:rsidP="00DE4E9C">
            <w:pPr>
              <w:snapToGrid w:val="0"/>
              <w:spacing w:line="220" w:lineRule="exact"/>
              <w:ind w:right="-246"/>
              <w:jc w:val="center"/>
              <w:rPr>
                <w:sz w:val="16"/>
                <w:szCs w:val="16"/>
              </w:rPr>
            </w:pPr>
            <w:r w:rsidRPr="00CF1463">
              <w:rPr>
                <w:sz w:val="16"/>
                <w:szCs w:val="16"/>
              </w:rPr>
              <w:t>104</w:t>
            </w:r>
          </w:p>
        </w:tc>
        <w:tc>
          <w:tcPr>
            <w:tcW w:w="813" w:type="dxa"/>
            <w:tcMar>
              <w:top w:w="0" w:type="dxa"/>
              <w:left w:w="108" w:type="dxa"/>
              <w:bottom w:w="0" w:type="dxa"/>
              <w:right w:w="108" w:type="dxa"/>
            </w:tcMar>
            <w:vAlign w:val="bottom"/>
          </w:tcPr>
          <w:p w14:paraId="147898BA" w14:textId="77777777" w:rsidR="00DE4E9C" w:rsidRPr="00E6365A" w:rsidRDefault="00DE4E9C" w:rsidP="00DE4E9C">
            <w:pPr>
              <w:tabs>
                <w:tab w:val="decimal" w:pos="272"/>
              </w:tabs>
              <w:spacing w:line="260" w:lineRule="exact"/>
              <w:ind w:right="-25"/>
              <w:jc w:val="center"/>
              <w:rPr>
                <w:sz w:val="16"/>
                <w:szCs w:val="16"/>
              </w:rPr>
            </w:pPr>
          </w:p>
          <w:p w14:paraId="6CB42DC3" w14:textId="7187E199" w:rsidR="00DE4E9C" w:rsidRPr="00E6365A" w:rsidRDefault="00DE4E9C" w:rsidP="00DE4E9C">
            <w:pPr>
              <w:tabs>
                <w:tab w:val="decimal" w:pos="272"/>
              </w:tabs>
              <w:snapToGrid w:val="0"/>
              <w:spacing w:line="220" w:lineRule="exact"/>
              <w:ind w:right="-25"/>
              <w:jc w:val="center"/>
              <w:rPr>
                <w:sz w:val="16"/>
                <w:szCs w:val="16"/>
              </w:rPr>
            </w:pPr>
            <w:r w:rsidRPr="00E6365A">
              <w:rPr>
                <w:sz w:val="16"/>
                <w:szCs w:val="16"/>
              </w:rPr>
              <w:t>-</w:t>
            </w:r>
          </w:p>
        </w:tc>
        <w:tc>
          <w:tcPr>
            <w:tcW w:w="728" w:type="dxa"/>
            <w:tcMar>
              <w:top w:w="0" w:type="dxa"/>
              <w:left w:w="108" w:type="dxa"/>
              <w:bottom w:w="0" w:type="dxa"/>
              <w:right w:w="108" w:type="dxa"/>
            </w:tcMar>
            <w:vAlign w:val="bottom"/>
          </w:tcPr>
          <w:p w14:paraId="574C8F1E" w14:textId="11080B6C" w:rsidR="00DE4E9C" w:rsidRPr="00CF1463" w:rsidRDefault="00CF1463" w:rsidP="00DE4E9C">
            <w:pPr>
              <w:snapToGrid w:val="0"/>
              <w:spacing w:line="220" w:lineRule="exact"/>
              <w:ind w:right="-324"/>
              <w:jc w:val="center"/>
              <w:rPr>
                <w:sz w:val="16"/>
                <w:szCs w:val="16"/>
              </w:rPr>
            </w:pPr>
            <w:r w:rsidRPr="00CF1463">
              <w:rPr>
                <w:sz w:val="16"/>
                <w:szCs w:val="16"/>
              </w:rPr>
              <w:t>556</w:t>
            </w:r>
          </w:p>
        </w:tc>
        <w:tc>
          <w:tcPr>
            <w:tcW w:w="770" w:type="dxa"/>
            <w:tcMar>
              <w:top w:w="0" w:type="dxa"/>
              <w:left w:w="108" w:type="dxa"/>
              <w:bottom w:w="0" w:type="dxa"/>
              <w:right w:w="108" w:type="dxa"/>
            </w:tcMar>
            <w:vAlign w:val="bottom"/>
          </w:tcPr>
          <w:p w14:paraId="1D195676" w14:textId="77777777" w:rsidR="00DE4E9C" w:rsidRPr="00E6365A" w:rsidRDefault="00DE4E9C" w:rsidP="00DE4E9C">
            <w:pPr>
              <w:spacing w:line="260" w:lineRule="exact"/>
              <w:ind w:right="-257"/>
              <w:jc w:val="center"/>
              <w:rPr>
                <w:sz w:val="16"/>
                <w:szCs w:val="16"/>
              </w:rPr>
            </w:pPr>
          </w:p>
          <w:p w14:paraId="2F1B66B7" w14:textId="7016BFBC" w:rsidR="00DE4E9C" w:rsidRPr="00E6365A" w:rsidRDefault="00DE4E9C" w:rsidP="00DE4E9C">
            <w:pPr>
              <w:snapToGrid w:val="0"/>
              <w:spacing w:line="220" w:lineRule="exact"/>
              <w:ind w:right="-257"/>
              <w:jc w:val="center"/>
              <w:rPr>
                <w:sz w:val="16"/>
                <w:szCs w:val="16"/>
              </w:rPr>
            </w:pPr>
            <w:r w:rsidRPr="00E6365A">
              <w:rPr>
                <w:sz w:val="16"/>
                <w:szCs w:val="16"/>
              </w:rPr>
              <w:t>-</w:t>
            </w:r>
          </w:p>
        </w:tc>
      </w:tr>
      <w:tr w:rsidR="00DE4E9C" w:rsidRPr="00BD7F26" w14:paraId="1296588E" w14:textId="77777777" w:rsidTr="00132694">
        <w:trPr>
          <w:trHeight w:val="197"/>
        </w:trPr>
        <w:tc>
          <w:tcPr>
            <w:tcW w:w="3037" w:type="dxa"/>
            <w:tcMar>
              <w:top w:w="0" w:type="dxa"/>
              <w:left w:w="108" w:type="dxa"/>
              <w:bottom w:w="0" w:type="dxa"/>
              <w:right w:w="108" w:type="dxa"/>
            </w:tcMar>
          </w:tcPr>
          <w:p w14:paraId="723AA847" w14:textId="51437933" w:rsidR="00DE4E9C" w:rsidRPr="00BD7F26" w:rsidRDefault="00DE4E9C" w:rsidP="00DE4E9C">
            <w:pPr>
              <w:spacing w:line="220" w:lineRule="exact"/>
              <w:ind w:left="35" w:right="-101" w:hanging="69"/>
              <w:rPr>
                <w:sz w:val="16"/>
                <w:szCs w:val="16"/>
              </w:rPr>
            </w:pPr>
            <w:r w:rsidRPr="00BD7F26">
              <w:rPr>
                <w:sz w:val="16"/>
                <w:szCs w:val="16"/>
              </w:rPr>
              <w:t xml:space="preserve">  Dean &amp; DeLuca Inc.</w:t>
            </w:r>
            <w:r w:rsidR="00075B7D" w:rsidRPr="00075B7D">
              <w:rPr>
                <w:sz w:val="16"/>
                <w:szCs w:val="16"/>
                <w:vertAlign w:val="superscript"/>
              </w:rPr>
              <w:t xml:space="preserve"> 2</w:t>
            </w:r>
          </w:p>
        </w:tc>
        <w:tc>
          <w:tcPr>
            <w:tcW w:w="1434" w:type="dxa"/>
            <w:tcMar>
              <w:top w:w="0" w:type="dxa"/>
              <w:left w:w="108" w:type="dxa"/>
              <w:bottom w:w="0" w:type="dxa"/>
              <w:right w:w="108" w:type="dxa"/>
            </w:tcMar>
            <w:vAlign w:val="bottom"/>
          </w:tcPr>
          <w:p w14:paraId="4F568E2C" w14:textId="453A6D83" w:rsidR="00DE4E9C" w:rsidRPr="00BD7F26" w:rsidRDefault="00DE4E9C" w:rsidP="00DE4E9C">
            <w:pPr>
              <w:spacing w:line="220" w:lineRule="exact"/>
              <w:ind w:left="35" w:right="-101" w:hanging="69"/>
              <w:rPr>
                <w:b/>
                <w:bCs/>
                <w:sz w:val="16"/>
                <w:szCs w:val="16"/>
              </w:rPr>
            </w:pPr>
            <w:r w:rsidRPr="00BD7F26">
              <w:rPr>
                <w:sz w:val="16"/>
                <w:szCs w:val="16"/>
              </w:rPr>
              <w:t>Retailer of premium gourmet and delicatessen business</w:t>
            </w:r>
          </w:p>
        </w:tc>
        <w:tc>
          <w:tcPr>
            <w:tcW w:w="653" w:type="dxa"/>
            <w:tcMar>
              <w:top w:w="0" w:type="dxa"/>
              <w:left w:w="108" w:type="dxa"/>
              <w:bottom w:w="0" w:type="dxa"/>
              <w:right w:w="108" w:type="dxa"/>
            </w:tcMar>
            <w:vAlign w:val="bottom"/>
          </w:tcPr>
          <w:p w14:paraId="46991ADB" w14:textId="3181FE92" w:rsidR="00DE4E9C" w:rsidRPr="00BD7F26" w:rsidRDefault="00DE4E9C" w:rsidP="00DE4E9C">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7AA81A79" w14:textId="20BCBF20" w:rsidR="00DE4E9C" w:rsidRPr="00CF1463" w:rsidRDefault="00CF1463" w:rsidP="00DE4E9C">
            <w:pPr>
              <w:snapToGrid w:val="0"/>
              <w:spacing w:line="220" w:lineRule="exact"/>
              <w:ind w:right="-236"/>
              <w:jc w:val="center"/>
              <w:rPr>
                <w:sz w:val="16"/>
                <w:szCs w:val="16"/>
              </w:rPr>
            </w:pPr>
            <w:r w:rsidRPr="00CF1463">
              <w:rPr>
                <w:sz w:val="16"/>
                <w:szCs w:val="16"/>
              </w:rPr>
              <w:t>26.5</w:t>
            </w:r>
          </w:p>
        </w:tc>
        <w:tc>
          <w:tcPr>
            <w:tcW w:w="784" w:type="dxa"/>
            <w:tcMar>
              <w:top w:w="0" w:type="dxa"/>
              <w:left w:w="108" w:type="dxa"/>
              <w:bottom w:w="0" w:type="dxa"/>
              <w:right w:w="108" w:type="dxa"/>
            </w:tcMar>
            <w:vAlign w:val="bottom"/>
          </w:tcPr>
          <w:p w14:paraId="1E0C88C6" w14:textId="769179D5" w:rsidR="00DE4E9C" w:rsidRPr="00E6365A" w:rsidRDefault="00DE4E9C" w:rsidP="00DE4E9C">
            <w:pPr>
              <w:snapToGrid w:val="0"/>
              <w:spacing w:line="220" w:lineRule="exact"/>
              <w:ind w:right="-292"/>
              <w:jc w:val="center"/>
              <w:rPr>
                <w:sz w:val="16"/>
                <w:szCs w:val="16"/>
              </w:rPr>
            </w:pPr>
            <w:r w:rsidRPr="00E6365A">
              <w:rPr>
                <w:sz w:val="16"/>
                <w:szCs w:val="16"/>
              </w:rPr>
              <w:t>-</w:t>
            </w:r>
          </w:p>
        </w:tc>
        <w:tc>
          <w:tcPr>
            <w:tcW w:w="700" w:type="dxa"/>
            <w:tcMar>
              <w:top w:w="0" w:type="dxa"/>
              <w:left w:w="108" w:type="dxa"/>
              <w:bottom w:w="0" w:type="dxa"/>
              <w:right w:w="108" w:type="dxa"/>
            </w:tcMar>
            <w:vAlign w:val="bottom"/>
          </w:tcPr>
          <w:p w14:paraId="61E7CE4C" w14:textId="70003A3D" w:rsidR="00DE4E9C" w:rsidRPr="00E6365A" w:rsidRDefault="00CF1463" w:rsidP="00DE4E9C">
            <w:pPr>
              <w:snapToGrid w:val="0"/>
              <w:spacing w:line="220" w:lineRule="exact"/>
              <w:ind w:right="-246"/>
              <w:jc w:val="center"/>
              <w:rPr>
                <w:sz w:val="16"/>
                <w:szCs w:val="16"/>
              </w:rPr>
            </w:pPr>
            <w:r w:rsidRPr="00E6365A">
              <w:rPr>
                <w:sz w:val="16"/>
                <w:szCs w:val="16"/>
              </w:rPr>
              <w:t>-</w:t>
            </w:r>
          </w:p>
        </w:tc>
        <w:tc>
          <w:tcPr>
            <w:tcW w:w="813" w:type="dxa"/>
            <w:tcMar>
              <w:top w:w="0" w:type="dxa"/>
              <w:left w:w="108" w:type="dxa"/>
              <w:bottom w:w="0" w:type="dxa"/>
              <w:right w:w="108" w:type="dxa"/>
            </w:tcMar>
            <w:vAlign w:val="bottom"/>
          </w:tcPr>
          <w:p w14:paraId="68C43E64" w14:textId="77777777" w:rsidR="00DE4E9C" w:rsidRPr="00E6365A" w:rsidRDefault="00DE4E9C" w:rsidP="00DE4E9C">
            <w:pPr>
              <w:tabs>
                <w:tab w:val="decimal" w:pos="272"/>
              </w:tabs>
              <w:snapToGrid w:val="0"/>
              <w:spacing w:line="220" w:lineRule="exact"/>
              <w:ind w:right="-25"/>
              <w:jc w:val="center"/>
              <w:rPr>
                <w:sz w:val="16"/>
                <w:szCs w:val="16"/>
              </w:rPr>
            </w:pPr>
          </w:p>
          <w:p w14:paraId="4B9A7545" w14:textId="77777777" w:rsidR="00DE4E9C" w:rsidRPr="00E6365A" w:rsidRDefault="00DE4E9C" w:rsidP="00DE4E9C">
            <w:pPr>
              <w:tabs>
                <w:tab w:val="decimal" w:pos="272"/>
              </w:tabs>
              <w:snapToGrid w:val="0"/>
              <w:spacing w:line="220" w:lineRule="exact"/>
              <w:ind w:right="-25"/>
              <w:jc w:val="center"/>
              <w:rPr>
                <w:sz w:val="16"/>
                <w:szCs w:val="16"/>
              </w:rPr>
            </w:pPr>
          </w:p>
          <w:p w14:paraId="7F91A3F7" w14:textId="77777777" w:rsidR="00DE4E9C" w:rsidRPr="00E6365A" w:rsidRDefault="00DE4E9C" w:rsidP="00DE4E9C">
            <w:pPr>
              <w:tabs>
                <w:tab w:val="decimal" w:pos="272"/>
              </w:tabs>
              <w:snapToGrid w:val="0"/>
              <w:spacing w:line="220" w:lineRule="exact"/>
              <w:ind w:right="-25"/>
              <w:jc w:val="center"/>
              <w:rPr>
                <w:sz w:val="16"/>
                <w:szCs w:val="16"/>
              </w:rPr>
            </w:pPr>
          </w:p>
          <w:p w14:paraId="14E2268F" w14:textId="114C3B03" w:rsidR="00DE4E9C" w:rsidRPr="00E6365A" w:rsidRDefault="00DE4E9C" w:rsidP="00DE4E9C">
            <w:pPr>
              <w:tabs>
                <w:tab w:val="decimal" w:pos="272"/>
              </w:tabs>
              <w:snapToGrid w:val="0"/>
              <w:spacing w:line="220" w:lineRule="exact"/>
              <w:ind w:right="-25"/>
              <w:jc w:val="center"/>
              <w:rPr>
                <w:sz w:val="16"/>
                <w:szCs w:val="16"/>
              </w:rPr>
            </w:pPr>
            <w:r w:rsidRPr="00E6365A">
              <w:rPr>
                <w:sz w:val="16"/>
                <w:szCs w:val="16"/>
              </w:rPr>
              <w:t>-</w:t>
            </w:r>
          </w:p>
        </w:tc>
        <w:tc>
          <w:tcPr>
            <w:tcW w:w="728" w:type="dxa"/>
            <w:tcMar>
              <w:top w:w="0" w:type="dxa"/>
              <w:left w:w="108" w:type="dxa"/>
              <w:bottom w:w="0" w:type="dxa"/>
              <w:right w:w="108" w:type="dxa"/>
            </w:tcMar>
            <w:vAlign w:val="bottom"/>
          </w:tcPr>
          <w:p w14:paraId="42EDF379" w14:textId="7E93247C" w:rsidR="00DE4E9C" w:rsidRPr="00E6365A" w:rsidRDefault="00CF1463" w:rsidP="00DE4E9C">
            <w:pPr>
              <w:snapToGrid w:val="0"/>
              <w:spacing w:line="220" w:lineRule="exact"/>
              <w:ind w:right="-324"/>
              <w:jc w:val="center"/>
              <w:rPr>
                <w:sz w:val="16"/>
                <w:szCs w:val="16"/>
              </w:rPr>
            </w:pPr>
            <w:r w:rsidRPr="00E6365A">
              <w:rPr>
                <w:sz w:val="16"/>
                <w:szCs w:val="16"/>
              </w:rPr>
              <w:t>-</w:t>
            </w:r>
          </w:p>
        </w:tc>
        <w:tc>
          <w:tcPr>
            <w:tcW w:w="770" w:type="dxa"/>
            <w:tcMar>
              <w:top w:w="0" w:type="dxa"/>
              <w:left w:w="108" w:type="dxa"/>
              <w:bottom w:w="0" w:type="dxa"/>
              <w:right w:w="108" w:type="dxa"/>
            </w:tcMar>
            <w:vAlign w:val="bottom"/>
          </w:tcPr>
          <w:p w14:paraId="43C8AF6B" w14:textId="77777777" w:rsidR="00DE4E9C" w:rsidRPr="00E6365A" w:rsidRDefault="00DE4E9C" w:rsidP="00DE4E9C">
            <w:pPr>
              <w:snapToGrid w:val="0"/>
              <w:spacing w:line="220" w:lineRule="exact"/>
              <w:ind w:right="-257"/>
              <w:jc w:val="center"/>
              <w:rPr>
                <w:sz w:val="16"/>
                <w:szCs w:val="16"/>
              </w:rPr>
            </w:pPr>
          </w:p>
          <w:p w14:paraId="04FE6A7A" w14:textId="77777777" w:rsidR="00DE4E9C" w:rsidRPr="00E6365A" w:rsidRDefault="00DE4E9C" w:rsidP="00DE4E9C">
            <w:pPr>
              <w:snapToGrid w:val="0"/>
              <w:spacing w:line="220" w:lineRule="exact"/>
              <w:ind w:right="-257"/>
              <w:jc w:val="center"/>
              <w:rPr>
                <w:sz w:val="16"/>
                <w:szCs w:val="16"/>
              </w:rPr>
            </w:pPr>
          </w:p>
          <w:p w14:paraId="2F476C30" w14:textId="77777777" w:rsidR="00DE4E9C" w:rsidRPr="00E6365A" w:rsidRDefault="00DE4E9C" w:rsidP="00DE4E9C">
            <w:pPr>
              <w:snapToGrid w:val="0"/>
              <w:spacing w:line="220" w:lineRule="exact"/>
              <w:ind w:right="-257"/>
              <w:jc w:val="center"/>
              <w:rPr>
                <w:sz w:val="16"/>
                <w:szCs w:val="16"/>
              </w:rPr>
            </w:pPr>
          </w:p>
          <w:p w14:paraId="3DA23349" w14:textId="620E4B2C" w:rsidR="00DE4E9C" w:rsidRPr="00E6365A" w:rsidRDefault="00DE4E9C" w:rsidP="00DE4E9C">
            <w:pPr>
              <w:snapToGrid w:val="0"/>
              <w:spacing w:line="220" w:lineRule="exact"/>
              <w:ind w:right="-257"/>
              <w:jc w:val="center"/>
              <w:rPr>
                <w:sz w:val="16"/>
                <w:szCs w:val="16"/>
              </w:rPr>
            </w:pPr>
            <w:r w:rsidRPr="00E6365A">
              <w:rPr>
                <w:sz w:val="16"/>
                <w:szCs w:val="16"/>
              </w:rPr>
              <w:t>-</w:t>
            </w:r>
          </w:p>
        </w:tc>
      </w:tr>
      <w:tr w:rsidR="00DE4E9C" w:rsidRPr="00BD7F26" w14:paraId="70C3C198" w14:textId="77777777" w:rsidTr="00C753FC">
        <w:trPr>
          <w:trHeight w:val="197"/>
        </w:trPr>
        <w:tc>
          <w:tcPr>
            <w:tcW w:w="3037" w:type="dxa"/>
            <w:tcMar>
              <w:top w:w="0" w:type="dxa"/>
              <w:left w:w="108" w:type="dxa"/>
              <w:bottom w:w="0" w:type="dxa"/>
              <w:right w:w="108" w:type="dxa"/>
            </w:tcMar>
            <w:vAlign w:val="bottom"/>
          </w:tcPr>
          <w:p w14:paraId="0EEBB204" w14:textId="18122E12" w:rsidR="00DE4E9C" w:rsidRPr="00BD7F26" w:rsidRDefault="00DE4E9C" w:rsidP="00DE4E9C">
            <w:pPr>
              <w:spacing w:line="220" w:lineRule="exact"/>
              <w:ind w:left="-110" w:right="-170" w:firstLine="142"/>
              <w:rPr>
                <w:b/>
                <w:bCs/>
                <w:sz w:val="16"/>
                <w:szCs w:val="16"/>
              </w:rPr>
            </w:pPr>
            <w:r w:rsidRPr="00BD7F26">
              <w:rPr>
                <w:sz w:val="16"/>
                <w:szCs w:val="16"/>
              </w:rPr>
              <w:t>Sahaviriya Steel Industries PCL</w:t>
            </w:r>
          </w:p>
        </w:tc>
        <w:tc>
          <w:tcPr>
            <w:tcW w:w="1434" w:type="dxa"/>
            <w:tcMar>
              <w:top w:w="0" w:type="dxa"/>
              <w:left w:w="108" w:type="dxa"/>
              <w:bottom w:w="0" w:type="dxa"/>
              <w:right w:w="108" w:type="dxa"/>
            </w:tcMar>
            <w:vAlign w:val="bottom"/>
          </w:tcPr>
          <w:p w14:paraId="0318ED7E" w14:textId="0C7E2AC7" w:rsidR="00DE4E9C" w:rsidRPr="00BD7F26" w:rsidRDefault="00DE4E9C" w:rsidP="00DE4E9C">
            <w:pPr>
              <w:snapToGrid w:val="0"/>
              <w:spacing w:line="220" w:lineRule="exact"/>
              <w:ind w:right="-101" w:hanging="51"/>
              <w:rPr>
                <w:b/>
                <w:bCs/>
                <w:sz w:val="16"/>
                <w:szCs w:val="16"/>
              </w:rPr>
            </w:pPr>
            <w:r w:rsidRPr="00BD7F26">
              <w:rPr>
                <w:sz w:val="16"/>
                <w:szCs w:val="16"/>
              </w:rPr>
              <w:t>Steel industry</w:t>
            </w:r>
          </w:p>
        </w:tc>
        <w:tc>
          <w:tcPr>
            <w:tcW w:w="653" w:type="dxa"/>
            <w:tcMar>
              <w:top w:w="0" w:type="dxa"/>
              <w:left w:w="108" w:type="dxa"/>
              <w:bottom w:w="0" w:type="dxa"/>
              <w:right w:w="108" w:type="dxa"/>
            </w:tcMar>
            <w:vAlign w:val="bottom"/>
          </w:tcPr>
          <w:p w14:paraId="6E5BAA6D" w14:textId="5F3BDDA5" w:rsidR="00DE4E9C" w:rsidRPr="00BD7F26" w:rsidRDefault="00DE4E9C" w:rsidP="00DE4E9C">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4DA60585" w14:textId="01E40256" w:rsidR="00DE4E9C" w:rsidRPr="00CF1463" w:rsidRDefault="00CF1463" w:rsidP="00DE4E9C">
            <w:pPr>
              <w:snapToGrid w:val="0"/>
              <w:spacing w:line="220" w:lineRule="exact"/>
              <w:ind w:right="-236"/>
              <w:jc w:val="center"/>
              <w:rPr>
                <w:sz w:val="16"/>
                <w:szCs w:val="16"/>
              </w:rPr>
            </w:pPr>
            <w:r w:rsidRPr="00CF1463">
              <w:rPr>
                <w:sz w:val="16"/>
                <w:szCs w:val="16"/>
              </w:rPr>
              <w:t>40.2</w:t>
            </w:r>
          </w:p>
        </w:tc>
        <w:tc>
          <w:tcPr>
            <w:tcW w:w="784" w:type="dxa"/>
            <w:tcMar>
              <w:top w:w="0" w:type="dxa"/>
              <w:left w:w="108" w:type="dxa"/>
              <w:bottom w:w="0" w:type="dxa"/>
              <w:right w:w="108" w:type="dxa"/>
            </w:tcMar>
            <w:vAlign w:val="bottom"/>
          </w:tcPr>
          <w:p w14:paraId="752E9BB3" w14:textId="6B8C9F9F" w:rsidR="00DE4E9C" w:rsidRPr="00CF1463" w:rsidRDefault="00DE4E9C" w:rsidP="00DE4E9C">
            <w:pPr>
              <w:snapToGrid w:val="0"/>
              <w:spacing w:line="220" w:lineRule="exact"/>
              <w:ind w:right="-292"/>
              <w:jc w:val="center"/>
              <w:rPr>
                <w:sz w:val="16"/>
                <w:szCs w:val="16"/>
              </w:rPr>
            </w:pPr>
            <w:r w:rsidRPr="00CF1463">
              <w:rPr>
                <w:sz w:val="16"/>
                <w:szCs w:val="16"/>
                <w:lang w:val="en-GB"/>
              </w:rPr>
              <w:t>40.2</w:t>
            </w:r>
          </w:p>
        </w:tc>
        <w:tc>
          <w:tcPr>
            <w:tcW w:w="700" w:type="dxa"/>
            <w:tcMar>
              <w:top w:w="0" w:type="dxa"/>
              <w:left w:w="108" w:type="dxa"/>
              <w:bottom w:w="0" w:type="dxa"/>
              <w:right w:w="108" w:type="dxa"/>
            </w:tcMar>
            <w:vAlign w:val="bottom"/>
          </w:tcPr>
          <w:p w14:paraId="181820CF" w14:textId="6C9F5A1C" w:rsidR="00DE4E9C" w:rsidRPr="00E6365A" w:rsidRDefault="00CF1463" w:rsidP="00DA7C77">
            <w:pPr>
              <w:snapToGrid w:val="0"/>
              <w:spacing w:line="220" w:lineRule="exact"/>
              <w:ind w:right="-246"/>
              <w:jc w:val="center"/>
              <w:rPr>
                <w:sz w:val="16"/>
                <w:szCs w:val="16"/>
              </w:rPr>
            </w:pPr>
            <w:r w:rsidRPr="00E6365A">
              <w:rPr>
                <w:sz w:val="16"/>
                <w:szCs w:val="16"/>
              </w:rPr>
              <w:t>-</w:t>
            </w:r>
          </w:p>
        </w:tc>
        <w:tc>
          <w:tcPr>
            <w:tcW w:w="813" w:type="dxa"/>
            <w:tcMar>
              <w:top w:w="0" w:type="dxa"/>
              <w:left w:w="108" w:type="dxa"/>
              <w:bottom w:w="0" w:type="dxa"/>
              <w:right w:w="108" w:type="dxa"/>
            </w:tcMar>
            <w:vAlign w:val="bottom"/>
          </w:tcPr>
          <w:p w14:paraId="70AF658F" w14:textId="50185147" w:rsidR="00DE4E9C" w:rsidRPr="00E6365A" w:rsidRDefault="00DE4E9C" w:rsidP="00DA7C77">
            <w:pPr>
              <w:tabs>
                <w:tab w:val="decimal" w:pos="272"/>
              </w:tabs>
              <w:snapToGrid w:val="0"/>
              <w:spacing w:line="220" w:lineRule="exact"/>
              <w:ind w:right="-25"/>
              <w:jc w:val="center"/>
              <w:rPr>
                <w:sz w:val="16"/>
                <w:szCs w:val="16"/>
              </w:rPr>
            </w:pPr>
            <w:r w:rsidRPr="00E6365A">
              <w:rPr>
                <w:sz w:val="16"/>
                <w:szCs w:val="16"/>
              </w:rPr>
              <w:t>-</w:t>
            </w:r>
          </w:p>
        </w:tc>
        <w:tc>
          <w:tcPr>
            <w:tcW w:w="728" w:type="dxa"/>
            <w:tcMar>
              <w:top w:w="0" w:type="dxa"/>
              <w:left w:w="108" w:type="dxa"/>
              <w:bottom w:w="0" w:type="dxa"/>
              <w:right w:w="108" w:type="dxa"/>
            </w:tcMar>
            <w:vAlign w:val="bottom"/>
          </w:tcPr>
          <w:p w14:paraId="13D82047" w14:textId="42BFFE62" w:rsidR="00DE4E9C" w:rsidRPr="00E6365A" w:rsidRDefault="00CF1463" w:rsidP="00DA7C77">
            <w:pPr>
              <w:snapToGrid w:val="0"/>
              <w:spacing w:line="220" w:lineRule="exact"/>
              <w:ind w:right="-324"/>
              <w:jc w:val="center"/>
              <w:rPr>
                <w:sz w:val="16"/>
                <w:szCs w:val="16"/>
              </w:rPr>
            </w:pPr>
            <w:r w:rsidRPr="00E6365A">
              <w:rPr>
                <w:sz w:val="16"/>
                <w:szCs w:val="16"/>
              </w:rPr>
              <w:t>-</w:t>
            </w:r>
          </w:p>
        </w:tc>
        <w:tc>
          <w:tcPr>
            <w:tcW w:w="770" w:type="dxa"/>
            <w:tcMar>
              <w:top w:w="0" w:type="dxa"/>
              <w:left w:w="108" w:type="dxa"/>
              <w:bottom w:w="0" w:type="dxa"/>
              <w:right w:w="108" w:type="dxa"/>
            </w:tcMar>
            <w:vAlign w:val="bottom"/>
          </w:tcPr>
          <w:p w14:paraId="655B0B0C" w14:textId="33FDC796" w:rsidR="00DE4E9C" w:rsidRPr="00E6365A" w:rsidRDefault="00DE4E9C" w:rsidP="00DA7C77">
            <w:pPr>
              <w:snapToGrid w:val="0"/>
              <w:spacing w:line="220" w:lineRule="exact"/>
              <w:ind w:right="-257"/>
              <w:jc w:val="center"/>
              <w:rPr>
                <w:sz w:val="16"/>
                <w:szCs w:val="16"/>
              </w:rPr>
            </w:pPr>
            <w:r w:rsidRPr="00E6365A">
              <w:rPr>
                <w:sz w:val="16"/>
                <w:szCs w:val="16"/>
              </w:rPr>
              <w:t>-</w:t>
            </w:r>
          </w:p>
        </w:tc>
      </w:tr>
      <w:tr w:rsidR="00857A67" w:rsidRPr="00BD7F26" w14:paraId="1C48650B" w14:textId="77777777" w:rsidTr="00C753FC">
        <w:trPr>
          <w:trHeight w:val="197"/>
        </w:trPr>
        <w:tc>
          <w:tcPr>
            <w:tcW w:w="3037" w:type="dxa"/>
            <w:tcMar>
              <w:top w:w="0" w:type="dxa"/>
              <w:left w:w="108" w:type="dxa"/>
              <w:bottom w:w="0" w:type="dxa"/>
              <w:right w:w="108" w:type="dxa"/>
            </w:tcMar>
            <w:vAlign w:val="bottom"/>
          </w:tcPr>
          <w:p w14:paraId="40408564" w14:textId="77777777" w:rsidR="00857A67" w:rsidRPr="00BD7F26" w:rsidRDefault="00857A67" w:rsidP="00DE4E9C">
            <w:pPr>
              <w:spacing w:line="220" w:lineRule="exact"/>
              <w:ind w:left="-110" w:right="-170" w:firstLine="142"/>
              <w:rPr>
                <w:sz w:val="16"/>
                <w:szCs w:val="16"/>
              </w:rPr>
            </w:pPr>
          </w:p>
        </w:tc>
        <w:tc>
          <w:tcPr>
            <w:tcW w:w="1434" w:type="dxa"/>
            <w:tcMar>
              <w:top w:w="0" w:type="dxa"/>
              <w:left w:w="108" w:type="dxa"/>
              <w:bottom w:w="0" w:type="dxa"/>
              <w:right w:w="108" w:type="dxa"/>
            </w:tcMar>
            <w:vAlign w:val="bottom"/>
          </w:tcPr>
          <w:p w14:paraId="064A1A6F" w14:textId="77777777" w:rsidR="00857A67" w:rsidRPr="00BD7F26" w:rsidRDefault="00857A67" w:rsidP="00DE4E9C">
            <w:pPr>
              <w:snapToGrid w:val="0"/>
              <w:spacing w:line="220" w:lineRule="exact"/>
              <w:ind w:right="-101" w:hanging="51"/>
              <w:rPr>
                <w:sz w:val="16"/>
                <w:szCs w:val="16"/>
              </w:rPr>
            </w:pPr>
          </w:p>
        </w:tc>
        <w:tc>
          <w:tcPr>
            <w:tcW w:w="653" w:type="dxa"/>
            <w:tcMar>
              <w:top w:w="0" w:type="dxa"/>
              <w:left w:w="108" w:type="dxa"/>
              <w:bottom w:w="0" w:type="dxa"/>
              <w:right w:w="108" w:type="dxa"/>
            </w:tcMar>
            <w:vAlign w:val="bottom"/>
          </w:tcPr>
          <w:p w14:paraId="63E4C447" w14:textId="77777777" w:rsidR="00857A67" w:rsidRPr="00BD7F26" w:rsidRDefault="00857A67" w:rsidP="00DE4E9C">
            <w:pPr>
              <w:snapToGrid w:val="0"/>
              <w:spacing w:line="220" w:lineRule="exact"/>
              <w:ind w:left="-88" w:right="-101"/>
              <w:rPr>
                <w:sz w:val="16"/>
                <w:szCs w:val="16"/>
              </w:rPr>
            </w:pPr>
          </w:p>
        </w:tc>
        <w:tc>
          <w:tcPr>
            <w:tcW w:w="712" w:type="dxa"/>
            <w:tcMar>
              <w:top w:w="0" w:type="dxa"/>
              <w:left w:w="108" w:type="dxa"/>
              <w:bottom w:w="0" w:type="dxa"/>
              <w:right w:w="108" w:type="dxa"/>
            </w:tcMar>
            <w:vAlign w:val="bottom"/>
          </w:tcPr>
          <w:p w14:paraId="5A4ABB39" w14:textId="77777777" w:rsidR="00857A67" w:rsidRPr="00BD7F26" w:rsidRDefault="00857A67" w:rsidP="00DE4E9C">
            <w:pPr>
              <w:snapToGrid w:val="0"/>
              <w:spacing w:line="220" w:lineRule="exact"/>
              <w:ind w:right="-236"/>
              <w:jc w:val="center"/>
              <w:rPr>
                <w:b/>
                <w:bCs/>
                <w:sz w:val="16"/>
                <w:szCs w:val="16"/>
              </w:rPr>
            </w:pPr>
          </w:p>
        </w:tc>
        <w:tc>
          <w:tcPr>
            <w:tcW w:w="784" w:type="dxa"/>
            <w:tcMar>
              <w:top w:w="0" w:type="dxa"/>
              <w:left w:w="108" w:type="dxa"/>
              <w:bottom w:w="0" w:type="dxa"/>
              <w:right w:w="108" w:type="dxa"/>
            </w:tcMar>
            <w:vAlign w:val="bottom"/>
          </w:tcPr>
          <w:p w14:paraId="7FFD54F7" w14:textId="77777777" w:rsidR="00857A67" w:rsidRPr="00BD7F26" w:rsidRDefault="00857A67" w:rsidP="00DE4E9C">
            <w:pPr>
              <w:snapToGrid w:val="0"/>
              <w:spacing w:line="220" w:lineRule="exact"/>
              <w:ind w:right="-292"/>
              <w:jc w:val="center"/>
              <w:rPr>
                <w:sz w:val="16"/>
                <w:szCs w:val="16"/>
                <w:lang w:val="en-GB"/>
              </w:rPr>
            </w:pPr>
          </w:p>
        </w:tc>
        <w:tc>
          <w:tcPr>
            <w:tcW w:w="700" w:type="dxa"/>
            <w:tcMar>
              <w:top w:w="0" w:type="dxa"/>
              <w:left w:w="108" w:type="dxa"/>
              <w:bottom w:w="0" w:type="dxa"/>
              <w:right w:w="108" w:type="dxa"/>
            </w:tcMar>
            <w:vAlign w:val="bottom"/>
          </w:tcPr>
          <w:p w14:paraId="34B19113" w14:textId="77777777" w:rsidR="00857A67" w:rsidRPr="00BD7F26" w:rsidRDefault="00857A67" w:rsidP="00DA7C77">
            <w:pPr>
              <w:snapToGrid w:val="0"/>
              <w:spacing w:line="220" w:lineRule="exact"/>
              <w:ind w:right="-246"/>
              <w:jc w:val="center"/>
              <w:rPr>
                <w:b/>
                <w:bCs/>
                <w:sz w:val="16"/>
                <w:szCs w:val="16"/>
              </w:rPr>
            </w:pPr>
          </w:p>
        </w:tc>
        <w:tc>
          <w:tcPr>
            <w:tcW w:w="813" w:type="dxa"/>
            <w:tcMar>
              <w:top w:w="0" w:type="dxa"/>
              <w:left w:w="108" w:type="dxa"/>
              <w:bottom w:w="0" w:type="dxa"/>
              <w:right w:w="108" w:type="dxa"/>
            </w:tcMar>
            <w:vAlign w:val="bottom"/>
          </w:tcPr>
          <w:p w14:paraId="1B175DCC" w14:textId="77777777" w:rsidR="00857A67" w:rsidRPr="00BD7F26" w:rsidRDefault="00857A67" w:rsidP="00DA7C77">
            <w:pPr>
              <w:tabs>
                <w:tab w:val="decimal" w:pos="272"/>
              </w:tabs>
              <w:snapToGrid w:val="0"/>
              <w:spacing w:line="220" w:lineRule="exact"/>
              <w:ind w:right="-25"/>
              <w:jc w:val="center"/>
              <w:rPr>
                <w:b/>
                <w:bCs/>
                <w:sz w:val="16"/>
                <w:szCs w:val="16"/>
              </w:rPr>
            </w:pPr>
          </w:p>
        </w:tc>
        <w:tc>
          <w:tcPr>
            <w:tcW w:w="728" w:type="dxa"/>
            <w:tcMar>
              <w:top w:w="0" w:type="dxa"/>
              <w:left w:w="108" w:type="dxa"/>
              <w:bottom w:w="0" w:type="dxa"/>
              <w:right w:w="108" w:type="dxa"/>
            </w:tcMar>
            <w:vAlign w:val="bottom"/>
          </w:tcPr>
          <w:p w14:paraId="6A76110E" w14:textId="77777777" w:rsidR="00857A67" w:rsidRPr="00BD7F26" w:rsidRDefault="00857A67" w:rsidP="00DA7C77">
            <w:pPr>
              <w:snapToGrid w:val="0"/>
              <w:spacing w:line="220" w:lineRule="exact"/>
              <w:ind w:right="-324"/>
              <w:jc w:val="center"/>
              <w:rPr>
                <w:b/>
                <w:bCs/>
                <w:sz w:val="16"/>
                <w:szCs w:val="16"/>
              </w:rPr>
            </w:pPr>
          </w:p>
        </w:tc>
        <w:tc>
          <w:tcPr>
            <w:tcW w:w="770" w:type="dxa"/>
            <w:tcMar>
              <w:top w:w="0" w:type="dxa"/>
              <w:left w:w="108" w:type="dxa"/>
              <w:bottom w:w="0" w:type="dxa"/>
              <w:right w:w="108" w:type="dxa"/>
            </w:tcMar>
            <w:vAlign w:val="bottom"/>
          </w:tcPr>
          <w:p w14:paraId="4E793DE5" w14:textId="77777777" w:rsidR="00857A67" w:rsidRPr="00BD7F26" w:rsidRDefault="00857A67" w:rsidP="00DA7C77">
            <w:pPr>
              <w:snapToGrid w:val="0"/>
              <w:spacing w:line="220" w:lineRule="exact"/>
              <w:ind w:right="-257"/>
              <w:jc w:val="center"/>
              <w:rPr>
                <w:b/>
                <w:bCs/>
                <w:sz w:val="16"/>
                <w:szCs w:val="16"/>
              </w:rPr>
            </w:pPr>
          </w:p>
        </w:tc>
      </w:tr>
      <w:tr w:rsidR="00CF48D2" w:rsidRPr="00BD7F26" w14:paraId="6C7B4D08" w14:textId="77777777" w:rsidTr="003D2083">
        <w:trPr>
          <w:trHeight w:val="197"/>
        </w:trPr>
        <w:tc>
          <w:tcPr>
            <w:tcW w:w="3037" w:type="dxa"/>
            <w:tcMar>
              <w:top w:w="0" w:type="dxa"/>
              <w:left w:w="108" w:type="dxa"/>
              <w:bottom w:w="0" w:type="dxa"/>
              <w:right w:w="108" w:type="dxa"/>
            </w:tcMar>
            <w:vAlign w:val="bottom"/>
          </w:tcPr>
          <w:p w14:paraId="3EC08A2D" w14:textId="31571053" w:rsidR="00CF48D2" w:rsidRPr="00CF48D2" w:rsidRDefault="00CF48D2" w:rsidP="00CF48D2">
            <w:pPr>
              <w:spacing w:line="220" w:lineRule="exact"/>
              <w:ind w:left="-110" w:right="-170"/>
              <w:rPr>
                <w:rFonts w:cs="Angsana New"/>
                <w:sz w:val="16"/>
                <w:szCs w:val="20"/>
              </w:rPr>
            </w:pPr>
            <w:r w:rsidRPr="00CF48D2">
              <w:rPr>
                <w:b/>
                <w:bCs/>
                <w:sz w:val="16"/>
                <w:szCs w:val="16"/>
              </w:rPr>
              <w:t>Joint venture</w:t>
            </w:r>
          </w:p>
        </w:tc>
        <w:tc>
          <w:tcPr>
            <w:tcW w:w="1434" w:type="dxa"/>
            <w:tcMar>
              <w:top w:w="0" w:type="dxa"/>
              <w:left w:w="108" w:type="dxa"/>
              <w:bottom w:w="0" w:type="dxa"/>
              <w:right w:w="108" w:type="dxa"/>
            </w:tcMar>
            <w:vAlign w:val="bottom"/>
          </w:tcPr>
          <w:p w14:paraId="7B81B35D" w14:textId="77777777" w:rsidR="00CF48D2" w:rsidRPr="00BD7F26" w:rsidRDefault="00CF48D2" w:rsidP="00DE4E9C">
            <w:pPr>
              <w:snapToGrid w:val="0"/>
              <w:spacing w:line="220" w:lineRule="exact"/>
              <w:ind w:right="-101" w:hanging="51"/>
              <w:rPr>
                <w:sz w:val="16"/>
                <w:szCs w:val="16"/>
              </w:rPr>
            </w:pPr>
          </w:p>
        </w:tc>
        <w:tc>
          <w:tcPr>
            <w:tcW w:w="653" w:type="dxa"/>
            <w:tcMar>
              <w:top w:w="0" w:type="dxa"/>
              <w:left w:w="108" w:type="dxa"/>
              <w:bottom w:w="0" w:type="dxa"/>
              <w:right w:w="108" w:type="dxa"/>
            </w:tcMar>
            <w:vAlign w:val="bottom"/>
          </w:tcPr>
          <w:p w14:paraId="39CB00E1" w14:textId="77777777" w:rsidR="00CF48D2" w:rsidRPr="00BD7F26" w:rsidRDefault="00CF48D2" w:rsidP="00DE4E9C">
            <w:pPr>
              <w:snapToGrid w:val="0"/>
              <w:spacing w:line="220" w:lineRule="exact"/>
              <w:ind w:left="-88" w:right="-101"/>
              <w:rPr>
                <w:sz w:val="16"/>
                <w:szCs w:val="16"/>
              </w:rPr>
            </w:pPr>
          </w:p>
        </w:tc>
        <w:tc>
          <w:tcPr>
            <w:tcW w:w="712" w:type="dxa"/>
            <w:tcMar>
              <w:top w:w="0" w:type="dxa"/>
              <w:left w:w="108" w:type="dxa"/>
              <w:bottom w:w="0" w:type="dxa"/>
              <w:right w:w="108" w:type="dxa"/>
            </w:tcMar>
            <w:vAlign w:val="bottom"/>
          </w:tcPr>
          <w:p w14:paraId="3BED8896" w14:textId="77777777" w:rsidR="00CF48D2" w:rsidRPr="00BD7F26" w:rsidRDefault="00CF48D2" w:rsidP="00DE4E9C">
            <w:pPr>
              <w:snapToGrid w:val="0"/>
              <w:spacing w:line="220" w:lineRule="exact"/>
              <w:ind w:right="-236"/>
              <w:jc w:val="center"/>
              <w:rPr>
                <w:b/>
                <w:bCs/>
                <w:sz w:val="16"/>
                <w:szCs w:val="16"/>
              </w:rPr>
            </w:pPr>
          </w:p>
        </w:tc>
        <w:tc>
          <w:tcPr>
            <w:tcW w:w="784" w:type="dxa"/>
            <w:tcMar>
              <w:top w:w="0" w:type="dxa"/>
              <w:left w:w="108" w:type="dxa"/>
              <w:bottom w:w="0" w:type="dxa"/>
              <w:right w:w="108" w:type="dxa"/>
            </w:tcMar>
            <w:vAlign w:val="bottom"/>
          </w:tcPr>
          <w:p w14:paraId="229DBBF5" w14:textId="77777777" w:rsidR="00CF48D2" w:rsidRPr="00BD7F26" w:rsidRDefault="00CF48D2" w:rsidP="00DE4E9C">
            <w:pPr>
              <w:snapToGrid w:val="0"/>
              <w:spacing w:line="220" w:lineRule="exact"/>
              <w:ind w:right="-292"/>
              <w:jc w:val="center"/>
              <w:rPr>
                <w:sz w:val="16"/>
                <w:szCs w:val="16"/>
                <w:lang w:val="en-GB"/>
              </w:rPr>
            </w:pPr>
          </w:p>
        </w:tc>
        <w:tc>
          <w:tcPr>
            <w:tcW w:w="700" w:type="dxa"/>
            <w:tcMar>
              <w:top w:w="0" w:type="dxa"/>
              <w:left w:w="108" w:type="dxa"/>
              <w:bottom w:w="0" w:type="dxa"/>
              <w:right w:w="108" w:type="dxa"/>
            </w:tcMar>
            <w:vAlign w:val="bottom"/>
          </w:tcPr>
          <w:p w14:paraId="18407B33" w14:textId="77777777" w:rsidR="00CF48D2" w:rsidRPr="00BD7F26" w:rsidRDefault="00CF48D2" w:rsidP="00DE4E9C">
            <w:pPr>
              <w:snapToGrid w:val="0"/>
              <w:spacing w:line="220" w:lineRule="exact"/>
              <w:ind w:right="-246"/>
              <w:jc w:val="center"/>
              <w:rPr>
                <w:b/>
                <w:bCs/>
                <w:sz w:val="16"/>
                <w:szCs w:val="16"/>
              </w:rPr>
            </w:pPr>
          </w:p>
        </w:tc>
        <w:tc>
          <w:tcPr>
            <w:tcW w:w="813" w:type="dxa"/>
            <w:tcMar>
              <w:top w:w="0" w:type="dxa"/>
              <w:left w:w="108" w:type="dxa"/>
              <w:bottom w:w="0" w:type="dxa"/>
              <w:right w:w="108" w:type="dxa"/>
            </w:tcMar>
            <w:vAlign w:val="bottom"/>
          </w:tcPr>
          <w:p w14:paraId="7CC31B28" w14:textId="77777777" w:rsidR="00CF48D2" w:rsidRPr="00BD7F26" w:rsidRDefault="00CF48D2" w:rsidP="00DE4E9C">
            <w:pPr>
              <w:tabs>
                <w:tab w:val="decimal" w:pos="272"/>
              </w:tabs>
              <w:snapToGrid w:val="0"/>
              <w:spacing w:line="220" w:lineRule="exact"/>
              <w:ind w:right="-25"/>
              <w:jc w:val="center"/>
              <w:rPr>
                <w:b/>
                <w:bCs/>
                <w:sz w:val="16"/>
                <w:szCs w:val="16"/>
              </w:rPr>
            </w:pPr>
          </w:p>
        </w:tc>
        <w:tc>
          <w:tcPr>
            <w:tcW w:w="728" w:type="dxa"/>
            <w:tcMar>
              <w:top w:w="0" w:type="dxa"/>
              <w:left w:w="108" w:type="dxa"/>
              <w:bottom w:w="0" w:type="dxa"/>
              <w:right w:w="108" w:type="dxa"/>
            </w:tcMar>
            <w:vAlign w:val="bottom"/>
          </w:tcPr>
          <w:p w14:paraId="63F5C03F" w14:textId="77777777" w:rsidR="00CF48D2" w:rsidRPr="00BD7F26" w:rsidRDefault="00CF48D2" w:rsidP="00DE4E9C">
            <w:pPr>
              <w:snapToGrid w:val="0"/>
              <w:spacing w:line="220" w:lineRule="exact"/>
              <w:ind w:right="-324"/>
              <w:jc w:val="center"/>
              <w:rPr>
                <w:b/>
                <w:bCs/>
                <w:sz w:val="16"/>
                <w:szCs w:val="16"/>
              </w:rPr>
            </w:pPr>
          </w:p>
        </w:tc>
        <w:tc>
          <w:tcPr>
            <w:tcW w:w="770" w:type="dxa"/>
            <w:tcMar>
              <w:top w:w="0" w:type="dxa"/>
              <w:left w:w="108" w:type="dxa"/>
              <w:bottom w:w="0" w:type="dxa"/>
              <w:right w:w="108" w:type="dxa"/>
            </w:tcMar>
            <w:vAlign w:val="bottom"/>
          </w:tcPr>
          <w:p w14:paraId="65DD0E52" w14:textId="77777777" w:rsidR="00CF48D2" w:rsidRPr="00BD7F26" w:rsidRDefault="00CF48D2" w:rsidP="00DE4E9C">
            <w:pPr>
              <w:snapToGrid w:val="0"/>
              <w:spacing w:line="220" w:lineRule="exact"/>
              <w:ind w:right="-257"/>
              <w:jc w:val="center"/>
              <w:rPr>
                <w:b/>
                <w:bCs/>
                <w:sz w:val="16"/>
                <w:szCs w:val="16"/>
              </w:rPr>
            </w:pPr>
          </w:p>
        </w:tc>
      </w:tr>
      <w:tr w:rsidR="00CF1463" w:rsidRPr="00BD7F26" w14:paraId="6D1CF020" w14:textId="77777777" w:rsidTr="00997B19">
        <w:trPr>
          <w:trHeight w:val="197"/>
        </w:trPr>
        <w:tc>
          <w:tcPr>
            <w:tcW w:w="3037" w:type="dxa"/>
            <w:tcMar>
              <w:top w:w="0" w:type="dxa"/>
              <w:left w:w="108" w:type="dxa"/>
              <w:bottom w:w="0" w:type="dxa"/>
              <w:right w:w="108" w:type="dxa"/>
            </w:tcMar>
            <w:vAlign w:val="bottom"/>
          </w:tcPr>
          <w:p w14:paraId="5CCD9910" w14:textId="7E7AB511" w:rsidR="00CF1463" w:rsidRPr="00D0788E" w:rsidRDefault="00CF1463" w:rsidP="00CF1463">
            <w:pPr>
              <w:spacing w:line="220" w:lineRule="exact"/>
              <w:ind w:left="-110" w:right="-170" w:firstLine="142"/>
              <w:rPr>
                <w:sz w:val="16"/>
                <w:szCs w:val="16"/>
                <w:vertAlign w:val="superscript"/>
              </w:rPr>
            </w:pPr>
            <w:r w:rsidRPr="00D0788E">
              <w:rPr>
                <w:sz w:val="16"/>
                <w:szCs w:val="16"/>
              </w:rPr>
              <w:t>Alpha X Co., Ltd.</w:t>
            </w:r>
            <w:r w:rsidR="00027BC4">
              <w:rPr>
                <w:sz w:val="16"/>
                <w:szCs w:val="16"/>
              </w:rPr>
              <w:t xml:space="preserve"> </w:t>
            </w:r>
            <w:r w:rsidR="00075B7D" w:rsidRPr="00D0788E">
              <w:rPr>
                <w:sz w:val="16"/>
                <w:szCs w:val="16"/>
                <w:vertAlign w:val="superscript"/>
              </w:rPr>
              <w:t>3</w:t>
            </w:r>
          </w:p>
          <w:p w14:paraId="79F3F790" w14:textId="666BE4F1" w:rsidR="00CF1463" w:rsidRDefault="00CF1463" w:rsidP="00CF1463">
            <w:pPr>
              <w:spacing w:line="220" w:lineRule="exact"/>
              <w:ind w:left="-110" w:right="-170" w:firstLine="142"/>
              <w:rPr>
                <w:sz w:val="16"/>
                <w:szCs w:val="16"/>
                <w:highlight w:val="cyan"/>
              </w:rPr>
            </w:pPr>
          </w:p>
          <w:p w14:paraId="6B70862C" w14:textId="1A69C309" w:rsidR="00CF1463" w:rsidRDefault="00CF1463" w:rsidP="00CF1463">
            <w:pPr>
              <w:spacing w:line="220" w:lineRule="exact"/>
              <w:ind w:left="-110" w:right="-170" w:firstLine="142"/>
              <w:rPr>
                <w:sz w:val="16"/>
                <w:szCs w:val="16"/>
                <w:highlight w:val="cyan"/>
              </w:rPr>
            </w:pPr>
          </w:p>
          <w:p w14:paraId="0C91343C" w14:textId="3B4B8F84" w:rsidR="00CF1463" w:rsidRPr="003C6345" w:rsidRDefault="00CF1463" w:rsidP="00CF1463">
            <w:pPr>
              <w:spacing w:line="220" w:lineRule="exact"/>
              <w:ind w:left="-110" w:right="-170" w:firstLine="142"/>
              <w:rPr>
                <w:sz w:val="16"/>
                <w:szCs w:val="16"/>
                <w:highlight w:val="cyan"/>
              </w:rPr>
            </w:pPr>
          </w:p>
        </w:tc>
        <w:tc>
          <w:tcPr>
            <w:tcW w:w="1434" w:type="dxa"/>
            <w:tcMar>
              <w:top w:w="0" w:type="dxa"/>
              <w:left w:w="108" w:type="dxa"/>
              <w:bottom w:w="0" w:type="dxa"/>
              <w:right w:w="108" w:type="dxa"/>
            </w:tcMar>
            <w:vAlign w:val="bottom"/>
          </w:tcPr>
          <w:p w14:paraId="303FD6B9" w14:textId="789C2CA6" w:rsidR="00CF1463" w:rsidRDefault="00CF1463" w:rsidP="00CF1463">
            <w:pPr>
              <w:snapToGrid w:val="0"/>
              <w:spacing w:line="220" w:lineRule="exact"/>
              <w:ind w:right="-101"/>
              <w:rPr>
                <w:sz w:val="16"/>
                <w:szCs w:val="16"/>
              </w:rPr>
            </w:pPr>
            <w:r w:rsidRPr="00CF1463">
              <w:rPr>
                <w:sz w:val="16"/>
                <w:szCs w:val="16"/>
              </w:rPr>
              <w:t xml:space="preserve">Hire purchase, </w:t>
            </w:r>
          </w:p>
          <w:p w14:paraId="4A0C6680" w14:textId="77777777" w:rsidR="00CF1463" w:rsidRDefault="00CF1463" w:rsidP="00CF1463">
            <w:pPr>
              <w:snapToGrid w:val="0"/>
              <w:spacing w:line="220" w:lineRule="exact"/>
              <w:ind w:right="-101"/>
              <w:rPr>
                <w:sz w:val="16"/>
                <w:szCs w:val="16"/>
              </w:rPr>
            </w:pPr>
            <w:r>
              <w:rPr>
                <w:sz w:val="16"/>
                <w:szCs w:val="16"/>
              </w:rPr>
              <w:t xml:space="preserve"> </w:t>
            </w:r>
            <w:r w:rsidRPr="00CF1463">
              <w:rPr>
                <w:sz w:val="16"/>
                <w:szCs w:val="16"/>
              </w:rPr>
              <w:t xml:space="preserve">leasing, and </w:t>
            </w:r>
          </w:p>
          <w:p w14:paraId="5EC3A525" w14:textId="77777777" w:rsidR="00CF1463" w:rsidRDefault="00CF1463" w:rsidP="00CF1463">
            <w:pPr>
              <w:snapToGrid w:val="0"/>
              <w:spacing w:line="220" w:lineRule="exact"/>
              <w:ind w:right="-101"/>
              <w:rPr>
                <w:sz w:val="16"/>
                <w:szCs w:val="16"/>
              </w:rPr>
            </w:pPr>
            <w:r>
              <w:rPr>
                <w:sz w:val="16"/>
                <w:szCs w:val="16"/>
              </w:rPr>
              <w:t xml:space="preserve"> </w:t>
            </w:r>
            <w:r w:rsidRPr="00CF1463">
              <w:rPr>
                <w:sz w:val="16"/>
                <w:szCs w:val="16"/>
              </w:rPr>
              <w:t xml:space="preserve">refinancing </w:t>
            </w:r>
          </w:p>
          <w:p w14:paraId="398DA562" w14:textId="7C4B878D" w:rsidR="00CF1463" w:rsidRPr="003C6345" w:rsidRDefault="00CF1463" w:rsidP="00CF1463">
            <w:pPr>
              <w:snapToGrid w:val="0"/>
              <w:spacing w:line="220" w:lineRule="exact"/>
              <w:ind w:right="-101"/>
              <w:rPr>
                <w:sz w:val="16"/>
                <w:szCs w:val="16"/>
                <w:highlight w:val="cyan"/>
              </w:rPr>
            </w:pPr>
            <w:r>
              <w:rPr>
                <w:sz w:val="16"/>
                <w:szCs w:val="16"/>
              </w:rPr>
              <w:t xml:space="preserve"> </w:t>
            </w:r>
            <w:r w:rsidRPr="00CF1463">
              <w:rPr>
                <w:sz w:val="16"/>
                <w:szCs w:val="16"/>
              </w:rPr>
              <w:t>business</w:t>
            </w:r>
          </w:p>
        </w:tc>
        <w:tc>
          <w:tcPr>
            <w:tcW w:w="653" w:type="dxa"/>
            <w:tcMar>
              <w:top w:w="0" w:type="dxa"/>
              <w:left w:w="108" w:type="dxa"/>
              <w:bottom w:w="0" w:type="dxa"/>
              <w:right w:w="108" w:type="dxa"/>
            </w:tcMar>
            <w:vAlign w:val="bottom"/>
          </w:tcPr>
          <w:p w14:paraId="0A0E744D" w14:textId="1223A3B1" w:rsidR="00CF1463" w:rsidRPr="003C6345" w:rsidRDefault="00CF1463" w:rsidP="00CF1463">
            <w:pPr>
              <w:snapToGrid w:val="0"/>
              <w:spacing w:line="220" w:lineRule="exact"/>
              <w:ind w:left="-88" w:right="-101"/>
              <w:rPr>
                <w:sz w:val="16"/>
                <w:szCs w:val="16"/>
                <w:highlight w:val="cyan"/>
              </w:rPr>
            </w:pPr>
            <w:r w:rsidRPr="00CF1463">
              <w:rPr>
                <w:sz w:val="16"/>
                <w:szCs w:val="16"/>
              </w:rPr>
              <w:t>Common</w:t>
            </w:r>
          </w:p>
        </w:tc>
        <w:tc>
          <w:tcPr>
            <w:tcW w:w="712" w:type="dxa"/>
            <w:tcMar>
              <w:top w:w="0" w:type="dxa"/>
              <w:left w:w="108" w:type="dxa"/>
              <w:bottom w:w="0" w:type="dxa"/>
              <w:right w:w="108" w:type="dxa"/>
            </w:tcMar>
            <w:vAlign w:val="bottom"/>
          </w:tcPr>
          <w:p w14:paraId="67905D53" w14:textId="26082B4F" w:rsidR="00CF1463" w:rsidRPr="00CF1463" w:rsidRDefault="00CF1463" w:rsidP="00CF1463">
            <w:pPr>
              <w:snapToGrid w:val="0"/>
              <w:spacing w:line="220" w:lineRule="exact"/>
              <w:ind w:right="-236"/>
              <w:jc w:val="center"/>
              <w:rPr>
                <w:sz w:val="16"/>
                <w:szCs w:val="16"/>
                <w:highlight w:val="cyan"/>
              </w:rPr>
            </w:pPr>
            <w:r w:rsidRPr="00CF1463">
              <w:rPr>
                <w:sz w:val="16"/>
                <w:szCs w:val="16"/>
              </w:rPr>
              <w:t>50.0</w:t>
            </w:r>
          </w:p>
        </w:tc>
        <w:tc>
          <w:tcPr>
            <w:tcW w:w="784" w:type="dxa"/>
            <w:tcMar>
              <w:top w:w="0" w:type="dxa"/>
              <w:left w:w="108" w:type="dxa"/>
              <w:bottom w:w="0" w:type="dxa"/>
              <w:right w:w="108" w:type="dxa"/>
            </w:tcMar>
            <w:vAlign w:val="bottom"/>
          </w:tcPr>
          <w:p w14:paraId="28593190" w14:textId="4110E751" w:rsidR="00CF1463" w:rsidRPr="00CF1463" w:rsidRDefault="00CF1463" w:rsidP="00CF1463">
            <w:pPr>
              <w:snapToGrid w:val="0"/>
              <w:spacing w:line="220" w:lineRule="exact"/>
              <w:ind w:right="-292"/>
              <w:jc w:val="center"/>
              <w:rPr>
                <w:sz w:val="16"/>
                <w:szCs w:val="16"/>
                <w:highlight w:val="cyan"/>
              </w:rPr>
            </w:pPr>
            <w:r w:rsidRPr="00CF1463">
              <w:rPr>
                <w:sz w:val="16"/>
                <w:szCs w:val="16"/>
              </w:rPr>
              <w:t>-</w:t>
            </w:r>
          </w:p>
        </w:tc>
        <w:tc>
          <w:tcPr>
            <w:tcW w:w="700" w:type="dxa"/>
            <w:tcMar>
              <w:top w:w="0" w:type="dxa"/>
              <w:left w:w="108" w:type="dxa"/>
              <w:bottom w:w="0" w:type="dxa"/>
              <w:right w:w="108" w:type="dxa"/>
            </w:tcMar>
            <w:vAlign w:val="bottom"/>
          </w:tcPr>
          <w:p w14:paraId="00CF372F" w14:textId="0F53E69A" w:rsidR="00CF1463" w:rsidRPr="00E6365A" w:rsidRDefault="00CF1463" w:rsidP="00CF1463">
            <w:pPr>
              <w:pBdr>
                <w:bottom w:val="single" w:sz="4" w:space="1" w:color="auto"/>
              </w:pBdr>
              <w:snapToGrid w:val="0"/>
              <w:spacing w:line="220" w:lineRule="exact"/>
              <w:ind w:right="-246"/>
              <w:jc w:val="center"/>
              <w:rPr>
                <w:sz w:val="16"/>
                <w:szCs w:val="16"/>
                <w:highlight w:val="cyan"/>
              </w:rPr>
            </w:pPr>
            <w:r w:rsidRPr="00E6365A">
              <w:rPr>
                <w:sz w:val="16"/>
                <w:szCs w:val="16"/>
              </w:rPr>
              <w:t>-</w:t>
            </w:r>
          </w:p>
        </w:tc>
        <w:tc>
          <w:tcPr>
            <w:tcW w:w="813" w:type="dxa"/>
            <w:tcMar>
              <w:top w:w="0" w:type="dxa"/>
              <w:left w:w="108" w:type="dxa"/>
              <w:bottom w:w="0" w:type="dxa"/>
              <w:right w:w="108" w:type="dxa"/>
            </w:tcMar>
            <w:vAlign w:val="bottom"/>
          </w:tcPr>
          <w:p w14:paraId="2884BFB2" w14:textId="20C268E8" w:rsidR="00CF1463" w:rsidRPr="00CF1463" w:rsidRDefault="00CF1463" w:rsidP="00CF1463">
            <w:pPr>
              <w:pBdr>
                <w:bottom w:val="single" w:sz="4" w:space="1" w:color="auto"/>
              </w:pBdr>
              <w:tabs>
                <w:tab w:val="decimal" w:pos="272"/>
              </w:tabs>
              <w:snapToGrid w:val="0"/>
              <w:spacing w:line="220" w:lineRule="exact"/>
              <w:ind w:right="-25"/>
              <w:jc w:val="center"/>
              <w:rPr>
                <w:rFonts w:cstheme="minorBidi"/>
                <w:sz w:val="16"/>
                <w:szCs w:val="16"/>
                <w:highlight w:val="cyan"/>
                <w:cs/>
              </w:rPr>
            </w:pPr>
            <w:r w:rsidRPr="00CF1463">
              <w:rPr>
                <w:sz w:val="16"/>
                <w:szCs w:val="16"/>
              </w:rPr>
              <w:t>-</w:t>
            </w:r>
          </w:p>
        </w:tc>
        <w:tc>
          <w:tcPr>
            <w:tcW w:w="728" w:type="dxa"/>
            <w:tcMar>
              <w:top w:w="0" w:type="dxa"/>
              <w:left w:w="108" w:type="dxa"/>
              <w:bottom w:w="0" w:type="dxa"/>
              <w:right w:w="108" w:type="dxa"/>
            </w:tcMar>
            <w:vAlign w:val="bottom"/>
          </w:tcPr>
          <w:p w14:paraId="07BADD4B" w14:textId="5D3F4048" w:rsidR="00CF1463" w:rsidRPr="00CF1463" w:rsidRDefault="00CF1463" w:rsidP="00CF1463">
            <w:pPr>
              <w:pBdr>
                <w:bottom w:val="single" w:sz="4" w:space="1" w:color="auto"/>
              </w:pBdr>
              <w:snapToGrid w:val="0"/>
              <w:spacing w:line="220" w:lineRule="exact"/>
              <w:ind w:right="-324"/>
              <w:jc w:val="center"/>
              <w:rPr>
                <w:sz w:val="16"/>
                <w:szCs w:val="16"/>
                <w:highlight w:val="cyan"/>
              </w:rPr>
            </w:pPr>
            <w:r w:rsidRPr="00CF1463">
              <w:rPr>
                <w:sz w:val="16"/>
                <w:szCs w:val="16"/>
              </w:rPr>
              <w:t>-</w:t>
            </w:r>
          </w:p>
        </w:tc>
        <w:tc>
          <w:tcPr>
            <w:tcW w:w="770" w:type="dxa"/>
            <w:tcMar>
              <w:top w:w="0" w:type="dxa"/>
              <w:left w:w="108" w:type="dxa"/>
              <w:bottom w:w="0" w:type="dxa"/>
              <w:right w:w="108" w:type="dxa"/>
            </w:tcMar>
            <w:vAlign w:val="bottom"/>
          </w:tcPr>
          <w:p w14:paraId="26C84C1E" w14:textId="5E91E63E" w:rsidR="00CF1463" w:rsidRPr="00CF1463" w:rsidRDefault="00CF1463" w:rsidP="00CF1463">
            <w:pPr>
              <w:pBdr>
                <w:bottom w:val="single" w:sz="4" w:space="1" w:color="auto"/>
              </w:pBdr>
              <w:snapToGrid w:val="0"/>
              <w:spacing w:line="220" w:lineRule="exact"/>
              <w:ind w:right="-257"/>
              <w:jc w:val="center"/>
              <w:rPr>
                <w:sz w:val="16"/>
                <w:szCs w:val="16"/>
                <w:highlight w:val="cyan"/>
              </w:rPr>
            </w:pPr>
            <w:r w:rsidRPr="00CF1463">
              <w:rPr>
                <w:sz w:val="16"/>
                <w:szCs w:val="16"/>
              </w:rPr>
              <w:t>-</w:t>
            </w:r>
          </w:p>
        </w:tc>
      </w:tr>
      <w:tr w:rsidR="00CF1463" w:rsidRPr="00BD7F26" w14:paraId="731A0A5C" w14:textId="77777777" w:rsidTr="00997B19">
        <w:trPr>
          <w:trHeight w:val="197"/>
        </w:trPr>
        <w:tc>
          <w:tcPr>
            <w:tcW w:w="4471" w:type="dxa"/>
            <w:gridSpan w:val="2"/>
            <w:tcMar>
              <w:top w:w="0" w:type="dxa"/>
              <w:left w:w="108" w:type="dxa"/>
              <w:bottom w:w="0" w:type="dxa"/>
              <w:right w:w="108" w:type="dxa"/>
            </w:tcMar>
            <w:vAlign w:val="bottom"/>
          </w:tcPr>
          <w:p w14:paraId="5EE7BDA0" w14:textId="350FA702" w:rsidR="00CF1463" w:rsidRPr="00BD7F26" w:rsidRDefault="00951DD7" w:rsidP="00763525">
            <w:pPr>
              <w:spacing w:line="220" w:lineRule="exact"/>
              <w:ind w:left="-110" w:right="-170"/>
              <w:rPr>
                <w:sz w:val="16"/>
                <w:szCs w:val="16"/>
              </w:rPr>
            </w:pPr>
            <w:r w:rsidRPr="00BD7F26">
              <w:rPr>
                <w:b/>
                <w:bCs/>
                <w:spacing w:val="-2"/>
                <w:sz w:val="16"/>
                <w:szCs w:val="16"/>
              </w:rPr>
              <w:t xml:space="preserve">Total </w:t>
            </w:r>
            <w:r w:rsidRPr="00763525">
              <w:rPr>
                <w:b/>
                <w:bCs/>
                <w:sz w:val="16"/>
                <w:szCs w:val="16"/>
              </w:rPr>
              <w:t>investments</w:t>
            </w:r>
            <w:r w:rsidRPr="00BD7F26">
              <w:rPr>
                <w:b/>
                <w:bCs/>
                <w:spacing w:val="-2"/>
                <w:sz w:val="16"/>
                <w:szCs w:val="16"/>
              </w:rPr>
              <w:t xml:space="preserve"> in associate</w:t>
            </w:r>
            <w:r>
              <w:rPr>
                <w:b/>
                <w:bCs/>
                <w:spacing w:val="-2"/>
                <w:sz w:val="16"/>
                <w:szCs w:val="16"/>
              </w:rPr>
              <w:t>s and joint venture</w:t>
            </w:r>
            <w:r w:rsidRPr="00BD7F26">
              <w:rPr>
                <w:b/>
                <w:bCs/>
                <w:spacing w:val="-2"/>
                <w:sz w:val="16"/>
                <w:szCs w:val="16"/>
              </w:rPr>
              <w:t>, net</w:t>
            </w:r>
          </w:p>
        </w:tc>
        <w:tc>
          <w:tcPr>
            <w:tcW w:w="653" w:type="dxa"/>
            <w:tcMar>
              <w:top w:w="0" w:type="dxa"/>
              <w:left w:w="108" w:type="dxa"/>
              <w:bottom w:w="0" w:type="dxa"/>
              <w:right w:w="108" w:type="dxa"/>
            </w:tcMar>
            <w:vAlign w:val="bottom"/>
          </w:tcPr>
          <w:p w14:paraId="7B62831B" w14:textId="77777777" w:rsidR="00CF1463" w:rsidRPr="00BD7F26" w:rsidRDefault="00CF1463" w:rsidP="00CF1463">
            <w:pPr>
              <w:snapToGrid w:val="0"/>
              <w:spacing w:line="220" w:lineRule="exact"/>
              <w:ind w:left="-88" w:right="-101"/>
              <w:rPr>
                <w:sz w:val="16"/>
                <w:szCs w:val="16"/>
              </w:rPr>
            </w:pPr>
          </w:p>
        </w:tc>
        <w:tc>
          <w:tcPr>
            <w:tcW w:w="712" w:type="dxa"/>
            <w:tcMar>
              <w:top w:w="0" w:type="dxa"/>
              <w:left w:w="108" w:type="dxa"/>
              <w:bottom w:w="0" w:type="dxa"/>
              <w:right w:w="108" w:type="dxa"/>
            </w:tcMar>
            <w:vAlign w:val="bottom"/>
          </w:tcPr>
          <w:p w14:paraId="0D4C96CD" w14:textId="77777777" w:rsidR="00CF1463" w:rsidRPr="00BD7F26" w:rsidRDefault="00CF1463" w:rsidP="00CF1463">
            <w:pPr>
              <w:snapToGrid w:val="0"/>
              <w:spacing w:line="220" w:lineRule="exact"/>
              <w:ind w:right="-236"/>
              <w:jc w:val="center"/>
              <w:rPr>
                <w:sz w:val="16"/>
                <w:szCs w:val="16"/>
              </w:rPr>
            </w:pPr>
          </w:p>
        </w:tc>
        <w:tc>
          <w:tcPr>
            <w:tcW w:w="784" w:type="dxa"/>
            <w:tcMar>
              <w:top w:w="0" w:type="dxa"/>
              <w:left w:w="108" w:type="dxa"/>
              <w:bottom w:w="0" w:type="dxa"/>
              <w:right w:w="108" w:type="dxa"/>
            </w:tcMar>
            <w:vAlign w:val="bottom"/>
          </w:tcPr>
          <w:p w14:paraId="4E41F0D7" w14:textId="77777777" w:rsidR="00CF1463" w:rsidRPr="00BD7F26" w:rsidRDefault="00CF1463" w:rsidP="00CF1463">
            <w:pPr>
              <w:snapToGrid w:val="0"/>
              <w:spacing w:line="220" w:lineRule="exact"/>
              <w:ind w:right="-292"/>
              <w:jc w:val="center"/>
              <w:rPr>
                <w:sz w:val="16"/>
                <w:szCs w:val="16"/>
                <w:lang w:val="en-GB"/>
              </w:rPr>
            </w:pPr>
          </w:p>
        </w:tc>
        <w:tc>
          <w:tcPr>
            <w:tcW w:w="700" w:type="dxa"/>
            <w:tcMar>
              <w:top w:w="0" w:type="dxa"/>
              <w:left w:w="108" w:type="dxa"/>
              <w:bottom w:w="0" w:type="dxa"/>
              <w:right w:w="108" w:type="dxa"/>
            </w:tcMar>
            <w:vAlign w:val="bottom"/>
          </w:tcPr>
          <w:p w14:paraId="52C1550D" w14:textId="2709CF04" w:rsidR="00CF1463" w:rsidRPr="00CF1463" w:rsidRDefault="00CF1463" w:rsidP="00CF1463">
            <w:pPr>
              <w:pBdr>
                <w:bottom w:val="double" w:sz="4" w:space="0" w:color="auto"/>
              </w:pBdr>
              <w:snapToGrid w:val="0"/>
              <w:spacing w:line="220" w:lineRule="exact"/>
              <w:ind w:right="-246"/>
              <w:jc w:val="center"/>
              <w:rPr>
                <w:b/>
                <w:bCs/>
                <w:sz w:val="16"/>
                <w:szCs w:val="16"/>
                <w:cs/>
              </w:rPr>
            </w:pPr>
            <w:r w:rsidRPr="00CF1463">
              <w:rPr>
                <w:b/>
                <w:bCs/>
                <w:sz w:val="16"/>
                <w:szCs w:val="16"/>
              </w:rPr>
              <w:t>221</w:t>
            </w:r>
          </w:p>
        </w:tc>
        <w:tc>
          <w:tcPr>
            <w:tcW w:w="813" w:type="dxa"/>
            <w:tcMar>
              <w:top w:w="0" w:type="dxa"/>
              <w:left w:w="108" w:type="dxa"/>
              <w:bottom w:w="0" w:type="dxa"/>
              <w:right w:w="108" w:type="dxa"/>
            </w:tcMar>
            <w:vAlign w:val="bottom"/>
          </w:tcPr>
          <w:p w14:paraId="5DE8B19B" w14:textId="76E01C33" w:rsidR="00CF1463" w:rsidRPr="00CF1463" w:rsidRDefault="00CF1463" w:rsidP="00CF1463">
            <w:pPr>
              <w:pBdr>
                <w:bottom w:val="double" w:sz="4" w:space="0" w:color="auto"/>
              </w:pBdr>
              <w:tabs>
                <w:tab w:val="decimal" w:pos="272"/>
              </w:tabs>
              <w:snapToGrid w:val="0"/>
              <w:spacing w:line="220" w:lineRule="exact"/>
              <w:ind w:right="-25"/>
              <w:jc w:val="center"/>
              <w:rPr>
                <w:b/>
                <w:bCs/>
                <w:sz w:val="16"/>
                <w:szCs w:val="16"/>
                <w:lang w:val="en-GB"/>
              </w:rPr>
            </w:pPr>
            <w:r w:rsidRPr="00CF1463">
              <w:rPr>
                <w:b/>
                <w:bCs/>
                <w:sz w:val="16"/>
                <w:szCs w:val="16"/>
              </w:rPr>
              <w:t>-</w:t>
            </w:r>
          </w:p>
        </w:tc>
        <w:tc>
          <w:tcPr>
            <w:tcW w:w="728" w:type="dxa"/>
            <w:tcMar>
              <w:top w:w="0" w:type="dxa"/>
              <w:left w:w="108" w:type="dxa"/>
              <w:bottom w:w="0" w:type="dxa"/>
              <w:right w:w="108" w:type="dxa"/>
            </w:tcMar>
            <w:vAlign w:val="bottom"/>
          </w:tcPr>
          <w:p w14:paraId="42F27800" w14:textId="697BFFDE" w:rsidR="00CF1463" w:rsidRPr="00BD7F26" w:rsidRDefault="00CF1463" w:rsidP="00CF1463">
            <w:pPr>
              <w:pBdr>
                <w:bottom w:val="double" w:sz="4" w:space="1" w:color="auto"/>
              </w:pBdr>
              <w:snapToGrid w:val="0"/>
              <w:spacing w:line="220" w:lineRule="exact"/>
              <w:ind w:right="-246"/>
              <w:jc w:val="center"/>
              <w:rPr>
                <w:b/>
                <w:bCs/>
                <w:sz w:val="16"/>
                <w:szCs w:val="16"/>
              </w:rPr>
            </w:pPr>
            <w:r>
              <w:rPr>
                <w:b/>
                <w:bCs/>
                <w:sz w:val="16"/>
                <w:szCs w:val="16"/>
              </w:rPr>
              <w:t>645</w:t>
            </w:r>
          </w:p>
        </w:tc>
        <w:tc>
          <w:tcPr>
            <w:tcW w:w="770" w:type="dxa"/>
            <w:tcMar>
              <w:top w:w="0" w:type="dxa"/>
              <w:left w:w="108" w:type="dxa"/>
              <w:bottom w:w="0" w:type="dxa"/>
              <w:right w:w="108" w:type="dxa"/>
            </w:tcMar>
            <w:vAlign w:val="bottom"/>
          </w:tcPr>
          <w:p w14:paraId="6AF27908" w14:textId="3E3DE923" w:rsidR="00CF1463" w:rsidRPr="00CF1463" w:rsidRDefault="00CF1463" w:rsidP="00CF1463">
            <w:pPr>
              <w:pBdr>
                <w:bottom w:val="double" w:sz="4" w:space="1" w:color="auto"/>
              </w:pBdr>
              <w:snapToGrid w:val="0"/>
              <w:spacing w:line="220" w:lineRule="exact"/>
              <w:ind w:right="-257"/>
              <w:jc w:val="center"/>
              <w:rPr>
                <w:b/>
                <w:bCs/>
                <w:sz w:val="16"/>
                <w:szCs w:val="16"/>
              </w:rPr>
            </w:pPr>
            <w:r w:rsidRPr="00CF1463">
              <w:rPr>
                <w:b/>
                <w:bCs/>
                <w:sz w:val="16"/>
                <w:szCs w:val="16"/>
              </w:rPr>
              <w:t>-</w:t>
            </w:r>
          </w:p>
        </w:tc>
      </w:tr>
    </w:tbl>
    <w:p w14:paraId="0AD6E590" w14:textId="77777777" w:rsidR="00AE324A" w:rsidRPr="00BD7F26" w:rsidRDefault="00AE324A" w:rsidP="00B75D49">
      <w:pPr>
        <w:spacing w:line="240" w:lineRule="atLeast"/>
        <w:ind w:right="-29"/>
        <w:jc w:val="both"/>
        <w:rPr>
          <w:sz w:val="12"/>
          <w:szCs w:val="12"/>
        </w:rPr>
      </w:pPr>
    </w:p>
    <w:p w14:paraId="19EB5875" w14:textId="22988263" w:rsidR="00E265E1" w:rsidRDefault="00F81409" w:rsidP="00B8538A">
      <w:pPr>
        <w:suppressAutoHyphens w:val="0"/>
        <w:ind w:left="180" w:hanging="166"/>
        <w:jc w:val="both"/>
        <w:rPr>
          <w:rFonts w:eastAsia="Times New Roman"/>
          <w:sz w:val="14"/>
          <w:szCs w:val="14"/>
        </w:rPr>
      </w:pPr>
      <w:r w:rsidRPr="00F81409">
        <w:rPr>
          <w:rFonts w:eastAsia="Times New Roman"/>
          <w:sz w:val="14"/>
          <w:szCs w:val="14"/>
          <w:vertAlign w:val="superscript"/>
          <w:cs/>
        </w:rPr>
        <w:t>1</w:t>
      </w:r>
      <w:r w:rsidR="00D10E06" w:rsidRPr="00F81409">
        <w:rPr>
          <w:rFonts w:eastAsia="Times New Roman"/>
          <w:sz w:val="14"/>
          <w:szCs w:val="14"/>
          <w:vertAlign w:val="superscript"/>
        </w:rPr>
        <w:t xml:space="preserve"> </w:t>
      </w:r>
      <w:r w:rsidR="00D10E06" w:rsidRPr="00BD7F26">
        <w:rPr>
          <w:rFonts w:eastAsia="Times New Roman"/>
          <w:sz w:val="14"/>
          <w:szCs w:val="14"/>
          <w:vertAlign w:val="superscript"/>
        </w:rPr>
        <w:t xml:space="preserve">  </w:t>
      </w:r>
      <w:r w:rsidR="008433F2" w:rsidRPr="00BD7F26">
        <w:rPr>
          <w:rFonts w:eastAsia="Times New Roman"/>
          <w:sz w:val="14"/>
          <w:szCs w:val="14"/>
        </w:rPr>
        <w:t>The Bank has determined that certain equity investment positions held now meet the definition of associates in accordance with the Bank</w:t>
      </w:r>
      <w:r w:rsidR="0078123C" w:rsidRPr="00BD7F26">
        <w:rPr>
          <w:rFonts w:eastAsia="Times New Roman"/>
          <w:sz w:val="14"/>
          <w:szCs w:val="14"/>
        </w:rPr>
        <w:t>’</w:t>
      </w:r>
      <w:r w:rsidR="008433F2" w:rsidRPr="00BD7F26">
        <w:rPr>
          <w:rFonts w:eastAsia="Times New Roman"/>
          <w:sz w:val="14"/>
          <w:szCs w:val="14"/>
        </w:rPr>
        <w:t xml:space="preserve">s accounting policy. </w:t>
      </w:r>
      <w:r w:rsidR="00EE5875" w:rsidRPr="00BD7F26">
        <w:rPr>
          <w:rFonts w:eastAsia="Times New Roman"/>
          <w:sz w:val="14"/>
          <w:szCs w:val="14"/>
        </w:rPr>
        <w:br/>
      </w:r>
      <w:r w:rsidR="008433F2" w:rsidRPr="00BD7F26">
        <w:rPr>
          <w:rFonts w:eastAsia="Times New Roman"/>
          <w:sz w:val="14"/>
          <w:szCs w:val="14"/>
        </w:rPr>
        <w:t>Such investments and related adjustments to reflect the Bank</w:t>
      </w:r>
      <w:r w:rsidR="00EE5875" w:rsidRPr="00BD7F26">
        <w:rPr>
          <w:rFonts w:eastAsia="Times New Roman"/>
          <w:sz w:val="14"/>
          <w:szCs w:val="14"/>
        </w:rPr>
        <w:t>’</w:t>
      </w:r>
      <w:r w:rsidR="008433F2" w:rsidRPr="00BD7F26">
        <w:rPr>
          <w:rFonts w:eastAsia="Times New Roman"/>
          <w:sz w:val="14"/>
          <w:szCs w:val="14"/>
        </w:rPr>
        <w:t>s respective share of equity are not material to the financial statements and these adjustments have been applied prospectively.</w:t>
      </w:r>
    </w:p>
    <w:p w14:paraId="13FE42E9" w14:textId="316FC822" w:rsidR="00766A5F" w:rsidRDefault="00F81409" w:rsidP="002178E6">
      <w:pPr>
        <w:suppressAutoHyphens w:val="0"/>
        <w:ind w:left="180" w:hanging="166"/>
        <w:jc w:val="both"/>
        <w:rPr>
          <w:rFonts w:eastAsia="Times New Roman"/>
          <w:sz w:val="14"/>
          <w:szCs w:val="14"/>
        </w:rPr>
      </w:pPr>
      <w:r w:rsidRPr="00F81409">
        <w:rPr>
          <w:rFonts w:eastAsia="Times New Roman"/>
          <w:sz w:val="14"/>
          <w:szCs w:val="14"/>
          <w:vertAlign w:val="superscript"/>
          <w:cs/>
        </w:rPr>
        <w:t>2</w:t>
      </w:r>
      <w:r w:rsidR="00132694" w:rsidRPr="00F81409">
        <w:rPr>
          <w:rFonts w:eastAsia="Times New Roman"/>
          <w:sz w:val="14"/>
          <w:szCs w:val="14"/>
          <w:vertAlign w:val="superscript"/>
        </w:rPr>
        <w:t xml:space="preserve"> </w:t>
      </w:r>
      <w:r w:rsidR="00B85561" w:rsidRPr="00BD7F26">
        <w:rPr>
          <w:rFonts w:eastAsia="Times New Roman"/>
          <w:sz w:val="14"/>
          <w:szCs w:val="14"/>
        </w:rPr>
        <w:t xml:space="preserve"> </w:t>
      </w:r>
      <w:r>
        <w:rPr>
          <w:rFonts w:eastAsia="Times New Roman"/>
          <w:sz w:val="14"/>
          <w:szCs w:val="14"/>
        </w:rPr>
        <w:t xml:space="preserve"> </w:t>
      </w:r>
      <w:r w:rsidR="00132694" w:rsidRPr="00BD7F26">
        <w:rPr>
          <w:rFonts w:eastAsia="Times New Roman"/>
          <w:sz w:val="14"/>
          <w:szCs w:val="14"/>
        </w:rPr>
        <w:t xml:space="preserve">The Bank acquired common shares in Dean &amp; DeLuca, Inc. through the debt-to-equity conversion under the business </w:t>
      </w:r>
      <w:r w:rsidR="008A5717" w:rsidRPr="00BD7F26">
        <w:rPr>
          <w:rFonts w:eastAsia="Times New Roman"/>
          <w:sz w:val="14"/>
          <w:szCs w:val="14"/>
        </w:rPr>
        <w:t>reorgani</w:t>
      </w:r>
      <w:r w:rsidR="00901A18">
        <w:rPr>
          <w:rFonts w:eastAsia="Times New Roman"/>
          <w:sz w:val="14"/>
          <w:szCs w:val="14"/>
        </w:rPr>
        <w:t>s</w:t>
      </w:r>
      <w:r w:rsidR="008A5717" w:rsidRPr="00BD7F26">
        <w:rPr>
          <w:rFonts w:eastAsia="Times New Roman"/>
          <w:sz w:val="14"/>
          <w:szCs w:val="14"/>
        </w:rPr>
        <w:t>ation</w:t>
      </w:r>
      <w:r w:rsidR="00132694" w:rsidRPr="00BD7F26">
        <w:rPr>
          <w:rFonts w:eastAsia="Times New Roman"/>
          <w:sz w:val="14"/>
          <w:szCs w:val="14"/>
        </w:rPr>
        <w:t xml:space="preserve"> process in the Bankruptcy Court of the United States of America (Chapter 11) in January 2021.</w:t>
      </w:r>
    </w:p>
    <w:p w14:paraId="0AB63531" w14:textId="425056AA" w:rsidR="00BC40EB" w:rsidRDefault="00F81409" w:rsidP="002178E6">
      <w:pPr>
        <w:suppressAutoHyphens w:val="0"/>
        <w:ind w:left="180" w:hanging="166"/>
        <w:jc w:val="both"/>
        <w:rPr>
          <w:rFonts w:eastAsia="Times New Roman"/>
          <w:sz w:val="14"/>
          <w:szCs w:val="14"/>
        </w:rPr>
      </w:pPr>
      <w:r w:rsidRPr="00F81409">
        <w:rPr>
          <w:rFonts w:eastAsia="Times New Roman"/>
          <w:sz w:val="14"/>
          <w:szCs w:val="14"/>
          <w:vertAlign w:val="superscript"/>
          <w:cs/>
        </w:rPr>
        <w:t>3</w:t>
      </w:r>
      <w:r w:rsidR="00BC40EB" w:rsidRPr="00013082">
        <w:rPr>
          <w:rFonts w:eastAsia="Times New Roman"/>
          <w:sz w:val="14"/>
          <w:szCs w:val="14"/>
          <w:vertAlign w:val="superscript"/>
        </w:rPr>
        <w:tab/>
      </w:r>
      <w:r w:rsidR="000B0F6B">
        <w:rPr>
          <w:rFonts w:eastAsia="Times New Roman"/>
          <w:sz w:val="14"/>
          <w:szCs w:val="14"/>
        </w:rPr>
        <w:t xml:space="preserve">New </w:t>
      </w:r>
      <w:r w:rsidR="0037593D">
        <w:rPr>
          <w:rFonts w:eastAsia="Times New Roman"/>
          <w:sz w:val="14"/>
          <w:szCs w:val="14"/>
        </w:rPr>
        <w:t>j</w:t>
      </w:r>
      <w:r w:rsidR="000B0F6B" w:rsidRPr="000B0F6B">
        <w:rPr>
          <w:rFonts w:eastAsia="Times New Roman"/>
          <w:sz w:val="14"/>
          <w:szCs w:val="14"/>
        </w:rPr>
        <w:t>oint venture</w:t>
      </w:r>
      <w:r w:rsidR="000B0F6B" w:rsidRPr="00ED5F0D">
        <w:rPr>
          <w:rFonts w:eastAsia="Times New Roman"/>
          <w:sz w:val="14"/>
          <w:szCs w:val="14"/>
        </w:rPr>
        <w:t xml:space="preserve"> </w:t>
      </w:r>
      <w:r w:rsidR="0042744C" w:rsidRPr="00DB7C40">
        <w:rPr>
          <w:rFonts w:eastAsia="Times New Roman"/>
          <w:sz w:val="14"/>
          <w:szCs w:val="14"/>
        </w:rPr>
        <w:t xml:space="preserve">established </w:t>
      </w:r>
      <w:r w:rsidR="0042744C">
        <w:rPr>
          <w:rFonts w:eastAsia="Times New Roman"/>
          <w:sz w:val="14"/>
          <w:szCs w:val="14"/>
        </w:rPr>
        <w:t xml:space="preserve">in 2021 </w:t>
      </w:r>
      <w:r w:rsidR="0042744C" w:rsidRPr="00DB7C40">
        <w:rPr>
          <w:rFonts w:eastAsia="Times New Roman"/>
          <w:sz w:val="14"/>
          <w:szCs w:val="14"/>
        </w:rPr>
        <w:t xml:space="preserve">with </w:t>
      </w:r>
      <w:r w:rsidR="0042744C">
        <w:rPr>
          <w:rFonts w:eastAsia="Times New Roman"/>
          <w:sz w:val="14"/>
          <w:szCs w:val="14"/>
        </w:rPr>
        <w:t xml:space="preserve">an </w:t>
      </w:r>
      <w:r w:rsidR="0042744C" w:rsidRPr="00DB7C40">
        <w:rPr>
          <w:rFonts w:eastAsia="Times New Roman"/>
          <w:sz w:val="14"/>
          <w:szCs w:val="14"/>
        </w:rPr>
        <w:t xml:space="preserve">investment cost of 250,000 </w:t>
      </w:r>
      <w:r w:rsidR="0042744C">
        <w:rPr>
          <w:rFonts w:eastAsia="Times New Roman"/>
          <w:sz w:val="14"/>
          <w:szCs w:val="14"/>
        </w:rPr>
        <w:t>B</w:t>
      </w:r>
      <w:r w:rsidR="0042744C" w:rsidRPr="00DB7C40">
        <w:rPr>
          <w:rFonts w:eastAsia="Times New Roman"/>
          <w:sz w:val="14"/>
          <w:szCs w:val="14"/>
        </w:rPr>
        <w:t>aht</w:t>
      </w:r>
    </w:p>
    <w:p w14:paraId="0F92CE91" w14:textId="0E0B47AD" w:rsidR="00F14536" w:rsidRDefault="00F14536" w:rsidP="003C6345">
      <w:pPr>
        <w:spacing w:line="240" w:lineRule="atLeast"/>
        <w:ind w:right="-29"/>
        <w:jc w:val="both"/>
        <w:rPr>
          <w:rFonts w:eastAsia="Times New Roman" w:cstheme="minorBidi"/>
          <w:sz w:val="14"/>
          <w:szCs w:val="14"/>
        </w:rPr>
      </w:pPr>
    </w:p>
    <w:tbl>
      <w:tblPr>
        <w:tblW w:w="10600" w:type="dxa"/>
        <w:tblInd w:w="-360" w:type="dxa"/>
        <w:tblLayout w:type="fixed"/>
        <w:tblLook w:val="0000" w:firstRow="0" w:lastRow="0" w:firstColumn="0" w:lastColumn="0" w:noHBand="0" w:noVBand="0"/>
      </w:tblPr>
      <w:tblGrid>
        <w:gridCol w:w="3504"/>
        <w:gridCol w:w="1617"/>
        <w:gridCol w:w="720"/>
        <w:gridCol w:w="792"/>
        <w:gridCol w:w="795"/>
        <w:gridCol w:w="792"/>
        <w:gridCol w:w="792"/>
        <w:gridCol w:w="792"/>
        <w:gridCol w:w="796"/>
      </w:tblGrid>
      <w:tr w:rsidR="00766373" w:rsidRPr="00013082" w14:paraId="0486B2FC" w14:textId="77777777" w:rsidTr="00AA758B">
        <w:tc>
          <w:tcPr>
            <w:tcW w:w="3504" w:type="dxa"/>
            <w:shd w:val="clear" w:color="auto" w:fill="auto"/>
          </w:tcPr>
          <w:p w14:paraId="73A150F3" w14:textId="77777777" w:rsidR="00766373" w:rsidRPr="00013082" w:rsidRDefault="00766373" w:rsidP="009E1726">
            <w:pPr>
              <w:spacing w:line="200" w:lineRule="exact"/>
              <w:ind w:left="430" w:right="-108" w:hanging="180"/>
              <w:rPr>
                <w:b/>
                <w:bCs/>
                <w:sz w:val="16"/>
                <w:szCs w:val="16"/>
              </w:rPr>
            </w:pPr>
            <w:r>
              <w:br w:type="page"/>
            </w:r>
            <w:r w:rsidRPr="00013082">
              <w:rPr>
                <w:sz w:val="16"/>
                <w:szCs w:val="16"/>
              </w:rPr>
              <w:br w:type="page"/>
            </w:r>
          </w:p>
        </w:tc>
        <w:tc>
          <w:tcPr>
            <w:tcW w:w="1617" w:type="dxa"/>
            <w:shd w:val="clear" w:color="auto" w:fill="auto"/>
          </w:tcPr>
          <w:p w14:paraId="0EAB7517" w14:textId="77777777" w:rsidR="00766373" w:rsidRPr="00013082" w:rsidRDefault="00766373" w:rsidP="009E1726">
            <w:pPr>
              <w:spacing w:line="200" w:lineRule="exact"/>
              <w:ind w:left="-57" w:right="-130"/>
              <w:rPr>
                <w:sz w:val="16"/>
                <w:szCs w:val="16"/>
              </w:rPr>
            </w:pPr>
          </w:p>
        </w:tc>
        <w:tc>
          <w:tcPr>
            <w:tcW w:w="720" w:type="dxa"/>
          </w:tcPr>
          <w:p w14:paraId="62B79BBD" w14:textId="77777777" w:rsidR="00766373" w:rsidRPr="00013082" w:rsidRDefault="00766373" w:rsidP="009E1726">
            <w:pPr>
              <w:spacing w:line="200" w:lineRule="exact"/>
              <w:ind w:left="-57" w:right="-130"/>
              <w:rPr>
                <w:sz w:val="16"/>
                <w:szCs w:val="16"/>
              </w:rPr>
            </w:pPr>
          </w:p>
        </w:tc>
        <w:tc>
          <w:tcPr>
            <w:tcW w:w="4759" w:type="dxa"/>
            <w:gridSpan w:val="6"/>
            <w:shd w:val="clear" w:color="auto" w:fill="auto"/>
          </w:tcPr>
          <w:p w14:paraId="538A87C0" w14:textId="77777777" w:rsidR="00766373" w:rsidRPr="00013082" w:rsidRDefault="00766373" w:rsidP="009E1726">
            <w:pPr>
              <w:suppressAutoHyphens w:val="0"/>
              <w:jc w:val="center"/>
            </w:pPr>
            <w:r w:rsidRPr="00013082">
              <w:rPr>
                <w:b/>
                <w:bCs/>
                <w:sz w:val="16"/>
                <w:szCs w:val="16"/>
              </w:rPr>
              <w:t>The Bank</w:t>
            </w:r>
          </w:p>
        </w:tc>
      </w:tr>
      <w:tr w:rsidR="00766A5F" w:rsidRPr="00013082" w14:paraId="6DBEE117" w14:textId="77777777" w:rsidTr="00AA758B">
        <w:tc>
          <w:tcPr>
            <w:tcW w:w="3504" w:type="dxa"/>
            <w:shd w:val="clear" w:color="auto" w:fill="auto"/>
          </w:tcPr>
          <w:p w14:paraId="46BC0B30" w14:textId="77777777" w:rsidR="00766A5F" w:rsidRPr="00013082" w:rsidRDefault="00766A5F" w:rsidP="00DC58A2">
            <w:pPr>
              <w:spacing w:line="220" w:lineRule="exact"/>
              <w:ind w:left="549" w:right="-25"/>
              <w:rPr>
                <w:b/>
                <w:bCs/>
                <w:sz w:val="16"/>
                <w:szCs w:val="16"/>
              </w:rPr>
            </w:pPr>
          </w:p>
        </w:tc>
        <w:tc>
          <w:tcPr>
            <w:tcW w:w="1617" w:type="dxa"/>
            <w:vMerge w:val="restart"/>
            <w:shd w:val="clear" w:color="auto" w:fill="auto"/>
          </w:tcPr>
          <w:p w14:paraId="3705FFB6" w14:textId="77777777" w:rsidR="00766A5F" w:rsidRDefault="00766A5F" w:rsidP="00DC58A2">
            <w:pPr>
              <w:snapToGrid w:val="0"/>
              <w:spacing w:line="220" w:lineRule="exact"/>
              <w:ind w:left="-108" w:right="-108"/>
              <w:jc w:val="center"/>
              <w:rPr>
                <w:sz w:val="16"/>
                <w:szCs w:val="16"/>
              </w:rPr>
            </w:pPr>
          </w:p>
          <w:p w14:paraId="7C2FC9B2" w14:textId="77777777" w:rsidR="00766A5F" w:rsidRPr="00013082" w:rsidRDefault="00766A5F" w:rsidP="00DC58A2">
            <w:pPr>
              <w:snapToGrid w:val="0"/>
              <w:spacing w:line="220" w:lineRule="exact"/>
              <w:ind w:left="-108" w:right="-108"/>
              <w:jc w:val="center"/>
              <w:rPr>
                <w:sz w:val="16"/>
                <w:szCs w:val="16"/>
              </w:rPr>
            </w:pPr>
            <w:r w:rsidRPr="00013082">
              <w:rPr>
                <w:sz w:val="16"/>
                <w:szCs w:val="16"/>
              </w:rPr>
              <w:t xml:space="preserve">Type of </w:t>
            </w:r>
          </w:p>
          <w:p w14:paraId="5059B709" w14:textId="77777777" w:rsidR="00766A5F" w:rsidRPr="00013082" w:rsidRDefault="00766A5F" w:rsidP="00DC58A2">
            <w:pPr>
              <w:snapToGrid w:val="0"/>
              <w:spacing w:line="220" w:lineRule="exact"/>
              <w:ind w:left="-108" w:right="-108"/>
              <w:jc w:val="center"/>
              <w:rPr>
                <w:sz w:val="16"/>
                <w:szCs w:val="16"/>
              </w:rPr>
            </w:pPr>
            <w:r w:rsidRPr="00013082">
              <w:rPr>
                <w:sz w:val="16"/>
                <w:szCs w:val="16"/>
              </w:rPr>
              <w:t>business</w:t>
            </w:r>
          </w:p>
        </w:tc>
        <w:tc>
          <w:tcPr>
            <w:tcW w:w="720" w:type="dxa"/>
            <w:vMerge w:val="restart"/>
          </w:tcPr>
          <w:p w14:paraId="1CCFBA66" w14:textId="77777777" w:rsidR="00766A5F" w:rsidRDefault="00766A5F" w:rsidP="00DC58A2">
            <w:pPr>
              <w:snapToGrid w:val="0"/>
              <w:spacing w:line="220" w:lineRule="exact"/>
              <w:ind w:left="-108" w:right="-25"/>
              <w:jc w:val="center"/>
              <w:rPr>
                <w:sz w:val="16"/>
                <w:szCs w:val="16"/>
              </w:rPr>
            </w:pPr>
          </w:p>
          <w:p w14:paraId="682EA4A2" w14:textId="77777777" w:rsidR="00766A5F" w:rsidRPr="00013082" w:rsidRDefault="00766A5F" w:rsidP="00DC58A2">
            <w:pPr>
              <w:snapToGrid w:val="0"/>
              <w:spacing w:line="220" w:lineRule="exact"/>
              <w:ind w:left="-108" w:right="-25"/>
              <w:jc w:val="center"/>
              <w:rPr>
                <w:sz w:val="16"/>
                <w:szCs w:val="16"/>
              </w:rPr>
            </w:pPr>
            <w:r w:rsidRPr="00013082">
              <w:rPr>
                <w:sz w:val="16"/>
                <w:szCs w:val="16"/>
              </w:rPr>
              <w:t>Type of</w:t>
            </w:r>
          </w:p>
          <w:p w14:paraId="606EC2ED" w14:textId="77777777" w:rsidR="00766A5F" w:rsidRPr="00013082" w:rsidRDefault="00766A5F" w:rsidP="00DC58A2">
            <w:pPr>
              <w:snapToGrid w:val="0"/>
              <w:spacing w:line="220" w:lineRule="exact"/>
              <w:ind w:left="-108" w:right="-25"/>
              <w:jc w:val="center"/>
              <w:rPr>
                <w:sz w:val="16"/>
                <w:szCs w:val="16"/>
              </w:rPr>
            </w:pPr>
            <w:r w:rsidRPr="00013082">
              <w:rPr>
                <w:sz w:val="16"/>
                <w:szCs w:val="16"/>
              </w:rPr>
              <w:t>share</w:t>
            </w:r>
          </w:p>
        </w:tc>
        <w:tc>
          <w:tcPr>
            <w:tcW w:w="1587" w:type="dxa"/>
            <w:gridSpan w:val="2"/>
            <w:shd w:val="clear" w:color="auto" w:fill="auto"/>
          </w:tcPr>
          <w:p w14:paraId="1438E367" w14:textId="77777777" w:rsidR="00766A5F" w:rsidRDefault="00766A5F" w:rsidP="00DC58A2">
            <w:pPr>
              <w:snapToGrid w:val="0"/>
              <w:spacing w:line="220" w:lineRule="exact"/>
              <w:ind w:left="-108" w:right="-25"/>
              <w:jc w:val="center"/>
              <w:rPr>
                <w:sz w:val="16"/>
                <w:szCs w:val="16"/>
              </w:rPr>
            </w:pPr>
          </w:p>
          <w:p w14:paraId="6578B012" w14:textId="77777777" w:rsidR="00766A5F" w:rsidRPr="00013082" w:rsidRDefault="00766A5F" w:rsidP="00DC58A2">
            <w:pPr>
              <w:snapToGrid w:val="0"/>
              <w:spacing w:line="220" w:lineRule="exact"/>
              <w:ind w:left="-108" w:right="-25"/>
              <w:jc w:val="center"/>
              <w:rPr>
                <w:sz w:val="16"/>
                <w:szCs w:val="16"/>
              </w:rPr>
            </w:pPr>
            <w:r w:rsidRPr="00013082">
              <w:rPr>
                <w:sz w:val="16"/>
                <w:szCs w:val="16"/>
              </w:rPr>
              <w:t xml:space="preserve">Direct </w:t>
            </w:r>
            <w:r w:rsidRPr="00013082">
              <w:rPr>
                <w:sz w:val="16"/>
                <w:szCs w:val="16"/>
              </w:rPr>
              <w:br/>
              <w:t>shareholding</w:t>
            </w:r>
          </w:p>
        </w:tc>
        <w:tc>
          <w:tcPr>
            <w:tcW w:w="1584" w:type="dxa"/>
            <w:gridSpan w:val="2"/>
            <w:shd w:val="clear" w:color="auto" w:fill="auto"/>
            <w:vAlign w:val="bottom"/>
          </w:tcPr>
          <w:p w14:paraId="62079195" w14:textId="77777777" w:rsidR="00766A5F" w:rsidRPr="00013082" w:rsidRDefault="00766A5F" w:rsidP="00DC58A2">
            <w:pPr>
              <w:snapToGrid w:val="0"/>
              <w:spacing w:line="220" w:lineRule="exact"/>
              <w:ind w:left="-108" w:right="-25"/>
              <w:jc w:val="center"/>
              <w:rPr>
                <w:sz w:val="16"/>
                <w:szCs w:val="16"/>
              </w:rPr>
            </w:pPr>
            <w:r w:rsidRPr="00013082">
              <w:rPr>
                <w:sz w:val="16"/>
                <w:szCs w:val="16"/>
              </w:rPr>
              <w:t>Investment value</w:t>
            </w:r>
            <w:r w:rsidRPr="00013082">
              <w:rPr>
                <w:sz w:val="16"/>
                <w:szCs w:val="16"/>
              </w:rPr>
              <w:br/>
              <w:t>cost method</w:t>
            </w:r>
          </w:p>
        </w:tc>
        <w:tc>
          <w:tcPr>
            <w:tcW w:w="1588" w:type="dxa"/>
            <w:gridSpan w:val="2"/>
          </w:tcPr>
          <w:p w14:paraId="5768E24F" w14:textId="3E676F24" w:rsidR="00766A5F" w:rsidRPr="00013082" w:rsidRDefault="00766A5F" w:rsidP="00DC58A2">
            <w:pPr>
              <w:spacing w:line="220" w:lineRule="exact"/>
              <w:ind w:right="-25"/>
              <w:jc w:val="center"/>
              <w:rPr>
                <w:sz w:val="16"/>
                <w:szCs w:val="16"/>
              </w:rPr>
            </w:pPr>
            <w:r w:rsidRPr="00013082">
              <w:rPr>
                <w:sz w:val="16"/>
                <w:szCs w:val="16"/>
              </w:rPr>
              <w:t xml:space="preserve">Dividend income </w:t>
            </w:r>
            <w:r w:rsidRPr="00013082">
              <w:rPr>
                <w:sz w:val="16"/>
                <w:szCs w:val="16"/>
              </w:rPr>
              <w:br/>
              <w:t xml:space="preserve">for the </w:t>
            </w:r>
            <w:r w:rsidR="00DC58A2">
              <w:rPr>
                <w:sz w:val="16"/>
                <w:szCs w:val="16"/>
              </w:rPr>
              <w:t>nine</w:t>
            </w:r>
            <w:r>
              <w:rPr>
                <w:rFonts w:cs="Angsana New"/>
                <w:sz w:val="16"/>
                <w:szCs w:val="20"/>
              </w:rPr>
              <w:t>-</w:t>
            </w:r>
            <w:r w:rsidRPr="00013082">
              <w:rPr>
                <w:sz w:val="16"/>
                <w:szCs w:val="16"/>
              </w:rPr>
              <w:t>month periods ended</w:t>
            </w:r>
          </w:p>
        </w:tc>
      </w:tr>
      <w:tr w:rsidR="00766A5F" w:rsidRPr="00013082" w14:paraId="586B8D9B" w14:textId="77777777" w:rsidTr="00AA758B">
        <w:tc>
          <w:tcPr>
            <w:tcW w:w="3504" w:type="dxa"/>
            <w:shd w:val="clear" w:color="auto" w:fill="auto"/>
          </w:tcPr>
          <w:p w14:paraId="4ECE1AE1" w14:textId="77777777" w:rsidR="00766A5F" w:rsidRPr="00013082" w:rsidRDefault="00766A5F" w:rsidP="00DC58A2">
            <w:pPr>
              <w:spacing w:line="220" w:lineRule="exact"/>
              <w:ind w:left="549" w:right="-25"/>
              <w:rPr>
                <w:b/>
                <w:bCs/>
                <w:sz w:val="16"/>
                <w:szCs w:val="16"/>
              </w:rPr>
            </w:pPr>
          </w:p>
        </w:tc>
        <w:tc>
          <w:tcPr>
            <w:tcW w:w="1617" w:type="dxa"/>
            <w:vMerge/>
            <w:shd w:val="clear" w:color="auto" w:fill="auto"/>
          </w:tcPr>
          <w:p w14:paraId="53E9F664" w14:textId="77777777" w:rsidR="00766A5F" w:rsidRPr="00013082" w:rsidRDefault="00766A5F" w:rsidP="00DC58A2">
            <w:pPr>
              <w:snapToGrid w:val="0"/>
              <w:spacing w:line="220" w:lineRule="exact"/>
              <w:ind w:left="-108" w:right="-108"/>
              <w:jc w:val="center"/>
              <w:rPr>
                <w:sz w:val="16"/>
                <w:szCs w:val="16"/>
              </w:rPr>
            </w:pPr>
          </w:p>
        </w:tc>
        <w:tc>
          <w:tcPr>
            <w:tcW w:w="720" w:type="dxa"/>
            <w:vMerge/>
          </w:tcPr>
          <w:p w14:paraId="519E2D33" w14:textId="77777777" w:rsidR="00766A5F" w:rsidRPr="00013082" w:rsidRDefault="00766A5F" w:rsidP="00DC58A2">
            <w:pPr>
              <w:snapToGrid w:val="0"/>
              <w:spacing w:line="220" w:lineRule="exact"/>
              <w:ind w:left="-108" w:right="-25"/>
              <w:jc w:val="center"/>
              <w:rPr>
                <w:sz w:val="16"/>
                <w:szCs w:val="16"/>
              </w:rPr>
            </w:pPr>
          </w:p>
        </w:tc>
        <w:tc>
          <w:tcPr>
            <w:tcW w:w="792" w:type="dxa"/>
          </w:tcPr>
          <w:p w14:paraId="3C38D352" w14:textId="77777777" w:rsidR="00766A5F" w:rsidRPr="00013082" w:rsidRDefault="00766A5F" w:rsidP="00DC58A2">
            <w:pPr>
              <w:snapToGrid w:val="0"/>
              <w:spacing w:line="220" w:lineRule="exact"/>
              <w:ind w:left="-108" w:right="-110"/>
              <w:jc w:val="center"/>
              <w:rPr>
                <w:rFonts w:eastAsia="Times New Roman"/>
                <w:sz w:val="16"/>
                <w:szCs w:val="16"/>
              </w:rPr>
            </w:pPr>
            <w:r w:rsidRPr="00013082">
              <w:rPr>
                <w:rFonts w:eastAsia="Times New Roman"/>
                <w:sz w:val="16"/>
                <w:szCs w:val="16"/>
              </w:rPr>
              <w:t xml:space="preserve">30 </w:t>
            </w:r>
          </w:p>
          <w:p w14:paraId="6B0FC9CD" w14:textId="631FD992" w:rsidR="00766A5F" w:rsidRPr="00013082" w:rsidRDefault="00DC58A2" w:rsidP="00DC58A2">
            <w:pPr>
              <w:spacing w:line="220" w:lineRule="exact"/>
              <w:ind w:left="-108" w:right="-110"/>
              <w:jc w:val="center"/>
              <w:rPr>
                <w:spacing w:val="2"/>
                <w:sz w:val="16"/>
                <w:szCs w:val="16"/>
              </w:rPr>
            </w:pPr>
            <w:r>
              <w:rPr>
                <w:rFonts w:eastAsia="Times New Roman"/>
                <w:sz w:val="16"/>
                <w:szCs w:val="16"/>
              </w:rPr>
              <w:t>September</w:t>
            </w:r>
          </w:p>
        </w:tc>
        <w:tc>
          <w:tcPr>
            <w:tcW w:w="795" w:type="dxa"/>
          </w:tcPr>
          <w:p w14:paraId="57BDB595" w14:textId="77777777" w:rsidR="00766A5F" w:rsidRPr="00013082" w:rsidRDefault="00766A5F" w:rsidP="00DC58A2">
            <w:pPr>
              <w:snapToGrid w:val="0"/>
              <w:spacing w:line="220" w:lineRule="exact"/>
              <w:ind w:left="-108" w:right="-110"/>
              <w:jc w:val="center"/>
              <w:rPr>
                <w:rFonts w:eastAsia="Times New Roman"/>
                <w:sz w:val="16"/>
                <w:szCs w:val="16"/>
              </w:rPr>
            </w:pPr>
            <w:r w:rsidRPr="00013082">
              <w:rPr>
                <w:rFonts w:eastAsia="Times New Roman"/>
                <w:sz w:val="16"/>
                <w:szCs w:val="16"/>
              </w:rPr>
              <w:t>31</w:t>
            </w:r>
          </w:p>
          <w:p w14:paraId="23EBF590" w14:textId="77777777" w:rsidR="00766A5F" w:rsidRPr="00013082" w:rsidRDefault="00766A5F" w:rsidP="00DC58A2">
            <w:pPr>
              <w:snapToGrid w:val="0"/>
              <w:spacing w:line="220" w:lineRule="exact"/>
              <w:ind w:left="-108" w:right="-110"/>
              <w:jc w:val="center"/>
              <w:rPr>
                <w:spacing w:val="2"/>
                <w:sz w:val="16"/>
                <w:szCs w:val="16"/>
              </w:rPr>
            </w:pPr>
            <w:r w:rsidRPr="00013082">
              <w:rPr>
                <w:rFonts w:eastAsia="Times New Roman"/>
                <w:sz w:val="16"/>
                <w:szCs w:val="16"/>
              </w:rPr>
              <w:t>December</w:t>
            </w:r>
          </w:p>
        </w:tc>
        <w:tc>
          <w:tcPr>
            <w:tcW w:w="792" w:type="dxa"/>
          </w:tcPr>
          <w:p w14:paraId="2E386663" w14:textId="77777777" w:rsidR="00766A5F" w:rsidRPr="00013082" w:rsidRDefault="00766A5F" w:rsidP="00DC58A2">
            <w:pPr>
              <w:snapToGrid w:val="0"/>
              <w:spacing w:line="220" w:lineRule="exact"/>
              <w:ind w:left="-108" w:right="-110"/>
              <w:jc w:val="center"/>
              <w:rPr>
                <w:rFonts w:eastAsia="Times New Roman"/>
                <w:sz w:val="16"/>
                <w:szCs w:val="16"/>
              </w:rPr>
            </w:pPr>
            <w:r w:rsidRPr="00013082">
              <w:rPr>
                <w:rFonts w:eastAsia="Times New Roman"/>
                <w:sz w:val="16"/>
                <w:szCs w:val="16"/>
              </w:rPr>
              <w:t xml:space="preserve">30 </w:t>
            </w:r>
          </w:p>
          <w:p w14:paraId="44BCABF9" w14:textId="433017CA" w:rsidR="00766A5F" w:rsidRPr="00013082" w:rsidRDefault="00DC58A2" w:rsidP="00DC58A2">
            <w:pPr>
              <w:spacing w:line="220" w:lineRule="exact"/>
              <w:ind w:left="-113" w:right="-113"/>
              <w:jc w:val="center"/>
              <w:rPr>
                <w:spacing w:val="2"/>
                <w:sz w:val="16"/>
                <w:szCs w:val="16"/>
              </w:rPr>
            </w:pPr>
            <w:r>
              <w:rPr>
                <w:spacing w:val="2"/>
                <w:sz w:val="16"/>
                <w:szCs w:val="16"/>
              </w:rPr>
              <w:t>September</w:t>
            </w:r>
          </w:p>
        </w:tc>
        <w:tc>
          <w:tcPr>
            <w:tcW w:w="792" w:type="dxa"/>
          </w:tcPr>
          <w:p w14:paraId="151E384A" w14:textId="77777777" w:rsidR="00766A5F" w:rsidRPr="00013082" w:rsidRDefault="00766A5F" w:rsidP="00DC58A2">
            <w:pPr>
              <w:snapToGrid w:val="0"/>
              <w:spacing w:line="220" w:lineRule="exact"/>
              <w:ind w:left="-108" w:right="-110"/>
              <w:jc w:val="center"/>
              <w:rPr>
                <w:rFonts w:eastAsia="Times New Roman"/>
                <w:sz w:val="16"/>
                <w:szCs w:val="16"/>
              </w:rPr>
            </w:pPr>
            <w:r w:rsidRPr="00013082">
              <w:rPr>
                <w:rFonts w:eastAsia="Times New Roman"/>
                <w:sz w:val="16"/>
                <w:szCs w:val="16"/>
              </w:rPr>
              <w:t>31</w:t>
            </w:r>
          </w:p>
          <w:p w14:paraId="436237A3" w14:textId="77777777" w:rsidR="00766A5F" w:rsidRPr="00013082" w:rsidRDefault="00766A5F" w:rsidP="00DC58A2">
            <w:pPr>
              <w:snapToGrid w:val="0"/>
              <w:spacing w:line="220" w:lineRule="exact"/>
              <w:ind w:left="-108" w:right="-126"/>
              <w:jc w:val="center"/>
              <w:rPr>
                <w:spacing w:val="2"/>
                <w:sz w:val="16"/>
                <w:szCs w:val="16"/>
              </w:rPr>
            </w:pPr>
            <w:r w:rsidRPr="00013082">
              <w:rPr>
                <w:rFonts w:eastAsia="Times New Roman"/>
                <w:sz w:val="16"/>
                <w:szCs w:val="16"/>
              </w:rPr>
              <w:t>December</w:t>
            </w:r>
          </w:p>
        </w:tc>
        <w:tc>
          <w:tcPr>
            <w:tcW w:w="792" w:type="dxa"/>
          </w:tcPr>
          <w:p w14:paraId="29FD505E" w14:textId="77777777" w:rsidR="00766A5F" w:rsidRPr="00013082" w:rsidRDefault="00766A5F" w:rsidP="00DC58A2">
            <w:pPr>
              <w:snapToGrid w:val="0"/>
              <w:spacing w:line="220" w:lineRule="exact"/>
              <w:ind w:left="-108" w:right="-110"/>
              <w:jc w:val="center"/>
              <w:rPr>
                <w:rFonts w:eastAsia="Times New Roman"/>
                <w:sz w:val="16"/>
                <w:szCs w:val="16"/>
              </w:rPr>
            </w:pPr>
            <w:r w:rsidRPr="00013082">
              <w:rPr>
                <w:rFonts w:eastAsia="Times New Roman"/>
                <w:sz w:val="16"/>
                <w:szCs w:val="16"/>
              </w:rPr>
              <w:t xml:space="preserve">30 </w:t>
            </w:r>
          </w:p>
          <w:p w14:paraId="7600EC0E" w14:textId="3FD5F819" w:rsidR="00766A5F" w:rsidRPr="00013082" w:rsidRDefault="00DC58A2" w:rsidP="00DC58A2">
            <w:pPr>
              <w:spacing w:line="220" w:lineRule="exact"/>
              <w:ind w:left="-113" w:right="-113"/>
              <w:jc w:val="center"/>
              <w:rPr>
                <w:spacing w:val="2"/>
                <w:sz w:val="16"/>
                <w:szCs w:val="16"/>
              </w:rPr>
            </w:pPr>
            <w:r>
              <w:rPr>
                <w:rFonts w:eastAsia="Times New Roman"/>
                <w:sz w:val="16"/>
                <w:szCs w:val="16"/>
              </w:rPr>
              <w:t>September</w:t>
            </w:r>
          </w:p>
        </w:tc>
        <w:tc>
          <w:tcPr>
            <w:tcW w:w="796" w:type="dxa"/>
          </w:tcPr>
          <w:p w14:paraId="1C6CC0FC" w14:textId="77777777" w:rsidR="00766A5F" w:rsidRPr="00013082" w:rsidRDefault="00766A5F" w:rsidP="00DC58A2">
            <w:pPr>
              <w:snapToGrid w:val="0"/>
              <w:spacing w:line="220" w:lineRule="exact"/>
              <w:ind w:left="-108" w:right="-110"/>
              <w:jc w:val="center"/>
              <w:rPr>
                <w:rFonts w:eastAsia="Times New Roman"/>
                <w:sz w:val="16"/>
                <w:szCs w:val="16"/>
              </w:rPr>
            </w:pPr>
            <w:r w:rsidRPr="00013082">
              <w:rPr>
                <w:rFonts w:eastAsia="Times New Roman"/>
                <w:sz w:val="16"/>
                <w:szCs w:val="16"/>
              </w:rPr>
              <w:t>30</w:t>
            </w:r>
          </w:p>
          <w:p w14:paraId="13344C9B" w14:textId="3F23931F" w:rsidR="00766A5F" w:rsidRPr="00013082" w:rsidRDefault="00DC58A2" w:rsidP="00DC58A2">
            <w:pPr>
              <w:spacing w:line="220" w:lineRule="exact"/>
              <w:ind w:left="-113" w:right="-113"/>
              <w:jc w:val="center"/>
              <w:rPr>
                <w:spacing w:val="2"/>
                <w:sz w:val="16"/>
                <w:szCs w:val="16"/>
              </w:rPr>
            </w:pPr>
            <w:r>
              <w:rPr>
                <w:spacing w:val="2"/>
                <w:sz w:val="16"/>
                <w:szCs w:val="16"/>
              </w:rPr>
              <w:t>September</w:t>
            </w:r>
          </w:p>
        </w:tc>
      </w:tr>
      <w:tr w:rsidR="00766A5F" w:rsidRPr="00013082" w14:paraId="7061BE7B" w14:textId="77777777" w:rsidTr="00AA758B">
        <w:tc>
          <w:tcPr>
            <w:tcW w:w="3504" w:type="dxa"/>
            <w:shd w:val="clear" w:color="auto" w:fill="auto"/>
          </w:tcPr>
          <w:p w14:paraId="31244F19" w14:textId="77777777" w:rsidR="00766A5F" w:rsidRPr="00013082" w:rsidRDefault="00766A5F" w:rsidP="00DC58A2">
            <w:pPr>
              <w:spacing w:line="220" w:lineRule="exact"/>
              <w:ind w:left="549" w:right="-25"/>
              <w:rPr>
                <w:b/>
                <w:bCs/>
                <w:sz w:val="16"/>
                <w:szCs w:val="16"/>
              </w:rPr>
            </w:pPr>
          </w:p>
        </w:tc>
        <w:tc>
          <w:tcPr>
            <w:tcW w:w="1617" w:type="dxa"/>
            <w:shd w:val="clear" w:color="auto" w:fill="auto"/>
          </w:tcPr>
          <w:p w14:paraId="58FB391D" w14:textId="77777777" w:rsidR="00766A5F" w:rsidRPr="00013082" w:rsidRDefault="00766A5F" w:rsidP="00DC58A2">
            <w:pPr>
              <w:snapToGrid w:val="0"/>
              <w:spacing w:line="220" w:lineRule="exact"/>
              <w:ind w:left="-108" w:right="-108"/>
              <w:jc w:val="center"/>
              <w:rPr>
                <w:sz w:val="16"/>
                <w:szCs w:val="16"/>
              </w:rPr>
            </w:pPr>
          </w:p>
        </w:tc>
        <w:tc>
          <w:tcPr>
            <w:tcW w:w="720" w:type="dxa"/>
          </w:tcPr>
          <w:p w14:paraId="38CAEEDE" w14:textId="77777777" w:rsidR="00766A5F" w:rsidRPr="00013082" w:rsidRDefault="00766A5F" w:rsidP="00DC58A2">
            <w:pPr>
              <w:snapToGrid w:val="0"/>
              <w:spacing w:line="220" w:lineRule="exact"/>
              <w:ind w:left="-108" w:right="-25"/>
              <w:jc w:val="center"/>
              <w:rPr>
                <w:sz w:val="16"/>
                <w:szCs w:val="16"/>
              </w:rPr>
            </w:pPr>
          </w:p>
        </w:tc>
        <w:tc>
          <w:tcPr>
            <w:tcW w:w="792" w:type="dxa"/>
            <w:shd w:val="clear" w:color="auto" w:fill="auto"/>
          </w:tcPr>
          <w:p w14:paraId="5C3A929D" w14:textId="77777777" w:rsidR="00766A5F" w:rsidRPr="00013082" w:rsidRDefault="00766A5F" w:rsidP="00DC58A2">
            <w:pPr>
              <w:spacing w:line="220" w:lineRule="exact"/>
              <w:ind w:left="-108" w:right="-110"/>
              <w:jc w:val="center"/>
              <w:rPr>
                <w:sz w:val="16"/>
                <w:szCs w:val="16"/>
              </w:rPr>
            </w:pPr>
            <w:r w:rsidRPr="00013082">
              <w:rPr>
                <w:sz w:val="16"/>
                <w:szCs w:val="16"/>
              </w:rPr>
              <w:t>2021</w:t>
            </w:r>
          </w:p>
        </w:tc>
        <w:tc>
          <w:tcPr>
            <w:tcW w:w="795" w:type="dxa"/>
            <w:shd w:val="clear" w:color="auto" w:fill="auto"/>
          </w:tcPr>
          <w:p w14:paraId="4E177451" w14:textId="77777777" w:rsidR="00766A5F" w:rsidRPr="00013082" w:rsidRDefault="00766A5F" w:rsidP="00DC58A2">
            <w:pPr>
              <w:snapToGrid w:val="0"/>
              <w:spacing w:line="220" w:lineRule="exact"/>
              <w:ind w:left="-108" w:right="-110"/>
              <w:jc w:val="center"/>
              <w:rPr>
                <w:sz w:val="16"/>
                <w:szCs w:val="16"/>
              </w:rPr>
            </w:pPr>
            <w:r w:rsidRPr="00013082">
              <w:rPr>
                <w:sz w:val="16"/>
                <w:szCs w:val="16"/>
              </w:rPr>
              <w:t>2020</w:t>
            </w:r>
          </w:p>
        </w:tc>
        <w:tc>
          <w:tcPr>
            <w:tcW w:w="792" w:type="dxa"/>
            <w:shd w:val="clear" w:color="auto" w:fill="auto"/>
          </w:tcPr>
          <w:p w14:paraId="74D614C0" w14:textId="77777777" w:rsidR="00766A5F" w:rsidRPr="00013082" w:rsidRDefault="00766A5F" w:rsidP="00DC58A2">
            <w:pPr>
              <w:spacing w:line="220" w:lineRule="exact"/>
              <w:ind w:left="-113" w:right="-113"/>
              <w:jc w:val="center"/>
              <w:rPr>
                <w:sz w:val="16"/>
                <w:szCs w:val="16"/>
              </w:rPr>
            </w:pPr>
            <w:r w:rsidRPr="00013082">
              <w:rPr>
                <w:sz w:val="16"/>
                <w:szCs w:val="16"/>
              </w:rPr>
              <w:t>2021</w:t>
            </w:r>
          </w:p>
        </w:tc>
        <w:tc>
          <w:tcPr>
            <w:tcW w:w="792" w:type="dxa"/>
            <w:shd w:val="clear" w:color="auto" w:fill="auto"/>
          </w:tcPr>
          <w:p w14:paraId="53E6F4F9" w14:textId="77777777" w:rsidR="00766A5F" w:rsidRPr="00013082" w:rsidRDefault="00766A5F" w:rsidP="00DC58A2">
            <w:pPr>
              <w:snapToGrid w:val="0"/>
              <w:spacing w:line="220" w:lineRule="exact"/>
              <w:ind w:left="-108" w:right="-126"/>
              <w:jc w:val="center"/>
              <w:rPr>
                <w:sz w:val="16"/>
                <w:szCs w:val="16"/>
              </w:rPr>
            </w:pPr>
            <w:r w:rsidRPr="00013082">
              <w:rPr>
                <w:sz w:val="16"/>
                <w:szCs w:val="16"/>
              </w:rPr>
              <w:t>2020</w:t>
            </w:r>
          </w:p>
        </w:tc>
        <w:tc>
          <w:tcPr>
            <w:tcW w:w="792" w:type="dxa"/>
            <w:shd w:val="clear" w:color="auto" w:fill="auto"/>
          </w:tcPr>
          <w:p w14:paraId="5E50CB99" w14:textId="77777777" w:rsidR="00766A5F" w:rsidRPr="00013082" w:rsidRDefault="00766A5F" w:rsidP="00DC58A2">
            <w:pPr>
              <w:spacing w:line="220" w:lineRule="exact"/>
              <w:ind w:left="-113" w:right="-113"/>
              <w:jc w:val="center"/>
              <w:rPr>
                <w:sz w:val="16"/>
                <w:szCs w:val="16"/>
              </w:rPr>
            </w:pPr>
            <w:r w:rsidRPr="00013082">
              <w:rPr>
                <w:sz w:val="16"/>
                <w:szCs w:val="16"/>
              </w:rPr>
              <w:t>2021</w:t>
            </w:r>
          </w:p>
        </w:tc>
        <w:tc>
          <w:tcPr>
            <w:tcW w:w="796" w:type="dxa"/>
            <w:shd w:val="clear" w:color="auto" w:fill="auto"/>
          </w:tcPr>
          <w:p w14:paraId="5C9F8FEF" w14:textId="77777777" w:rsidR="00766A5F" w:rsidRPr="00013082" w:rsidRDefault="00766A5F" w:rsidP="00DC58A2">
            <w:pPr>
              <w:spacing w:line="220" w:lineRule="exact"/>
              <w:ind w:left="-113" w:right="-113"/>
              <w:jc w:val="center"/>
              <w:rPr>
                <w:sz w:val="16"/>
                <w:szCs w:val="16"/>
              </w:rPr>
            </w:pPr>
            <w:r w:rsidRPr="00013082">
              <w:rPr>
                <w:sz w:val="16"/>
                <w:szCs w:val="16"/>
              </w:rPr>
              <w:t>2020</w:t>
            </w:r>
          </w:p>
        </w:tc>
      </w:tr>
      <w:tr w:rsidR="00766A5F" w:rsidRPr="00013082" w14:paraId="6F94A1C6" w14:textId="77777777" w:rsidTr="00AA758B">
        <w:tc>
          <w:tcPr>
            <w:tcW w:w="3504" w:type="dxa"/>
            <w:shd w:val="clear" w:color="auto" w:fill="auto"/>
          </w:tcPr>
          <w:p w14:paraId="70D55BC8" w14:textId="77777777" w:rsidR="00766A5F" w:rsidRPr="00013082" w:rsidRDefault="00766A5F" w:rsidP="00DC58A2">
            <w:pPr>
              <w:spacing w:line="220" w:lineRule="exact"/>
              <w:ind w:left="549" w:right="-25"/>
              <w:rPr>
                <w:b/>
                <w:bCs/>
                <w:sz w:val="16"/>
                <w:szCs w:val="16"/>
              </w:rPr>
            </w:pPr>
          </w:p>
        </w:tc>
        <w:tc>
          <w:tcPr>
            <w:tcW w:w="1617" w:type="dxa"/>
            <w:shd w:val="clear" w:color="auto" w:fill="auto"/>
          </w:tcPr>
          <w:p w14:paraId="442F0576" w14:textId="77777777" w:rsidR="00766A5F" w:rsidRPr="00013082" w:rsidRDefault="00766A5F" w:rsidP="00DC58A2">
            <w:pPr>
              <w:snapToGrid w:val="0"/>
              <w:spacing w:line="220" w:lineRule="exact"/>
              <w:ind w:left="-108" w:right="-108"/>
              <w:jc w:val="center"/>
              <w:rPr>
                <w:sz w:val="16"/>
                <w:szCs w:val="16"/>
              </w:rPr>
            </w:pPr>
          </w:p>
        </w:tc>
        <w:tc>
          <w:tcPr>
            <w:tcW w:w="720" w:type="dxa"/>
          </w:tcPr>
          <w:p w14:paraId="5AF158CE" w14:textId="77777777" w:rsidR="00766A5F" w:rsidRPr="00013082" w:rsidRDefault="00766A5F" w:rsidP="00DC58A2">
            <w:pPr>
              <w:snapToGrid w:val="0"/>
              <w:spacing w:line="220" w:lineRule="exact"/>
              <w:ind w:left="-108" w:right="-25"/>
              <w:jc w:val="center"/>
              <w:rPr>
                <w:sz w:val="16"/>
                <w:szCs w:val="16"/>
              </w:rPr>
            </w:pPr>
          </w:p>
        </w:tc>
        <w:tc>
          <w:tcPr>
            <w:tcW w:w="1587" w:type="dxa"/>
            <w:gridSpan w:val="2"/>
            <w:shd w:val="clear" w:color="auto" w:fill="auto"/>
          </w:tcPr>
          <w:p w14:paraId="77E8C7F9" w14:textId="77777777" w:rsidR="00766A5F" w:rsidRPr="00013082" w:rsidRDefault="00766A5F" w:rsidP="00DC58A2">
            <w:pPr>
              <w:snapToGrid w:val="0"/>
              <w:spacing w:line="220" w:lineRule="exact"/>
              <w:ind w:left="-108" w:right="-110"/>
              <w:jc w:val="center"/>
              <w:rPr>
                <w:sz w:val="16"/>
                <w:szCs w:val="16"/>
              </w:rPr>
            </w:pPr>
            <w:r w:rsidRPr="00013082">
              <w:rPr>
                <w:i/>
                <w:iCs/>
                <w:sz w:val="16"/>
                <w:szCs w:val="16"/>
                <w:cs/>
              </w:rPr>
              <w:t>(%)</w:t>
            </w:r>
          </w:p>
        </w:tc>
        <w:tc>
          <w:tcPr>
            <w:tcW w:w="3172" w:type="dxa"/>
            <w:gridSpan w:val="4"/>
            <w:shd w:val="clear" w:color="auto" w:fill="auto"/>
          </w:tcPr>
          <w:p w14:paraId="384CA64D" w14:textId="77777777" w:rsidR="00766A5F" w:rsidRPr="00013082" w:rsidRDefault="00766A5F" w:rsidP="00DC58A2">
            <w:pPr>
              <w:spacing w:line="220" w:lineRule="exact"/>
              <w:ind w:left="-113" w:right="-113"/>
              <w:jc w:val="center"/>
              <w:rPr>
                <w:sz w:val="16"/>
                <w:szCs w:val="16"/>
              </w:rPr>
            </w:pPr>
            <w:r w:rsidRPr="00013082">
              <w:rPr>
                <w:i/>
                <w:iCs/>
                <w:sz w:val="16"/>
                <w:szCs w:val="16"/>
              </w:rPr>
              <w:t>(in million Baht)</w:t>
            </w:r>
          </w:p>
        </w:tc>
      </w:tr>
      <w:tr w:rsidR="00766A5F" w:rsidRPr="00013082" w14:paraId="026D3E46" w14:textId="77777777" w:rsidTr="00AA758B">
        <w:tc>
          <w:tcPr>
            <w:tcW w:w="3504" w:type="dxa"/>
            <w:shd w:val="clear" w:color="auto" w:fill="auto"/>
          </w:tcPr>
          <w:p w14:paraId="340F25E9" w14:textId="77777777" w:rsidR="00766A5F" w:rsidRPr="00013082" w:rsidRDefault="00766A5F" w:rsidP="00DC58A2">
            <w:pPr>
              <w:spacing w:line="220" w:lineRule="exact"/>
              <w:ind w:left="549" w:right="-25" w:hanging="293"/>
              <w:rPr>
                <w:sz w:val="16"/>
                <w:szCs w:val="16"/>
              </w:rPr>
            </w:pPr>
            <w:r w:rsidRPr="00013082">
              <w:rPr>
                <w:b/>
                <w:bCs/>
                <w:sz w:val="16"/>
                <w:szCs w:val="16"/>
              </w:rPr>
              <w:t>Subsidiaries</w:t>
            </w:r>
          </w:p>
        </w:tc>
        <w:tc>
          <w:tcPr>
            <w:tcW w:w="1617" w:type="dxa"/>
            <w:shd w:val="clear" w:color="auto" w:fill="auto"/>
          </w:tcPr>
          <w:p w14:paraId="442E3496" w14:textId="77777777" w:rsidR="00766A5F" w:rsidRPr="00013082" w:rsidRDefault="00766A5F" w:rsidP="00DC58A2">
            <w:pPr>
              <w:snapToGrid w:val="0"/>
              <w:spacing w:line="220" w:lineRule="exact"/>
              <w:ind w:left="82" w:right="-108"/>
              <w:rPr>
                <w:sz w:val="16"/>
                <w:szCs w:val="16"/>
              </w:rPr>
            </w:pPr>
          </w:p>
        </w:tc>
        <w:tc>
          <w:tcPr>
            <w:tcW w:w="720" w:type="dxa"/>
          </w:tcPr>
          <w:p w14:paraId="3BA42945" w14:textId="77777777" w:rsidR="00766A5F" w:rsidRPr="00013082" w:rsidRDefault="00766A5F" w:rsidP="00DC58A2">
            <w:pPr>
              <w:snapToGrid w:val="0"/>
              <w:spacing w:line="220" w:lineRule="exact"/>
              <w:ind w:right="-25"/>
              <w:jc w:val="right"/>
              <w:rPr>
                <w:sz w:val="16"/>
                <w:szCs w:val="16"/>
              </w:rPr>
            </w:pPr>
          </w:p>
        </w:tc>
        <w:tc>
          <w:tcPr>
            <w:tcW w:w="792" w:type="dxa"/>
            <w:shd w:val="clear" w:color="auto" w:fill="auto"/>
          </w:tcPr>
          <w:p w14:paraId="23D0208C" w14:textId="77777777" w:rsidR="00766A5F" w:rsidRPr="00013082" w:rsidRDefault="00766A5F" w:rsidP="00DC58A2">
            <w:pPr>
              <w:snapToGrid w:val="0"/>
              <w:spacing w:line="220" w:lineRule="exact"/>
              <w:ind w:right="-25"/>
              <w:jc w:val="right"/>
              <w:rPr>
                <w:sz w:val="16"/>
                <w:szCs w:val="16"/>
              </w:rPr>
            </w:pPr>
          </w:p>
        </w:tc>
        <w:tc>
          <w:tcPr>
            <w:tcW w:w="795" w:type="dxa"/>
            <w:shd w:val="clear" w:color="auto" w:fill="auto"/>
          </w:tcPr>
          <w:p w14:paraId="027D6498" w14:textId="77777777" w:rsidR="00766A5F" w:rsidRPr="00013082" w:rsidRDefault="00766A5F" w:rsidP="00DC58A2">
            <w:pPr>
              <w:snapToGrid w:val="0"/>
              <w:spacing w:line="220" w:lineRule="exact"/>
              <w:ind w:right="-25"/>
              <w:jc w:val="right"/>
              <w:rPr>
                <w:sz w:val="16"/>
                <w:szCs w:val="16"/>
              </w:rPr>
            </w:pPr>
          </w:p>
        </w:tc>
        <w:tc>
          <w:tcPr>
            <w:tcW w:w="792" w:type="dxa"/>
            <w:shd w:val="clear" w:color="auto" w:fill="auto"/>
          </w:tcPr>
          <w:p w14:paraId="1F88C482" w14:textId="77777777" w:rsidR="00766A5F" w:rsidRPr="00013082" w:rsidRDefault="00766A5F" w:rsidP="00DC58A2">
            <w:pPr>
              <w:snapToGrid w:val="0"/>
              <w:spacing w:line="220" w:lineRule="exact"/>
              <w:ind w:right="-25"/>
              <w:jc w:val="right"/>
              <w:rPr>
                <w:sz w:val="16"/>
                <w:szCs w:val="16"/>
              </w:rPr>
            </w:pPr>
          </w:p>
        </w:tc>
        <w:tc>
          <w:tcPr>
            <w:tcW w:w="792" w:type="dxa"/>
            <w:shd w:val="clear" w:color="auto" w:fill="auto"/>
          </w:tcPr>
          <w:p w14:paraId="5CE765ED" w14:textId="77777777" w:rsidR="00766A5F" w:rsidRPr="00013082" w:rsidRDefault="00766A5F" w:rsidP="00DC58A2">
            <w:pPr>
              <w:snapToGrid w:val="0"/>
              <w:spacing w:line="220" w:lineRule="exact"/>
              <w:ind w:right="-25"/>
              <w:jc w:val="right"/>
              <w:rPr>
                <w:sz w:val="16"/>
                <w:szCs w:val="16"/>
              </w:rPr>
            </w:pPr>
          </w:p>
        </w:tc>
        <w:tc>
          <w:tcPr>
            <w:tcW w:w="792" w:type="dxa"/>
          </w:tcPr>
          <w:p w14:paraId="343E1681" w14:textId="77777777" w:rsidR="00766A5F" w:rsidRPr="00013082" w:rsidRDefault="00766A5F" w:rsidP="00DC58A2">
            <w:pPr>
              <w:spacing w:line="220" w:lineRule="exact"/>
              <w:ind w:right="-25"/>
              <w:jc w:val="center"/>
              <w:rPr>
                <w:sz w:val="16"/>
                <w:szCs w:val="16"/>
              </w:rPr>
            </w:pPr>
          </w:p>
        </w:tc>
        <w:tc>
          <w:tcPr>
            <w:tcW w:w="796" w:type="dxa"/>
          </w:tcPr>
          <w:p w14:paraId="4CF231CC" w14:textId="77777777" w:rsidR="00766A5F" w:rsidRPr="00013082" w:rsidRDefault="00766A5F" w:rsidP="00DC58A2">
            <w:pPr>
              <w:tabs>
                <w:tab w:val="decimal" w:pos="414"/>
              </w:tabs>
              <w:spacing w:line="220" w:lineRule="exact"/>
              <w:ind w:right="-29"/>
              <w:rPr>
                <w:sz w:val="16"/>
                <w:szCs w:val="16"/>
              </w:rPr>
            </w:pPr>
          </w:p>
        </w:tc>
      </w:tr>
      <w:tr w:rsidR="00E6365A" w:rsidRPr="00013082" w14:paraId="7AC99381" w14:textId="77777777" w:rsidTr="00AA758B">
        <w:tc>
          <w:tcPr>
            <w:tcW w:w="3504" w:type="dxa"/>
            <w:shd w:val="clear" w:color="auto" w:fill="auto"/>
            <w:vAlign w:val="bottom"/>
          </w:tcPr>
          <w:p w14:paraId="33FAAAC5" w14:textId="27CC23FD" w:rsidR="00E6365A" w:rsidRDefault="00E6365A" w:rsidP="00E6365A">
            <w:pPr>
              <w:spacing w:line="200" w:lineRule="exact"/>
              <w:ind w:left="430" w:right="-108"/>
              <w:rPr>
                <w:sz w:val="16"/>
                <w:szCs w:val="16"/>
              </w:rPr>
            </w:pPr>
            <w:r w:rsidRPr="00013082">
              <w:rPr>
                <w:sz w:val="16"/>
                <w:szCs w:val="16"/>
              </w:rPr>
              <w:t>SCB 10X Co., Ltd.</w:t>
            </w:r>
          </w:p>
          <w:p w14:paraId="327608E8" w14:textId="77777777" w:rsidR="00E6365A" w:rsidRDefault="00E6365A" w:rsidP="00E6365A">
            <w:pPr>
              <w:spacing w:line="200" w:lineRule="exact"/>
              <w:ind w:left="430" w:right="-108"/>
              <w:rPr>
                <w:sz w:val="16"/>
                <w:szCs w:val="16"/>
              </w:rPr>
            </w:pPr>
          </w:p>
          <w:p w14:paraId="754085BE" w14:textId="77777777" w:rsidR="00E6365A" w:rsidRPr="00013082" w:rsidRDefault="00E6365A" w:rsidP="00E6365A">
            <w:pPr>
              <w:spacing w:line="200" w:lineRule="exact"/>
              <w:ind w:left="430" w:right="-108"/>
              <w:rPr>
                <w:sz w:val="16"/>
                <w:szCs w:val="16"/>
              </w:rPr>
            </w:pPr>
          </w:p>
        </w:tc>
        <w:tc>
          <w:tcPr>
            <w:tcW w:w="1617" w:type="dxa"/>
            <w:shd w:val="clear" w:color="auto" w:fill="auto"/>
            <w:vAlign w:val="bottom"/>
          </w:tcPr>
          <w:p w14:paraId="4757C594" w14:textId="77777777" w:rsidR="00E6365A" w:rsidRPr="00013082" w:rsidRDefault="00E6365A" w:rsidP="00E6365A">
            <w:pPr>
              <w:spacing w:line="200" w:lineRule="exact"/>
              <w:ind w:left="-57" w:right="-130"/>
              <w:rPr>
                <w:sz w:val="16"/>
                <w:szCs w:val="16"/>
              </w:rPr>
            </w:pPr>
            <w:r w:rsidRPr="00013082">
              <w:rPr>
                <w:sz w:val="16"/>
                <w:szCs w:val="16"/>
              </w:rPr>
              <w:t>Venture capital,</w:t>
            </w:r>
            <w:r w:rsidRPr="00013082">
              <w:rPr>
                <w:sz w:val="16"/>
                <w:szCs w:val="16"/>
              </w:rPr>
              <w:br/>
              <w:t xml:space="preserve">   venture builder and</w:t>
            </w:r>
            <w:r w:rsidRPr="00013082">
              <w:rPr>
                <w:sz w:val="16"/>
                <w:szCs w:val="16"/>
              </w:rPr>
              <w:br/>
              <w:t xml:space="preserve">   strategic investments</w:t>
            </w:r>
          </w:p>
        </w:tc>
        <w:tc>
          <w:tcPr>
            <w:tcW w:w="720" w:type="dxa"/>
            <w:vAlign w:val="bottom"/>
          </w:tcPr>
          <w:p w14:paraId="0D43ACD7" w14:textId="77777777" w:rsidR="00E6365A" w:rsidRPr="00013082" w:rsidRDefault="00E6365A" w:rsidP="00E6365A">
            <w:pPr>
              <w:spacing w:line="200" w:lineRule="exact"/>
              <w:ind w:left="-88" w:right="-101"/>
              <w:jc w:val="center"/>
              <w:rPr>
                <w:sz w:val="16"/>
                <w:szCs w:val="16"/>
              </w:rPr>
            </w:pPr>
            <w:r w:rsidRPr="00013082">
              <w:rPr>
                <w:sz w:val="16"/>
                <w:szCs w:val="16"/>
              </w:rPr>
              <w:t>Common</w:t>
            </w:r>
          </w:p>
        </w:tc>
        <w:tc>
          <w:tcPr>
            <w:tcW w:w="792" w:type="dxa"/>
            <w:shd w:val="clear" w:color="auto" w:fill="auto"/>
            <w:vAlign w:val="bottom"/>
          </w:tcPr>
          <w:p w14:paraId="784A610F" w14:textId="7BE91C9E" w:rsidR="00E6365A" w:rsidRPr="00013082" w:rsidRDefault="00E6365A" w:rsidP="00E6365A">
            <w:pPr>
              <w:tabs>
                <w:tab w:val="decimal" w:pos="394"/>
              </w:tabs>
              <w:spacing w:line="200" w:lineRule="exact"/>
              <w:ind w:right="-25"/>
              <w:rPr>
                <w:sz w:val="16"/>
                <w:szCs w:val="16"/>
              </w:rPr>
            </w:pPr>
            <w:r w:rsidRPr="00013082">
              <w:rPr>
                <w:sz w:val="16"/>
                <w:szCs w:val="16"/>
              </w:rPr>
              <w:t>100.0</w:t>
            </w:r>
          </w:p>
        </w:tc>
        <w:tc>
          <w:tcPr>
            <w:tcW w:w="795" w:type="dxa"/>
            <w:shd w:val="clear" w:color="auto" w:fill="auto"/>
            <w:vAlign w:val="bottom"/>
          </w:tcPr>
          <w:p w14:paraId="587A7C0D" w14:textId="77777777" w:rsidR="00E6365A" w:rsidRPr="00013082" w:rsidRDefault="00E6365A" w:rsidP="00E6365A">
            <w:pPr>
              <w:spacing w:line="200" w:lineRule="exact"/>
              <w:ind w:right="-25"/>
              <w:jc w:val="center"/>
              <w:rPr>
                <w:sz w:val="16"/>
                <w:szCs w:val="16"/>
              </w:rPr>
            </w:pPr>
            <w:r w:rsidRPr="00013082">
              <w:rPr>
                <w:sz w:val="16"/>
                <w:szCs w:val="16"/>
              </w:rPr>
              <w:t>100.0</w:t>
            </w:r>
          </w:p>
        </w:tc>
        <w:tc>
          <w:tcPr>
            <w:tcW w:w="792" w:type="dxa"/>
            <w:shd w:val="clear" w:color="auto" w:fill="auto"/>
            <w:vAlign w:val="bottom"/>
          </w:tcPr>
          <w:p w14:paraId="6DF5E572" w14:textId="7DE8ED4E" w:rsidR="00E6365A" w:rsidRPr="00013082" w:rsidRDefault="00E6365A" w:rsidP="00E6365A">
            <w:pPr>
              <w:snapToGrid w:val="0"/>
              <w:spacing w:line="200" w:lineRule="exact"/>
              <w:ind w:right="-25"/>
              <w:jc w:val="right"/>
              <w:rPr>
                <w:sz w:val="16"/>
                <w:szCs w:val="16"/>
              </w:rPr>
            </w:pPr>
            <w:r>
              <w:rPr>
                <w:sz w:val="16"/>
                <w:szCs w:val="16"/>
              </w:rPr>
              <w:t>14,500</w:t>
            </w:r>
          </w:p>
        </w:tc>
        <w:tc>
          <w:tcPr>
            <w:tcW w:w="792" w:type="dxa"/>
            <w:shd w:val="clear" w:color="auto" w:fill="auto"/>
            <w:vAlign w:val="bottom"/>
          </w:tcPr>
          <w:p w14:paraId="0D7047BE" w14:textId="77777777" w:rsidR="00E6365A" w:rsidRPr="00013082" w:rsidRDefault="00E6365A" w:rsidP="00E6365A">
            <w:pPr>
              <w:snapToGrid w:val="0"/>
              <w:spacing w:line="200" w:lineRule="exact"/>
              <w:ind w:right="-25"/>
              <w:jc w:val="right"/>
              <w:rPr>
                <w:sz w:val="16"/>
                <w:szCs w:val="16"/>
              </w:rPr>
            </w:pPr>
            <w:r w:rsidRPr="00013082">
              <w:rPr>
                <w:sz w:val="16"/>
                <w:szCs w:val="16"/>
              </w:rPr>
              <w:t>13,300</w:t>
            </w:r>
          </w:p>
        </w:tc>
        <w:tc>
          <w:tcPr>
            <w:tcW w:w="792" w:type="dxa"/>
            <w:vAlign w:val="bottom"/>
          </w:tcPr>
          <w:p w14:paraId="277D0B48" w14:textId="4D06F917" w:rsidR="00E6365A" w:rsidRPr="00013082" w:rsidRDefault="00E6365A" w:rsidP="00E6365A">
            <w:pPr>
              <w:tabs>
                <w:tab w:val="decimal" w:pos="438"/>
              </w:tabs>
              <w:snapToGrid w:val="0"/>
              <w:spacing w:line="200" w:lineRule="exact"/>
              <w:ind w:right="-25"/>
              <w:rPr>
                <w:sz w:val="16"/>
                <w:szCs w:val="16"/>
              </w:rPr>
            </w:pPr>
            <w:r w:rsidRPr="00013082">
              <w:rPr>
                <w:sz w:val="16"/>
                <w:szCs w:val="16"/>
              </w:rPr>
              <w:t>-</w:t>
            </w:r>
          </w:p>
        </w:tc>
        <w:tc>
          <w:tcPr>
            <w:tcW w:w="796" w:type="dxa"/>
            <w:vAlign w:val="bottom"/>
          </w:tcPr>
          <w:p w14:paraId="03269909" w14:textId="5AB689AA" w:rsidR="00E6365A" w:rsidRPr="00013082" w:rsidRDefault="00E6365A" w:rsidP="00E6365A">
            <w:pPr>
              <w:tabs>
                <w:tab w:val="decimal" w:pos="340"/>
              </w:tabs>
              <w:spacing w:line="200" w:lineRule="exact"/>
              <w:ind w:right="-12"/>
              <w:rPr>
                <w:sz w:val="16"/>
                <w:szCs w:val="16"/>
              </w:rPr>
            </w:pPr>
            <w:r w:rsidRPr="00013082">
              <w:rPr>
                <w:sz w:val="16"/>
                <w:szCs w:val="16"/>
              </w:rPr>
              <w:t>-</w:t>
            </w:r>
          </w:p>
        </w:tc>
      </w:tr>
      <w:tr w:rsidR="00E6365A" w:rsidRPr="00013082" w14:paraId="67EF653D" w14:textId="77777777" w:rsidTr="00AA758B">
        <w:tc>
          <w:tcPr>
            <w:tcW w:w="3504" w:type="dxa"/>
            <w:shd w:val="clear" w:color="auto" w:fill="auto"/>
          </w:tcPr>
          <w:p w14:paraId="222CC6A3" w14:textId="543507F2" w:rsidR="00E6365A" w:rsidRPr="00013082" w:rsidRDefault="00E6365A" w:rsidP="00E6365A">
            <w:pPr>
              <w:spacing w:line="200" w:lineRule="exact"/>
              <w:ind w:left="430" w:right="-108"/>
              <w:rPr>
                <w:sz w:val="16"/>
                <w:szCs w:val="16"/>
              </w:rPr>
            </w:pPr>
            <w:r w:rsidRPr="00013082">
              <w:rPr>
                <w:sz w:val="16"/>
                <w:szCs w:val="16"/>
              </w:rPr>
              <w:t xml:space="preserve">Siam Commercial </w:t>
            </w:r>
            <w:r w:rsidR="002B1CBF">
              <w:rPr>
                <w:rFonts w:cs="Angsana New"/>
                <w:sz w:val="16"/>
                <w:szCs w:val="20"/>
              </w:rPr>
              <w:t xml:space="preserve">Bank </w:t>
            </w:r>
            <w:r w:rsidRPr="00013082">
              <w:rPr>
                <w:sz w:val="16"/>
                <w:szCs w:val="16"/>
              </w:rPr>
              <w:t>Myanmar Ltd.</w:t>
            </w:r>
          </w:p>
        </w:tc>
        <w:tc>
          <w:tcPr>
            <w:tcW w:w="1617" w:type="dxa"/>
            <w:shd w:val="clear" w:color="auto" w:fill="auto"/>
          </w:tcPr>
          <w:p w14:paraId="2ACD0EB1" w14:textId="77777777" w:rsidR="00E6365A" w:rsidRPr="00013082" w:rsidRDefault="00E6365A" w:rsidP="00E6365A">
            <w:pPr>
              <w:spacing w:line="200" w:lineRule="exact"/>
              <w:ind w:left="-57" w:right="-130"/>
              <w:rPr>
                <w:sz w:val="16"/>
                <w:szCs w:val="16"/>
              </w:rPr>
            </w:pPr>
            <w:r w:rsidRPr="00013082">
              <w:rPr>
                <w:sz w:val="16"/>
                <w:szCs w:val="16"/>
              </w:rPr>
              <w:t>Banking</w:t>
            </w:r>
          </w:p>
        </w:tc>
        <w:tc>
          <w:tcPr>
            <w:tcW w:w="720" w:type="dxa"/>
          </w:tcPr>
          <w:p w14:paraId="17B96DFA" w14:textId="77777777" w:rsidR="00E6365A" w:rsidRPr="00013082" w:rsidRDefault="00E6365A" w:rsidP="00E6365A">
            <w:pPr>
              <w:spacing w:line="200" w:lineRule="exact"/>
              <w:ind w:left="-88" w:right="-101"/>
              <w:jc w:val="center"/>
              <w:rPr>
                <w:sz w:val="16"/>
                <w:szCs w:val="16"/>
              </w:rPr>
            </w:pPr>
            <w:r w:rsidRPr="00013082">
              <w:rPr>
                <w:sz w:val="16"/>
                <w:szCs w:val="16"/>
              </w:rPr>
              <w:t>Common</w:t>
            </w:r>
          </w:p>
        </w:tc>
        <w:tc>
          <w:tcPr>
            <w:tcW w:w="792" w:type="dxa"/>
            <w:shd w:val="clear" w:color="auto" w:fill="auto"/>
          </w:tcPr>
          <w:p w14:paraId="3FBCC2D9" w14:textId="38FBC2D3" w:rsidR="00E6365A" w:rsidRPr="00013082" w:rsidRDefault="00E6365A" w:rsidP="00E6365A">
            <w:pPr>
              <w:tabs>
                <w:tab w:val="decimal" w:pos="394"/>
              </w:tabs>
              <w:spacing w:line="200" w:lineRule="exact"/>
              <w:ind w:right="-25"/>
              <w:rPr>
                <w:sz w:val="16"/>
                <w:szCs w:val="16"/>
                <w:lang w:val="en-GB"/>
              </w:rPr>
            </w:pPr>
            <w:r w:rsidRPr="00FE3D4F">
              <w:rPr>
                <w:sz w:val="16"/>
                <w:szCs w:val="16"/>
              </w:rPr>
              <w:t>100.0</w:t>
            </w:r>
          </w:p>
        </w:tc>
        <w:tc>
          <w:tcPr>
            <w:tcW w:w="795" w:type="dxa"/>
            <w:shd w:val="clear" w:color="auto" w:fill="auto"/>
          </w:tcPr>
          <w:p w14:paraId="478BCD0F" w14:textId="77777777" w:rsidR="00E6365A" w:rsidRPr="00013082" w:rsidRDefault="00E6365A" w:rsidP="00E6365A">
            <w:pPr>
              <w:spacing w:line="200" w:lineRule="exact"/>
              <w:ind w:right="-25"/>
              <w:jc w:val="center"/>
              <w:rPr>
                <w:sz w:val="16"/>
                <w:szCs w:val="16"/>
              </w:rPr>
            </w:pPr>
            <w:r w:rsidRPr="00FE3D4F">
              <w:rPr>
                <w:sz w:val="16"/>
                <w:szCs w:val="16"/>
              </w:rPr>
              <w:t>100.0</w:t>
            </w:r>
          </w:p>
        </w:tc>
        <w:tc>
          <w:tcPr>
            <w:tcW w:w="792" w:type="dxa"/>
            <w:shd w:val="clear" w:color="auto" w:fill="auto"/>
            <w:vAlign w:val="center"/>
          </w:tcPr>
          <w:p w14:paraId="59468433" w14:textId="41D4D233" w:rsidR="00E6365A" w:rsidRPr="00013082" w:rsidRDefault="00E6365A" w:rsidP="00E6365A">
            <w:pPr>
              <w:snapToGrid w:val="0"/>
              <w:spacing w:line="200" w:lineRule="exact"/>
              <w:ind w:right="-25"/>
              <w:jc w:val="right"/>
              <w:rPr>
                <w:sz w:val="16"/>
                <w:szCs w:val="16"/>
              </w:rPr>
            </w:pPr>
            <w:r w:rsidRPr="00013082">
              <w:rPr>
                <w:sz w:val="16"/>
                <w:szCs w:val="16"/>
              </w:rPr>
              <w:t>4,513</w:t>
            </w:r>
          </w:p>
        </w:tc>
        <w:tc>
          <w:tcPr>
            <w:tcW w:w="792" w:type="dxa"/>
            <w:shd w:val="clear" w:color="auto" w:fill="auto"/>
            <w:vAlign w:val="center"/>
          </w:tcPr>
          <w:p w14:paraId="014A8ADF" w14:textId="77777777" w:rsidR="00E6365A" w:rsidRPr="00013082" w:rsidRDefault="00E6365A" w:rsidP="00E6365A">
            <w:pPr>
              <w:snapToGrid w:val="0"/>
              <w:spacing w:line="200" w:lineRule="exact"/>
              <w:ind w:right="-25"/>
              <w:jc w:val="right"/>
              <w:rPr>
                <w:sz w:val="16"/>
                <w:szCs w:val="16"/>
              </w:rPr>
            </w:pPr>
            <w:r w:rsidRPr="00013082">
              <w:rPr>
                <w:sz w:val="16"/>
                <w:szCs w:val="16"/>
              </w:rPr>
              <w:t>4,513</w:t>
            </w:r>
          </w:p>
        </w:tc>
        <w:tc>
          <w:tcPr>
            <w:tcW w:w="792" w:type="dxa"/>
          </w:tcPr>
          <w:p w14:paraId="23BE4788" w14:textId="1F8EC6E4" w:rsidR="00E6365A" w:rsidRPr="00013082" w:rsidRDefault="00E6365A" w:rsidP="00E6365A">
            <w:pPr>
              <w:tabs>
                <w:tab w:val="decimal" w:pos="438"/>
              </w:tabs>
              <w:snapToGrid w:val="0"/>
              <w:spacing w:line="200" w:lineRule="exact"/>
              <w:ind w:right="-25"/>
              <w:rPr>
                <w:sz w:val="16"/>
                <w:szCs w:val="16"/>
                <w:cs/>
              </w:rPr>
            </w:pPr>
            <w:r w:rsidRPr="00013082">
              <w:rPr>
                <w:sz w:val="16"/>
                <w:szCs w:val="16"/>
              </w:rPr>
              <w:t>-</w:t>
            </w:r>
          </w:p>
        </w:tc>
        <w:tc>
          <w:tcPr>
            <w:tcW w:w="796" w:type="dxa"/>
          </w:tcPr>
          <w:p w14:paraId="55CB00ED" w14:textId="7DB2B287" w:rsidR="00E6365A" w:rsidRPr="00013082" w:rsidRDefault="00E6365A" w:rsidP="00E6365A">
            <w:pPr>
              <w:tabs>
                <w:tab w:val="decimal" w:pos="340"/>
              </w:tabs>
              <w:spacing w:line="200" w:lineRule="exact"/>
              <w:ind w:right="-12"/>
              <w:rPr>
                <w:sz w:val="16"/>
                <w:szCs w:val="16"/>
                <w:cs/>
              </w:rPr>
            </w:pPr>
            <w:r w:rsidRPr="00013082">
              <w:rPr>
                <w:sz w:val="16"/>
                <w:szCs w:val="16"/>
              </w:rPr>
              <w:t>-</w:t>
            </w:r>
          </w:p>
        </w:tc>
      </w:tr>
      <w:tr w:rsidR="00E6365A" w:rsidRPr="00013082" w14:paraId="4A77EE9C" w14:textId="77777777" w:rsidTr="00AA758B">
        <w:trPr>
          <w:trHeight w:val="101"/>
        </w:trPr>
        <w:tc>
          <w:tcPr>
            <w:tcW w:w="3504" w:type="dxa"/>
            <w:shd w:val="clear" w:color="auto" w:fill="auto"/>
          </w:tcPr>
          <w:p w14:paraId="660BD549" w14:textId="115D44B1" w:rsidR="00E6365A" w:rsidRPr="00013082" w:rsidRDefault="00E6365A" w:rsidP="00E6365A">
            <w:pPr>
              <w:spacing w:line="200" w:lineRule="exact"/>
              <w:ind w:left="907" w:right="-108" w:hanging="474"/>
              <w:rPr>
                <w:sz w:val="16"/>
                <w:szCs w:val="16"/>
              </w:rPr>
            </w:pPr>
            <w:r w:rsidRPr="00013082">
              <w:rPr>
                <w:sz w:val="16"/>
                <w:szCs w:val="16"/>
              </w:rPr>
              <w:t>Cambodian Commercial Bank Ltd</w:t>
            </w:r>
            <w:r w:rsidRPr="00013082">
              <w:rPr>
                <w:sz w:val="16"/>
                <w:szCs w:val="16"/>
                <w:cs/>
              </w:rPr>
              <w:t xml:space="preserve">. </w:t>
            </w:r>
          </w:p>
        </w:tc>
        <w:tc>
          <w:tcPr>
            <w:tcW w:w="1617" w:type="dxa"/>
            <w:shd w:val="clear" w:color="auto" w:fill="auto"/>
          </w:tcPr>
          <w:p w14:paraId="6F024295" w14:textId="77777777" w:rsidR="00E6365A" w:rsidRPr="00013082" w:rsidRDefault="00E6365A" w:rsidP="00E6365A">
            <w:pPr>
              <w:spacing w:line="200" w:lineRule="exact"/>
              <w:ind w:left="-57" w:right="-130"/>
              <w:rPr>
                <w:sz w:val="16"/>
                <w:szCs w:val="16"/>
              </w:rPr>
            </w:pPr>
            <w:r w:rsidRPr="00013082">
              <w:rPr>
                <w:sz w:val="16"/>
                <w:szCs w:val="16"/>
              </w:rPr>
              <w:t>Banking</w:t>
            </w:r>
          </w:p>
        </w:tc>
        <w:tc>
          <w:tcPr>
            <w:tcW w:w="720" w:type="dxa"/>
          </w:tcPr>
          <w:p w14:paraId="44C15201" w14:textId="77777777" w:rsidR="00E6365A" w:rsidRPr="00013082" w:rsidRDefault="00E6365A" w:rsidP="00E6365A">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4773BE37" w14:textId="2D6DE202" w:rsidR="00E6365A" w:rsidRPr="00013082" w:rsidRDefault="00E6365A" w:rsidP="00E6365A">
            <w:pPr>
              <w:tabs>
                <w:tab w:val="decimal" w:pos="394"/>
              </w:tabs>
              <w:spacing w:line="200" w:lineRule="exact"/>
              <w:ind w:right="-25"/>
              <w:rPr>
                <w:sz w:val="16"/>
                <w:szCs w:val="16"/>
                <w:lang w:val="en-GB"/>
              </w:rPr>
            </w:pPr>
            <w:r w:rsidRPr="00FE3D4F">
              <w:rPr>
                <w:sz w:val="16"/>
                <w:szCs w:val="16"/>
              </w:rPr>
              <w:t>100.0</w:t>
            </w:r>
          </w:p>
        </w:tc>
        <w:tc>
          <w:tcPr>
            <w:tcW w:w="795" w:type="dxa"/>
            <w:shd w:val="clear" w:color="auto" w:fill="auto"/>
            <w:vAlign w:val="center"/>
          </w:tcPr>
          <w:p w14:paraId="3E551341" w14:textId="77777777" w:rsidR="00E6365A" w:rsidRPr="00FE3D4F" w:rsidRDefault="00E6365A" w:rsidP="00E6365A">
            <w:pPr>
              <w:spacing w:line="200" w:lineRule="exact"/>
              <w:ind w:right="-25"/>
              <w:jc w:val="center"/>
              <w:rPr>
                <w:sz w:val="16"/>
                <w:szCs w:val="16"/>
              </w:rPr>
            </w:pPr>
            <w:r w:rsidRPr="00FE3D4F">
              <w:rPr>
                <w:sz w:val="16"/>
                <w:szCs w:val="16"/>
              </w:rPr>
              <w:t>100.0</w:t>
            </w:r>
          </w:p>
        </w:tc>
        <w:tc>
          <w:tcPr>
            <w:tcW w:w="792" w:type="dxa"/>
            <w:shd w:val="clear" w:color="auto" w:fill="auto"/>
            <w:vAlign w:val="center"/>
          </w:tcPr>
          <w:p w14:paraId="60D08532" w14:textId="1C90C17A" w:rsidR="00E6365A" w:rsidRPr="00013082" w:rsidRDefault="00E6365A" w:rsidP="00E6365A">
            <w:pPr>
              <w:snapToGrid w:val="0"/>
              <w:spacing w:line="200" w:lineRule="exact"/>
              <w:ind w:right="-25"/>
              <w:jc w:val="right"/>
              <w:rPr>
                <w:sz w:val="16"/>
                <w:szCs w:val="16"/>
              </w:rPr>
            </w:pPr>
            <w:r w:rsidRPr="00013082">
              <w:rPr>
                <w:sz w:val="16"/>
                <w:szCs w:val="16"/>
              </w:rPr>
              <w:t>2,688</w:t>
            </w:r>
          </w:p>
        </w:tc>
        <w:tc>
          <w:tcPr>
            <w:tcW w:w="792" w:type="dxa"/>
            <w:shd w:val="clear" w:color="auto" w:fill="auto"/>
            <w:vAlign w:val="center"/>
          </w:tcPr>
          <w:p w14:paraId="3A92AE2C" w14:textId="77777777" w:rsidR="00E6365A" w:rsidRPr="00013082" w:rsidRDefault="00E6365A" w:rsidP="00E6365A">
            <w:pPr>
              <w:snapToGrid w:val="0"/>
              <w:spacing w:line="200" w:lineRule="exact"/>
              <w:ind w:right="-25"/>
              <w:jc w:val="right"/>
              <w:rPr>
                <w:sz w:val="16"/>
                <w:szCs w:val="16"/>
              </w:rPr>
            </w:pPr>
            <w:r w:rsidRPr="00013082">
              <w:rPr>
                <w:sz w:val="16"/>
                <w:szCs w:val="16"/>
              </w:rPr>
              <w:t>2,688</w:t>
            </w:r>
          </w:p>
        </w:tc>
        <w:tc>
          <w:tcPr>
            <w:tcW w:w="792" w:type="dxa"/>
          </w:tcPr>
          <w:p w14:paraId="2830B41D" w14:textId="708218AB" w:rsidR="00E6365A" w:rsidRPr="00013082" w:rsidRDefault="00E6365A" w:rsidP="00E6365A">
            <w:pPr>
              <w:snapToGrid w:val="0"/>
              <w:spacing w:line="200" w:lineRule="exact"/>
              <w:ind w:right="-25"/>
              <w:jc w:val="right"/>
              <w:rPr>
                <w:sz w:val="16"/>
                <w:szCs w:val="16"/>
              </w:rPr>
            </w:pPr>
            <w:r>
              <w:rPr>
                <w:sz w:val="16"/>
                <w:szCs w:val="16"/>
              </w:rPr>
              <w:t xml:space="preserve">      142</w:t>
            </w:r>
          </w:p>
        </w:tc>
        <w:tc>
          <w:tcPr>
            <w:tcW w:w="796" w:type="dxa"/>
          </w:tcPr>
          <w:p w14:paraId="6F7A861D" w14:textId="2469FEB6" w:rsidR="00E6365A" w:rsidRPr="00013082" w:rsidRDefault="00E6365A" w:rsidP="00E6365A">
            <w:pPr>
              <w:tabs>
                <w:tab w:val="decimal" w:pos="340"/>
              </w:tabs>
              <w:spacing w:line="200" w:lineRule="exact"/>
              <w:ind w:right="-12"/>
              <w:rPr>
                <w:sz w:val="16"/>
                <w:szCs w:val="16"/>
              </w:rPr>
            </w:pPr>
            <w:r w:rsidRPr="00013082">
              <w:rPr>
                <w:sz w:val="16"/>
                <w:szCs w:val="16"/>
              </w:rPr>
              <w:t>-</w:t>
            </w:r>
          </w:p>
        </w:tc>
      </w:tr>
      <w:tr w:rsidR="00E6365A" w:rsidRPr="00013082" w14:paraId="3368C81A" w14:textId="77777777" w:rsidTr="00AA758B">
        <w:tc>
          <w:tcPr>
            <w:tcW w:w="3504" w:type="dxa"/>
            <w:shd w:val="clear" w:color="auto" w:fill="auto"/>
          </w:tcPr>
          <w:p w14:paraId="7609BC0C" w14:textId="6D335656" w:rsidR="00E6365A" w:rsidRPr="00013082" w:rsidRDefault="00E6365A" w:rsidP="00E6365A">
            <w:pPr>
              <w:spacing w:line="200" w:lineRule="exact"/>
              <w:ind w:left="898" w:right="-108" w:hanging="474"/>
              <w:rPr>
                <w:sz w:val="16"/>
                <w:szCs w:val="16"/>
              </w:rPr>
            </w:pPr>
            <w:r w:rsidRPr="00013082">
              <w:rPr>
                <w:sz w:val="16"/>
                <w:szCs w:val="16"/>
              </w:rPr>
              <w:t>SCB Securities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6E800F58" w14:textId="77777777" w:rsidR="00E6365A" w:rsidRPr="00013082" w:rsidRDefault="00E6365A" w:rsidP="00E6365A">
            <w:pPr>
              <w:spacing w:line="200" w:lineRule="exact"/>
              <w:ind w:left="-57" w:right="-130"/>
              <w:rPr>
                <w:sz w:val="16"/>
                <w:szCs w:val="16"/>
              </w:rPr>
            </w:pPr>
            <w:r w:rsidRPr="00013082">
              <w:rPr>
                <w:sz w:val="16"/>
                <w:szCs w:val="16"/>
              </w:rPr>
              <w:t>Securities</w:t>
            </w:r>
          </w:p>
        </w:tc>
        <w:tc>
          <w:tcPr>
            <w:tcW w:w="720" w:type="dxa"/>
          </w:tcPr>
          <w:p w14:paraId="41D98DE4" w14:textId="77777777" w:rsidR="00E6365A" w:rsidRPr="00013082" w:rsidRDefault="00E6365A" w:rsidP="00E6365A">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52254575" w14:textId="6B8439E5" w:rsidR="00E6365A" w:rsidRPr="00013082" w:rsidRDefault="00E6365A" w:rsidP="00E6365A">
            <w:pPr>
              <w:tabs>
                <w:tab w:val="decimal" w:pos="394"/>
              </w:tabs>
              <w:spacing w:line="200" w:lineRule="exact"/>
              <w:ind w:right="-25"/>
              <w:rPr>
                <w:sz w:val="16"/>
                <w:szCs w:val="16"/>
                <w:lang w:val="en-GB"/>
              </w:rPr>
            </w:pPr>
            <w:r w:rsidRPr="00FE3D4F">
              <w:rPr>
                <w:sz w:val="16"/>
                <w:szCs w:val="16"/>
              </w:rPr>
              <w:t>100.0</w:t>
            </w:r>
          </w:p>
        </w:tc>
        <w:tc>
          <w:tcPr>
            <w:tcW w:w="795" w:type="dxa"/>
            <w:shd w:val="clear" w:color="auto" w:fill="auto"/>
            <w:vAlign w:val="center"/>
          </w:tcPr>
          <w:p w14:paraId="7AE68D57" w14:textId="77777777" w:rsidR="00E6365A" w:rsidRPr="00FE3D4F" w:rsidRDefault="00E6365A" w:rsidP="00E6365A">
            <w:pPr>
              <w:spacing w:line="200" w:lineRule="exact"/>
              <w:ind w:right="-25"/>
              <w:jc w:val="center"/>
              <w:rPr>
                <w:sz w:val="16"/>
                <w:szCs w:val="16"/>
              </w:rPr>
            </w:pPr>
            <w:r w:rsidRPr="00FE3D4F">
              <w:rPr>
                <w:sz w:val="16"/>
                <w:szCs w:val="16"/>
              </w:rPr>
              <w:t>100.0</w:t>
            </w:r>
          </w:p>
        </w:tc>
        <w:tc>
          <w:tcPr>
            <w:tcW w:w="792" w:type="dxa"/>
            <w:shd w:val="clear" w:color="auto" w:fill="auto"/>
            <w:vAlign w:val="center"/>
          </w:tcPr>
          <w:p w14:paraId="79C93BC3" w14:textId="785B1BB7" w:rsidR="00E6365A" w:rsidRPr="00013082" w:rsidRDefault="00E6365A" w:rsidP="00E6365A">
            <w:pPr>
              <w:snapToGrid w:val="0"/>
              <w:spacing w:line="200" w:lineRule="exact"/>
              <w:ind w:right="-25"/>
              <w:jc w:val="right"/>
              <w:rPr>
                <w:sz w:val="16"/>
                <w:szCs w:val="16"/>
              </w:rPr>
            </w:pPr>
            <w:r w:rsidRPr="00013082">
              <w:rPr>
                <w:sz w:val="16"/>
                <w:szCs w:val="16"/>
              </w:rPr>
              <w:t>2,207</w:t>
            </w:r>
          </w:p>
        </w:tc>
        <w:tc>
          <w:tcPr>
            <w:tcW w:w="792" w:type="dxa"/>
            <w:shd w:val="clear" w:color="auto" w:fill="auto"/>
            <w:vAlign w:val="center"/>
          </w:tcPr>
          <w:p w14:paraId="38069D1A" w14:textId="77777777" w:rsidR="00E6365A" w:rsidRPr="00013082" w:rsidRDefault="00E6365A" w:rsidP="00E6365A">
            <w:pPr>
              <w:snapToGrid w:val="0"/>
              <w:spacing w:line="200" w:lineRule="exact"/>
              <w:ind w:right="-25"/>
              <w:jc w:val="right"/>
              <w:rPr>
                <w:sz w:val="16"/>
                <w:szCs w:val="16"/>
              </w:rPr>
            </w:pPr>
            <w:r w:rsidRPr="00013082">
              <w:rPr>
                <w:sz w:val="16"/>
                <w:szCs w:val="16"/>
              </w:rPr>
              <w:t>2,207</w:t>
            </w:r>
          </w:p>
        </w:tc>
        <w:tc>
          <w:tcPr>
            <w:tcW w:w="792" w:type="dxa"/>
          </w:tcPr>
          <w:p w14:paraId="70C5D29F" w14:textId="0187261F" w:rsidR="00E6365A" w:rsidRPr="00013082" w:rsidRDefault="00E6365A" w:rsidP="00E6365A">
            <w:pPr>
              <w:snapToGrid w:val="0"/>
              <w:spacing w:line="200" w:lineRule="exact"/>
              <w:ind w:right="-25"/>
              <w:jc w:val="right"/>
              <w:rPr>
                <w:sz w:val="16"/>
                <w:szCs w:val="16"/>
              </w:rPr>
            </w:pPr>
            <w:r>
              <w:rPr>
                <w:sz w:val="16"/>
                <w:szCs w:val="16"/>
              </w:rPr>
              <w:t>400</w:t>
            </w:r>
          </w:p>
        </w:tc>
        <w:tc>
          <w:tcPr>
            <w:tcW w:w="796" w:type="dxa"/>
          </w:tcPr>
          <w:p w14:paraId="702E1857" w14:textId="61CF4304" w:rsidR="00E6365A" w:rsidRPr="00013082" w:rsidRDefault="00E6365A" w:rsidP="00E6365A">
            <w:pPr>
              <w:tabs>
                <w:tab w:val="decimal" w:pos="521"/>
              </w:tabs>
              <w:spacing w:line="200" w:lineRule="exact"/>
              <w:ind w:right="-123"/>
              <w:rPr>
                <w:sz w:val="16"/>
                <w:szCs w:val="16"/>
              </w:rPr>
            </w:pPr>
            <w:r>
              <w:rPr>
                <w:sz w:val="16"/>
                <w:szCs w:val="16"/>
              </w:rPr>
              <w:t>430</w:t>
            </w:r>
          </w:p>
        </w:tc>
      </w:tr>
      <w:tr w:rsidR="00E6365A" w:rsidRPr="00013082" w14:paraId="791C6E4C" w14:textId="77777777" w:rsidTr="00AA758B">
        <w:tc>
          <w:tcPr>
            <w:tcW w:w="3504" w:type="dxa"/>
            <w:shd w:val="clear" w:color="auto" w:fill="auto"/>
          </w:tcPr>
          <w:p w14:paraId="55D16915" w14:textId="1C1CAFA9" w:rsidR="00E6365A" w:rsidRPr="00013082" w:rsidRDefault="00E6365A" w:rsidP="00E6365A">
            <w:pPr>
              <w:spacing w:line="200" w:lineRule="exact"/>
              <w:ind w:left="898" w:right="-108" w:hanging="474"/>
              <w:rPr>
                <w:sz w:val="16"/>
                <w:szCs w:val="16"/>
              </w:rPr>
            </w:pPr>
            <w:r w:rsidRPr="00013082">
              <w:rPr>
                <w:sz w:val="16"/>
                <w:szCs w:val="16"/>
              </w:rPr>
              <w:t>SCB-Julius Baer Securities</w:t>
            </w:r>
            <w:r w:rsidRPr="00013082">
              <w:rPr>
                <w:sz w:val="16"/>
                <w:szCs w:val="16"/>
                <w:cs/>
              </w:rPr>
              <w:t xml:space="preserve"> </w:t>
            </w:r>
            <w:r w:rsidRPr="00013082">
              <w:rPr>
                <w:sz w:val="16"/>
                <w:szCs w:val="16"/>
              </w:rPr>
              <w:t>Co., Ltd.</w:t>
            </w:r>
          </w:p>
        </w:tc>
        <w:tc>
          <w:tcPr>
            <w:tcW w:w="1617" w:type="dxa"/>
            <w:shd w:val="clear" w:color="auto" w:fill="auto"/>
          </w:tcPr>
          <w:p w14:paraId="5DB92A16" w14:textId="77777777" w:rsidR="00E6365A" w:rsidRPr="00013082" w:rsidRDefault="00E6365A" w:rsidP="00E6365A">
            <w:pPr>
              <w:spacing w:line="200" w:lineRule="exact"/>
              <w:ind w:left="-57" w:right="-130"/>
              <w:rPr>
                <w:sz w:val="16"/>
                <w:szCs w:val="16"/>
              </w:rPr>
            </w:pPr>
            <w:r w:rsidRPr="00013082">
              <w:rPr>
                <w:sz w:val="16"/>
                <w:szCs w:val="16"/>
              </w:rPr>
              <w:t xml:space="preserve">Securities </w:t>
            </w:r>
          </w:p>
        </w:tc>
        <w:tc>
          <w:tcPr>
            <w:tcW w:w="720" w:type="dxa"/>
          </w:tcPr>
          <w:p w14:paraId="23907791" w14:textId="77777777" w:rsidR="00E6365A" w:rsidRPr="00013082" w:rsidRDefault="00E6365A" w:rsidP="00E6365A">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7847CCE4" w14:textId="4AADF7DB" w:rsidR="00E6365A" w:rsidRPr="00013082" w:rsidRDefault="00E6365A" w:rsidP="00E6365A">
            <w:pPr>
              <w:tabs>
                <w:tab w:val="decimal" w:pos="394"/>
              </w:tabs>
              <w:spacing w:line="200" w:lineRule="exact"/>
              <w:ind w:right="-25"/>
              <w:rPr>
                <w:sz w:val="16"/>
                <w:szCs w:val="16"/>
                <w:cs/>
                <w:lang w:val="en-GB"/>
              </w:rPr>
            </w:pPr>
            <w:r>
              <w:rPr>
                <w:sz w:val="16"/>
                <w:szCs w:val="16"/>
              </w:rPr>
              <w:t xml:space="preserve">  </w:t>
            </w:r>
            <w:r w:rsidRPr="00FE3D4F">
              <w:rPr>
                <w:sz w:val="16"/>
                <w:szCs w:val="16"/>
              </w:rPr>
              <w:t>60.0</w:t>
            </w:r>
          </w:p>
        </w:tc>
        <w:tc>
          <w:tcPr>
            <w:tcW w:w="795" w:type="dxa"/>
            <w:shd w:val="clear" w:color="auto" w:fill="auto"/>
            <w:vAlign w:val="center"/>
          </w:tcPr>
          <w:p w14:paraId="758C3126" w14:textId="77777777" w:rsidR="00E6365A" w:rsidRPr="00FE3D4F" w:rsidRDefault="00E6365A" w:rsidP="00E6365A">
            <w:pPr>
              <w:spacing w:line="200" w:lineRule="exact"/>
              <w:ind w:right="-25"/>
              <w:jc w:val="center"/>
              <w:rPr>
                <w:sz w:val="16"/>
                <w:szCs w:val="16"/>
                <w:cs/>
              </w:rPr>
            </w:pPr>
            <w:r>
              <w:rPr>
                <w:sz w:val="16"/>
                <w:szCs w:val="16"/>
              </w:rPr>
              <w:t xml:space="preserve">  </w:t>
            </w:r>
            <w:r w:rsidRPr="00FE3D4F">
              <w:rPr>
                <w:sz w:val="16"/>
                <w:szCs w:val="16"/>
              </w:rPr>
              <w:t>60.0</w:t>
            </w:r>
          </w:p>
        </w:tc>
        <w:tc>
          <w:tcPr>
            <w:tcW w:w="792" w:type="dxa"/>
            <w:shd w:val="clear" w:color="auto" w:fill="auto"/>
            <w:vAlign w:val="center"/>
          </w:tcPr>
          <w:p w14:paraId="1E46756B" w14:textId="5F2103F9" w:rsidR="00E6365A" w:rsidRPr="00013082" w:rsidRDefault="00E6365A" w:rsidP="00E6365A">
            <w:pPr>
              <w:snapToGrid w:val="0"/>
              <w:spacing w:line="200" w:lineRule="exact"/>
              <w:ind w:right="-25"/>
              <w:jc w:val="right"/>
              <w:rPr>
                <w:sz w:val="16"/>
                <w:szCs w:val="16"/>
              </w:rPr>
            </w:pPr>
            <w:r>
              <w:rPr>
                <w:sz w:val="16"/>
                <w:szCs w:val="16"/>
              </w:rPr>
              <w:t>1,590</w:t>
            </w:r>
          </w:p>
        </w:tc>
        <w:tc>
          <w:tcPr>
            <w:tcW w:w="792" w:type="dxa"/>
            <w:shd w:val="clear" w:color="auto" w:fill="auto"/>
            <w:vAlign w:val="center"/>
          </w:tcPr>
          <w:p w14:paraId="10135208" w14:textId="77777777" w:rsidR="00E6365A" w:rsidRPr="00013082" w:rsidRDefault="00E6365A" w:rsidP="00E6365A">
            <w:pPr>
              <w:snapToGrid w:val="0"/>
              <w:spacing w:line="200" w:lineRule="exact"/>
              <w:ind w:right="-25"/>
              <w:jc w:val="right"/>
              <w:rPr>
                <w:sz w:val="16"/>
                <w:szCs w:val="16"/>
              </w:rPr>
            </w:pPr>
            <w:r w:rsidRPr="00013082">
              <w:rPr>
                <w:sz w:val="16"/>
                <w:szCs w:val="16"/>
              </w:rPr>
              <w:t>1,080</w:t>
            </w:r>
          </w:p>
        </w:tc>
        <w:tc>
          <w:tcPr>
            <w:tcW w:w="792" w:type="dxa"/>
          </w:tcPr>
          <w:p w14:paraId="503EAD4F" w14:textId="09C3E0FE" w:rsidR="00E6365A" w:rsidRPr="00013082" w:rsidRDefault="00E6365A" w:rsidP="00E6365A">
            <w:pPr>
              <w:tabs>
                <w:tab w:val="decimal" w:pos="438"/>
              </w:tabs>
              <w:snapToGrid w:val="0"/>
              <w:spacing w:line="200" w:lineRule="exact"/>
              <w:ind w:right="-25"/>
              <w:rPr>
                <w:sz w:val="16"/>
                <w:szCs w:val="16"/>
              </w:rPr>
            </w:pPr>
            <w:r w:rsidRPr="00013082">
              <w:rPr>
                <w:sz w:val="16"/>
                <w:szCs w:val="16"/>
              </w:rPr>
              <w:t>-</w:t>
            </w:r>
          </w:p>
        </w:tc>
        <w:tc>
          <w:tcPr>
            <w:tcW w:w="796" w:type="dxa"/>
          </w:tcPr>
          <w:p w14:paraId="0F8B9694" w14:textId="3CED58FC" w:rsidR="00E6365A" w:rsidRPr="00013082" w:rsidRDefault="00E6365A" w:rsidP="00E6365A">
            <w:pPr>
              <w:tabs>
                <w:tab w:val="decimal" w:pos="340"/>
              </w:tabs>
              <w:spacing w:line="200" w:lineRule="exact"/>
              <w:ind w:right="-12"/>
              <w:rPr>
                <w:sz w:val="16"/>
                <w:szCs w:val="16"/>
              </w:rPr>
            </w:pPr>
            <w:r w:rsidRPr="00013082">
              <w:rPr>
                <w:sz w:val="16"/>
                <w:szCs w:val="16"/>
              </w:rPr>
              <w:t>-</w:t>
            </w:r>
          </w:p>
        </w:tc>
      </w:tr>
      <w:tr w:rsidR="002D5342" w:rsidRPr="00013082" w14:paraId="045BFD63" w14:textId="77777777" w:rsidTr="00AA758B">
        <w:tc>
          <w:tcPr>
            <w:tcW w:w="3504" w:type="dxa"/>
            <w:shd w:val="clear" w:color="auto" w:fill="auto"/>
          </w:tcPr>
          <w:p w14:paraId="5B066E1F" w14:textId="485CCAD4" w:rsidR="002D5342" w:rsidRPr="00013082" w:rsidRDefault="002D5342" w:rsidP="002D5342">
            <w:pPr>
              <w:spacing w:line="200" w:lineRule="exact"/>
              <w:ind w:left="898" w:right="-108" w:hanging="474"/>
              <w:rPr>
                <w:sz w:val="16"/>
                <w:szCs w:val="16"/>
              </w:rPr>
            </w:pPr>
            <w:r w:rsidRPr="00013082">
              <w:rPr>
                <w:sz w:val="16"/>
                <w:szCs w:val="16"/>
              </w:rPr>
              <w:t>Monix Co., Ltd.</w:t>
            </w:r>
            <w:r w:rsidRPr="00013082">
              <w:rPr>
                <w:sz w:val="16"/>
                <w:szCs w:val="16"/>
                <w:vertAlign w:val="superscript"/>
                <w:cs/>
              </w:rPr>
              <w:t xml:space="preserve"> </w:t>
            </w:r>
          </w:p>
        </w:tc>
        <w:tc>
          <w:tcPr>
            <w:tcW w:w="1617" w:type="dxa"/>
            <w:shd w:val="clear" w:color="auto" w:fill="auto"/>
          </w:tcPr>
          <w:p w14:paraId="20BB7B19" w14:textId="2ADE1310" w:rsidR="002D5342" w:rsidRPr="00013082" w:rsidRDefault="002D5342" w:rsidP="002D5342">
            <w:pPr>
              <w:spacing w:line="200" w:lineRule="exact"/>
              <w:ind w:left="-57" w:right="-130"/>
              <w:rPr>
                <w:sz w:val="16"/>
                <w:szCs w:val="16"/>
              </w:rPr>
            </w:pPr>
            <w:r w:rsidRPr="00013082">
              <w:rPr>
                <w:sz w:val="16"/>
                <w:szCs w:val="16"/>
              </w:rPr>
              <w:t>Digital lending</w:t>
            </w:r>
          </w:p>
        </w:tc>
        <w:tc>
          <w:tcPr>
            <w:tcW w:w="720" w:type="dxa"/>
          </w:tcPr>
          <w:p w14:paraId="536E2DC5" w14:textId="248E23CE" w:rsidR="002D5342" w:rsidRPr="00013082" w:rsidRDefault="002D5342" w:rsidP="002D5342">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44DEC78A" w14:textId="7C006B40" w:rsidR="002D5342" w:rsidRDefault="002D5342" w:rsidP="002D5342">
            <w:pPr>
              <w:tabs>
                <w:tab w:val="decimal" w:pos="394"/>
              </w:tabs>
              <w:spacing w:line="200" w:lineRule="exact"/>
              <w:ind w:right="-25"/>
              <w:rPr>
                <w:sz w:val="16"/>
                <w:szCs w:val="16"/>
              </w:rPr>
            </w:pPr>
            <w:r>
              <w:rPr>
                <w:sz w:val="16"/>
                <w:szCs w:val="16"/>
              </w:rPr>
              <w:t xml:space="preserve">  </w:t>
            </w:r>
            <w:r w:rsidRPr="00013082">
              <w:rPr>
                <w:sz w:val="16"/>
                <w:szCs w:val="16"/>
              </w:rPr>
              <w:t>60.0</w:t>
            </w:r>
          </w:p>
        </w:tc>
        <w:tc>
          <w:tcPr>
            <w:tcW w:w="795" w:type="dxa"/>
            <w:shd w:val="clear" w:color="auto" w:fill="auto"/>
            <w:vAlign w:val="center"/>
          </w:tcPr>
          <w:p w14:paraId="3199E555" w14:textId="371F7927" w:rsidR="002D5342" w:rsidRDefault="002D5342" w:rsidP="002D5342">
            <w:pPr>
              <w:spacing w:line="200" w:lineRule="exact"/>
              <w:ind w:right="-25"/>
              <w:jc w:val="center"/>
              <w:rPr>
                <w:sz w:val="16"/>
                <w:szCs w:val="16"/>
              </w:rPr>
            </w:pPr>
            <w:r>
              <w:rPr>
                <w:sz w:val="16"/>
                <w:szCs w:val="16"/>
              </w:rPr>
              <w:t xml:space="preserve">  </w:t>
            </w:r>
            <w:r w:rsidRPr="00013082">
              <w:rPr>
                <w:sz w:val="16"/>
                <w:szCs w:val="16"/>
              </w:rPr>
              <w:t>60.0</w:t>
            </w:r>
          </w:p>
        </w:tc>
        <w:tc>
          <w:tcPr>
            <w:tcW w:w="792" w:type="dxa"/>
            <w:shd w:val="clear" w:color="auto" w:fill="auto"/>
            <w:vAlign w:val="center"/>
          </w:tcPr>
          <w:p w14:paraId="77FFAC71" w14:textId="4D778D3B" w:rsidR="002D5342" w:rsidRDefault="002D5342" w:rsidP="002D5342">
            <w:pPr>
              <w:snapToGrid w:val="0"/>
              <w:spacing w:line="200" w:lineRule="exact"/>
              <w:ind w:right="-25"/>
              <w:jc w:val="right"/>
              <w:rPr>
                <w:sz w:val="16"/>
                <w:szCs w:val="16"/>
              </w:rPr>
            </w:pPr>
            <w:r>
              <w:rPr>
                <w:sz w:val="16"/>
                <w:szCs w:val="16"/>
              </w:rPr>
              <w:t>396</w:t>
            </w:r>
          </w:p>
        </w:tc>
        <w:tc>
          <w:tcPr>
            <w:tcW w:w="792" w:type="dxa"/>
            <w:shd w:val="clear" w:color="auto" w:fill="auto"/>
            <w:vAlign w:val="center"/>
          </w:tcPr>
          <w:p w14:paraId="26875E98" w14:textId="7E71F5E2" w:rsidR="002D5342" w:rsidRPr="00013082" w:rsidRDefault="002D5342" w:rsidP="002D5342">
            <w:pPr>
              <w:snapToGrid w:val="0"/>
              <w:spacing w:line="200" w:lineRule="exact"/>
              <w:ind w:right="-25"/>
              <w:jc w:val="right"/>
              <w:rPr>
                <w:sz w:val="16"/>
                <w:szCs w:val="16"/>
              </w:rPr>
            </w:pPr>
            <w:r w:rsidRPr="00013082">
              <w:rPr>
                <w:sz w:val="16"/>
                <w:szCs w:val="16"/>
              </w:rPr>
              <w:t>198</w:t>
            </w:r>
          </w:p>
        </w:tc>
        <w:tc>
          <w:tcPr>
            <w:tcW w:w="792" w:type="dxa"/>
          </w:tcPr>
          <w:p w14:paraId="3244A44B" w14:textId="74F2DD0E" w:rsidR="002D5342" w:rsidRPr="00013082" w:rsidRDefault="002D5342" w:rsidP="002D5342">
            <w:pPr>
              <w:tabs>
                <w:tab w:val="decimal" w:pos="438"/>
              </w:tabs>
              <w:snapToGrid w:val="0"/>
              <w:spacing w:line="200" w:lineRule="exact"/>
              <w:ind w:right="-25"/>
              <w:rPr>
                <w:sz w:val="16"/>
                <w:szCs w:val="16"/>
              </w:rPr>
            </w:pPr>
            <w:r w:rsidRPr="00013082">
              <w:rPr>
                <w:sz w:val="16"/>
                <w:szCs w:val="16"/>
              </w:rPr>
              <w:t>-</w:t>
            </w:r>
          </w:p>
        </w:tc>
        <w:tc>
          <w:tcPr>
            <w:tcW w:w="796" w:type="dxa"/>
          </w:tcPr>
          <w:p w14:paraId="0E5F9822" w14:textId="241748F7" w:rsidR="002D5342" w:rsidRPr="00013082" w:rsidRDefault="002D5342" w:rsidP="002D5342">
            <w:pPr>
              <w:tabs>
                <w:tab w:val="decimal" w:pos="340"/>
              </w:tabs>
              <w:spacing w:line="200" w:lineRule="exact"/>
              <w:ind w:right="-12"/>
              <w:rPr>
                <w:sz w:val="16"/>
                <w:szCs w:val="16"/>
              </w:rPr>
            </w:pPr>
            <w:r w:rsidRPr="00013082">
              <w:rPr>
                <w:sz w:val="16"/>
                <w:szCs w:val="16"/>
              </w:rPr>
              <w:t>-</w:t>
            </w:r>
          </w:p>
        </w:tc>
      </w:tr>
      <w:tr w:rsidR="002D5342" w:rsidRPr="00013082" w14:paraId="362BFD4D" w14:textId="77777777" w:rsidTr="00AA758B">
        <w:tc>
          <w:tcPr>
            <w:tcW w:w="3504" w:type="dxa"/>
            <w:shd w:val="clear" w:color="auto" w:fill="auto"/>
          </w:tcPr>
          <w:p w14:paraId="52C06533" w14:textId="0EBF927F" w:rsidR="002D5342" w:rsidRPr="00013082" w:rsidRDefault="002D5342" w:rsidP="002D5342">
            <w:pPr>
              <w:spacing w:line="200" w:lineRule="exact"/>
              <w:ind w:left="430" w:right="-108"/>
              <w:rPr>
                <w:sz w:val="16"/>
                <w:szCs w:val="16"/>
              </w:rPr>
            </w:pPr>
            <w:r w:rsidRPr="00013082">
              <w:rPr>
                <w:sz w:val="16"/>
                <w:szCs w:val="16"/>
              </w:rPr>
              <w:t>SCB Training Centre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39F73EA7" w14:textId="77777777" w:rsidR="002D5342" w:rsidRPr="00013082" w:rsidRDefault="002D5342" w:rsidP="002D5342">
            <w:pPr>
              <w:spacing w:line="200" w:lineRule="exact"/>
              <w:ind w:left="-57" w:right="-130"/>
              <w:rPr>
                <w:sz w:val="16"/>
                <w:szCs w:val="16"/>
              </w:rPr>
            </w:pPr>
            <w:r w:rsidRPr="00013082">
              <w:rPr>
                <w:sz w:val="16"/>
                <w:szCs w:val="16"/>
              </w:rPr>
              <w:t>Training center</w:t>
            </w:r>
          </w:p>
        </w:tc>
        <w:tc>
          <w:tcPr>
            <w:tcW w:w="720" w:type="dxa"/>
          </w:tcPr>
          <w:p w14:paraId="5D2B6070" w14:textId="77777777" w:rsidR="002D5342" w:rsidRPr="00013082" w:rsidRDefault="002D5342" w:rsidP="002D5342">
            <w:pPr>
              <w:spacing w:line="200" w:lineRule="exact"/>
              <w:ind w:left="-88" w:right="-101"/>
              <w:jc w:val="center"/>
              <w:rPr>
                <w:sz w:val="16"/>
                <w:szCs w:val="16"/>
              </w:rPr>
            </w:pPr>
            <w:r w:rsidRPr="00013082">
              <w:rPr>
                <w:sz w:val="16"/>
                <w:szCs w:val="16"/>
              </w:rPr>
              <w:t>Common</w:t>
            </w:r>
          </w:p>
        </w:tc>
        <w:tc>
          <w:tcPr>
            <w:tcW w:w="792" w:type="dxa"/>
            <w:shd w:val="clear" w:color="auto" w:fill="auto"/>
            <w:vAlign w:val="bottom"/>
          </w:tcPr>
          <w:p w14:paraId="641F855F" w14:textId="0F0A7B88" w:rsidR="002D5342" w:rsidRPr="00013082" w:rsidRDefault="002D5342" w:rsidP="002D5342">
            <w:pPr>
              <w:tabs>
                <w:tab w:val="decimal" w:pos="394"/>
              </w:tabs>
              <w:spacing w:line="200" w:lineRule="exact"/>
              <w:ind w:right="-25"/>
              <w:rPr>
                <w:sz w:val="16"/>
                <w:szCs w:val="16"/>
                <w:lang w:val="en-GB"/>
              </w:rPr>
            </w:pPr>
            <w:r w:rsidRPr="00FE3D4F">
              <w:rPr>
                <w:sz w:val="16"/>
                <w:szCs w:val="16"/>
              </w:rPr>
              <w:t>100.0</w:t>
            </w:r>
          </w:p>
        </w:tc>
        <w:tc>
          <w:tcPr>
            <w:tcW w:w="795" w:type="dxa"/>
            <w:shd w:val="clear" w:color="auto" w:fill="auto"/>
            <w:vAlign w:val="bottom"/>
          </w:tcPr>
          <w:p w14:paraId="284C81CD" w14:textId="77777777" w:rsidR="002D5342" w:rsidRPr="00013082" w:rsidRDefault="002D5342" w:rsidP="002D5342">
            <w:pPr>
              <w:spacing w:line="200" w:lineRule="exact"/>
              <w:ind w:right="-25"/>
              <w:jc w:val="center"/>
              <w:rPr>
                <w:sz w:val="16"/>
                <w:szCs w:val="16"/>
              </w:rPr>
            </w:pPr>
            <w:r w:rsidRPr="00FE3D4F">
              <w:rPr>
                <w:sz w:val="16"/>
                <w:szCs w:val="16"/>
              </w:rPr>
              <w:t>100.0</w:t>
            </w:r>
          </w:p>
        </w:tc>
        <w:tc>
          <w:tcPr>
            <w:tcW w:w="792" w:type="dxa"/>
            <w:shd w:val="clear" w:color="auto" w:fill="auto"/>
            <w:vAlign w:val="bottom"/>
          </w:tcPr>
          <w:p w14:paraId="1A1C6BB8" w14:textId="5F97C2DB" w:rsidR="002D5342" w:rsidRPr="00013082" w:rsidRDefault="002D5342" w:rsidP="002D5342">
            <w:pPr>
              <w:snapToGrid w:val="0"/>
              <w:spacing w:line="200" w:lineRule="exact"/>
              <w:ind w:right="-25"/>
              <w:jc w:val="right"/>
              <w:rPr>
                <w:sz w:val="16"/>
                <w:szCs w:val="16"/>
              </w:rPr>
            </w:pPr>
            <w:r w:rsidRPr="00013082">
              <w:rPr>
                <w:sz w:val="16"/>
                <w:szCs w:val="16"/>
              </w:rPr>
              <w:t>390</w:t>
            </w:r>
          </w:p>
        </w:tc>
        <w:tc>
          <w:tcPr>
            <w:tcW w:w="792" w:type="dxa"/>
            <w:shd w:val="clear" w:color="auto" w:fill="auto"/>
            <w:vAlign w:val="bottom"/>
          </w:tcPr>
          <w:p w14:paraId="4F5D27F1" w14:textId="77777777" w:rsidR="002D5342" w:rsidRPr="00013082" w:rsidRDefault="002D5342" w:rsidP="002D5342">
            <w:pPr>
              <w:snapToGrid w:val="0"/>
              <w:spacing w:line="200" w:lineRule="exact"/>
              <w:ind w:right="-25"/>
              <w:jc w:val="right"/>
              <w:rPr>
                <w:sz w:val="16"/>
                <w:szCs w:val="16"/>
              </w:rPr>
            </w:pPr>
            <w:r w:rsidRPr="00013082">
              <w:rPr>
                <w:sz w:val="16"/>
                <w:szCs w:val="16"/>
              </w:rPr>
              <w:t>390</w:t>
            </w:r>
          </w:p>
        </w:tc>
        <w:tc>
          <w:tcPr>
            <w:tcW w:w="792" w:type="dxa"/>
          </w:tcPr>
          <w:p w14:paraId="43D227EF" w14:textId="3A9B1690" w:rsidR="002D5342" w:rsidRPr="00013082" w:rsidRDefault="002D5342" w:rsidP="002D5342">
            <w:pPr>
              <w:tabs>
                <w:tab w:val="decimal" w:pos="438"/>
              </w:tabs>
              <w:snapToGrid w:val="0"/>
              <w:spacing w:line="200" w:lineRule="exact"/>
              <w:ind w:right="-25"/>
              <w:rPr>
                <w:sz w:val="16"/>
                <w:szCs w:val="16"/>
              </w:rPr>
            </w:pPr>
            <w:r w:rsidRPr="00013082">
              <w:rPr>
                <w:sz w:val="16"/>
                <w:szCs w:val="16"/>
              </w:rPr>
              <w:t>-</w:t>
            </w:r>
          </w:p>
        </w:tc>
        <w:tc>
          <w:tcPr>
            <w:tcW w:w="796" w:type="dxa"/>
          </w:tcPr>
          <w:p w14:paraId="7052DE6D" w14:textId="04C28F3D" w:rsidR="002D5342" w:rsidRPr="00013082" w:rsidRDefault="002D5342" w:rsidP="002D5342">
            <w:pPr>
              <w:tabs>
                <w:tab w:val="decimal" w:pos="340"/>
              </w:tabs>
              <w:spacing w:line="200" w:lineRule="exact"/>
              <w:ind w:right="-12"/>
              <w:rPr>
                <w:sz w:val="16"/>
                <w:szCs w:val="16"/>
              </w:rPr>
            </w:pPr>
            <w:r w:rsidRPr="00013082">
              <w:rPr>
                <w:sz w:val="16"/>
                <w:szCs w:val="16"/>
              </w:rPr>
              <w:t>-</w:t>
            </w:r>
          </w:p>
        </w:tc>
      </w:tr>
      <w:tr w:rsidR="002D5342" w:rsidRPr="00013082" w14:paraId="4857B134" w14:textId="77777777" w:rsidTr="00AA758B">
        <w:tc>
          <w:tcPr>
            <w:tcW w:w="3504" w:type="dxa"/>
            <w:shd w:val="clear" w:color="auto" w:fill="auto"/>
          </w:tcPr>
          <w:p w14:paraId="696E3ABD" w14:textId="5C43720E" w:rsidR="002D5342" w:rsidRPr="00013082" w:rsidRDefault="002D5342" w:rsidP="002D5342">
            <w:pPr>
              <w:spacing w:line="200" w:lineRule="exact"/>
              <w:ind w:left="430" w:right="-108"/>
              <w:rPr>
                <w:sz w:val="16"/>
                <w:szCs w:val="16"/>
              </w:rPr>
            </w:pPr>
            <w:r w:rsidRPr="00013082">
              <w:rPr>
                <w:sz w:val="16"/>
                <w:szCs w:val="16"/>
              </w:rPr>
              <w:t>SCB Protect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44D059C6" w14:textId="227B5D74" w:rsidR="002D5342" w:rsidRPr="00013082" w:rsidRDefault="002D5342" w:rsidP="002D5342">
            <w:pPr>
              <w:spacing w:line="200" w:lineRule="exact"/>
              <w:ind w:left="-57" w:right="-130"/>
              <w:rPr>
                <w:sz w:val="16"/>
                <w:szCs w:val="16"/>
              </w:rPr>
            </w:pPr>
            <w:r w:rsidRPr="00013082">
              <w:rPr>
                <w:sz w:val="16"/>
                <w:szCs w:val="16"/>
              </w:rPr>
              <w:t>Insurance broker</w:t>
            </w:r>
          </w:p>
        </w:tc>
        <w:tc>
          <w:tcPr>
            <w:tcW w:w="720" w:type="dxa"/>
          </w:tcPr>
          <w:p w14:paraId="0810D71A" w14:textId="71BCE0DD" w:rsidR="002D5342" w:rsidRPr="00013082" w:rsidRDefault="002D5342" w:rsidP="002D5342">
            <w:pPr>
              <w:spacing w:line="200" w:lineRule="exact"/>
              <w:ind w:left="-88" w:right="-101"/>
              <w:jc w:val="center"/>
              <w:rPr>
                <w:sz w:val="16"/>
                <w:szCs w:val="16"/>
              </w:rPr>
            </w:pPr>
            <w:r w:rsidRPr="00013082">
              <w:rPr>
                <w:sz w:val="16"/>
                <w:szCs w:val="16"/>
              </w:rPr>
              <w:t>Common</w:t>
            </w:r>
          </w:p>
        </w:tc>
        <w:tc>
          <w:tcPr>
            <w:tcW w:w="792" w:type="dxa"/>
            <w:shd w:val="clear" w:color="auto" w:fill="auto"/>
            <w:vAlign w:val="bottom"/>
          </w:tcPr>
          <w:p w14:paraId="0918AF94" w14:textId="760B6130" w:rsidR="002D5342" w:rsidRPr="00FE3D4F" w:rsidRDefault="002D5342" w:rsidP="002D5342">
            <w:pPr>
              <w:tabs>
                <w:tab w:val="decimal" w:pos="394"/>
              </w:tabs>
              <w:spacing w:line="200" w:lineRule="exact"/>
              <w:ind w:right="-25"/>
              <w:rPr>
                <w:sz w:val="16"/>
                <w:szCs w:val="16"/>
              </w:rPr>
            </w:pPr>
            <w:r w:rsidRPr="00FE3D4F">
              <w:rPr>
                <w:sz w:val="16"/>
                <w:szCs w:val="16"/>
              </w:rPr>
              <w:t>100.0</w:t>
            </w:r>
          </w:p>
        </w:tc>
        <w:tc>
          <w:tcPr>
            <w:tcW w:w="795" w:type="dxa"/>
            <w:shd w:val="clear" w:color="auto" w:fill="auto"/>
            <w:vAlign w:val="bottom"/>
          </w:tcPr>
          <w:p w14:paraId="13147DE9" w14:textId="2D9C65A6" w:rsidR="002D5342" w:rsidRPr="00FE3D4F" w:rsidRDefault="002D5342" w:rsidP="002D5342">
            <w:pPr>
              <w:spacing w:line="200" w:lineRule="exact"/>
              <w:ind w:right="-25"/>
              <w:jc w:val="center"/>
              <w:rPr>
                <w:sz w:val="16"/>
                <w:szCs w:val="16"/>
              </w:rPr>
            </w:pPr>
            <w:r w:rsidRPr="00FE3D4F">
              <w:rPr>
                <w:sz w:val="16"/>
                <w:szCs w:val="16"/>
              </w:rPr>
              <w:t>100.0</w:t>
            </w:r>
          </w:p>
        </w:tc>
        <w:tc>
          <w:tcPr>
            <w:tcW w:w="792" w:type="dxa"/>
            <w:shd w:val="clear" w:color="auto" w:fill="auto"/>
            <w:vAlign w:val="bottom"/>
          </w:tcPr>
          <w:p w14:paraId="142F0F84" w14:textId="63F46AD8" w:rsidR="002D5342" w:rsidRPr="00013082" w:rsidRDefault="002D5342" w:rsidP="002D5342">
            <w:pPr>
              <w:snapToGrid w:val="0"/>
              <w:spacing w:line="200" w:lineRule="exact"/>
              <w:ind w:right="-25"/>
              <w:jc w:val="right"/>
              <w:rPr>
                <w:sz w:val="16"/>
                <w:szCs w:val="16"/>
              </w:rPr>
            </w:pPr>
            <w:r>
              <w:rPr>
                <w:sz w:val="16"/>
                <w:szCs w:val="16"/>
              </w:rPr>
              <w:t>303</w:t>
            </w:r>
          </w:p>
        </w:tc>
        <w:tc>
          <w:tcPr>
            <w:tcW w:w="792" w:type="dxa"/>
            <w:shd w:val="clear" w:color="auto" w:fill="auto"/>
            <w:vAlign w:val="bottom"/>
          </w:tcPr>
          <w:p w14:paraId="6C72F372" w14:textId="32B3BCA2" w:rsidR="002D5342" w:rsidRPr="00013082" w:rsidRDefault="002D5342" w:rsidP="002D5342">
            <w:pPr>
              <w:snapToGrid w:val="0"/>
              <w:spacing w:line="200" w:lineRule="exact"/>
              <w:ind w:right="-25"/>
              <w:jc w:val="right"/>
              <w:rPr>
                <w:sz w:val="16"/>
                <w:szCs w:val="16"/>
              </w:rPr>
            </w:pPr>
            <w:r w:rsidRPr="00013082">
              <w:rPr>
                <w:sz w:val="16"/>
                <w:szCs w:val="16"/>
              </w:rPr>
              <w:t>183</w:t>
            </w:r>
          </w:p>
        </w:tc>
        <w:tc>
          <w:tcPr>
            <w:tcW w:w="792" w:type="dxa"/>
          </w:tcPr>
          <w:p w14:paraId="10F25AF9" w14:textId="3458565D" w:rsidR="002D5342" w:rsidRPr="00013082" w:rsidRDefault="002D5342" w:rsidP="002D5342">
            <w:pPr>
              <w:tabs>
                <w:tab w:val="decimal" w:pos="438"/>
              </w:tabs>
              <w:snapToGrid w:val="0"/>
              <w:spacing w:line="200" w:lineRule="exact"/>
              <w:ind w:right="-25"/>
              <w:rPr>
                <w:sz w:val="16"/>
                <w:szCs w:val="16"/>
              </w:rPr>
            </w:pPr>
            <w:r w:rsidRPr="00013082">
              <w:rPr>
                <w:sz w:val="16"/>
                <w:szCs w:val="16"/>
              </w:rPr>
              <w:t>-</w:t>
            </w:r>
          </w:p>
        </w:tc>
        <w:tc>
          <w:tcPr>
            <w:tcW w:w="796" w:type="dxa"/>
          </w:tcPr>
          <w:p w14:paraId="3C98ADFE" w14:textId="3BF5FA83" w:rsidR="002D5342" w:rsidRPr="00013082" w:rsidRDefault="002D5342" w:rsidP="002D5342">
            <w:pPr>
              <w:tabs>
                <w:tab w:val="decimal" w:pos="512"/>
              </w:tabs>
              <w:spacing w:line="200" w:lineRule="exact"/>
              <w:ind w:right="-12"/>
              <w:rPr>
                <w:sz w:val="16"/>
                <w:szCs w:val="16"/>
              </w:rPr>
            </w:pPr>
            <w:r w:rsidRPr="00013082">
              <w:rPr>
                <w:sz w:val="16"/>
                <w:szCs w:val="16"/>
              </w:rPr>
              <w:t>1</w:t>
            </w:r>
          </w:p>
        </w:tc>
      </w:tr>
      <w:tr w:rsidR="002D5342" w:rsidRPr="00013082" w14:paraId="1547E985" w14:textId="77777777" w:rsidTr="00AA758B">
        <w:tc>
          <w:tcPr>
            <w:tcW w:w="3504" w:type="dxa"/>
            <w:shd w:val="clear" w:color="auto" w:fill="auto"/>
          </w:tcPr>
          <w:p w14:paraId="50A136A2" w14:textId="3E4EFD8F" w:rsidR="002D5342" w:rsidRPr="00013082" w:rsidRDefault="002D5342" w:rsidP="002D5342">
            <w:pPr>
              <w:spacing w:line="200" w:lineRule="exact"/>
              <w:ind w:left="898" w:right="-25" w:hanging="474"/>
              <w:rPr>
                <w:sz w:val="16"/>
                <w:szCs w:val="16"/>
              </w:rPr>
            </w:pPr>
            <w:r w:rsidRPr="00013082">
              <w:rPr>
                <w:sz w:val="16"/>
                <w:szCs w:val="16"/>
              </w:rPr>
              <w:t>SCB Asset Management Co</w:t>
            </w:r>
            <w:r w:rsidRPr="00013082">
              <w:rPr>
                <w:sz w:val="16"/>
                <w:szCs w:val="16"/>
                <w:cs/>
              </w:rPr>
              <w:t>.</w:t>
            </w:r>
            <w:r w:rsidRPr="00013082">
              <w:rPr>
                <w:sz w:val="16"/>
                <w:szCs w:val="16"/>
              </w:rPr>
              <w:t>, Ltd</w:t>
            </w:r>
            <w:r w:rsidRPr="00013082">
              <w:rPr>
                <w:sz w:val="16"/>
                <w:szCs w:val="16"/>
                <w:cs/>
              </w:rPr>
              <w:t xml:space="preserve">. </w:t>
            </w:r>
          </w:p>
        </w:tc>
        <w:tc>
          <w:tcPr>
            <w:tcW w:w="1617" w:type="dxa"/>
            <w:shd w:val="clear" w:color="auto" w:fill="auto"/>
          </w:tcPr>
          <w:p w14:paraId="53B9BF84" w14:textId="77777777" w:rsidR="002D5342" w:rsidRPr="00013082" w:rsidRDefault="002D5342" w:rsidP="002D5342">
            <w:pPr>
              <w:spacing w:line="200" w:lineRule="exact"/>
              <w:ind w:left="-57" w:right="-130"/>
              <w:rPr>
                <w:sz w:val="16"/>
                <w:szCs w:val="16"/>
              </w:rPr>
            </w:pPr>
            <w:r w:rsidRPr="00013082">
              <w:rPr>
                <w:sz w:val="16"/>
                <w:szCs w:val="16"/>
              </w:rPr>
              <w:t>Asset management</w:t>
            </w:r>
          </w:p>
        </w:tc>
        <w:tc>
          <w:tcPr>
            <w:tcW w:w="720" w:type="dxa"/>
          </w:tcPr>
          <w:p w14:paraId="17F4FC8E" w14:textId="77777777" w:rsidR="002D5342" w:rsidRPr="00013082" w:rsidRDefault="002D5342" w:rsidP="002D5342">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2C897FA5" w14:textId="2031C442" w:rsidR="002D5342" w:rsidRPr="00013082" w:rsidRDefault="002D5342" w:rsidP="002D5342">
            <w:pPr>
              <w:tabs>
                <w:tab w:val="decimal" w:pos="394"/>
              </w:tabs>
              <w:spacing w:line="200" w:lineRule="exact"/>
              <w:ind w:right="-25"/>
              <w:rPr>
                <w:sz w:val="16"/>
                <w:szCs w:val="16"/>
              </w:rPr>
            </w:pPr>
            <w:r w:rsidRPr="00013082">
              <w:rPr>
                <w:sz w:val="16"/>
                <w:szCs w:val="16"/>
              </w:rPr>
              <w:t>100.0</w:t>
            </w:r>
          </w:p>
        </w:tc>
        <w:tc>
          <w:tcPr>
            <w:tcW w:w="795" w:type="dxa"/>
            <w:shd w:val="clear" w:color="auto" w:fill="auto"/>
            <w:vAlign w:val="center"/>
          </w:tcPr>
          <w:p w14:paraId="31F2AF4A" w14:textId="77777777" w:rsidR="002D5342" w:rsidRPr="00013082" w:rsidRDefault="002D5342" w:rsidP="002D5342">
            <w:pPr>
              <w:spacing w:line="200" w:lineRule="exact"/>
              <w:ind w:right="-25"/>
              <w:jc w:val="center"/>
              <w:rPr>
                <w:sz w:val="16"/>
                <w:szCs w:val="16"/>
              </w:rPr>
            </w:pPr>
            <w:r w:rsidRPr="00013082">
              <w:rPr>
                <w:sz w:val="16"/>
                <w:szCs w:val="16"/>
              </w:rPr>
              <w:t>100.0</w:t>
            </w:r>
          </w:p>
        </w:tc>
        <w:tc>
          <w:tcPr>
            <w:tcW w:w="792" w:type="dxa"/>
            <w:shd w:val="clear" w:color="auto" w:fill="auto"/>
            <w:vAlign w:val="center"/>
          </w:tcPr>
          <w:p w14:paraId="463B7543" w14:textId="5C1B2F5D" w:rsidR="002D5342" w:rsidRPr="00013082" w:rsidRDefault="002D5342" w:rsidP="002D5342">
            <w:pPr>
              <w:snapToGrid w:val="0"/>
              <w:spacing w:line="200" w:lineRule="exact"/>
              <w:ind w:right="-25"/>
              <w:jc w:val="right"/>
              <w:rPr>
                <w:sz w:val="16"/>
                <w:szCs w:val="16"/>
              </w:rPr>
            </w:pPr>
            <w:r w:rsidRPr="00013082">
              <w:rPr>
                <w:sz w:val="16"/>
                <w:szCs w:val="16"/>
              </w:rPr>
              <w:t>222</w:t>
            </w:r>
          </w:p>
        </w:tc>
        <w:tc>
          <w:tcPr>
            <w:tcW w:w="792" w:type="dxa"/>
            <w:shd w:val="clear" w:color="auto" w:fill="auto"/>
            <w:vAlign w:val="center"/>
          </w:tcPr>
          <w:p w14:paraId="720E5AD6" w14:textId="77777777" w:rsidR="002D5342" w:rsidRPr="00013082" w:rsidRDefault="002D5342" w:rsidP="002D5342">
            <w:pPr>
              <w:snapToGrid w:val="0"/>
              <w:spacing w:line="200" w:lineRule="exact"/>
              <w:ind w:right="-25"/>
              <w:jc w:val="right"/>
              <w:rPr>
                <w:sz w:val="16"/>
                <w:szCs w:val="16"/>
              </w:rPr>
            </w:pPr>
            <w:r w:rsidRPr="00013082">
              <w:rPr>
                <w:sz w:val="16"/>
                <w:szCs w:val="16"/>
              </w:rPr>
              <w:t>222</w:t>
            </w:r>
          </w:p>
        </w:tc>
        <w:tc>
          <w:tcPr>
            <w:tcW w:w="792" w:type="dxa"/>
          </w:tcPr>
          <w:p w14:paraId="2BBFB93B" w14:textId="566B89B0" w:rsidR="002D5342" w:rsidRPr="00013082" w:rsidRDefault="002D5342" w:rsidP="002D5342">
            <w:pPr>
              <w:snapToGrid w:val="0"/>
              <w:spacing w:line="200" w:lineRule="exact"/>
              <w:ind w:right="-25"/>
              <w:jc w:val="right"/>
              <w:rPr>
                <w:sz w:val="16"/>
                <w:szCs w:val="16"/>
              </w:rPr>
            </w:pPr>
            <w:r>
              <w:rPr>
                <w:sz w:val="16"/>
                <w:szCs w:val="16"/>
              </w:rPr>
              <w:t>1,239</w:t>
            </w:r>
          </w:p>
        </w:tc>
        <w:tc>
          <w:tcPr>
            <w:tcW w:w="796" w:type="dxa"/>
          </w:tcPr>
          <w:p w14:paraId="7531DF14" w14:textId="7644CB2D" w:rsidR="002D5342" w:rsidRPr="00013082" w:rsidRDefault="002D5342" w:rsidP="002D5342">
            <w:pPr>
              <w:tabs>
                <w:tab w:val="decimal" w:pos="521"/>
              </w:tabs>
              <w:spacing w:line="200" w:lineRule="exact"/>
              <w:ind w:right="-123"/>
              <w:rPr>
                <w:sz w:val="16"/>
                <w:szCs w:val="16"/>
              </w:rPr>
            </w:pPr>
            <w:r>
              <w:rPr>
                <w:sz w:val="16"/>
                <w:szCs w:val="16"/>
              </w:rPr>
              <w:t>1,216</w:t>
            </w:r>
          </w:p>
        </w:tc>
      </w:tr>
      <w:tr w:rsidR="002D5342" w:rsidRPr="00013082" w14:paraId="17DFC796" w14:textId="77777777" w:rsidTr="00AA758B">
        <w:tc>
          <w:tcPr>
            <w:tcW w:w="3504" w:type="dxa"/>
            <w:shd w:val="clear" w:color="auto" w:fill="auto"/>
          </w:tcPr>
          <w:p w14:paraId="02D6527C" w14:textId="5113A51A" w:rsidR="002D5342" w:rsidRPr="00013082" w:rsidRDefault="002D5342" w:rsidP="002D5342">
            <w:pPr>
              <w:spacing w:line="200" w:lineRule="exact"/>
              <w:ind w:left="898" w:right="-25" w:hanging="474"/>
              <w:rPr>
                <w:sz w:val="16"/>
                <w:szCs w:val="16"/>
              </w:rPr>
            </w:pPr>
          </w:p>
        </w:tc>
        <w:tc>
          <w:tcPr>
            <w:tcW w:w="1617" w:type="dxa"/>
            <w:shd w:val="clear" w:color="auto" w:fill="auto"/>
          </w:tcPr>
          <w:p w14:paraId="7327173E" w14:textId="1B135E41" w:rsidR="002D5342" w:rsidRPr="00013082" w:rsidRDefault="002D5342" w:rsidP="002D5342">
            <w:pPr>
              <w:spacing w:line="200" w:lineRule="exact"/>
              <w:ind w:left="-57" w:right="-130"/>
              <w:rPr>
                <w:sz w:val="16"/>
                <w:szCs w:val="16"/>
              </w:rPr>
            </w:pPr>
          </w:p>
        </w:tc>
        <w:tc>
          <w:tcPr>
            <w:tcW w:w="720" w:type="dxa"/>
          </w:tcPr>
          <w:p w14:paraId="3DB38835" w14:textId="3A52F1CF" w:rsidR="002D5342" w:rsidRPr="00013082" w:rsidRDefault="002D5342" w:rsidP="002D5342">
            <w:pPr>
              <w:spacing w:line="200" w:lineRule="exact"/>
              <w:ind w:left="-88" w:right="-101"/>
              <w:jc w:val="center"/>
              <w:rPr>
                <w:sz w:val="16"/>
                <w:szCs w:val="16"/>
              </w:rPr>
            </w:pPr>
          </w:p>
        </w:tc>
        <w:tc>
          <w:tcPr>
            <w:tcW w:w="792" w:type="dxa"/>
            <w:shd w:val="clear" w:color="auto" w:fill="auto"/>
            <w:vAlign w:val="bottom"/>
          </w:tcPr>
          <w:p w14:paraId="2B7D2C33" w14:textId="2A2BC42C" w:rsidR="002D5342" w:rsidRPr="00013082" w:rsidRDefault="002D5342" w:rsidP="002D5342">
            <w:pPr>
              <w:tabs>
                <w:tab w:val="decimal" w:pos="394"/>
              </w:tabs>
              <w:spacing w:line="200" w:lineRule="exact"/>
              <w:ind w:right="-25"/>
              <w:rPr>
                <w:sz w:val="16"/>
                <w:szCs w:val="16"/>
              </w:rPr>
            </w:pPr>
          </w:p>
        </w:tc>
        <w:tc>
          <w:tcPr>
            <w:tcW w:w="795" w:type="dxa"/>
            <w:shd w:val="clear" w:color="auto" w:fill="auto"/>
            <w:vAlign w:val="bottom"/>
          </w:tcPr>
          <w:p w14:paraId="7C157D49" w14:textId="14D0D298" w:rsidR="002D5342" w:rsidRPr="00013082" w:rsidRDefault="002D5342" w:rsidP="002D5342">
            <w:pPr>
              <w:spacing w:line="200" w:lineRule="exact"/>
              <w:ind w:right="-25"/>
              <w:jc w:val="center"/>
              <w:rPr>
                <w:sz w:val="16"/>
                <w:szCs w:val="16"/>
              </w:rPr>
            </w:pPr>
          </w:p>
        </w:tc>
        <w:tc>
          <w:tcPr>
            <w:tcW w:w="792" w:type="dxa"/>
            <w:shd w:val="clear" w:color="auto" w:fill="auto"/>
            <w:vAlign w:val="center"/>
          </w:tcPr>
          <w:p w14:paraId="5F7454C6" w14:textId="19C0CEF8" w:rsidR="002D5342" w:rsidRPr="00013082" w:rsidRDefault="002D5342" w:rsidP="002D5342">
            <w:pPr>
              <w:snapToGrid w:val="0"/>
              <w:spacing w:line="200" w:lineRule="exact"/>
              <w:ind w:right="-25"/>
              <w:jc w:val="right"/>
              <w:rPr>
                <w:sz w:val="16"/>
                <w:szCs w:val="16"/>
              </w:rPr>
            </w:pPr>
          </w:p>
        </w:tc>
        <w:tc>
          <w:tcPr>
            <w:tcW w:w="792" w:type="dxa"/>
            <w:shd w:val="clear" w:color="auto" w:fill="auto"/>
            <w:vAlign w:val="center"/>
          </w:tcPr>
          <w:p w14:paraId="0CE5287E" w14:textId="129689DF" w:rsidR="002D5342" w:rsidRPr="00013082" w:rsidRDefault="002D5342" w:rsidP="002D5342">
            <w:pPr>
              <w:snapToGrid w:val="0"/>
              <w:spacing w:line="200" w:lineRule="exact"/>
              <w:ind w:right="-25"/>
              <w:jc w:val="right"/>
              <w:rPr>
                <w:sz w:val="16"/>
                <w:szCs w:val="16"/>
              </w:rPr>
            </w:pPr>
          </w:p>
        </w:tc>
        <w:tc>
          <w:tcPr>
            <w:tcW w:w="792" w:type="dxa"/>
          </w:tcPr>
          <w:p w14:paraId="4E4F2737" w14:textId="06BE323E" w:rsidR="002D5342" w:rsidRPr="00013082" w:rsidRDefault="002D5342" w:rsidP="002D5342">
            <w:pPr>
              <w:tabs>
                <w:tab w:val="decimal" w:pos="438"/>
              </w:tabs>
              <w:snapToGrid w:val="0"/>
              <w:spacing w:line="200" w:lineRule="exact"/>
              <w:ind w:right="-25"/>
              <w:rPr>
                <w:sz w:val="16"/>
                <w:szCs w:val="16"/>
              </w:rPr>
            </w:pPr>
          </w:p>
        </w:tc>
        <w:tc>
          <w:tcPr>
            <w:tcW w:w="796" w:type="dxa"/>
          </w:tcPr>
          <w:p w14:paraId="4DA040B9" w14:textId="1C94C8FE" w:rsidR="002D5342" w:rsidRPr="00013082" w:rsidRDefault="002D5342" w:rsidP="002D5342">
            <w:pPr>
              <w:tabs>
                <w:tab w:val="decimal" w:pos="340"/>
              </w:tabs>
              <w:spacing w:line="200" w:lineRule="exact"/>
              <w:ind w:right="-12"/>
              <w:rPr>
                <w:sz w:val="16"/>
                <w:szCs w:val="16"/>
              </w:rPr>
            </w:pPr>
          </w:p>
        </w:tc>
      </w:tr>
      <w:tr w:rsidR="002D5342" w:rsidRPr="00013082" w14:paraId="41EB45A6" w14:textId="77777777" w:rsidTr="00AA758B">
        <w:tc>
          <w:tcPr>
            <w:tcW w:w="3504" w:type="dxa"/>
            <w:shd w:val="clear" w:color="auto" w:fill="auto"/>
          </w:tcPr>
          <w:p w14:paraId="44F104DE" w14:textId="06301FD0" w:rsidR="002D5342" w:rsidRPr="00013082" w:rsidRDefault="002D5342" w:rsidP="002D5342">
            <w:pPr>
              <w:spacing w:line="200" w:lineRule="exact"/>
              <w:ind w:left="430" w:right="-108"/>
              <w:rPr>
                <w:sz w:val="16"/>
                <w:szCs w:val="16"/>
              </w:rPr>
            </w:pPr>
          </w:p>
        </w:tc>
        <w:tc>
          <w:tcPr>
            <w:tcW w:w="1617" w:type="dxa"/>
            <w:shd w:val="clear" w:color="auto" w:fill="auto"/>
          </w:tcPr>
          <w:p w14:paraId="6D549302" w14:textId="0EB30E16" w:rsidR="002D5342" w:rsidRPr="00013082" w:rsidRDefault="002D5342" w:rsidP="002D5342">
            <w:pPr>
              <w:spacing w:line="200" w:lineRule="exact"/>
              <w:ind w:left="-57" w:right="-130"/>
              <w:rPr>
                <w:sz w:val="16"/>
                <w:szCs w:val="16"/>
              </w:rPr>
            </w:pPr>
          </w:p>
        </w:tc>
        <w:tc>
          <w:tcPr>
            <w:tcW w:w="720" w:type="dxa"/>
          </w:tcPr>
          <w:p w14:paraId="6098B62D" w14:textId="1B1EFBEA" w:rsidR="002D5342" w:rsidRPr="00013082" w:rsidRDefault="002D5342" w:rsidP="002D5342">
            <w:pPr>
              <w:spacing w:line="200" w:lineRule="exact"/>
              <w:ind w:left="-88" w:right="-101"/>
              <w:jc w:val="center"/>
              <w:rPr>
                <w:sz w:val="16"/>
                <w:szCs w:val="16"/>
              </w:rPr>
            </w:pPr>
          </w:p>
        </w:tc>
        <w:tc>
          <w:tcPr>
            <w:tcW w:w="792" w:type="dxa"/>
            <w:shd w:val="clear" w:color="auto" w:fill="auto"/>
            <w:vAlign w:val="center"/>
          </w:tcPr>
          <w:p w14:paraId="5D91BF54" w14:textId="3C9AD660" w:rsidR="002D5342" w:rsidRPr="00013082" w:rsidRDefault="002D5342" w:rsidP="002D5342">
            <w:pPr>
              <w:tabs>
                <w:tab w:val="decimal" w:pos="394"/>
              </w:tabs>
              <w:spacing w:line="200" w:lineRule="exact"/>
              <w:ind w:right="-25"/>
              <w:rPr>
                <w:sz w:val="16"/>
                <w:szCs w:val="16"/>
                <w:lang w:val="en-GB"/>
              </w:rPr>
            </w:pPr>
          </w:p>
        </w:tc>
        <w:tc>
          <w:tcPr>
            <w:tcW w:w="795" w:type="dxa"/>
            <w:shd w:val="clear" w:color="auto" w:fill="auto"/>
            <w:vAlign w:val="center"/>
          </w:tcPr>
          <w:p w14:paraId="3B65D155" w14:textId="3AC898CD" w:rsidR="002D5342" w:rsidRPr="00FE3D4F" w:rsidRDefault="002D5342" w:rsidP="002D5342">
            <w:pPr>
              <w:spacing w:line="200" w:lineRule="exact"/>
              <w:ind w:right="-25"/>
              <w:jc w:val="center"/>
              <w:rPr>
                <w:sz w:val="16"/>
                <w:szCs w:val="16"/>
              </w:rPr>
            </w:pPr>
          </w:p>
        </w:tc>
        <w:tc>
          <w:tcPr>
            <w:tcW w:w="792" w:type="dxa"/>
            <w:shd w:val="clear" w:color="auto" w:fill="auto"/>
            <w:vAlign w:val="center"/>
          </w:tcPr>
          <w:p w14:paraId="4C1C7F39" w14:textId="20FA3B7B" w:rsidR="002D5342" w:rsidRPr="00013082" w:rsidRDefault="002D5342" w:rsidP="002D5342">
            <w:pPr>
              <w:snapToGrid w:val="0"/>
              <w:spacing w:line="200" w:lineRule="exact"/>
              <w:ind w:right="-25"/>
              <w:jc w:val="right"/>
              <w:rPr>
                <w:sz w:val="16"/>
                <w:szCs w:val="16"/>
              </w:rPr>
            </w:pPr>
          </w:p>
        </w:tc>
        <w:tc>
          <w:tcPr>
            <w:tcW w:w="792" w:type="dxa"/>
            <w:shd w:val="clear" w:color="auto" w:fill="auto"/>
            <w:vAlign w:val="center"/>
          </w:tcPr>
          <w:p w14:paraId="7C498346" w14:textId="3E4CBCF8" w:rsidR="002D5342" w:rsidRPr="00013082" w:rsidRDefault="002D5342" w:rsidP="002D5342">
            <w:pPr>
              <w:snapToGrid w:val="0"/>
              <w:spacing w:line="200" w:lineRule="exact"/>
              <w:ind w:right="-25"/>
              <w:jc w:val="right"/>
              <w:rPr>
                <w:sz w:val="16"/>
                <w:szCs w:val="16"/>
              </w:rPr>
            </w:pPr>
          </w:p>
        </w:tc>
        <w:tc>
          <w:tcPr>
            <w:tcW w:w="792" w:type="dxa"/>
          </w:tcPr>
          <w:p w14:paraId="2B3DFEE8" w14:textId="2F5A827D" w:rsidR="002D5342" w:rsidRPr="00013082" w:rsidRDefault="002D5342" w:rsidP="002D5342">
            <w:pPr>
              <w:tabs>
                <w:tab w:val="decimal" w:pos="438"/>
              </w:tabs>
              <w:snapToGrid w:val="0"/>
              <w:spacing w:line="200" w:lineRule="exact"/>
              <w:ind w:right="-25"/>
              <w:rPr>
                <w:sz w:val="16"/>
                <w:szCs w:val="16"/>
              </w:rPr>
            </w:pPr>
          </w:p>
        </w:tc>
        <w:tc>
          <w:tcPr>
            <w:tcW w:w="796" w:type="dxa"/>
          </w:tcPr>
          <w:p w14:paraId="0468C21B" w14:textId="79B1A6D7" w:rsidR="002D5342" w:rsidRPr="00013082" w:rsidRDefault="002D5342" w:rsidP="002D5342">
            <w:pPr>
              <w:tabs>
                <w:tab w:val="decimal" w:pos="340"/>
              </w:tabs>
              <w:spacing w:line="200" w:lineRule="exact"/>
              <w:ind w:right="-12"/>
              <w:rPr>
                <w:sz w:val="16"/>
                <w:szCs w:val="16"/>
              </w:rPr>
            </w:pPr>
          </w:p>
        </w:tc>
      </w:tr>
      <w:tr w:rsidR="002D5342" w:rsidRPr="00013082" w14:paraId="3EED8CAB" w14:textId="77777777" w:rsidTr="00AA758B">
        <w:tc>
          <w:tcPr>
            <w:tcW w:w="3504" w:type="dxa"/>
            <w:shd w:val="clear" w:color="auto" w:fill="auto"/>
          </w:tcPr>
          <w:p w14:paraId="39C0DDCB" w14:textId="04BDB6D5" w:rsidR="002D5342" w:rsidRPr="00013082" w:rsidRDefault="002D5342" w:rsidP="002D5342">
            <w:pPr>
              <w:spacing w:line="200" w:lineRule="exact"/>
              <w:ind w:left="430" w:right="-108"/>
              <w:rPr>
                <w:sz w:val="16"/>
                <w:szCs w:val="16"/>
              </w:rPr>
            </w:pPr>
          </w:p>
        </w:tc>
        <w:tc>
          <w:tcPr>
            <w:tcW w:w="1617" w:type="dxa"/>
            <w:shd w:val="clear" w:color="auto" w:fill="auto"/>
          </w:tcPr>
          <w:p w14:paraId="37097FFA" w14:textId="543B5F23" w:rsidR="002D5342" w:rsidRPr="00013082" w:rsidRDefault="002D5342" w:rsidP="002D5342">
            <w:pPr>
              <w:spacing w:line="200" w:lineRule="exact"/>
              <w:ind w:left="-57" w:right="-130"/>
              <w:rPr>
                <w:sz w:val="16"/>
                <w:szCs w:val="16"/>
              </w:rPr>
            </w:pPr>
          </w:p>
        </w:tc>
        <w:tc>
          <w:tcPr>
            <w:tcW w:w="720" w:type="dxa"/>
          </w:tcPr>
          <w:p w14:paraId="027F5B63" w14:textId="26E25749" w:rsidR="002D5342" w:rsidRPr="00013082" w:rsidRDefault="002D5342" w:rsidP="002D5342">
            <w:pPr>
              <w:spacing w:line="200" w:lineRule="exact"/>
              <w:ind w:left="-88" w:right="-101"/>
              <w:jc w:val="center"/>
              <w:rPr>
                <w:sz w:val="16"/>
                <w:szCs w:val="16"/>
              </w:rPr>
            </w:pPr>
          </w:p>
        </w:tc>
        <w:tc>
          <w:tcPr>
            <w:tcW w:w="792" w:type="dxa"/>
            <w:shd w:val="clear" w:color="auto" w:fill="auto"/>
            <w:vAlign w:val="bottom"/>
          </w:tcPr>
          <w:p w14:paraId="6AE195F7" w14:textId="6A10F05F" w:rsidR="002D5342" w:rsidRPr="00013082" w:rsidRDefault="002D5342" w:rsidP="002D5342">
            <w:pPr>
              <w:tabs>
                <w:tab w:val="decimal" w:pos="394"/>
              </w:tabs>
              <w:spacing w:line="200" w:lineRule="exact"/>
              <w:ind w:right="-25"/>
              <w:rPr>
                <w:sz w:val="16"/>
                <w:szCs w:val="16"/>
                <w:lang w:val="en-GB"/>
              </w:rPr>
            </w:pPr>
          </w:p>
        </w:tc>
        <w:tc>
          <w:tcPr>
            <w:tcW w:w="795" w:type="dxa"/>
            <w:shd w:val="clear" w:color="auto" w:fill="auto"/>
            <w:vAlign w:val="bottom"/>
          </w:tcPr>
          <w:p w14:paraId="6B431CFE" w14:textId="6C9D4FF2" w:rsidR="002D5342" w:rsidRPr="00FE3D4F" w:rsidRDefault="002D5342" w:rsidP="002D5342">
            <w:pPr>
              <w:spacing w:line="200" w:lineRule="exact"/>
              <w:ind w:right="-25"/>
              <w:jc w:val="center"/>
              <w:rPr>
                <w:sz w:val="16"/>
                <w:szCs w:val="16"/>
              </w:rPr>
            </w:pPr>
          </w:p>
        </w:tc>
        <w:tc>
          <w:tcPr>
            <w:tcW w:w="792" w:type="dxa"/>
            <w:shd w:val="clear" w:color="auto" w:fill="auto"/>
            <w:vAlign w:val="center"/>
          </w:tcPr>
          <w:p w14:paraId="08BC1B36" w14:textId="43F01689" w:rsidR="002D5342" w:rsidRPr="00013082" w:rsidRDefault="002D5342" w:rsidP="002D5342">
            <w:pPr>
              <w:snapToGrid w:val="0"/>
              <w:spacing w:line="200" w:lineRule="exact"/>
              <w:ind w:right="-25"/>
              <w:jc w:val="right"/>
              <w:rPr>
                <w:sz w:val="16"/>
                <w:szCs w:val="16"/>
              </w:rPr>
            </w:pPr>
          </w:p>
        </w:tc>
        <w:tc>
          <w:tcPr>
            <w:tcW w:w="792" w:type="dxa"/>
            <w:shd w:val="clear" w:color="auto" w:fill="auto"/>
            <w:vAlign w:val="center"/>
          </w:tcPr>
          <w:p w14:paraId="336C9F7D" w14:textId="1EEEA301" w:rsidR="002D5342" w:rsidRPr="00013082" w:rsidRDefault="002D5342" w:rsidP="00293E7B">
            <w:pPr>
              <w:tabs>
                <w:tab w:val="decimal" w:pos="576"/>
              </w:tabs>
              <w:snapToGrid w:val="0"/>
              <w:spacing w:line="200" w:lineRule="exact"/>
              <w:ind w:right="-25"/>
              <w:rPr>
                <w:sz w:val="16"/>
                <w:szCs w:val="16"/>
              </w:rPr>
            </w:pPr>
          </w:p>
        </w:tc>
        <w:tc>
          <w:tcPr>
            <w:tcW w:w="792" w:type="dxa"/>
          </w:tcPr>
          <w:p w14:paraId="692F5314" w14:textId="7FEC1500" w:rsidR="002D5342" w:rsidRPr="00013082" w:rsidRDefault="002D5342" w:rsidP="002D5342">
            <w:pPr>
              <w:tabs>
                <w:tab w:val="decimal" w:pos="581"/>
              </w:tabs>
              <w:snapToGrid w:val="0"/>
              <w:spacing w:line="200" w:lineRule="exact"/>
              <w:ind w:right="-25"/>
              <w:rPr>
                <w:sz w:val="16"/>
                <w:szCs w:val="16"/>
              </w:rPr>
            </w:pPr>
          </w:p>
        </w:tc>
        <w:tc>
          <w:tcPr>
            <w:tcW w:w="796" w:type="dxa"/>
          </w:tcPr>
          <w:p w14:paraId="579309D8" w14:textId="7F411C6A" w:rsidR="002D5342" w:rsidRDefault="002D5342" w:rsidP="002D5342">
            <w:pPr>
              <w:tabs>
                <w:tab w:val="decimal" w:pos="512"/>
              </w:tabs>
              <w:spacing w:line="200" w:lineRule="exact"/>
              <w:ind w:right="-12"/>
              <w:rPr>
                <w:sz w:val="16"/>
                <w:szCs w:val="16"/>
              </w:rPr>
            </w:pPr>
          </w:p>
        </w:tc>
      </w:tr>
      <w:tr w:rsidR="002D5342" w:rsidRPr="00013082" w14:paraId="19CFB528" w14:textId="77777777" w:rsidTr="00AA758B">
        <w:tc>
          <w:tcPr>
            <w:tcW w:w="3504" w:type="dxa"/>
            <w:shd w:val="clear" w:color="auto" w:fill="auto"/>
          </w:tcPr>
          <w:p w14:paraId="4CBE821A" w14:textId="5250EFA0" w:rsidR="002D5342" w:rsidRPr="00013082" w:rsidRDefault="002D5342" w:rsidP="002D5342">
            <w:pPr>
              <w:spacing w:line="220" w:lineRule="exact"/>
              <w:ind w:left="430" w:right="-108"/>
              <w:rPr>
                <w:sz w:val="16"/>
                <w:szCs w:val="16"/>
              </w:rPr>
            </w:pPr>
          </w:p>
        </w:tc>
        <w:tc>
          <w:tcPr>
            <w:tcW w:w="1617" w:type="dxa"/>
            <w:shd w:val="clear" w:color="auto" w:fill="auto"/>
          </w:tcPr>
          <w:p w14:paraId="43920D5D" w14:textId="77777777" w:rsidR="002D5342" w:rsidRPr="00013082" w:rsidRDefault="002D5342" w:rsidP="002D5342">
            <w:pPr>
              <w:spacing w:line="220" w:lineRule="exact"/>
              <w:ind w:left="-57" w:right="-130"/>
              <w:rPr>
                <w:sz w:val="16"/>
                <w:szCs w:val="16"/>
              </w:rPr>
            </w:pPr>
          </w:p>
        </w:tc>
        <w:tc>
          <w:tcPr>
            <w:tcW w:w="720" w:type="dxa"/>
          </w:tcPr>
          <w:p w14:paraId="55179488" w14:textId="77777777" w:rsidR="002D5342" w:rsidRPr="00013082" w:rsidRDefault="002D5342" w:rsidP="002D5342">
            <w:pPr>
              <w:spacing w:line="220" w:lineRule="exact"/>
              <w:ind w:left="-88" w:right="-101"/>
              <w:jc w:val="center"/>
              <w:rPr>
                <w:sz w:val="16"/>
                <w:szCs w:val="16"/>
              </w:rPr>
            </w:pPr>
          </w:p>
        </w:tc>
        <w:tc>
          <w:tcPr>
            <w:tcW w:w="792" w:type="dxa"/>
            <w:shd w:val="clear" w:color="auto" w:fill="auto"/>
            <w:vAlign w:val="bottom"/>
          </w:tcPr>
          <w:p w14:paraId="04AA06E4" w14:textId="77777777" w:rsidR="002D5342" w:rsidRPr="00013082" w:rsidRDefault="002D5342" w:rsidP="002D5342">
            <w:pPr>
              <w:tabs>
                <w:tab w:val="decimal" w:pos="290"/>
                <w:tab w:val="decimal" w:pos="340"/>
              </w:tabs>
              <w:spacing w:line="220" w:lineRule="exact"/>
              <w:ind w:right="-25"/>
              <w:rPr>
                <w:sz w:val="16"/>
                <w:szCs w:val="16"/>
              </w:rPr>
            </w:pPr>
          </w:p>
        </w:tc>
        <w:tc>
          <w:tcPr>
            <w:tcW w:w="795" w:type="dxa"/>
            <w:shd w:val="clear" w:color="auto" w:fill="auto"/>
            <w:vAlign w:val="bottom"/>
          </w:tcPr>
          <w:p w14:paraId="09D7185F" w14:textId="77777777" w:rsidR="002D5342" w:rsidRPr="00013082" w:rsidRDefault="002D5342" w:rsidP="002D5342">
            <w:pPr>
              <w:tabs>
                <w:tab w:val="decimal" w:pos="394"/>
              </w:tabs>
              <w:spacing w:line="220" w:lineRule="exact"/>
              <w:ind w:right="-25"/>
              <w:rPr>
                <w:sz w:val="16"/>
                <w:szCs w:val="16"/>
              </w:rPr>
            </w:pPr>
          </w:p>
        </w:tc>
        <w:tc>
          <w:tcPr>
            <w:tcW w:w="792" w:type="dxa"/>
            <w:shd w:val="clear" w:color="auto" w:fill="auto"/>
            <w:vAlign w:val="bottom"/>
          </w:tcPr>
          <w:p w14:paraId="1BCEA930" w14:textId="77777777" w:rsidR="002D5342" w:rsidRPr="00013082" w:rsidRDefault="002D5342" w:rsidP="002D5342">
            <w:pPr>
              <w:tabs>
                <w:tab w:val="decimal" w:pos="340"/>
              </w:tabs>
              <w:spacing w:line="220" w:lineRule="exact"/>
              <w:ind w:right="-12"/>
              <w:rPr>
                <w:sz w:val="16"/>
                <w:szCs w:val="16"/>
                <w:cs/>
              </w:rPr>
            </w:pPr>
          </w:p>
        </w:tc>
        <w:tc>
          <w:tcPr>
            <w:tcW w:w="792" w:type="dxa"/>
            <w:shd w:val="clear" w:color="auto" w:fill="auto"/>
            <w:vAlign w:val="center"/>
          </w:tcPr>
          <w:p w14:paraId="623D6483" w14:textId="77777777" w:rsidR="002D5342" w:rsidRPr="00013082" w:rsidRDefault="002D5342" w:rsidP="002D5342">
            <w:pPr>
              <w:snapToGrid w:val="0"/>
              <w:spacing w:line="220" w:lineRule="exact"/>
              <w:ind w:right="-25"/>
              <w:jc w:val="right"/>
              <w:rPr>
                <w:sz w:val="16"/>
                <w:szCs w:val="16"/>
              </w:rPr>
            </w:pPr>
          </w:p>
        </w:tc>
        <w:tc>
          <w:tcPr>
            <w:tcW w:w="792" w:type="dxa"/>
            <w:vAlign w:val="bottom"/>
          </w:tcPr>
          <w:p w14:paraId="6845D9C4" w14:textId="2B9C1592" w:rsidR="002D5342" w:rsidRPr="00013082" w:rsidRDefault="002D5342" w:rsidP="00355B28">
            <w:pPr>
              <w:tabs>
                <w:tab w:val="decimal" w:pos="521"/>
              </w:tabs>
              <w:spacing w:line="220" w:lineRule="exact"/>
              <w:ind w:right="-123"/>
              <w:jc w:val="center"/>
              <w:rPr>
                <w:sz w:val="16"/>
                <w:szCs w:val="16"/>
                <w:cs/>
              </w:rPr>
            </w:pPr>
          </w:p>
        </w:tc>
        <w:tc>
          <w:tcPr>
            <w:tcW w:w="796" w:type="dxa"/>
            <w:vAlign w:val="bottom"/>
          </w:tcPr>
          <w:p w14:paraId="5AC02EC9" w14:textId="7D1BB92E" w:rsidR="002D5342" w:rsidRPr="00013082" w:rsidRDefault="002D5342" w:rsidP="00355B28">
            <w:pPr>
              <w:tabs>
                <w:tab w:val="decimal" w:pos="521"/>
              </w:tabs>
              <w:spacing w:line="220" w:lineRule="exact"/>
              <w:ind w:right="-123"/>
              <w:rPr>
                <w:sz w:val="16"/>
                <w:szCs w:val="16"/>
                <w:cs/>
              </w:rPr>
            </w:pPr>
          </w:p>
        </w:tc>
      </w:tr>
      <w:tr w:rsidR="002D5342" w:rsidRPr="00013082" w14:paraId="0E60AC58" w14:textId="77777777" w:rsidTr="00AA758B">
        <w:tc>
          <w:tcPr>
            <w:tcW w:w="3504" w:type="dxa"/>
            <w:shd w:val="clear" w:color="auto" w:fill="auto"/>
          </w:tcPr>
          <w:p w14:paraId="3DB7631E" w14:textId="77777777" w:rsidR="002D5342" w:rsidRPr="00013082" w:rsidRDefault="002D5342" w:rsidP="002D5342">
            <w:pPr>
              <w:spacing w:line="220" w:lineRule="exact"/>
              <w:ind w:left="430" w:right="-108"/>
              <w:rPr>
                <w:sz w:val="16"/>
                <w:szCs w:val="16"/>
              </w:rPr>
            </w:pPr>
          </w:p>
        </w:tc>
        <w:tc>
          <w:tcPr>
            <w:tcW w:w="1617" w:type="dxa"/>
            <w:shd w:val="clear" w:color="auto" w:fill="auto"/>
          </w:tcPr>
          <w:p w14:paraId="3F624027" w14:textId="77777777" w:rsidR="002D5342" w:rsidRPr="00013082" w:rsidRDefault="002D5342" w:rsidP="002D5342">
            <w:pPr>
              <w:spacing w:line="220" w:lineRule="exact"/>
              <w:ind w:left="-57" w:right="-130"/>
              <w:rPr>
                <w:sz w:val="16"/>
                <w:szCs w:val="16"/>
              </w:rPr>
            </w:pPr>
          </w:p>
        </w:tc>
        <w:tc>
          <w:tcPr>
            <w:tcW w:w="720" w:type="dxa"/>
          </w:tcPr>
          <w:p w14:paraId="3743F23C" w14:textId="77777777" w:rsidR="002D5342" w:rsidRPr="00013082" w:rsidRDefault="002D5342" w:rsidP="002D5342">
            <w:pPr>
              <w:spacing w:line="220" w:lineRule="exact"/>
              <w:ind w:left="-88" w:right="-101"/>
              <w:jc w:val="center"/>
              <w:rPr>
                <w:sz w:val="16"/>
                <w:szCs w:val="16"/>
              </w:rPr>
            </w:pPr>
          </w:p>
        </w:tc>
        <w:tc>
          <w:tcPr>
            <w:tcW w:w="792" w:type="dxa"/>
            <w:shd w:val="clear" w:color="auto" w:fill="auto"/>
            <w:vAlign w:val="bottom"/>
          </w:tcPr>
          <w:p w14:paraId="44B0A803" w14:textId="77777777" w:rsidR="002D5342" w:rsidRPr="00013082" w:rsidRDefault="002D5342" w:rsidP="002D5342">
            <w:pPr>
              <w:tabs>
                <w:tab w:val="decimal" w:pos="290"/>
                <w:tab w:val="decimal" w:pos="340"/>
              </w:tabs>
              <w:spacing w:line="220" w:lineRule="exact"/>
              <w:ind w:right="-25"/>
              <w:rPr>
                <w:sz w:val="16"/>
                <w:szCs w:val="16"/>
              </w:rPr>
            </w:pPr>
          </w:p>
        </w:tc>
        <w:tc>
          <w:tcPr>
            <w:tcW w:w="795" w:type="dxa"/>
            <w:shd w:val="clear" w:color="auto" w:fill="auto"/>
            <w:vAlign w:val="bottom"/>
          </w:tcPr>
          <w:p w14:paraId="482A481E" w14:textId="77777777" w:rsidR="002D5342" w:rsidRPr="00013082" w:rsidRDefault="002D5342" w:rsidP="002D5342">
            <w:pPr>
              <w:tabs>
                <w:tab w:val="decimal" w:pos="394"/>
              </w:tabs>
              <w:spacing w:line="220" w:lineRule="exact"/>
              <w:ind w:right="-25"/>
              <w:rPr>
                <w:sz w:val="16"/>
                <w:szCs w:val="16"/>
              </w:rPr>
            </w:pPr>
          </w:p>
        </w:tc>
        <w:tc>
          <w:tcPr>
            <w:tcW w:w="792" w:type="dxa"/>
            <w:shd w:val="clear" w:color="auto" w:fill="auto"/>
            <w:vAlign w:val="bottom"/>
          </w:tcPr>
          <w:p w14:paraId="191D7640" w14:textId="77777777" w:rsidR="002D5342" w:rsidRPr="00013082" w:rsidRDefault="002D5342" w:rsidP="002D5342">
            <w:pPr>
              <w:tabs>
                <w:tab w:val="decimal" w:pos="340"/>
              </w:tabs>
              <w:spacing w:line="220" w:lineRule="exact"/>
              <w:ind w:right="-12"/>
              <w:rPr>
                <w:sz w:val="16"/>
                <w:szCs w:val="16"/>
                <w:cs/>
              </w:rPr>
            </w:pPr>
          </w:p>
        </w:tc>
        <w:tc>
          <w:tcPr>
            <w:tcW w:w="792" w:type="dxa"/>
            <w:shd w:val="clear" w:color="auto" w:fill="auto"/>
            <w:vAlign w:val="center"/>
          </w:tcPr>
          <w:p w14:paraId="1A4E3671" w14:textId="77777777" w:rsidR="002D5342" w:rsidRPr="00013082" w:rsidRDefault="002D5342" w:rsidP="002D5342">
            <w:pPr>
              <w:snapToGrid w:val="0"/>
              <w:spacing w:line="220" w:lineRule="exact"/>
              <w:ind w:right="-25"/>
              <w:jc w:val="right"/>
              <w:rPr>
                <w:sz w:val="16"/>
                <w:szCs w:val="16"/>
              </w:rPr>
            </w:pPr>
          </w:p>
        </w:tc>
        <w:tc>
          <w:tcPr>
            <w:tcW w:w="792" w:type="dxa"/>
            <w:vAlign w:val="bottom"/>
          </w:tcPr>
          <w:p w14:paraId="458B4193" w14:textId="77777777" w:rsidR="002D5342" w:rsidRPr="00013082" w:rsidRDefault="002D5342" w:rsidP="002D5342">
            <w:pPr>
              <w:tabs>
                <w:tab w:val="decimal" w:pos="521"/>
              </w:tabs>
              <w:spacing w:line="220" w:lineRule="exact"/>
              <w:ind w:right="-123"/>
              <w:jc w:val="center"/>
              <w:rPr>
                <w:sz w:val="16"/>
                <w:szCs w:val="16"/>
                <w:cs/>
              </w:rPr>
            </w:pPr>
          </w:p>
        </w:tc>
        <w:tc>
          <w:tcPr>
            <w:tcW w:w="796" w:type="dxa"/>
            <w:vAlign w:val="bottom"/>
          </w:tcPr>
          <w:p w14:paraId="0A5F8AE8" w14:textId="77777777" w:rsidR="002D5342" w:rsidRPr="00013082" w:rsidRDefault="002D5342" w:rsidP="002D5342">
            <w:pPr>
              <w:tabs>
                <w:tab w:val="decimal" w:pos="521"/>
              </w:tabs>
              <w:spacing w:line="220" w:lineRule="exact"/>
              <w:ind w:right="-123"/>
              <w:rPr>
                <w:sz w:val="16"/>
                <w:szCs w:val="16"/>
              </w:rPr>
            </w:pPr>
          </w:p>
        </w:tc>
      </w:tr>
      <w:tr w:rsidR="002D5342" w:rsidRPr="00013082" w14:paraId="0C58E217" w14:textId="77777777" w:rsidTr="00AA758B">
        <w:tc>
          <w:tcPr>
            <w:tcW w:w="3504" w:type="dxa"/>
            <w:shd w:val="clear" w:color="auto" w:fill="auto"/>
          </w:tcPr>
          <w:p w14:paraId="6824AE71" w14:textId="77777777" w:rsidR="002D5342" w:rsidRPr="00013082" w:rsidRDefault="002D5342" w:rsidP="002D5342">
            <w:pPr>
              <w:spacing w:line="220" w:lineRule="exact"/>
              <w:ind w:left="430" w:right="-108"/>
              <w:rPr>
                <w:sz w:val="16"/>
                <w:szCs w:val="16"/>
              </w:rPr>
            </w:pPr>
          </w:p>
        </w:tc>
        <w:tc>
          <w:tcPr>
            <w:tcW w:w="1617" w:type="dxa"/>
            <w:shd w:val="clear" w:color="auto" w:fill="auto"/>
          </w:tcPr>
          <w:p w14:paraId="624520C1" w14:textId="77777777" w:rsidR="002D5342" w:rsidRPr="00013082" w:rsidRDefault="002D5342" w:rsidP="002D5342">
            <w:pPr>
              <w:spacing w:line="220" w:lineRule="exact"/>
              <w:ind w:left="-57" w:right="-130"/>
              <w:rPr>
                <w:sz w:val="16"/>
                <w:szCs w:val="16"/>
              </w:rPr>
            </w:pPr>
          </w:p>
        </w:tc>
        <w:tc>
          <w:tcPr>
            <w:tcW w:w="720" w:type="dxa"/>
          </w:tcPr>
          <w:p w14:paraId="1106880C" w14:textId="77777777" w:rsidR="002D5342" w:rsidRPr="00013082" w:rsidRDefault="002D5342" w:rsidP="002D5342">
            <w:pPr>
              <w:spacing w:line="220" w:lineRule="exact"/>
              <w:ind w:left="-88" w:right="-101"/>
              <w:jc w:val="center"/>
              <w:rPr>
                <w:sz w:val="16"/>
                <w:szCs w:val="16"/>
              </w:rPr>
            </w:pPr>
          </w:p>
        </w:tc>
        <w:tc>
          <w:tcPr>
            <w:tcW w:w="792" w:type="dxa"/>
            <w:shd w:val="clear" w:color="auto" w:fill="auto"/>
            <w:vAlign w:val="bottom"/>
          </w:tcPr>
          <w:p w14:paraId="429DF878" w14:textId="77777777" w:rsidR="002D5342" w:rsidRPr="00013082" w:rsidRDefault="002D5342" w:rsidP="002D5342">
            <w:pPr>
              <w:tabs>
                <w:tab w:val="decimal" w:pos="290"/>
                <w:tab w:val="decimal" w:pos="340"/>
              </w:tabs>
              <w:spacing w:line="220" w:lineRule="exact"/>
              <w:ind w:right="-25"/>
              <w:rPr>
                <w:sz w:val="16"/>
                <w:szCs w:val="16"/>
              </w:rPr>
            </w:pPr>
          </w:p>
        </w:tc>
        <w:tc>
          <w:tcPr>
            <w:tcW w:w="795" w:type="dxa"/>
            <w:shd w:val="clear" w:color="auto" w:fill="auto"/>
            <w:vAlign w:val="bottom"/>
          </w:tcPr>
          <w:p w14:paraId="4151F1B4" w14:textId="77777777" w:rsidR="002D5342" w:rsidRPr="00013082" w:rsidRDefault="002D5342" w:rsidP="002D5342">
            <w:pPr>
              <w:tabs>
                <w:tab w:val="decimal" w:pos="394"/>
              </w:tabs>
              <w:spacing w:line="220" w:lineRule="exact"/>
              <w:ind w:right="-25"/>
              <w:rPr>
                <w:sz w:val="16"/>
                <w:szCs w:val="16"/>
              </w:rPr>
            </w:pPr>
          </w:p>
        </w:tc>
        <w:tc>
          <w:tcPr>
            <w:tcW w:w="792" w:type="dxa"/>
            <w:shd w:val="clear" w:color="auto" w:fill="auto"/>
            <w:vAlign w:val="bottom"/>
          </w:tcPr>
          <w:p w14:paraId="7FB2659F" w14:textId="77777777" w:rsidR="002D5342" w:rsidRPr="00013082" w:rsidRDefault="002D5342" w:rsidP="002D5342">
            <w:pPr>
              <w:tabs>
                <w:tab w:val="decimal" w:pos="340"/>
              </w:tabs>
              <w:spacing w:line="220" w:lineRule="exact"/>
              <w:ind w:right="-12"/>
              <w:rPr>
                <w:sz w:val="16"/>
                <w:szCs w:val="16"/>
                <w:cs/>
              </w:rPr>
            </w:pPr>
          </w:p>
        </w:tc>
        <w:tc>
          <w:tcPr>
            <w:tcW w:w="792" w:type="dxa"/>
            <w:shd w:val="clear" w:color="auto" w:fill="auto"/>
            <w:vAlign w:val="center"/>
          </w:tcPr>
          <w:p w14:paraId="79F17FCA" w14:textId="77777777" w:rsidR="002D5342" w:rsidRPr="00013082" w:rsidRDefault="002D5342" w:rsidP="002D5342">
            <w:pPr>
              <w:snapToGrid w:val="0"/>
              <w:spacing w:line="220" w:lineRule="exact"/>
              <w:ind w:right="-25"/>
              <w:jc w:val="right"/>
              <w:rPr>
                <w:sz w:val="16"/>
                <w:szCs w:val="16"/>
              </w:rPr>
            </w:pPr>
          </w:p>
        </w:tc>
        <w:tc>
          <w:tcPr>
            <w:tcW w:w="792" w:type="dxa"/>
            <w:vAlign w:val="bottom"/>
          </w:tcPr>
          <w:p w14:paraId="40C0727A" w14:textId="77777777" w:rsidR="002D5342" w:rsidRPr="00013082" w:rsidRDefault="002D5342" w:rsidP="002D5342">
            <w:pPr>
              <w:tabs>
                <w:tab w:val="decimal" w:pos="521"/>
              </w:tabs>
              <w:spacing w:line="220" w:lineRule="exact"/>
              <w:ind w:right="-123"/>
              <w:jc w:val="center"/>
              <w:rPr>
                <w:sz w:val="16"/>
                <w:szCs w:val="16"/>
                <w:cs/>
              </w:rPr>
            </w:pPr>
          </w:p>
        </w:tc>
        <w:tc>
          <w:tcPr>
            <w:tcW w:w="796" w:type="dxa"/>
            <w:vAlign w:val="bottom"/>
          </w:tcPr>
          <w:p w14:paraId="31F4832B" w14:textId="77777777" w:rsidR="002D5342" w:rsidRPr="00013082" w:rsidRDefault="002D5342" w:rsidP="002D5342">
            <w:pPr>
              <w:tabs>
                <w:tab w:val="decimal" w:pos="521"/>
              </w:tabs>
              <w:spacing w:line="220" w:lineRule="exact"/>
              <w:ind w:right="-123"/>
              <w:rPr>
                <w:sz w:val="16"/>
                <w:szCs w:val="16"/>
              </w:rPr>
            </w:pPr>
          </w:p>
        </w:tc>
      </w:tr>
      <w:tr w:rsidR="00355B28" w:rsidRPr="00013082" w14:paraId="5DB6093C" w14:textId="77777777" w:rsidTr="00AA758B">
        <w:tc>
          <w:tcPr>
            <w:tcW w:w="3504" w:type="dxa"/>
            <w:shd w:val="clear" w:color="auto" w:fill="auto"/>
          </w:tcPr>
          <w:p w14:paraId="50DCC616" w14:textId="77777777" w:rsidR="00355B28" w:rsidRPr="00013082" w:rsidRDefault="00355B28" w:rsidP="002D5342">
            <w:pPr>
              <w:spacing w:line="220" w:lineRule="exact"/>
              <w:ind w:left="430" w:right="-108"/>
              <w:rPr>
                <w:sz w:val="16"/>
                <w:szCs w:val="16"/>
              </w:rPr>
            </w:pPr>
          </w:p>
        </w:tc>
        <w:tc>
          <w:tcPr>
            <w:tcW w:w="1617" w:type="dxa"/>
            <w:shd w:val="clear" w:color="auto" w:fill="auto"/>
          </w:tcPr>
          <w:p w14:paraId="40A80AFD" w14:textId="77777777" w:rsidR="00355B28" w:rsidRPr="00013082" w:rsidRDefault="00355B28" w:rsidP="002D5342">
            <w:pPr>
              <w:spacing w:line="220" w:lineRule="exact"/>
              <w:ind w:left="-57" w:right="-130"/>
              <w:rPr>
                <w:sz w:val="16"/>
                <w:szCs w:val="16"/>
              </w:rPr>
            </w:pPr>
          </w:p>
        </w:tc>
        <w:tc>
          <w:tcPr>
            <w:tcW w:w="720" w:type="dxa"/>
          </w:tcPr>
          <w:p w14:paraId="09BA7351" w14:textId="77777777" w:rsidR="00355B28" w:rsidRPr="00013082" w:rsidRDefault="00355B28" w:rsidP="002D5342">
            <w:pPr>
              <w:spacing w:line="220" w:lineRule="exact"/>
              <w:ind w:left="-88" w:right="-101"/>
              <w:jc w:val="center"/>
              <w:rPr>
                <w:sz w:val="16"/>
                <w:szCs w:val="16"/>
              </w:rPr>
            </w:pPr>
          </w:p>
        </w:tc>
        <w:tc>
          <w:tcPr>
            <w:tcW w:w="792" w:type="dxa"/>
            <w:shd w:val="clear" w:color="auto" w:fill="auto"/>
            <w:vAlign w:val="bottom"/>
          </w:tcPr>
          <w:p w14:paraId="50E69103" w14:textId="77777777" w:rsidR="00355B28" w:rsidRPr="00013082" w:rsidRDefault="00355B28" w:rsidP="002D5342">
            <w:pPr>
              <w:tabs>
                <w:tab w:val="decimal" w:pos="290"/>
                <w:tab w:val="decimal" w:pos="340"/>
              </w:tabs>
              <w:spacing w:line="220" w:lineRule="exact"/>
              <w:ind w:right="-25"/>
              <w:rPr>
                <w:sz w:val="16"/>
                <w:szCs w:val="16"/>
              </w:rPr>
            </w:pPr>
          </w:p>
        </w:tc>
        <w:tc>
          <w:tcPr>
            <w:tcW w:w="795" w:type="dxa"/>
            <w:shd w:val="clear" w:color="auto" w:fill="auto"/>
            <w:vAlign w:val="bottom"/>
          </w:tcPr>
          <w:p w14:paraId="38560ED6" w14:textId="77777777" w:rsidR="00355B28" w:rsidRPr="00013082" w:rsidRDefault="00355B28" w:rsidP="002D5342">
            <w:pPr>
              <w:tabs>
                <w:tab w:val="decimal" w:pos="394"/>
              </w:tabs>
              <w:spacing w:line="220" w:lineRule="exact"/>
              <w:ind w:right="-25"/>
              <w:rPr>
                <w:sz w:val="16"/>
                <w:szCs w:val="16"/>
              </w:rPr>
            </w:pPr>
          </w:p>
        </w:tc>
        <w:tc>
          <w:tcPr>
            <w:tcW w:w="792" w:type="dxa"/>
            <w:shd w:val="clear" w:color="auto" w:fill="auto"/>
            <w:vAlign w:val="bottom"/>
          </w:tcPr>
          <w:p w14:paraId="5883ED0D" w14:textId="77777777" w:rsidR="00355B28" w:rsidRPr="00013082" w:rsidRDefault="00355B28" w:rsidP="002D5342">
            <w:pPr>
              <w:tabs>
                <w:tab w:val="decimal" w:pos="340"/>
              </w:tabs>
              <w:spacing w:line="220" w:lineRule="exact"/>
              <w:ind w:right="-12"/>
              <w:rPr>
                <w:sz w:val="16"/>
                <w:szCs w:val="16"/>
                <w:cs/>
              </w:rPr>
            </w:pPr>
          </w:p>
        </w:tc>
        <w:tc>
          <w:tcPr>
            <w:tcW w:w="792" w:type="dxa"/>
            <w:shd w:val="clear" w:color="auto" w:fill="auto"/>
            <w:vAlign w:val="center"/>
          </w:tcPr>
          <w:p w14:paraId="5829E63C" w14:textId="77777777" w:rsidR="00355B28" w:rsidRPr="00013082" w:rsidRDefault="00355B28" w:rsidP="002D5342">
            <w:pPr>
              <w:snapToGrid w:val="0"/>
              <w:spacing w:line="220" w:lineRule="exact"/>
              <w:ind w:right="-25"/>
              <w:jc w:val="right"/>
              <w:rPr>
                <w:sz w:val="16"/>
                <w:szCs w:val="16"/>
              </w:rPr>
            </w:pPr>
          </w:p>
        </w:tc>
        <w:tc>
          <w:tcPr>
            <w:tcW w:w="792" w:type="dxa"/>
            <w:vAlign w:val="bottom"/>
          </w:tcPr>
          <w:p w14:paraId="5A7275D2" w14:textId="77777777" w:rsidR="00355B28" w:rsidRPr="00013082" w:rsidRDefault="00355B28" w:rsidP="002D5342">
            <w:pPr>
              <w:tabs>
                <w:tab w:val="decimal" w:pos="521"/>
              </w:tabs>
              <w:spacing w:line="220" w:lineRule="exact"/>
              <w:ind w:right="-123"/>
              <w:jc w:val="center"/>
              <w:rPr>
                <w:sz w:val="16"/>
                <w:szCs w:val="16"/>
                <w:cs/>
              </w:rPr>
            </w:pPr>
          </w:p>
        </w:tc>
        <w:tc>
          <w:tcPr>
            <w:tcW w:w="796" w:type="dxa"/>
            <w:vAlign w:val="bottom"/>
          </w:tcPr>
          <w:p w14:paraId="741ED3F3" w14:textId="77777777" w:rsidR="00355B28" w:rsidRPr="00013082" w:rsidRDefault="00355B28" w:rsidP="002D5342">
            <w:pPr>
              <w:tabs>
                <w:tab w:val="decimal" w:pos="521"/>
              </w:tabs>
              <w:spacing w:line="220" w:lineRule="exact"/>
              <w:ind w:right="-123"/>
              <w:rPr>
                <w:sz w:val="16"/>
                <w:szCs w:val="16"/>
              </w:rPr>
            </w:pPr>
          </w:p>
        </w:tc>
      </w:tr>
      <w:tr w:rsidR="00F002AA" w:rsidRPr="00013082" w14:paraId="1B042AE6" w14:textId="77777777" w:rsidTr="00AA758B">
        <w:tc>
          <w:tcPr>
            <w:tcW w:w="3504" w:type="dxa"/>
            <w:shd w:val="clear" w:color="auto" w:fill="auto"/>
          </w:tcPr>
          <w:p w14:paraId="6F0C0CB1" w14:textId="77777777" w:rsidR="00F002AA" w:rsidRPr="00013082" w:rsidRDefault="00F002AA" w:rsidP="002D5342">
            <w:pPr>
              <w:spacing w:line="220" w:lineRule="exact"/>
              <w:ind w:left="430" w:right="-108"/>
              <w:rPr>
                <w:sz w:val="16"/>
                <w:szCs w:val="16"/>
              </w:rPr>
            </w:pPr>
          </w:p>
        </w:tc>
        <w:tc>
          <w:tcPr>
            <w:tcW w:w="1617" w:type="dxa"/>
            <w:shd w:val="clear" w:color="auto" w:fill="auto"/>
          </w:tcPr>
          <w:p w14:paraId="3C4FCC1A" w14:textId="77777777" w:rsidR="00F002AA" w:rsidRPr="00013082" w:rsidRDefault="00F002AA" w:rsidP="002D5342">
            <w:pPr>
              <w:spacing w:line="220" w:lineRule="exact"/>
              <w:ind w:left="-57" w:right="-130"/>
              <w:rPr>
                <w:sz w:val="16"/>
                <w:szCs w:val="16"/>
              </w:rPr>
            </w:pPr>
          </w:p>
        </w:tc>
        <w:tc>
          <w:tcPr>
            <w:tcW w:w="720" w:type="dxa"/>
          </w:tcPr>
          <w:p w14:paraId="5C55C734" w14:textId="77777777" w:rsidR="00F002AA" w:rsidRPr="00013082" w:rsidRDefault="00F002AA" w:rsidP="002D5342">
            <w:pPr>
              <w:spacing w:line="220" w:lineRule="exact"/>
              <w:ind w:left="-88" w:right="-101"/>
              <w:jc w:val="center"/>
              <w:rPr>
                <w:sz w:val="16"/>
                <w:szCs w:val="16"/>
              </w:rPr>
            </w:pPr>
          </w:p>
        </w:tc>
        <w:tc>
          <w:tcPr>
            <w:tcW w:w="792" w:type="dxa"/>
            <w:shd w:val="clear" w:color="auto" w:fill="auto"/>
            <w:vAlign w:val="bottom"/>
          </w:tcPr>
          <w:p w14:paraId="61C7F3D9" w14:textId="77777777" w:rsidR="00F002AA" w:rsidRPr="00013082" w:rsidRDefault="00F002AA" w:rsidP="002D5342">
            <w:pPr>
              <w:tabs>
                <w:tab w:val="decimal" w:pos="290"/>
                <w:tab w:val="decimal" w:pos="340"/>
              </w:tabs>
              <w:spacing w:line="220" w:lineRule="exact"/>
              <w:ind w:right="-25"/>
              <w:rPr>
                <w:sz w:val="16"/>
                <w:szCs w:val="16"/>
              </w:rPr>
            </w:pPr>
          </w:p>
        </w:tc>
        <w:tc>
          <w:tcPr>
            <w:tcW w:w="795" w:type="dxa"/>
            <w:shd w:val="clear" w:color="auto" w:fill="auto"/>
            <w:vAlign w:val="bottom"/>
          </w:tcPr>
          <w:p w14:paraId="4EE2C37E" w14:textId="77777777" w:rsidR="00F002AA" w:rsidRPr="00027BC4" w:rsidRDefault="00F002AA" w:rsidP="002D5342">
            <w:pPr>
              <w:tabs>
                <w:tab w:val="decimal" w:pos="394"/>
              </w:tabs>
              <w:spacing w:line="220" w:lineRule="exact"/>
              <w:ind w:right="-25"/>
              <w:rPr>
                <w:rFonts w:cstheme="minorBidi"/>
                <w:sz w:val="16"/>
                <w:szCs w:val="16"/>
                <w:cs/>
              </w:rPr>
            </w:pPr>
          </w:p>
        </w:tc>
        <w:tc>
          <w:tcPr>
            <w:tcW w:w="792" w:type="dxa"/>
            <w:shd w:val="clear" w:color="auto" w:fill="auto"/>
            <w:vAlign w:val="bottom"/>
          </w:tcPr>
          <w:p w14:paraId="6C7295AF" w14:textId="77777777" w:rsidR="00F002AA" w:rsidRPr="00013082" w:rsidRDefault="00F002AA" w:rsidP="002D5342">
            <w:pPr>
              <w:tabs>
                <w:tab w:val="decimal" w:pos="340"/>
              </w:tabs>
              <w:spacing w:line="220" w:lineRule="exact"/>
              <w:ind w:right="-12"/>
              <w:rPr>
                <w:sz w:val="16"/>
                <w:szCs w:val="16"/>
                <w:cs/>
              </w:rPr>
            </w:pPr>
          </w:p>
        </w:tc>
        <w:tc>
          <w:tcPr>
            <w:tcW w:w="792" w:type="dxa"/>
            <w:shd w:val="clear" w:color="auto" w:fill="auto"/>
            <w:vAlign w:val="center"/>
          </w:tcPr>
          <w:p w14:paraId="02E53D69" w14:textId="77777777" w:rsidR="00F002AA" w:rsidRPr="00013082" w:rsidRDefault="00F002AA" w:rsidP="002D5342">
            <w:pPr>
              <w:snapToGrid w:val="0"/>
              <w:spacing w:line="220" w:lineRule="exact"/>
              <w:ind w:right="-25"/>
              <w:jc w:val="right"/>
              <w:rPr>
                <w:sz w:val="16"/>
                <w:szCs w:val="16"/>
              </w:rPr>
            </w:pPr>
          </w:p>
        </w:tc>
        <w:tc>
          <w:tcPr>
            <w:tcW w:w="792" w:type="dxa"/>
            <w:vAlign w:val="bottom"/>
          </w:tcPr>
          <w:p w14:paraId="2F7188BD" w14:textId="77777777" w:rsidR="00F002AA" w:rsidRPr="00013082" w:rsidRDefault="00F002AA" w:rsidP="002D5342">
            <w:pPr>
              <w:tabs>
                <w:tab w:val="decimal" w:pos="521"/>
              </w:tabs>
              <w:spacing w:line="220" w:lineRule="exact"/>
              <w:ind w:right="-123"/>
              <w:jc w:val="center"/>
              <w:rPr>
                <w:sz w:val="16"/>
                <w:szCs w:val="16"/>
                <w:cs/>
              </w:rPr>
            </w:pPr>
          </w:p>
        </w:tc>
        <w:tc>
          <w:tcPr>
            <w:tcW w:w="796" w:type="dxa"/>
            <w:vAlign w:val="bottom"/>
          </w:tcPr>
          <w:p w14:paraId="319778DB" w14:textId="77777777" w:rsidR="00F002AA" w:rsidRPr="00013082" w:rsidRDefault="00F002AA" w:rsidP="002D5342">
            <w:pPr>
              <w:tabs>
                <w:tab w:val="decimal" w:pos="521"/>
              </w:tabs>
              <w:spacing w:line="220" w:lineRule="exact"/>
              <w:ind w:right="-123"/>
              <w:rPr>
                <w:sz w:val="16"/>
                <w:szCs w:val="16"/>
              </w:rPr>
            </w:pPr>
          </w:p>
        </w:tc>
      </w:tr>
      <w:tr w:rsidR="00080E60" w:rsidRPr="00013082" w14:paraId="23F384D8" w14:textId="77777777" w:rsidTr="00AA758B">
        <w:tc>
          <w:tcPr>
            <w:tcW w:w="3504" w:type="dxa"/>
            <w:shd w:val="clear" w:color="auto" w:fill="auto"/>
          </w:tcPr>
          <w:p w14:paraId="10655A66" w14:textId="77777777" w:rsidR="00080E60" w:rsidRPr="00013082" w:rsidRDefault="00080E60" w:rsidP="002D5342">
            <w:pPr>
              <w:spacing w:line="220" w:lineRule="exact"/>
              <w:ind w:left="430" w:right="-108"/>
              <w:rPr>
                <w:sz w:val="16"/>
                <w:szCs w:val="16"/>
              </w:rPr>
            </w:pPr>
          </w:p>
        </w:tc>
        <w:tc>
          <w:tcPr>
            <w:tcW w:w="1617" w:type="dxa"/>
            <w:shd w:val="clear" w:color="auto" w:fill="auto"/>
          </w:tcPr>
          <w:p w14:paraId="1B49AF48" w14:textId="77777777" w:rsidR="00080E60" w:rsidRPr="00013082" w:rsidRDefault="00080E60" w:rsidP="002D5342">
            <w:pPr>
              <w:spacing w:line="220" w:lineRule="exact"/>
              <w:ind w:left="-57" w:right="-130"/>
              <w:rPr>
                <w:sz w:val="16"/>
                <w:szCs w:val="16"/>
              </w:rPr>
            </w:pPr>
          </w:p>
        </w:tc>
        <w:tc>
          <w:tcPr>
            <w:tcW w:w="720" w:type="dxa"/>
          </w:tcPr>
          <w:p w14:paraId="74D627C8" w14:textId="77777777" w:rsidR="00080E60" w:rsidRPr="00013082" w:rsidRDefault="00080E60" w:rsidP="002D5342">
            <w:pPr>
              <w:spacing w:line="220" w:lineRule="exact"/>
              <w:ind w:left="-88" w:right="-101"/>
              <w:jc w:val="center"/>
              <w:rPr>
                <w:sz w:val="16"/>
                <w:szCs w:val="16"/>
              </w:rPr>
            </w:pPr>
          </w:p>
        </w:tc>
        <w:tc>
          <w:tcPr>
            <w:tcW w:w="792" w:type="dxa"/>
            <w:shd w:val="clear" w:color="auto" w:fill="auto"/>
            <w:vAlign w:val="bottom"/>
          </w:tcPr>
          <w:p w14:paraId="56C12090" w14:textId="77777777" w:rsidR="00080E60" w:rsidRPr="00013082" w:rsidRDefault="00080E60" w:rsidP="002D5342">
            <w:pPr>
              <w:tabs>
                <w:tab w:val="decimal" w:pos="290"/>
                <w:tab w:val="decimal" w:pos="340"/>
              </w:tabs>
              <w:spacing w:line="220" w:lineRule="exact"/>
              <w:ind w:right="-25"/>
              <w:rPr>
                <w:sz w:val="16"/>
                <w:szCs w:val="16"/>
              </w:rPr>
            </w:pPr>
          </w:p>
        </w:tc>
        <w:tc>
          <w:tcPr>
            <w:tcW w:w="795" w:type="dxa"/>
            <w:shd w:val="clear" w:color="auto" w:fill="auto"/>
            <w:vAlign w:val="bottom"/>
          </w:tcPr>
          <w:p w14:paraId="4A0B065C" w14:textId="77777777" w:rsidR="00080E60" w:rsidRPr="00027BC4" w:rsidRDefault="00080E60" w:rsidP="002D5342">
            <w:pPr>
              <w:tabs>
                <w:tab w:val="decimal" w:pos="394"/>
              </w:tabs>
              <w:spacing w:line="220" w:lineRule="exact"/>
              <w:ind w:right="-25"/>
              <w:rPr>
                <w:rFonts w:cstheme="minorBidi"/>
                <w:sz w:val="16"/>
                <w:szCs w:val="16"/>
                <w:cs/>
              </w:rPr>
            </w:pPr>
          </w:p>
        </w:tc>
        <w:tc>
          <w:tcPr>
            <w:tcW w:w="792" w:type="dxa"/>
            <w:shd w:val="clear" w:color="auto" w:fill="auto"/>
            <w:vAlign w:val="bottom"/>
          </w:tcPr>
          <w:p w14:paraId="23FFCD4B" w14:textId="77777777" w:rsidR="00080E60" w:rsidRPr="00013082" w:rsidRDefault="00080E60" w:rsidP="002D5342">
            <w:pPr>
              <w:tabs>
                <w:tab w:val="decimal" w:pos="340"/>
              </w:tabs>
              <w:spacing w:line="220" w:lineRule="exact"/>
              <w:ind w:right="-12"/>
              <w:rPr>
                <w:sz w:val="16"/>
                <w:szCs w:val="16"/>
                <w:cs/>
              </w:rPr>
            </w:pPr>
          </w:p>
        </w:tc>
        <w:tc>
          <w:tcPr>
            <w:tcW w:w="792" w:type="dxa"/>
            <w:shd w:val="clear" w:color="auto" w:fill="auto"/>
            <w:vAlign w:val="center"/>
          </w:tcPr>
          <w:p w14:paraId="27736FDE" w14:textId="77777777" w:rsidR="00080E60" w:rsidRPr="00013082" w:rsidRDefault="00080E60" w:rsidP="002D5342">
            <w:pPr>
              <w:snapToGrid w:val="0"/>
              <w:spacing w:line="220" w:lineRule="exact"/>
              <w:ind w:right="-25"/>
              <w:jc w:val="right"/>
              <w:rPr>
                <w:sz w:val="16"/>
                <w:szCs w:val="16"/>
              </w:rPr>
            </w:pPr>
          </w:p>
        </w:tc>
        <w:tc>
          <w:tcPr>
            <w:tcW w:w="792" w:type="dxa"/>
            <w:vAlign w:val="bottom"/>
          </w:tcPr>
          <w:p w14:paraId="12976547" w14:textId="77777777" w:rsidR="00080E60" w:rsidRPr="00013082" w:rsidRDefault="00080E60" w:rsidP="002D5342">
            <w:pPr>
              <w:tabs>
                <w:tab w:val="decimal" w:pos="521"/>
              </w:tabs>
              <w:spacing w:line="220" w:lineRule="exact"/>
              <w:ind w:right="-123"/>
              <w:jc w:val="center"/>
              <w:rPr>
                <w:sz w:val="16"/>
                <w:szCs w:val="16"/>
                <w:cs/>
              </w:rPr>
            </w:pPr>
          </w:p>
        </w:tc>
        <w:tc>
          <w:tcPr>
            <w:tcW w:w="796" w:type="dxa"/>
            <w:vAlign w:val="bottom"/>
          </w:tcPr>
          <w:p w14:paraId="55150F29" w14:textId="77777777" w:rsidR="00080E60" w:rsidRPr="00013082" w:rsidRDefault="00080E60" w:rsidP="002D5342">
            <w:pPr>
              <w:tabs>
                <w:tab w:val="decimal" w:pos="521"/>
              </w:tabs>
              <w:spacing w:line="220" w:lineRule="exact"/>
              <w:ind w:right="-123"/>
              <w:rPr>
                <w:sz w:val="16"/>
                <w:szCs w:val="16"/>
              </w:rPr>
            </w:pPr>
          </w:p>
        </w:tc>
      </w:tr>
      <w:tr w:rsidR="0069439A" w:rsidRPr="00013082" w14:paraId="1223FC38" w14:textId="79BD1322" w:rsidTr="009612D3">
        <w:tc>
          <w:tcPr>
            <w:tcW w:w="3504" w:type="dxa"/>
            <w:shd w:val="clear" w:color="auto" w:fill="auto"/>
          </w:tcPr>
          <w:p w14:paraId="19F4515F" w14:textId="10EAB667" w:rsidR="0069439A" w:rsidRPr="00013082" w:rsidRDefault="0069439A" w:rsidP="002D5342">
            <w:pPr>
              <w:spacing w:line="200" w:lineRule="exact"/>
              <w:ind w:left="430" w:right="-108" w:hanging="180"/>
              <w:rPr>
                <w:b/>
                <w:bCs/>
                <w:sz w:val="16"/>
                <w:szCs w:val="16"/>
              </w:rPr>
            </w:pPr>
            <w:r>
              <w:lastRenderedPageBreak/>
              <w:br w:type="page"/>
            </w:r>
            <w:r w:rsidRPr="00013082">
              <w:rPr>
                <w:sz w:val="16"/>
                <w:szCs w:val="16"/>
              </w:rPr>
              <w:br w:type="page"/>
            </w:r>
          </w:p>
        </w:tc>
        <w:tc>
          <w:tcPr>
            <w:tcW w:w="1617" w:type="dxa"/>
            <w:shd w:val="clear" w:color="auto" w:fill="auto"/>
          </w:tcPr>
          <w:p w14:paraId="4CE2612F" w14:textId="77777777" w:rsidR="0069439A" w:rsidRPr="00013082" w:rsidRDefault="0069439A" w:rsidP="002D5342">
            <w:pPr>
              <w:spacing w:line="200" w:lineRule="exact"/>
              <w:ind w:left="-57" w:right="-130"/>
              <w:rPr>
                <w:sz w:val="16"/>
                <w:szCs w:val="16"/>
              </w:rPr>
            </w:pPr>
          </w:p>
        </w:tc>
        <w:tc>
          <w:tcPr>
            <w:tcW w:w="720" w:type="dxa"/>
          </w:tcPr>
          <w:p w14:paraId="23B72058" w14:textId="77777777" w:rsidR="0069439A" w:rsidRPr="00013082" w:rsidRDefault="0069439A" w:rsidP="002D5342">
            <w:pPr>
              <w:spacing w:line="200" w:lineRule="exact"/>
              <w:ind w:left="-57" w:right="-130"/>
              <w:rPr>
                <w:sz w:val="16"/>
                <w:szCs w:val="16"/>
              </w:rPr>
            </w:pPr>
          </w:p>
        </w:tc>
        <w:tc>
          <w:tcPr>
            <w:tcW w:w="4759" w:type="dxa"/>
            <w:gridSpan w:val="6"/>
            <w:shd w:val="clear" w:color="auto" w:fill="auto"/>
          </w:tcPr>
          <w:p w14:paraId="6594045A" w14:textId="6B55BC03" w:rsidR="0069439A" w:rsidRPr="00013082" w:rsidRDefault="0069439A" w:rsidP="002D5342">
            <w:pPr>
              <w:suppressAutoHyphens w:val="0"/>
              <w:jc w:val="center"/>
            </w:pPr>
            <w:r w:rsidRPr="00013082">
              <w:rPr>
                <w:b/>
                <w:bCs/>
                <w:sz w:val="16"/>
                <w:szCs w:val="16"/>
              </w:rPr>
              <w:t>The Bank</w:t>
            </w:r>
          </w:p>
        </w:tc>
      </w:tr>
      <w:tr w:rsidR="002D5342" w:rsidRPr="00013082" w14:paraId="665E6B92" w14:textId="60B2FAAA" w:rsidTr="00AA758B">
        <w:tc>
          <w:tcPr>
            <w:tcW w:w="3504" w:type="dxa"/>
            <w:shd w:val="clear" w:color="auto" w:fill="auto"/>
          </w:tcPr>
          <w:p w14:paraId="08A12D33" w14:textId="77777777" w:rsidR="002D5342" w:rsidRPr="00013082" w:rsidRDefault="002D5342" w:rsidP="002D5342">
            <w:pPr>
              <w:spacing w:line="200" w:lineRule="exact"/>
              <w:ind w:left="430" w:right="-108" w:hanging="180"/>
              <w:rPr>
                <w:b/>
                <w:bCs/>
                <w:sz w:val="16"/>
                <w:szCs w:val="16"/>
              </w:rPr>
            </w:pPr>
          </w:p>
        </w:tc>
        <w:tc>
          <w:tcPr>
            <w:tcW w:w="1617" w:type="dxa"/>
            <w:shd w:val="clear" w:color="auto" w:fill="auto"/>
          </w:tcPr>
          <w:p w14:paraId="59277B0A" w14:textId="6692F155" w:rsidR="002D5342" w:rsidRPr="00013082" w:rsidRDefault="002D5342" w:rsidP="002D5342">
            <w:pPr>
              <w:snapToGrid w:val="0"/>
              <w:spacing w:line="220" w:lineRule="exact"/>
              <w:ind w:left="-108" w:right="-108"/>
              <w:jc w:val="center"/>
              <w:rPr>
                <w:sz w:val="16"/>
                <w:szCs w:val="16"/>
              </w:rPr>
            </w:pPr>
            <w:r w:rsidRPr="00013082">
              <w:rPr>
                <w:sz w:val="16"/>
                <w:szCs w:val="16"/>
              </w:rPr>
              <w:t>Type of</w:t>
            </w:r>
          </w:p>
          <w:p w14:paraId="2A4FAC0F" w14:textId="5AA82026" w:rsidR="002D5342" w:rsidRPr="00013082" w:rsidRDefault="002D5342" w:rsidP="002D5342">
            <w:pPr>
              <w:spacing w:line="200" w:lineRule="exact"/>
              <w:ind w:left="-57" w:right="-130"/>
              <w:jc w:val="center"/>
              <w:rPr>
                <w:sz w:val="16"/>
                <w:szCs w:val="16"/>
              </w:rPr>
            </w:pPr>
            <w:r w:rsidRPr="00013082">
              <w:rPr>
                <w:sz w:val="16"/>
                <w:szCs w:val="16"/>
              </w:rPr>
              <w:t>business</w:t>
            </w:r>
          </w:p>
        </w:tc>
        <w:tc>
          <w:tcPr>
            <w:tcW w:w="720" w:type="dxa"/>
          </w:tcPr>
          <w:p w14:paraId="60363E53" w14:textId="77777777" w:rsidR="002D5342" w:rsidRPr="00013082" w:rsidRDefault="002D5342" w:rsidP="002D5342">
            <w:pPr>
              <w:snapToGrid w:val="0"/>
              <w:spacing w:line="220" w:lineRule="exact"/>
              <w:ind w:left="-108" w:right="-25"/>
              <w:jc w:val="center"/>
              <w:rPr>
                <w:sz w:val="16"/>
                <w:szCs w:val="16"/>
              </w:rPr>
            </w:pPr>
            <w:r w:rsidRPr="00013082">
              <w:rPr>
                <w:sz w:val="16"/>
                <w:szCs w:val="16"/>
              </w:rPr>
              <w:t>Type of</w:t>
            </w:r>
          </w:p>
          <w:p w14:paraId="4D888D92" w14:textId="1C01EE1D" w:rsidR="002D5342" w:rsidRPr="00013082" w:rsidRDefault="002D5342" w:rsidP="002D5342">
            <w:pPr>
              <w:spacing w:line="200" w:lineRule="exact"/>
              <w:ind w:left="-57" w:right="-130"/>
              <w:jc w:val="center"/>
              <w:rPr>
                <w:sz w:val="16"/>
                <w:szCs w:val="16"/>
              </w:rPr>
            </w:pPr>
            <w:r w:rsidRPr="00013082">
              <w:rPr>
                <w:sz w:val="16"/>
                <w:szCs w:val="16"/>
              </w:rPr>
              <w:t>share</w:t>
            </w:r>
          </w:p>
        </w:tc>
        <w:tc>
          <w:tcPr>
            <w:tcW w:w="1587" w:type="dxa"/>
            <w:gridSpan w:val="2"/>
            <w:shd w:val="clear" w:color="auto" w:fill="auto"/>
          </w:tcPr>
          <w:p w14:paraId="022ACB3E" w14:textId="06F85919" w:rsidR="002D5342" w:rsidRPr="00013082" w:rsidRDefault="002D5342" w:rsidP="002D5342">
            <w:pPr>
              <w:tabs>
                <w:tab w:val="decimal" w:pos="0"/>
              </w:tabs>
              <w:spacing w:line="200" w:lineRule="exact"/>
              <w:ind w:right="-25"/>
              <w:jc w:val="center"/>
              <w:rPr>
                <w:sz w:val="16"/>
                <w:szCs w:val="16"/>
              </w:rPr>
            </w:pPr>
            <w:r w:rsidRPr="00013082">
              <w:rPr>
                <w:sz w:val="16"/>
                <w:szCs w:val="16"/>
              </w:rPr>
              <w:t xml:space="preserve">Direct </w:t>
            </w:r>
            <w:r w:rsidRPr="00013082">
              <w:rPr>
                <w:sz w:val="16"/>
                <w:szCs w:val="16"/>
              </w:rPr>
              <w:br/>
              <w:t>shareholding</w:t>
            </w:r>
          </w:p>
        </w:tc>
        <w:tc>
          <w:tcPr>
            <w:tcW w:w="1584" w:type="dxa"/>
            <w:gridSpan w:val="2"/>
            <w:shd w:val="clear" w:color="auto" w:fill="auto"/>
          </w:tcPr>
          <w:p w14:paraId="74704F1B" w14:textId="5A7E0654" w:rsidR="002D5342" w:rsidRPr="00013082" w:rsidRDefault="002D5342" w:rsidP="002D5342">
            <w:pPr>
              <w:tabs>
                <w:tab w:val="decimal" w:pos="0"/>
              </w:tabs>
              <w:spacing w:line="200" w:lineRule="exact"/>
              <w:ind w:right="-12"/>
              <w:jc w:val="center"/>
              <w:rPr>
                <w:sz w:val="16"/>
                <w:szCs w:val="16"/>
              </w:rPr>
            </w:pPr>
            <w:r w:rsidRPr="00013082">
              <w:rPr>
                <w:sz w:val="16"/>
                <w:szCs w:val="16"/>
              </w:rPr>
              <w:t>Investment value</w:t>
            </w:r>
            <w:r w:rsidRPr="00013082">
              <w:rPr>
                <w:sz w:val="16"/>
                <w:szCs w:val="16"/>
              </w:rPr>
              <w:br/>
              <w:t>cost method</w:t>
            </w:r>
          </w:p>
        </w:tc>
        <w:tc>
          <w:tcPr>
            <w:tcW w:w="1588" w:type="dxa"/>
            <w:gridSpan w:val="2"/>
          </w:tcPr>
          <w:p w14:paraId="557DF3CD" w14:textId="42E1C1DB" w:rsidR="002D5342" w:rsidRPr="00582681" w:rsidRDefault="002D5342" w:rsidP="002D5342">
            <w:pPr>
              <w:suppressAutoHyphens w:val="0"/>
              <w:jc w:val="center"/>
              <w:rPr>
                <w:sz w:val="16"/>
                <w:szCs w:val="16"/>
              </w:rPr>
            </w:pPr>
            <w:r w:rsidRPr="00582681">
              <w:rPr>
                <w:sz w:val="16"/>
                <w:szCs w:val="16"/>
              </w:rPr>
              <w:t>Dividend income</w:t>
            </w:r>
          </w:p>
          <w:p w14:paraId="3F74197E" w14:textId="5BFED5DD" w:rsidR="002D5342" w:rsidRPr="00013082" w:rsidRDefault="002D5342" w:rsidP="002D5342">
            <w:pPr>
              <w:suppressAutoHyphens w:val="0"/>
              <w:jc w:val="center"/>
            </w:pPr>
            <w:r w:rsidRPr="00582681">
              <w:rPr>
                <w:sz w:val="16"/>
                <w:szCs w:val="16"/>
              </w:rPr>
              <w:t>for the nine-month periods ended</w:t>
            </w:r>
          </w:p>
        </w:tc>
      </w:tr>
      <w:tr w:rsidR="002D5342" w:rsidRPr="00013082" w14:paraId="6175DC73" w14:textId="1DAA1725" w:rsidTr="00AA758B">
        <w:tc>
          <w:tcPr>
            <w:tcW w:w="3504" w:type="dxa"/>
            <w:shd w:val="clear" w:color="auto" w:fill="auto"/>
          </w:tcPr>
          <w:p w14:paraId="071E3894" w14:textId="369486AA" w:rsidR="002D5342" w:rsidRPr="00013082" w:rsidRDefault="002D5342" w:rsidP="002D5342">
            <w:pPr>
              <w:spacing w:line="200" w:lineRule="exact"/>
              <w:ind w:left="430" w:right="-108" w:hanging="180"/>
              <w:rPr>
                <w:b/>
                <w:bCs/>
                <w:sz w:val="16"/>
                <w:szCs w:val="16"/>
              </w:rPr>
            </w:pPr>
          </w:p>
        </w:tc>
        <w:tc>
          <w:tcPr>
            <w:tcW w:w="1617" w:type="dxa"/>
            <w:shd w:val="clear" w:color="auto" w:fill="auto"/>
          </w:tcPr>
          <w:p w14:paraId="2D6D46E1" w14:textId="77777777" w:rsidR="002D5342" w:rsidRPr="00013082" w:rsidRDefault="002D5342" w:rsidP="002D5342">
            <w:pPr>
              <w:spacing w:line="200" w:lineRule="exact"/>
              <w:ind w:left="-57" w:right="-130"/>
              <w:rPr>
                <w:sz w:val="16"/>
                <w:szCs w:val="16"/>
              </w:rPr>
            </w:pPr>
          </w:p>
        </w:tc>
        <w:tc>
          <w:tcPr>
            <w:tcW w:w="720" w:type="dxa"/>
          </w:tcPr>
          <w:p w14:paraId="5444F9A8" w14:textId="77777777" w:rsidR="002D5342" w:rsidRPr="00013082" w:rsidRDefault="002D5342" w:rsidP="002D5342">
            <w:pPr>
              <w:spacing w:line="200" w:lineRule="exact"/>
              <w:ind w:left="-57" w:right="-130"/>
              <w:rPr>
                <w:sz w:val="16"/>
                <w:szCs w:val="16"/>
              </w:rPr>
            </w:pPr>
          </w:p>
        </w:tc>
        <w:tc>
          <w:tcPr>
            <w:tcW w:w="792" w:type="dxa"/>
            <w:shd w:val="clear" w:color="auto" w:fill="auto"/>
          </w:tcPr>
          <w:p w14:paraId="2D06DB49" w14:textId="77777777" w:rsidR="002D5342" w:rsidRPr="00013082" w:rsidRDefault="002D5342" w:rsidP="002D5342">
            <w:pPr>
              <w:snapToGrid w:val="0"/>
              <w:spacing w:line="220" w:lineRule="exact"/>
              <w:ind w:left="-194" w:right="-110"/>
              <w:jc w:val="center"/>
              <w:rPr>
                <w:rFonts w:eastAsia="Times New Roman"/>
                <w:sz w:val="16"/>
                <w:szCs w:val="16"/>
              </w:rPr>
            </w:pPr>
            <w:r w:rsidRPr="00013082">
              <w:rPr>
                <w:rFonts w:eastAsia="Times New Roman"/>
                <w:sz w:val="16"/>
                <w:szCs w:val="16"/>
              </w:rPr>
              <w:t xml:space="preserve">30 </w:t>
            </w:r>
          </w:p>
          <w:p w14:paraId="752A8CA7" w14:textId="76597912" w:rsidR="002D5342" w:rsidRPr="008E36CC" w:rsidRDefault="002D5342" w:rsidP="002D5342">
            <w:pPr>
              <w:spacing w:line="200" w:lineRule="exact"/>
              <w:ind w:left="-194" w:right="-143"/>
              <w:jc w:val="center"/>
              <w:rPr>
                <w:rFonts w:eastAsia="Times New Roman"/>
                <w:sz w:val="16"/>
                <w:szCs w:val="16"/>
              </w:rPr>
            </w:pPr>
            <w:r>
              <w:rPr>
                <w:rFonts w:eastAsia="Times New Roman"/>
                <w:sz w:val="16"/>
                <w:szCs w:val="16"/>
              </w:rPr>
              <w:t>September</w:t>
            </w:r>
          </w:p>
        </w:tc>
        <w:tc>
          <w:tcPr>
            <w:tcW w:w="795" w:type="dxa"/>
            <w:shd w:val="clear" w:color="auto" w:fill="auto"/>
          </w:tcPr>
          <w:p w14:paraId="47818A7A" w14:textId="77777777" w:rsidR="002D5342" w:rsidRPr="00013082" w:rsidRDefault="002D5342" w:rsidP="002D5342">
            <w:pPr>
              <w:snapToGrid w:val="0"/>
              <w:spacing w:line="220" w:lineRule="exact"/>
              <w:ind w:left="-194" w:right="-110"/>
              <w:jc w:val="center"/>
              <w:rPr>
                <w:rFonts w:eastAsia="Times New Roman"/>
                <w:sz w:val="16"/>
                <w:szCs w:val="16"/>
              </w:rPr>
            </w:pPr>
            <w:r w:rsidRPr="00013082">
              <w:rPr>
                <w:rFonts w:eastAsia="Times New Roman"/>
                <w:sz w:val="16"/>
                <w:szCs w:val="16"/>
              </w:rPr>
              <w:t>31</w:t>
            </w:r>
          </w:p>
          <w:p w14:paraId="7C62CEB6" w14:textId="4FAA4090" w:rsidR="002D5342" w:rsidRPr="008E36CC" w:rsidRDefault="002D5342" w:rsidP="002D5342">
            <w:pPr>
              <w:tabs>
                <w:tab w:val="decimal" w:pos="0"/>
              </w:tabs>
              <w:spacing w:line="200" w:lineRule="exact"/>
              <w:ind w:left="-194" w:right="-148"/>
              <w:jc w:val="center"/>
              <w:rPr>
                <w:rFonts w:eastAsia="Times New Roman"/>
                <w:sz w:val="16"/>
                <w:szCs w:val="16"/>
              </w:rPr>
            </w:pPr>
            <w:r w:rsidRPr="00013082">
              <w:rPr>
                <w:rFonts w:eastAsia="Times New Roman"/>
                <w:sz w:val="16"/>
                <w:szCs w:val="16"/>
              </w:rPr>
              <w:t>December</w:t>
            </w:r>
          </w:p>
        </w:tc>
        <w:tc>
          <w:tcPr>
            <w:tcW w:w="792" w:type="dxa"/>
            <w:shd w:val="clear" w:color="auto" w:fill="auto"/>
          </w:tcPr>
          <w:p w14:paraId="517BB0C6" w14:textId="77777777" w:rsidR="002D5342" w:rsidRPr="00013082" w:rsidRDefault="002D5342" w:rsidP="002D5342">
            <w:pPr>
              <w:snapToGrid w:val="0"/>
              <w:spacing w:line="220" w:lineRule="exact"/>
              <w:ind w:left="-194" w:right="-110"/>
              <w:jc w:val="center"/>
              <w:rPr>
                <w:rFonts w:eastAsia="Times New Roman"/>
                <w:sz w:val="16"/>
                <w:szCs w:val="16"/>
              </w:rPr>
            </w:pPr>
            <w:r w:rsidRPr="00013082">
              <w:rPr>
                <w:rFonts w:eastAsia="Times New Roman"/>
                <w:sz w:val="16"/>
                <w:szCs w:val="16"/>
              </w:rPr>
              <w:t xml:space="preserve">30 </w:t>
            </w:r>
          </w:p>
          <w:p w14:paraId="75A1199E" w14:textId="11397B51" w:rsidR="002D5342" w:rsidRPr="008E36CC" w:rsidRDefault="002D5342" w:rsidP="002D5342">
            <w:pPr>
              <w:tabs>
                <w:tab w:val="decimal" w:pos="0"/>
              </w:tabs>
              <w:spacing w:line="200" w:lineRule="exact"/>
              <w:ind w:left="-194" w:right="-166"/>
              <w:jc w:val="center"/>
              <w:rPr>
                <w:rFonts w:eastAsia="Times New Roman"/>
                <w:sz w:val="16"/>
                <w:szCs w:val="16"/>
              </w:rPr>
            </w:pPr>
            <w:r w:rsidRPr="008E36CC">
              <w:rPr>
                <w:rFonts w:eastAsia="Times New Roman"/>
                <w:sz w:val="16"/>
                <w:szCs w:val="16"/>
              </w:rPr>
              <w:t>September</w:t>
            </w:r>
          </w:p>
        </w:tc>
        <w:tc>
          <w:tcPr>
            <w:tcW w:w="792" w:type="dxa"/>
            <w:shd w:val="clear" w:color="auto" w:fill="auto"/>
          </w:tcPr>
          <w:p w14:paraId="19131F60" w14:textId="1C3960F1" w:rsidR="002D5342" w:rsidRPr="00C40761" w:rsidRDefault="002D5342" w:rsidP="002D5342">
            <w:pPr>
              <w:snapToGrid w:val="0"/>
              <w:spacing w:line="220" w:lineRule="exact"/>
              <w:ind w:left="-194" w:right="-110"/>
              <w:jc w:val="center"/>
              <w:rPr>
                <w:rFonts w:eastAsia="Times New Roman"/>
                <w:sz w:val="16"/>
                <w:szCs w:val="16"/>
              </w:rPr>
            </w:pPr>
            <w:r w:rsidRPr="00C40761">
              <w:rPr>
                <w:rFonts w:eastAsia="Times New Roman"/>
                <w:sz w:val="16"/>
                <w:szCs w:val="16"/>
              </w:rPr>
              <w:t>3</w:t>
            </w:r>
            <w:r w:rsidR="00C40761" w:rsidRPr="00C40761">
              <w:rPr>
                <w:rFonts w:eastAsia="Times New Roman"/>
                <w:sz w:val="16"/>
                <w:szCs w:val="16"/>
              </w:rPr>
              <w:t>1</w:t>
            </w:r>
            <w:r w:rsidRPr="00C40761">
              <w:rPr>
                <w:rFonts w:eastAsia="Times New Roman"/>
                <w:sz w:val="16"/>
                <w:szCs w:val="16"/>
              </w:rPr>
              <w:t xml:space="preserve"> </w:t>
            </w:r>
          </w:p>
          <w:p w14:paraId="4060CC31" w14:textId="5E7F79FD" w:rsidR="002D5342" w:rsidRPr="00C40761" w:rsidRDefault="00C40761" w:rsidP="00C40761">
            <w:pPr>
              <w:tabs>
                <w:tab w:val="decimal" w:pos="0"/>
              </w:tabs>
              <w:spacing w:line="200" w:lineRule="exact"/>
              <w:ind w:left="-138" w:right="-95"/>
              <w:jc w:val="center"/>
              <w:rPr>
                <w:rFonts w:eastAsia="Times New Roman" w:cstheme="minorBidi"/>
                <w:sz w:val="16"/>
                <w:szCs w:val="16"/>
              </w:rPr>
            </w:pPr>
            <w:r w:rsidRPr="00C40761">
              <w:rPr>
                <w:rFonts w:eastAsia="Times New Roman" w:cstheme="minorBidi"/>
                <w:sz w:val="16"/>
                <w:szCs w:val="16"/>
              </w:rPr>
              <w:t>December</w:t>
            </w:r>
          </w:p>
        </w:tc>
        <w:tc>
          <w:tcPr>
            <w:tcW w:w="792" w:type="dxa"/>
            <w:shd w:val="clear" w:color="auto" w:fill="auto"/>
          </w:tcPr>
          <w:p w14:paraId="114A501B" w14:textId="77777777" w:rsidR="002D5342" w:rsidRPr="00013082" w:rsidRDefault="002D5342" w:rsidP="002D5342">
            <w:pPr>
              <w:snapToGrid w:val="0"/>
              <w:spacing w:line="220" w:lineRule="exact"/>
              <w:ind w:left="-194" w:right="-110"/>
              <w:jc w:val="center"/>
              <w:rPr>
                <w:rFonts w:eastAsia="Times New Roman"/>
                <w:sz w:val="16"/>
                <w:szCs w:val="16"/>
              </w:rPr>
            </w:pPr>
            <w:r w:rsidRPr="00013082">
              <w:rPr>
                <w:rFonts w:eastAsia="Times New Roman"/>
                <w:sz w:val="16"/>
                <w:szCs w:val="16"/>
              </w:rPr>
              <w:t xml:space="preserve">30 </w:t>
            </w:r>
          </w:p>
          <w:p w14:paraId="3DBEA08D" w14:textId="7F3A3A27" w:rsidR="002D5342" w:rsidRPr="00582681" w:rsidRDefault="002D5342" w:rsidP="002D5342">
            <w:pPr>
              <w:snapToGrid w:val="0"/>
              <w:spacing w:line="220" w:lineRule="exact"/>
              <w:ind w:left="-194" w:right="-110"/>
              <w:jc w:val="center"/>
              <w:rPr>
                <w:rFonts w:eastAsia="Times New Roman"/>
                <w:sz w:val="16"/>
                <w:szCs w:val="16"/>
              </w:rPr>
            </w:pPr>
            <w:r>
              <w:rPr>
                <w:rFonts w:eastAsia="Times New Roman"/>
                <w:sz w:val="16"/>
                <w:szCs w:val="16"/>
              </w:rPr>
              <w:t xml:space="preserve">  </w:t>
            </w:r>
            <w:r w:rsidRPr="008E36CC">
              <w:rPr>
                <w:rFonts w:eastAsia="Times New Roman"/>
                <w:sz w:val="16"/>
                <w:szCs w:val="16"/>
              </w:rPr>
              <w:t>September</w:t>
            </w:r>
          </w:p>
        </w:tc>
        <w:tc>
          <w:tcPr>
            <w:tcW w:w="796" w:type="dxa"/>
          </w:tcPr>
          <w:p w14:paraId="428E8DE1" w14:textId="77777777" w:rsidR="002D5342" w:rsidRPr="00013082" w:rsidRDefault="002D5342" w:rsidP="002D5342">
            <w:pPr>
              <w:snapToGrid w:val="0"/>
              <w:spacing w:line="220" w:lineRule="exact"/>
              <w:ind w:left="-194" w:right="-110"/>
              <w:jc w:val="center"/>
              <w:rPr>
                <w:rFonts w:eastAsia="Times New Roman"/>
                <w:sz w:val="16"/>
                <w:szCs w:val="16"/>
              </w:rPr>
            </w:pPr>
            <w:r w:rsidRPr="00013082">
              <w:rPr>
                <w:rFonts w:eastAsia="Times New Roman"/>
                <w:sz w:val="16"/>
                <w:szCs w:val="16"/>
              </w:rPr>
              <w:t xml:space="preserve">30 </w:t>
            </w:r>
          </w:p>
          <w:p w14:paraId="2146A589" w14:textId="2F890513" w:rsidR="002D5342" w:rsidRPr="00582681" w:rsidRDefault="002D5342" w:rsidP="002D5342">
            <w:pPr>
              <w:snapToGrid w:val="0"/>
              <w:spacing w:line="220" w:lineRule="exact"/>
              <w:ind w:left="-194" w:right="-110"/>
              <w:jc w:val="center"/>
              <w:rPr>
                <w:rFonts w:eastAsia="Times New Roman"/>
                <w:sz w:val="16"/>
                <w:szCs w:val="16"/>
              </w:rPr>
            </w:pPr>
            <w:r w:rsidRPr="008E36CC">
              <w:rPr>
                <w:rFonts w:eastAsia="Times New Roman"/>
                <w:sz w:val="16"/>
                <w:szCs w:val="16"/>
              </w:rPr>
              <w:t>September</w:t>
            </w:r>
          </w:p>
        </w:tc>
      </w:tr>
      <w:tr w:rsidR="002D5342" w:rsidRPr="00013082" w14:paraId="2BA21114" w14:textId="04B3649F" w:rsidTr="00AA758B">
        <w:tc>
          <w:tcPr>
            <w:tcW w:w="3504" w:type="dxa"/>
            <w:shd w:val="clear" w:color="auto" w:fill="auto"/>
          </w:tcPr>
          <w:p w14:paraId="7691526B" w14:textId="7A0D328A" w:rsidR="002D5342" w:rsidRPr="00013082" w:rsidRDefault="002D5342" w:rsidP="002D5342">
            <w:pPr>
              <w:spacing w:line="200" w:lineRule="exact"/>
              <w:ind w:left="430" w:right="-108" w:hanging="180"/>
              <w:rPr>
                <w:b/>
                <w:bCs/>
                <w:sz w:val="16"/>
                <w:szCs w:val="16"/>
              </w:rPr>
            </w:pPr>
          </w:p>
        </w:tc>
        <w:tc>
          <w:tcPr>
            <w:tcW w:w="1617" w:type="dxa"/>
            <w:shd w:val="clear" w:color="auto" w:fill="auto"/>
          </w:tcPr>
          <w:p w14:paraId="4013B819" w14:textId="77777777" w:rsidR="002D5342" w:rsidRPr="00013082" w:rsidRDefault="002D5342" w:rsidP="002D5342">
            <w:pPr>
              <w:spacing w:line="200" w:lineRule="exact"/>
              <w:ind w:left="-57" w:right="-130"/>
              <w:rPr>
                <w:sz w:val="16"/>
                <w:szCs w:val="16"/>
              </w:rPr>
            </w:pPr>
          </w:p>
        </w:tc>
        <w:tc>
          <w:tcPr>
            <w:tcW w:w="720" w:type="dxa"/>
          </w:tcPr>
          <w:p w14:paraId="4F8A8035" w14:textId="77777777" w:rsidR="002D5342" w:rsidRPr="00013082" w:rsidRDefault="002D5342" w:rsidP="002D5342">
            <w:pPr>
              <w:spacing w:line="200" w:lineRule="exact"/>
              <w:ind w:left="-57" w:right="-130"/>
              <w:rPr>
                <w:sz w:val="16"/>
                <w:szCs w:val="16"/>
              </w:rPr>
            </w:pPr>
          </w:p>
        </w:tc>
        <w:tc>
          <w:tcPr>
            <w:tcW w:w="792" w:type="dxa"/>
            <w:shd w:val="clear" w:color="auto" w:fill="auto"/>
          </w:tcPr>
          <w:p w14:paraId="0F654507" w14:textId="21069DE1" w:rsidR="002D5342" w:rsidRPr="00013082" w:rsidRDefault="002D5342" w:rsidP="002D5342">
            <w:pPr>
              <w:spacing w:line="200" w:lineRule="exact"/>
              <w:ind w:right="-25"/>
              <w:jc w:val="center"/>
              <w:rPr>
                <w:sz w:val="16"/>
                <w:szCs w:val="16"/>
              </w:rPr>
            </w:pPr>
            <w:r w:rsidRPr="00013082">
              <w:rPr>
                <w:sz w:val="16"/>
                <w:szCs w:val="16"/>
              </w:rPr>
              <w:t>2021</w:t>
            </w:r>
          </w:p>
        </w:tc>
        <w:tc>
          <w:tcPr>
            <w:tcW w:w="795" w:type="dxa"/>
            <w:shd w:val="clear" w:color="auto" w:fill="auto"/>
          </w:tcPr>
          <w:p w14:paraId="3B15D3DE" w14:textId="15E385D3" w:rsidR="002D5342" w:rsidRPr="00013082" w:rsidRDefault="002D5342" w:rsidP="002D5342">
            <w:pPr>
              <w:tabs>
                <w:tab w:val="decimal" w:pos="0"/>
              </w:tabs>
              <w:spacing w:line="200" w:lineRule="exact"/>
              <w:ind w:right="-25"/>
              <w:jc w:val="center"/>
              <w:rPr>
                <w:sz w:val="16"/>
                <w:szCs w:val="16"/>
              </w:rPr>
            </w:pPr>
            <w:r w:rsidRPr="00013082">
              <w:rPr>
                <w:sz w:val="16"/>
                <w:szCs w:val="16"/>
              </w:rPr>
              <w:t>2020</w:t>
            </w:r>
          </w:p>
        </w:tc>
        <w:tc>
          <w:tcPr>
            <w:tcW w:w="792" w:type="dxa"/>
            <w:shd w:val="clear" w:color="auto" w:fill="auto"/>
          </w:tcPr>
          <w:p w14:paraId="4F6DB993" w14:textId="5491B543" w:rsidR="002D5342" w:rsidRPr="00013082" w:rsidRDefault="002D5342" w:rsidP="002D5342">
            <w:pPr>
              <w:tabs>
                <w:tab w:val="decimal" w:pos="0"/>
              </w:tabs>
              <w:spacing w:line="200" w:lineRule="exact"/>
              <w:ind w:right="-12"/>
              <w:jc w:val="center"/>
              <w:rPr>
                <w:sz w:val="16"/>
                <w:szCs w:val="16"/>
              </w:rPr>
            </w:pPr>
            <w:r w:rsidRPr="00013082">
              <w:rPr>
                <w:sz w:val="16"/>
                <w:szCs w:val="16"/>
              </w:rPr>
              <w:t>2021</w:t>
            </w:r>
          </w:p>
        </w:tc>
        <w:tc>
          <w:tcPr>
            <w:tcW w:w="792" w:type="dxa"/>
            <w:shd w:val="clear" w:color="auto" w:fill="auto"/>
          </w:tcPr>
          <w:p w14:paraId="3F7512A5" w14:textId="5B5F23AC" w:rsidR="002D5342" w:rsidRPr="00C40761" w:rsidRDefault="002D5342" w:rsidP="002D5342">
            <w:pPr>
              <w:tabs>
                <w:tab w:val="decimal" w:pos="0"/>
              </w:tabs>
              <w:spacing w:line="200" w:lineRule="exact"/>
              <w:ind w:right="-12"/>
              <w:jc w:val="center"/>
              <w:rPr>
                <w:sz w:val="16"/>
                <w:szCs w:val="16"/>
              </w:rPr>
            </w:pPr>
            <w:r w:rsidRPr="00C40761">
              <w:rPr>
                <w:sz w:val="16"/>
                <w:szCs w:val="16"/>
              </w:rPr>
              <w:t>2020</w:t>
            </w:r>
          </w:p>
        </w:tc>
        <w:tc>
          <w:tcPr>
            <w:tcW w:w="792" w:type="dxa"/>
          </w:tcPr>
          <w:p w14:paraId="72E9F54D" w14:textId="731B728D" w:rsidR="002D5342" w:rsidRPr="00582681" w:rsidRDefault="002D5342" w:rsidP="002D5342">
            <w:pPr>
              <w:tabs>
                <w:tab w:val="decimal" w:pos="0"/>
              </w:tabs>
              <w:spacing w:line="200" w:lineRule="exact"/>
              <w:ind w:right="-12"/>
              <w:jc w:val="center"/>
              <w:rPr>
                <w:sz w:val="16"/>
                <w:szCs w:val="16"/>
              </w:rPr>
            </w:pPr>
            <w:r>
              <w:rPr>
                <w:sz w:val="16"/>
                <w:szCs w:val="16"/>
              </w:rPr>
              <w:t>2021</w:t>
            </w:r>
          </w:p>
        </w:tc>
        <w:tc>
          <w:tcPr>
            <w:tcW w:w="796" w:type="dxa"/>
          </w:tcPr>
          <w:p w14:paraId="7127EABF" w14:textId="0CD2477D" w:rsidR="002D5342" w:rsidRPr="00582681" w:rsidRDefault="002D5342" w:rsidP="002D5342">
            <w:pPr>
              <w:tabs>
                <w:tab w:val="decimal" w:pos="0"/>
              </w:tabs>
              <w:spacing w:line="200" w:lineRule="exact"/>
              <w:ind w:right="-12"/>
              <w:jc w:val="center"/>
              <w:rPr>
                <w:sz w:val="16"/>
                <w:szCs w:val="16"/>
              </w:rPr>
            </w:pPr>
            <w:r w:rsidRPr="00013082">
              <w:rPr>
                <w:sz w:val="16"/>
                <w:szCs w:val="16"/>
              </w:rPr>
              <w:t>2020</w:t>
            </w:r>
          </w:p>
        </w:tc>
      </w:tr>
      <w:tr w:rsidR="00355B28" w:rsidRPr="00013082" w14:paraId="6BB9A5D4" w14:textId="77777777" w:rsidTr="00AA758B">
        <w:tc>
          <w:tcPr>
            <w:tcW w:w="3504" w:type="dxa"/>
            <w:shd w:val="clear" w:color="auto" w:fill="auto"/>
          </w:tcPr>
          <w:p w14:paraId="67F0F8DB" w14:textId="0268ED0B" w:rsidR="00355B28" w:rsidRPr="00013082" w:rsidRDefault="00355B28" w:rsidP="000C1837">
            <w:pPr>
              <w:spacing w:line="200" w:lineRule="exact"/>
              <w:ind w:left="430" w:right="-108"/>
              <w:rPr>
                <w:b/>
                <w:bCs/>
                <w:sz w:val="16"/>
                <w:szCs w:val="16"/>
              </w:rPr>
            </w:pPr>
            <w:r w:rsidRPr="00257FB7">
              <w:rPr>
                <w:sz w:val="16"/>
                <w:szCs w:val="16"/>
              </w:rPr>
              <w:t>SCB TECH X Co.,</w:t>
            </w:r>
            <w:r w:rsidR="00FD1298">
              <w:rPr>
                <w:sz w:val="16"/>
                <w:szCs w:val="16"/>
              </w:rPr>
              <w:t xml:space="preserve"> </w:t>
            </w:r>
            <w:r w:rsidRPr="00257FB7">
              <w:rPr>
                <w:sz w:val="16"/>
                <w:szCs w:val="16"/>
              </w:rPr>
              <w:t>Ltd.</w:t>
            </w:r>
            <w:r>
              <w:rPr>
                <w:sz w:val="16"/>
                <w:szCs w:val="16"/>
                <w:vertAlign w:val="superscript"/>
              </w:rPr>
              <w:t>1</w:t>
            </w:r>
          </w:p>
        </w:tc>
        <w:tc>
          <w:tcPr>
            <w:tcW w:w="1617" w:type="dxa"/>
            <w:shd w:val="clear" w:color="auto" w:fill="auto"/>
          </w:tcPr>
          <w:p w14:paraId="2287CF2A" w14:textId="64A9A3FF" w:rsidR="00355B28" w:rsidRPr="00013082" w:rsidRDefault="00355B28" w:rsidP="00355B28">
            <w:pPr>
              <w:spacing w:line="200" w:lineRule="exact"/>
              <w:ind w:left="-57" w:right="-130"/>
              <w:rPr>
                <w:sz w:val="16"/>
                <w:szCs w:val="16"/>
              </w:rPr>
            </w:pPr>
            <w:r w:rsidRPr="00257FB7">
              <w:rPr>
                <w:sz w:val="16"/>
                <w:szCs w:val="16"/>
              </w:rPr>
              <w:t>Speciali</w:t>
            </w:r>
            <w:r>
              <w:rPr>
                <w:sz w:val="16"/>
                <w:szCs w:val="16"/>
              </w:rPr>
              <w:t>s</w:t>
            </w:r>
            <w:r w:rsidRPr="00257FB7">
              <w:rPr>
                <w:sz w:val="16"/>
                <w:szCs w:val="16"/>
              </w:rPr>
              <w:t>ed technology</w:t>
            </w:r>
            <w:r>
              <w:rPr>
                <w:sz w:val="16"/>
                <w:szCs w:val="16"/>
              </w:rPr>
              <w:t xml:space="preserve"> </w:t>
            </w:r>
            <w:r>
              <w:rPr>
                <w:sz w:val="16"/>
                <w:szCs w:val="16"/>
              </w:rPr>
              <w:br/>
              <w:t xml:space="preserve">   </w:t>
            </w:r>
            <w:r w:rsidRPr="00257FB7">
              <w:rPr>
                <w:sz w:val="16"/>
                <w:szCs w:val="16"/>
              </w:rPr>
              <w:t>services provider</w:t>
            </w:r>
          </w:p>
        </w:tc>
        <w:tc>
          <w:tcPr>
            <w:tcW w:w="720" w:type="dxa"/>
          </w:tcPr>
          <w:p w14:paraId="5B0553FD" w14:textId="77777777" w:rsidR="00355B28" w:rsidRDefault="00355B28" w:rsidP="00355B28">
            <w:pPr>
              <w:spacing w:line="200" w:lineRule="exact"/>
              <w:ind w:left="-88" w:right="-101"/>
              <w:jc w:val="center"/>
              <w:rPr>
                <w:sz w:val="16"/>
                <w:szCs w:val="16"/>
              </w:rPr>
            </w:pPr>
          </w:p>
          <w:p w14:paraId="4F233D6C" w14:textId="7673EF64" w:rsidR="00355B28" w:rsidRPr="00013082" w:rsidRDefault="00355B28" w:rsidP="00355B28">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5F836CC" w14:textId="58B3D167" w:rsidR="00355B28" w:rsidRPr="00013082" w:rsidRDefault="00355B28" w:rsidP="00355B28">
            <w:pPr>
              <w:tabs>
                <w:tab w:val="decimal" w:pos="0"/>
              </w:tabs>
              <w:spacing w:line="200" w:lineRule="exact"/>
              <w:ind w:right="-25"/>
              <w:jc w:val="right"/>
              <w:rPr>
                <w:sz w:val="16"/>
                <w:szCs w:val="16"/>
              </w:rPr>
            </w:pPr>
            <w:r w:rsidRPr="00FE3D4F">
              <w:rPr>
                <w:sz w:val="16"/>
                <w:szCs w:val="16"/>
              </w:rPr>
              <w:t>100.0</w:t>
            </w:r>
          </w:p>
        </w:tc>
        <w:tc>
          <w:tcPr>
            <w:tcW w:w="795" w:type="dxa"/>
            <w:shd w:val="clear" w:color="auto" w:fill="auto"/>
            <w:vAlign w:val="bottom"/>
          </w:tcPr>
          <w:p w14:paraId="6E5AEC6D" w14:textId="057542D9" w:rsidR="00355B28" w:rsidRPr="00013082" w:rsidRDefault="00355B28" w:rsidP="00355B28">
            <w:pPr>
              <w:tabs>
                <w:tab w:val="decimal" w:pos="409"/>
              </w:tabs>
              <w:spacing w:line="200" w:lineRule="exact"/>
              <w:ind w:right="-12"/>
              <w:rPr>
                <w:sz w:val="16"/>
                <w:szCs w:val="16"/>
              </w:rPr>
            </w:pPr>
            <w:r>
              <w:rPr>
                <w:sz w:val="16"/>
                <w:szCs w:val="16"/>
              </w:rPr>
              <w:t>-</w:t>
            </w:r>
          </w:p>
        </w:tc>
        <w:tc>
          <w:tcPr>
            <w:tcW w:w="792" w:type="dxa"/>
            <w:shd w:val="clear" w:color="auto" w:fill="auto"/>
            <w:vAlign w:val="center"/>
          </w:tcPr>
          <w:p w14:paraId="7E923DEB" w14:textId="77777777" w:rsidR="00355B28" w:rsidRDefault="00355B28" w:rsidP="00355B28">
            <w:pPr>
              <w:tabs>
                <w:tab w:val="decimal" w:pos="0"/>
              </w:tabs>
              <w:spacing w:line="200" w:lineRule="exact"/>
              <w:ind w:right="-25"/>
              <w:jc w:val="right"/>
              <w:rPr>
                <w:sz w:val="16"/>
                <w:szCs w:val="16"/>
              </w:rPr>
            </w:pPr>
          </w:p>
          <w:p w14:paraId="312CF3E8" w14:textId="4B5E5E53" w:rsidR="00355B28" w:rsidRPr="00013082" w:rsidRDefault="00355B28" w:rsidP="00355B28">
            <w:pPr>
              <w:snapToGrid w:val="0"/>
              <w:spacing w:line="200" w:lineRule="exact"/>
              <w:ind w:right="-25"/>
              <w:jc w:val="right"/>
              <w:rPr>
                <w:sz w:val="16"/>
                <w:szCs w:val="16"/>
              </w:rPr>
            </w:pPr>
            <w:r>
              <w:rPr>
                <w:sz w:val="16"/>
                <w:szCs w:val="16"/>
              </w:rPr>
              <w:t>151</w:t>
            </w:r>
          </w:p>
        </w:tc>
        <w:tc>
          <w:tcPr>
            <w:tcW w:w="792" w:type="dxa"/>
            <w:shd w:val="clear" w:color="auto" w:fill="auto"/>
            <w:vAlign w:val="center"/>
          </w:tcPr>
          <w:p w14:paraId="7E557D07" w14:textId="77777777" w:rsidR="00355B28" w:rsidRDefault="00355B28" w:rsidP="00355B28">
            <w:pPr>
              <w:spacing w:line="200" w:lineRule="exact"/>
              <w:ind w:left="-57" w:right="-130"/>
              <w:rPr>
                <w:sz w:val="16"/>
                <w:szCs w:val="16"/>
              </w:rPr>
            </w:pPr>
          </w:p>
          <w:p w14:paraId="2495CABF" w14:textId="30AA5E72" w:rsidR="00355B28" w:rsidRPr="00013082" w:rsidRDefault="00355B28" w:rsidP="00355B28">
            <w:pPr>
              <w:tabs>
                <w:tab w:val="decimal" w:pos="0"/>
              </w:tabs>
              <w:spacing w:line="200" w:lineRule="exact"/>
              <w:ind w:left="-57" w:right="-130"/>
              <w:jc w:val="center"/>
              <w:rPr>
                <w:sz w:val="16"/>
                <w:szCs w:val="16"/>
              </w:rPr>
            </w:pPr>
            <w:r>
              <w:rPr>
                <w:sz w:val="16"/>
                <w:szCs w:val="16"/>
              </w:rPr>
              <w:t>-</w:t>
            </w:r>
          </w:p>
        </w:tc>
        <w:tc>
          <w:tcPr>
            <w:tcW w:w="792" w:type="dxa"/>
          </w:tcPr>
          <w:p w14:paraId="12F5FA48" w14:textId="77777777" w:rsidR="00355B28" w:rsidRDefault="00355B28" w:rsidP="00355B28">
            <w:pPr>
              <w:tabs>
                <w:tab w:val="decimal" w:pos="409"/>
              </w:tabs>
              <w:spacing w:line="200" w:lineRule="exact"/>
              <w:ind w:right="-12"/>
              <w:rPr>
                <w:sz w:val="16"/>
                <w:szCs w:val="16"/>
              </w:rPr>
            </w:pPr>
          </w:p>
          <w:p w14:paraId="218FD575" w14:textId="018F5ED9" w:rsidR="00355B28" w:rsidRPr="00355B28" w:rsidRDefault="00355B28" w:rsidP="00355B28">
            <w:pPr>
              <w:tabs>
                <w:tab w:val="decimal" w:pos="409"/>
              </w:tabs>
              <w:spacing w:line="200" w:lineRule="exact"/>
              <w:ind w:right="-12"/>
              <w:rPr>
                <w:sz w:val="16"/>
                <w:szCs w:val="16"/>
              </w:rPr>
            </w:pPr>
            <w:r>
              <w:rPr>
                <w:sz w:val="16"/>
                <w:szCs w:val="16"/>
              </w:rPr>
              <w:t>-</w:t>
            </w:r>
          </w:p>
        </w:tc>
        <w:tc>
          <w:tcPr>
            <w:tcW w:w="796" w:type="dxa"/>
          </w:tcPr>
          <w:p w14:paraId="74365144" w14:textId="77777777" w:rsidR="00355B28" w:rsidRDefault="00355B28" w:rsidP="00355B28">
            <w:pPr>
              <w:tabs>
                <w:tab w:val="decimal" w:pos="409"/>
              </w:tabs>
              <w:spacing w:line="200" w:lineRule="exact"/>
              <w:ind w:right="-12"/>
              <w:rPr>
                <w:sz w:val="16"/>
                <w:szCs w:val="16"/>
              </w:rPr>
            </w:pPr>
          </w:p>
          <w:p w14:paraId="25FCBBB4" w14:textId="62D8A4E0" w:rsidR="00355B28" w:rsidRPr="00355B28" w:rsidRDefault="00355B28" w:rsidP="00355B28">
            <w:pPr>
              <w:tabs>
                <w:tab w:val="decimal" w:pos="409"/>
              </w:tabs>
              <w:suppressAutoHyphens w:val="0"/>
              <w:ind w:right="-12"/>
              <w:rPr>
                <w:sz w:val="16"/>
                <w:szCs w:val="16"/>
              </w:rPr>
            </w:pPr>
            <w:r>
              <w:rPr>
                <w:sz w:val="16"/>
                <w:szCs w:val="16"/>
              </w:rPr>
              <w:t>-</w:t>
            </w:r>
          </w:p>
        </w:tc>
      </w:tr>
      <w:tr w:rsidR="00355B28" w:rsidRPr="00013082" w14:paraId="06184A0C" w14:textId="096E5837" w:rsidTr="00AA758B">
        <w:tc>
          <w:tcPr>
            <w:tcW w:w="3504" w:type="dxa"/>
            <w:shd w:val="clear" w:color="auto" w:fill="auto"/>
          </w:tcPr>
          <w:p w14:paraId="6CC1EF62" w14:textId="2C39FE77" w:rsidR="00355B28" w:rsidRPr="00013082" w:rsidRDefault="00355B28" w:rsidP="000C1837">
            <w:pPr>
              <w:spacing w:line="200" w:lineRule="exact"/>
              <w:ind w:left="430" w:right="-108"/>
              <w:rPr>
                <w:b/>
                <w:bCs/>
                <w:sz w:val="16"/>
                <w:szCs w:val="16"/>
              </w:rPr>
            </w:pPr>
            <w:r w:rsidRPr="00013082">
              <w:rPr>
                <w:sz w:val="16"/>
                <w:szCs w:val="16"/>
              </w:rPr>
              <w:t>Rutchayothin</w:t>
            </w:r>
            <w:r w:rsidRPr="00013082">
              <w:rPr>
                <w:sz w:val="16"/>
                <w:szCs w:val="16"/>
                <w:cs/>
              </w:rPr>
              <w:t xml:space="preserve"> </w:t>
            </w:r>
            <w:r w:rsidRPr="00013082">
              <w:rPr>
                <w:sz w:val="16"/>
                <w:szCs w:val="16"/>
              </w:rPr>
              <w:t>Assets Management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67096F65" w14:textId="47E3F3F2" w:rsidR="00355B28" w:rsidRPr="00013082" w:rsidRDefault="00355B28" w:rsidP="00355B28">
            <w:pPr>
              <w:spacing w:line="200" w:lineRule="exact"/>
              <w:ind w:left="-57" w:right="-130"/>
              <w:rPr>
                <w:sz w:val="16"/>
                <w:szCs w:val="16"/>
              </w:rPr>
            </w:pPr>
            <w:r w:rsidRPr="00013082">
              <w:rPr>
                <w:sz w:val="16"/>
                <w:szCs w:val="16"/>
              </w:rPr>
              <w:t>Asset management</w:t>
            </w:r>
          </w:p>
        </w:tc>
        <w:tc>
          <w:tcPr>
            <w:tcW w:w="720" w:type="dxa"/>
          </w:tcPr>
          <w:p w14:paraId="70036C00" w14:textId="0F126727" w:rsidR="00355B28" w:rsidRPr="00013082" w:rsidRDefault="00355B28" w:rsidP="00355B28">
            <w:pPr>
              <w:spacing w:line="200" w:lineRule="exact"/>
              <w:ind w:left="-57" w:right="-130"/>
              <w:rPr>
                <w:sz w:val="16"/>
                <w:szCs w:val="16"/>
              </w:rPr>
            </w:pPr>
            <w:r w:rsidRPr="00013082">
              <w:rPr>
                <w:sz w:val="16"/>
                <w:szCs w:val="16"/>
              </w:rPr>
              <w:t>Common</w:t>
            </w:r>
          </w:p>
        </w:tc>
        <w:tc>
          <w:tcPr>
            <w:tcW w:w="792" w:type="dxa"/>
            <w:shd w:val="clear" w:color="auto" w:fill="auto"/>
            <w:vAlign w:val="center"/>
          </w:tcPr>
          <w:p w14:paraId="4E5334EF" w14:textId="500C0DA5" w:rsidR="00355B28" w:rsidRPr="00013082" w:rsidRDefault="00355B28" w:rsidP="00355B28">
            <w:pPr>
              <w:tabs>
                <w:tab w:val="decimal" w:pos="0"/>
              </w:tabs>
              <w:spacing w:line="200" w:lineRule="exact"/>
              <w:ind w:right="-25"/>
              <w:jc w:val="right"/>
              <w:rPr>
                <w:sz w:val="16"/>
                <w:szCs w:val="16"/>
              </w:rPr>
            </w:pPr>
            <w:r w:rsidRPr="00FE3D4F">
              <w:rPr>
                <w:sz w:val="16"/>
                <w:szCs w:val="16"/>
              </w:rPr>
              <w:t>100.0</w:t>
            </w:r>
          </w:p>
        </w:tc>
        <w:tc>
          <w:tcPr>
            <w:tcW w:w="795" w:type="dxa"/>
            <w:shd w:val="clear" w:color="auto" w:fill="auto"/>
            <w:vAlign w:val="center"/>
          </w:tcPr>
          <w:p w14:paraId="69229541" w14:textId="797461E8" w:rsidR="00355B28" w:rsidRPr="00013082" w:rsidRDefault="00355B28" w:rsidP="00355B28">
            <w:pPr>
              <w:tabs>
                <w:tab w:val="decimal" w:pos="0"/>
              </w:tabs>
              <w:spacing w:line="200" w:lineRule="exact"/>
              <w:ind w:right="-25"/>
              <w:jc w:val="right"/>
              <w:rPr>
                <w:sz w:val="16"/>
                <w:szCs w:val="16"/>
              </w:rPr>
            </w:pPr>
            <w:r w:rsidRPr="00FE3D4F">
              <w:rPr>
                <w:sz w:val="16"/>
                <w:szCs w:val="16"/>
              </w:rPr>
              <w:t>100.0</w:t>
            </w:r>
          </w:p>
        </w:tc>
        <w:tc>
          <w:tcPr>
            <w:tcW w:w="792" w:type="dxa"/>
            <w:shd w:val="clear" w:color="auto" w:fill="auto"/>
            <w:vAlign w:val="center"/>
          </w:tcPr>
          <w:p w14:paraId="6EC4D60C" w14:textId="00DD01DD" w:rsidR="00355B28" w:rsidRPr="00013082" w:rsidRDefault="00355B28" w:rsidP="00355B28">
            <w:pPr>
              <w:snapToGrid w:val="0"/>
              <w:spacing w:line="200" w:lineRule="exact"/>
              <w:ind w:right="-25"/>
              <w:jc w:val="right"/>
              <w:rPr>
                <w:sz w:val="16"/>
                <w:szCs w:val="16"/>
              </w:rPr>
            </w:pPr>
            <w:r w:rsidRPr="00013082">
              <w:rPr>
                <w:sz w:val="16"/>
                <w:szCs w:val="16"/>
              </w:rPr>
              <w:t>25</w:t>
            </w:r>
          </w:p>
        </w:tc>
        <w:tc>
          <w:tcPr>
            <w:tcW w:w="792" w:type="dxa"/>
            <w:shd w:val="clear" w:color="auto" w:fill="auto"/>
            <w:vAlign w:val="center"/>
          </w:tcPr>
          <w:p w14:paraId="105478BB" w14:textId="399D2313" w:rsidR="00355B28" w:rsidRPr="00013082" w:rsidRDefault="00355B28" w:rsidP="00355B28">
            <w:pPr>
              <w:snapToGrid w:val="0"/>
              <w:spacing w:line="200" w:lineRule="exact"/>
              <w:ind w:right="-25"/>
              <w:jc w:val="right"/>
              <w:rPr>
                <w:sz w:val="16"/>
                <w:szCs w:val="16"/>
              </w:rPr>
            </w:pPr>
            <w:r w:rsidRPr="00013082">
              <w:rPr>
                <w:sz w:val="16"/>
                <w:szCs w:val="16"/>
              </w:rPr>
              <w:t>25</w:t>
            </w:r>
          </w:p>
        </w:tc>
        <w:tc>
          <w:tcPr>
            <w:tcW w:w="792" w:type="dxa"/>
          </w:tcPr>
          <w:p w14:paraId="5BC07550" w14:textId="5C5754B0" w:rsidR="00355B28" w:rsidRPr="00355B28" w:rsidRDefault="00355B28" w:rsidP="00355B28">
            <w:pPr>
              <w:tabs>
                <w:tab w:val="decimal" w:pos="409"/>
              </w:tabs>
              <w:spacing w:line="200" w:lineRule="exact"/>
              <w:ind w:right="-12"/>
              <w:rPr>
                <w:sz w:val="16"/>
                <w:szCs w:val="16"/>
              </w:rPr>
            </w:pPr>
            <w:r w:rsidRPr="00013082">
              <w:rPr>
                <w:sz w:val="16"/>
                <w:szCs w:val="16"/>
              </w:rPr>
              <w:t>-</w:t>
            </w:r>
          </w:p>
        </w:tc>
        <w:tc>
          <w:tcPr>
            <w:tcW w:w="796" w:type="dxa"/>
          </w:tcPr>
          <w:p w14:paraId="693AE5A2" w14:textId="1D58BF81" w:rsidR="00355B28" w:rsidRPr="00355B28" w:rsidRDefault="00355B28" w:rsidP="00355B28">
            <w:pPr>
              <w:tabs>
                <w:tab w:val="decimal" w:pos="409"/>
              </w:tabs>
              <w:spacing w:line="200" w:lineRule="exact"/>
              <w:ind w:right="-12"/>
              <w:rPr>
                <w:sz w:val="16"/>
                <w:szCs w:val="16"/>
              </w:rPr>
            </w:pPr>
            <w:r w:rsidRPr="00013082">
              <w:rPr>
                <w:sz w:val="16"/>
                <w:szCs w:val="16"/>
              </w:rPr>
              <w:t>-</w:t>
            </w:r>
          </w:p>
        </w:tc>
      </w:tr>
      <w:tr w:rsidR="00AA758B" w:rsidRPr="00013082" w14:paraId="2DEF62F1" w14:textId="77777777" w:rsidTr="009612D3">
        <w:tc>
          <w:tcPr>
            <w:tcW w:w="3504" w:type="dxa"/>
            <w:shd w:val="clear" w:color="auto" w:fill="auto"/>
          </w:tcPr>
          <w:p w14:paraId="58DDE5F4" w14:textId="4ED02D8A" w:rsidR="00AA758B" w:rsidRPr="00013082" w:rsidRDefault="00AA758B" w:rsidP="00AA758B">
            <w:pPr>
              <w:spacing w:line="200" w:lineRule="exact"/>
              <w:ind w:left="430" w:right="-108"/>
              <w:rPr>
                <w:sz w:val="16"/>
                <w:szCs w:val="16"/>
              </w:rPr>
            </w:pPr>
            <w:r w:rsidRPr="00013082">
              <w:rPr>
                <w:sz w:val="16"/>
                <w:szCs w:val="16"/>
              </w:rPr>
              <w:t>SCB Plus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53CB9CE7" w14:textId="236FEE16" w:rsidR="00AA758B" w:rsidRPr="00013082" w:rsidRDefault="00AA758B" w:rsidP="00AA758B">
            <w:pPr>
              <w:spacing w:line="200" w:lineRule="exact"/>
              <w:ind w:left="-57" w:right="-130"/>
              <w:rPr>
                <w:sz w:val="16"/>
                <w:szCs w:val="16"/>
              </w:rPr>
            </w:pPr>
            <w:r w:rsidRPr="00013082">
              <w:rPr>
                <w:sz w:val="16"/>
                <w:szCs w:val="16"/>
              </w:rPr>
              <w:t xml:space="preserve">Collection </w:t>
            </w:r>
          </w:p>
        </w:tc>
        <w:tc>
          <w:tcPr>
            <w:tcW w:w="720" w:type="dxa"/>
          </w:tcPr>
          <w:p w14:paraId="454F2CE6" w14:textId="180D8B80"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097A4B60" w14:textId="5AAD683E" w:rsidR="00AA758B" w:rsidRPr="00FE3D4F" w:rsidRDefault="00AA758B" w:rsidP="00AA758B">
            <w:pPr>
              <w:tabs>
                <w:tab w:val="decimal" w:pos="0"/>
              </w:tabs>
              <w:spacing w:line="200" w:lineRule="exact"/>
              <w:ind w:right="-25"/>
              <w:jc w:val="right"/>
              <w:rPr>
                <w:sz w:val="16"/>
                <w:szCs w:val="16"/>
              </w:rPr>
            </w:pPr>
            <w:r w:rsidRPr="00FE3D4F">
              <w:rPr>
                <w:sz w:val="16"/>
                <w:szCs w:val="16"/>
              </w:rPr>
              <w:t>100.0</w:t>
            </w:r>
          </w:p>
        </w:tc>
        <w:tc>
          <w:tcPr>
            <w:tcW w:w="795" w:type="dxa"/>
            <w:shd w:val="clear" w:color="auto" w:fill="auto"/>
            <w:vAlign w:val="bottom"/>
          </w:tcPr>
          <w:p w14:paraId="33AA50DB" w14:textId="4984FBF3" w:rsidR="00AA758B" w:rsidRPr="00FE3D4F" w:rsidRDefault="00AA758B" w:rsidP="00AA758B">
            <w:pPr>
              <w:tabs>
                <w:tab w:val="decimal" w:pos="0"/>
              </w:tabs>
              <w:spacing w:line="200" w:lineRule="exact"/>
              <w:ind w:right="-25"/>
              <w:jc w:val="right"/>
              <w:rPr>
                <w:sz w:val="16"/>
                <w:szCs w:val="16"/>
              </w:rPr>
            </w:pPr>
            <w:r w:rsidRPr="00FE3D4F">
              <w:rPr>
                <w:sz w:val="16"/>
                <w:szCs w:val="16"/>
              </w:rPr>
              <w:t>100.0</w:t>
            </w:r>
          </w:p>
        </w:tc>
        <w:tc>
          <w:tcPr>
            <w:tcW w:w="792" w:type="dxa"/>
            <w:shd w:val="clear" w:color="auto" w:fill="auto"/>
            <w:vAlign w:val="center"/>
          </w:tcPr>
          <w:p w14:paraId="27ECB721" w14:textId="0DC26290" w:rsidR="00AA758B" w:rsidRPr="00013082" w:rsidRDefault="00AA758B" w:rsidP="00AA758B">
            <w:pPr>
              <w:snapToGrid w:val="0"/>
              <w:spacing w:line="200" w:lineRule="exact"/>
              <w:ind w:right="-25"/>
              <w:jc w:val="right"/>
              <w:rPr>
                <w:sz w:val="16"/>
                <w:szCs w:val="16"/>
              </w:rPr>
            </w:pPr>
            <w:r w:rsidRPr="00013082">
              <w:rPr>
                <w:sz w:val="16"/>
                <w:szCs w:val="16"/>
              </w:rPr>
              <w:t>1</w:t>
            </w:r>
          </w:p>
        </w:tc>
        <w:tc>
          <w:tcPr>
            <w:tcW w:w="792" w:type="dxa"/>
            <w:shd w:val="clear" w:color="auto" w:fill="auto"/>
            <w:vAlign w:val="center"/>
          </w:tcPr>
          <w:p w14:paraId="3F3A3119" w14:textId="754BD426" w:rsidR="00AA758B" w:rsidRPr="00013082" w:rsidRDefault="00AA758B" w:rsidP="00AA758B">
            <w:pPr>
              <w:snapToGrid w:val="0"/>
              <w:spacing w:line="200" w:lineRule="exact"/>
              <w:ind w:right="-25"/>
              <w:jc w:val="right"/>
              <w:rPr>
                <w:sz w:val="16"/>
                <w:szCs w:val="16"/>
              </w:rPr>
            </w:pPr>
            <w:r w:rsidRPr="00013082">
              <w:rPr>
                <w:sz w:val="16"/>
                <w:szCs w:val="16"/>
              </w:rPr>
              <w:t>1</w:t>
            </w:r>
          </w:p>
        </w:tc>
        <w:tc>
          <w:tcPr>
            <w:tcW w:w="792" w:type="dxa"/>
          </w:tcPr>
          <w:p w14:paraId="367A6A31" w14:textId="7916AB97" w:rsidR="00AA758B" w:rsidRPr="00013082" w:rsidRDefault="00AA758B" w:rsidP="00AA758B">
            <w:pPr>
              <w:snapToGrid w:val="0"/>
              <w:spacing w:line="200" w:lineRule="exact"/>
              <w:ind w:right="-25"/>
              <w:jc w:val="right"/>
              <w:rPr>
                <w:sz w:val="16"/>
                <w:szCs w:val="16"/>
              </w:rPr>
            </w:pPr>
            <w:r>
              <w:rPr>
                <w:sz w:val="16"/>
                <w:szCs w:val="16"/>
              </w:rPr>
              <w:t>256</w:t>
            </w:r>
          </w:p>
        </w:tc>
        <w:tc>
          <w:tcPr>
            <w:tcW w:w="796" w:type="dxa"/>
          </w:tcPr>
          <w:p w14:paraId="1148B90A" w14:textId="75C1AE5F" w:rsidR="00AA758B" w:rsidRPr="00013082" w:rsidRDefault="00AA758B" w:rsidP="00AA758B">
            <w:pPr>
              <w:snapToGrid w:val="0"/>
              <w:spacing w:line="200" w:lineRule="exact"/>
              <w:ind w:right="-25"/>
              <w:jc w:val="right"/>
              <w:rPr>
                <w:sz w:val="16"/>
                <w:szCs w:val="16"/>
              </w:rPr>
            </w:pPr>
            <w:r>
              <w:rPr>
                <w:sz w:val="16"/>
                <w:szCs w:val="16"/>
              </w:rPr>
              <w:t>227</w:t>
            </w:r>
          </w:p>
        </w:tc>
      </w:tr>
      <w:tr w:rsidR="00AA758B" w:rsidRPr="00013082" w14:paraId="4B0639A1" w14:textId="77777777" w:rsidTr="00AA758B">
        <w:tc>
          <w:tcPr>
            <w:tcW w:w="3504" w:type="dxa"/>
            <w:shd w:val="clear" w:color="auto" w:fill="auto"/>
          </w:tcPr>
          <w:p w14:paraId="595610AA" w14:textId="77777777" w:rsidR="00AA758B" w:rsidRPr="00013082" w:rsidRDefault="00AA758B" w:rsidP="00AA758B">
            <w:pPr>
              <w:spacing w:line="200" w:lineRule="exact"/>
              <w:ind w:left="430" w:right="-108" w:hanging="180"/>
              <w:rPr>
                <w:b/>
                <w:bCs/>
                <w:sz w:val="16"/>
                <w:szCs w:val="16"/>
              </w:rPr>
            </w:pPr>
          </w:p>
        </w:tc>
        <w:tc>
          <w:tcPr>
            <w:tcW w:w="1617" w:type="dxa"/>
            <w:shd w:val="clear" w:color="auto" w:fill="auto"/>
          </w:tcPr>
          <w:p w14:paraId="55CA2458" w14:textId="77777777" w:rsidR="00AA758B" w:rsidRPr="00013082" w:rsidRDefault="00AA758B" w:rsidP="00AA758B">
            <w:pPr>
              <w:spacing w:line="200" w:lineRule="exact"/>
              <w:ind w:left="-57" w:right="-130"/>
              <w:rPr>
                <w:sz w:val="16"/>
                <w:szCs w:val="16"/>
              </w:rPr>
            </w:pPr>
          </w:p>
        </w:tc>
        <w:tc>
          <w:tcPr>
            <w:tcW w:w="720" w:type="dxa"/>
          </w:tcPr>
          <w:p w14:paraId="46E134F6" w14:textId="77777777" w:rsidR="00AA758B" w:rsidRPr="00013082" w:rsidRDefault="00AA758B" w:rsidP="00AA758B">
            <w:pPr>
              <w:spacing w:line="200" w:lineRule="exact"/>
              <w:ind w:left="-57" w:right="-130"/>
              <w:rPr>
                <w:sz w:val="16"/>
                <w:szCs w:val="16"/>
              </w:rPr>
            </w:pPr>
          </w:p>
        </w:tc>
        <w:tc>
          <w:tcPr>
            <w:tcW w:w="792" w:type="dxa"/>
            <w:shd w:val="clear" w:color="auto" w:fill="auto"/>
            <w:vAlign w:val="bottom"/>
          </w:tcPr>
          <w:p w14:paraId="48B997E9" w14:textId="77777777" w:rsidR="00AA758B" w:rsidRPr="00013082" w:rsidRDefault="00AA758B" w:rsidP="00AA758B">
            <w:pPr>
              <w:spacing w:line="200" w:lineRule="exact"/>
              <w:ind w:right="-25"/>
              <w:jc w:val="center"/>
              <w:rPr>
                <w:sz w:val="16"/>
                <w:szCs w:val="16"/>
              </w:rPr>
            </w:pPr>
          </w:p>
        </w:tc>
        <w:tc>
          <w:tcPr>
            <w:tcW w:w="795" w:type="dxa"/>
            <w:shd w:val="clear" w:color="auto" w:fill="auto"/>
            <w:vAlign w:val="bottom"/>
          </w:tcPr>
          <w:p w14:paraId="1305979F" w14:textId="77777777" w:rsidR="00AA758B" w:rsidRPr="00013082" w:rsidRDefault="00AA758B" w:rsidP="00AA758B">
            <w:pPr>
              <w:tabs>
                <w:tab w:val="decimal" w:pos="0"/>
              </w:tabs>
              <w:spacing w:line="200" w:lineRule="exact"/>
              <w:ind w:right="-25"/>
              <w:jc w:val="center"/>
              <w:rPr>
                <w:sz w:val="16"/>
                <w:szCs w:val="16"/>
              </w:rPr>
            </w:pPr>
          </w:p>
        </w:tc>
        <w:tc>
          <w:tcPr>
            <w:tcW w:w="792" w:type="dxa"/>
            <w:shd w:val="clear" w:color="auto" w:fill="auto"/>
          </w:tcPr>
          <w:p w14:paraId="5896574C" w14:textId="77777777" w:rsidR="00AA758B" w:rsidRPr="00013082" w:rsidRDefault="00AA758B" w:rsidP="00AA758B">
            <w:pPr>
              <w:tabs>
                <w:tab w:val="decimal" w:pos="0"/>
              </w:tabs>
              <w:spacing w:line="200" w:lineRule="exact"/>
              <w:ind w:right="-12"/>
              <w:jc w:val="center"/>
              <w:rPr>
                <w:sz w:val="16"/>
                <w:szCs w:val="16"/>
              </w:rPr>
            </w:pPr>
          </w:p>
        </w:tc>
        <w:tc>
          <w:tcPr>
            <w:tcW w:w="792" w:type="dxa"/>
            <w:shd w:val="clear" w:color="auto" w:fill="auto"/>
          </w:tcPr>
          <w:p w14:paraId="1A9FE2B7" w14:textId="77777777" w:rsidR="00AA758B" w:rsidRPr="00013082" w:rsidRDefault="00AA758B" w:rsidP="00AA758B">
            <w:pPr>
              <w:tabs>
                <w:tab w:val="decimal" w:pos="0"/>
              </w:tabs>
              <w:spacing w:line="200" w:lineRule="exact"/>
              <w:ind w:right="-12"/>
              <w:jc w:val="center"/>
              <w:rPr>
                <w:sz w:val="16"/>
                <w:szCs w:val="16"/>
              </w:rPr>
            </w:pPr>
          </w:p>
        </w:tc>
        <w:tc>
          <w:tcPr>
            <w:tcW w:w="792" w:type="dxa"/>
          </w:tcPr>
          <w:p w14:paraId="02C953BC" w14:textId="77777777" w:rsidR="00AA758B" w:rsidRPr="00013082" w:rsidRDefault="00AA758B" w:rsidP="00AA758B">
            <w:pPr>
              <w:suppressAutoHyphens w:val="0"/>
            </w:pPr>
          </w:p>
        </w:tc>
        <w:tc>
          <w:tcPr>
            <w:tcW w:w="796" w:type="dxa"/>
          </w:tcPr>
          <w:p w14:paraId="009E1131" w14:textId="77777777" w:rsidR="00AA758B" w:rsidRPr="00013082" w:rsidRDefault="00AA758B" w:rsidP="00AA758B">
            <w:pPr>
              <w:suppressAutoHyphens w:val="0"/>
            </w:pPr>
          </w:p>
        </w:tc>
      </w:tr>
      <w:tr w:rsidR="00AA758B" w:rsidRPr="00013082" w14:paraId="09460B97" w14:textId="138865C6" w:rsidTr="00AA758B">
        <w:tc>
          <w:tcPr>
            <w:tcW w:w="3504" w:type="dxa"/>
            <w:shd w:val="clear" w:color="auto" w:fill="auto"/>
          </w:tcPr>
          <w:p w14:paraId="506574BB" w14:textId="215D1B92" w:rsidR="00AA758B" w:rsidRPr="0069439A" w:rsidRDefault="00AA758B" w:rsidP="00AA758B">
            <w:pPr>
              <w:spacing w:line="200" w:lineRule="exact"/>
              <w:ind w:left="430" w:right="-108" w:hanging="180"/>
              <w:rPr>
                <w:rFonts w:cstheme="minorBidi"/>
                <w:sz w:val="16"/>
                <w:szCs w:val="16"/>
                <w:cs/>
              </w:rPr>
            </w:pPr>
            <w:r w:rsidRPr="00013082">
              <w:rPr>
                <w:b/>
                <w:bCs/>
                <w:sz w:val="16"/>
                <w:szCs w:val="16"/>
              </w:rPr>
              <w:t>Indirect subsidiaries</w:t>
            </w:r>
          </w:p>
        </w:tc>
        <w:tc>
          <w:tcPr>
            <w:tcW w:w="1617" w:type="dxa"/>
            <w:shd w:val="clear" w:color="auto" w:fill="auto"/>
          </w:tcPr>
          <w:p w14:paraId="5F3C026C" w14:textId="77777777" w:rsidR="00AA758B" w:rsidRPr="00013082" w:rsidRDefault="00AA758B" w:rsidP="00AA758B">
            <w:pPr>
              <w:spacing w:line="200" w:lineRule="exact"/>
              <w:ind w:left="-57" w:right="-130"/>
              <w:rPr>
                <w:sz w:val="16"/>
                <w:szCs w:val="16"/>
              </w:rPr>
            </w:pPr>
          </w:p>
        </w:tc>
        <w:tc>
          <w:tcPr>
            <w:tcW w:w="720" w:type="dxa"/>
          </w:tcPr>
          <w:p w14:paraId="1C35D6EF" w14:textId="77777777" w:rsidR="00AA758B" w:rsidRPr="00013082" w:rsidRDefault="00AA758B" w:rsidP="00AA758B">
            <w:pPr>
              <w:spacing w:line="200" w:lineRule="exact"/>
              <w:ind w:left="-57" w:right="-130"/>
              <w:rPr>
                <w:sz w:val="16"/>
                <w:szCs w:val="16"/>
              </w:rPr>
            </w:pPr>
          </w:p>
        </w:tc>
        <w:tc>
          <w:tcPr>
            <w:tcW w:w="792" w:type="dxa"/>
            <w:shd w:val="clear" w:color="auto" w:fill="auto"/>
            <w:vAlign w:val="bottom"/>
          </w:tcPr>
          <w:p w14:paraId="58833F4D" w14:textId="77777777" w:rsidR="00AA758B" w:rsidRPr="00013082" w:rsidRDefault="00AA758B" w:rsidP="00AA758B">
            <w:pPr>
              <w:spacing w:line="200" w:lineRule="exact"/>
              <w:ind w:right="-25"/>
              <w:jc w:val="center"/>
              <w:rPr>
                <w:sz w:val="16"/>
                <w:szCs w:val="16"/>
              </w:rPr>
            </w:pPr>
          </w:p>
        </w:tc>
        <w:tc>
          <w:tcPr>
            <w:tcW w:w="795" w:type="dxa"/>
            <w:shd w:val="clear" w:color="auto" w:fill="auto"/>
            <w:vAlign w:val="bottom"/>
          </w:tcPr>
          <w:p w14:paraId="3E205AD1" w14:textId="77777777" w:rsidR="00AA758B" w:rsidRPr="00013082" w:rsidRDefault="00AA758B" w:rsidP="00AA758B">
            <w:pPr>
              <w:tabs>
                <w:tab w:val="decimal" w:pos="0"/>
              </w:tabs>
              <w:spacing w:line="200" w:lineRule="exact"/>
              <w:ind w:right="-25"/>
              <w:jc w:val="center"/>
              <w:rPr>
                <w:sz w:val="16"/>
                <w:szCs w:val="16"/>
              </w:rPr>
            </w:pPr>
          </w:p>
        </w:tc>
        <w:tc>
          <w:tcPr>
            <w:tcW w:w="792" w:type="dxa"/>
            <w:shd w:val="clear" w:color="auto" w:fill="auto"/>
          </w:tcPr>
          <w:p w14:paraId="7A48E8B3" w14:textId="77777777" w:rsidR="00AA758B" w:rsidRPr="00013082" w:rsidRDefault="00AA758B" w:rsidP="00AA758B">
            <w:pPr>
              <w:tabs>
                <w:tab w:val="decimal" w:pos="0"/>
              </w:tabs>
              <w:spacing w:line="200" w:lineRule="exact"/>
              <w:ind w:right="-12"/>
              <w:jc w:val="center"/>
              <w:rPr>
                <w:sz w:val="16"/>
                <w:szCs w:val="16"/>
              </w:rPr>
            </w:pPr>
          </w:p>
        </w:tc>
        <w:tc>
          <w:tcPr>
            <w:tcW w:w="792" w:type="dxa"/>
            <w:shd w:val="clear" w:color="auto" w:fill="auto"/>
          </w:tcPr>
          <w:p w14:paraId="5A1426FE" w14:textId="77777777" w:rsidR="00AA758B" w:rsidRPr="00013082" w:rsidRDefault="00AA758B" w:rsidP="00AA758B">
            <w:pPr>
              <w:tabs>
                <w:tab w:val="decimal" w:pos="0"/>
              </w:tabs>
              <w:spacing w:line="200" w:lineRule="exact"/>
              <w:ind w:right="-12"/>
              <w:jc w:val="center"/>
              <w:rPr>
                <w:sz w:val="16"/>
                <w:szCs w:val="16"/>
              </w:rPr>
            </w:pPr>
          </w:p>
        </w:tc>
        <w:tc>
          <w:tcPr>
            <w:tcW w:w="792" w:type="dxa"/>
          </w:tcPr>
          <w:p w14:paraId="132D6B47" w14:textId="1DEB9EFE" w:rsidR="00AA758B" w:rsidRPr="00013082" w:rsidRDefault="00AA758B" w:rsidP="00AA758B">
            <w:pPr>
              <w:suppressAutoHyphens w:val="0"/>
            </w:pPr>
          </w:p>
        </w:tc>
        <w:tc>
          <w:tcPr>
            <w:tcW w:w="796" w:type="dxa"/>
          </w:tcPr>
          <w:p w14:paraId="72B5224F" w14:textId="32DB47C5" w:rsidR="00AA758B" w:rsidRPr="00013082" w:rsidRDefault="00AA758B" w:rsidP="00AA758B">
            <w:pPr>
              <w:suppressAutoHyphens w:val="0"/>
            </w:pPr>
          </w:p>
        </w:tc>
      </w:tr>
      <w:tr w:rsidR="00AA758B" w:rsidRPr="00013082" w14:paraId="5A8433B1" w14:textId="29F2388C" w:rsidTr="00AA758B">
        <w:tc>
          <w:tcPr>
            <w:tcW w:w="3504" w:type="dxa"/>
            <w:shd w:val="clear" w:color="auto" w:fill="auto"/>
          </w:tcPr>
          <w:p w14:paraId="5F375BCC" w14:textId="4B26FE94" w:rsidR="00AA758B" w:rsidRPr="00075B7D" w:rsidRDefault="00AA758B" w:rsidP="00AA758B">
            <w:pPr>
              <w:spacing w:line="200" w:lineRule="exact"/>
              <w:ind w:left="430" w:right="-108"/>
              <w:rPr>
                <w:rFonts w:cstheme="minorBidi"/>
                <w:sz w:val="16"/>
                <w:szCs w:val="16"/>
              </w:rPr>
            </w:pPr>
            <w:r w:rsidRPr="00013082">
              <w:rPr>
                <w:sz w:val="16"/>
                <w:szCs w:val="16"/>
              </w:rPr>
              <w:t>Mahisorn Co</w:t>
            </w:r>
            <w:r w:rsidRPr="00013082">
              <w:rPr>
                <w:sz w:val="16"/>
                <w:szCs w:val="16"/>
                <w:cs/>
              </w:rPr>
              <w:t>.</w:t>
            </w:r>
            <w:r w:rsidRPr="00013082">
              <w:rPr>
                <w:sz w:val="16"/>
                <w:szCs w:val="16"/>
              </w:rPr>
              <w:t>, Ltd.</w:t>
            </w:r>
            <w:r w:rsidRPr="00075B7D">
              <w:rPr>
                <w:sz w:val="16"/>
                <w:szCs w:val="16"/>
                <w:vertAlign w:val="superscript"/>
                <w:cs/>
              </w:rPr>
              <w:t xml:space="preserve"> 2</w:t>
            </w:r>
          </w:p>
        </w:tc>
        <w:tc>
          <w:tcPr>
            <w:tcW w:w="1617" w:type="dxa"/>
            <w:shd w:val="clear" w:color="auto" w:fill="auto"/>
          </w:tcPr>
          <w:p w14:paraId="69C99270" w14:textId="77777777" w:rsidR="00AA758B" w:rsidRPr="00013082" w:rsidRDefault="00AA758B" w:rsidP="00AA758B">
            <w:pPr>
              <w:spacing w:line="200" w:lineRule="exact"/>
              <w:ind w:left="-57" w:right="-130"/>
              <w:rPr>
                <w:sz w:val="16"/>
                <w:szCs w:val="16"/>
              </w:rPr>
            </w:pPr>
            <w:r w:rsidRPr="00013082">
              <w:rPr>
                <w:sz w:val="16"/>
                <w:szCs w:val="16"/>
              </w:rPr>
              <w:t>Property</w:t>
            </w:r>
          </w:p>
          <w:p w14:paraId="7503B571"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management</w:t>
            </w:r>
          </w:p>
        </w:tc>
        <w:tc>
          <w:tcPr>
            <w:tcW w:w="720" w:type="dxa"/>
          </w:tcPr>
          <w:p w14:paraId="2A549954" w14:textId="77777777" w:rsidR="00AA758B" w:rsidRPr="00013082" w:rsidRDefault="00AA758B" w:rsidP="00AA758B">
            <w:pPr>
              <w:spacing w:line="200" w:lineRule="exact"/>
              <w:ind w:left="-57" w:right="-130"/>
              <w:rPr>
                <w:sz w:val="16"/>
                <w:szCs w:val="16"/>
              </w:rPr>
            </w:pPr>
          </w:p>
          <w:p w14:paraId="0A8AE6F0"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tcPr>
          <w:p w14:paraId="5791FF52" w14:textId="77777777" w:rsidR="00AA758B" w:rsidRPr="00013082" w:rsidRDefault="00AA758B" w:rsidP="00AA758B">
            <w:pPr>
              <w:tabs>
                <w:tab w:val="decimal" w:pos="443"/>
              </w:tabs>
              <w:spacing w:line="200" w:lineRule="exact"/>
              <w:ind w:right="-14"/>
              <w:rPr>
                <w:sz w:val="16"/>
                <w:szCs w:val="16"/>
              </w:rPr>
            </w:pPr>
          </w:p>
          <w:p w14:paraId="0DCA3A3D" w14:textId="16FCCE20" w:rsidR="00AA758B" w:rsidRPr="00013082" w:rsidRDefault="00AA758B" w:rsidP="00AA758B">
            <w:pPr>
              <w:tabs>
                <w:tab w:val="decimal" w:pos="443"/>
              </w:tabs>
              <w:spacing w:line="200" w:lineRule="exact"/>
              <w:ind w:right="-14"/>
              <w:rPr>
                <w:sz w:val="16"/>
                <w:szCs w:val="16"/>
              </w:rPr>
            </w:pPr>
            <w:r>
              <w:rPr>
                <w:sz w:val="16"/>
                <w:szCs w:val="16"/>
              </w:rPr>
              <w:t xml:space="preserve">     </w:t>
            </w:r>
            <w:r w:rsidRPr="00013082">
              <w:rPr>
                <w:sz w:val="16"/>
                <w:szCs w:val="16"/>
              </w:rPr>
              <w:t>-</w:t>
            </w:r>
          </w:p>
        </w:tc>
        <w:tc>
          <w:tcPr>
            <w:tcW w:w="795" w:type="dxa"/>
            <w:shd w:val="clear" w:color="auto" w:fill="auto"/>
          </w:tcPr>
          <w:p w14:paraId="2A8D2F1A" w14:textId="77777777" w:rsidR="00AA758B" w:rsidRPr="00013082" w:rsidRDefault="00AA758B" w:rsidP="00AA758B">
            <w:pPr>
              <w:tabs>
                <w:tab w:val="decimal" w:pos="443"/>
              </w:tabs>
              <w:spacing w:line="200" w:lineRule="exact"/>
              <w:ind w:right="-14"/>
              <w:rPr>
                <w:sz w:val="16"/>
                <w:szCs w:val="16"/>
              </w:rPr>
            </w:pPr>
          </w:p>
          <w:p w14:paraId="222900B7" w14:textId="2292AF25" w:rsidR="00AA758B" w:rsidRPr="00013082" w:rsidRDefault="00AA758B" w:rsidP="00AA758B">
            <w:pPr>
              <w:tabs>
                <w:tab w:val="decimal" w:pos="409"/>
              </w:tabs>
              <w:spacing w:line="200" w:lineRule="exact"/>
              <w:ind w:right="-12"/>
              <w:rPr>
                <w:sz w:val="16"/>
                <w:szCs w:val="16"/>
              </w:rPr>
            </w:pPr>
            <w:r>
              <w:rPr>
                <w:sz w:val="16"/>
                <w:szCs w:val="16"/>
              </w:rPr>
              <w:t xml:space="preserve">     </w:t>
            </w:r>
            <w:r w:rsidRPr="00013082">
              <w:rPr>
                <w:sz w:val="16"/>
                <w:szCs w:val="16"/>
              </w:rPr>
              <w:t>-</w:t>
            </w:r>
          </w:p>
        </w:tc>
        <w:tc>
          <w:tcPr>
            <w:tcW w:w="792" w:type="dxa"/>
            <w:shd w:val="clear" w:color="auto" w:fill="auto"/>
          </w:tcPr>
          <w:p w14:paraId="1DB86BE4" w14:textId="77777777" w:rsidR="00AA758B" w:rsidRPr="00013082" w:rsidRDefault="00AA758B" w:rsidP="00AA758B">
            <w:pPr>
              <w:tabs>
                <w:tab w:val="decimal" w:pos="409"/>
              </w:tabs>
              <w:spacing w:line="200" w:lineRule="exact"/>
              <w:ind w:right="-12"/>
              <w:rPr>
                <w:sz w:val="16"/>
                <w:szCs w:val="16"/>
              </w:rPr>
            </w:pPr>
          </w:p>
          <w:p w14:paraId="08C5BB2F" w14:textId="470FCB51" w:rsidR="00AA758B" w:rsidRPr="0016007C" w:rsidRDefault="00AA758B" w:rsidP="00AA758B">
            <w:pPr>
              <w:tabs>
                <w:tab w:val="decimal" w:pos="443"/>
              </w:tabs>
              <w:spacing w:line="200" w:lineRule="exact"/>
              <w:ind w:right="-14"/>
              <w:rPr>
                <w:sz w:val="16"/>
                <w:szCs w:val="16"/>
                <w:cs/>
              </w:rPr>
            </w:pPr>
            <w:r w:rsidRPr="00013082">
              <w:rPr>
                <w:sz w:val="16"/>
                <w:szCs w:val="16"/>
              </w:rPr>
              <w:t>-</w:t>
            </w:r>
          </w:p>
        </w:tc>
        <w:tc>
          <w:tcPr>
            <w:tcW w:w="792" w:type="dxa"/>
            <w:shd w:val="clear" w:color="auto" w:fill="auto"/>
          </w:tcPr>
          <w:p w14:paraId="60EBF2FF" w14:textId="77777777" w:rsidR="00AA758B" w:rsidRPr="00013082" w:rsidRDefault="00AA758B" w:rsidP="00AA758B">
            <w:pPr>
              <w:tabs>
                <w:tab w:val="decimal" w:pos="409"/>
              </w:tabs>
              <w:spacing w:line="200" w:lineRule="exact"/>
              <w:ind w:right="-12"/>
              <w:rPr>
                <w:sz w:val="16"/>
                <w:szCs w:val="16"/>
              </w:rPr>
            </w:pPr>
          </w:p>
          <w:p w14:paraId="411EBF6C" w14:textId="56D61706"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tcPr>
          <w:p w14:paraId="2C83DC2C" w14:textId="77777777" w:rsidR="00AA758B" w:rsidRPr="00013082" w:rsidRDefault="00AA758B" w:rsidP="00AA758B">
            <w:pPr>
              <w:tabs>
                <w:tab w:val="decimal" w:pos="409"/>
              </w:tabs>
              <w:spacing w:line="200" w:lineRule="exact"/>
              <w:ind w:right="-12"/>
              <w:rPr>
                <w:sz w:val="16"/>
                <w:szCs w:val="16"/>
              </w:rPr>
            </w:pPr>
          </w:p>
          <w:p w14:paraId="58CA0835" w14:textId="59A258BA"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tcPr>
          <w:p w14:paraId="02818DF8" w14:textId="77777777" w:rsidR="00AA758B" w:rsidRPr="00013082" w:rsidRDefault="00AA758B" w:rsidP="00AA758B">
            <w:pPr>
              <w:tabs>
                <w:tab w:val="decimal" w:pos="409"/>
              </w:tabs>
              <w:spacing w:line="200" w:lineRule="exact"/>
              <w:ind w:right="-12"/>
              <w:rPr>
                <w:sz w:val="16"/>
                <w:szCs w:val="16"/>
              </w:rPr>
            </w:pPr>
          </w:p>
          <w:p w14:paraId="4C701279" w14:textId="634AEB94"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03087818" w14:textId="307D4C22" w:rsidTr="00AA758B">
        <w:tc>
          <w:tcPr>
            <w:tcW w:w="3504" w:type="dxa"/>
            <w:shd w:val="clear" w:color="auto" w:fill="auto"/>
          </w:tcPr>
          <w:p w14:paraId="1CC00497" w14:textId="4DE4291B" w:rsidR="00AA758B" w:rsidRPr="00075B7D" w:rsidRDefault="00AA758B" w:rsidP="00AA758B">
            <w:pPr>
              <w:spacing w:line="200" w:lineRule="exact"/>
              <w:ind w:left="430" w:right="-108"/>
              <w:rPr>
                <w:rFonts w:cstheme="minorBidi"/>
                <w:sz w:val="16"/>
                <w:szCs w:val="16"/>
              </w:rPr>
            </w:pPr>
            <w:r w:rsidRPr="00013082">
              <w:rPr>
                <w:sz w:val="16"/>
                <w:szCs w:val="16"/>
              </w:rPr>
              <w:t>Digital Ventures Co</w:t>
            </w:r>
            <w:r w:rsidRPr="00013082">
              <w:rPr>
                <w:sz w:val="16"/>
                <w:szCs w:val="16"/>
                <w:cs/>
              </w:rPr>
              <w:t>.</w:t>
            </w:r>
            <w:r w:rsidRPr="00013082">
              <w:rPr>
                <w:sz w:val="16"/>
                <w:szCs w:val="16"/>
              </w:rPr>
              <w:t>, Ltd.</w:t>
            </w:r>
            <w:r w:rsidRPr="00013082">
              <w:rPr>
                <w:sz w:val="16"/>
                <w:szCs w:val="16"/>
                <w:vertAlign w:val="superscript"/>
                <w:cs/>
              </w:rPr>
              <w:t xml:space="preserve"> </w:t>
            </w:r>
            <w:r w:rsidRPr="00075B7D">
              <w:rPr>
                <w:sz w:val="16"/>
                <w:szCs w:val="16"/>
                <w:vertAlign w:val="superscript"/>
                <w:cs/>
              </w:rPr>
              <w:t>3</w:t>
            </w:r>
          </w:p>
        </w:tc>
        <w:tc>
          <w:tcPr>
            <w:tcW w:w="1617" w:type="dxa"/>
            <w:shd w:val="clear" w:color="auto" w:fill="auto"/>
          </w:tcPr>
          <w:p w14:paraId="0D7CCEEE" w14:textId="77777777" w:rsidR="00AA758B" w:rsidRPr="00013082" w:rsidRDefault="00AA758B" w:rsidP="00AA758B">
            <w:pPr>
              <w:spacing w:line="200" w:lineRule="exact"/>
              <w:ind w:left="-57" w:right="-130"/>
              <w:rPr>
                <w:sz w:val="16"/>
                <w:szCs w:val="16"/>
              </w:rPr>
            </w:pPr>
            <w:r w:rsidRPr="00013082">
              <w:rPr>
                <w:sz w:val="16"/>
                <w:szCs w:val="16"/>
              </w:rPr>
              <w:t>Financial</w:t>
            </w:r>
            <w:r>
              <w:rPr>
                <w:sz w:val="16"/>
                <w:szCs w:val="16"/>
              </w:rPr>
              <w:t xml:space="preserve"> </w:t>
            </w:r>
            <w:r w:rsidRPr="00013082">
              <w:rPr>
                <w:sz w:val="16"/>
                <w:szCs w:val="16"/>
              </w:rPr>
              <w:t>technology</w:t>
            </w:r>
          </w:p>
        </w:tc>
        <w:tc>
          <w:tcPr>
            <w:tcW w:w="720" w:type="dxa"/>
          </w:tcPr>
          <w:p w14:paraId="081B2B2C"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tcPr>
          <w:p w14:paraId="1553FEFE" w14:textId="6B91BB59"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5" w:type="dxa"/>
            <w:shd w:val="clear" w:color="auto" w:fill="auto"/>
          </w:tcPr>
          <w:p w14:paraId="526A1F1A" w14:textId="4522EA50"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tcPr>
          <w:p w14:paraId="4C381790" w14:textId="43F7B2D3" w:rsidR="00AA758B" w:rsidRPr="00013082" w:rsidRDefault="00AA758B" w:rsidP="00AA758B">
            <w:pPr>
              <w:tabs>
                <w:tab w:val="decimal" w:pos="443"/>
              </w:tabs>
              <w:spacing w:line="200" w:lineRule="exact"/>
              <w:ind w:left="-57" w:right="-130"/>
              <w:rPr>
                <w:sz w:val="16"/>
                <w:szCs w:val="16"/>
              </w:rPr>
            </w:pPr>
            <w:r w:rsidRPr="00013082">
              <w:rPr>
                <w:sz w:val="16"/>
                <w:szCs w:val="16"/>
              </w:rPr>
              <w:t>-</w:t>
            </w:r>
          </w:p>
        </w:tc>
        <w:tc>
          <w:tcPr>
            <w:tcW w:w="792" w:type="dxa"/>
            <w:shd w:val="clear" w:color="auto" w:fill="auto"/>
          </w:tcPr>
          <w:p w14:paraId="1EECD777" w14:textId="1018397E"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tcPr>
          <w:p w14:paraId="767329A0" w14:textId="6A4DDDF9"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tcPr>
          <w:p w14:paraId="51DE75B0" w14:textId="3340D1B3"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61BB128A" w14:textId="1C2A1C1A" w:rsidTr="00AA758B">
        <w:tc>
          <w:tcPr>
            <w:tcW w:w="3504" w:type="dxa"/>
            <w:shd w:val="clear" w:color="auto" w:fill="auto"/>
          </w:tcPr>
          <w:p w14:paraId="76F3E803" w14:textId="662A3379" w:rsidR="00AA758B" w:rsidRPr="00075B7D" w:rsidRDefault="00AA758B" w:rsidP="00AA758B">
            <w:pPr>
              <w:tabs>
                <w:tab w:val="left" w:pos="590"/>
              </w:tabs>
              <w:spacing w:line="200" w:lineRule="exact"/>
              <w:ind w:left="430" w:right="-108"/>
              <w:rPr>
                <w:rFonts w:cstheme="minorBidi"/>
                <w:sz w:val="16"/>
                <w:szCs w:val="16"/>
                <w:cs/>
              </w:rPr>
            </w:pPr>
            <w:r w:rsidRPr="00F42615">
              <w:rPr>
                <w:sz w:val="16"/>
                <w:szCs w:val="16"/>
              </w:rPr>
              <w:t>SCB Abacus Co</w:t>
            </w:r>
            <w:r w:rsidRPr="00F42615">
              <w:rPr>
                <w:sz w:val="16"/>
                <w:szCs w:val="16"/>
                <w:cs/>
              </w:rPr>
              <w:t>.</w:t>
            </w:r>
            <w:r w:rsidRPr="00F42615">
              <w:rPr>
                <w:sz w:val="16"/>
                <w:szCs w:val="16"/>
              </w:rPr>
              <w:t>, Ltd.</w:t>
            </w:r>
            <w:r w:rsidRPr="00F42615">
              <w:rPr>
                <w:sz w:val="16"/>
                <w:szCs w:val="16"/>
                <w:vertAlign w:val="superscript"/>
                <w:cs/>
              </w:rPr>
              <w:t xml:space="preserve"> </w:t>
            </w:r>
            <w:r w:rsidRPr="00075B7D">
              <w:rPr>
                <w:sz w:val="16"/>
                <w:szCs w:val="16"/>
                <w:vertAlign w:val="superscript"/>
                <w:cs/>
              </w:rPr>
              <w:t>4</w:t>
            </w:r>
          </w:p>
        </w:tc>
        <w:tc>
          <w:tcPr>
            <w:tcW w:w="1617" w:type="dxa"/>
            <w:shd w:val="clear" w:color="auto" w:fill="auto"/>
          </w:tcPr>
          <w:p w14:paraId="0618BD3F" w14:textId="77777777" w:rsidR="00AA758B" w:rsidRPr="00013082" w:rsidRDefault="00AA758B" w:rsidP="00AA758B">
            <w:pPr>
              <w:spacing w:line="200" w:lineRule="exact"/>
              <w:ind w:left="-57" w:right="-130"/>
              <w:rPr>
                <w:sz w:val="16"/>
                <w:szCs w:val="16"/>
              </w:rPr>
            </w:pPr>
            <w:r w:rsidRPr="00013082">
              <w:rPr>
                <w:sz w:val="16"/>
                <w:szCs w:val="16"/>
              </w:rPr>
              <w:t xml:space="preserve">Data analytics and                                  </w:t>
            </w:r>
          </w:p>
        </w:tc>
        <w:tc>
          <w:tcPr>
            <w:tcW w:w="720" w:type="dxa"/>
          </w:tcPr>
          <w:p w14:paraId="7E20D18E" w14:textId="77777777" w:rsidR="00AA758B" w:rsidRPr="00013082" w:rsidRDefault="00AA758B" w:rsidP="00AA758B">
            <w:pPr>
              <w:spacing w:line="200" w:lineRule="exact"/>
              <w:ind w:left="-88" w:right="-101"/>
              <w:jc w:val="center"/>
              <w:rPr>
                <w:sz w:val="16"/>
                <w:szCs w:val="16"/>
              </w:rPr>
            </w:pPr>
          </w:p>
        </w:tc>
        <w:tc>
          <w:tcPr>
            <w:tcW w:w="792" w:type="dxa"/>
            <w:shd w:val="clear" w:color="auto" w:fill="auto"/>
            <w:vAlign w:val="bottom"/>
          </w:tcPr>
          <w:p w14:paraId="4C143337" w14:textId="77777777" w:rsidR="00AA758B" w:rsidRPr="00013082" w:rsidRDefault="00AA758B" w:rsidP="00AA758B">
            <w:pPr>
              <w:tabs>
                <w:tab w:val="decimal" w:pos="443"/>
              </w:tabs>
              <w:spacing w:line="200" w:lineRule="exact"/>
              <w:ind w:right="-14"/>
              <w:rPr>
                <w:sz w:val="16"/>
                <w:szCs w:val="16"/>
              </w:rPr>
            </w:pPr>
          </w:p>
        </w:tc>
        <w:tc>
          <w:tcPr>
            <w:tcW w:w="795" w:type="dxa"/>
            <w:shd w:val="clear" w:color="auto" w:fill="auto"/>
            <w:vAlign w:val="bottom"/>
          </w:tcPr>
          <w:p w14:paraId="3DFD9DEC" w14:textId="77777777" w:rsidR="00AA758B" w:rsidRPr="00013082" w:rsidRDefault="00AA758B" w:rsidP="00AA758B">
            <w:pPr>
              <w:tabs>
                <w:tab w:val="decimal" w:pos="409"/>
              </w:tabs>
              <w:spacing w:line="200" w:lineRule="exact"/>
              <w:ind w:right="-12"/>
              <w:rPr>
                <w:sz w:val="16"/>
                <w:szCs w:val="16"/>
              </w:rPr>
            </w:pPr>
          </w:p>
        </w:tc>
        <w:tc>
          <w:tcPr>
            <w:tcW w:w="792" w:type="dxa"/>
            <w:shd w:val="clear" w:color="auto" w:fill="auto"/>
            <w:vAlign w:val="bottom"/>
          </w:tcPr>
          <w:p w14:paraId="45A03183" w14:textId="77777777" w:rsidR="00AA758B" w:rsidRPr="00013082" w:rsidRDefault="00AA758B" w:rsidP="00AA758B">
            <w:pPr>
              <w:tabs>
                <w:tab w:val="decimal" w:pos="443"/>
              </w:tabs>
              <w:spacing w:line="200" w:lineRule="exact"/>
              <w:ind w:right="-14"/>
              <w:rPr>
                <w:sz w:val="16"/>
                <w:szCs w:val="16"/>
              </w:rPr>
            </w:pPr>
          </w:p>
        </w:tc>
        <w:tc>
          <w:tcPr>
            <w:tcW w:w="792" w:type="dxa"/>
            <w:shd w:val="clear" w:color="auto" w:fill="auto"/>
            <w:vAlign w:val="bottom"/>
          </w:tcPr>
          <w:p w14:paraId="2D985312" w14:textId="79C47D6D" w:rsidR="00AA758B" w:rsidRPr="00013082" w:rsidRDefault="00AA758B" w:rsidP="00AA758B">
            <w:pPr>
              <w:tabs>
                <w:tab w:val="decimal" w:pos="409"/>
              </w:tabs>
              <w:spacing w:line="200" w:lineRule="exact"/>
              <w:ind w:right="-12"/>
              <w:rPr>
                <w:sz w:val="16"/>
                <w:szCs w:val="16"/>
              </w:rPr>
            </w:pPr>
          </w:p>
        </w:tc>
        <w:tc>
          <w:tcPr>
            <w:tcW w:w="792" w:type="dxa"/>
            <w:vAlign w:val="bottom"/>
          </w:tcPr>
          <w:p w14:paraId="41A533E4" w14:textId="262E0AC7" w:rsidR="00AA758B" w:rsidRPr="00D44D2A" w:rsidRDefault="00AA758B" w:rsidP="00AA758B">
            <w:pPr>
              <w:tabs>
                <w:tab w:val="decimal" w:pos="409"/>
              </w:tabs>
              <w:spacing w:line="200" w:lineRule="exact"/>
              <w:ind w:right="-12"/>
              <w:rPr>
                <w:sz w:val="16"/>
                <w:szCs w:val="16"/>
              </w:rPr>
            </w:pPr>
          </w:p>
        </w:tc>
        <w:tc>
          <w:tcPr>
            <w:tcW w:w="796" w:type="dxa"/>
            <w:vAlign w:val="bottom"/>
          </w:tcPr>
          <w:p w14:paraId="1684D841" w14:textId="0D8C9766" w:rsidR="00AA758B" w:rsidRPr="00D44D2A" w:rsidRDefault="00AA758B" w:rsidP="00AA758B">
            <w:pPr>
              <w:tabs>
                <w:tab w:val="decimal" w:pos="409"/>
              </w:tabs>
              <w:spacing w:line="200" w:lineRule="exact"/>
              <w:ind w:right="-12"/>
              <w:rPr>
                <w:sz w:val="16"/>
                <w:szCs w:val="16"/>
              </w:rPr>
            </w:pPr>
          </w:p>
        </w:tc>
      </w:tr>
      <w:tr w:rsidR="00AA758B" w:rsidRPr="00013082" w14:paraId="15EEF5B0" w14:textId="0169020B" w:rsidTr="00AA758B">
        <w:tc>
          <w:tcPr>
            <w:tcW w:w="3504" w:type="dxa"/>
            <w:shd w:val="clear" w:color="auto" w:fill="auto"/>
            <w:vAlign w:val="bottom"/>
          </w:tcPr>
          <w:p w14:paraId="60C3290C" w14:textId="7BCD4993" w:rsidR="00AA758B" w:rsidRPr="00F42615" w:rsidRDefault="00AA758B" w:rsidP="00AA758B">
            <w:pPr>
              <w:tabs>
                <w:tab w:val="left" w:pos="590"/>
              </w:tabs>
              <w:spacing w:line="200" w:lineRule="exact"/>
              <w:ind w:left="430" w:right="-108"/>
              <w:rPr>
                <w:sz w:val="16"/>
                <w:szCs w:val="16"/>
              </w:rPr>
            </w:pPr>
          </w:p>
        </w:tc>
        <w:tc>
          <w:tcPr>
            <w:tcW w:w="1617" w:type="dxa"/>
            <w:shd w:val="clear" w:color="auto" w:fill="auto"/>
            <w:vAlign w:val="bottom"/>
          </w:tcPr>
          <w:p w14:paraId="3A0AA74C"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 xml:space="preserve"> digital lending</w:t>
            </w:r>
          </w:p>
        </w:tc>
        <w:tc>
          <w:tcPr>
            <w:tcW w:w="720" w:type="dxa"/>
          </w:tcPr>
          <w:p w14:paraId="45C0E4B4"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tcPr>
          <w:p w14:paraId="14129BEB" w14:textId="6C143FFB"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5" w:type="dxa"/>
            <w:shd w:val="clear" w:color="auto" w:fill="auto"/>
          </w:tcPr>
          <w:p w14:paraId="28F447A3" w14:textId="456A6704"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tcPr>
          <w:p w14:paraId="3E6CF3B5" w14:textId="10941EAC"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2" w:type="dxa"/>
            <w:shd w:val="clear" w:color="auto" w:fill="auto"/>
          </w:tcPr>
          <w:p w14:paraId="74CE4922" w14:textId="057C6133"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tcPr>
          <w:p w14:paraId="3F95DDE9" w14:textId="4AC997DE"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tcPr>
          <w:p w14:paraId="34801DF6" w14:textId="7531350E"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447CC846" w14:textId="4F8D2012" w:rsidTr="00AA758B">
        <w:tc>
          <w:tcPr>
            <w:tcW w:w="3504" w:type="dxa"/>
            <w:shd w:val="clear" w:color="auto" w:fill="auto"/>
          </w:tcPr>
          <w:p w14:paraId="0B541ADC" w14:textId="58AF7A7A" w:rsidR="00AA758B" w:rsidRPr="00F42615" w:rsidRDefault="00AA758B" w:rsidP="00AA758B">
            <w:pPr>
              <w:tabs>
                <w:tab w:val="left" w:pos="590"/>
              </w:tabs>
              <w:spacing w:line="200" w:lineRule="exact"/>
              <w:ind w:left="430" w:right="-184"/>
              <w:rPr>
                <w:sz w:val="16"/>
                <w:szCs w:val="16"/>
              </w:rPr>
            </w:pPr>
            <w:r w:rsidRPr="00F42615">
              <w:rPr>
                <w:sz w:val="16"/>
                <w:szCs w:val="16"/>
              </w:rPr>
              <w:t>Purple Ventures Co., Ltd.</w:t>
            </w:r>
            <w:r w:rsidRPr="00F42615">
              <w:rPr>
                <w:sz w:val="16"/>
                <w:szCs w:val="16"/>
                <w:vertAlign w:val="superscript"/>
                <w:cs/>
              </w:rPr>
              <w:t xml:space="preserve"> </w:t>
            </w:r>
            <w:r>
              <w:rPr>
                <w:sz w:val="16"/>
                <w:szCs w:val="16"/>
                <w:vertAlign w:val="superscript"/>
              </w:rPr>
              <w:t>3</w:t>
            </w:r>
          </w:p>
        </w:tc>
        <w:tc>
          <w:tcPr>
            <w:tcW w:w="1617" w:type="dxa"/>
            <w:shd w:val="clear" w:color="auto" w:fill="auto"/>
          </w:tcPr>
          <w:p w14:paraId="34972D0F" w14:textId="77777777" w:rsidR="00AA758B" w:rsidRPr="00013082" w:rsidRDefault="00AA758B" w:rsidP="00AA758B">
            <w:pPr>
              <w:spacing w:line="200" w:lineRule="exact"/>
              <w:ind w:left="-57" w:right="-130"/>
              <w:rPr>
                <w:sz w:val="16"/>
                <w:szCs w:val="16"/>
              </w:rPr>
            </w:pPr>
            <w:r w:rsidRPr="00013082">
              <w:rPr>
                <w:sz w:val="16"/>
                <w:szCs w:val="16"/>
              </w:rPr>
              <w:t>E-Commerce and</w:t>
            </w:r>
          </w:p>
          <w:p w14:paraId="26A868B3"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digital services</w:t>
            </w:r>
          </w:p>
        </w:tc>
        <w:tc>
          <w:tcPr>
            <w:tcW w:w="720" w:type="dxa"/>
            <w:vAlign w:val="bottom"/>
          </w:tcPr>
          <w:p w14:paraId="25C5631C"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35972D18" w14:textId="4F380782"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5" w:type="dxa"/>
            <w:shd w:val="clear" w:color="auto" w:fill="auto"/>
            <w:vAlign w:val="bottom"/>
          </w:tcPr>
          <w:p w14:paraId="2066A77E" w14:textId="5629CED7"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1D343DB4" w14:textId="1D69740B"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2" w:type="dxa"/>
            <w:shd w:val="clear" w:color="auto" w:fill="auto"/>
            <w:vAlign w:val="bottom"/>
          </w:tcPr>
          <w:p w14:paraId="782FED51" w14:textId="5F206911"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vAlign w:val="bottom"/>
          </w:tcPr>
          <w:p w14:paraId="758B3E4A" w14:textId="0A05975A"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vAlign w:val="bottom"/>
          </w:tcPr>
          <w:p w14:paraId="74143D7F" w14:textId="612B3ECE"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64C8CDC8" w14:textId="4DA6161D" w:rsidTr="00AA758B">
        <w:tc>
          <w:tcPr>
            <w:tcW w:w="3504" w:type="dxa"/>
            <w:shd w:val="clear" w:color="auto" w:fill="auto"/>
          </w:tcPr>
          <w:p w14:paraId="021BF755" w14:textId="2C208595" w:rsidR="00AA758B" w:rsidRPr="00F42615" w:rsidRDefault="00AA758B" w:rsidP="00AA758B">
            <w:pPr>
              <w:tabs>
                <w:tab w:val="left" w:pos="590"/>
              </w:tabs>
              <w:spacing w:line="200" w:lineRule="exact"/>
              <w:ind w:left="430" w:right="-184"/>
              <w:rPr>
                <w:sz w:val="16"/>
                <w:szCs w:val="16"/>
              </w:rPr>
            </w:pPr>
            <w:r w:rsidRPr="00F42615">
              <w:rPr>
                <w:sz w:val="16"/>
                <w:szCs w:val="16"/>
              </w:rPr>
              <w:t>Token X Co., Ltd.</w:t>
            </w:r>
            <w:r w:rsidRPr="00F42615">
              <w:rPr>
                <w:sz w:val="16"/>
                <w:szCs w:val="16"/>
                <w:cs/>
              </w:rPr>
              <w:t xml:space="preserve"> </w:t>
            </w:r>
            <w:r>
              <w:rPr>
                <w:sz w:val="16"/>
                <w:szCs w:val="16"/>
                <w:vertAlign w:val="superscript"/>
              </w:rPr>
              <w:t>5</w:t>
            </w:r>
          </w:p>
        </w:tc>
        <w:tc>
          <w:tcPr>
            <w:tcW w:w="1617" w:type="dxa"/>
            <w:shd w:val="clear" w:color="auto" w:fill="auto"/>
          </w:tcPr>
          <w:p w14:paraId="05EC1973" w14:textId="77777777" w:rsidR="00AA758B" w:rsidRPr="00013082" w:rsidRDefault="00AA758B" w:rsidP="00AA758B">
            <w:pPr>
              <w:spacing w:line="200" w:lineRule="exact"/>
              <w:ind w:left="-57" w:right="-130"/>
              <w:rPr>
                <w:sz w:val="16"/>
                <w:szCs w:val="16"/>
              </w:rPr>
            </w:pPr>
            <w:r w:rsidRPr="00013082">
              <w:rPr>
                <w:sz w:val="16"/>
                <w:szCs w:val="16"/>
              </w:rPr>
              <w:t>Initial Coin</w:t>
            </w:r>
          </w:p>
          <w:p w14:paraId="4D9912A4"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Offering Portal</w:t>
            </w:r>
          </w:p>
        </w:tc>
        <w:tc>
          <w:tcPr>
            <w:tcW w:w="720" w:type="dxa"/>
            <w:vAlign w:val="bottom"/>
          </w:tcPr>
          <w:p w14:paraId="046D0174"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CF35B0D" w14:textId="0AE565BD"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5" w:type="dxa"/>
            <w:shd w:val="clear" w:color="auto" w:fill="auto"/>
            <w:vAlign w:val="bottom"/>
          </w:tcPr>
          <w:p w14:paraId="65D65C80" w14:textId="60A5E498"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6BA78366" w14:textId="71958F61"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2" w:type="dxa"/>
            <w:shd w:val="clear" w:color="auto" w:fill="auto"/>
            <w:vAlign w:val="bottom"/>
          </w:tcPr>
          <w:p w14:paraId="1468C549" w14:textId="2E7CD6E4"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vAlign w:val="bottom"/>
          </w:tcPr>
          <w:p w14:paraId="1FBCFD1D" w14:textId="7EFFC3DE"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vAlign w:val="bottom"/>
          </w:tcPr>
          <w:p w14:paraId="77AB42E1" w14:textId="740203A5"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3105B918" w14:textId="0B849352" w:rsidTr="00AA758B">
        <w:tc>
          <w:tcPr>
            <w:tcW w:w="3504" w:type="dxa"/>
            <w:shd w:val="clear" w:color="auto" w:fill="auto"/>
          </w:tcPr>
          <w:p w14:paraId="068B65F3" w14:textId="01ABF16F" w:rsidR="00AA758B" w:rsidRPr="00F42615" w:rsidRDefault="00AA758B" w:rsidP="00AA758B">
            <w:pPr>
              <w:tabs>
                <w:tab w:val="left" w:pos="590"/>
              </w:tabs>
              <w:spacing w:line="200" w:lineRule="exact"/>
              <w:ind w:left="430" w:right="-184"/>
              <w:rPr>
                <w:sz w:val="16"/>
                <w:szCs w:val="16"/>
              </w:rPr>
            </w:pPr>
            <w:r w:rsidRPr="00F42615">
              <w:rPr>
                <w:sz w:val="16"/>
                <w:szCs w:val="16"/>
              </w:rPr>
              <w:t>Trex Ventures Co., Ltd.</w:t>
            </w:r>
            <w:r w:rsidRPr="00F42615">
              <w:rPr>
                <w:sz w:val="16"/>
                <w:szCs w:val="16"/>
                <w:cs/>
              </w:rPr>
              <w:t xml:space="preserve"> </w:t>
            </w:r>
            <w:r>
              <w:rPr>
                <w:sz w:val="16"/>
                <w:szCs w:val="16"/>
                <w:vertAlign w:val="superscript"/>
              </w:rPr>
              <w:t>6</w:t>
            </w:r>
          </w:p>
        </w:tc>
        <w:tc>
          <w:tcPr>
            <w:tcW w:w="1617" w:type="dxa"/>
            <w:shd w:val="clear" w:color="auto" w:fill="auto"/>
          </w:tcPr>
          <w:p w14:paraId="2CD2CB28" w14:textId="77777777" w:rsidR="00AA758B" w:rsidRPr="00013082" w:rsidRDefault="00AA758B" w:rsidP="00AA758B">
            <w:pPr>
              <w:spacing w:line="200" w:lineRule="exact"/>
              <w:ind w:left="-57" w:right="-130"/>
              <w:rPr>
                <w:sz w:val="16"/>
                <w:szCs w:val="16"/>
              </w:rPr>
            </w:pPr>
            <w:r w:rsidRPr="00013082">
              <w:rPr>
                <w:sz w:val="16"/>
                <w:szCs w:val="16"/>
              </w:rPr>
              <w:t xml:space="preserve">Digital financial    </w:t>
            </w:r>
          </w:p>
          <w:p w14:paraId="2DC899FF"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services</w:t>
            </w:r>
          </w:p>
        </w:tc>
        <w:tc>
          <w:tcPr>
            <w:tcW w:w="720" w:type="dxa"/>
            <w:vAlign w:val="bottom"/>
          </w:tcPr>
          <w:p w14:paraId="03C884A9"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C165F8E" w14:textId="57A6C790"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5" w:type="dxa"/>
            <w:shd w:val="clear" w:color="auto" w:fill="auto"/>
            <w:vAlign w:val="bottom"/>
          </w:tcPr>
          <w:p w14:paraId="76C701AD" w14:textId="3A4F1D0B"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4B9845EE" w14:textId="11AA5DB9"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2" w:type="dxa"/>
            <w:shd w:val="clear" w:color="auto" w:fill="auto"/>
            <w:vAlign w:val="bottom"/>
          </w:tcPr>
          <w:p w14:paraId="2BBF8D82" w14:textId="02B4B761"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vAlign w:val="bottom"/>
          </w:tcPr>
          <w:p w14:paraId="7AF74A94" w14:textId="5FEF6B1C"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vAlign w:val="bottom"/>
          </w:tcPr>
          <w:p w14:paraId="78146F6D" w14:textId="1CCFD7E5"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6BC1DE0A" w14:textId="7FBCA734" w:rsidTr="00AA758B">
        <w:tc>
          <w:tcPr>
            <w:tcW w:w="3504" w:type="dxa"/>
            <w:shd w:val="clear" w:color="auto" w:fill="auto"/>
          </w:tcPr>
          <w:p w14:paraId="439A8F0E" w14:textId="662B51A5" w:rsidR="00AA758B" w:rsidRPr="00075B7D" w:rsidRDefault="00AA758B" w:rsidP="00AA758B">
            <w:pPr>
              <w:tabs>
                <w:tab w:val="left" w:pos="590"/>
              </w:tabs>
              <w:spacing w:line="200" w:lineRule="exact"/>
              <w:ind w:left="430" w:right="-184"/>
              <w:rPr>
                <w:rFonts w:cstheme="minorBidi"/>
                <w:sz w:val="16"/>
                <w:szCs w:val="16"/>
              </w:rPr>
            </w:pPr>
            <w:r w:rsidRPr="00013082">
              <w:rPr>
                <w:sz w:val="16"/>
                <w:szCs w:val="16"/>
              </w:rPr>
              <w:t>SCB-Julius Baer (Singapore) Pte. Ltd.</w:t>
            </w:r>
            <w:r w:rsidRPr="00013082">
              <w:rPr>
                <w:sz w:val="16"/>
                <w:szCs w:val="16"/>
                <w:vertAlign w:val="superscript"/>
                <w:cs/>
              </w:rPr>
              <w:t xml:space="preserve"> </w:t>
            </w:r>
            <w:r w:rsidRPr="00075B7D">
              <w:rPr>
                <w:sz w:val="16"/>
                <w:szCs w:val="16"/>
                <w:vertAlign w:val="superscript"/>
                <w:cs/>
              </w:rPr>
              <w:t>7</w:t>
            </w:r>
          </w:p>
        </w:tc>
        <w:tc>
          <w:tcPr>
            <w:tcW w:w="1617" w:type="dxa"/>
            <w:shd w:val="clear" w:color="auto" w:fill="auto"/>
          </w:tcPr>
          <w:p w14:paraId="1B6EF4EA" w14:textId="77777777" w:rsidR="00AA758B" w:rsidRPr="00013082" w:rsidRDefault="00AA758B" w:rsidP="00AA758B">
            <w:pPr>
              <w:spacing w:line="200" w:lineRule="exact"/>
              <w:ind w:left="-57" w:right="-130"/>
              <w:rPr>
                <w:sz w:val="16"/>
                <w:szCs w:val="16"/>
              </w:rPr>
            </w:pPr>
            <w:r w:rsidRPr="00013082">
              <w:rPr>
                <w:sz w:val="16"/>
                <w:szCs w:val="16"/>
              </w:rPr>
              <w:t>Securities</w:t>
            </w:r>
          </w:p>
        </w:tc>
        <w:tc>
          <w:tcPr>
            <w:tcW w:w="720" w:type="dxa"/>
          </w:tcPr>
          <w:p w14:paraId="0AB66CE8"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37CC717" w14:textId="001BEF74"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5" w:type="dxa"/>
            <w:shd w:val="clear" w:color="auto" w:fill="auto"/>
            <w:vAlign w:val="bottom"/>
          </w:tcPr>
          <w:p w14:paraId="34EE89C9" w14:textId="66D24DF1"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3E28A1FC" w14:textId="4FDA41D2" w:rsidR="00AA758B" w:rsidRPr="00013082" w:rsidRDefault="00AA758B" w:rsidP="00AA758B">
            <w:pPr>
              <w:tabs>
                <w:tab w:val="decimal" w:pos="443"/>
              </w:tabs>
              <w:spacing w:line="200" w:lineRule="exact"/>
              <w:ind w:right="-14"/>
              <w:rPr>
                <w:sz w:val="16"/>
                <w:szCs w:val="16"/>
              </w:rPr>
            </w:pPr>
            <w:r w:rsidRPr="00013082">
              <w:rPr>
                <w:sz w:val="16"/>
                <w:szCs w:val="16"/>
              </w:rPr>
              <w:t>-</w:t>
            </w:r>
          </w:p>
        </w:tc>
        <w:tc>
          <w:tcPr>
            <w:tcW w:w="792" w:type="dxa"/>
            <w:shd w:val="clear" w:color="auto" w:fill="auto"/>
            <w:vAlign w:val="bottom"/>
          </w:tcPr>
          <w:p w14:paraId="37DB22B4" w14:textId="21B1A3FB"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vAlign w:val="bottom"/>
          </w:tcPr>
          <w:p w14:paraId="63EE6AE8" w14:textId="65731C0F"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vAlign w:val="bottom"/>
          </w:tcPr>
          <w:p w14:paraId="036768D6" w14:textId="6862C6FC"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399FD2A7" w14:textId="397E86D0" w:rsidTr="00AA758B">
        <w:tc>
          <w:tcPr>
            <w:tcW w:w="3504" w:type="dxa"/>
            <w:shd w:val="clear" w:color="auto" w:fill="auto"/>
          </w:tcPr>
          <w:p w14:paraId="0770107C" w14:textId="6331E4BE" w:rsidR="00AA758B" w:rsidRPr="00013082" w:rsidRDefault="00AA758B" w:rsidP="00AA758B">
            <w:pPr>
              <w:tabs>
                <w:tab w:val="left" w:pos="590"/>
              </w:tabs>
              <w:spacing w:line="220" w:lineRule="exact"/>
              <w:ind w:left="430" w:right="-184"/>
              <w:rPr>
                <w:sz w:val="16"/>
                <w:szCs w:val="16"/>
              </w:rPr>
            </w:pPr>
          </w:p>
        </w:tc>
        <w:tc>
          <w:tcPr>
            <w:tcW w:w="1617" w:type="dxa"/>
            <w:shd w:val="clear" w:color="auto" w:fill="auto"/>
          </w:tcPr>
          <w:p w14:paraId="7135196B" w14:textId="77777777" w:rsidR="00AA758B" w:rsidRPr="007C5D85" w:rsidRDefault="00AA758B" w:rsidP="00AA758B">
            <w:pPr>
              <w:spacing w:line="220" w:lineRule="exact"/>
              <w:ind w:left="-57" w:right="-130"/>
              <w:rPr>
                <w:sz w:val="16"/>
                <w:szCs w:val="16"/>
              </w:rPr>
            </w:pPr>
          </w:p>
        </w:tc>
        <w:tc>
          <w:tcPr>
            <w:tcW w:w="720" w:type="dxa"/>
          </w:tcPr>
          <w:p w14:paraId="1D1D1CCD" w14:textId="77777777" w:rsidR="00AA758B" w:rsidRPr="00013082" w:rsidRDefault="00AA758B" w:rsidP="00AA758B">
            <w:pPr>
              <w:spacing w:line="220" w:lineRule="exact"/>
              <w:ind w:left="-57" w:right="-130"/>
              <w:rPr>
                <w:sz w:val="16"/>
                <w:szCs w:val="16"/>
              </w:rPr>
            </w:pPr>
          </w:p>
        </w:tc>
        <w:tc>
          <w:tcPr>
            <w:tcW w:w="792" w:type="dxa"/>
            <w:shd w:val="clear" w:color="auto" w:fill="auto"/>
            <w:vAlign w:val="bottom"/>
          </w:tcPr>
          <w:p w14:paraId="00E6B2ED" w14:textId="77777777" w:rsidR="00AA758B" w:rsidRPr="00013082" w:rsidRDefault="00AA758B" w:rsidP="00AA758B">
            <w:pPr>
              <w:tabs>
                <w:tab w:val="decimal" w:pos="387"/>
              </w:tabs>
              <w:spacing w:line="220" w:lineRule="exact"/>
              <w:ind w:right="-25"/>
              <w:rPr>
                <w:sz w:val="16"/>
                <w:szCs w:val="16"/>
              </w:rPr>
            </w:pPr>
          </w:p>
        </w:tc>
        <w:tc>
          <w:tcPr>
            <w:tcW w:w="795" w:type="dxa"/>
            <w:shd w:val="clear" w:color="auto" w:fill="auto"/>
            <w:vAlign w:val="bottom"/>
          </w:tcPr>
          <w:p w14:paraId="2D6AE865" w14:textId="77777777" w:rsidR="00AA758B" w:rsidRPr="00013082" w:rsidRDefault="00AA758B" w:rsidP="00AA758B">
            <w:pPr>
              <w:tabs>
                <w:tab w:val="decimal" w:pos="387"/>
              </w:tabs>
              <w:spacing w:line="220" w:lineRule="exact"/>
              <w:ind w:right="-25"/>
              <w:rPr>
                <w:sz w:val="16"/>
                <w:szCs w:val="16"/>
              </w:rPr>
            </w:pPr>
          </w:p>
        </w:tc>
        <w:tc>
          <w:tcPr>
            <w:tcW w:w="792" w:type="dxa"/>
            <w:shd w:val="clear" w:color="auto" w:fill="auto"/>
            <w:vAlign w:val="bottom"/>
          </w:tcPr>
          <w:p w14:paraId="79622A4E" w14:textId="77777777" w:rsidR="00AA758B" w:rsidRPr="00013082" w:rsidRDefault="00AA758B" w:rsidP="00AA758B">
            <w:pPr>
              <w:tabs>
                <w:tab w:val="decimal" w:pos="443"/>
              </w:tabs>
              <w:spacing w:line="220" w:lineRule="exact"/>
              <w:ind w:right="-14"/>
              <w:rPr>
                <w:sz w:val="16"/>
                <w:szCs w:val="16"/>
              </w:rPr>
            </w:pPr>
          </w:p>
        </w:tc>
        <w:tc>
          <w:tcPr>
            <w:tcW w:w="792" w:type="dxa"/>
            <w:shd w:val="clear" w:color="auto" w:fill="auto"/>
            <w:vAlign w:val="bottom"/>
          </w:tcPr>
          <w:p w14:paraId="45FDDFD8" w14:textId="506D6ED7" w:rsidR="00AA758B" w:rsidRPr="00013082" w:rsidRDefault="00AA758B" w:rsidP="00AA758B">
            <w:pPr>
              <w:tabs>
                <w:tab w:val="decimal" w:pos="409"/>
                <w:tab w:val="decimal" w:pos="439"/>
              </w:tabs>
              <w:spacing w:line="220" w:lineRule="exact"/>
              <w:ind w:right="-12"/>
              <w:rPr>
                <w:sz w:val="16"/>
                <w:szCs w:val="16"/>
              </w:rPr>
            </w:pPr>
          </w:p>
        </w:tc>
        <w:tc>
          <w:tcPr>
            <w:tcW w:w="792" w:type="dxa"/>
            <w:vAlign w:val="bottom"/>
          </w:tcPr>
          <w:p w14:paraId="0F4E7865" w14:textId="6A134D0A" w:rsidR="00AA758B" w:rsidRPr="00013082" w:rsidRDefault="00AA758B" w:rsidP="00AA758B">
            <w:pPr>
              <w:suppressAutoHyphens w:val="0"/>
            </w:pPr>
          </w:p>
        </w:tc>
        <w:tc>
          <w:tcPr>
            <w:tcW w:w="796" w:type="dxa"/>
            <w:vAlign w:val="bottom"/>
          </w:tcPr>
          <w:p w14:paraId="4606A9F6" w14:textId="60B38CEA" w:rsidR="00AA758B" w:rsidRPr="00013082" w:rsidRDefault="00AA758B" w:rsidP="00AA758B">
            <w:pPr>
              <w:suppressAutoHyphens w:val="0"/>
            </w:pPr>
          </w:p>
        </w:tc>
      </w:tr>
      <w:tr w:rsidR="00AA758B" w:rsidRPr="00013082" w14:paraId="700E025F" w14:textId="08B31863" w:rsidTr="00AA758B">
        <w:tc>
          <w:tcPr>
            <w:tcW w:w="3504" w:type="dxa"/>
            <w:shd w:val="clear" w:color="auto" w:fill="auto"/>
          </w:tcPr>
          <w:p w14:paraId="436118F9" w14:textId="650DE268" w:rsidR="00AA758B" w:rsidRPr="00013082" w:rsidRDefault="00AA758B" w:rsidP="00AA758B">
            <w:pPr>
              <w:spacing w:line="220" w:lineRule="exact"/>
              <w:ind w:left="549" w:right="-25" w:hanging="293"/>
              <w:rPr>
                <w:sz w:val="16"/>
                <w:szCs w:val="16"/>
              </w:rPr>
            </w:pPr>
            <w:r w:rsidRPr="00013082">
              <w:rPr>
                <w:b/>
                <w:bCs/>
                <w:sz w:val="16"/>
                <w:szCs w:val="16"/>
              </w:rPr>
              <w:t>Associates</w:t>
            </w:r>
          </w:p>
        </w:tc>
        <w:tc>
          <w:tcPr>
            <w:tcW w:w="1617" w:type="dxa"/>
            <w:shd w:val="clear" w:color="auto" w:fill="auto"/>
          </w:tcPr>
          <w:p w14:paraId="7F07ED28" w14:textId="77777777" w:rsidR="00AA758B" w:rsidRPr="00013082" w:rsidRDefault="00AA758B" w:rsidP="00AA758B">
            <w:pPr>
              <w:spacing w:line="220" w:lineRule="exact"/>
              <w:ind w:left="-57" w:right="-130"/>
              <w:rPr>
                <w:sz w:val="16"/>
                <w:szCs w:val="16"/>
              </w:rPr>
            </w:pPr>
          </w:p>
        </w:tc>
        <w:tc>
          <w:tcPr>
            <w:tcW w:w="720" w:type="dxa"/>
          </w:tcPr>
          <w:p w14:paraId="6E221C87" w14:textId="77777777" w:rsidR="00AA758B" w:rsidRPr="00013082" w:rsidRDefault="00AA758B" w:rsidP="00AA758B">
            <w:pPr>
              <w:spacing w:line="220" w:lineRule="exact"/>
              <w:ind w:left="-57" w:right="-130"/>
              <w:rPr>
                <w:sz w:val="16"/>
                <w:szCs w:val="16"/>
              </w:rPr>
            </w:pPr>
          </w:p>
        </w:tc>
        <w:tc>
          <w:tcPr>
            <w:tcW w:w="792" w:type="dxa"/>
            <w:shd w:val="clear" w:color="auto" w:fill="auto"/>
            <w:vAlign w:val="bottom"/>
          </w:tcPr>
          <w:p w14:paraId="2DAD50C5" w14:textId="77777777" w:rsidR="00AA758B" w:rsidRPr="00013082" w:rsidRDefault="00AA758B" w:rsidP="00AA758B">
            <w:pPr>
              <w:tabs>
                <w:tab w:val="decimal" w:pos="387"/>
              </w:tabs>
              <w:spacing w:line="220" w:lineRule="exact"/>
              <w:ind w:right="-25"/>
              <w:rPr>
                <w:sz w:val="16"/>
                <w:szCs w:val="16"/>
              </w:rPr>
            </w:pPr>
          </w:p>
        </w:tc>
        <w:tc>
          <w:tcPr>
            <w:tcW w:w="795" w:type="dxa"/>
            <w:shd w:val="clear" w:color="auto" w:fill="auto"/>
            <w:vAlign w:val="bottom"/>
          </w:tcPr>
          <w:p w14:paraId="6D00546E" w14:textId="77777777" w:rsidR="00AA758B" w:rsidRPr="00013082" w:rsidRDefault="00AA758B" w:rsidP="00AA758B">
            <w:pPr>
              <w:tabs>
                <w:tab w:val="decimal" w:pos="387"/>
              </w:tabs>
              <w:spacing w:line="220" w:lineRule="exact"/>
              <w:ind w:right="-25"/>
              <w:rPr>
                <w:sz w:val="16"/>
                <w:szCs w:val="16"/>
              </w:rPr>
            </w:pPr>
          </w:p>
        </w:tc>
        <w:tc>
          <w:tcPr>
            <w:tcW w:w="792" w:type="dxa"/>
            <w:shd w:val="clear" w:color="auto" w:fill="auto"/>
            <w:vAlign w:val="bottom"/>
          </w:tcPr>
          <w:p w14:paraId="40B3E903" w14:textId="77777777" w:rsidR="00AA758B" w:rsidRPr="00013082" w:rsidRDefault="00AA758B" w:rsidP="00AA758B">
            <w:pPr>
              <w:tabs>
                <w:tab w:val="decimal" w:pos="340"/>
                <w:tab w:val="decimal" w:pos="380"/>
              </w:tabs>
              <w:spacing w:line="220" w:lineRule="exact"/>
              <w:ind w:right="-12"/>
              <w:rPr>
                <w:sz w:val="16"/>
                <w:szCs w:val="16"/>
              </w:rPr>
            </w:pPr>
          </w:p>
        </w:tc>
        <w:tc>
          <w:tcPr>
            <w:tcW w:w="792" w:type="dxa"/>
            <w:shd w:val="clear" w:color="auto" w:fill="auto"/>
            <w:vAlign w:val="bottom"/>
          </w:tcPr>
          <w:p w14:paraId="50FEE50A" w14:textId="5581CC44" w:rsidR="00AA758B" w:rsidRPr="00013082" w:rsidRDefault="00AA758B" w:rsidP="00AA758B">
            <w:pPr>
              <w:tabs>
                <w:tab w:val="decimal" w:pos="409"/>
                <w:tab w:val="decimal" w:pos="439"/>
              </w:tabs>
              <w:spacing w:line="220" w:lineRule="exact"/>
              <w:ind w:right="-12"/>
              <w:rPr>
                <w:sz w:val="16"/>
                <w:szCs w:val="16"/>
              </w:rPr>
            </w:pPr>
          </w:p>
        </w:tc>
        <w:tc>
          <w:tcPr>
            <w:tcW w:w="792" w:type="dxa"/>
            <w:vAlign w:val="bottom"/>
          </w:tcPr>
          <w:p w14:paraId="2FA484A7" w14:textId="78016F2F" w:rsidR="00AA758B" w:rsidRPr="00013082" w:rsidRDefault="00AA758B" w:rsidP="00AA758B">
            <w:pPr>
              <w:suppressAutoHyphens w:val="0"/>
            </w:pPr>
          </w:p>
        </w:tc>
        <w:tc>
          <w:tcPr>
            <w:tcW w:w="796" w:type="dxa"/>
            <w:vAlign w:val="bottom"/>
          </w:tcPr>
          <w:p w14:paraId="59BB5585" w14:textId="7F907CBA" w:rsidR="00AA758B" w:rsidRPr="00013082" w:rsidRDefault="00AA758B" w:rsidP="00AA758B">
            <w:pPr>
              <w:suppressAutoHyphens w:val="0"/>
            </w:pPr>
          </w:p>
        </w:tc>
      </w:tr>
      <w:tr w:rsidR="00AA758B" w:rsidRPr="00013082" w14:paraId="61E3DC98" w14:textId="02CCBB11" w:rsidTr="00AA758B">
        <w:tc>
          <w:tcPr>
            <w:tcW w:w="3504" w:type="dxa"/>
            <w:shd w:val="clear" w:color="auto" w:fill="auto"/>
          </w:tcPr>
          <w:p w14:paraId="647DE089" w14:textId="3A7F8E4C" w:rsidR="00AA758B" w:rsidRPr="00013082" w:rsidRDefault="00AA758B" w:rsidP="00AA758B">
            <w:pPr>
              <w:spacing w:line="200" w:lineRule="exact"/>
              <w:ind w:left="549" w:right="-25" w:hanging="157"/>
              <w:rPr>
                <w:sz w:val="16"/>
                <w:szCs w:val="16"/>
              </w:rPr>
            </w:pPr>
            <w:r w:rsidRPr="00013082">
              <w:rPr>
                <w:sz w:val="16"/>
                <w:szCs w:val="16"/>
              </w:rPr>
              <w:t xml:space="preserve">Blockchain Community Initiative </w:t>
            </w:r>
          </w:p>
          <w:p w14:paraId="4C1BC282" w14:textId="53A1A074" w:rsidR="00AA758B" w:rsidRPr="00075B7D" w:rsidRDefault="00AA758B" w:rsidP="00AA758B">
            <w:pPr>
              <w:spacing w:line="200" w:lineRule="exact"/>
              <w:ind w:left="549" w:right="-25" w:hanging="157"/>
              <w:rPr>
                <w:rFonts w:cstheme="minorBidi"/>
                <w:sz w:val="16"/>
                <w:szCs w:val="16"/>
              </w:rPr>
            </w:pPr>
            <w:r w:rsidRPr="00013082">
              <w:rPr>
                <w:sz w:val="16"/>
                <w:szCs w:val="16"/>
              </w:rPr>
              <w:t xml:space="preserve">  (Thailand) Co., Ltd. </w:t>
            </w:r>
            <w:r w:rsidRPr="00075B7D">
              <w:rPr>
                <w:sz w:val="16"/>
                <w:szCs w:val="16"/>
                <w:vertAlign w:val="superscript"/>
                <w:cs/>
              </w:rPr>
              <w:t>8</w:t>
            </w:r>
          </w:p>
        </w:tc>
        <w:tc>
          <w:tcPr>
            <w:tcW w:w="1617" w:type="dxa"/>
            <w:shd w:val="clear" w:color="auto" w:fill="auto"/>
          </w:tcPr>
          <w:p w14:paraId="6001CDCA" w14:textId="77777777" w:rsidR="00AA758B" w:rsidRPr="00013082" w:rsidRDefault="00AA758B" w:rsidP="00AA758B">
            <w:pPr>
              <w:spacing w:line="200" w:lineRule="exact"/>
              <w:ind w:left="-57" w:right="-130"/>
              <w:rPr>
                <w:sz w:val="16"/>
                <w:szCs w:val="16"/>
              </w:rPr>
            </w:pPr>
          </w:p>
          <w:p w14:paraId="4040B30C" w14:textId="77777777" w:rsidR="00AA758B" w:rsidRPr="00013082" w:rsidRDefault="00AA758B" w:rsidP="00AA758B">
            <w:pPr>
              <w:spacing w:line="200" w:lineRule="exact"/>
              <w:ind w:left="-57" w:right="-130"/>
              <w:rPr>
                <w:sz w:val="16"/>
                <w:szCs w:val="16"/>
              </w:rPr>
            </w:pPr>
            <w:r w:rsidRPr="00013082">
              <w:rPr>
                <w:sz w:val="16"/>
                <w:szCs w:val="16"/>
              </w:rPr>
              <w:t>Blockchain platform</w:t>
            </w:r>
          </w:p>
        </w:tc>
        <w:tc>
          <w:tcPr>
            <w:tcW w:w="720" w:type="dxa"/>
          </w:tcPr>
          <w:p w14:paraId="0D21A615" w14:textId="77777777" w:rsidR="00AA758B" w:rsidRPr="00013082" w:rsidRDefault="00AA758B" w:rsidP="00AA758B">
            <w:pPr>
              <w:spacing w:line="200" w:lineRule="exact"/>
              <w:ind w:left="-57" w:right="-130"/>
              <w:rPr>
                <w:sz w:val="16"/>
                <w:szCs w:val="16"/>
              </w:rPr>
            </w:pPr>
          </w:p>
          <w:p w14:paraId="5EED3B7C"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4E0FE54E" w14:textId="048277C3" w:rsidR="00AA758B" w:rsidRPr="000F511A" w:rsidRDefault="00AA758B" w:rsidP="00AA758B">
            <w:pPr>
              <w:tabs>
                <w:tab w:val="decimal" w:pos="0"/>
              </w:tabs>
              <w:spacing w:line="200" w:lineRule="exact"/>
              <w:ind w:right="-25"/>
              <w:jc w:val="right"/>
              <w:rPr>
                <w:sz w:val="16"/>
                <w:szCs w:val="16"/>
                <w:cs/>
              </w:rPr>
            </w:pPr>
            <w:r>
              <w:rPr>
                <w:sz w:val="16"/>
                <w:szCs w:val="16"/>
              </w:rPr>
              <w:t>22.2</w:t>
            </w:r>
          </w:p>
        </w:tc>
        <w:tc>
          <w:tcPr>
            <w:tcW w:w="795" w:type="dxa"/>
            <w:shd w:val="clear" w:color="auto" w:fill="auto"/>
            <w:vAlign w:val="bottom"/>
          </w:tcPr>
          <w:p w14:paraId="52DCB255" w14:textId="77777777"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77B24E47" w14:textId="2B65F96B" w:rsidR="00AA758B" w:rsidRPr="00013082" w:rsidRDefault="00AA758B" w:rsidP="00AA758B">
            <w:pPr>
              <w:tabs>
                <w:tab w:val="decimal" w:pos="0"/>
              </w:tabs>
              <w:spacing w:line="200" w:lineRule="exact"/>
              <w:ind w:right="-25"/>
              <w:jc w:val="right"/>
              <w:rPr>
                <w:sz w:val="16"/>
                <w:szCs w:val="16"/>
              </w:rPr>
            </w:pPr>
            <w:r>
              <w:rPr>
                <w:sz w:val="16"/>
                <w:szCs w:val="16"/>
              </w:rPr>
              <w:t>117</w:t>
            </w:r>
          </w:p>
        </w:tc>
        <w:tc>
          <w:tcPr>
            <w:tcW w:w="792" w:type="dxa"/>
            <w:shd w:val="clear" w:color="auto" w:fill="auto"/>
            <w:vAlign w:val="bottom"/>
          </w:tcPr>
          <w:p w14:paraId="0E71ED1C" w14:textId="46432102"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vAlign w:val="bottom"/>
          </w:tcPr>
          <w:p w14:paraId="0764E0FA" w14:textId="1A66E239"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vAlign w:val="bottom"/>
          </w:tcPr>
          <w:p w14:paraId="0331364C" w14:textId="53DF59A9"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533D88E8" w14:textId="288AC0D8" w:rsidTr="00AA758B">
        <w:tc>
          <w:tcPr>
            <w:tcW w:w="3504" w:type="dxa"/>
            <w:shd w:val="clear" w:color="auto" w:fill="auto"/>
          </w:tcPr>
          <w:p w14:paraId="7D929D9D" w14:textId="133F96CD" w:rsidR="00AA758B" w:rsidRPr="00075B7D" w:rsidRDefault="00AA758B" w:rsidP="00AA758B">
            <w:pPr>
              <w:spacing w:line="200" w:lineRule="exact"/>
              <w:ind w:left="549" w:right="-25" w:hanging="157"/>
              <w:rPr>
                <w:rFonts w:cstheme="minorBidi"/>
                <w:b/>
                <w:bCs/>
                <w:sz w:val="16"/>
                <w:szCs w:val="16"/>
              </w:rPr>
            </w:pPr>
            <w:r w:rsidRPr="00013082">
              <w:rPr>
                <w:sz w:val="16"/>
                <w:szCs w:val="16"/>
              </w:rPr>
              <w:t xml:space="preserve">National ITMX Co., Ltd. </w:t>
            </w:r>
            <w:r w:rsidRPr="00075B7D">
              <w:rPr>
                <w:sz w:val="16"/>
                <w:szCs w:val="16"/>
                <w:vertAlign w:val="superscript"/>
                <w:cs/>
              </w:rPr>
              <w:t>8</w:t>
            </w:r>
          </w:p>
        </w:tc>
        <w:tc>
          <w:tcPr>
            <w:tcW w:w="1617" w:type="dxa"/>
            <w:shd w:val="clear" w:color="auto" w:fill="auto"/>
          </w:tcPr>
          <w:p w14:paraId="7CB58D89" w14:textId="77777777" w:rsidR="00AA758B" w:rsidRPr="00013082" w:rsidRDefault="00AA758B" w:rsidP="00AA758B">
            <w:pPr>
              <w:spacing w:line="200" w:lineRule="exact"/>
              <w:ind w:left="-57" w:right="-130"/>
              <w:rPr>
                <w:sz w:val="16"/>
                <w:szCs w:val="16"/>
              </w:rPr>
            </w:pPr>
            <w:r w:rsidRPr="00013082">
              <w:rPr>
                <w:sz w:val="16"/>
                <w:szCs w:val="16"/>
              </w:rPr>
              <w:t xml:space="preserve">Payment system    </w:t>
            </w:r>
          </w:p>
          <w:p w14:paraId="5C03CA90"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service provider</w:t>
            </w:r>
          </w:p>
        </w:tc>
        <w:tc>
          <w:tcPr>
            <w:tcW w:w="720" w:type="dxa"/>
          </w:tcPr>
          <w:p w14:paraId="187ED1A7" w14:textId="77777777" w:rsidR="00AA758B" w:rsidRPr="00013082" w:rsidRDefault="00AA758B" w:rsidP="00AA758B">
            <w:pPr>
              <w:spacing w:line="200" w:lineRule="exact"/>
              <w:ind w:left="-57" w:right="-130"/>
              <w:rPr>
                <w:sz w:val="16"/>
                <w:szCs w:val="16"/>
              </w:rPr>
            </w:pPr>
          </w:p>
          <w:p w14:paraId="543DB741"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5EAC0C4E" w14:textId="2133046D" w:rsidR="00AA758B" w:rsidRPr="00013082" w:rsidRDefault="00AA758B" w:rsidP="00AA758B">
            <w:pPr>
              <w:tabs>
                <w:tab w:val="decimal" w:pos="0"/>
              </w:tabs>
              <w:spacing w:line="200" w:lineRule="exact"/>
              <w:ind w:right="-25"/>
              <w:jc w:val="right"/>
              <w:rPr>
                <w:sz w:val="16"/>
                <w:szCs w:val="16"/>
              </w:rPr>
            </w:pPr>
            <w:r>
              <w:rPr>
                <w:sz w:val="16"/>
                <w:szCs w:val="16"/>
              </w:rPr>
              <w:t>22.9</w:t>
            </w:r>
          </w:p>
        </w:tc>
        <w:tc>
          <w:tcPr>
            <w:tcW w:w="795" w:type="dxa"/>
            <w:shd w:val="clear" w:color="auto" w:fill="auto"/>
            <w:vAlign w:val="bottom"/>
          </w:tcPr>
          <w:p w14:paraId="0961086C" w14:textId="77777777"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6A8CC2EA" w14:textId="3A04DE88" w:rsidR="00AA758B" w:rsidRPr="00013082" w:rsidRDefault="00AA758B" w:rsidP="00AA758B">
            <w:pPr>
              <w:snapToGrid w:val="0"/>
              <w:spacing w:line="200" w:lineRule="exact"/>
              <w:ind w:right="-25"/>
              <w:jc w:val="right"/>
              <w:rPr>
                <w:sz w:val="16"/>
                <w:szCs w:val="16"/>
              </w:rPr>
            </w:pPr>
            <w:r>
              <w:rPr>
                <w:sz w:val="16"/>
                <w:szCs w:val="16"/>
              </w:rPr>
              <w:t>104</w:t>
            </w:r>
          </w:p>
        </w:tc>
        <w:tc>
          <w:tcPr>
            <w:tcW w:w="792" w:type="dxa"/>
            <w:shd w:val="clear" w:color="auto" w:fill="auto"/>
            <w:vAlign w:val="bottom"/>
          </w:tcPr>
          <w:p w14:paraId="351E873D" w14:textId="1856224B"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vAlign w:val="bottom"/>
          </w:tcPr>
          <w:p w14:paraId="470F43E6" w14:textId="32846FF7" w:rsidR="00AA758B" w:rsidRPr="00D44D2A" w:rsidRDefault="00AA758B" w:rsidP="00AA758B">
            <w:pPr>
              <w:snapToGrid w:val="0"/>
              <w:spacing w:line="200" w:lineRule="exact"/>
              <w:ind w:right="-25"/>
              <w:jc w:val="right"/>
              <w:rPr>
                <w:sz w:val="16"/>
                <w:szCs w:val="16"/>
              </w:rPr>
            </w:pPr>
            <w:r>
              <w:rPr>
                <w:sz w:val="16"/>
                <w:szCs w:val="16"/>
              </w:rPr>
              <w:t>72</w:t>
            </w:r>
          </w:p>
        </w:tc>
        <w:tc>
          <w:tcPr>
            <w:tcW w:w="796" w:type="dxa"/>
            <w:vAlign w:val="bottom"/>
          </w:tcPr>
          <w:p w14:paraId="6E14DBDA" w14:textId="30FEE663"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3ACFA80F" w14:textId="789A8A07" w:rsidTr="00AA758B">
        <w:tc>
          <w:tcPr>
            <w:tcW w:w="3504" w:type="dxa"/>
            <w:shd w:val="clear" w:color="auto" w:fill="auto"/>
          </w:tcPr>
          <w:p w14:paraId="7ABA1939" w14:textId="15148BC0" w:rsidR="00AA758B" w:rsidRPr="00075B7D" w:rsidRDefault="00AA758B" w:rsidP="00AA758B">
            <w:pPr>
              <w:spacing w:line="200" w:lineRule="exact"/>
              <w:ind w:left="549" w:right="-25" w:hanging="157"/>
              <w:rPr>
                <w:rFonts w:cstheme="minorBidi"/>
                <w:sz w:val="16"/>
                <w:szCs w:val="16"/>
              </w:rPr>
            </w:pPr>
            <w:r w:rsidRPr="00013082">
              <w:rPr>
                <w:sz w:val="16"/>
                <w:szCs w:val="16"/>
              </w:rPr>
              <w:t xml:space="preserve">Dean &amp; DeLuca Inc. </w:t>
            </w:r>
            <w:r w:rsidRPr="00075B7D">
              <w:rPr>
                <w:sz w:val="16"/>
                <w:szCs w:val="16"/>
                <w:vertAlign w:val="superscript"/>
                <w:cs/>
              </w:rPr>
              <w:t>9</w:t>
            </w:r>
          </w:p>
        </w:tc>
        <w:tc>
          <w:tcPr>
            <w:tcW w:w="1617" w:type="dxa"/>
            <w:shd w:val="clear" w:color="auto" w:fill="auto"/>
          </w:tcPr>
          <w:p w14:paraId="5066A3F4" w14:textId="77777777" w:rsidR="00AA758B" w:rsidRDefault="00AA758B" w:rsidP="00AA758B">
            <w:pPr>
              <w:spacing w:line="200" w:lineRule="exact"/>
              <w:ind w:left="-57" w:right="-130"/>
              <w:rPr>
                <w:rFonts w:cs="Angsana New"/>
                <w:sz w:val="16"/>
                <w:szCs w:val="20"/>
              </w:rPr>
            </w:pPr>
            <w:r w:rsidRPr="00013082">
              <w:rPr>
                <w:sz w:val="16"/>
                <w:szCs w:val="16"/>
              </w:rPr>
              <w:t>Retailer of premiu</w:t>
            </w:r>
            <w:r>
              <w:rPr>
                <w:rFonts w:cs="Angsana New"/>
                <w:sz w:val="16"/>
                <w:szCs w:val="20"/>
              </w:rPr>
              <w:t>m</w:t>
            </w:r>
          </w:p>
          <w:p w14:paraId="0CACB869"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gourmet and</w:t>
            </w:r>
          </w:p>
          <w:p w14:paraId="592B55C8" w14:textId="77777777" w:rsidR="00AA758B" w:rsidRPr="00013082" w:rsidRDefault="00AA758B" w:rsidP="00AA758B">
            <w:pPr>
              <w:tabs>
                <w:tab w:val="left" w:pos="0"/>
              </w:tabs>
              <w:spacing w:line="200" w:lineRule="exact"/>
              <w:ind w:right="-130"/>
              <w:rPr>
                <w:sz w:val="16"/>
                <w:szCs w:val="16"/>
              </w:rPr>
            </w:pPr>
            <w:r w:rsidRPr="00013082">
              <w:rPr>
                <w:sz w:val="16"/>
                <w:szCs w:val="16"/>
              </w:rPr>
              <w:t xml:space="preserve">   delicatessen business</w:t>
            </w:r>
            <w:r>
              <w:rPr>
                <w:sz w:val="16"/>
                <w:szCs w:val="16"/>
              </w:rPr>
              <w:t xml:space="preserve">     </w:t>
            </w:r>
          </w:p>
        </w:tc>
        <w:tc>
          <w:tcPr>
            <w:tcW w:w="720" w:type="dxa"/>
          </w:tcPr>
          <w:p w14:paraId="6E86B7FD" w14:textId="77777777" w:rsidR="00AA758B" w:rsidRPr="00013082" w:rsidRDefault="00AA758B" w:rsidP="00AA758B">
            <w:pPr>
              <w:spacing w:line="200" w:lineRule="exact"/>
              <w:ind w:left="-57" w:right="-130"/>
              <w:rPr>
                <w:sz w:val="16"/>
                <w:szCs w:val="16"/>
              </w:rPr>
            </w:pPr>
          </w:p>
          <w:p w14:paraId="414D590D" w14:textId="77777777" w:rsidR="00AA758B" w:rsidRDefault="00AA758B" w:rsidP="00AA758B">
            <w:pPr>
              <w:spacing w:line="200" w:lineRule="exact"/>
              <w:ind w:left="-57" w:right="-130"/>
              <w:rPr>
                <w:sz w:val="16"/>
                <w:szCs w:val="16"/>
              </w:rPr>
            </w:pPr>
          </w:p>
          <w:p w14:paraId="4F5E102D"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669F80FC" w14:textId="5C82DB17" w:rsidR="00AA758B" w:rsidRPr="00EA26F3" w:rsidRDefault="00AA758B" w:rsidP="00AA758B">
            <w:pPr>
              <w:spacing w:line="200" w:lineRule="exact"/>
              <w:ind w:right="-25"/>
              <w:jc w:val="right"/>
              <w:rPr>
                <w:rFonts w:cstheme="minorBidi"/>
                <w:sz w:val="16"/>
                <w:szCs w:val="16"/>
              </w:rPr>
            </w:pPr>
            <w:r w:rsidRPr="00EA26F3">
              <w:rPr>
                <w:sz w:val="16"/>
                <w:szCs w:val="16"/>
              </w:rPr>
              <w:t>26</w:t>
            </w:r>
            <w:r>
              <w:rPr>
                <w:rFonts w:cstheme="minorBidi"/>
                <w:sz w:val="16"/>
                <w:szCs w:val="16"/>
              </w:rPr>
              <w:t>.5</w:t>
            </w:r>
          </w:p>
        </w:tc>
        <w:tc>
          <w:tcPr>
            <w:tcW w:w="795" w:type="dxa"/>
            <w:shd w:val="clear" w:color="auto" w:fill="auto"/>
            <w:vAlign w:val="bottom"/>
          </w:tcPr>
          <w:p w14:paraId="1024404E" w14:textId="77777777"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59C3B45F" w14:textId="4518C495" w:rsidR="00AA758B" w:rsidRPr="00013082" w:rsidRDefault="00AA758B" w:rsidP="00AA758B">
            <w:pPr>
              <w:tabs>
                <w:tab w:val="decimal" w:pos="452"/>
              </w:tabs>
              <w:spacing w:line="200" w:lineRule="exact"/>
              <w:ind w:right="-14"/>
              <w:rPr>
                <w:sz w:val="16"/>
                <w:szCs w:val="16"/>
              </w:rPr>
            </w:pPr>
            <w:r w:rsidRPr="00013082">
              <w:rPr>
                <w:sz w:val="16"/>
                <w:szCs w:val="16"/>
              </w:rPr>
              <w:t>-</w:t>
            </w:r>
          </w:p>
        </w:tc>
        <w:tc>
          <w:tcPr>
            <w:tcW w:w="792" w:type="dxa"/>
            <w:shd w:val="clear" w:color="auto" w:fill="auto"/>
            <w:vAlign w:val="bottom"/>
          </w:tcPr>
          <w:p w14:paraId="43EB77A7" w14:textId="682BB76B" w:rsidR="00AA758B" w:rsidRPr="00013082" w:rsidRDefault="00AA758B" w:rsidP="00AA758B">
            <w:pPr>
              <w:tabs>
                <w:tab w:val="decimal" w:pos="409"/>
              </w:tabs>
              <w:spacing w:line="200" w:lineRule="exact"/>
              <w:ind w:right="-12"/>
              <w:rPr>
                <w:sz w:val="16"/>
                <w:szCs w:val="16"/>
              </w:rPr>
            </w:pPr>
            <w:r w:rsidRPr="00013082">
              <w:rPr>
                <w:sz w:val="16"/>
                <w:szCs w:val="16"/>
              </w:rPr>
              <w:t>-</w:t>
            </w:r>
          </w:p>
        </w:tc>
        <w:tc>
          <w:tcPr>
            <w:tcW w:w="792" w:type="dxa"/>
            <w:vAlign w:val="bottom"/>
          </w:tcPr>
          <w:p w14:paraId="1924A082" w14:textId="6670C1F8"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vAlign w:val="bottom"/>
          </w:tcPr>
          <w:p w14:paraId="5BAE198A" w14:textId="7A97FB35"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0B04ECA3" w14:textId="1DC434C9" w:rsidTr="00AA758B">
        <w:tc>
          <w:tcPr>
            <w:tcW w:w="3504" w:type="dxa"/>
            <w:shd w:val="clear" w:color="auto" w:fill="auto"/>
          </w:tcPr>
          <w:p w14:paraId="4B6F1EE4" w14:textId="3D6734E5" w:rsidR="00AA758B" w:rsidRPr="00013082" w:rsidRDefault="00AA758B" w:rsidP="00AA758B">
            <w:pPr>
              <w:spacing w:line="200" w:lineRule="exact"/>
              <w:ind w:left="549" w:right="-25" w:hanging="157"/>
              <w:rPr>
                <w:sz w:val="16"/>
                <w:szCs w:val="16"/>
              </w:rPr>
            </w:pPr>
            <w:r w:rsidRPr="00013082">
              <w:rPr>
                <w:sz w:val="16"/>
                <w:szCs w:val="16"/>
              </w:rPr>
              <w:t>Sahaviriya Steel Industries</w:t>
            </w:r>
            <w:r w:rsidRPr="00013082">
              <w:rPr>
                <w:sz w:val="16"/>
                <w:szCs w:val="16"/>
                <w:cs/>
              </w:rPr>
              <w:t xml:space="preserve"> </w:t>
            </w:r>
            <w:r w:rsidRPr="00013082">
              <w:rPr>
                <w:sz w:val="16"/>
                <w:szCs w:val="16"/>
              </w:rPr>
              <w:t>PCL</w:t>
            </w:r>
          </w:p>
        </w:tc>
        <w:tc>
          <w:tcPr>
            <w:tcW w:w="1617" w:type="dxa"/>
            <w:shd w:val="clear" w:color="auto" w:fill="auto"/>
          </w:tcPr>
          <w:p w14:paraId="0100E9B2" w14:textId="77777777" w:rsidR="00AA758B" w:rsidRPr="00013082" w:rsidRDefault="00AA758B" w:rsidP="00AA758B">
            <w:pPr>
              <w:spacing w:line="200" w:lineRule="exact"/>
              <w:ind w:left="-57" w:right="-130"/>
              <w:rPr>
                <w:sz w:val="16"/>
                <w:szCs w:val="16"/>
              </w:rPr>
            </w:pPr>
            <w:r w:rsidRPr="00013082">
              <w:rPr>
                <w:sz w:val="16"/>
                <w:szCs w:val="16"/>
              </w:rPr>
              <w:t>Steel industry</w:t>
            </w:r>
          </w:p>
        </w:tc>
        <w:tc>
          <w:tcPr>
            <w:tcW w:w="720" w:type="dxa"/>
          </w:tcPr>
          <w:p w14:paraId="1B12157A" w14:textId="77777777" w:rsidR="00AA758B" w:rsidRPr="00013082" w:rsidRDefault="00AA758B" w:rsidP="00AA758B">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FCEAB8F" w14:textId="4C293DC5" w:rsidR="00AA758B" w:rsidRPr="00013082" w:rsidRDefault="00AA758B" w:rsidP="00AA758B">
            <w:pPr>
              <w:spacing w:line="200" w:lineRule="exact"/>
              <w:ind w:right="-25"/>
              <w:jc w:val="right"/>
              <w:rPr>
                <w:sz w:val="16"/>
                <w:szCs w:val="16"/>
              </w:rPr>
            </w:pPr>
            <w:r>
              <w:rPr>
                <w:sz w:val="16"/>
                <w:szCs w:val="16"/>
              </w:rPr>
              <w:t>40.2</w:t>
            </w:r>
          </w:p>
        </w:tc>
        <w:tc>
          <w:tcPr>
            <w:tcW w:w="795" w:type="dxa"/>
            <w:shd w:val="clear" w:color="auto" w:fill="auto"/>
            <w:vAlign w:val="bottom"/>
          </w:tcPr>
          <w:p w14:paraId="569861CE" w14:textId="77777777" w:rsidR="00AA758B" w:rsidRPr="00013082" w:rsidRDefault="00AA758B" w:rsidP="00AA758B">
            <w:pPr>
              <w:spacing w:line="200" w:lineRule="exact"/>
              <w:ind w:right="-25"/>
              <w:jc w:val="right"/>
              <w:rPr>
                <w:sz w:val="16"/>
                <w:szCs w:val="16"/>
              </w:rPr>
            </w:pPr>
            <w:r w:rsidRPr="00013082">
              <w:rPr>
                <w:sz w:val="16"/>
                <w:szCs w:val="16"/>
              </w:rPr>
              <w:t>40.2</w:t>
            </w:r>
          </w:p>
        </w:tc>
        <w:tc>
          <w:tcPr>
            <w:tcW w:w="792" w:type="dxa"/>
            <w:shd w:val="clear" w:color="auto" w:fill="auto"/>
            <w:vAlign w:val="bottom"/>
          </w:tcPr>
          <w:p w14:paraId="2EECFDA8" w14:textId="7097C9FE" w:rsidR="00AA758B" w:rsidRPr="00013082" w:rsidRDefault="00AA758B" w:rsidP="00AA758B">
            <w:pPr>
              <w:tabs>
                <w:tab w:val="decimal" w:pos="452"/>
              </w:tabs>
              <w:spacing w:line="200" w:lineRule="exact"/>
              <w:ind w:right="-12"/>
              <w:rPr>
                <w:sz w:val="16"/>
                <w:szCs w:val="16"/>
              </w:rPr>
            </w:pPr>
            <w:r w:rsidRPr="00013082">
              <w:rPr>
                <w:sz w:val="16"/>
                <w:szCs w:val="16"/>
              </w:rPr>
              <w:t>-</w:t>
            </w:r>
          </w:p>
        </w:tc>
        <w:tc>
          <w:tcPr>
            <w:tcW w:w="792" w:type="dxa"/>
            <w:shd w:val="clear" w:color="auto" w:fill="auto"/>
            <w:vAlign w:val="bottom"/>
          </w:tcPr>
          <w:p w14:paraId="54CBE1B5" w14:textId="0A2D0F2F" w:rsidR="00AA758B" w:rsidRPr="00013082" w:rsidRDefault="00AA758B" w:rsidP="00AA758B">
            <w:pPr>
              <w:tabs>
                <w:tab w:val="decimal" w:pos="409"/>
              </w:tabs>
              <w:spacing w:line="200" w:lineRule="exact"/>
              <w:ind w:right="-18"/>
              <w:rPr>
                <w:sz w:val="16"/>
                <w:szCs w:val="16"/>
              </w:rPr>
            </w:pPr>
            <w:r w:rsidRPr="00013082">
              <w:rPr>
                <w:sz w:val="16"/>
                <w:szCs w:val="16"/>
              </w:rPr>
              <w:t>-</w:t>
            </w:r>
          </w:p>
        </w:tc>
        <w:tc>
          <w:tcPr>
            <w:tcW w:w="792" w:type="dxa"/>
          </w:tcPr>
          <w:p w14:paraId="0B9BE09F" w14:textId="5B4AFA4A" w:rsidR="00AA758B" w:rsidRPr="00D44D2A" w:rsidRDefault="00AA758B" w:rsidP="00AA758B">
            <w:pPr>
              <w:tabs>
                <w:tab w:val="decimal" w:pos="409"/>
              </w:tabs>
              <w:spacing w:line="200" w:lineRule="exact"/>
              <w:ind w:right="-12"/>
              <w:rPr>
                <w:sz w:val="16"/>
                <w:szCs w:val="16"/>
              </w:rPr>
            </w:pPr>
            <w:r w:rsidRPr="00013082">
              <w:rPr>
                <w:sz w:val="16"/>
                <w:szCs w:val="16"/>
              </w:rPr>
              <w:t>-</w:t>
            </w:r>
          </w:p>
        </w:tc>
        <w:tc>
          <w:tcPr>
            <w:tcW w:w="796" w:type="dxa"/>
          </w:tcPr>
          <w:p w14:paraId="0B29B3F4" w14:textId="72799572" w:rsidR="00AA758B" w:rsidRPr="00D44D2A" w:rsidRDefault="00AA758B" w:rsidP="00AA758B">
            <w:pPr>
              <w:tabs>
                <w:tab w:val="decimal" w:pos="409"/>
              </w:tabs>
              <w:spacing w:line="200" w:lineRule="exact"/>
              <w:ind w:right="-12"/>
              <w:rPr>
                <w:sz w:val="16"/>
                <w:szCs w:val="16"/>
              </w:rPr>
            </w:pPr>
            <w:r w:rsidRPr="00013082">
              <w:rPr>
                <w:sz w:val="16"/>
                <w:szCs w:val="16"/>
              </w:rPr>
              <w:t>-</w:t>
            </w:r>
          </w:p>
        </w:tc>
      </w:tr>
      <w:tr w:rsidR="00AA758B" w:rsidRPr="00013082" w14:paraId="5CD1268B" w14:textId="63B7894E" w:rsidTr="00AA758B">
        <w:tc>
          <w:tcPr>
            <w:tcW w:w="3504" w:type="dxa"/>
            <w:shd w:val="clear" w:color="auto" w:fill="auto"/>
          </w:tcPr>
          <w:p w14:paraId="5421B177" w14:textId="51382894" w:rsidR="00AA758B" w:rsidRPr="00013082" w:rsidRDefault="00AA758B" w:rsidP="00AA758B">
            <w:pPr>
              <w:spacing w:line="200" w:lineRule="exact"/>
              <w:ind w:left="549" w:right="-25" w:hanging="157"/>
              <w:rPr>
                <w:sz w:val="16"/>
                <w:szCs w:val="16"/>
              </w:rPr>
            </w:pPr>
          </w:p>
        </w:tc>
        <w:tc>
          <w:tcPr>
            <w:tcW w:w="1617" w:type="dxa"/>
            <w:shd w:val="clear" w:color="auto" w:fill="auto"/>
          </w:tcPr>
          <w:p w14:paraId="2BA20FDA" w14:textId="77777777" w:rsidR="00AA758B" w:rsidRPr="00013082" w:rsidRDefault="00AA758B" w:rsidP="00AA758B">
            <w:pPr>
              <w:spacing w:line="200" w:lineRule="exact"/>
              <w:ind w:left="-57" w:right="-130"/>
              <w:rPr>
                <w:sz w:val="16"/>
                <w:szCs w:val="16"/>
              </w:rPr>
            </w:pPr>
          </w:p>
        </w:tc>
        <w:tc>
          <w:tcPr>
            <w:tcW w:w="720" w:type="dxa"/>
          </w:tcPr>
          <w:p w14:paraId="0346EE13" w14:textId="77777777" w:rsidR="00AA758B" w:rsidRPr="00013082" w:rsidRDefault="00AA758B" w:rsidP="00AA758B">
            <w:pPr>
              <w:spacing w:line="200" w:lineRule="exact"/>
              <w:ind w:left="-57" w:right="-130"/>
              <w:rPr>
                <w:sz w:val="16"/>
                <w:szCs w:val="16"/>
              </w:rPr>
            </w:pPr>
          </w:p>
        </w:tc>
        <w:tc>
          <w:tcPr>
            <w:tcW w:w="792" w:type="dxa"/>
            <w:shd w:val="clear" w:color="auto" w:fill="auto"/>
            <w:vAlign w:val="bottom"/>
          </w:tcPr>
          <w:p w14:paraId="5327F424" w14:textId="77777777" w:rsidR="00AA758B" w:rsidRPr="00013082" w:rsidRDefault="00AA758B" w:rsidP="00AA758B">
            <w:pPr>
              <w:tabs>
                <w:tab w:val="decimal" w:pos="0"/>
              </w:tabs>
              <w:spacing w:line="200" w:lineRule="exact"/>
              <w:ind w:right="-25"/>
              <w:jc w:val="center"/>
              <w:rPr>
                <w:sz w:val="16"/>
                <w:szCs w:val="16"/>
              </w:rPr>
            </w:pPr>
          </w:p>
        </w:tc>
        <w:tc>
          <w:tcPr>
            <w:tcW w:w="795" w:type="dxa"/>
            <w:shd w:val="clear" w:color="auto" w:fill="auto"/>
            <w:vAlign w:val="bottom"/>
          </w:tcPr>
          <w:p w14:paraId="3ECDED7C" w14:textId="77777777" w:rsidR="00AA758B" w:rsidRPr="00013082" w:rsidRDefault="00AA758B" w:rsidP="00AA758B">
            <w:pPr>
              <w:spacing w:line="200" w:lineRule="exact"/>
              <w:ind w:right="-25"/>
              <w:jc w:val="center"/>
              <w:rPr>
                <w:sz w:val="16"/>
                <w:szCs w:val="16"/>
              </w:rPr>
            </w:pPr>
          </w:p>
        </w:tc>
        <w:tc>
          <w:tcPr>
            <w:tcW w:w="792" w:type="dxa"/>
            <w:shd w:val="clear" w:color="auto" w:fill="auto"/>
          </w:tcPr>
          <w:p w14:paraId="7D1C87CF" w14:textId="77777777" w:rsidR="00AA758B" w:rsidRPr="00013082" w:rsidRDefault="00AA758B" w:rsidP="00AA758B">
            <w:pPr>
              <w:tabs>
                <w:tab w:val="decimal" w:pos="452"/>
              </w:tabs>
              <w:spacing w:line="200" w:lineRule="exact"/>
              <w:ind w:right="-12"/>
              <w:rPr>
                <w:sz w:val="16"/>
                <w:szCs w:val="16"/>
              </w:rPr>
            </w:pPr>
          </w:p>
        </w:tc>
        <w:tc>
          <w:tcPr>
            <w:tcW w:w="792" w:type="dxa"/>
            <w:shd w:val="clear" w:color="auto" w:fill="auto"/>
          </w:tcPr>
          <w:p w14:paraId="4A930144" w14:textId="52BBC35A" w:rsidR="00AA758B" w:rsidRPr="00013082" w:rsidRDefault="00AA758B" w:rsidP="00AA758B">
            <w:pPr>
              <w:tabs>
                <w:tab w:val="decimal" w:pos="409"/>
              </w:tabs>
              <w:spacing w:line="200" w:lineRule="exact"/>
              <w:ind w:right="-18"/>
              <w:rPr>
                <w:sz w:val="16"/>
                <w:szCs w:val="16"/>
              </w:rPr>
            </w:pPr>
          </w:p>
        </w:tc>
        <w:tc>
          <w:tcPr>
            <w:tcW w:w="792" w:type="dxa"/>
          </w:tcPr>
          <w:p w14:paraId="4543BD23" w14:textId="04C3817B" w:rsidR="00AA758B" w:rsidRPr="00013082" w:rsidRDefault="00AA758B" w:rsidP="00AA758B">
            <w:pPr>
              <w:suppressAutoHyphens w:val="0"/>
            </w:pPr>
          </w:p>
        </w:tc>
        <w:tc>
          <w:tcPr>
            <w:tcW w:w="796" w:type="dxa"/>
          </w:tcPr>
          <w:p w14:paraId="131B5D31" w14:textId="652B8271" w:rsidR="00AA758B" w:rsidRPr="00013082" w:rsidRDefault="00AA758B" w:rsidP="00AA758B">
            <w:pPr>
              <w:suppressAutoHyphens w:val="0"/>
            </w:pPr>
          </w:p>
        </w:tc>
      </w:tr>
      <w:tr w:rsidR="00AA758B" w:rsidRPr="00013082" w14:paraId="508076DA" w14:textId="77777777" w:rsidTr="00AA758B">
        <w:tc>
          <w:tcPr>
            <w:tcW w:w="3504" w:type="dxa"/>
            <w:shd w:val="clear" w:color="auto" w:fill="auto"/>
            <w:vAlign w:val="bottom"/>
          </w:tcPr>
          <w:p w14:paraId="578E7B46" w14:textId="6DB26AF8" w:rsidR="00AA758B" w:rsidRPr="00013082" w:rsidRDefault="00AA758B" w:rsidP="00AA758B">
            <w:pPr>
              <w:spacing w:line="200" w:lineRule="exact"/>
              <w:ind w:left="549" w:right="-25" w:hanging="302"/>
              <w:rPr>
                <w:sz w:val="16"/>
                <w:szCs w:val="16"/>
              </w:rPr>
            </w:pPr>
            <w:r w:rsidRPr="00CF48D2">
              <w:rPr>
                <w:b/>
                <w:bCs/>
                <w:sz w:val="16"/>
                <w:szCs w:val="16"/>
              </w:rPr>
              <w:t>Joint venture</w:t>
            </w:r>
          </w:p>
        </w:tc>
        <w:tc>
          <w:tcPr>
            <w:tcW w:w="1617" w:type="dxa"/>
            <w:shd w:val="clear" w:color="auto" w:fill="auto"/>
            <w:vAlign w:val="bottom"/>
          </w:tcPr>
          <w:p w14:paraId="101C0526" w14:textId="77777777" w:rsidR="00AA758B" w:rsidRPr="00013082" w:rsidRDefault="00AA758B" w:rsidP="00AA758B">
            <w:pPr>
              <w:spacing w:line="200" w:lineRule="exact"/>
              <w:ind w:left="-57" w:right="-130"/>
              <w:rPr>
                <w:sz w:val="16"/>
                <w:szCs w:val="16"/>
              </w:rPr>
            </w:pPr>
          </w:p>
        </w:tc>
        <w:tc>
          <w:tcPr>
            <w:tcW w:w="720" w:type="dxa"/>
            <w:vAlign w:val="bottom"/>
          </w:tcPr>
          <w:p w14:paraId="1DFE38AE" w14:textId="77777777" w:rsidR="00AA758B" w:rsidRPr="00013082" w:rsidRDefault="00AA758B" w:rsidP="00AA758B">
            <w:pPr>
              <w:spacing w:line="200" w:lineRule="exact"/>
              <w:ind w:left="-57" w:right="-130"/>
              <w:rPr>
                <w:sz w:val="16"/>
                <w:szCs w:val="16"/>
              </w:rPr>
            </w:pPr>
          </w:p>
        </w:tc>
        <w:tc>
          <w:tcPr>
            <w:tcW w:w="792" w:type="dxa"/>
            <w:shd w:val="clear" w:color="auto" w:fill="auto"/>
            <w:vAlign w:val="bottom"/>
          </w:tcPr>
          <w:p w14:paraId="3CD135B1" w14:textId="77777777" w:rsidR="00AA758B" w:rsidRPr="00013082" w:rsidRDefault="00AA758B" w:rsidP="00AA758B">
            <w:pPr>
              <w:tabs>
                <w:tab w:val="decimal" w:pos="0"/>
              </w:tabs>
              <w:spacing w:line="200" w:lineRule="exact"/>
              <w:ind w:right="-25"/>
              <w:jc w:val="center"/>
              <w:rPr>
                <w:sz w:val="16"/>
                <w:szCs w:val="16"/>
              </w:rPr>
            </w:pPr>
          </w:p>
        </w:tc>
        <w:tc>
          <w:tcPr>
            <w:tcW w:w="795" w:type="dxa"/>
            <w:shd w:val="clear" w:color="auto" w:fill="auto"/>
            <w:vAlign w:val="bottom"/>
          </w:tcPr>
          <w:p w14:paraId="41058FE8" w14:textId="77777777" w:rsidR="00AA758B" w:rsidRPr="00013082" w:rsidRDefault="00AA758B" w:rsidP="00AA758B">
            <w:pPr>
              <w:spacing w:line="200" w:lineRule="exact"/>
              <w:ind w:right="-25"/>
              <w:jc w:val="center"/>
              <w:rPr>
                <w:sz w:val="16"/>
                <w:szCs w:val="16"/>
              </w:rPr>
            </w:pPr>
          </w:p>
        </w:tc>
        <w:tc>
          <w:tcPr>
            <w:tcW w:w="792" w:type="dxa"/>
            <w:shd w:val="clear" w:color="auto" w:fill="auto"/>
            <w:vAlign w:val="bottom"/>
          </w:tcPr>
          <w:p w14:paraId="0D6E9180" w14:textId="77777777" w:rsidR="00AA758B" w:rsidRPr="00013082" w:rsidRDefault="00AA758B" w:rsidP="00AA758B">
            <w:pPr>
              <w:tabs>
                <w:tab w:val="decimal" w:pos="452"/>
              </w:tabs>
              <w:spacing w:line="200" w:lineRule="exact"/>
              <w:ind w:right="-12"/>
              <w:rPr>
                <w:sz w:val="16"/>
                <w:szCs w:val="16"/>
              </w:rPr>
            </w:pPr>
          </w:p>
        </w:tc>
        <w:tc>
          <w:tcPr>
            <w:tcW w:w="792" w:type="dxa"/>
            <w:shd w:val="clear" w:color="auto" w:fill="auto"/>
            <w:vAlign w:val="bottom"/>
          </w:tcPr>
          <w:p w14:paraId="65D08349" w14:textId="77777777" w:rsidR="00AA758B" w:rsidRPr="00013082" w:rsidRDefault="00AA758B" w:rsidP="00AA758B">
            <w:pPr>
              <w:tabs>
                <w:tab w:val="decimal" w:pos="409"/>
              </w:tabs>
              <w:spacing w:line="200" w:lineRule="exact"/>
              <w:ind w:right="-18"/>
              <w:rPr>
                <w:sz w:val="16"/>
                <w:szCs w:val="16"/>
              </w:rPr>
            </w:pPr>
          </w:p>
        </w:tc>
        <w:tc>
          <w:tcPr>
            <w:tcW w:w="792" w:type="dxa"/>
            <w:vAlign w:val="bottom"/>
          </w:tcPr>
          <w:p w14:paraId="0B4972AC" w14:textId="77777777" w:rsidR="00AA758B" w:rsidRPr="00013082" w:rsidRDefault="00AA758B" w:rsidP="00AA758B">
            <w:pPr>
              <w:suppressAutoHyphens w:val="0"/>
            </w:pPr>
          </w:p>
        </w:tc>
        <w:tc>
          <w:tcPr>
            <w:tcW w:w="796" w:type="dxa"/>
            <w:vAlign w:val="bottom"/>
          </w:tcPr>
          <w:p w14:paraId="1BC0DA39" w14:textId="77777777" w:rsidR="00AA758B" w:rsidRPr="00013082" w:rsidRDefault="00AA758B" w:rsidP="00AA758B">
            <w:pPr>
              <w:suppressAutoHyphens w:val="0"/>
            </w:pPr>
          </w:p>
        </w:tc>
      </w:tr>
      <w:tr w:rsidR="00AA758B" w:rsidRPr="00013082" w14:paraId="40922F0D" w14:textId="77777777" w:rsidTr="00AA758B">
        <w:tc>
          <w:tcPr>
            <w:tcW w:w="3504" w:type="dxa"/>
            <w:shd w:val="clear" w:color="auto" w:fill="auto"/>
            <w:vAlign w:val="bottom"/>
          </w:tcPr>
          <w:p w14:paraId="70BE9AFC" w14:textId="79D18B17" w:rsidR="00AA758B" w:rsidRPr="00D0788E" w:rsidRDefault="00AA758B" w:rsidP="00AA758B">
            <w:pPr>
              <w:spacing w:line="220" w:lineRule="exact"/>
              <w:ind w:left="-110" w:right="-170" w:firstLine="499"/>
              <w:rPr>
                <w:sz w:val="16"/>
                <w:szCs w:val="16"/>
                <w:vertAlign w:val="superscript"/>
              </w:rPr>
            </w:pPr>
            <w:r w:rsidRPr="00D0788E">
              <w:rPr>
                <w:sz w:val="16"/>
                <w:szCs w:val="16"/>
              </w:rPr>
              <w:t>Alpha X Co., Ltd.</w:t>
            </w:r>
            <w:r>
              <w:rPr>
                <w:sz w:val="16"/>
                <w:szCs w:val="16"/>
                <w:vertAlign w:val="superscript"/>
              </w:rPr>
              <w:t xml:space="preserve"> 10</w:t>
            </w:r>
          </w:p>
          <w:p w14:paraId="5B4CAF27" w14:textId="77777777" w:rsidR="00AA758B" w:rsidRDefault="00AA758B" w:rsidP="00AA758B">
            <w:pPr>
              <w:spacing w:line="220" w:lineRule="exact"/>
              <w:ind w:left="-110" w:right="-170" w:firstLine="142"/>
              <w:rPr>
                <w:sz w:val="16"/>
                <w:szCs w:val="16"/>
                <w:highlight w:val="cyan"/>
              </w:rPr>
            </w:pPr>
          </w:p>
          <w:p w14:paraId="27E863E1" w14:textId="77777777" w:rsidR="00AA758B" w:rsidRDefault="00AA758B" w:rsidP="00AA758B">
            <w:pPr>
              <w:spacing w:line="220" w:lineRule="exact"/>
              <w:ind w:left="-110" w:right="-170" w:firstLine="142"/>
              <w:rPr>
                <w:sz w:val="16"/>
                <w:szCs w:val="16"/>
                <w:highlight w:val="cyan"/>
              </w:rPr>
            </w:pPr>
          </w:p>
          <w:p w14:paraId="2F4C846A" w14:textId="77777777" w:rsidR="00AA758B" w:rsidRPr="00013082" w:rsidRDefault="00AA758B" w:rsidP="00AA758B">
            <w:pPr>
              <w:spacing w:line="200" w:lineRule="exact"/>
              <w:ind w:left="549" w:right="-25" w:hanging="157"/>
              <w:rPr>
                <w:sz w:val="16"/>
                <w:szCs w:val="16"/>
              </w:rPr>
            </w:pPr>
          </w:p>
        </w:tc>
        <w:tc>
          <w:tcPr>
            <w:tcW w:w="1617" w:type="dxa"/>
            <w:shd w:val="clear" w:color="auto" w:fill="auto"/>
            <w:vAlign w:val="bottom"/>
          </w:tcPr>
          <w:p w14:paraId="194C7A1E" w14:textId="77777777" w:rsidR="00AA758B" w:rsidRDefault="00AA758B" w:rsidP="00AA758B">
            <w:pPr>
              <w:snapToGrid w:val="0"/>
              <w:spacing w:line="220" w:lineRule="exact"/>
              <w:ind w:right="-101"/>
              <w:rPr>
                <w:sz w:val="16"/>
                <w:szCs w:val="16"/>
              </w:rPr>
            </w:pPr>
            <w:r w:rsidRPr="00CF1463">
              <w:rPr>
                <w:sz w:val="16"/>
                <w:szCs w:val="16"/>
              </w:rPr>
              <w:t xml:space="preserve">Hire purchase, </w:t>
            </w:r>
          </w:p>
          <w:p w14:paraId="25F5A066" w14:textId="77777777" w:rsidR="00AA758B" w:rsidRDefault="00AA758B" w:rsidP="00AA758B">
            <w:pPr>
              <w:snapToGrid w:val="0"/>
              <w:spacing w:line="220" w:lineRule="exact"/>
              <w:ind w:right="-101"/>
              <w:rPr>
                <w:sz w:val="16"/>
                <w:szCs w:val="16"/>
              </w:rPr>
            </w:pPr>
            <w:r>
              <w:rPr>
                <w:sz w:val="16"/>
                <w:szCs w:val="16"/>
              </w:rPr>
              <w:t xml:space="preserve"> </w:t>
            </w:r>
            <w:r w:rsidRPr="00CF1463">
              <w:rPr>
                <w:sz w:val="16"/>
                <w:szCs w:val="16"/>
              </w:rPr>
              <w:t xml:space="preserve">leasing, and </w:t>
            </w:r>
          </w:p>
          <w:p w14:paraId="5B17382D" w14:textId="77777777" w:rsidR="00AA758B" w:rsidRDefault="00AA758B" w:rsidP="00AA758B">
            <w:pPr>
              <w:snapToGrid w:val="0"/>
              <w:spacing w:line="220" w:lineRule="exact"/>
              <w:ind w:right="-101"/>
              <w:rPr>
                <w:sz w:val="16"/>
                <w:szCs w:val="16"/>
              </w:rPr>
            </w:pPr>
            <w:r>
              <w:rPr>
                <w:sz w:val="16"/>
                <w:szCs w:val="16"/>
              </w:rPr>
              <w:t xml:space="preserve"> </w:t>
            </w:r>
            <w:r w:rsidRPr="00CF1463">
              <w:rPr>
                <w:sz w:val="16"/>
                <w:szCs w:val="16"/>
              </w:rPr>
              <w:t xml:space="preserve">refinancing </w:t>
            </w:r>
          </w:p>
          <w:p w14:paraId="2580B452" w14:textId="24D30F5C" w:rsidR="00AA758B" w:rsidRPr="00013082" w:rsidRDefault="00AA758B" w:rsidP="00AA758B">
            <w:pPr>
              <w:spacing w:line="200" w:lineRule="exact"/>
              <w:ind w:left="-57" w:right="-130" w:firstLine="69"/>
              <w:rPr>
                <w:sz w:val="16"/>
                <w:szCs w:val="16"/>
              </w:rPr>
            </w:pPr>
            <w:r>
              <w:rPr>
                <w:sz w:val="16"/>
                <w:szCs w:val="16"/>
              </w:rPr>
              <w:t xml:space="preserve"> </w:t>
            </w:r>
            <w:r w:rsidRPr="00CF1463">
              <w:rPr>
                <w:sz w:val="16"/>
                <w:szCs w:val="16"/>
              </w:rPr>
              <w:t>business</w:t>
            </w:r>
          </w:p>
        </w:tc>
        <w:tc>
          <w:tcPr>
            <w:tcW w:w="720" w:type="dxa"/>
            <w:vAlign w:val="bottom"/>
          </w:tcPr>
          <w:p w14:paraId="55927126" w14:textId="5000FD4F" w:rsidR="00AA758B" w:rsidRPr="00013082" w:rsidRDefault="00AA758B" w:rsidP="00AA758B">
            <w:pPr>
              <w:spacing w:line="200" w:lineRule="exact"/>
              <w:ind w:left="-57" w:right="-130"/>
              <w:rPr>
                <w:sz w:val="16"/>
                <w:szCs w:val="16"/>
              </w:rPr>
            </w:pPr>
            <w:r w:rsidRPr="00CF1463">
              <w:rPr>
                <w:sz w:val="16"/>
                <w:szCs w:val="16"/>
              </w:rPr>
              <w:t>Common</w:t>
            </w:r>
          </w:p>
        </w:tc>
        <w:tc>
          <w:tcPr>
            <w:tcW w:w="792" w:type="dxa"/>
            <w:shd w:val="clear" w:color="auto" w:fill="auto"/>
            <w:vAlign w:val="bottom"/>
          </w:tcPr>
          <w:p w14:paraId="6E0BA3F5" w14:textId="5102A514" w:rsidR="00AA758B" w:rsidRPr="00013082" w:rsidRDefault="00AA758B" w:rsidP="00AA758B">
            <w:pPr>
              <w:spacing w:line="200" w:lineRule="exact"/>
              <w:ind w:right="-25"/>
              <w:jc w:val="right"/>
              <w:rPr>
                <w:sz w:val="16"/>
                <w:szCs w:val="16"/>
              </w:rPr>
            </w:pPr>
            <w:r w:rsidRPr="00CF1463">
              <w:rPr>
                <w:sz w:val="16"/>
                <w:szCs w:val="16"/>
              </w:rPr>
              <w:t>50.0</w:t>
            </w:r>
          </w:p>
        </w:tc>
        <w:tc>
          <w:tcPr>
            <w:tcW w:w="795" w:type="dxa"/>
            <w:shd w:val="clear" w:color="auto" w:fill="auto"/>
            <w:vAlign w:val="bottom"/>
          </w:tcPr>
          <w:p w14:paraId="4F9DD016" w14:textId="6D83C0E3" w:rsidR="00AA758B" w:rsidRPr="00013082" w:rsidRDefault="00AA758B" w:rsidP="00AA758B">
            <w:pPr>
              <w:tabs>
                <w:tab w:val="decimal" w:pos="409"/>
              </w:tabs>
              <w:spacing w:line="200" w:lineRule="exact"/>
              <w:ind w:right="-12"/>
              <w:rPr>
                <w:sz w:val="16"/>
                <w:szCs w:val="16"/>
              </w:rPr>
            </w:pPr>
            <w:r w:rsidRPr="00CF1463">
              <w:rPr>
                <w:sz w:val="16"/>
                <w:szCs w:val="16"/>
              </w:rPr>
              <w:t>-</w:t>
            </w:r>
          </w:p>
        </w:tc>
        <w:tc>
          <w:tcPr>
            <w:tcW w:w="792" w:type="dxa"/>
            <w:shd w:val="clear" w:color="auto" w:fill="auto"/>
            <w:vAlign w:val="bottom"/>
          </w:tcPr>
          <w:p w14:paraId="7444ACFD" w14:textId="728BAF62" w:rsidR="00AA758B" w:rsidRPr="00013082" w:rsidRDefault="00AA758B" w:rsidP="00AA758B">
            <w:pPr>
              <w:pBdr>
                <w:bottom w:val="single" w:sz="4" w:space="1" w:color="auto"/>
              </w:pBdr>
              <w:tabs>
                <w:tab w:val="decimal" w:pos="452"/>
              </w:tabs>
              <w:spacing w:line="200" w:lineRule="exact"/>
              <w:ind w:right="-12"/>
              <w:rPr>
                <w:sz w:val="16"/>
                <w:szCs w:val="16"/>
              </w:rPr>
            </w:pPr>
            <w:r w:rsidRPr="00E6365A">
              <w:rPr>
                <w:sz w:val="16"/>
                <w:szCs w:val="16"/>
              </w:rPr>
              <w:t>-</w:t>
            </w:r>
          </w:p>
        </w:tc>
        <w:tc>
          <w:tcPr>
            <w:tcW w:w="792" w:type="dxa"/>
            <w:shd w:val="clear" w:color="auto" w:fill="auto"/>
            <w:vAlign w:val="bottom"/>
          </w:tcPr>
          <w:p w14:paraId="09AD4D51" w14:textId="73D44A98" w:rsidR="00AA758B" w:rsidRPr="00013082" w:rsidRDefault="00AA758B" w:rsidP="00AA758B">
            <w:pPr>
              <w:pBdr>
                <w:bottom w:val="single" w:sz="4" w:space="1" w:color="auto"/>
              </w:pBdr>
              <w:tabs>
                <w:tab w:val="decimal" w:pos="409"/>
              </w:tabs>
              <w:spacing w:line="200" w:lineRule="exact"/>
              <w:ind w:right="-18"/>
              <w:rPr>
                <w:sz w:val="16"/>
                <w:szCs w:val="16"/>
              </w:rPr>
            </w:pPr>
            <w:r w:rsidRPr="00CF1463">
              <w:rPr>
                <w:sz w:val="16"/>
                <w:szCs w:val="16"/>
              </w:rPr>
              <w:t>-</w:t>
            </w:r>
          </w:p>
        </w:tc>
        <w:tc>
          <w:tcPr>
            <w:tcW w:w="792" w:type="dxa"/>
            <w:vAlign w:val="bottom"/>
          </w:tcPr>
          <w:p w14:paraId="587BC303" w14:textId="323E9D22" w:rsidR="00AA758B" w:rsidRPr="00013082" w:rsidRDefault="00AA758B" w:rsidP="00AA758B">
            <w:pPr>
              <w:pBdr>
                <w:bottom w:val="single" w:sz="4" w:space="1" w:color="auto"/>
              </w:pBdr>
              <w:tabs>
                <w:tab w:val="decimal" w:pos="409"/>
              </w:tabs>
              <w:spacing w:line="200" w:lineRule="exact"/>
              <w:ind w:right="-12"/>
            </w:pPr>
            <w:r w:rsidRPr="00CF1463">
              <w:rPr>
                <w:sz w:val="16"/>
                <w:szCs w:val="16"/>
              </w:rPr>
              <w:t>-</w:t>
            </w:r>
          </w:p>
        </w:tc>
        <w:tc>
          <w:tcPr>
            <w:tcW w:w="796" w:type="dxa"/>
            <w:vAlign w:val="bottom"/>
          </w:tcPr>
          <w:p w14:paraId="1EF538D6" w14:textId="271EFB31" w:rsidR="00AA758B" w:rsidRPr="003B50C5" w:rsidRDefault="00AA758B" w:rsidP="00AA758B">
            <w:pPr>
              <w:pBdr>
                <w:bottom w:val="single" w:sz="4" w:space="1" w:color="auto"/>
              </w:pBdr>
              <w:tabs>
                <w:tab w:val="decimal" w:pos="409"/>
              </w:tabs>
              <w:spacing w:line="200" w:lineRule="exact"/>
              <w:ind w:right="-12"/>
              <w:rPr>
                <w:sz w:val="16"/>
                <w:szCs w:val="16"/>
              </w:rPr>
            </w:pPr>
            <w:r w:rsidRPr="00CF1463">
              <w:rPr>
                <w:sz w:val="16"/>
                <w:szCs w:val="16"/>
              </w:rPr>
              <w:t>-</w:t>
            </w:r>
          </w:p>
        </w:tc>
      </w:tr>
      <w:tr w:rsidR="00AA758B" w:rsidRPr="00013082" w14:paraId="6B93AD8F" w14:textId="3C1238A2" w:rsidTr="00AA758B">
        <w:trPr>
          <w:trHeight w:val="155"/>
        </w:trPr>
        <w:tc>
          <w:tcPr>
            <w:tcW w:w="3504" w:type="dxa"/>
            <w:shd w:val="clear" w:color="auto" w:fill="auto"/>
          </w:tcPr>
          <w:p w14:paraId="56F6DC04" w14:textId="473692B2" w:rsidR="00AA758B" w:rsidRPr="00013082" w:rsidRDefault="00AA758B" w:rsidP="00AA758B">
            <w:pPr>
              <w:spacing w:line="220" w:lineRule="exact"/>
              <w:ind w:left="250" w:right="-108"/>
              <w:rPr>
                <w:sz w:val="16"/>
                <w:szCs w:val="16"/>
              </w:rPr>
            </w:pPr>
            <w:r w:rsidRPr="00013082">
              <w:rPr>
                <w:sz w:val="16"/>
                <w:szCs w:val="16"/>
              </w:rPr>
              <w:t>Total</w:t>
            </w:r>
          </w:p>
        </w:tc>
        <w:tc>
          <w:tcPr>
            <w:tcW w:w="1617" w:type="dxa"/>
            <w:shd w:val="clear" w:color="auto" w:fill="auto"/>
          </w:tcPr>
          <w:p w14:paraId="57636523" w14:textId="77777777" w:rsidR="00AA758B" w:rsidRPr="00013082" w:rsidRDefault="00AA758B" w:rsidP="00AA758B">
            <w:pPr>
              <w:snapToGrid w:val="0"/>
              <w:spacing w:line="220" w:lineRule="exact"/>
              <w:ind w:right="-25"/>
              <w:rPr>
                <w:sz w:val="16"/>
                <w:szCs w:val="16"/>
              </w:rPr>
            </w:pPr>
          </w:p>
        </w:tc>
        <w:tc>
          <w:tcPr>
            <w:tcW w:w="720" w:type="dxa"/>
          </w:tcPr>
          <w:p w14:paraId="1B2BC7D5" w14:textId="77777777" w:rsidR="00AA758B" w:rsidRPr="00013082" w:rsidRDefault="00AA758B" w:rsidP="00AA758B">
            <w:pPr>
              <w:tabs>
                <w:tab w:val="decimal" w:pos="360"/>
                <w:tab w:val="decimal" w:pos="486"/>
              </w:tabs>
              <w:snapToGrid w:val="0"/>
              <w:spacing w:line="220" w:lineRule="exact"/>
              <w:ind w:right="-25"/>
              <w:rPr>
                <w:sz w:val="16"/>
                <w:szCs w:val="16"/>
              </w:rPr>
            </w:pPr>
          </w:p>
        </w:tc>
        <w:tc>
          <w:tcPr>
            <w:tcW w:w="792" w:type="dxa"/>
            <w:shd w:val="clear" w:color="auto" w:fill="auto"/>
          </w:tcPr>
          <w:p w14:paraId="799E013B" w14:textId="77777777" w:rsidR="00AA758B" w:rsidRPr="000566BC" w:rsidRDefault="00AA758B" w:rsidP="00AA758B">
            <w:pPr>
              <w:tabs>
                <w:tab w:val="decimal" w:pos="360"/>
                <w:tab w:val="decimal" w:pos="486"/>
              </w:tabs>
              <w:snapToGrid w:val="0"/>
              <w:spacing w:line="220" w:lineRule="exact"/>
              <w:ind w:right="-25"/>
              <w:rPr>
                <w:rFonts w:cstheme="minorBidi"/>
                <w:sz w:val="16"/>
                <w:szCs w:val="16"/>
                <w:cs/>
              </w:rPr>
            </w:pPr>
          </w:p>
        </w:tc>
        <w:tc>
          <w:tcPr>
            <w:tcW w:w="795" w:type="dxa"/>
            <w:shd w:val="clear" w:color="auto" w:fill="auto"/>
          </w:tcPr>
          <w:p w14:paraId="3DA21FE2" w14:textId="77777777" w:rsidR="00AA758B" w:rsidRPr="00013082" w:rsidRDefault="00AA758B" w:rsidP="00AA758B">
            <w:pPr>
              <w:tabs>
                <w:tab w:val="decimal" w:pos="360"/>
                <w:tab w:val="decimal" w:pos="486"/>
              </w:tabs>
              <w:snapToGrid w:val="0"/>
              <w:spacing w:line="220" w:lineRule="exact"/>
              <w:ind w:right="-25"/>
              <w:rPr>
                <w:sz w:val="16"/>
                <w:szCs w:val="16"/>
              </w:rPr>
            </w:pPr>
          </w:p>
        </w:tc>
        <w:tc>
          <w:tcPr>
            <w:tcW w:w="792" w:type="dxa"/>
          </w:tcPr>
          <w:p w14:paraId="0FADE6DD" w14:textId="385241DB" w:rsidR="00AA758B" w:rsidRPr="00013082" w:rsidRDefault="00AA758B" w:rsidP="00AA758B">
            <w:pPr>
              <w:snapToGrid w:val="0"/>
              <w:spacing w:line="220" w:lineRule="exact"/>
              <w:ind w:right="-25"/>
              <w:jc w:val="right"/>
              <w:rPr>
                <w:sz w:val="16"/>
                <w:szCs w:val="16"/>
              </w:rPr>
            </w:pPr>
            <w:r>
              <w:rPr>
                <w:sz w:val="16"/>
                <w:szCs w:val="16"/>
              </w:rPr>
              <w:t>27,207</w:t>
            </w:r>
          </w:p>
        </w:tc>
        <w:tc>
          <w:tcPr>
            <w:tcW w:w="792" w:type="dxa"/>
            <w:shd w:val="clear" w:color="auto" w:fill="auto"/>
          </w:tcPr>
          <w:p w14:paraId="1D7E63E2" w14:textId="19FBE9BB" w:rsidR="00AA758B" w:rsidRPr="00013082" w:rsidRDefault="00AA758B" w:rsidP="00AA758B">
            <w:pPr>
              <w:snapToGrid w:val="0"/>
              <w:spacing w:line="220" w:lineRule="exact"/>
              <w:ind w:right="-25"/>
              <w:jc w:val="right"/>
              <w:rPr>
                <w:sz w:val="16"/>
                <w:szCs w:val="16"/>
              </w:rPr>
            </w:pPr>
            <w:r w:rsidRPr="00013082">
              <w:rPr>
                <w:sz w:val="16"/>
                <w:szCs w:val="16"/>
              </w:rPr>
              <w:t>24,807</w:t>
            </w:r>
          </w:p>
        </w:tc>
        <w:tc>
          <w:tcPr>
            <w:tcW w:w="792" w:type="dxa"/>
          </w:tcPr>
          <w:p w14:paraId="2682D9E1" w14:textId="23A9393E" w:rsidR="00AA758B" w:rsidRPr="00D44D2A" w:rsidRDefault="00AA758B" w:rsidP="00AA758B">
            <w:pPr>
              <w:snapToGrid w:val="0"/>
              <w:spacing w:line="220" w:lineRule="exact"/>
              <w:ind w:right="-25"/>
              <w:jc w:val="right"/>
              <w:rPr>
                <w:sz w:val="16"/>
                <w:szCs w:val="16"/>
              </w:rPr>
            </w:pPr>
            <w:r>
              <w:rPr>
                <w:sz w:val="16"/>
                <w:szCs w:val="16"/>
              </w:rPr>
              <w:t>2,109</w:t>
            </w:r>
          </w:p>
        </w:tc>
        <w:tc>
          <w:tcPr>
            <w:tcW w:w="796" w:type="dxa"/>
          </w:tcPr>
          <w:p w14:paraId="22137CBD" w14:textId="6264219E" w:rsidR="00AA758B" w:rsidRPr="00D44D2A" w:rsidRDefault="00AA758B" w:rsidP="00AA758B">
            <w:pPr>
              <w:snapToGrid w:val="0"/>
              <w:spacing w:line="220" w:lineRule="exact"/>
              <w:ind w:right="-25"/>
              <w:jc w:val="right"/>
              <w:rPr>
                <w:sz w:val="16"/>
                <w:szCs w:val="16"/>
              </w:rPr>
            </w:pPr>
            <w:r>
              <w:rPr>
                <w:sz w:val="16"/>
                <w:szCs w:val="16"/>
              </w:rPr>
              <w:t>1,874</w:t>
            </w:r>
          </w:p>
        </w:tc>
      </w:tr>
      <w:tr w:rsidR="00AA758B" w:rsidRPr="00013082" w14:paraId="46E3E50D" w14:textId="3B2252F1" w:rsidTr="00AA758B">
        <w:tc>
          <w:tcPr>
            <w:tcW w:w="3504" w:type="dxa"/>
            <w:shd w:val="clear" w:color="auto" w:fill="auto"/>
          </w:tcPr>
          <w:p w14:paraId="1B763732" w14:textId="5D85E3EC" w:rsidR="00AA758B" w:rsidRPr="00013082" w:rsidRDefault="00AA758B" w:rsidP="00AA758B">
            <w:pPr>
              <w:spacing w:line="220" w:lineRule="exact"/>
              <w:ind w:left="250" w:right="-108"/>
              <w:rPr>
                <w:sz w:val="16"/>
                <w:szCs w:val="16"/>
              </w:rPr>
            </w:pPr>
            <w:r w:rsidRPr="00013082">
              <w:rPr>
                <w:i/>
                <w:iCs/>
                <w:sz w:val="16"/>
                <w:szCs w:val="16"/>
              </w:rPr>
              <w:t>Less</w:t>
            </w:r>
            <w:r w:rsidRPr="00013082">
              <w:rPr>
                <w:sz w:val="16"/>
                <w:szCs w:val="16"/>
              </w:rPr>
              <w:t xml:space="preserve"> allowance for impairment</w:t>
            </w:r>
          </w:p>
        </w:tc>
        <w:tc>
          <w:tcPr>
            <w:tcW w:w="1617" w:type="dxa"/>
            <w:shd w:val="clear" w:color="auto" w:fill="auto"/>
          </w:tcPr>
          <w:p w14:paraId="2130308A" w14:textId="77777777" w:rsidR="00AA758B" w:rsidRPr="00013082" w:rsidRDefault="00AA758B" w:rsidP="00AA758B">
            <w:pPr>
              <w:snapToGrid w:val="0"/>
              <w:spacing w:line="220" w:lineRule="exact"/>
              <w:ind w:right="-25"/>
              <w:rPr>
                <w:sz w:val="16"/>
                <w:szCs w:val="16"/>
              </w:rPr>
            </w:pPr>
          </w:p>
        </w:tc>
        <w:tc>
          <w:tcPr>
            <w:tcW w:w="720" w:type="dxa"/>
          </w:tcPr>
          <w:p w14:paraId="50C2DA86" w14:textId="77777777" w:rsidR="00AA758B" w:rsidRPr="00013082" w:rsidRDefault="00AA758B" w:rsidP="00AA758B">
            <w:pPr>
              <w:tabs>
                <w:tab w:val="decimal" w:pos="360"/>
                <w:tab w:val="decimal" w:pos="486"/>
              </w:tabs>
              <w:snapToGrid w:val="0"/>
              <w:spacing w:line="220" w:lineRule="exact"/>
              <w:ind w:right="-25"/>
              <w:rPr>
                <w:sz w:val="16"/>
                <w:szCs w:val="16"/>
              </w:rPr>
            </w:pPr>
          </w:p>
        </w:tc>
        <w:tc>
          <w:tcPr>
            <w:tcW w:w="792" w:type="dxa"/>
            <w:shd w:val="clear" w:color="auto" w:fill="auto"/>
          </w:tcPr>
          <w:p w14:paraId="5E462FF4" w14:textId="77777777" w:rsidR="00AA758B" w:rsidRPr="00013082" w:rsidRDefault="00AA758B" w:rsidP="00AA758B">
            <w:pPr>
              <w:tabs>
                <w:tab w:val="decimal" w:pos="360"/>
                <w:tab w:val="decimal" w:pos="486"/>
              </w:tabs>
              <w:snapToGrid w:val="0"/>
              <w:spacing w:line="220" w:lineRule="exact"/>
              <w:ind w:right="-25"/>
              <w:rPr>
                <w:sz w:val="16"/>
                <w:szCs w:val="16"/>
              </w:rPr>
            </w:pPr>
          </w:p>
        </w:tc>
        <w:tc>
          <w:tcPr>
            <w:tcW w:w="795" w:type="dxa"/>
            <w:shd w:val="clear" w:color="auto" w:fill="auto"/>
          </w:tcPr>
          <w:p w14:paraId="45AA8559" w14:textId="77777777" w:rsidR="00AA758B" w:rsidRPr="00013082" w:rsidRDefault="00AA758B" w:rsidP="00AA758B">
            <w:pPr>
              <w:tabs>
                <w:tab w:val="decimal" w:pos="360"/>
                <w:tab w:val="decimal" w:pos="486"/>
              </w:tabs>
              <w:snapToGrid w:val="0"/>
              <w:spacing w:line="220" w:lineRule="exact"/>
              <w:ind w:right="-25"/>
              <w:rPr>
                <w:sz w:val="16"/>
                <w:szCs w:val="16"/>
              </w:rPr>
            </w:pPr>
          </w:p>
        </w:tc>
        <w:tc>
          <w:tcPr>
            <w:tcW w:w="792" w:type="dxa"/>
          </w:tcPr>
          <w:p w14:paraId="39CA7BC7" w14:textId="3ABA63CA" w:rsidR="00AA758B" w:rsidRPr="00013082" w:rsidRDefault="00AA758B" w:rsidP="00AA758B">
            <w:pPr>
              <w:tabs>
                <w:tab w:val="decimal" w:pos="591"/>
              </w:tabs>
              <w:spacing w:line="220" w:lineRule="exact"/>
              <w:ind w:right="-106"/>
              <w:rPr>
                <w:sz w:val="16"/>
                <w:szCs w:val="16"/>
              </w:rPr>
            </w:pPr>
            <w:r w:rsidRPr="00013082">
              <w:rPr>
                <w:sz w:val="16"/>
                <w:szCs w:val="16"/>
              </w:rPr>
              <w:t>(147)</w:t>
            </w:r>
          </w:p>
        </w:tc>
        <w:tc>
          <w:tcPr>
            <w:tcW w:w="792" w:type="dxa"/>
            <w:shd w:val="clear" w:color="auto" w:fill="auto"/>
          </w:tcPr>
          <w:p w14:paraId="27FB4FF8" w14:textId="7042606E" w:rsidR="00AA758B" w:rsidRPr="00013082" w:rsidRDefault="00AA758B" w:rsidP="00AA758B">
            <w:pPr>
              <w:tabs>
                <w:tab w:val="decimal" w:pos="591"/>
              </w:tabs>
              <w:spacing w:line="220" w:lineRule="exact"/>
              <w:ind w:right="-106"/>
              <w:rPr>
                <w:sz w:val="16"/>
                <w:szCs w:val="16"/>
              </w:rPr>
            </w:pPr>
            <w:r w:rsidRPr="00013082">
              <w:rPr>
                <w:sz w:val="16"/>
                <w:szCs w:val="16"/>
              </w:rPr>
              <w:t>(147)</w:t>
            </w:r>
          </w:p>
        </w:tc>
        <w:tc>
          <w:tcPr>
            <w:tcW w:w="792" w:type="dxa"/>
          </w:tcPr>
          <w:p w14:paraId="6BBF95F2" w14:textId="49731B90" w:rsidR="00AA758B" w:rsidRPr="00603EE7" w:rsidRDefault="00AA758B" w:rsidP="00AA758B">
            <w:pPr>
              <w:pBdr>
                <w:bottom w:val="single" w:sz="4" w:space="1" w:color="auto"/>
              </w:pBdr>
              <w:tabs>
                <w:tab w:val="decimal" w:pos="409"/>
              </w:tabs>
              <w:spacing w:line="200" w:lineRule="exact"/>
              <w:ind w:right="-12"/>
              <w:rPr>
                <w:sz w:val="16"/>
                <w:szCs w:val="16"/>
              </w:rPr>
            </w:pPr>
            <w:r>
              <w:rPr>
                <w:sz w:val="16"/>
                <w:szCs w:val="16"/>
              </w:rPr>
              <w:t>-</w:t>
            </w:r>
          </w:p>
        </w:tc>
        <w:tc>
          <w:tcPr>
            <w:tcW w:w="796" w:type="dxa"/>
          </w:tcPr>
          <w:p w14:paraId="2ED4CA02" w14:textId="29781924" w:rsidR="00AA758B" w:rsidRPr="00603EE7" w:rsidRDefault="00AA758B" w:rsidP="00AA758B">
            <w:pPr>
              <w:pBdr>
                <w:bottom w:val="single" w:sz="4" w:space="1" w:color="auto"/>
              </w:pBdr>
              <w:tabs>
                <w:tab w:val="decimal" w:pos="409"/>
              </w:tabs>
              <w:spacing w:line="200" w:lineRule="exact"/>
              <w:ind w:right="-12"/>
              <w:rPr>
                <w:sz w:val="16"/>
                <w:szCs w:val="16"/>
              </w:rPr>
            </w:pPr>
            <w:r>
              <w:rPr>
                <w:sz w:val="16"/>
                <w:szCs w:val="16"/>
              </w:rPr>
              <w:t>-</w:t>
            </w:r>
          </w:p>
        </w:tc>
      </w:tr>
      <w:tr w:rsidR="00AA758B" w:rsidRPr="00013082" w14:paraId="22F475EB" w14:textId="707622E3" w:rsidTr="00AA758B">
        <w:tc>
          <w:tcPr>
            <w:tcW w:w="5121" w:type="dxa"/>
            <w:gridSpan w:val="2"/>
            <w:shd w:val="clear" w:color="auto" w:fill="auto"/>
          </w:tcPr>
          <w:p w14:paraId="2FD7097A" w14:textId="63AC6253" w:rsidR="00AA758B" w:rsidRPr="00013082" w:rsidRDefault="00AA758B" w:rsidP="00AA758B">
            <w:pPr>
              <w:spacing w:line="220" w:lineRule="exact"/>
              <w:ind w:left="549" w:right="-25" w:hanging="293"/>
              <w:rPr>
                <w:sz w:val="16"/>
                <w:szCs w:val="16"/>
              </w:rPr>
            </w:pPr>
            <w:r w:rsidRPr="00013082">
              <w:rPr>
                <w:b/>
                <w:bCs/>
                <w:sz w:val="16"/>
                <w:szCs w:val="16"/>
              </w:rPr>
              <w:t>Total investments in subsidiaries</w:t>
            </w:r>
            <w:r>
              <w:rPr>
                <w:rFonts w:cstheme="minorBidi"/>
                <w:b/>
                <w:bCs/>
                <w:sz w:val="16"/>
                <w:szCs w:val="16"/>
              </w:rPr>
              <w:t xml:space="preserve">, </w:t>
            </w:r>
            <w:r w:rsidRPr="00013082">
              <w:rPr>
                <w:b/>
                <w:bCs/>
                <w:sz w:val="16"/>
                <w:szCs w:val="16"/>
              </w:rPr>
              <w:t>associates</w:t>
            </w:r>
            <w:r>
              <w:rPr>
                <w:b/>
                <w:bCs/>
                <w:sz w:val="16"/>
                <w:szCs w:val="16"/>
              </w:rPr>
              <w:t xml:space="preserve"> and joint venture</w:t>
            </w:r>
            <w:r w:rsidRPr="00013082">
              <w:rPr>
                <w:b/>
                <w:bCs/>
                <w:sz w:val="16"/>
                <w:szCs w:val="16"/>
              </w:rPr>
              <w:t>, net</w:t>
            </w:r>
          </w:p>
        </w:tc>
        <w:tc>
          <w:tcPr>
            <w:tcW w:w="720" w:type="dxa"/>
          </w:tcPr>
          <w:p w14:paraId="67935A6B" w14:textId="77777777" w:rsidR="00AA758B" w:rsidRPr="00013082" w:rsidRDefault="00AA758B" w:rsidP="00AA758B">
            <w:pPr>
              <w:tabs>
                <w:tab w:val="decimal" w:pos="360"/>
                <w:tab w:val="decimal" w:pos="486"/>
              </w:tabs>
              <w:snapToGrid w:val="0"/>
              <w:spacing w:line="220" w:lineRule="exact"/>
              <w:ind w:right="-25"/>
              <w:rPr>
                <w:sz w:val="16"/>
                <w:szCs w:val="16"/>
              </w:rPr>
            </w:pPr>
          </w:p>
        </w:tc>
        <w:tc>
          <w:tcPr>
            <w:tcW w:w="792" w:type="dxa"/>
            <w:shd w:val="clear" w:color="auto" w:fill="auto"/>
          </w:tcPr>
          <w:p w14:paraId="1B00B78E" w14:textId="77777777" w:rsidR="00AA758B" w:rsidRPr="00013082" w:rsidRDefault="00AA758B" w:rsidP="00AA758B">
            <w:pPr>
              <w:tabs>
                <w:tab w:val="decimal" w:pos="360"/>
                <w:tab w:val="decimal" w:pos="486"/>
              </w:tabs>
              <w:snapToGrid w:val="0"/>
              <w:spacing w:line="220" w:lineRule="exact"/>
              <w:ind w:right="-25"/>
              <w:rPr>
                <w:sz w:val="16"/>
                <w:szCs w:val="16"/>
              </w:rPr>
            </w:pPr>
          </w:p>
        </w:tc>
        <w:tc>
          <w:tcPr>
            <w:tcW w:w="795" w:type="dxa"/>
            <w:shd w:val="clear" w:color="auto" w:fill="auto"/>
          </w:tcPr>
          <w:p w14:paraId="058E7FA8" w14:textId="77777777" w:rsidR="00AA758B" w:rsidRPr="00013082" w:rsidRDefault="00AA758B" w:rsidP="00AA758B">
            <w:pPr>
              <w:tabs>
                <w:tab w:val="decimal" w:pos="656"/>
              </w:tabs>
              <w:snapToGrid w:val="0"/>
              <w:spacing w:line="220" w:lineRule="exact"/>
              <w:ind w:right="-81"/>
              <w:rPr>
                <w:b/>
                <w:bCs/>
                <w:sz w:val="16"/>
                <w:szCs w:val="16"/>
              </w:rPr>
            </w:pPr>
          </w:p>
        </w:tc>
        <w:tc>
          <w:tcPr>
            <w:tcW w:w="792" w:type="dxa"/>
            <w:shd w:val="clear" w:color="auto" w:fill="auto"/>
            <w:vAlign w:val="bottom"/>
          </w:tcPr>
          <w:p w14:paraId="46C404EE" w14:textId="4CA36378" w:rsidR="00AA758B" w:rsidRPr="00013082" w:rsidRDefault="00AA758B" w:rsidP="00AA758B">
            <w:pPr>
              <w:pBdr>
                <w:top w:val="single" w:sz="4" w:space="1" w:color="auto"/>
                <w:bottom w:val="double" w:sz="4" w:space="1" w:color="auto"/>
              </w:pBdr>
              <w:snapToGrid w:val="0"/>
              <w:spacing w:line="220" w:lineRule="exact"/>
              <w:ind w:right="-25"/>
              <w:jc w:val="right"/>
              <w:rPr>
                <w:b/>
                <w:bCs/>
                <w:sz w:val="16"/>
                <w:szCs w:val="16"/>
              </w:rPr>
            </w:pPr>
            <w:r>
              <w:rPr>
                <w:b/>
                <w:bCs/>
                <w:sz w:val="16"/>
                <w:szCs w:val="16"/>
              </w:rPr>
              <w:t>27,060</w:t>
            </w:r>
          </w:p>
        </w:tc>
        <w:tc>
          <w:tcPr>
            <w:tcW w:w="792" w:type="dxa"/>
            <w:shd w:val="clear" w:color="auto" w:fill="auto"/>
            <w:vAlign w:val="bottom"/>
          </w:tcPr>
          <w:p w14:paraId="68FE0170" w14:textId="3E768807" w:rsidR="00AA758B" w:rsidRPr="00013082" w:rsidRDefault="00AA758B" w:rsidP="00AA758B">
            <w:pPr>
              <w:pBdr>
                <w:top w:val="single" w:sz="4" w:space="1" w:color="auto"/>
                <w:bottom w:val="double" w:sz="4" w:space="1" w:color="auto"/>
              </w:pBdr>
              <w:snapToGrid w:val="0"/>
              <w:spacing w:line="220" w:lineRule="exact"/>
              <w:ind w:right="-25"/>
              <w:jc w:val="right"/>
              <w:rPr>
                <w:b/>
                <w:bCs/>
                <w:sz w:val="16"/>
                <w:szCs w:val="16"/>
              </w:rPr>
            </w:pPr>
            <w:r w:rsidRPr="00013082">
              <w:rPr>
                <w:b/>
                <w:bCs/>
                <w:sz w:val="16"/>
                <w:szCs w:val="16"/>
              </w:rPr>
              <w:t>24,660</w:t>
            </w:r>
          </w:p>
        </w:tc>
        <w:tc>
          <w:tcPr>
            <w:tcW w:w="792" w:type="dxa"/>
            <w:vAlign w:val="bottom"/>
          </w:tcPr>
          <w:p w14:paraId="7F256329" w14:textId="6F44AD9E" w:rsidR="00AA758B" w:rsidRPr="00766373" w:rsidRDefault="00AA758B" w:rsidP="00AA758B">
            <w:pPr>
              <w:pBdr>
                <w:bottom w:val="double" w:sz="4" w:space="1" w:color="auto"/>
              </w:pBdr>
              <w:snapToGrid w:val="0"/>
              <w:spacing w:line="220" w:lineRule="exact"/>
              <w:ind w:right="-25"/>
              <w:jc w:val="right"/>
              <w:rPr>
                <w:b/>
                <w:bCs/>
                <w:sz w:val="16"/>
                <w:szCs w:val="16"/>
              </w:rPr>
            </w:pPr>
            <w:r>
              <w:rPr>
                <w:b/>
                <w:bCs/>
                <w:sz w:val="16"/>
                <w:szCs w:val="16"/>
              </w:rPr>
              <w:t>2,109</w:t>
            </w:r>
          </w:p>
        </w:tc>
        <w:tc>
          <w:tcPr>
            <w:tcW w:w="796" w:type="dxa"/>
            <w:shd w:val="clear" w:color="auto" w:fill="auto"/>
            <w:vAlign w:val="bottom"/>
          </w:tcPr>
          <w:p w14:paraId="585A101B" w14:textId="57AF90A4" w:rsidR="00AA758B" w:rsidRPr="00603EE7" w:rsidRDefault="00AA758B" w:rsidP="00AA758B">
            <w:pPr>
              <w:pBdr>
                <w:bottom w:val="double" w:sz="4" w:space="1" w:color="auto"/>
              </w:pBdr>
              <w:snapToGrid w:val="0"/>
              <w:spacing w:line="220" w:lineRule="exact"/>
              <w:ind w:right="-25"/>
              <w:jc w:val="right"/>
              <w:rPr>
                <w:b/>
                <w:bCs/>
                <w:sz w:val="16"/>
                <w:szCs w:val="16"/>
              </w:rPr>
            </w:pPr>
            <w:r>
              <w:rPr>
                <w:b/>
                <w:bCs/>
                <w:sz w:val="16"/>
                <w:szCs w:val="16"/>
              </w:rPr>
              <w:t>1,874</w:t>
            </w:r>
          </w:p>
        </w:tc>
      </w:tr>
    </w:tbl>
    <w:p w14:paraId="4A0EEF65" w14:textId="77777777" w:rsidR="00A5286A" w:rsidRPr="00BD7F26" w:rsidRDefault="00A5286A" w:rsidP="00FC0318">
      <w:pPr>
        <w:spacing w:line="0" w:lineRule="atLeast"/>
        <w:ind w:left="922" w:right="-115" w:hanging="389"/>
        <w:jc w:val="both"/>
        <w:rPr>
          <w:rFonts w:cstheme="minorBidi"/>
          <w:sz w:val="14"/>
          <w:szCs w:val="14"/>
          <w:vertAlign w:val="superscript"/>
          <w:cs/>
        </w:rPr>
      </w:pPr>
    </w:p>
    <w:tbl>
      <w:tblPr>
        <w:tblW w:w="10260" w:type="dxa"/>
        <w:tblInd w:w="-252" w:type="dxa"/>
        <w:tblLayout w:type="fixed"/>
        <w:tblLook w:val="04A0" w:firstRow="1" w:lastRow="0" w:firstColumn="1" w:lastColumn="0" w:noHBand="0" w:noVBand="1"/>
      </w:tblPr>
      <w:tblGrid>
        <w:gridCol w:w="10260"/>
      </w:tblGrid>
      <w:tr w:rsidR="00DC58A2" w:rsidRPr="00013082" w14:paraId="585BA8A5" w14:textId="77777777" w:rsidTr="00DC58A2">
        <w:trPr>
          <w:trHeight w:val="164"/>
        </w:trPr>
        <w:tc>
          <w:tcPr>
            <w:tcW w:w="10260" w:type="dxa"/>
          </w:tcPr>
          <w:p w14:paraId="6A97B084" w14:textId="27CE172A" w:rsidR="00DC58A2" w:rsidRPr="009E1726" w:rsidRDefault="00075B7D" w:rsidP="00DC58A2">
            <w:pPr>
              <w:tabs>
                <w:tab w:val="left" w:pos="572"/>
              </w:tabs>
              <w:spacing w:after="10"/>
              <w:ind w:left="410" w:right="-115" w:hanging="270"/>
              <w:jc w:val="both"/>
              <w:rPr>
                <w:rFonts w:eastAsia="Times New Roman" w:cstheme="minorBidi"/>
                <w:sz w:val="14"/>
                <w:szCs w:val="14"/>
                <w:vertAlign w:val="superscript"/>
                <w:cs/>
              </w:rPr>
            </w:pPr>
            <w:r w:rsidRPr="00075B7D">
              <w:rPr>
                <w:rFonts w:eastAsia="Times New Roman"/>
                <w:sz w:val="14"/>
                <w:szCs w:val="14"/>
                <w:vertAlign w:val="superscript"/>
                <w:cs/>
              </w:rPr>
              <w:t>1</w:t>
            </w:r>
            <w:r w:rsidR="00DC58A2" w:rsidRPr="00075B7D">
              <w:rPr>
                <w:rFonts w:eastAsia="Times New Roman"/>
                <w:sz w:val="14"/>
                <w:szCs w:val="14"/>
                <w:vertAlign w:val="superscript"/>
                <w:cs/>
              </w:rPr>
              <w:t xml:space="preserve"> </w:t>
            </w:r>
            <w:r>
              <w:rPr>
                <w:rFonts w:eastAsia="Times New Roman"/>
                <w:sz w:val="14"/>
                <w:szCs w:val="14"/>
                <w:vertAlign w:val="superscript"/>
              </w:rPr>
              <w:t xml:space="preserve">   </w:t>
            </w:r>
            <w:r w:rsidR="00F14536" w:rsidRPr="00F14536">
              <w:rPr>
                <w:rFonts w:eastAsia="Times New Roman"/>
                <w:sz w:val="14"/>
                <w:szCs w:val="14"/>
              </w:rPr>
              <w:t xml:space="preserve">New subsidiaries </w:t>
            </w:r>
            <w:r w:rsidR="00571F28">
              <w:rPr>
                <w:rFonts w:eastAsia="Times New Roman" w:cs="Angsana New"/>
                <w:sz w:val="14"/>
                <w:szCs w:val="17"/>
              </w:rPr>
              <w:t xml:space="preserve">established </w:t>
            </w:r>
            <w:r w:rsidR="00F14536" w:rsidRPr="00F14536">
              <w:rPr>
                <w:rFonts w:eastAsia="Times New Roman"/>
                <w:sz w:val="14"/>
                <w:szCs w:val="14"/>
              </w:rPr>
              <w:t>in 2021</w:t>
            </w:r>
          </w:p>
        </w:tc>
      </w:tr>
      <w:tr w:rsidR="00DC58A2" w:rsidRPr="00013082" w14:paraId="6FB60CE9" w14:textId="77777777" w:rsidTr="00DC58A2">
        <w:trPr>
          <w:trHeight w:val="164"/>
        </w:trPr>
        <w:tc>
          <w:tcPr>
            <w:tcW w:w="10260" w:type="dxa"/>
          </w:tcPr>
          <w:p w14:paraId="4F61A2F9" w14:textId="67B66E54" w:rsidR="00DC58A2" w:rsidRDefault="00075B7D" w:rsidP="00DC58A2">
            <w:pPr>
              <w:tabs>
                <w:tab w:val="left" w:pos="572"/>
              </w:tabs>
              <w:spacing w:after="10"/>
              <w:ind w:left="410" w:right="-115" w:hanging="270"/>
              <w:jc w:val="both"/>
              <w:rPr>
                <w:rFonts w:eastAsia="Times New Roman"/>
                <w:sz w:val="14"/>
                <w:szCs w:val="14"/>
                <w:vertAlign w:val="superscript"/>
                <w:cs/>
              </w:rPr>
            </w:pPr>
            <w:r w:rsidRPr="00075B7D">
              <w:rPr>
                <w:rFonts w:eastAsia="Times New Roman"/>
                <w:sz w:val="14"/>
                <w:szCs w:val="14"/>
                <w:vertAlign w:val="superscript"/>
                <w:cs/>
              </w:rPr>
              <w:t>2</w:t>
            </w:r>
            <w:r>
              <w:rPr>
                <w:rFonts w:eastAsia="Times New Roman" w:cstheme="minorBidi" w:hint="cs"/>
                <w:sz w:val="14"/>
                <w:szCs w:val="14"/>
                <w:vertAlign w:val="superscript"/>
                <w:cs/>
              </w:rPr>
              <w:t xml:space="preserve"> </w:t>
            </w:r>
            <w:r>
              <w:rPr>
                <w:rFonts w:eastAsia="Times New Roman" w:cstheme="minorBidi" w:hint="cs"/>
                <w:sz w:val="14"/>
                <w:szCs w:val="14"/>
                <w:cs/>
              </w:rPr>
              <w:t xml:space="preserve">   </w:t>
            </w:r>
            <w:r w:rsidR="00DC58A2" w:rsidRPr="00ED5F0D">
              <w:rPr>
                <w:rFonts w:eastAsia="Times New Roman"/>
                <w:sz w:val="14"/>
                <w:szCs w:val="14"/>
              </w:rPr>
              <w:t>Subsidiary of SCB Plus Co., Ltd. (100% shareholding)</w:t>
            </w:r>
          </w:p>
        </w:tc>
      </w:tr>
      <w:tr w:rsidR="00DC58A2" w:rsidRPr="00013082" w14:paraId="273F9A0C" w14:textId="77777777" w:rsidTr="00DC58A2">
        <w:trPr>
          <w:trHeight w:val="164"/>
        </w:trPr>
        <w:tc>
          <w:tcPr>
            <w:tcW w:w="10260" w:type="dxa"/>
          </w:tcPr>
          <w:p w14:paraId="361A3A69" w14:textId="3C779DB0" w:rsidR="00DC58A2" w:rsidRPr="00767D0B" w:rsidRDefault="00075B7D" w:rsidP="00DC58A2">
            <w:pPr>
              <w:tabs>
                <w:tab w:val="left" w:pos="572"/>
              </w:tabs>
              <w:spacing w:after="10"/>
              <w:ind w:left="410" w:right="-115" w:hanging="270"/>
              <w:jc w:val="both"/>
              <w:rPr>
                <w:rFonts w:eastAsia="Times New Roman" w:cstheme="minorBidi"/>
                <w:sz w:val="14"/>
                <w:szCs w:val="14"/>
                <w:vertAlign w:val="superscript"/>
                <w:cs/>
              </w:rPr>
            </w:pPr>
            <w:r w:rsidRPr="00075B7D">
              <w:rPr>
                <w:rFonts w:eastAsia="Times New Roman"/>
                <w:sz w:val="14"/>
                <w:szCs w:val="14"/>
                <w:vertAlign w:val="superscript"/>
                <w:cs/>
              </w:rPr>
              <w:t>3</w:t>
            </w:r>
            <w:r>
              <w:rPr>
                <w:rFonts w:eastAsia="Times New Roman"/>
                <w:sz w:val="14"/>
                <w:szCs w:val="14"/>
                <w:vertAlign w:val="superscript"/>
              </w:rPr>
              <w:t xml:space="preserve"> </w:t>
            </w:r>
            <w:r>
              <w:rPr>
                <w:rFonts w:eastAsia="Times New Roman"/>
                <w:sz w:val="14"/>
                <w:szCs w:val="14"/>
              </w:rPr>
              <w:t xml:space="preserve">  </w:t>
            </w:r>
            <w:r w:rsidR="00DC58A2" w:rsidRPr="00013082">
              <w:rPr>
                <w:rFonts w:eastAsia="Times New Roman"/>
                <w:sz w:val="14"/>
                <w:szCs w:val="14"/>
              </w:rPr>
              <w:t>Subsidiary of SCB 10X Co</w:t>
            </w:r>
            <w:r w:rsidR="00DC58A2" w:rsidRPr="00013082">
              <w:rPr>
                <w:rFonts w:eastAsia="Times New Roman"/>
                <w:sz w:val="14"/>
                <w:szCs w:val="14"/>
                <w:cs/>
              </w:rPr>
              <w:t>.</w:t>
            </w:r>
            <w:r w:rsidR="00DC58A2" w:rsidRPr="00013082">
              <w:rPr>
                <w:rFonts w:eastAsia="Times New Roman"/>
                <w:sz w:val="14"/>
                <w:szCs w:val="14"/>
              </w:rPr>
              <w:t>, Ltd</w:t>
            </w:r>
            <w:r w:rsidR="00DC58A2" w:rsidRPr="00013082">
              <w:rPr>
                <w:rFonts w:eastAsia="Times New Roman"/>
                <w:sz w:val="14"/>
                <w:szCs w:val="14"/>
                <w:cs/>
              </w:rPr>
              <w:t>. (</w:t>
            </w:r>
            <w:r w:rsidR="00DC58A2" w:rsidRPr="00013082">
              <w:rPr>
                <w:rFonts w:eastAsia="Times New Roman"/>
                <w:sz w:val="14"/>
                <w:szCs w:val="14"/>
              </w:rPr>
              <w:t>100</w:t>
            </w:r>
            <w:r w:rsidR="00DC58A2" w:rsidRPr="00013082">
              <w:rPr>
                <w:rFonts w:eastAsia="Times New Roman"/>
                <w:sz w:val="14"/>
                <w:szCs w:val="14"/>
                <w:cs/>
              </w:rPr>
              <w:t xml:space="preserve">% </w:t>
            </w:r>
            <w:r w:rsidR="00DC58A2" w:rsidRPr="00013082">
              <w:rPr>
                <w:rFonts w:eastAsia="Times New Roman"/>
                <w:sz w:val="14"/>
                <w:szCs w:val="14"/>
              </w:rPr>
              <w:t>shareholding</w:t>
            </w:r>
            <w:r w:rsidR="00DC58A2" w:rsidRPr="00013082">
              <w:rPr>
                <w:rFonts w:eastAsia="Times New Roman"/>
                <w:sz w:val="14"/>
                <w:szCs w:val="14"/>
                <w:cs/>
              </w:rPr>
              <w:t>)</w:t>
            </w:r>
            <w:r w:rsidR="00DC58A2" w:rsidRPr="00013082">
              <w:rPr>
                <w:rFonts w:eastAsia="Times New Roman"/>
                <w:sz w:val="14"/>
                <w:szCs w:val="14"/>
              </w:rPr>
              <w:t xml:space="preserve"> </w:t>
            </w:r>
          </w:p>
        </w:tc>
      </w:tr>
      <w:tr w:rsidR="0000153D" w:rsidRPr="00013082" w14:paraId="1DF0A347" w14:textId="77777777" w:rsidTr="00DC58A2">
        <w:trPr>
          <w:trHeight w:val="164"/>
        </w:trPr>
        <w:tc>
          <w:tcPr>
            <w:tcW w:w="10260" w:type="dxa"/>
          </w:tcPr>
          <w:p w14:paraId="42FA7894" w14:textId="65E2103D" w:rsidR="0000153D" w:rsidRPr="007B2B34" w:rsidRDefault="00075B7D" w:rsidP="00DC58A2">
            <w:pPr>
              <w:tabs>
                <w:tab w:val="left" w:pos="572"/>
              </w:tabs>
              <w:spacing w:after="10"/>
              <w:ind w:left="410" w:right="-115" w:hanging="270"/>
              <w:jc w:val="both"/>
              <w:rPr>
                <w:rFonts w:eastAsia="Times New Roman" w:cstheme="minorBidi"/>
                <w:sz w:val="14"/>
                <w:szCs w:val="14"/>
                <w:vertAlign w:val="superscript"/>
                <w:cs/>
              </w:rPr>
            </w:pPr>
            <w:r w:rsidRPr="00075B7D">
              <w:rPr>
                <w:rFonts w:eastAsia="Times New Roman"/>
                <w:sz w:val="14"/>
                <w:szCs w:val="14"/>
                <w:vertAlign w:val="superscript"/>
                <w:cs/>
              </w:rPr>
              <w:t>4</w:t>
            </w:r>
            <w:r>
              <w:rPr>
                <w:rFonts w:eastAsia="Times New Roman" w:cstheme="minorBidi" w:hint="cs"/>
                <w:sz w:val="14"/>
                <w:szCs w:val="14"/>
                <w:vertAlign w:val="superscript"/>
                <w:cs/>
              </w:rPr>
              <w:t xml:space="preserve"> </w:t>
            </w:r>
            <w:r>
              <w:rPr>
                <w:rFonts w:eastAsia="Times New Roman" w:cstheme="minorBidi" w:hint="cs"/>
                <w:sz w:val="14"/>
                <w:szCs w:val="14"/>
                <w:cs/>
              </w:rPr>
              <w:t xml:space="preserve">   </w:t>
            </w:r>
            <w:r w:rsidR="0000153D" w:rsidRPr="00013082">
              <w:rPr>
                <w:rFonts w:eastAsia="Times New Roman"/>
                <w:sz w:val="14"/>
                <w:szCs w:val="14"/>
              </w:rPr>
              <w:t>Subsidiary of SCB 10X Co</w:t>
            </w:r>
            <w:r w:rsidR="0000153D" w:rsidRPr="00013082">
              <w:rPr>
                <w:rFonts w:eastAsia="Times New Roman"/>
                <w:sz w:val="14"/>
                <w:szCs w:val="14"/>
                <w:cs/>
              </w:rPr>
              <w:t>.</w:t>
            </w:r>
            <w:r w:rsidR="0000153D" w:rsidRPr="00013082">
              <w:rPr>
                <w:rFonts w:eastAsia="Times New Roman"/>
                <w:sz w:val="14"/>
                <w:szCs w:val="14"/>
              </w:rPr>
              <w:t>, Ltd</w:t>
            </w:r>
            <w:r w:rsidR="00767D0B">
              <w:rPr>
                <w:rFonts w:eastAsia="Times New Roman"/>
                <w:sz w:val="14"/>
                <w:szCs w:val="14"/>
                <w:cs/>
              </w:rPr>
              <w:t xml:space="preserve">. </w:t>
            </w:r>
            <w:r w:rsidR="00767D0B" w:rsidRPr="00767D0B">
              <w:rPr>
                <w:rFonts w:eastAsia="Times New Roman"/>
                <w:sz w:val="14"/>
                <w:szCs w:val="14"/>
              </w:rPr>
              <w:t>(52% shareholding) (2020: 100% shareholding)</w:t>
            </w:r>
          </w:p>
        </w:tc>
      </w:tr>
      <w:tr w:rsidR="00DC58A2" w:rsidRPr="00013082" w14:paraId="47AF8E12" w14:textId="77777777" w:rsidTr="00DC58A2">
        <w:trPr>
          <w:trHeight w:val="164"/>
        </w:trPr>
        <w:tc>
          <w:tcPr>
            <w:tcW w:w="10260" w:type="dxa"/>
          </w:tcPr>
          <w:p w14:paraId="4E059846" w14:textId="06CDC2EC" w:rsidR="00DC58A2" w:rsidRPr="00013082" w:rsidRDefault="00075B7D" w:rsidP="00DC58A2">
            <w:pPr>
              <w:tabs>
                <w:tab w:val="left" w:pos="572"/>
              </w:tabs>
              <w:spacing w:after="10"/>
              <w:ind w:left="410" w:right="-115" w:hanging="270"/>
              <w:jc w:val="both"/>
              <w:rPr>
                <w:rFonts w:eastAsia="Times New Roman"/>
                <w:sz w:val="14"/>
                <w:szCs w:val="14"/>
                <w:vertAlign w:val="superscript"/>
                <w:cs/>
              </w:rPr>
            </w:pPr>
            <w:r w:rsidRPr="00075B7D">
              <w:rPr>
                <w:rFonts w:eastAsia="Times New Roman"/>
                <w:sz w:val="14"/>
                <w:szCs w:val="14"/>
                <w:vertAlign w:val="superscript"/>
                <w:cs/>
              </w:rPr>
              <w:t>5</w:t>
            </w:r>
            <w:r>
              <w:rPr>
                <w:rFonts w:eastAsia="Times New Roman" w:cstheme="minorBidi" w:hint="cs"/>
                <w:sz w:val="14"/>
                <w:szCs w:val="14"/>
                <w:vertAlign w:val="superscript"/>
                <w:cs/>
              </w:rPr>
              <w:t xml:space="preserve">   </w:t>
            </w:r>
            <w:r w:rsidR="00DC58A2" w:rsidRPr="00013082">
              <w:rPr>
                <w:rFonts w:eastAsia="Times New Roman"/>
                <w:sz w:val="14"/>
                <w:szCs w:val="14"/>
                <w:vertAlign w:val="superscript"/>
              </w:rPr>
              <w:t xml:space="preserve"> </w:t>
            </w:r>
            <w:r>
              <w:rPr>
                <w:rFonts w:eastAsia="Times New Roman"/>
                <w:sz w:val="14"/>
                <w:szCs w:val="14"/>
              </w:rPr>
              <w:t xml:space="preserve"> </w:t>
            </w:r>
            <w:r w:rsidR="00DC58A2" w:rsidRPr="00013082">
              <w:rPr>
                <w:rFonts w:eastAsia="Times New Roman"/>
                <w:sz w:val="14"/>
                <w:szCs w:val="14"/>
              </w:rPr>
              <w:t>Subsidiary of SCB 10X Co</w:t>
            </w:r>
            <w:r w:rsidR="00DC58A2" w:rsidRPr="00013082">
              <w:rPr>
                <w:rFonts w:eastAsia="Times New Roman"/>
                <w:sz w:val="14"/>
                <w:szCs w:val="14"/>
                <w:cs/>
              </w:rPr>
              <w:t>.</w:t>
            </w:r>
            <w:r w:rsidR="00DC58A2" w:rsidRPr="00013082">
              <w:rPr>
                <w:rFonts w:eastAsia="Times New Roman"/>
                <w:sz w:val="14"/>
                <w:szCs w:val="14"/>
              </w:rPr>
              <w:t>, Ltd</w:t>
            </w:r>
            <w:r w:rsidR="00DC58A2" w:rsidRPr="00013082">
              <w:rPr>
                <w:rFonts w:eastAsia="Times New Roman"/>
                <w:sz w:val="14"/>
                <w:szCs w:val="14"/>
                <w:cs/>
              </w:rPr>
              <w:t>. (</w:t>
            </w:r>
            <w:r w:rsidR="00DC58A2" w:rsidRPr="00013082">
              <w:rPr>
                <w:rFonts w:eastAsia="Times New Roman"/>
                <w:sz w:val="14"/>
                <w:szCs w:val="14"/>
              </w:rPr>
              <w:t>100</w:t>
            </w:r>
            <w:r w:rsidR="00DC58A2" w:rsidRPr="00013082">
              <w:rPr>
                <w:rFonts w:eastAsia="Times New Roman"/>
                <w:sz w:val="14"/>
                <w:szCs w:val="14"/>
                <w:cs/>
              </w:rPr>
              <w:t xml:space="preserve">% </w:t>
            </w:r>
            <w:r w:rsidR="00DC58A2" w:rsidRPr="00013082">
              <w:rPr>
                <w:rFonts w:eastAsia="Times New Roman"/>
                <w:sz w:val="14"/>
                <w:szCs w:val="14"/>
              </w:rPr>
              <w:t>shareholding</w:t>
            </w:r>
            <w:r w:rsidR="00DC58A2" w:rsidRPr="00013082">
              <w:rPr>
                <w:rFonts w:eastAsia="Times New Roman"/>
                <w:sz w:val="14"/>
                <w:szCs w:val="14"/>
                <w:cs/>
              </w:rPr>
              <w:t>)</w:t>
            </w:r>
            <w:r w:rsidR="00DC58A2" w:rsidRPr="00013082">
              <w:rPr>
                <w:rFonts w:eastAsia="Times New Roman"/>
                <w:sz w:val="14"/>
                <w:szCs w:val="14"/>
              </w:rPr>
              <w:t xml:space="preserve"> which was newly established in 2021</w:t>
            </w:r>
          </w:p>
        </w:tc>
      </w:tr>
      <w:tr w:rsidR="00DC58A2" w:rsidRPr="00013082" w14:paraId="14865CCD" w14:textId="77777777" w:rsidTr="00DC58A2">
        <w:trPr>
          <w:trHeight w:val="164"/>
        </w:trPr>
        <w:tc>
          <w:tcPr>
            <w:tcW w:w="10260" w:type="dxa"/>
          </w:tcPr>
          <w:p w14:paraId="34EA1DCF" w14:textId="03732216" w:rsidR="00DC58A2" w:rsidRPr="00013082" w:rsidRDefault="00075B7D" w:rsidP="00DC58A2">
            <w:pPr>
              <w:spacing w:after="10"/>
              <w:ind w:left="599" w:right="-115" w:hanging="453"/>
              <w:jc w:val="both"/>
              <w:rPr>
                <w:rFonts w:eastAsia="Times New Roman"/>
                <w:sz w:val="14"/>
                <w:szCs w:val="14"/>
                <w:vertAlign w:val="superscript"/>
                <w:cs/>
              </w:rPr>
            </w:pPr>
            <w:r w:rsidRPr="00075B7D">
              <w:rPr>
                <w:rFonts w:eastAsia="Times New Roman"/>
                <w:sz w:val="14"/>
                <w:szCs w:val="14"/>
                <w:vertAlign w:val="superscript"/>
                <w:cs/>
              </w:rPr>
              <w:t>6</w:t>
            </w:r>
            <w:r>
              <w:rPr>
                <w:rFonts w:eastAsia="Times New Roman"/>
                <w:sz w:val="14"/>
                <w:szCs w:val="14"/>
                <w:vertAlign w:val="superscript"/>
              </w:rPr>
              <w:t xml:space="preserve"> </w:t>
            </w:r>
            <w:r>
              <w:rPr>
                <w:rFonts w:eastAsia="Times New Roman"/>
                <w:sz w:val="14"/>
                <w:szCs w:val="14"/>
              </w:rPr>
              <w:t xml:space="preserve">  </w:t>
            </w:r>
            <w:r w:rsidR="00DC58A2" w:rsidRPr="00013082">
              <w:rPr>
                <w:rFonts w:eastAsia="Times New Roman"/>
                <w:sz w:val="14"/>
                <w:szCs w:val="14"/>
              </w:rPr>
              <w:t>Subsidiary of SCB 10X Co</w:t>
            </w:r>
            <w:r w:rsidR="00DC58A2" w:rsidRPr="00013082">
              <w:rPr>
                <w:rFonts w:eastAsia="Times New Roman"/>
                <w:sz w:val="14"/>
                <w:szCs w:val="14"/>
                <w:cs/>
              </w:rPr>
              <w:t>.</w:t>
            </w:r>
            <w:r w:rsidR="00DC58A2" w:rsidRPr="00013082">
              <w:rPr>
                <w:rFonts w:eastAsia="Times New Roman"/>
                <w:sz w:val="14"/>
                <w:szCs w:val="14"/>
              </w:rPr>
              <w:t>, Ltd</w:t>
            </w:r>
            <w:r w:rsidR="00DC58A2" w:rsidRPr="00013082">
              <w:rPr>
                <w:rFonts w:eastAsia="Times New Roman"/>
                <w:sz w:val="14"/>
                <w:szCs w:val="14"/>
                <w:cs/>
              </w:rPr>
              <w:t>. (</w:t>
            </w:r>
            <w:r w:rsidR="00DC58A2" w:rsidRPr="00013082">
              <w:rPr>
                <w:rFonts w:eastAsia="Times New Roman"/>
                <w:sz w:val="14"/>
                <w:szCs w:val="14"/>
              </w:rPr>
              <w:t>51</w:t>
            </w:r>
            <w:r w:rsidR="00DC58A2" w:rsidRPr="00013082">
              <w:rPr>
                <w:rFonts w:eastAsia="Times New Roman"/>
                <w:sz w:val="14"/>
                <w:szCs w:val="14"/>
                <w:cs/>
              </w:rPr>
              <w:t xml:space="preserve">% </w:t>
            </w:r>
            <w:r w:rsidR="00DC58A2" w:rsidRPr="00013082">
              <w:rPr>
                <w:rFonts w:eastAsia="Times New Roman"/>
                <w:sz w:val="14"/>
                <w:szCs w:val="14"/>
              </w:rPr>
              <w:t>shareholding</w:t>
            </w:r>
            <w:r w:rsidR="00DC58A2" w:rsidRPr="00013082">
              <w:rPr>
                <w:rFonts w:eastAsia="Times New Roman"/>
                <w:sz w:val="14"/>
                <w:szCs w:val="14"/>
                <w:cs/>
              </w:rPr>
              <w:t>)</w:t>
            </w:r>
            <w:r w:rsidR="00DC58A2" w:rsidRPr="00013082">
              <w:rPr>
                <w:rFonts w:eastAsia="Times New Roman"/>
                <w:sz w:val="14"/>
                <w:szCs w:val="14"/>
              </w:rPr>
              <w:t xml:space="preserve"> which was newly established in 2021</w:t>
            </w:r>
          </w:p>
        </w:tc>
      </w:tr>
      <w:tr w:rsidR="00DC58A2" w:rsidRPr="00013082" w14:paraId="625F9320" w14:textId="77777777" w:rsidTr="00DC58A2">
        <w:trPr>
          <w:trHeight w:val="164"/>
        </w:trPr>
        <w:tc>
          <w:tcPr>
            <w:tcW w:w="10260" w:type="dxa"/>
          </w:tcPr>
          <w:p w14:paraId="01A2ECB5" w14:textId="32FBA7CC" w:rsidR="00DC58A2" w:rsidRPr="00013082" w:rsidRDefault="00075B7D" w:rsidP="00DC58A2">
            <w:pPr>
              <w:spacing w:after="10"/>
              <w:ind w:left="599" w:right="-115" w:hanging="453"/>
              <w:jc w:val="both"/>
              <w:rPr>
                <w:rFonts w:eastAsia="Times New Roman"/>
                <w:sz w:val="14"/>
                <w:szCs w:val="14"/>
                <w:vertAlign w:val="superscript"/>
              </w:rPr>
            </w:pPr>
            <w:r w:rsidRPr="00075B7D">
              <w:rPr>
                <w:rFonts w:eastAsia="Times New Roman"/>
                <w:sz w:val="14"/>
                <w:szCs w:val="14"/>
                <w:vertAlign w:val="superscript"/>
                <w:cs/>
              </w:rPr>
              <w:t>7</w:t>
            </w:r>
            <w:r>
              <w:rPr>
                <w:rFonts w:eastAsia="Times New Roman"/>
                <w:sz w:val="14"/>
                <w:szCs w:val="14"/>
              </w:rPr>
              <w:t xml:space="preserve">   </w:t>
            </w:r>
            <w:r w:rsidR="00DC58A2" w:rsidRPr="00013082">
              <w:rPr>
                <w:rFonts w:eastAsia="Times New Roman"/>
                <w:sz w:val="14"/>
                <w:szCs w:val="14"/>
              </w:rPr>
              <w:t>Subsidiary of SCB</w:t>
            </w:r>
            <w:r w:rsidR="00DC58A2" w:rsidRPr="00013082">
              <w:rPr>
                <w:rFonts w:eastAsia="Times New Roman"/>
                <w:sz w:val="14"/>
                <w:szCs w:val="14"/>
                <w:cs/>
              </w:rPr>
              <w:t>-</w:t>
            </w:r>
            <w:r w:rsidR="00DC58A2" w:rsidRPr="00013082">
              <w:rPr>
                <w:rFonts w:eastAsia="Times New Roman"/>
                <w:sz w:val="14"/>
                <w:szCs w:val="14"/>
              </w:rPr>
              <w:t>Julius Baer Securities Co</w:t>
            </w:r>
            <w:r w:rsidR="00DC58A2" w:rsidRPr="00013082">
              <w:rPr>
                <w:rFonts w:eastAsia="Times New Roman"/>
                <w:sz w:val="14"/>
                <w:szCs w:val="14"/>
                <w:cs/>
              </w:rPr>
              <w:t>.</w:t>
            </w:r>
            <w:r w:rsidR="00DC58A2" w:rsidRPr="00013082">
              <w:rPr>
                <w:rFonts w:eastAsia="Times New Roman"/>
                <w:sz w:val="14"/>
                <w:szCs w:val="14"/>
              </w:rPr>
              <w:t>, Ltd</w:t>
            </w:r>
            <w:r w:rsidR="00DC58A2" w:rsidRPr="00013082">
              <w:rPr>
                <w:rFonts w:eastAsia="Times New Roman"/>
                <w:sz w:val="14"/>
                <w:szCs w:val="14"/>
                <w:cs/>
              </w:rPr>
              <w:t>.</w:t>
            </w:r>
            <w:r w:rsidR="00DC58A2" w:rsidRPr="00013082">
              <w:rPr>
                <w:rFonts w:eastAsia="Times New Roman"/>
                <w:sz w:val="14"/>
                <w:szCs w:val="14"/>
              </w:rPr>
              <w:t xml:space="preserve"> (100% shareholding)</w:t>
            </w:r>
          </w:p>
        </w:tc>
      </w:tr>
      <w:tr w:rsidR="00DC58A2" w:rsidRPr="00013082" w14:paraId="09ED1EFB" w14:textId="77777777" w:rsidTr="00DC58A2">
        <w:trPr>
          <w:trHeight w:val="164"/>
        </w:trPr>
        <w:tc>
          <w:tcPr>
            <w:tcW w:w="10260" w:type="dxa"/>
          </w:tcPr>
          <w:p w14:paraId="079C1563" w14:textId="3A9692A9" w:rsidR="00DC58A2" w:rsidRPr="00013082" w:rsidRDefault="00075B7D" w:rsidP="00F81409">
            <w:pPr>
              <w:spacing w:after="10"/>
              <w:ind w:left="289" w:right="-115" w:hanging="143"/>
              <w:jc w:val="both"/>
              <w:rPr>
                <w:rFonts w:eastAsia="Times New Roman"/>
                <w:sz w:val="14"/>
                <w:szCs w:val="14"/>
                <w:vertAlign w:val="superscript"/>
              </w:rPr>
            </w:pPr>
            <w:r w:rsidRPr="00075B7D">
              <w:rPr>
                <w:rFonts w:eastAsia="Times New Roman"/>
                <w:sz w:val="14"/>
                <w:szCs w:val="14"/>
                <w:vertAlign w:val="superscript"/>
                <w:cs/>
              </w:rPr>
              <w:t>8</w:t>
            </w:r>
            <w:r>
              <w:rPr>
                <w:rFonts w:eastAsia="Times New Roman" w:cstheme="minorBidi" w:hint="cs"/>
                <w:sz w:val="14"/>
                <w:szCs w:val="14"/>
                <w:vertAlign w:val="superscript"/>
                <w:cs/>
              </w:rPr>
              <w:t xml:space="preserve">  </w:t>
            </w:r>
            <w:r w:rsidR="00DC58A2" w:rsidRPr="00013082">
              <w:rPr>
                <w:rFonts w:eastAsia="Times New Roman"/>
                <w:sz w:val="14"/>
                <w:szCs w:val="14"/>
              </w:rPr>
              <w:t>The Bank has determined that certain equity investment positions held now meet the definition of associates in accordance with the Bank’s accounting policy.</w:t>
            </w:r>
            <w:r w:rsidR="00DC58A2" w:rsidRPr="00013082">
              <w:rPr>
                <w:rFonts w:eastAsia="Times New Roman"/>
                <w:sz w:val="14"/>
                <w:szCs w:val="14"/>
                <w:cs/>
              </w:rPr>
              <w:br/>
            </w:r>
            <w:r w:rsidR="00DC58A2" w:rsidRPr="00013082">
              <w:rPr>
                <w:rFonts w:eastAsia="Times New Roman"/>
                <w:sz w:val="14"/>
                <w:szCs w:val="14"/>
              </w:rPr>
              <w:t>Such investments and related adjustments to reflect the Bank’s respective share of equity are not material to the financial statements and these adjustments have been applied prospectively.</w:t>
            </w:r>
          </w:p>
        </w:tc>
      </w:tr>
      <w:tr w:rsidR="00F14536" w:rsidRPr="00013082" w14:paraId="43F5FC00" w14:textId="77777777" w:rsidTr="00DC58A2">
        <w:trPr>
          <w:trHeight w:val="164"/>
        </w:trPr>
        <w:tc>
          <w:tcPr>
            <w:tcW w:w="10260" w:type="dxa"/>
          </w:tcPr>
          <w:p w14:paraId="37D6BBF8" w14:textId="70439877" w:rsidR="00F14536" w:rsidRPr="00F14536" w:rsidRDefault="00F14536" w:rsidP="00F81409">
            <w:pPr>
              <w:spacing w:after="10"/>
              <w:ind w:left="289" w:right="-115" w:hanging="143"/>
              <w:jc w:val="both"/>
              <w:rPr>
                <w:rFonts w:eastAsia="Times New Roman"/>
                <w:sz w:val="14"/>
                <w:szCs w:val="14"/>
                <w:vertAlign w:val="superscript"/>
                <w:cs/>
              </w:rPr>
            </w:pPr>
            <w:r w:rsidRPr="00075B7D">
              <w:rPr>
                <w:rFonts w:eastAsia="Times New Roman"/>
                <w:sz w:val="14"/>
                <w:szCs w:val="14"/>
                <w:vertAlign w:val="superscript"/>
                <w:cs/>
              </w:rPr>
              <w:t xml:space="preserve">9 </w:t>
            </w:r>
            <w:r>
              <w:rPr>
                <w:rFonts w:eastAsia="Times New Roman" w:cstheme="minorBidi" w:hint="cs"/>
                <w:sz w:val="14"/>
                <w:szCs w:val="14"/>
                <w:vertAlign w:val="superscript"/>
                <w:cs/>
              </w:rPr>
              <w:t xml:space="preserve">    </w:t>
            </w:r>
            <w:r w:rsidRPr="00013082">
              <w:rPr>
                <w:rFonts w:eastAsia="Times New Roman"/>
                <w:sz w:val="14"/>
                <w:szCs w:val="14"/>
              </w:rPr>
              <w:t>The Bank acquired common shares in Dean &amp; DeLuca, Inc. through the debt-to-equity conversion under the business reorganisation process in the Bankruptcy Court of the United States of America (Chapter 11) in January 2021.</w:t>
            </w:r>
          </w:p>
        </w:tc>
      </w:tr>
      <w:tr w:rsidR="00DC58A2" w:rsidRPr="00013082" w14:paraId="309A0354" w14:textId="77777777" w:rsidTr="00DC58A2">
        <w:trPr>
          <w:trHeight w:val="164"/>
        </w:trPr>
        <w:tc>
          <w:tcPr>
            <w:tcW w:w="10260" w:type="dxa"/>
          </w:tcPr>
          <w:p w14:paraId="68CA3682" w14:textId="3574244C" w:rsidR="00DC58A2" w:rsidRPr="00013082" w:rsidRDefault="00F14536" w:rsidP="00F81409">
            <w:pPr>
              <w:spacing w:after="10"/>
              <w:ind w:left="289" w:right="-115" w:hanging="143"/>
              <w:jc w:val="both"/>
              <w:rPr>
                <w:rFonts w:eastAsia="Times New Roman"/>
                <w:sz w:val="14"/>
                <w:szCs w:val="14"/>
                <w:vertAlign w:val="superscript"/>
              </w:rPr>
            </w:pPr>
            <w:r>
              <w:rPr>
                <w:rFonts w:eastAsia="Times New Roman"/>
                <w:sz w:val="14"/>
                <w:szCs w:val="14"/>
                <w:vertAlign w:val="superscript"/>
              </w:rPr>
              <w:t>10</w:t>
            </w:r>
            <w:r w:rsidRPr="00075B7D">
              <w:rPr>
                <w:rFonts w:eastAsia="Times New Roman"/>
                <w:sz w:val="14"/>
                <w:szCs w:val="14"/>
                <w:vertAlign w:val="superscript"/>
                <w:cs/>
              </w:rPr>
              <w:t xml:space="preserve"> </w:t>
            </w:r>
            <w:r>
              <w:rPr>
                <w:rFonts w:eastAsia="Times New Roman" w:cstheme="minorBidi" w:hint="cs"/>
                <w:sz w:val="14"/>
                <w:szCs w:val="14"/>
                <w:vertAlign w:val="superscript"/>
                <w:cs/>
              </w:rPr>
              <w:t xml:space="preserve">  </w:t>
            </w:r>
            <w:r w:rsidR="00AD0D95">
              <w:rPr>
                <w:rFonts w:eastAsia="Times New Roman"/>
                <w:sz w:val="14"/>
                <w:szCs w:val="14"/>
              </w:rPr>
              <w:t>New j</w:t>
            </w:r>
            <w:r w:rsidR="00AD0D95" w:rsidRPr="000B0F6B">
              <w:rPr>
                <w:rFonts w:eastAsia="Times New Roman"/>
                <w:sz w:val="14"/>
                <w:szCs w:val="14"/>
              </w:rPr>
              <w:t>oint venture</w:t>
            </w:r>
            <w:r w:rsidR="00AD0D95" w:rsidRPr="00ED5F0D">
              <w:rPr>
                <w:rFonts w:eastAsia="Times New Roman"/>
                <w:sz w:val="14"/>
                <w:szCs w:val="14"/>
              </w:rPr>
              <w:t xml:space="preserve"> </w:t>
            </w:r>
            <w:r w:rsidR="00DB7C40" w:rsidRPr="00DB7C40">
              <w:rPr>
                <w:rFonts w:eastAsia="Times New Roman"/>
                <w:sz w:val="14"/>
                <w:szCs w:val="14"/>
              </w:rPr>
              <w:t xml:space="preserve">established </w:t>
            </w:r>
            <w:r w:rsidR="001B76AF">
              <w:rPr>
                <w:rFonts w:eastAsia="Times New Roman"/>
                <w:sz w:val="14"/>
                <w:szCs w:val="14"/>
              </w:rPr>
              <w:t xml:space="preserve">in 2021 </w:t>
            </w:r>
            <w:r w:rsidR="00DB7C40" w:rsidRPr="00DB7C40">
              <w:rPr>
                <w:rFonts w:eastAsia="Times New Roman"/>
                <w:sz w:val="14"/>
                <w:szCs w:val="14"/>
              </w:rPr>
              <w:t xml:space="preserve">with </w:t>
            </w:r>
            <w:r w:rsidR="001B76AF">
              <w:rPr>
                <w:rFonts w:eastAsia="Times New Roman"/>
                <w:sz w:val="14"/>
                <w:szCs w:val="14"/>
              </w:rPr>
              <w:t xml:space="preserve">an </w:t>
            </w:r>
            <w:r w:rsidR="00DB7C40" w:rsidRPr="00DB7C40">
              <w:rPr>
                <w:rFonts w:eastAsia="Times New Roman"/>
                <w:sz w:val="14"/>
                <w:szCs w:val="14"/>
              </w:rPr>
              <w:t xml:space="preserve">investment cost of 250,000 </w:t>
            </w:r>
            <w:r w:rsidR="00DB7C40">
              <w:rPr>
                <w:rFonts w:eastAsia="Times New Roman"/>
                <w:sz w:val="14"/>
                <w:szCs w:val="14"/>
              </w:rPr>
              <w:t>B</w:t>
            </w:r>
            <w:r w:rsidR="00DB7C40" w:rsidRPr="00DB7C40">
              <w:rPr>
                <w:rFonts w:eastAsia="Times New Roman"/>
                <w:sz w:val="14"/>
                <w:szCs w:val="14"/>
              </w:rPr>
              <w:t>aht</w:t>
            </w:r>
          </w:p>
        </w:tc>
      </w:tr>
    </w:tbl>
    <w:p w14:paraId="27896E47" w14:textId="77777777" w:rsidR="00DC58A2" w:rsidRDefault="00DC58A2" w:rsidP="00910438">
      <w:pPr>
        <w:spacing w:line="240" w:lineRule="atLeast"/>
        <w:ind w:left="450" w:right="-29"/>
        <w:jc w:val="both"/>
        <w:rPr>
          <w:spacing w:val="-2"/>
          <w:sz w:val="22"/>
          <w:szCs w:val="22"/>
        </w:rPr>
      </w:pPr>
    </w:p>
    <w:p w14:paraId="3724E8E0" w14:textId="5CF69011" w:rsidR="00910438" w:rsidRPr="00BD7F26" w:rsidRDefault="00910438" w:rsidP="00910438">
      <w:pPr>
        <w:spacing w:line="240" w:lineRule="atLeast"/>
        <w:ind w:left="450" w:right="-29"/>
        <w:jc w:val="both"/>
        <w:rPr>
          <w:spacing w:val="-2"/>
          <w:sz w:val="22"/>
          <w:szCs w:val="22"/>
        </w:rPr>
      </w:pPr>
      <w:r w:rsidRPr="00BD7F26">
        <w:rPr>
          <w:spacing w:val="-2"/>
          <w:sz w:val="22"/>
          <w:szCs w:val="22"/>
        </w:rPr>
        <w:t>All subsidiaries and associate</w:t>
      </w:r>
      <w:r w:rsidR="00F4227A">
        <w:rPr>
          <w:spacing w:val="-2"/>
          <w:sz w:val="22"/>
          <w:szCs w:val="22"/>
        </w:rPr>
        <w:t>s</w:t>
      </w:r>
      <w:r w:rsidRPr="00BD7F26">
        <w:rPr>
          <w:spacing w:val="-2"/>
          <w:sz w:val="22"/>
          <w:szCs w:val="22"/>
        </w:rPr>
        <w:t xml:space="preserve"> are registered and operated in Thailand except for the </w:t>
      </w:r>
      <w:r w:rsidR="00FE2DFC" w:rsidRPr="00BD7F26">
        <w:rPr>
          <w:spacing w:val="-2"/>
          <w:sz w:val="22"/>
          <w:szCs w:val="22"/>
          <w:cs/>
        </w:rPr>
        <w:t xml:space="preserve">Siam Commercial </w:t>
      </w:r>
      <w:r w:rsidR="00A1427D">
        <w:rPr>
          <w:spacing w:val="-2"/>
          <w:sz w:val="22"/>
          <w:szCs w:val="22"/>
        </w:rPr>
        <w:t xml:space="preserve">Bank </w:t>
      </w:r>
      <w:r w:rsidR="00FE2DFC" w:rsidRPr="00BD7F26">
        <w:rPr>
          <w:spacing w:val="-2"/>
          <w:sz w:val="22"/>
          <w:szCs w:val="22"/>
          <w:cs/>
        </w:rPr>
        <w:t>Myanmar Ltd.</w:t>
      </w:r>
      <w:r w:rsidR="000715E6" w:rsidRPr="00BD7F26">
        <w:rPr>
          <w:spacing w:val="-2"/>
          <w:sz w:val="22"/>
          <w:szCs w:val="22"/>
        </w:rPr>
        <w:t>,</w:t>
      </w:r>
      <w:r w:rsidR="00FE2DFC" w:rsidRPr="00BD7F26">
        <w:rPr>
          <w:spacing w:val="-2"/>
          <w:sz w:val="22"/>
          <w:szCs w:val="22"/>
        </w:rPr>
        <w:t xml:space="preserve"> </w:t>
      </w:r>
      <w:r w:rsidRPr="00BD7F26">
        <w:rPr>
          <w:spacing w:val="-2"/>
          <w:sz w:val="22"/>
          <w:szCs w:val="22"/>
        </w:rPr>
        <w:t xml:space="preserve">Cambodian Commercial Bank Ltd., SCB-Julius Baer (Singapore) Pte. Ltd. and Dean &amp; DeLuca, Inc. which are registered and operate in </w:t>
      </w:r>
      <w:r w:rsidR="00B53BA9" w:rsidRPr="00BD7F26">
        <w:rPr>
          <w:spacing w:val="-2"/>
          <w:sz w:val="22"/>
          <w:szCs w:val="22"/>
          <w:cs/>
        </w:rPr>
        <w:t>Myanmar</w:t>
      </w:r>
      <w:r w:rsidR="00B53BA9" w:rsidRPr="00BD7F26">
        <w:rPr>
          <w:spacing w:val="-2"/>
          <w:sz w:val="22"/>
          <w:szCs w:val="22"/>
        </w:rPr>
        <w:t xml:space="preserve">, </w:t>
      </w:r>
      <w:r w:rsidRPr="00BD7F26">
        <w:rPr>
          <w:spacing w:val="-2"/>
          <w:sz w:val="22"/>
          <w:szCs w:val="22"/>
        </w:rPr>
        <w:t>Cambodia, Singapore and United State</w:t>
      </w:r>
      <w:r w:rsidRPr="00BD7F26">
        <w:rPr>
          <w:rFonts w:cstheme="minorBidi"/>
          <w:spacing w:val="-2"/>
          <w:sz w:val="22"/>
          <w:szCs w:val="22"/>
        </w:rPr>
        <w:t>s</w:t>
      </w:r>
      <w:r w:rsidRPr="00BD7F26">
        <w:rPr>
          <w:spacing w:val="-2"/>
          <w:sz w:val="22"/>
          <w:szCs w:val="22"/>
        </w:rPr>
        <w:t xml:space="preserve"> </w:t>
      </w:r>
      <w:r w:rsidR="00F82C3A" w:rsidRPr="00BD7F26">
        <w:rPr>
          <w:spacing w:val="-2"/>
          <w:sz w:val="22"/>
          <w:szCs w:val="22"/>
        </w:rPr>
        <w:t xml:space="preserve">of America </w:t>
      </w:r>
      <w:r w:rsidRPr="00BD7F26">
        <w:rPr>
          <w:spacing w:val="-2"/>
          <w:sz w:val="22"/>
          <w:szCs w:val="22"/>
        </w:rPr>
        <w:t>respectively.</w:t>
      </w:r>
    </w:p>
    <w:p w14:paraId="36B3C8B0" w14:textId="5E585CA1" w:rsidR="00DC58A2" w:rsidRDefault="00DC58A2">
      <w:pPr>
        <w:suppressAutoHyphens w:val="0"/>
        <w:rPr>
          <w:i/>
          <w:iCs/>
          <w:sz w:val="22"/>
          <w:szCs w:val="22"/>
        </w:rPr>
      </w:pPr>
      <w:r>
        <w:rPr>
          <w:i/>
          <w:iCs/>
          <w:sz w:val="22"/>
          <w:szCs w:val="22"/>
        </w:rPr>
        <w:br w:type="page"/>
      </w:r>
    </w:p>
    <w:p w14:paraId="6E4FD38B" w14:textId="77777777" w:rsidR="006B3EB7" w:rsidRPr="00BD7F26" w:rsidRDefault="005E23AC" w:rsidP="00AE324A">
      <w:pPr>
        <w:numPr>
          <w:ilvl w:val="0"/>
          <w:numId w:val="37"/>
        </w:numPr>
        <w:spacing w:line="240" w:lineRule="atLeast"/>
        <w:ind w:left="539" w:right="-28" w:hanging="539"/>
        <w:jc w:val="both"/>
        <w:outlineLvl w:val="0"/>
        <w:rPr>
          <w:b/>
          <w:bCs/>
          <w:sz w:val="22"/>
          <w:szCs w:val="22"/>
        </w:rPr>
      </w:pPr>
      <w:r w:rsidRPr="00BD7F26">
        <w:rPr>
          <w:b/>
          <w:bCs/>
          <w:sz w:val="22"/>
          <w:szCs w:val="22"/>
        </w:rPr>
        <w:lastRenderedPageBreak/>
        <w:t>Loans to customers and accrued interest receivables</w:t>
      </w:r>
      <w:r w:rsidR="006B3EB7" w:rsidRPr="00BD7F26">
        <w:rPr>
          <w:b/>
          <w:bCs/>
          <w:sz w:val="22"/>
          <w:szCs w:val="22"/>
        </w:rPr>
        <w:t>, net</w:t>
      </w:r>
    </w:p>
    <w:p w14:paraId="07737376" w14:textId="77777777" w:rsidR="00072685" w:rsidRPr="00A13987" w:rsidRDefault="00072685" w:rsidP="00072685">
      <w:pPr>
        <w:spacing w:line="240" w:lineRule="atLeast"/>
        <w:ind w:left="539" w:right="-28"/>
        <w:jc w:val="both"/>
        <w:outlineLvl w:val="0"/>
        <w:rPr>
          <w:b/>
          <w:bCs/>
          <w:sz w:val="30"/>
          <w:szCs w:val="30"/>
        </w:rPr>
      </w:pPr>
    </w:p>
    <w:p w14:paraId="52CDDA1A" w14:textId="01700369" w:rsidR="009260AA" w:rsidRPr="00BD7F26" w:rsidRDefault="009260AA" w:rsidP="009260AA">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Classified by </w:t>
      </w:r>
      <w:r w:rsidR="002B4DA6" w:rsidRPr="00BD7F26">
        <w:rPr>
          <w:b/>
          <w:bCs/>
          <w:i/>
          <w:iCs/>
          <w:szCs w:val="22"/>
        </w:rPr>
        <w:t>type of account</w:t>
      </w:r>
      <w:r w:rsidR="00107907" w:rsidRPr="00BD7F26">
        <w:rPr>
          <w:b/>
          <w:bCs/>
          <w:i/>
          <w:iCs/>
          <w:szCs w:val="22"/>
        </w:rPr>
        <w:t>s</w:t>
      </w:r>
    </w:p>
    <w:p w14:paraId="7BF456B6" w14:textId="67AF8DC2" w:rsidR="00994630" w:rsidRPr="00A13987" w:rsidRDefault="00994630" w:rsidP="00994630">
      <w:pPr>
        <w:pStyle w:val="ListParagraph"/>
        <w:spacing w:line="240" w:lineRule="atLeast"/>
        <w:ind w:left="540" w:right="-28"/>
        <w:jc w:val="both"/>
        <w:outlineLvl w:val="0"/>
        <w:rPr>
          <w:b/>
          <w:bCs/>
          <w:i/>
          <w:iCs/>
          <w:sz w:val="30"/>
          <w:szCs w:val="30"/>
        </w:rPr>
      </w:pPr>
    </w:p>
    <w:tbl>
      <w:tblPr>
        <w:tblW w:w="9347" w:type="dxa"/>
        <w:tblInd w:w="270" w:type="dxa"/>
        <w:tblLayout w:type="fixed"/>
        <w:tblLook w:val="0000" w:firstRow="0" w:lastRow="0" w:firstColumn="0" w:lastColumn="0" w:noHBand="0" w:noVBand="0"/>
      </w:tblPr>
      <w:tblGrid>
        <w:gridCol w:w="4028"/>
        <w:gridCol w:w="1176"/>
        <w:gridCol w:w="236"/>
        <w:gridCol w:w="1170"/>
        <w:gridCol w:w="236"/>
        <w:gridCol w:w="1171"/>
        <w:gridCol w:w="236"/>
        <w:gridCol w:w="1094"/>
      </w:tblGrid>
      <w:tr w:rsidR="00A1343C" w:rsidRPr="00BD7F26" w14:paraId="5D618CED" w14:textId="77777777" w:rsidTr="00A1343C">
        <w:tc>
          <w:tcPr>
            <w:tcW w:w="4028" w:type="dxa"/>
            <w:shd w:val="clear" w:color="auto" w:fill="auto"/>
          </w:tcPr>
          <w:p w14:paraId="70FDD351" w14:textId="77777777" w:rsidR="00994630" w:rsidRPr="00BD7F26" w:rsidRDefault="00994630" w:rsidP="00BF2464">
            <w:pPr>
              <w:snapToGrid w:val="0"/>
              <w:spacing w:line="240" w:lineRule="atLeast"/>
              <w:rPr>
                <w:b/>
                <w:bCs/>
                <w:sz w:val="20"/>
                <w:szCs w:val="20"/>
              </w:rPr>
            </w:pPr>
          </w:p>
        </w:tc>
        <w:tc>
          <w:tcPr>
            <w:tcW w:w="2582" w:type="dxa"/>
            <w:gridSpan w:val="3"/>
            <w:shd w:val="clear" w:color="auto" w:fill="auto"/>
          </w:tcPr>
          <w:p w14:paraId="54A0B486" w14:textId="77777777" w:rsidR="00994630" w:rsidRPr="00BD7F26" w:rsidRDefault="00994630" w:rsidP="00BF2464">
            <w:pPr>
              <w:spacing w:line="240" w:lineRule="atLeast"/>
              <w:ind w:left="-108" w:right="-117"/>
              <w:jc w:val="center"/>
              <w:rPr>
                <w:b/>
                <w:bCs/>
                <w:sz w:val="20"/>
                <w:szCs w:val="20"/>
              </w:rPr>
            </w:pPr>
            <w:r w:rsidRPr="00BD7F26">
              <w:rPr>
                <w:b/>
                <w:bCs/>
                <w:sz w:val="20"/>
                <w:szCs w:val="20"/>
              </w:rPr>
              <w:t>Consolidated</w:t>
            </w:r>
          </w:p>
        </w:tc>
        <w:tc>
          <w:tcPr>
            <w:tcW w:w="236" w:type="dxa"/>
            <w:shd w:val="clear" w:color="auto" w:fill="auto"/>
          </w:tcPr>
          <w:p w14:paraId="343A5A50" w14:textId="77777777" w:rsidR="00994630" w:rsidRPr="00BD7F26" w:rsidRDefault="00994630" w:rsidP="00BF2464">
            <w:pPr>
              <w:snapToGrid w:val="0"/>
              <w:spacing w:line="240" w:lineRule="atLeast"/>
              <w:ind w:left="-108" w:right="-117"/>
              <w:jc w:val="center"/>
              <w:rPr>
                <w:b/>
                <w:bCs/>
                <w:sz w:val="20"/>
                <w:szCs w:val="20"/>
              </w:rPr>
            </w:pPr>
          </w:p>
        </w:tc>
        <w:tc>
          <w:tcPr>
            <w:tcW w:w="2501" w:type="dxa"/>
            <w:gridSpan w:val="3"/>
            <w:shd w:val="clear" w:color="auto" w:fill="auto"/>
          </w:tcPr>
          <w:p w14:paraId="3DA77C8A" w14:textId="77777777" w:rsidR="00994630" w:rsidRPr="00BD7F26" w:rsidRDefault="00994630" w:rsidP="00BF2464">
            <w:pPr>
              <w:spacing w:line="240" w:lineRule="atLeast"/>
              <w:ind w:left="-108" w:right="-117"/>
              <w:jc w:val="center"/>
              <w:rPr>
                <w:b/>
                <w:bCs/>
                <w:sz w:val="20"/>
                <w:szCs w:val="20"/>
              </w:rPr>
            </w:pPr>
            <w:r w:rsidRPr="00BD7F26">
              <w:rPr>
                <w:b/>
                <w:bCs/>
                <w:sz w:val="20"/>
                <w:szCs w:val="20"/>
              </w:rPr>
              <w:t>The Bank</w:t>
            </w:r>
          </w:p>
        </w:tc>
      </w:tr>
      <w:tr w:rsidR="00DE4E9C" w:rsidRPr="00BD7F26" w14:paraId="6E65D7C0" w14:textId="77777777" w:rsidTr="00A1343C">
        <w:tc>
          <w:tcPr>
            <w:tcW w:w="4028" w:type="dxa"/>
            <w:shd w:val="clear" w:color="auto" w:fill="auto"/>
          </w:tcPr>
          <w:p w14:paraId="0268554A" w14:textId="77777777" w:rsidR="00DE4E9C" w:rsidRPr="00BD7F26" w:rsidRDefault="00DE4E9C" w:rsidP="00DE4E9C">
            <w:pPr>
              <w:pStyle w:val="BodyText"/>
              <w:snapToGrid w:val="0"/>
              <w:spacing w:line="240" w:lineRule="atLeast"/>
              <w:ind w:right="-131"/>
              <w:rPr>
                <w:rFonts w:cs="Times New Roman"/>
                <w:b/>
                <w:bCs/>
                <w:color w:val="auto"/>
                <w:sz w:val="20"/>
                <w:szCs w:val="20"/>
              </w:rPr>
            </w:pPr>
          </w:p>
        </w:tc>
        <w:tc>
          <w:tcPr>
            <w:tcW w:w="1176" w:type="dxa"/>
            <w:shd w:val="clear" w:color="auto" w:fill="auto"/>
          </w:tcPr>
          <w:p w14:paraId="355662F8" w14:textId="1F5C5EEB" w:rsidR="00DE4E9C" w:rsidRPr="00BD7F26" w:rsidRDefault="00DE4E9C" w:rsidP="00DE4E9C">
            <w:pPr>
              <w:pStyle w:val="BodyText"/>
              <w:spacing w:line="240" w:lineRule="atLeast"/>
              <w:ind w:left="-108" w:right="-110"/>
              <w:jc w:val="center"/>
              <w:rPr>
                <w:rFonts w:cs="Times New Roman"/>
                <w:color w:val="auto"/>
                <w:sz w:val="20"/>
                <w:szCs w:val="20"/>
              </w:rPr>
            </w:pPr>
            <w:r>
              <w:rPr>
                <w:rFonts w:cs="Times New Roman"/>
                <w:color w:val="auto"/>
                <w:sz w:val="20"/>
                <w:szCs w:val="20"/>
              </w:rPr>
              <w:t>30 September</w:t>
            </w:r>
          </w:p>
          <w:p w14:paraId="779CAEA7" w14:textId="4FFB57D0" w:rsidR="00DE4E9C" w:rsidRPr="00BD7F26" w:rsidRDefault="00DE4E9C" w:rsidP="00DE4E9C">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2021</w:t>
            </w:r>
          </w:p>
        </w:tc>
        <w:tc>
          <w:tcPr>
            <w:tcW w:w="236" w:type="dxa"/>
            <w:shd w:val="clear" w:color="auto" w:fill="auto"/>
          </w:tcPr>
          <w:p w14:paraId="50E53468"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14:paraId="079ABA67" w14:textId="77777777" w:rsidR="00DE4E9C" w:rsidRPr="00BD7F26" w:rsidRDefault="00DE4E9C" w:rsidP="00DE4E9C">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04184E61" w14:textId="29B1D62D" w:rsidR="00DE4E9C" w:rsidRPr="00BD7F26" w:rsidRDefault="00DE4E9C" w:rsidP="00DE4E9C">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2020</w:t>
            </w:r>
          </w:p>
        </w:tc>
        <w:tc>
          <w:tcPr>
            <w:tcW w:w="236" w:type="dxa"/>
            <w:shd w:val="clear" w:color="auto" w:fill="auto"/>
          </w:tcPr>
          <w:p w14:paraId="3383957D"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171" w:type="dxa"/>
            <w:shd w:val="clear" w:color="auto" w:fill="auto"/>
          </w:tcPr>
          <w:p w14:paraId="1C2D1F29" w14:textId="77777777" w:rsidR="00DE4E9C" w:rsidRPr="00BD7F26" w:rsidRDefault="00DE4E9C" w:rsidP="00DE4E9C">
            <w:pPr>
              <w:pStyle w:val="BodyText"/>
              <w:spacing w:line="240" w:lineRule="atLeast"/>
              <w:ind w:left="-108" w:right="-110"/>
              <w:jc w:val="center"/>
              <w:rPr>
                <w:rFonts w:cs="Times New Roman"/>
                <w:color w:val="auto"/>
                <w:sz w:val="20"/>
                <w:szCs w:val="20"/>
              </w:rPr>
            </w:pPr>
            <w:r>
              <w:rPr>
                <w:rFonts w:cs="Times New Roman"/>
                <w:color w:val="auto"/>
                <w:sz w:val="20"/>
                <w:szCs w:val="20"/>
              </w:rPr>
              <w:t>30 September</w:t>
            </w:r>
          </w:p>
          <w:p w14:paraId="5A0AA35E" w14:textId="0A111A66" w:rsidR="00DE4E9C" w:rsidRPr="00BD7F26" w:rsidRDefault="00DE4E9C" w:rsidP="00DE4E9C">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2021</w:t>
            </w:r>
          </w:p>
        </w:tc>
        <w:tc>
          <w:tcPr>
            <w:tcW w:w="236" w:type="dxa"/>
            <w:shd w:val="clear" w:color="auto" w:fill="auto"/>
          </w:tcPr>
          <w:p w14:paraId="652A2783"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094" w:type="dxa"/>
            <w:shd w:val="clear" w:color="auto" w:fill="auto"/>
          </w:tcPr>
          <w:p w14:paraId="7E128CD3" w14:textId="77777777" w:rsidR="00DE4E9C" w:rsidRPr="00BD7F26" w:rsidRDefault="00DE4E9C" w:rsidP="00DE4E9C">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1D3AA8AE" w14:textId="15BE2A2F" w:rsidR="00DE4E9C" w:rsidRPr="00BD7F26" w:rsidRDefault="00DE4E9C" w:rsidP="00DE4E9C">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2020</w:t>
            </w:r>
          </w:p>
        </w:tc>
      </w:tr>
      <w:tr w:rsidR="00DE4E9C" w:rsidRPr="00BD7F26" w14:paraId="31C88D72" w14:textId="77777777" w:rsidTr="00A1343C">
        <w:tc>
          <w:tcPr>
            <w:tcW w:w="4028" w:type="dxa"/>
            <w:shd w:val="clear" w:color="auto" w:fill="auto"/>
          </w:tcPr>
          <w:p w14:paraId="5412D7F6" w14:textId="77777777" w:rsidR="00DE4E9C" w:rsidRPr="00BD7F26" w:rsidRDefault="00DE4E9C" w:rsidP="00DE4E9C">
            <w:pPr>
              <w:pStyle w:val="BodyText"/>
              <w:snapToGrid w:val="0"/>
              <w:spacing w:line="240" w:lineRule="atLeast"/>
              <w:ind w:right="-131"/>
              <w:rPr>
                <w:rFonts w:cs="Times New Roman"/>
                <w:b/>
                <w:bCs/>
                <w:color w:val="auto"/>
                <w:sz w:val="20"/>
                <w:szCs w:val="20"/>
              </w:rPr>
            </w:pPr>
          </w:p>
        </w:tc>
        <w:tc>
          <w:tcPr>
            <w:tcW w:w="5319" w:type="dxa"/>
            <w:gridSpan w:val="7"/>
            <w:shd w:val="clear" w:color="auto" w:fill="auto"/>
          </w:tcPr>
          <w:p w14:paraId="71F3D1E7" w14:textId="77777777" w:rsidR="00DE4E9C" w:rsidRPr="00BD7F26" w:rsidRDefault="00DE4E9C" w:rsidP="00DE4E9C">
            <w:pPr>
              <w:pStyle w:val="BodyText"/>
              <w:spacing w:line="240" w:lineRule="atLeast"/>
              <w:ind w:left="-108" w:right="-110"/>
              <w:jc w:val="center"/>
              <w:rPr>
                <w:rFonts w:cs="Times New Roman"/>
                <w:color w:val="auto"/>
                <w:sz w:val="20"/>
                <w:szCs w:val="20"/>
              </w:rPr>
            </w:pPr>
            <w:r w:rsidRPr="00BD7F26">
              <w:rPr>
                <w:rFonts w:cs="Times New Roman"/>
                <w:i/>
                <w:iCs/>
                <w:color w:val="auto"/>
                <w:sz w:val="20"/>
                <w:szCs w:val="20"/>
                <w:cs/>
              </w:rPr>
              <w:t>(</w:t>
            </w:r>
            <w:r w:rsidRPr="00BD7F26">
              <w:rPr>
                <w:rFonts w:cs="Times New Roman"/>
                <w:i/>
                <w:iCs/>
                <w:color w:val="auto"/>
                <w:sz w:val="20"/>
                <w:szCs w:val="20"/>
              </w:rPr>
              <w:t>in million Baht</w:t>
            </w:r>
            <w:r w:rsidRPr="00BD7F26">
              <w:rPr>
                <w:rFonts w:cs="Times New Roman"/>
                <w:i/>
                <w:iCs/>
                <w:color w:val="auto"/>
                <w:sz w:val="20"/>
                <w:szCs w:val="20"/>
                <w:cs/>
              </w:rPr>
              <w:t>)</w:t>
            </w:r>
          </w:p>
        </w:tc>
      </w:tr>
      <w:tr w:rsidR="00C721AA" w:rsidRPr="00BD7F26" w14:paraId="78CCBB54" w14:textId="77777777" w:rsidTr="00A1343C">
        <w:tc>
          <w:tcPr>
            <w:tcW w:w="4028" w:type="dxa"/>
            <w:shd w:val="clear" w:color="auto" w:fill="auto"/>
            <w:vAlign w:val="bottom"/>
          </w:tcPr>
          <w:p w14:paraId="67E383F3" w14:textId="30A3A7BC" w:rsidR="00C721AA" w:rsidRPr="00BD7F26" w:rsidRDefault="00C721AA" w:rsidP="00C721AA">
            <w:pPr>
              <w:spacing w:line="240" w:lineRule="atLeast"/>
              <w:ind w:left="123" w:firstLine="9"/>
              <w:rPr>
                <w:sz w:val="20"/>
                <w:szCs w:val="20"/>
              </w:rPr>
            </w:pPr>
            <w:r w:rsidRPr="00BD7F26">
              <w:rPr>
                <w:rFonts w:cs="Angsana New"/>
                <w:sz w:val="20"/>
                <w:szCs w:val="25"/>
              </w:rPr>
              <w:t>L</w:t>
            </w:r>
            <w:r w:rsidRPr="00BD7F26">
              <w:rPr>
                <w:sz w:val="20"/>
                <w:szCs w:val="20"/>
                <w:lang w:val="en-GB"/>
              </w:rPr>
              <w:t>oans to customers</w:t>
            </w:r>
          </w:p>
        </w:tc>
        <w:tc>
          <w:tcPr>
            <w:tcW w:w="1176" w:type="dxa"/>
            <w:shd w:val="clear" w:color="auto" w:fill="auto"/>
            <w:vAlign w:val="bottom"/>
          </w:tcPr>
          <w:p w14:paraId="1E49E65C" w14:textId="5BF46FFA"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2,279,015</w:t>
            </w:r>
          </w:p>
        </w:tc>
        <w:tc>
          <w:tcPr>
            <w:tcW w:w="236" w:type="dxa"/>
            <w:shd w:val="clear" w:color="auto" w:fill="auto"/>
            <w:vAlign w:val="bottom"/>
          </w:tcPr>
          <w:p w14:paraId="14170C2D" w14:textId="77777777" w:rsidR="00C721AA" w:rsidRPr="00BD7F26" w:rsidRDefault="00C721AA" w:rsidP="00C721AA">
            <w:pPr>
              <w:pStyle w:val="BodyText"/>
              <w:tabs>
                <w:tab w:val="decimal" w:pos="651"/>
              </w:tabs>
              <w:snapToGrid w:val="0"/>
              <w:ind w:left="-108" w:right="-188"/>
              <w:jc w:val="center"/>
              <w:rPr>
                <w:rFonts w:cs="Times New Roman"/>
                <w:color w:val="auto"/>
                <w:sz w:val="20"/>
                <w:szCs w:val="20"/>
              </w:rPr>
            </w:pPr>
          </w:p>
        </w:tc>
        <w:tc>
          <w:tcPr>
            <w:tcW w:w="1170" w:type="dxa"/>
            <w:vAlign w:val="bottom"/>
          </w:tcPr>
          <w:p w14:paraId="533AC907" w14:textId="42B79BEB" w:rsidR="00C721AA" w:rsidRPr="00BD7F26" w:rsidRDefault="00C721AA" w:rsidP="00C721AA">
            <w:pPr>
              <w:tabs>
                <w:tab w:val="decimal" w:pos="985"/>
              </w:tabs>
              <w:snapToGrid w:val="0"/>
              <w:ind w:right="-188"/>
              <w:rPr>
                <w:sz w:val="20"/>
                <w:szCs w:val="20"/>
              </w:rPr>
            </w:pPr>
            <w:r w:rsidRPr="00BD7F26">
              <w:rPr>
                <w:rFonts w:eastAsia="Times New Roman"/>
                <w:sz w:val="20"/>
                <w:szCs w:val="20"/>
              </w:rPr>
              <w:t>2,255,242</w:t>
            </w:r>
          </w:p>
        </w:tc>
        <w:tc>
          <w:tcPr>
            <w:tcW w:w="236" w:type="dxa"/>
            <w:shd w:val="clear" w:color="auto" w:fill="auto"/>
            <w:vAlign w:val="bottom"/>
          </w:tcPr>
          <w:p w14:paraId="113EF19B" w14:textId="77777777" w:rsidR="00C721AA" w:rsidRPr="00BD7F26" w:rsidRDefault="00C721AA" w:rsidP="00C721AA">
            <w:pPr>
              <w:tabs>
                <w:tab w:val="decimal" w:pos="651"/>
              </w:tabs>
              <w:snapToGrid w:val="0"/>
              <w:ind w:left="-108" w:right="-188"/>
              <w:jc w:val="center"/>
              <w:rPr>
                <w:sz w:val="20"/>
                <w:szCs w:val="20"/>
              </w:rPr>
            </w:pPr>
          </w:p>
        </w:tc>
        <w:tc>
          <w:tcPr>
            <w:tcW w:w="1171" w:type="dxa"/>
            <w:shd w:val="clear" w:color="auto" w:fill="auto"/>
            <w:vAlign w:val="bottom"/>
          </w:tcPr>
          <w:p w14:paraId="36C7758A" w14:textId="6F174FEA"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2,273,100</w:t>
            </w:r>
          </w:p>
        </w:tc>
        <w:tc>
          <w:tcPr>
            <w:tcW w:w="236" w:type="dxa"/>
            <w:shd w:val="clear" w:color="auto" w:fill="auto"/>
            <w:vAlign w:val="bottom"/>
          </w:tcPr>
          <w:p w14:paraId="1CF50BBF" w14:textId="77777777" w:rsidR="00C721AA" w:rsidRPr="00BD7F26" w:rsidRDefault="00C721AA" w:rsidP="00C721AA">
            <w:pPr>
              <w:pStyle w:val="BodyText"/>
              <w:tabs>
                <w:tab w:val="decimal" w:pos="651"/>
              </w:tabs>
              <w:snapToGrid w:val="0"/>
              <w:ind w:left="-108" w:right="-188"/>
              <w:jc w:val="center"/>
              <w:rPr>
                <w:rFonts w:cs="Times New Roman"/>
                <w:color w:val="auto"/>
                <w:sz w:val="20"/>
                <w:szCs w:val="20"/>
              </w:rPr>
            </w:pPr>
          </w:p>
        </w:tc>
        <w:tc>
          <w:tcPr>
            <w:tcW w:w="1094" w:type="dxa"/>
            <w:vAlign w:val="bottom"/>
          </w:tcPr>
          <w:p w14:paraId="7FD06557" w14:textId="38825744" w:rsidR="00C721AA" w:rsidRPr="00BD7F26" w:rsidRDefault="00C721AA" w:rsidP="00C721AA">
            <w:pPr>
              <w:tabs>
                <w:tab w:val="decimal" w:pos="916"/>
              </w:tabs>
              <w:snapToGrid w:val="0"/>
              <w:ind w:right="-188"/>
              <w:rPr>
                <w:sz w:val="20"/>
                <w:szCs w:val="20"/>
              </w:rPr>
            </w:pPr>
            <w:r w:rsidRPr="00BD7F26">
              <w:rPr>
                <w:rFonts w:eastAsia="Times New Roman"/>
                <w:sz w:val="20"/>
                <w:szCs w:val="20"/>
              </w:rPr>
              <w:t>2,249,928</w:t>
            </w:r>
          </w:p>
        </w:tc>
      </w:tr>
      <w:tr w:rsidR="00C721AA" w:rsidRPr="00BD7F26" w14:paraId="68F18398" w14:textId="77777777" w:rsidTr="00A1343C">
        <w:tc>
          <w:tcPr>
            <w:tcW w:w="4028" w:type="dxa"/>
            <w:shd w:val="clear" w:color="auto" w:fill="auto"/>
            <w:vAlign w:val="bottom"/>
          </w:tcPr>
          <w:p w14:paraId="613B881D" w14:textId="2AFDEC72" w:rsidR="00C721AA" w:rsidRPr="00BD7F26" w:rsidRDefault="00C721AA" w:rsidP="00C721AA">
            <w:pPr>
              <w:spacing w:line="240" w:lineRule="atLeast"/>
              <w:ind w:left="123" w:firstLine="9"/>
              <w:rPr>
                <w:sz w:val="20"/>
                <w:szCs w:val="20"/>
              </w:rPr>
            </w:pPr>
            <w:r w:rsidRPr="00BD7F26">
              <w:rPr>
                <w:i/>
                <w:iCs/>
                <w:sz w:val="20"/>
                <w:szCs w:val="20"/>
                <w:lang w:val="en-GB"/>
              </w:rPr>
              <w:t xml:space="preserve">Add </w:t>
            </w:r>
            <w:r w:rsidRPr="00BD7F26">
              <w:rPr>
                <w:sz w:val="20"/>
                <w:szCs w:val="20"/>
                <w:lang w:val="en-GB"/>
              </w:rPr>
              <w:t>accrued interest receivables and undue</w:t>
            </w:r>
            <w:r w:rsidRPr="00BD7F26">
              <w:rPr>
                <w:rFonts w:cstheme="minorBidi" w:hint="cs"/>
                <w:sz w:val="20"/>
                <w:szCs w:val="20"/>
                <w:cs/>
                <w:lang w:val="en-GB"/>
              </w:rPr>
              <w:t xml:space="preserve"> </w:t>
            </w:r>
            <w:r w:rsidRPr="00BD7F26">
              <w:rPr>
                <w:rFonts w:cstheme="minorBidi"/>
                <w:sz w:val="20"/>
                <w:szCs w:val="20"/>
                <w:cs/>
                <w:lang w:val="en-GB"/>
              </w:rPr>
              <w:br/>
            </w:r>
            <w:r w:rsidRPr="00BD7F26">
              <w:rPr>
                <w:rFonts w:cstheme="minorBidi" w:hint="cs"/>
                <w:sz w:val="20"/>
                <w:szCs w:val="20"/>
                <w:cs/>
                <w:lang w:val="en-GB"/>
              </w:rPr>
              <w:t xml:space="preserve">    </w:t>
            </w:r>
            <w:r w:rsidRPr="00BD7F26">
              <w:rPr>
                <w:sz w:val="20"/>
                <w:szCs w:val="20"/>
                <w:lang w:val="en-GB"/>
              </w:rPr>
              <w:t xml:space="preserve">interest receivables </w:t>
            </w:r>
          </w:p>
        </w:tc>
        <w:tc>
          <w:tcPr>
            <w:tcW w:w="1176" w:type="dxa"/>
            <w:tcBorders>
              <w:bottom w:val="single" w:sz="4" w:space="0" w:color="000000"/>
            </w:tcBorders>
            <w:shd w:val="clear" w:color="auto" w:fill="auto"/>
            <w:vAlign w:val="bottom"/>
          </w:tcPr>
          <w:p w14:paraId="43E1B174" w14:textId="4B78AE4C"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13,943</w:t>
            </w:r>
          </w:p>
        </w:tc>
        <w:tc>
          <w:tcPr>
            <w:tcW w:w="236" w:type="dxa"/>
            <w:shd w:val="clear" w:color="auto" w:fill="auto"/>
            <w:vAlign w:val="bottom"/>
          </w:tcPr>
          <w:p w14:paraId="44617EB7" w14:textId="77777777" w:rsidR="00C721AA" w:rsidRPr="00BD7F26" w:rsidRDefault="00C721AA" w:rsidP="00C721AA">
            <w:pPr>
              <w:pStyle w:val="BodyText"/>
              <w:tabs>
                <w:tab w:val="decimal" w:pos="651"/>
              </w:tabs>
              <w:snapToGrid w:val="0"/>
              <w:ind w:left="-108" w:right="-188"/>
              <w:jc w:val="center"/>
              <w:rPr>
                <w:rFonts w:cs="Times New Roman"/>
                <w:color w:val="auto"/>
                <w:sz w:val="20"/>
                <w:szCs w:val="20"/>
              </w:rPr>
            </w:pPr>
          </w:p>
        </w:tc>
        <w:tc>
          <w:tcPr>
            <w:tcW w:w="1170" w:type="dxa"/>
            <w:tcBorders>
              <w:bottom w:val="single" w:sz="4" w:space="0" w:color="auto"/>
            </w:tcBorders>
            <w:vAlign w:val="bottom"/>
          </w:tcPr>
          <w:p w14:paraId="6B470892" w14:textId="18E550DA" w:rsidR="00C721AA" w:rsidRPr="00BD7F26" w:rsidRDefault="00C721AA" w:rsidP="00C721AA">
            <w:pPr>
              <w:tabs>
                <w:tab w:val="decimal" w:pos="985"/>
              </w:tabs>
              <w:snapToGrid w:val="0"/>
              <w:ind w:right="-188"/>
              <w:rPr>
                <w:sz w:val="20"/>
                <w:szCs w:val="20"/>
              </w:rPr>
            </w:pPr>
            <w:r w:rsidRPr="00BD7F26">
              <w:rPr>
                <w:rFonts w:eastAsia="Times New Roman"/>
                <w:sz w:val="20"/>
                <w:szCs w:val="20"/>
              </w:rPr>
              <w:t>14,508</w:t>
            </w:r>
          </w:p>
        </w:tc>
        <w:tc>
          <w:tcPr>
            <w:tcW w:w="236" w:type="dxa"/>
            <w:shd w:val="clear" w:color="auto" w:fill="auto"/>
            <w:vAlign w:val="bottom"/>
          </w:tcPr>
          <w:p w14:paraId="1F20BDEE" w14:textId="77777777" w:rsidR="00C721AA" w:rsidRPr="00BD7F26" w:rsidRDefault="00C721AA" w:rsidP="00C721AA">
            <w:pPr>
              <w:pStyle w:val="BodyText"/>
              <w:tabs>
                <w:tab w:val="decimal" w:pos="651"/>
              </w:tabs>
              <w:snapToGrid w:val="0"/>
              <w:ind w:left="-108" w:right="-188"/>
              <w:jc w:val="center"/>
              <w:rPr>
                <w:rFonts w:cs="Times New Roman"/>
                <w:color w:val="auto"/>
                <w:sz w:val="20"/>
                <w:szCs w:val="20"/>
              </w:rPr>
            </w:pPr>
          </w:p>
        </w:tc>
        <w:tc>
          <w:tcPr>
            <w:tcW w:w="1171" w:type="dxa"/>
            <w:tcBorders>
              <w:bottom w:val="single" w:sz="4" w:space="0" w:color="000000"/>
            </w:tcBorders>
            <w:shd w:val="clear" w:color="auto" w:fill="auto"/>
            <w:vAlign w:val="bottom"/>
          </w:tcPr>
          <w:p w14:paraId="462314B9" w14:textId="6C61B7FF"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13,809</w:t>
            </w:r>
          </w:p>
        </w:tc>
        <w:tc>
          <w:tcPr>
            <w:tcW w:w="236" w:type="dxa"/>
            <w:shd w:val="clear" w:color="auto" w:fill="auto"/>
            <w:vAlign w:val="bottom"/>
          </w:tcPr>
          <w:p w14:paraId="4ADEDF10" w14:textId="77777777" w:rsidR="00C721AA" w:rsidRPr="00BD7F26" w:rsidRDefault="00C721AA" w:rsidP="00C721AA">
            <w:pPr>
              <w:pStyle w:val="BodyText"/>
              <w:tabs>
                <w:tab w:val="decimal" w:pos="651"/>
              </w:tabs>
              <w:snapToGrid w:val="0"/>
              <w:ind w:left="-108" w:right="-188"/>
              <w:jc w:val="center"/>
              <w:rPr>
                <w:rFonts w:cs="Times New Roman"/>
                <w:color w:val="auto"/>
                <w:sz w:val="20"/>
                <w:szCs w:val="20"/>
              </w:rPr>
            </w:pPr>
          </w:p>
        </w:tc>
        <w:tc>
          <w:tcPr>
            <w:tcW w:w="1094" w:type="dxa"/>
            <w:tcBorders>
              <w:bottom w:val="single" w:sz="4" w:space="0" w:color="auto"/>
            </w:tcBorders>
            <w:vAlign w:val="bottom"/>
          </w:tcPr>
          <w:p w14:paraId="63204B31" w14:textId="7B5AAD55" w:rsidR="00C721AA" w:rsidRPr="00BD7F26" w:rsidRDefault="00C721AA" w:rsidP="00C721AA">
            <w:pPr>
              <w:tabs>
                <w:tab w:val="decimal" w:pos="916"/>
              </w:tabs>
              <w:snapToGrid w:val="0"/>
              <w:ind w:right="-188"/>
              <w:rPr>
                <w:sz w:val="20"/>
                <w:szCs w:val="20"/>
              </w:rPr>
            </w:pPr>
            <w:r w:rsidRPr="00BD7F26">
              <w:rPr>
                <w:rFonts w:eastAsia="Times New Roman"/>
                <w:sz w:val="20"/>
                <w:szCs w:val="20"/>
              </w:rPr>
              <w:t>14,445</w:t>
            </w:r>
          </w:p>
        </w:tc>
      </w:tr>
      <w:tr w:rsidR="00C721AA" w:rsidRPr="00BD7F26" w14:paraId="0D2BA8E8" w14:textId="77777777" w:rsidTr="00A1343C">
        <w:tc>
          <w:tcPr>
            <w:tcW w:w="4028" w:type="dxa"/>
            <w:shd w:val="clear" w:color="auto" w:fill="auto"/>
            <w:vAlign w:val="bottom"/>
          </w:tcPr>
          <w:p w14:paraId="33544222" w14:textId="77777777" w:rsidR="00C721AA" w:rsidRPr="00BD7F26" w:rsidRDefault="00C721AA" w:rsidP="00C721AA">
            <w:pPr>
              <w:spacing w:line="240" w:lineRule="atLeast"/>
              <w:ind w:left="123" w:firstLine="9"/>
              <w:rPr>
                <w:sz w:val="20"/>
                <w:szCs w:val="20"/>
                <w:lang w:val="en-GB"/>
              </w:rPr>
            </w:pPr>
            <w:r w:rsidRPr="00BD7F26">
              <w:rPr>
                <w:sz w:val="20"/>
                <w:szCs w:val="20"/>
                <w:lang w:val="en-GB"/>
              </w:rPr>
              <w:t xml:space="preserve">Total loans to customers and accrued interest </w:t>
            </w:r>
          </w:p>
          <w:p w14:paraId="14525489" w14:textId="7AF8DB93" w:rsidR="00C721AA" w:rsidRPr="00BD7F26" w:rsidRDefault="00C721AA" w:rsidP="00C721AA">
            <w:pPr>
              <w:spacing w:line="240" w:lineRule="atLeast"/>
              <w:ind w:left="123" w:firstLine="9"/>
              <w:rPr>
                <w:sz w:val="20"/>
                <w:szCs w:val="20"/>
              </w:rPr>
            </w:pPr>
            <w:r w:rsidRPr="00BD7F26">
              <w:rPr>
                <w:sz w:val="20"/>
                <w:szCs w:val="20"/>
                <w:lang w:val="en-GB"/>
              </w:rPr>
              <w:t xml:space="preserve">   receivables and undue interest receivables</w:t>
            </w:r>
          </w:p>
        </w:tc>
        <w:tc>
          <w:tcPr>
            <w:tcW w:w="1176" w:type="dxa"/>
            <w:tcBorders>
              <w:top w:val="single" w:sz="4" w:space="0" w:color="000000"/>
            </w:tcBorders>
            <w:shd w:val="clear" w:color="auto" w:fill="auto"/>
            <w:vAlign w:val="bottom"/>
          </w:tcPr>
          <w:p w14:paraId="3581B7FA" w14:textId="6FC389B3"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2,292,958</w:t>
            </w:r>
          </w:p>
        </w:tc>
        <w:tc>
          <w:tcPr>
            <w:tcW w:w="236" w:type="dxa"/>
            <w:shd w:val="clear" w:color="auto" w:fill="auto"/>
            <w:vAlign w:val="bottom"/>
          </w:tcPr>
          <w:p w14:paraId="4C7BD21A" w14:textId="77777777" w:rsidR="00C721AA" w:rsidRPr="00BD7F26" w:rsidRDefault="00C721AA" w:rsidP="00C721AA">
            <w:pPr>
              <w:pStyle w:val="BodyText"/>
              <w:tabs>
                <w:tab w:val="decimal" w:pos="666"/>
              </w:tabs>
              <w:snapToGrid w:val="0"/>
              <w:ind w:left="-108" w:right="-188"/>
              <w:rPr>
                <w:rFonts w:cs="Times New Roman"/>
                <w:color w:val="auto"/>
                <w:sz w:val="20"/>
                <w:szCs w:val="20"/>
              </w:rPr>
            </w:pPr>
          </w:p>
        </w:tc>
        <w:tc>
          <w:tcPr>
            <w:tcW w:w="1170" w:type="dxa"/>
            <w:tcBorders>
              <w:top w:val="single" w:sz="4" w:space="0" w:color="auto"/>
              <w:left w:val="nil"/>
              <w:right w:val="nil"/>
            </w:tcBorders>
            <w:vAlign w:val="bottom"/>
          </w:tcPr>
          <w:p w14:paraId="453818F2" w14:textId="06CB9F01" w:rsidR="00C721AA" w:rsidRPr="00BD7F26" w:rsidRDefault="00C721AA" w:rsidP="00C721AA">
            <w:pPr>
              <w:tabs>
                <w:tab w:val="decimal" w:pos="985"/>
              </w:tabs>
              <w:snapToGrid w:val="0"/>
              <w:ind w:left="-108" w:right="-188"/>
              <w:rPr>
                <w:sz w:val="20"/>
                <w:szCs w:val="20"/>
              </w:rPr>
            </w:pPr>
            <w:r w:rsidRPr="00BD7F26">
              <w:rPr>
                <w:rFonts w:eastAsia="Times New Roman"/>
                <w:sz w:val="20"/>
                <w:szCs w:val="20"/>
              </w:rPr>
              <w:t>2,269,750</w:t>
            </w:r>
          </w:p>
        </w:tc>
        <w:tc>
          <w:tcPr>
            <w:tcW w:w="236" w:type="dxa"/>
            <w:shd w:val="clear" w:color="auto" w:fill="auto"/>
            <w:vAlign w:val="bottom"/>
          </w:tcPr>
          <w:p w14:paraId="1421CC2A" w14:textId="77777777" w:rsidR="00C721AA" w:rsidRPr="00BD7F26" w:rsidRDefault="00C721AA" w:rsidP="00C721AA">
            <w:pPr>
              <w:pStyle w:val="BodyText"/>
              <w:tabs>
                <w:tab w:val="decimal" w:pos="666"/>
              </w:tabs>
              <w:snapToGrid w:val="0"/>
              <w:ind w:left="-108" w:right="-188"/>
              <w:rPr>
                <w:rFonts w:cs="Times New Roman"/>
                <w:color w:val="auto"/>
                <w:sz w:val="20"/>
                <w:szCs w:val="20"/>
              </w:rPr>
            </w:pPr>
          </w:p>
        </w:tc>
        <w:tc>
          <w:tcPr>
            <w:tcW w:w="1171" w:type="dxa"/>
            <w:tcBorders>
              <w:top w:val="single" w:sz="4" w:space="0" w:color="000000"/>
            </w:tcBorders>
            <w:shd w:val="clear" w:color="auto" w:fill="auto"/>
            <w:vAlign w:val="bottom"/>
          </w:tcPr>
          <w:p w14:paraId="6FA22F56" w14:textId="7BDC925E"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2,286,909</w:t>
            </w:r>
          </w:p>
        </w:tc>
        <w:tc>
          <w:tcPr>
            <w:tcW w:w="236" w:type="dxa"/>
            <w:shd w:val="clear" w:color="auto" w:fill="auto"/>
            <w:vAlign w:val="bottom"/>
          </w:tcPr>
          <w:p w14:paraId="3BFEEC68" w14:textId="77777777" w:rsidR="00C721AA" w:rsidRPr="00BD7F26" w:rsidRDefault="00C721AA" w:rsidP="00C721AA">
            <w:pPr>
              <w:pStyle w:val="BodyText"/>
              <w:tabs>
                <w:tab w:val="decimal" w:pos="666"/>
              </w:tabs>
              <w:snapToGrid w:val="0"/>
              <w:ind w:left="-108" w:right="-188"/>
              <w:rPr>
                <w:rFonts w:cs="Times New Roman"/>
                <w:color w:val="auto"/>
                <w:sz w:val="20"/>
                <w:szCs w:val="20"/>
              </w:rPr>
            </w:pPr>
          </w:p>
        </w:tc>
        <w:tc>
          <w:tcPr>
            <w:tcW w:w="1094" w:type="dxa"/>
            <w:tcBorders>
              <w:top w:val="single" w:sz="4" w:space="0" w:color="auto"/>
              <w:left w:val="nil"/>
              <w:right w:val="nil"/>
            </w:tcBorders>
            <w:vAlign w:val="bottom"/>
          </w:tcPr>
          <w:p w14:paraId="3DC0167E" w14:textId="6F10C0AF" w:rsidR="00C721AA" w:rsidRPr="00BD7F26" w:rsidRDefault="00C721AA" w:rsidP="00C721AA">
            <w:pPr>
              <w:tabs>
                <w:tab w:val="decimal" w:pos="916"/>
              </w:tabs>
              <w:snapToGrid w:val="0"/>
              <w:ind w:right="-188"/>
              <w:rPr>
                <w:sz w:val="20"/>
                <w:szCs w:val="20"/>
              </w:rPr>
            </w:pPr>
            <w:r w:rsidRPr="00BD7F26">
              <w:rPr>
                <w:rFonts w:eastAsia="Times New Roman"/>
                <w:sz w:val="20"/>
                <w:szCs w:val="20"/>
              </w:rPr>
              <w:t xml:space="preserve">  2,264,373</w:t>
            </w:r>
          </w:p>
        </w:tc>
      </w:tr>
      <w:tr w:rsidR="00C721AA" w:rsidRPr="00BD7F26" w14:paraId="431B533A" w14:textId="77777777" w:rsidTr="00A1343C">
        <w:tc>
          <w:tcPr>
            <w:tcW w:w="4028" w:type="dxa"/>
            <w:shd w:val="clear" w:color="auto" w:fill="auto"/>
            <w:vAlign w:val="bottom"/>
          </w:tcPr>
          <w:p w14:paraId="5EFB8A8C" w14:textId="738B01DD" w:rsidR="00C721AA" w:rsidRPr="00BD7F26" w:rsidRDefault="00C721AA" w:rsidP="00C721AA">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w:t>
            </w:r>
            <w:r w:rsidRPr="00BD7F26">
              <w:rPr>
                <w:rFonts w:cs="Angsana New"/>
                <w:sz w:val="20"/>
                <w:szCs w:val="25"/>
              </w:rPr>
              <w:t xml:space="preserve">unamortised </w:t>
            </w:r>
            <w:r w:rsidRPr="00BD7F26">
              <w:rPr>
                <w:sz w:val="20"/>
                <w:szCs w:val="20"/>
                <w:lang w:val="en-GB"/>
              </w:rPr>
              <w:t>modification loss</w:t>
            </w:r>
          </w:p>
        </w:tc>
        <w:tc>
          <w:tcPr>
            <w:tcW w:w="1176" w:type="dxa"/>
            <w:shd w:val="clear" w:color="auto" w:fill="auto"/>
            <w:vAlign w:val="bottom"/>
          </w:tcPr>
          <w:p w14:paraId="72FEF486" w14:textId="3B868E0A"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(6,831)</w:t>
            </w:r>
          </w:p>
        </w:tc>
        <w:tc>
          <w:tcPr>
            <w:tcW w:w="236" w:type="dxa"/>
            <w:shd w:val="clear" w:color="auto" w:fill="auto"/>
            <w:vAlign w:val="bottom"/>
          </w:tcPr>
          <w:p w14:paraId="39F7A673" w14:textId="77777777" w:rsidR="00C721AA" w:rsidRPr="00BD7F26" w:rsidRDefault="00C721AA" w:rsidP="00C721AA">
            <w:pPr>
              <w:pStyle w:val="BodyText"/>
              <w:tabs>
                <w:tab w:val="decimal" w:pos="651"/>
              </w:tabs>
              <w:snapToGrid w:val="0"/>
              <w:ind w:left="-108" w:right="-188"/>
              <w:jc w:val="center"/>
              <w:rPr>
                <w:rFonts w:cs="Times New Roman"/>
                <w:color w:val="auto"/>
                <w:sz w:val="20"/>
                <w:szCs w:val="20"/>
              </w:rPr>
            </w:pPr>
          </w:p>
        </w:tc>
        <w:tc>
          <w:tcPr>
            <w:tcW w:w="1170" w:type="dxa"/>
            <w:tcBorders>
              <w:left w:val="nil"/>
              <w:right w:val="nil"/>
            </w:tcBorders>
            <w:vAlign w:val="bottom"/>
          </w:tcPr>
          <w:p w14:paraId="6CB967A9" w14:textId="4C9FA17C" w:rsidR="00C721AA" w:rsidRPr="00BD7F26" w:rsidRDefault="00C721AA" w:rsidP="00C721AA">
            <w:pPr>
              <w:tabs>
                <w:tab w:val="decimal" w:pos="985"/>
              </w:tabs>
              <w:snapToGrid w:val="0"/>
              <w:ind w:left="-108" w:right="-188"/>
              <w:rPr>
                <w:sz w:val="20"/>
                <w:szCs w:val="20"/>
              </w:rPr>
            </w:pPr>
            <w:r w:rsidRPr="00BD7F26">
              <w:rPr>
                <w:rFonts w:eastAsia="Times New Roman"/>
                <w:sz w:val="20"/>
                <w:szCs w:val="20"/>
              </w:rPr>
              <w:t>(2,124)</w:t>
            </w:r>
          </w:p>
        </w:tc>
        <w:tc>
          <w:tcPr>
            <w:tcW w:w="236" w:type="dxa"/>
            <w:shd w:val="clear" w:color="auto" w:fill="auto"/>
            <w:vAlign w:val="bottom"/>
          </w:tcPr>
          <w:p w14:paraId="1FCAAF17" w14:textId="77777777" w:rsidR="00C721AA" w:rsidRPr="00BD7F26" w:rsidRDefault="00C721AA" w:rsidP="00C721AA">
            <w:pPr>
              <w:tabs>
                <w:tab w:val="decimal" w:pos="651"/>
              </w:tabs>
              <w:snapToGrid w:val="0"/>
              <w:ind w:left="-108" w:right="-188"/>
              <w:jc w:val="center"/>
              <w:rPr>
                <w:sz w:val="20"/>
                <w:szCs w:val="20"/>
              </w:rPr>
            </w:pPr>
          </w:p>
        </w:tc>
        <w:tc>
          <w:tcPr>
            <w:tcW w:w="1171" w:type="dxa"/>
            <w:shd w:val="clear" w:color="auto" w:fill="auto"/>
            <w:vAlign w:val="bottom"/>
          </w:tcPr>
          <w:p w14:paraId="3DABC006" w14:textId="57E80D2B"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(6,831)</w:t>
            </w:r>
          </w:p>
        </w:tc>
        <w:tc>
          <w:tcPr>
            <w:tcW w:w="236" w:type="dxa"/>
            <w:shd w:val="clear" w:color="auto" w:fill="auto"/>
            <w:vAlign w:val="bottom"/>
          </w:tcPr>
          <w:p w14:paraId="00F288A4" w14:textId="77777777" w:rsidR="00C721AA" w:rsidRPr="00BD7F26" w:rsidRDefault="00C721AA" w:rsidP="00C721AA">
            <w:pPr>
              <w:pStyle w:val="BodyText"/>
              <w:tabs>
                <w:tab w:val="decimal" w:pos="651"/>
              </w:tabs>
              <w:snapToGrid w:val="0"/>
              <w:ind w:left="-108" w:right="-188"/>
              <w:jc w:val="center"/>
              <w:rPr>
                <w:rFonts w:cs="Times New Roman"/>
                <w:color w:val="auto"/>
                <w:sz w:val="20"/>
                <w:szCs w:val="20"/>
              </w:rPr>
            </w:pPr>
          </w:p>
        </w:tc>
        <w:tc>
          <w:tcPr>
            <w:tcW w:w="1094" w:type="dxa"/>
            <w:tcBorders>
              <w:left w:val="nil"/>
              <w:right w:val="nil"/>
            </w:tcBorders>
            <w:vAlign w:val="bottom"/>
          </w:tcPr>
          <w:p w14:paraId="7370A29D" w14:textId="22882ACB" w:rsidR="00C721AA" w:rsidRPr="00BD7F26" w:rsidRDefault="00C721AA" w:rsidP="00C721AA">
            <w:pPr>
              <w:tabs>
                <w:tab w:val="decimal" w:pos="916"/>
              </w:tabs>
              <w:snapToGrid w:val="0"/>
              <w:ind w:right="-188"/>
              <w:rPr>
                <w:sz w:val="20"/>
                <w:szCs w:val="20"/>
              </w:rPr>
            </w:pPr>
            <w:r w:rsidRPr="00BD7F26">
              <w:rPr>
                <w:rFonts w:eastAsia="Times New Roman"/>
                <w:sz w:val="20"/>
                <w:szCs w:val="20"/>
              </w:rPr>
              <w:t>(2,124)</w:t>
            </w:r>
          </w:p>
        </w:tc>
      </w:tr>
      <w:tr w:rsidR="00C721AA" w:rsidRPr="00BD7F26" w14:paraId="29F301B4" w14:textId="77777777" w:rsidTr="00A1343C">
        <w:tc>
          <w:tcPr>
            <w:tcW w:w="4028" w:type="dxa"/>
            <w:shd w:val="clear" w:color="auto" w:fill="auto"/>
            <w:vAlign w:val="bottom"/>
          </w:tcPr>
          <w:p w14:paraId="0A54B68F" w14:textId="3020C310" w:rsidR="00C721AA" w:rsidRPr="00BD7F26" w:rsidRDefault="00C721AA" w:rsidP="00C721AA">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allowance for expected credit loss</w:t>
            </w:r>
          </w:p>
        </w:tc>
        <w:tc>
          <w:tcPr>
            <w:tcW w:w="1176" w:type="dxa"/>
            <w:shd w:val="clear" w:color="auto" w:fill="auto"/>
            <w:vAlign w:val="bottom"/>
          </w:tcPr>
          <w:p w14:paraId="6EEC414C" w14:textId="3403F2C5"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(141,228)</w:t>
            </w:r>
          </w:p>
        </w:tc>
        <w:tc>
          <w:tcPr>
            <w:tcW w:w="236" w:type="dxa"/>
            <w:shd w:val="clear" w:color="auto" w:fill="auto"/>
            <w:vAlign w:val="bottom"/>
          </w:tcPr>
          <w:p w14:paraId="7891E709" w14:textId="77777777" w:rsidR="00C721AA" w:rsidRPr="00BD7F26" w:rsidRDefault="00C721AA" w:rsidP="00C721AA">
            <w:pPr>
              <w:pStyle w:val="BodyText"/>
              <w:tabs>
                <w:tab w:val="decimal" w:pos="666"/>
              </w:tabs>
              <w:snapToGrid w:val="0"/>
              <w:ind w:left="-108" w:right="-188"/>
              <w:rPr>
                <w:rFonts w:cs="Times New Roman"/>
                <w:color w:val="auto"/>
                <w:sz w:val="20"/>
                <w:szCs w:val="20"/>
              </w:rPr>
            </w:pPr>
          </w:p>
        </w:tc>
        <w:tc>
          <w:tcPr>
            <w:tcW w:w="1170" w:type="dxa"/>
            <w:tcBorders>
              <w:left w:val="nil"/>
              <w:right w:val="nil"/>
            </w:tcBorders>
            <w:vAlign w:val="bottom"/>
          </w:tcPr>
          <w:p w14:paraId="105929CD" w14:textId="2302EDC3" w:rsidR="00C721AA" w:rsidRPr="00BD7F26" w:rsidRDefault="00C721AA" w:rsidP="00C721AA">
            <w:pPr>
              <w:tabs>
                <w:tab w:val="decimal" w:pos="985"/>
              </w:tabs>
              <w:snapToGrid w:val="0"/>
              <w:ind w:left="-108" w:right="-188"/>
              <w:rPr>
                <w:sz w:val="20"/>
                <w:szCs w:val="20"/>
              </w:rPr>
            </w:pPr>
            <w:r w:rsidRPr="00BD7F26">
              <w:rPr>
                <w:rFonts w:eastAsia="Times New Roman"/>
                <w:sz w:val="20"/>
                <w:szCs w:val="20"/>
              </w:rPr>
              <w:t>(137,318)</w:t>
            </w:r>
          </w:p>
        </w:tc>
        <w:tc>
          <w:tcPr>
            <w:tcW w:w="236" w:type="dxa"/>
            <w:shd w:val="clear" w:color="auto" w:fill="auto"/>
            <w:vAlign w:val="bottom"/>
          </w:tcPr>
          <w:p w14:paraId="47A555BE" w14:textId="77777777" w:rsidR="00C721AA" w:rsidRPr="00BD7F26" w:rsidRDefault="00C721AA" w:rsidP="00C721AA">
            <w:pPr>
              <w:pStyle w:val="BodyText"/>
              <w:tabs>
                <w:tab w:val="decimal" w:pos="666"/>
              </w:tabs>
              <w:snapToGrid w:val="0"/>
              <w:ind w:left="-108" w:right="-188"/>
              <w:rPr>
                <w:rFonts w:cs="Times New Roman"/>
                <w:color w:val="auto"/>
                <w:sz w:val="20"/>
                <w:szCs w:val="20"/>
              </w:rPr>
            </w:pPr>
          </w:p>
        </w:tc>
        <w:tc>
          <w:tcPr>
            <w:tcW w:w="1171" w:type="dxa"/>
            <w:shd w:val="clear" w:color="auto" w:fill="auto"/>
            <w:vAlign w:val="bottom"/>
          </w:tcPr>
          <w:p w14:paraId="2CD743AC" w14:textId="7C4E0F8C" w:rsidR="00C721AA" w:rsidRPr="00C721AA" w:rsidRDefault="00C721AA" w:rsidP="00C721AA">
            <w:pPr>
              <w:tabs>
                <w:tab w:val="decimal" w:pos="985"/>
              </w:tabs>
              <w:snapToGrid w:val="0"/>
              <w:ind w:right="-188"/>
              <w:rPr>
                <w:rFonts w:eastAsia="Times New Roman"/>
                <w:sz w:val="20"/>
                <w:szCs w:val="20"/>
              </w:rPr>
            </w:pPr>
            <w:r w:rsidRPr="00C721AA">
              <w:rPr>
                <w:rFonts w:eastAsia="Times New Roman"/>
                <w:sz w:val="20"/>
                <w:szCs w:val="20"/>
              </w:rPr>
              <w:t>(140,025)</w:t>
            </w:r>
          </w:p>
        </w:tc>
        <w:tc>
          <w:tcPr>
            <w:tcW w:w="236" w:type="dxa"/>
            <w:shd w:val="clear" w:color="auto" w:fill="auto"/>
            <w:vAlign w:val="bottom"/>
          </w:tcPr>
          <w:p w14:paraId="594BFBAB" w14:textId="77777777" w:rsidR="00C721AA" w:rsidRPr="00BD7F26" w:rsidRDefault="00C721AA" w:rsidP="00C721AA">
            <w:pPr>
              <w:pStyle w:val="BodyText"/>
              <w:tabs>
                <w:tab w:val="decimal" w:pos="666"/>
              </w:tabs>
              <w:snapToGrid w:val="0"/>
              <w:ind w:left="-108" w:right="-188"/>
              <w:rPr>
                <w:rFonts w:cs="Times New Roman"/>
                <w:color w:val="auto"/>
                <w:sz w:val="20"/>
                <w:szCs w:val="20"/>
              </w:rPr>
            </w:pPr>
          </w:p>
        </w:tc>
        <w:tc>
          <w:tcPr>
            <w:tcW w:w="1094" w:type="dxa"/>
            <w:tcBorders>
              <w:left w:val="nil"/>
              <w:right w:val="nil"/>
            </w:tcBorders>
            <w:vAlign w:val="bottom"/>
          </w:tcPr>
          <w:p w14:paraId="5302B553" w14:textId="5CDE6425" w:rsidR="00C721AA" w:rsidRPr="00BD7F26" w:rsidRDefault="00C721AA" w:rsidP="00C721AA">
            <w:pPr>
              <w:tabs>
                <w:tab w:val="decimal" w:pos="916"/>
              </w:tabs>
              <w:snapToGrid w:val="0"/>
              <w:ind w:right="-188"/>
              <w:rPr>
                <w:sz w:val="20"/>
                <w:szCs w:val="20"/>
              </w:rPr>
            </w:pPr>
            <w:r w:rsidRPr="00BD7F26">
              <w:rPr>
                <w:rFonts w:eastAsia="Times New Roman"/>
                <w:sz w:val="20"/>
                <w:szCs w:val="20"/>
              </w:rPr>
              <w:t>(136,307)</w:t>
            </w:r>
          </w:p>
        </w:tc>
      </w:tr>
      <w:tr w:rsidR="00C721AA" w:rsidRPr="00BD7F26" w14:paraId="00FB0CB1" w14:textId="77777777" w:rsidTr="00A1343C">
        <w:tc>
          <w:tcPr>
            <w:tcW w:w="4028" w:type="dxa"/>
            <w:shd w:val="clear" w:color="auto" w:fill="auto"/>
            <w:vAlign w:val="bottom"/>
          </w:tcPr>
          <w:p w14:paraId="11253DEC" w14:textId="77777777" w:rsidR="00C721AA" w:rsidRPr="00BD7F26" w:rsidRDefault="00C721AA" w:rsidP="00C721AA">
            <w:pPr>
              <w:spacing w:line="240" w:lineRule="atLeast"/>
              <w:ind w:left="123" w:firstLine="9"/>
              <w:rPr>
                <w:sz w:val="20"/>
                <w:szCs w:val="20"/>
              </w:rPr>
            </w:pPr>
            <w:r w:rsidRPr="00BD7F26">
              <w:rPr>
                <w:b/>
                <w:bCs/>
                <w:sz w:val="20"/>
                <w:szCs w:val="20"/>
              </w:rPr>
              <w:t>Total</w:t>
            </w:r>
          </w:p>
        </w:tc>
        <w:tc>
          <w:tcPr>
            <w:tcW w:w="1176" w:type="dxa"/>
            <w:tcBorders>
              <w:top w:val="single" w:sz="4" w:space="0" w:color="000000"/>
              <w:bottom w:val="double" w:sz="4" w:space="0" w:color="000000"/>
            </w:tcBorders>
            <w:shd w:val="clear" w:color="auto" w:fill="auto"/>
            <w:vAlign w:val="bottom"/>
          </w:tcPr>
          <w:p w14:paraId="5CC54EE4" w14:textId="168540F1" w:rsidR="00C721AA" w:rsidRPr="00C721AA" w:rsidRDefault="00C721AA" w:rsidP="00C721AA">
            <w:pPr>
              <w:tabs>
                <w:tab w:val="decimal" w:pos="985"/>
              </w:tabs>
              <w:snapToGrid w:val="0"/>
              <w:ind w:right="-188"/>
              <w:rPr>
                <w:rFonts w:eastAsia="Times New Roman"/>
                <w:b/>
                <w:bCs/>
                <w:sz w:val="20"/>
                <w:szCs w:val="20"/>
              </w:rPr>
            </w:pPr>
            <w:r w:rsidRPr="00C721AA">
              <w:rPr>
                <w:rFonts w:eastAsia="Times New Roman"/>
                <w:b/>
                <w:bCs/>
                <w:sz w:val="20"/>
                <w:szCs w:val="20"/>
              </w:rPr>
              <w:t>2,144,899</w:t>
            </w:r>
          </w:p>
        </w:tc>
        <w:tc>
          <w:tcPr>
            <w:tcW w:w="236" w:type="dxa"/>
            <w:shd w:val="clear" w:color="auto" w:fill="auto"/>
            <w:vAlign w:val="bottom"/>
          </w:tcPr>
          <w:p w14:paraId="18705799" w14:textId="77777777" w:rsidR="00C721AA" w:rsidRPr="00BD7F26" w:rsidRDefault="00C721AA" w:rsidP="00C721AA">
            <w:pPr>
              <w:pStyle w:val="BodyText"/>
              <w:tabs>
                <w:tab w:val="decimal" w:pos="651"/>
              </w:tabs>
              <w:snapToGrid w:val="0"/>
              <w:spacing w:line="240" w:lineRule="atLeast"/>
              <w:ind w:left="-108" w:right="-131"/>
              <w:jc w:val="center"/>
              <w:rPr>
                <w:rFonts w:cs="Times New Roman"/>
                <w:b/>
                <w:bCs/>
                <w:color w:val="auto"/>
                <w:sz w:val="20"/>
                <w:szCs w:val="20"/>
              </w:rPr>
            </w:pPr>
          </w:p>
        </w:tc>
        <w:tc>
          <w:tcPr>
            <w:tcW w:w="1170" w:type="dxa"/>
            <w:tcBorders>
              <w:top w:val="single" w:sz="4" w:space="0" w:color="auto"/>
              <w:left w:val="nil"/>
              <w:bottom w:val="double" w:sz="4" w:space="0" w:color="auto"/>
              <w:right w:val="nil"/>
            </w:tcBorders>
            <w:vAlign w:val="bottom"/>
          </w:tcPr>
          <w:p w14:paraId="28DD4919" w14:textId="426811E7" w:rsidR="00C721AA" w:rsidRPr="00BD7F26" w:rsidRDefault="00C721AA" w:rsidP="00C721AA">
            <w:pPr>
              <w:tabs>
                <w:tab w:val="decimal" w:pos="985"/>
              </w:tabs>
              <w:snapToGrid w:val="0"/>
              <w:ind w:left="-108" w:right="-188"/>
              <w:rPr>
                <w:b/>
                <w:bCs/>
                <w:sz w:val="20"/>
                <w:szCs w:val="20"/>
              </w:rPr>
            </w:pPr>
            <w:r w:rsidRPr="00BD7F26">
              <w:rPr>
                <w:rFonts w:eastAsia="Times New Roman"/>
                <w:b/>
                <w:bCs/>
                <w:sz w:val="20"/>
                <w:szCs w:val="20"/>
              </w:rPr>
              <w:t>2,130,308</w:t>
            </w:r>
          </w:p>
        </w:tc>
        <w:tc>
          <w:tcPr>
            <w:tcW w:w="236" w:type="dxa"/>
            <w:shd w:val="clear" w:color="auto" w:fill="auto"/>
            <w:vAlign w:val="bottom"/>
          </w:tcPr>
          <w:p w14:paraId="4C4A069E" w14:textId="77777777" w:rsidR="00C721AA" w:rsidRPr="00BD7F26" w:rsidRDefault="00C721AA" w:rsidP="00C721AA">
            <w:pPr>
              <w:tabs>
                <w:tab w:val="decimal" w:pos="651"/>
              </w:tabs>
              <w:snapToGrid w:val="0"/>
              <w:ind w:left="-108" w:right="-188"/>
              <w:jc w:val="center"/>
              <w:rPr>
                <w:b/>
                <w:bCs/>
                <w:sz w:val="20"/>
                <w:szCs w:val="20"/>
              </w:rPr>
            </w:pPr>
          </w:p>
        </w:tc>
        <w:tc>
          <w:tcPr>
            <w:tcW w:w="1171" w:type="dxa"/>
            <w:tcBorders>
              <w:top w:val="single" w:sz="4" w:space="0" w:color="000000"/>
              <w:bottom w:val="double" w:sz="4" w:space="0" w:color="000000"/>
            </w:tcBorders>
            <w:shd w:val="clear" w:color="auto" w:fill="auto"/>
            <w:vAlign w:val="bottom"/>
          </w:tcPr>
          <w:p w14:paraId="4EECC0A0" w14:textId="59B76166" w:rsidR="00C721AA" w:rsidRPr="00C721AA" w:rsidRDefault="00C721AA" w:rsidP="00C721AA">
            <w:pPr>
              <w:tabs>
                <w:tab w:val="decimal" w:pos="985"/>
              </w:tabs>
              <w:snapToGrid w:val="0"/>
              <w:ind w:right="-188"/>
              <w:rPr>
                <w:rFonts w:eastAsia="Times New Roman"/>
                <w:b/>
                <w:bCs/>
                <w:sz w:val="20"/>
                <w:szCs w:val="20"/>
              </w:rPr>
            </w:pPr>
            <w:r w:rsidRPr="00C721AA">
              <w:rPr>
                <w:rFonts w:eastAsia="Times New Roman"/>
                <w:b/>
                <w:bCs/>
                <w:sz w:val="20"/>
                <w:szCs w:val="20"/>
              </w:rPr>
              <w:t>2,140,053</w:t>
            </w:r>
          </w:p>
        </w:tc>
        <w:tc>
          <w:tcPr>
            <w:tcW w:w="236" w:type="dxa"/>
            <w:shd w:val="clear" w:color="auto" w:fill="auto"/>
            <w:vAlign w:val="bottom"/>
          </w:tcPr>
          <w:p w14:paraId="6BA6A32C" w14:textId="77777777" w:rsidR="00C721AA" w:rsidRPr="00BD7F26" w:rsidRDefault="00C721AA" w:rsidP="00C721AA">
            <w:pPr>
              <w:pStyle w:val="BodyText"/>
              <w:tabs>
                <w:tab w:val="decimal" w:pos="651"/>
              </w:tabs>
              <w:snapToGrid w:val="0"/>
              <w:spacing w:line="240" w:lineRule="atLeast"/>
              <w:ind w:left="-108" w:right="-131"/>
              <w:jc w:val="center"/>
              <w:rPr>
                <w:rFonts w:cs="Times New Roman"/>
                <w:b/>
                <w:bCs/>
                <w:color w:val="auto"/>
                <w:sz w:val="20"/>
                <w:szCs w:val="20"/>
              </w:rPr>
            </w:pPr>
          </w:p>
        </w:tc>
        <w:tc>
          <w:tcPr>
            <w:tcW w:w="1094" w:type="dxa"/>
            <w:tcBorders>
              <w:top w:val="single" w:sz="4" w:space="0" w:color="auto"/>
              <w:left w:val="nil"/>
              <w:bottom w:val="double" w:sz="4" w:space="0" w:color="auto"/>
              <w:right w:val="nil"/>
            </w:tcBorders>
            <w:vAlign w:val="bottom"/>
          </w:tcPr>
          <w:p w14:paraId="72CEC225" w14:textId="5AB4B455" w:rsidR="00C721AA" w:rsidRPr="00BD7F26" w:rsidRDefault="00C721AA" w:rsidP="00C721AA">
            <w:pPr>
              <w:tabs>
                <w:tab w:val="decimal" w:pos="916"/>
              </w:tabs>
              <w:snapToGrid w:val="0"/>
              <w:ind w:right="-188"/>
              <w:rPr>
                <w:b/>
                <w:bCs/>
                <w:sz w:val="20"/>
                <w:szCs w:val="20"/>
              </w:rPr>
            </w:pPr>
            <w:r w:rsidRPr="00BD7F26">
              <w:rPr>
                <w:rFonts w:eastAsia="Times New Roman"/>
                <w:b/>
                <w:bCs/>
                <w:sz w:val="20"/>
                <w:szCs w:val="20"/>
              </w:rPr>
              <w:t>2,125,942</w:t>
            </w:r>
          </w:p>
        </w:tc>
      </w:tr>
    </w:tbl>
    <w:p w14:paraId="54DE3F3D" w14:textId="6D2CF959" w:rsidR="00994630" w:rsidRPr="00A13987" w:rsidRDefault="00994630" w:rsidP="00994630">
      <w:pPr>
        <w:pStyle w:val="ListParagraph"/>
        <w:spacing w:line="240" w:lineRule="atLeast"/>
        <w:ind w:left="540" w:right="-28"/>
        <w:jc w:val="both"/>
        <w:outlineLvl w:val="0"/>
        <w:rPr>
          <w:b/>
          <w:bCs/>
          <w:i/>
          <w:iCs/>
          <w:sz w:val="30"/>
          <w:szCs w:val="30"/>
        </w:rPr>
      </w:pPr>
    </w:p>
    <w:p w14:paraId="71DB7CB4" w14:textId="5AB33150" w:rsidR="00FB1606" w:rsidRPr="00BD7F26" w:rsidRDefault="00FB1606" w:rsidP="00FB1606">
      <w:pPr>
        <w:pStyle w:val="ListParagraph"/>
        <w:numPr>
          <w:ilvl w:val="1"/>
          <w:numId w:val="37"/>
        </w:numPr>
        <w:spacing w:line="240" w:lineRule="atLeast"/>
        <w:ind w:left="540" w:right="-28" w:hanging="540"/>
        <w:jc w:val="both"/>
        <w:outlineLvl w:val="0"/>
        <w:rPr>
          <w:b/>
          <w:bCs/>
          <w:i/>
          <w:iCs/>
          <w:szCs w:val="22"/>
        </w:rPr>
      </w:pPr>
      <w:r w:rsidRPr="00BD7F26">
        <w:rPr>
          <w:b/>
          <w:bCs/>
          <w:i/>
          <w:iCs/>
          <w:szCs w:val="22"/>
        </w:rPr>
        <w:t>Classified by business type and stages</w:t>
      </w:r>
    </w:p>
    <w:p w14:paraId="308D365F" w14:textId="3618C3E4" w:rsidR="00D13BCD" w:rsidRPr="00A13987" w:rsidRDefault="00D13BCD" w:rsidP="00481E5D">
      <w:pPr>
        <w:rPr>
          <w:sz w:val="30"/>
          <w:szCs w:val="30"/>
        </w:rPr>
      </w:pPr>
    </w:p>
    <w:tbl>
      <w:tblPr>
        <w:tblW w:w="10339" w:type="dxa"/>
        <w:tblLayout w:type="fixed"/>
        <w:tblCellMar>
          <w:left w:w="0" w:type="dxa"/>
          <w:right w:w="0" w:type="dxa"/>
        </w:tblCellMar>
        <w:tblLook w:val="04A0" w:firstRow="1" w:lastRow="0" w:firstColumn="1" w:lastColumn="0" w:noHBand="0" w:noVBand="1"/>
      </w:tblPr>
      <w:tblGrid>
        <w:gridCol w:w="2700"/>
        <w:gridCol w:w="844"/>
        <w:gridCol w:w="112"/>
        <w:gridCol w:w="827"/>
        <w:gridCol w:w="102"/>
        <w:gridCol w:w="762"/>
        <w:gridCol w:w="22"/>
        <w:gridCol w:w="102"/>
        <w:gridCol w:w="908"/>
        <w:gridCol w:w="99"/>
        <w:gridCol w:w="22"/>
        <w:gridCol w:w="874"/>
        <w:gridCol w:w="131"/>
        <w:gridCol w:w="854"/>
        <w:gridCol w:w="155"/>
        <w:gridCol w:w="814"/>
        <w:gridCol w:w="102"/>
        <w:gridCol w:w="30"/>
        <w:gridCol w:w="867"/>
        <w:gridCol w:w="12"/>
      </w:tblGrid>
      <w:tr w:rsidR="00F916D3" w:rsidRPr="00BD7F26" w14:paraId="5D32E532" w14:textId="77777777" w:rsidTr="00363A89">
        <w:trPr>
          <w:gridAfter w:val="1"/>
          <w:wAfter w:w="12" w:type="dxa"/>
          <w:cantSplit/>
          <w:trHeight w:val="264"/>
        </w:trPr>
        <w:tc>
          <w:tcPr>
            <w:tcW w:w="2700" w:type="dxa"/>
            <w:vAlign w:val="bottom"/>
          </w:tcPr>
          <w:p w14:paraId="338E888E" w14:textId="77777777" w:rsidR="00F916D3" w:rsidRPr="00BD7F26" w:rsidRDefault="00F916D3" w:rsidP="00D00854">
            <w:pPr>
              <w:spacing w:line="240" w:lineRule="atLeast"/>
              <w:ind w:left="22" w:right="-85" w:firstLine="9"/>
              <w:rPr>
                <w:rFonts w:eastAsia="Times New Roman"/>
                <w:sz w:val="20"/>
                <w:szCs w:val="20"/>
              </w:rPr>
            </w:pPr>
          </w:p>
        </w:tc>
        <w:tc>
          <w:tcPr>
            <w:tcW w:w="7627" w:type="dxa"/>
            <w:gridSpan w:val="18"/>
            <w:vAlign w:val="bottom"/>
            <w:hideMark/>
          </w:tcPr>
          <w:p w14:paraId="6B0C9812" w14:textId="78FCD7FB" w:rsidR="00F916D3" w:rsidRPr="00BD7F26" w:rsidRDefault="00F916D3" w:rsidP="00D00854">
            <w:pPr>
              <w:spacing w:line="240" w:lineRule="atLeast"/>
              <w:ind w:left="-105" w:right="-97"/>
              <w:jc w:val="center"/>
              <w:rPr>
                <w:rFonts w:eastAsia="Times New Roman"/>
                <w:b/>
                <w:bCs/>
                <w:sz w:val="20"/>
                <w:szCs w:val="20"/>
              </w:rPr>
            </w:pPr>
            <w:r w:rsidRPr="00BD7F26">
              <w:rPr>
                <w:rFonts w:eastAsia="Times New Roman"/>
                <w:b/>
                <w:bCs/>
                <w:sz w:val="20"/>
                <w:szCs w:val="20"/>
              </w:rPr>
              <w:t>Consolidated</w:t>
            </w:r>
          </w:p>
        </w:tc>
      </w:tr>
      <w:tr w:rsidR="00F916D3" w:rsidRPr="00BD7F26" w14:paraId="35A30C47" w14:textId="77777777" w:rsidTr="00363A89">
        <w:trPr>
          <w:cantSplit/>
          <w:trHeight w:val="264"/>
        </w:trPr>
        <w:tc>
          <w:tcPr>
            <w:tcW w:w="2700" w:type="dxa"/>
            <w:vAlign w:val="bottom"/>
          </w:tcPr>
          <w:p w14:paraId="048F9658" w14:textId="77777777" w:rsidR="00F916D3" w:rsidRPr="00BD7F26" w:rsidRDefault="00F916D3" w:rsidP="00D00854">
            <w:pPr>
              <w:spacing w:line="240" w:lineRule="atLeast"/>
              <w:ind w:left="22" w:right="-85" w:firstLine="9"/>
              <w:rPr>
                <w:rFonts w:eastAsia="Times New Roman"/>
                <w:sz w:val="20"/>
                <w:szCs w:val="20"/>
              </w:rPr>
            </w:pPr>
          </w:p>
        </w:tc>
        <w:tc>
          <w:tcPr>
            <w:tcW w:w="3679" w:type="dxa"/>
            <w:gridSpan w:val="8"/>
          </w:tcPr>
          <w:p w14:paraId="13876605" w14:textId="6D4D3378" w:rsidR="00F916D3" w:rsidRPr="00BD7F26" w:rsidRDefault="00DE4E9C" w:rsidP="00D00854">
            <w:pPr>
              <w:spacing w:line="240" w:lineRule="atLeast"/>
              <w:ind w:left="-105" w:right="-97"/>
              <w:jc w:val="center"/>
              <w:rPr>
                <w:rFonts w:eastAsia="Times New Roman"/>
                <w:sz w:val="20"/>
                <w:szCs w:val="20"/>
              </w:rPr>
            </w:pPr>
            <w:r>
              <w:rPr>
                <w:rFonts w:eastAsia="Times New Roman"/>
                <w:sz w:val="20"/>
                <w:szCs w:val="20"/>
              </w:rPr>
              <w:t>30 September</w:t>
            </w:r>
            <w:r w:rsidR="00F916D3" w:rsidRPr="00BD7F26">
              <w:rPr>
                <w:rFonts w:eastAsia="Times New Roman"/>
                <w:sz w:val="20"/>
                <w:szCs w:val="20"/>
              </w:rPr>
              <w:t xml:space="preserve"> 2021</w:t>
            </w:r>
          </w:p>
        </w:tc>
        <w:tc>
          <w:tcPr>
            <w:tcW w:w="99" w:type="dxa"/>
          </w:tcPr>
          <w:p w14:paraId="4C617C32" w14:textId="77777777" w:rsidR="00F916D3" w:rsidRPr="00BD7F26" w:rsidRDefault="00F916D3" w:rsidP="00D00854">
            <w:pPr>
              <w:snapToGrid w:val="0"/>
              <w:spacing w:line="240" w:lineRule="atLeast"/>
              <w:jc w:val="center"/>
              <w:rPr>
                <w:rFonts w:eastAsia="Times New Roman"/>
                <w:sz w:val="20"/>
                <w:szCs w:val="20"/>
              </w:rPr>
            </w:pPr>
          </w:p>
        </w:tc>
        <w:tc>
          <w:tcPr>
            <w:tcW w:w="22" w:type="dxa"/>
            <w:vAlign w:val="bottom"/>
          </w:tcPr>
          <w:p w14:paraId="52E674B6" w14:textId="77777777" w:rsidR="00F916D3" w:rsidRPr="00BD7F26" w:rsidRDefault="00F916D3" w:rsidP="00D00854">
            <w:pPr>
              <w:snapToGrid w:val="0"/>
              <w:spacing w:line="240" w:lineRule="atLeast"/>
              <w:jc w:val="center"/>
              <w:rPr>
                <w:rFonts w:eastAsia="Times New Roman"/>
                <w:sz w:val="20"/>
                <w:szCs w:val="20"/>
              </w:rPr>
            </w:pPr>
          </w:p>
        </w:tc>
        <w:tc>
          <w:tcPr>
            <w:tcW w:w="3839" w:type="dxa"/>
            <w:gridSpan w:val="9"/>
          </w:tcPr>
          <w:p w14:paraId="6E184F31" w14:textId="67F5D364"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31 December 2020</w:t>
            </w:r>
          </w:p>
        </w:tc>
      </w:tr>
      <w:tr w:rsidR="00F916D3" w:rsidRPr="00BD7F26" w14:paraId="50F88DAE" w14:textId="77777777" w:rsidTr="00363A89">
        <w:trPr>
          <w:cantSplit/>
          <w:trHeight w:val="264"/>
        </w:trPr>
        <w:tc>
          <w:tcPr>
            <w:tcW w:w="2700" w:type="dxa"/>
            <w:vAlign w:val="bottom"/>
          </w:tcPr>
          <w:p w14:paraId="4B1AD4D6" w14:textId="77777777" w:rsidR="00F916D3" w:rsidRPr="00BD7F26" w:rsidRDefault="00F916D3" w:rsidP="00D00854">
            <w:pPr>
              <w:spacing w:line="240" w:lineRule="atLeast"/>
              <w:ind w:left="22" w:right="-85" w:firstLine="9"/>
              <w:rPr>
                <w:rFonts w:eastAsia="Times New Roman"/>
                <w:sz w:val="20"/>
                <w:szCs w:val="20"/>
              </w:rPr>
            </w:pPr>
          </w:p>
        </w:tc>
        <w:tc>
          <w:tcPr>
            <w:tcW w:w="844" w:type="dxa"/>
          </w:tcPr>
          <w:p w14:paraId="5F63F5CC"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12" w:type="dxa"/>
          </w:tcPr>
          <w:p w14:paraId="18D98E12" w14:textId="77777777" w:rsidR="00F916D3" w:rsidRPr="00BD7F26" w:rsidRDefault="00F916D3" w:rsidP="00D00854">
            <w:pPr>
              <w:spacing w:line="240" w:lineRule="atLeast"/>
              <w:ind w:left="-105" w:right="-97"/>
              <w:jc w:val="center"/>
              <w:rPr>
                <w:rFonts w:eastAsia="Times New Roman"/>
                <w:sz w:val="20"/>
                <w:szCs w:val="20"/>
              </w:rPr>
            </w:pPr>
          </w:p>
        </w:tc>
        <w:tc>
          <w:tcPr>
            <w:tcW w:w="827" w:type="dxa"/>
            <w:hideMark/>
          </w:tcPr>
          <w:p w14:paraId="6D2BFEC9"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02" w:type="dxa"/>
          </w:tcPr>
          <w:p w14:paraId="4BDA5257" w14:textId="77777777" w:rsidR="00F916D3" w:rsidRPr="00BD7F26" w:rsidRDefault="00F916D3" w:rsidP="00D00854">
            <w:pPr>
              <w:spacing w:line="240" w:lineRule="atLeast"/>
              <w:ind w:left="-105" w:right="-97"/>
              <w:jc w:val="center"/>
              <w:rPr>
                <w:rFonts w:eastAsia="Times New Roman"/>
                <w:sz w:val="20"/>
                <w:szCs w:val="20"/>
              </w:rPr>
            </w:pPr>
          </w:p>
        </w:tc>
        <w:tc>
          <w:tcPr>
            <w:tcW w:w="762" w:type="dxa"/>
            <w:hideMark/>
          </w:tcPr>
          <w:p w14:paraId="1195AE0C" w14:textId="77777777" w:rsidR="00F916D3" w:rsidRPr="00BD7F26" w:rsidRDefault="00F916D3" w:rsidP="00D00854">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22" w:type="dxa"/>
          </w:tcPr>
          <w:p w14:paraId="3642BF0D" w14:textId="77777777" w:rsidR="00F916D3" w:rsidRPr="00BD7F26" w:rsidRDefault="00F916D3" w:rsidP="00D00854">
            <w:pPr>
              <w:spacing w:line="240" w:lineRule="atLeast"/>
              <w:ind w:left="-105" w:right="-97"/>
              <w:jc w:val="center"/>
              <w:rPr>
                <w:rFonts w:eastAsia="Times New Roman"/>
                <w:sz w:val="20"/>
                <w:szCs w:val="20"/>
              </w:rPr>
            </w:pPr>
          </w:p>
        </w:tc>
        <w:tc>
          <w:tcPr>
            <w:tcW w:w="102" w:type="dxa"/>
          </w:tcPr>
          <w:p w14:paraId="39A83482" w14:textId="77777777" w:rsidR="00F916D3" w:rsidRPr="00BD7F26" w:rsidRDefault="00F916D3" w:rsidP="00D00854">
            <w:pPr>
              <w:spacing w:line="240" w:lineRule="atLeast"/>
              <w:ind w:left="-105" w:right="-97"/>
              <w:jc w:val="center"/>
              <w:rPr>
                <w:rFonts w:eastAsia="Times New Roman"/>
                <w:sz w:val="20"/>
                <w:szCs w:val="20"/>
              </w:rPr>
            </w:pPr>
          </w:p>
        </w:tc>
        <w:tc>
          <w:tcPr>
            <w:tcW w:w="908" w:type="dxa"/>
          </w:tcPr>
          <w:p w14:paraId="04F33074"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c>
          <w:tcPr>
            <w:tcW w:w="99" w:type="dxa"/>
          </w:tcPr>
          <w:p w14:paraId="009681B9" w14:textId="77777777" w:rsidR="00F916D3" w:rsidRPr="00BD7F26" w:rsidRDefault="00F916D3" w:rsidP="00D00854">
            <w:pPr>
              <w:snapToGrid w:val="0"/>
              <w:spacing w:line="240" w:lineRule="atLeast"/>
              <w:jc w:val="center"/>
              <w:rPr>
                <w:rFonts w:eastAsia="Times New Roman"/>
                <w:sz w:val="20"/>
                <w:szCs w:val="20"/>
              </w:rPr>
            </w:pPr>
          </w:p>
        </w:tc>
        <w:tc>
          <w:tcPr>
            <w:tcW w:w="22" w:type="dxa"/>
            <w:vAlign w:val="bottom"/>
          </w:tcPr>
          <w:p w14:paraId="28FB56CC" w14:textId="77777777" w:rsidR="00F916D3" w:rsidRPr="00BD7F26" w:rsidRDefault="00F916D3" w:rsidP="00D00854">
            <w:pPr>
              <w:snapToGrid w:val="0"/>
              <w:spacing w:line="240" w:lineRule="atLeast"/>
              <w:jc w:val="center"/>
              <w:rPr>
                <w:rFonts w:eastAsia="Times New Roman"/>
                <w:sz w:val="20"/>
                <w:szCs w:val="20"/>
              </w:rPr>
            </w:pPr>
          </w:p>
        </w:tc>
        <w:tc>
          <w:tcPr>
            <w:tcW w:w="874" w:type="dxa"/>
          </w:tcPr>
          <w:p w14:paraId="4D3D999D"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31" w:type="dxa"/>
          </w:tcPr>
          <w:p w14:paraId="4F3B08A5" w14:textId="77777777" w:rsidR="00F916D3" w:rsidRPr="00BD7F26" w:rsidRDefault="00F916D3" w:rsidP="00D00854">
            <w:pPr>
              <w:spacing w:line="240" w:lineRule="atLeast"/>
              <w:ind w:left="-105" w:right="-97"/>
              <w:jc w:val="center"/>
              <w:rPr>
                <w:rFonts w:eastAsia="Times New Roman"/>
                <w:sz w:val="20"/>
                <w:szCs w:val="20"/>
              </w:rPr>
            </w:pPr>
          </w:p>
        </w:tc>
        <w:tc>
          <w:tcPr>
            <w:tcW w:w="854" w:type="dxa"/>
            <w:hideMark/>
          </w:tcPr>
          <w:p w14:paraId="26C7739D"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55" w:type="dxa"/>
          </w:tcPr>
          <w:p w14:paraId="4CAB276D" w14:textId="77777777" w:rsidR="00F916D3" w:rsidRPr="00BD7F26" w:rsidRDefault="00F916D3" w:rsidP="00D00854">
            <w:pPr>
              <w:spacing w:line="240" w:lineRule="atLeast"/>
              <w:ind w:left="-105" w:right="-97"/>
              <w:jc w:val="center"/>
              <w:rPr>
                <w:rFonts w:eastAsia="Times New Roman"/>
                <w:sz w:val="20"/>
                <w:szCs w:val="20"/>
              </w:rPr>
            </w:pPr>
          </w:p>
        </w:tc>
        <w:tc>
          <w:tcPr>
            <w:tcW w:w="814" w:type="dxa"/>
            <w:hideMark/>
          </w:tcPr>
          <w:p w14:paraId="5D144ED2" w14:textId="77777777" w:rsidR="00F916D3" w:rsidRPr="00BD7F26" w:rsidRDefault="00F916D3" w:rsidP="00D00854">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102" w:type="dxa"/>
          </w:tcPr>
          <w:p w14:paraId="6F20C067" w14:textId="77777777" w:rsidR="00F916D3" w:rsidRPr="00BD7F26" w:rsidRDefault="00F916D3" w:rsidP="00D00854">
            <w:pPr>
              <w:spacing w:line="240" w:lineRule="atLeast"/>
              <w:ind w:left="-105" w:right="-97"/>
              <w:jc w:val="center"/>
              <w:rPr>
                <w:rFonts w:eastAsia="Times New Roman"/>
                <w:sz w:val="20"/>
                <w:szCs w:val="20"/>
              </w:rPr>
            </w:pPr>
          </w:p>
        </w:tc>
        <w:tc>
          <w:tcPr>
            <w:tcW w:w="30" w:type="dxa"/>
          </w:tcPr>
          <w:p w14:paraId="568221C2" w14:textId="77777777" w:rsidR="00F916D3" w:rsidRPr="00BD7F26" w:rsidRDefault="00F916D3" w:rsidP="00D00854">
            <w:pPr>
              <w:spacing w:line="240" w:lineRule="atLeast"/>
              <w:ind w:left="-105" w:right="-97"/>
              <w:jc w:val="center"/>
              <w:rPr>
                <w:rFonts w:eastAsia="Times New Roman"/>
                <w:sz w:val="20"/>
                <w:szCs w:val="20"/>
              </w:rPr>
            </w:pPr>
          </w:p>
        </w:tc>
        <w:tc>
          <w:tcPr>
            <w:tcW w:w="879" w:type="dxa"/>
            <w:gridSpan w:val="2"/>
          </w:tcPr>
          <w:p w14:paraId="5955F082"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r>
      <w:tr w:rsidR="00F916D3" w:rsidRPr="00BD7F26" w14:paraId="07482441" w14:textId="77777777" w:rsidTr="00363A89">
        <w:trPr>
          <w:gridAfter w:val="1"/>
          <w:wAfter w:w="12" w:type="dxa"/>
          <w:cantSplit/>
          <w:trHeight w:val="252"/>
        </w:trPr>
        <w:tc>
          <w:tcPr>
            <w:tcW w:w="2700" w:type="dxa"/>
            <w:vAlign w:val="bottom"/>
          </w:tcPr>
          <w:p w14:paraId="6A603FF9" w14:textId="77777777" w:rsidR="00F916D3" w:rsidRPr="00BD7F26" w:rsidRDefault="00F916D3" w:rsidP="00D00854">
            <w:pPr>
              <w:tabs>
                <w:tab w:val="decimal" w:pos="662"/>
              </w:tabs>
              <w:spacing w:line="240" w:lineRule="atLeast"/>
              <w:ind w:left="-720" w:right="200"/>
              <w:rPr>
                <w:rFonts w:eastAsia="Times New Roman"/>
                <w:sz w:val="20"/>
                <w:szCs w:val="20"/>
                <w:lang w:val="en-GB" w:bidi="ar-SA"/>
              </w:rPr>
            </w:pPr>
          </w:p>
        </w:tc>
        <w:tc>
          <w:tcPr>
            <w:tcW w:w="7627" w:type="dxa"/>
            <w:gridSpan w:val="18"/>
            <w:vAlign w:val="bottom"/>
            <w:hideMark/>
          </w:tcPr>
          <w:p w14:paraId="098325A7" w14:textId="77777777" w:rsidR="00F916D3" w:rsidRPr="00BD7F26" w:rsidRDefault="00F916D3" w:rsidP="00D00854">
            <w:pPr>
              <w:spacing w:line="240" w:lineRule="atLeast"/>
              <w:jc w:val="center"/>
              <w:rPr>
                <w:rFonts w:eastAsia="Times New Roman"/>
                <w:sz w:val="20"/>
                <w:szCs w:val="20"/>
                <w:lang w:val="en-GB" w:bidi="ar-SA"/>
              </w:rPr>
            </w:pPr>
            <w:r w:rsidRPr="00BD7F26">
              <w:rPr>
                <w:rFonts w:eastAsia="Times New Roman"/>
                <w:i/>
                <w:iCs/>
                <w:sz w:val="20"/>
                <w:szCs w:val="20"/>
                <w:cs/>
                <w:lang w:val="en-GB"/>
              </w:rPr>
              <w:t>(</w:t>
            </w:r>
            <w:r w:rsidRPr="00BD7F26">
              <w:rPr>
                <w:rFonts w:eastAsia="Times New Roman"/>
                <w:i/>
                <w:iCs/>
                <w:sz w:val="20"/>
                <w:szCs w:val="20"/>
                <w:lang w:val="en-GB" w:bidi="ar-SA"/>
              </w:rPr>
              <w:t>in million Baht</w:t>
            </w:r>
            <w:r w:rsidRPr="00BD7F26">
              <w:rPr>
                <w:rFonts w:eastAsia="Times New Roman"/>
                <w:i/>
                <w:iCs/>
                <w:sz w:val="20"/>
                <w:szCs w:val="20"/>
                <w:cs/>
                <w:lang w:val="en-GB"/>
              </w:rPr>
              <w:t>)</w:t>
            </w:r>
          </w:p>
        </w:tc>
      </w:tr>
      <w:tr w:rsidR="00F916D3" w:rsidRPr="00BD7F26" w14:paraId="0DA245F0" w14:textId="77777777" w:rsidTr="00363A89">
        <w:trPr>
          <w:cantSplit/>
          <w:trHeight w:val="264"/>
        </w:trPr>
        <w:tc>
          <w:tcPr>
            <w:tcW w:w="2700" w:type="dxa"/>
            <w:vAlign w:val="bottom"/>
            <w:hideMark/>
          </w:tcPr>
          <w:p w14:paraId="75A38802" w14:textId="77777777" w:rsidR="00F916D3" w:rsidRPr="00BD7F26" w:rsidRDefault="00F916D3" w:rsidP="00F916D3">
            <w:pPr>
              <w:spacing w:line="240" w:lineRule="atLeast"/>
              <w:ind w:left="22" w:right="-85" w:firstLine="9"/>
              <w:rPr>
                <w:rFonts w:eastAsia="Times New Roman"/>
                <w:sz w:val="20"/>
                <w:szCs w:val="20"/>
              </w:rPr>
            </w:pPr>
            <w:r w:rsidRPr="00BD7F26">
              <w:rPr>
                <w:rFonts w:eastAsia="Times New Roman"/>
                <w:sz w:val="20"/>
                <w:szCs w:val="20"/>
              </w:rPr>
              <w:t>Agriculture and mining</w:t>
            </w:r>
          </w:p>
        </w:tc>
        <w:tc>
          <w:tcPr>
            <w:tcW w:w="844" w:type="dxa"/>
            <w:vAlign w:val="bottom"/>
          </w:tcPr>
          <w:p w14:paraId="1DA5AFFC" w14:textId="54B2D107"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11,537</w:t>
            </w:r>
          </w:p>
        </w:tc>
        <w:tc>
          <w:tcPr>
            <w:tcW w:w="112" w:type="dxa"/>
            <w:vAlign w:val="bottom"/>
          </w:tcPr>
          <w:p w14:paraId="785D28BD"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827" w:type="dxa"/>
            <w:vAlign w:val="bottom"/>
          </w:tcPr>
          <w:p w14:paraId="28F0E4D4" w14:textId="510749E7"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1,039</w:t>
            </w:r>
          </w:p>
        </w:tc>
        <w:tc>
          <w:tcPr>
            <w:tcW w:w="102" w:type="dxa"/>
            <w:vAlign w:val="bottom"/>
          </w:tcPr>
          <w:p w14:paraId="3C8770C2"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32FD90DA" w14:textId="21391554"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3,837</w:t>
            </w:r>
          </w:p>
        </w:tc>
        <w:tc>
          <w:tcPr>
            <w:tcW w:w="22" w:type="dxa"/>
            <w:vAlign w:val="bottom"/>
          </w:tcPr>
          <w:p w14:paraId="44AAD4E2"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102" w:type="dxa"/>
            <w:vAlign w:val="bottom"/>
          </w:tcPr>
          <w:p w14:paraId="68B5CC33"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2167A229" w14:textId="20CCF1F9"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16,413</w:t>
            </w:r>
          </w:p>
        </w:tc>
        <w:tc>
          <w:tcPr>
            <w:tcW w:w="99" w:type="dxa"/>
            <w:vAlign w:val="bottom"/>
          </w:tcPr>
          <w:p w14:paraId="1FC4CC5F" w14:textId="77777777" w:rsidR="00F916D3" w:rsidRPr="00BD7F26" w:rsidRDefault="00F916D3" w:rsidP="00F916D3">
            <w:pPr>
              <w:tabs>
                <w:tab w:val="decimal" w:pos="539"/>
              </w:tabs>
              <w:snapToGrid w:val="0"/>
              <w:spacing w:line="240" w:lineRule="atLeast"/>
              <w:rPr>
                <w:rFonts w:eastAsia="Times New Roman"/>
                <w:sz w:val="20"/>
                <w:szCs w:val="20"/>
              </w:rPr>
            </w:pPr>
          </w:p>
        </w:tc>
        <w:tc>
          <w:tcPr>
            <w:tcW w:w="22" w:type="dxa"/>
            <w:vAlign w:val="bottom"/>
          </w:tcPr>
          <w:p w14:paraId="5BE12B4E" w14:textId="77777777" w:rsidR="00F916D3" w:rsidRPr="00BD7F26" w:rsidRDefault="00F916D3" w:rsidP="00F916D3">
            <w:pPr>
              <w:tabs>
                <w:tab w:val="decimal" w:pos="539"/>
              </w:tabs>
              <w:snapToGrid w:val="0"/>
              <w:spacing w:line="240" w:lineRule="atLeast"/>
              <w:rPr>
                <w:rFonts w:eastAsia="Times New Roman"/>
                <w:sz w:val="20"/>
                <w:szCs w:val="20"/>
              </w:rPr>
            </w:pPr>
          </w:p>
        </w:tc>
        <w:tc>
          <w:tcPr>
            <w:tcW w:w="874" w:type="dxa"/>
            <w:vAlign w:val="bottom"/>
          </w:tcPr>
          <w:p w14:paraId="68474486" w14:textId="2EE6D2A4"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12,518</w:t>
            </w:r>
          </w:p>
        </w:tc>
        <w:tc>
          <w:tcPr>
            <w:tcW w:w="131" w:type="dxa"/>
            <w:vAlign w:val="bottom"/>
          </w:tcPr>
          <w:p w14:paraId="111CA5D2"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854" w:type="dxa"/>
            <w:vAlign w:val="bottom"/>
          </w:tcPr>
          <w:p w14:paraId="1312144D" w14:textId="6E9027E8"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1,336</w:t>
            </w:r>
          </w:p>
        </w:tc>
        <w:tc>
          <w:tcPr>
            <w:tcW w:w="155" w:type="dxa"/>
            <w:vAlign w:val="bottom"/>
          </w:tcPr>
          <w:p w14:paraId="37A18B7D"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814" w:type="dxa"/>
            <w:vAlign w:val="bottom"/>
          </w:tcPr>
          <w:p w14:paraId="4B71191F" w14:textId="632FEBF8"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3,455</w:t>
            </w:r>
          </w:p>
        </w:tc>
        <w:tc>
          <w:tcPr>
            <w:tcW w:w="102" w:type="dxa"/>
            <w:vAlign w:val="bottom"/>
          </w:tcPr>
          <w:p w14:paraId="4CDD8484"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30" w:type="dxa"/>
            <w:vAlign w:val="bottom"/>
          </w:tcPr>
          <w:p w14:paraId="69319604"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879" w:type="dxa"/>
            <w:gridSpan w:val="2"/>
            <w:vAlign w:val="bottom"/>
          </w:tcPr>
          <w:p w14:paraId="2E54FE08" w14:textId="03CEA43E"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17,309</w:t>
            </w:r>
          </w:p>
        </w:tc>
      </w:tr>
      <w:tr w:rsidR="00F916D3" w:rsidRPr="00BD7F26" w14:paraId="554B6B1E" w14:textId="77777777" w:rsidTr="00363A89">
        <w:trPr>
          <w:cantSplit/>
          <w:trHeight w:val="252"/>
        </w:trPr>
        <w:tc>
          <w:tcPr>
            <w:tcW w:w="2700" w:type="dxa"/>
            <w:vAlign w:val="bottom"/>
            <w:hideMark/>
          </w:tcPr>
          <w:p w14:paraId="2561B12D"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Manufacturing and commercial</w:t>
            </w:r>
          </w:p>
        </w:tc>
        <w:tc>
          <w:tcPr>
            <w:tcW w:w="844" w:type="dxa"/>
            <w:vAlign w:val="bottom"/>
          </w:tcPr>
          <w:p w14:paraId="2FD6CC89" w14:textId="536B8B63"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521,239</w:t>
            </w:r>
          </w:p>
        </w:tc>
        <w:tc>
          <w:tcPr>
            <w:tcW w:w="112" w:type="dxa"/>
            <w:vAlign w:val="bottom"/>
          </w:tcPr>
          <w:p w14:paraId="5E717EA8"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4314D989" w14:textId="063FE5BA"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48,160</w:t>
            </w:r>
          </w:p>
        </w:tc>
        <w:tc>
          <w:tcPr>
            <w:tcW w:w="102" w:type="dxa"/>
            <w:vAlign w:val="bottom"/>
          </w:tcPr>
          <w:p w14:paraId="11EA22D5" w14:textId="77777777" w:rsidR="00F916D3" w:rsidRPr="00BD7F26" w:rsidRDefault="00F916D3" w:rsidP="00F916D3">
            <w:pPr>
              <w:tabs>
                <w:tab w:val="decimal" w:pos="539"/>
              </w:tabs>
              <w:spacing w:line="240" w:lineRule="atLeast"/>
              <w:ind w:left="-105" w:right="-97"/>
              <w:rPr>
                <w:rFonts w:eastAsia="Times New Roman"/>
                <w:sz w:val="20"/>
                <w:szCs w:val="20"/>
              </w:rPr>
            </w:pPr>
          </w:p>
        </w:tc>
        <w:tc>
          <w:tcPr>
            <w:tcW w:w="762" w:type="dxa"/>
            <w:vAlign w:val="bottom"/>
          </w:tcPr>
          <w:p w14:paraId="5E46F27C" w14:textId="495B6CD9"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47,154</w:t>
            </w:r>
          </w:p>
        </w:tc>
        <w:tc>
          <w:tcPr>
            <w:tcW w:w="22" w:type="dxa"/>
            <w:vAlign w:val="bottom"/>
          </w:tcPr>
          <w:p w14:paraId="62D16639" w14:textId="77777777" w:rsidR="00F916D3" w:rsidRPr="00BD7F26" w:rsidRDefault="00F916D3" w:rsidP="00F916D3">
            <w:pPr>
              <w:tabs>
                <w:tab w:val="decimal" w:pos="539"/>
              </w:tabs>
              <w:spacing w:line="240" w:lineRule="atLeast"/>
              <w:ind w:left="-105" w:right="-97"/>
              <w:rPr>
                <w:rFonts w:eastAsia="Times New Roman"/>
                <w:sz w:val="20"/>
                <w:szCs w:val="20"/>
              </w:rPr>
            </w:pPr>
          </w:p>
        </w:tc>
        <w:tc>
          <w:tcPr>
            <w:tcW w:w="102" w:type="dxa"/>
            <w:vAlign w:val="bottom"/>
          </w:tcPr>
          <w:p w14:paraId="164B771F" w14:textId="77777777" w:rsidR="00F916D3" w:rsidRPr="00BD7F26" w:rsidRDefault="00F916D3" w:rsidP="00F916D3">
            <w:pPr>
              <w:tabs>
                <w:tab w:val="decimal" w:pos="539"/>
              </w:tabs>
              <w:spacing w:line="240" w:lineRule="atLeast"/>
              <w:ind w:left="-105" w:right="-97"/>
              <w:rPr>
                <w:rFonts w:eastAsia="Times New Roman"/>
                <w:sz w:val="20"/>
                <w:szCs w:val="20"/>
              </w:rPr>
            </w:pPr>
          </w:p>
        </w:tc>
        <w:tc>
          <w:tcPr>
            <w:tcW w:w="908" w:type="dxa"/>
            <w:vAlign w:val="bottom"/>
          </w:tcPr>
          <w:p w14:paraId="68258EA4" w14:textId="744D023A"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616,553</w:t>
            </w:r>
          </w:p>
        </w:tc>
        <w:tc>
          <w:tcPr>
            <w:tcW w:w="99" w:type="dxa"/>
            <w:vAlign w:val="bottom"/>
          </w:tcPr>
          <w:p w14:paraId="03DE1421" w14:textId="77777777" w:rsidR="00F916D3" w:rsidRPr="00BD7F26" w:rsidRDefault="00F916D3" w:rsidP="00F916D3">
            <w:pPr>
              <w:tabs>
                <w:tab w:val="decimal" w:pos="539"/>
              </w:tabs>
              <w:snapToGrid w:val="0"/>
              <w:spacing w:line="240" w:lineRule="atLeast"/>
              <w:rPr>
                <w:rFonts w:eastAsia="Times New Roman"/>
                <w:sz w:val="20"/>
                <w:szCs w:val="20"/>
              </w:rPr>
            </w:pPr>
          </w:p>
        </w:tc>
        <w:tc>
          <w:tcPr>
            <w:tcW w:w="22" w:type="dxa"/>
            <w:vAlign w:val="bottom"/>
          </w:tcPr>
          <w:p w14:paraId="79B6F4B3" w14:textId="77777777" w:rsidR="00F916D3" w:rsidRPr="00BD7F26" w:rsidRDefault="00F916D3" w:rsidP="00F916D3">
            <w:pPr>
              <w:tabs>
                <w:tab w:val="decimal" w:pos="539"/>
              </w:tabs>
              <w:snapToGrid w:val="0"/>
              <w:spacing w:line="240" w:lineRule="atLeast"/>
              <w:rPr>
                <w:rFonts w:eastAsia="Times New Roman"/>
                <w:sz w:val="20"/>
                <w:szCs w:val="20"/>
              </w:rPr>
            </w:pPr>
          </w:p>
        </w:tc>
        <w:tc>
          <w:tcPr>
            <w:tcW w:w="874" w:type="dxa"/>
            <w:vAlign w:val="bottom"/>
          </w:tcPr>
          <w:p w14:paraId="7AD67880" w14:textId="1F8F2A79"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512,761</w:t>
            </w:r>
          </w:p>
        </w:tc>
        <w:tc>
          <w:tcPr>
            <w:tcW w:w="131" w:type="dxa"/>
            <w:vAlign w:val="bottom"/>
          </w:tcPr>
          <w:p w14:paraId="10D9C1E9" w14:textId="77777777" w:rsidR="00F916D3" w:rsidRPr="00BD7F26" w:rsidRDefault="00F916D3" w:rsidP="00F916D3">
            <w:pPr>
              <w:tabs>
                <w:tab w:val="decimal" w:pos="539"/>
                <w:tab w:val="decimal" w:pos="632"/>
              </w:tabs>
              <w:spacing w:line="240" w:lineRule="atLeast"/>
              <w:ind w:left="-105" w:right="-97"/>
              <w:rPr>
                <w:rFonts w:eastAsia="Times New Roman"/>
                <w:sz w:val="20"/>
                <w:szCs w:val="20"/>
                <w:lang w:val="en-GB" w:bidi="ar-SA"/>
              </w:rPr>
            </w:pPr>
          </w:p>
        </w:tc>
        <w:tc>
          <w:tcPr>
            <w:tcW w:w="854" w:type="dxa"/>
            <w:vAlign w:val="bottom"/>
          </w:tcPr>
          <w:p w14:paraId="0CF0C16B" w14:textId="5C60C091"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62,987</w:t>
            </w:r>
          </w:p>
        </w:tc>
        <w:tc>
          <w:tcPr>
            <w:tcW w:w="155" w:type="dxa"/>
            <w:vAlign w:val="bottom"/>
          </w:tcPr>
          <w:p w14:paraId="0B38DB13" w14:textId="77777777" w:rsidR="00F916D3" w:rsidRPr="00BD7F26" w:rsidRDefault="00F916D3" w:rsidP="00F916D3">
            <w:pPr>
              <w:tabs>
                <w:tab w:val="decimal" w:pos="539"/>
              </w:tabs>
              <w:spacing w:line="240" w:lineRule="atLeast"/>
              <w:ind w:left="-105" w:right="-97"/>
              <w:rPr>
                <w:rFonts w:eastAsia="Times New Roman"/>
                <w:sz w:val="20"/>
                <w:szCs w:val="20"/>
                <w:lang w:val="en-GB" w:bidi="ar-SA"/>
              </w:rPr>
            </w:pPr>
          </w:p>
        </w:tc>
        <w:tc>
          <w:tcPr>
            <w:tcW w:w="814" w:type="dxa"/>
            <w:vAlign w:val="bottom"/>
          </w:tcPr>
          <w:p w14:paraId="1F391A08" w14:textId="50CEE190"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43,837</w:t>
            </w:r>
          </w:p>
        </w:tc>
        <w:tc>
          <w:tcPr>
            <w:tcW w:w="102" w:type="dxa"/>
            <w:vAlign w:val="bottom"/>
          </w:tcPr>
          <w:p w14:paraId="6CA86C3C" w14:textId="77777777" w:rsidR="00F916D3" w:rsidRPr="00BD7F26" w:rsidRDefault="00F916D3" w:rsidP="00F916D3">
            <w:pPr>
              <w:tabs>
                <w:tab w:val="decimal" w:pos="539"/>
              </w:tabs>
              <w:spacing w:line="240" w:lineRule="atLeast"/>
              <w:ind w:left="-105" w:right="-97"/>
              <w:rPr>
                <w:rFonts w:eastAsia="Times New Roman"/>
                <w:sz w:val="20"/>
                <w:szCs w:val="20"/>
                <w:lang w:val="en-GB" w:bidi="ar-SA"/>
              </w:rPr>
            </w:pPr>
          </w:p>
        </w:tc>
        <w:tc>
          <w:tcPr>
            <w:tcW w:w="30" w:type="dxa"/>
            <w:vAlign w:val="bottom"/>
          </w:tcPr>
          <w:p w14:paraId="144D3701" w14:textId="77777777" w:rsidR="00F916D3" w:rsidRPr="00BD7F26" w:rsidRDefault="00F916D3" w:rsidP="00F916D3">
            <w:pPr>
              <w:tabs>
                <w:tab w:val="decimal" w:pos="539"/>
              </w:tabs>
              <w:spacing w:line="240" w:lineRule="atLeast"/>
              <w:ind w:left="-105" w:right="-97"/>
              <w:rPr>
                <w:rFonts w:eastAsia="Times New Roman"/>
                <w:sz w:val="20"/>
                <w:szCs w:val="20"/>
                <w:lang w:val="en-GB" w:bidi="ar-SA"/>
              </w:rPr>
            </w:pPr>
          </w:p>
        </w:tc>
        <w:tc>
          <w:tcPr>
            <w:tcW w:w="879" w:type="dxa"/>
            <w:gridSpan w:val="2"/>
            <w:vAlign w:val="bottom"/>
          </w:tcPr>
          <w:p w14:paraId="7143E8EB" w14:textId="1E99FE2E"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619,585</w:t>
            </w:r>
          </w:p>
        </w:tc>
      </w:tr>
      <w:tr w:rsidR="00F916D3" w:rsidRPr="00BD7F26" w14:paraId="193377F4" w14:textId="77777777" w:rsidTr="00363A89">
        <w:trPr>
          <w:cantSplit/>
          <w:trHeight w:val="264"/>
        </w:trPr>
        <w:tc>
          <w:tcPr>
            <w:tcW w:w="2700" w:type="dxa"/>
            <w:vAlign w:val="bottom"/>
            <w:hideMark/>
          </w:tcPr>
          <w:p w14:paraId="49593F88"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Real estate and construction</w:t>
            </w:r>
          </w:p>
        </w:tc>
        <w:tc>
          <w:tcPr>
            <w:tcW w:w="844" w:type="dxa"/>
            <w:vAlign w:val="bottom"/>
          </w:tcPr>
          <w:p w14:paraId="7FE711E1" w14:textId="4AFE91D5"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153</w:t>
            </w:r>
            <w:r w:rsidR="007A7DF4">
              <w:rPr>
                <w:rFonts w:eastAsia="Times New Roman"/>
                <w:sz w:val="20"/>
                <w:szCs w:val="20"/>
                <w:lang w:val="en-GB" w:bidi="ar-SA"/>
              </w:rPr>
              <w:t>,</w:t>
            </w:r>
            <w:r>
              <w:rPr>
                <w:rFonts w:eastAsia="Times New Roman"/>
                <w:sz w:val="20"/>
                <w:szCs w:val="20"/>
                <w:lang w:val="en-GB" w:bidi="ar-SA"/>
              </w:rPr>
              <w:t>001</w:t>
            </w:r>
          </w:p>
        </w:tc>
        <w:tc>
          <w:tcPr>
            <w:tcW w:w="112" w:type="dxa"/>
            <w:vAlign w:val="bottom"/>
          </w:tcPr>
          <w:p w14:paraId="5EA5DDE5"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1C3E8F75" w14:textId="652DBB98"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9</w:t>
            </w:r>
            <w:r w:rsidR="007A7DF4">
              <w:rPr>
                <w:rFonts w:eastAsia="Times New Roman"/>
                <w:sz w:val="20"/>
                <w:szCs w:val="20"/>
                <w:lang w:val="en-GB" w:bidi="ar-SA"/>
              </w:rPr>
              <w:t>,</w:t>
            </w:r>
            <w:r>
              <w:rPr>
                <w:rFonts w:eastAsia="Times New Roman"/>
                <w:sz w:val="20"/>
                <w:szCs w:val="20"/>
                <w:lang w:val="en-GB" w:bidi="ar-SA"/>
              </w:rPr>
              <w:t>100</w:t>
            </w:r>
          </w:p>
        </w:tc>
        <w:tc>
          <w:tcPr>
            <w:tcW w:w="102" w:type="dxa"/>
            <w:vAlign w:val="bottom"/>
          </w:tcPr>
          <w:p w14:paraId="2712393F"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012AF324" w14:textId="0D5A63A1"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18</w:t>
            </w:r>
            <w:r w:rsidR="007A7DF4">
              <w:rPr>
                <w:rFonts w:eastAsia="Times New Roman"/>
                <w:sz w:val="20"/>
                <w:szCs w:val="20"/>
                <w:lang w:val="en-GB" w:bidi="ar-SA"/>
              </w:rPr>
              <w:t>,</w:t>
            </w:r>
            <w:r>
              <w:rPr>
                <w:rFonts w:eastAsia="Times New Roman"/>
                <w:sz w:val="20"/>
                <w:szCs w:val="20"/>
                <w:lang w:val="en-GB" w:bidi="ar-SA"/>
              </w:rPr>
              <w:t>038</w:t>
            </w:r>
          </w:p>
        </w:tc>
        <w:tc>
          <w:tcPr>
            <w:tcW w:w="22" w:type="dxa"/>
            <w:vAlign w:val="bottom"/>
          </w:tcPr>
          <w:p w14:paraId="67BE69F8"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0EF42A49"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4806F3A2" w14:textId="6DF79D2B" w:rsidR="00F916D3" w:rsidRPr="00820BCF" w:rsidRDefault="00820BCF" w:rsidP="00F916D3">
            <w:pPr>
              <w:tabs>
                <w:tab w:val="decimal" w:pos="662"/>
              </w:tabs>
              <w:spacing w:line="240" w:lineRule="atLeast"/>
              <w:ind w:left="-720" w:right="72"/>
              <w:jc w:val="right"/>
              <w:rPr>
                <w:rFonts w:eastAsia="Times New Roman"/>
                <w:sz w:val="20"/>
                <w:szCs w:val="20"/>
                <w:lang w:bidi="ar-SA"/>
              </w:rPr>
            </w:pPr>
            <w:r>
              <w:rPr>
                <w:rFonts w:eastAsia="Times New Roman"/>
                <w:sz w:val="20"/>
                <w:szCs w:val="20"/>
                <w:lang w:bidi="ar-SA"/>
              </w:rPr>
              <w:t>180</w:t>
            </w:r>
            <w:r w:rsidR="007A7DF4">
              <w:rPr>
                <w:rFonts w:eastAsia="Times New Roman"/>
                <w:sz w:val="20"/>
                <w:szCs w:val="20"/>
                <w:lang w:bidi="ar-SA"/>
              </w:rPr>
              <w:t>,</w:t>
            </w:r>
            <w:r>
              <w:rPr>
                <w:rFonts w:eastAsia="Times New Roman"/>
                <w:sz w:val="20"/>
                <w:szCs w:val="20"/>
                <w:lang w:bidi="ar-SA"/>
              </w:rPr>
              <w:t>139</w:t>
            </w:r>
          </w:p>
        </w:tc>
        <w:tc>
          <w:tcPr>
            <w:tcW w:w="99" w:type="dxa"/>
            <w:vAlign w:val="bottom"/>
          </w:tcPr>
          <w:p w14:paraId="4DBD61C5"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755CAD30"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7F6CF67B" w14:textId="1749D9E9"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155,503</w:t>
            </w:r>
          </w:p>
        </w:tc>
        <w:tc>
          <w:tcPr>
            <w:tcW w:w="131" w:type="dxa"/>
            <w:vAlign w:val="bottom"/>
          </w:tcPr>
          <w:p w14:paraId="1238CA31"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27B176DF" w14:textId="40BD6C8C"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18,059</w:t>
            </w:r>
          </w:p>
        </w:tc>
        <w:tc>
          <w:tcPr>
            <w:tcW w:w="155" w:type="dxa"/>
            <w:vAlign w:val="bottom"/>
          </w:tcPr>
          <w:p w14:paraId="5E29FDE9"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0BFEB6A1" w14:textId="3E1A4C4B"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17,561</w:t>
            </w:r>
          </w:p>
        </w:tc>
        <w:tc>
          <w:tcPr>
            <w:tcW w:w="102" w:type="dxa"/>
            <w:vAlign w:val="bottom"/>
          </w:tcPr>
          <w:p w14:paraId="45B0EFF1"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2FF1C5E5"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6941B7C2" w14:textId="6704C446"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191,123</w:t>
            </w:r>
          </w:p>
        </w:tc>
      </w:tr>
      <w:tr w:rsidR="00F916D3" w:rsidRPr="00BD7F26" w14:paraId="7567BE68" w14:textId="77777777" w:rsidTr="00363A89">
        <w:trPr>
          <w:cantSplit/>
          <w:trHeight w:val="252"/>
        </w:trPr>
        <w:tc>
          <w:tcPr>
            <w:tcW w:w="2700" w:type="dxa"/>
            <w:vAlign w:val="bottom"/>
            <w:hideMark/>
          </w:tcPr>
          <w:p w14:paraId="668D8363"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Utilities and services</w:t>
            </w:r>
          </w:p>
        </w:tc>
        <w:tc>
          <w:tcPr>
            <w:tcW w:w="844" w:type="dxa"/>
            <w:vAlign w:val="bottom"/>
          </w:tcPr>
          <w:p w14:paraId="5DF64C32" w14:textId="232D719F"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349</w:t>
            </w:r>
            <w:r w:rsidR="007A7DF4">
              <w:rPr>
                <w:rFonts w:eastAsia="Times New Roman"/>
                <w:sz w:val="20"/>
                <w:szCs w:val="20"/>
                <w:lang w:val="en-GB" w:bidi="ar-SA"/>
              </w:rPr>
              <w:t>,</w:t>
            </w:r>
            <w:r>
              <w:rPr>
                <w:rFonts w:eastAsia="Times New Roman"/>
                <w:sz w:val="20"/>
                <w:szCs w:val="20"/>
                <w:lang w:val="en-GB" w:bidi="ar-SA"/>
              </w:rPr>
              <w:t>373</w:t>
            </w:r>
          </w:p>
        </w:tc>
        <w:tc>
          <w:tcPr>
            <w:tcW w:w="112" w:type="dxa"/>
            <w:vAlign w:val="bottom"/>
          </w:tcPr>
          <w:p w14:paraId="4CD61532"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4BF802BE" w14:textId="2682AE7B"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43</w:t>
            </w:r>
            <w:r w:rsidR="007A7DF4">
              <w:rPr>
                <w:rFonts w:eastAsia="Times New Roman"/>
                <w:sz w:val="20"/>
                <w:szCs w:val="20"/>
                <w:lang w:val="en-GB" w:bidi="ar-SA"/>
              </w:rPr>
              <w:t>,</w:t>
            </w:r>
            <w:r>
              <w:rPr>
                <w:rFonts w:eastAsia="Times New Roman"/>
                <w:sz w:val="20"/>
                <w:szCs w:val="20"/>
                <w:lang w:val="en-GB" w:bidi="ar-SA"/>
              </w:rPr>
              <w:t>081</w:t>
            </w:r>
          </w:p>
        </w:tc>
        <w:tc>
          <w:tcPr>
            <w:tcW w:w="102" w:type="dxa"/>
            <w:vAlign w:val="bottom"/>
          </w:tcPr>
          <w:p w14:paraId="048E1C3A"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5ADD9172" w14:textId="5FACDCCC"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12</w:t>
            </w:r>
            <w:r w:rsidR="007A7DF4">
              <w:rPr>
                <w:rFonts w:eastAsia="Times New Roman"/>
                <w:sz w:val="20"/>
                <w:szCs w:val="20"/>
                <w:lang w:val="en-GB" w:bidi="ar-SA"/>
              </w:rPr>
              <w:t>,</w:t>
            </w:r>
            <w:r>
              <w:rPr>
                <w:rFonts w:eastAsia="Times New Roman"/>
                <w:sz w:val="20"/>
                <w:szCs w:val="20"/>
                <w:lang w:val="en-GB" w:bidi="ar-SA"/>
              </w:rPr>
              <w:t>558</w:t>
            </w:r>
          </w:p>
        </w:tc>
        <w:tc>
          <w:tcPr>
            <w:tcW w:w="22" w:type="dxa"/>
            <w:vAlign w:val="bottom"/>
          </w:tcPr>
          <w:p w14:paraId="01219AFC"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01435D7D"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106630C6" w14:textId="4F557368"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405</w:t>
            </w:r>
            <w:r w:rsidR="007A7DF4">
              <w:rPr>
                <w:rFonts w:eastAsia="Times New Roman"/>
                <w:sz w:val="20"/>
                <w:szCs w:val="20"/>
                <w:lang w:val="en-GB" w:bidi="ar-SA"/>
              </w:rPr>
              <w:t>,</w:t>
            </w:r>
            <w:r>
              <w:rPr>
                <w:rFonts w:eastAsia="Times New Roman"/>
                <w:sz w:val="20"/>
                <w:szCs w:val="20"/>
                <w:lang w:val="en-GB" w:bidi="ar-SA"/>
              </w:rPr>
              <w:t>012</w:t>
            </w:r>
          </w:p>
        </w:tc>
        <w:tc>
          <w:tcPr>
            <w:tcW w:w="99" w:type="dxa"/>
            <w:vAlign w:val="bottom"/>
          </w:tcPr>
          <w:p w14:paraId="3B69C8EC"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644DDEA3"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1A62EDBB" w14:textId="10C1DBA4"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352,384</w:t>
            </w:r>
          </w:p>
        </w:tc>
        <w:tc>
          <w:tcPr>
            <w:tcW w:w="131" w:type="dxa"/>
            <w:vAlign w:val="bottom"/>
          </w:tcPr>
          <w:p w14:paraId="6046E298"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1A6FBBE2" w14:textId="2E15B118"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23,182</w:t>
            </w:r>
          </w:p>
        </w:tc>
        <w:tc>
          <w:tcPr>
            <w:tcW w:w="155" w:type="dxa"/>
            <w:vAlign w:val="bottom"/>
          </w:tcPr>
          <w:p w14:paraId="4B879EB3"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2CE00B73" w14:textId="1EE58EDA"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11,171</w:t>
            </w:r>
          </w:p>
        </w:tc>
        <w:tc>
          <w:tcPr>
            <w:tcW w:w="102" w:type="dxa"/>
            <w:vAlign w:val="bottom"/>
          </w:tcPr>
          <w:p w14:paraId="2A240D20"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44185001"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73C205DC" w14:textId="68D58C0B"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386,737</w:t>
            </w:r>
          </w:p>
        </w:tc>
      </w:tr>
      <w:tr w:rsidR="00F916D3" w:rsidRPr="00BD7F26" w14:paraId="7AFFFB1D" w14:textId="77777777" w:rsidTr="00363A89">
        <w:trPr>
          <w:cantSplit/>
          <w:trHeight w:val="264"/>
        </w:trPr>
        <w:tc>
          <w:tcPr>
            <w:tcW w:w="2700" w:type="dxa"/>
            <w:vAlign w:val="bottom"/>
            <w:hideMark/>
          </w:tcPr>
          <w:p w14:paraId="280094CB"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Housing loans</w:t>
            </w:r>
          </w:p>
        </w:tc>
        <w:tc>
          <w:tcPr>
            <w:tcW w:w="844" w:type="dxa"/>
            <w:vAlign w:val="bottom"/>
          </w:tcPr>
          <w:p w14:paraId="3958F0B6" w14:textId="216CA10D"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523</w:t>
            </w:r>
            <w:r w:rsidR="007A7DF4">
              <w:rPr>
                <w:rFonts w:eastAsia="Times New Roman"/>
                <w:sz w:val="20"/>
                <w:szCs w:val="20"/>
                <w:lang w:val="en-GB" w:bidi="ar-SA"/>
              </w:rPr>
              <w:t>,</w:t>
            </w:r>
            <w:r>
              <w:rPr>
                <w:rFonts w:eastAsia="Times New Roman"/>
                <w:sz w:val="20"/>
                <w:szCs w:val="20"/>
                <w:lang w:val="en-GB" w:bidi="ar-SA"/>
              </w:rPr>
              <w:t>584</w:t>
            </w:r>
          </w:p>
        </w:tc>
        <w:tc>
          <w:tcPr>
            <w:tcW w:w="112" w:type="dxa"/>
            <w:vAlign w:val="bottom"/>
          </w:tcPr>
          <w:p w14:paraId="24173C1A"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2A697DF3" w14:textId="7E6C6C9C"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35</w:t>
            </w:r>
            <w:r w:rsidR="007A7DF4">
              <w:rPr>
                <w:rFonts w:eastAsia="Times New Roman"/>
                <w:sz w:val="20"/>
                <w:szCs w:val="20"/>
                <w:lang w:val="en-GB" w:bidi="ar-SA"/>
              </w:rPr>
              <w:t>,</w:t>
            </w:r>
            <w:r>
              <w:rPr>
                <w:rFonts w:eastAsia="Times New Roman"/>
                <w:sz w:val="20"/>
                <w:szCs w:val="20"/>
                <w:lang w:val="en-GB" w:bidi="ar-SA"/>
              </w:rPr>
              <w:t>557</w:t>
            </w:r>
          </w:p>
        </w:tc>
        <w:tc>
          <w:tcPr>
            <w:tcW w:w="102" w:type="dxa"/>
            <w:vAlign w:val="bottom"/>
          </w:tcPr>
          <w:p w14:paraId="2C119837"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3A092DA7" w14:textId="059F58A0"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14</w:t>
            </w:r>
            <w:r w:rsidR="007A7DF4">
              <w:rPr>
                <w:rFonts w:eastAsia="Times New Roman"/>
                <w:sz w:val="20"/>
                <w:szCs w:val="20"/>
                <w:lang w:val="en-GB" w:bidi="ar-SA"/>
              </w:rPr>
              <w:t>,</w:t>
            </w:r>
            <w:r>
              <w:rPr>
                <w:rFonts w:eastAsia="Times New Roman"/>
                <w:sz w:val="20"/>
                <w:szCs w:val="20"/>
                <w:lang w:val="en-GB" w:bidi="ar-SA"/>
              </w:rPr>
              <w:t>442</w:t>
            </w:r>
          </w:p>
        </w:tc>
        <w:tc>
          <w:tcPr>
            <w:tcW w:w="22" w:type="dxa"/>
            <w:vAlign w:val="bottom"/>
          </w:tcPr>
          <w:p w14:paraId="0D2937F0"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0153A49E"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00DEFE3F" w14:textId="1C392F21"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573</w:t>
            </w:r>
            <w:r w:rsidR="007A7DF4">
              <w:rPr>
                <w:rFonts w:eastAsia="Times New Roman"/>
                <w:sz w:val="20"/>
                <w:szCs w:val="20"/>
                <w:lang w:val="en-GB" w:bidi="ar-SA"/>
              </w:rPr>
              <w:t>,</w:t>
            </w:r>
            <w:r>
              <w:rPr>
                <w:rFonts w:eastAsia="Times New Roman"/>
                <w:sz w:val="20"/>
                <w:szCs w:val="20"/>
                <w:lang w:val="en-GB" w:bidi="ar-SA"/>
              </w:rPr>
              <w:t>583</w:t>
            </w:r>
          </w:p>
        </w:tc>
        <w:tc>
          <w:tcPr>
            <w:tcW w:w="99" w:type="dxa"/>
            <w:vAlign w:val="bottom"/>
          </w:tcPr>
          <w:p w14:paraId="05CC56E3"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0B2DF096"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7C735279" w14:textId="0839EE64"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494,524</w:t>
            </w:r>
          </w:p>
        </w:tc>
        <w:tc>
          <w:tcPr>
            <w:tcW w:w="131" w:type="dxa"/>
            <w:vAlign w:val="bottom"/>
          </w:tcPr>
          <w:p w14:paraId="6F2FE499"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1B61BBA5" w14:textId="5F2F016F"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46,925</w:t>
            </w:r>
          </w:p>
        </w:tc>
        <w:tc>
          <w:tcPr>
            <w:tcW w:w="155" w:type="dxa"/>
            <w:vAlign w:val="bottom"/>
          </w:tcPr>
          <w:p w14:paraId="0F685860"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31130D87" w14:textId="05D59AEA" w:rsidR="00F916D3" w:rsidRPr="00BD7F26" w:rsidRDefault="00F916D3" w:rsidP="00F916D3">
            <w:pPr>
              <w:tabs>
                <w:tab w:val="decimal" w:pos="551"/>
              </w:tabs>
              <w:spacing w:line="240" w:lineRule="atLeast"/>
              <w:ind w:left="-720" w:right="72"/>
              <w:jc w:val="right"/>
              <w:rPr>
                <w:rFonts w:eastAsia="Times New Roman"/>
                <w:sz w:val="20"/>
                <w:szCs w:val="20"/>
                <w:cs/>
                <w:lang w:val="en-GB"/>
              </w:rPr>
            </w:pPr>
            <w:r w:rsidRPr="00BD7F26">
              <w:rPr>
                <w:rFonts w:eastAsia="Times New Roman"/>
                <w:sz w:val="20"/>
                <w:szCs w:val="20"/>
                <w:lang w:val="en-GB" w:bidi="ar-SA"/>
              </w:rPr>
              <w:t>15,793</w:t>
            </w:r>
          </w:p>
        </w:tc>
        <w:tc>
          <w:tcPr>
            <w:tcW w:w="102" w:type="dxa"/>
            <w:vAlign w:val="bottom"/>
          </w:tcPr>
          <w:p w14:paraId="42FAC5CA"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2982B6BE"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16A96121" w14:textId="3F360D83"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557,242</w:t>
            </w:r>
          </w:p>
        </w:tc>
      </w:tr>
      <w:tr w:rsidR="00F916D3" w:rsidRPr="00BD7F26" w14:paraId="5D83CFCE" w14:textId="77777777" w:rsidTr="00363A89">
        <w:trPr>
          <w:cantSplit/>
          <w:trHeight w:val="264"/>
        </w:trPr>
        <w:tc>
          <w:tcPr>
            <w:tcW w:w="2700" w:type="dxa"/>
            <w:vAlign w:val="bottom"/>
            <w:hideMark/>
          </w:tcPr>
          <w:p w14:paraId="4951765B"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Others</w:t>
            </w:r>
          </w:p>
        </w:tc>
        <w:tc>
          <w:tcPr>
            <w:tcW w:w="844" w:type="dxa"/>
            <w:tcBorders>
              <w:top w:val="nil"/>
              <w:left w:val="nil"/>
              <w:bottom w:val="single" w:sz="4" w:space="0" w:color="000000"/>
              <w:right w:val="nil"/>
            </w:tcBorders>
            <w:vAlign w:val="bottom"/>
          </w:tcPr>
          <w:p w14:paraId="55364D69" w14:textId="5F6B43B7"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416</w:t>
            </w:r>
            <w:r w:rsidR="007A7DF4">
              <w:rPr>
                <w:rFonts w:eastAsia="Times New Roman"/>
                <w:sz w:val="20"/>
                <w:szCs w:val="20"/>
                <w:lang w:val="en-GB" w:bidi="ar-SA"/>
              </w:rPr>
              <w:t>,</w:t>
            </w:r>
            <w:r>
              <w:rPr>
                <w:rFonts w:eastAsia="Times New Roman"/>
                <w:sz w:val="20"/>
                <w:szCs w:val="20"/>
                <w:lang w:val="en-GB" w:bidi="ar-SA"/>
              </w:rPr>
              <w:t>484</w:t>
            </w:r>
          </w:p>
        </w:tc>
        <w:tc>
          <w:tcPr>
            <w:tcW w:w="112" w:type="dxa"/>
            <w:vAlign w:val="bottom"/>
          </w:tcPr>
          <w:p w14:paraId="1F449282"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tcBorders>
              <w:top w:val="nil"/>
              <w:left w:val="nil"/>
              <w:bottom w:val="single" w:sz="4" w:space="0" w:color="000000"/>
              <w:right w:val="nil"/>
            </w:tcBorders>
            <w:vAlign w:val="bottom"/>
          </w:tcPr>
          <w:p w14:paraId="24B54524" w14:textId="208FAB43" w:rsidR="00F916D3" w:rsidRPr="00BD7F26" w:rsidRDefault="00820BCF" w:rsidP="00F916D3">
            <w:pPr>
              <w:tabs>
                <w:tab w:val="decimal" w:pos="662"/>
              </w:tabs>
              <w:spacing w:line="240" w:lineRule="atLeast"/>
              <w:ind w:left="-720" w:right="72"/>
              <w:jc w:val="right"/>
              <w:rPr>
                <w:rFonts w:eastAsia="Times New Roman"/>
                <w:sz w:val="20"/>
                <w:szCs w:val="20"/>
                <w:cs/>
                <w:lang w:val="en-GB"/>
              </w:rPr>
            </w:pPr>
            <w:r>
              <w:rPr>
                <w:rFonts w:eastAsia="Times New Roman"/>
                <w:sz w:val="20"/>
                <w:szCs w:val="20"/>
                <w:lang w:val="en-GB"/>
              </w:rPr>
              <w:t>59</w:t>
            </w:r>
            <w:r w:rsidR="007A7DF4">
              <w:rPr>
                <w:rFonts w:eastAsia="Times New Roman"/>
                <w:sz w:val="20"/>
                <w:szCs w:val="20"/>
                <w:lang w:val="en-GB"/>
              </w:rPr>
              <w:t>,</w:t>
            </w:r>
            <w:r>
              <w:rPr>
                <w:rFonts w:eastAsia="Times New Roman"/>
                <w:sz w:val="20"/>
                <w:szCs w:val="20"/>
                <w:lang w:val="en-GB"/>
              </w:rPr>
              <w:t>789</w:t>
            </w:r>
          </w:p>
        </w:tc>
        <w:tc>
          <w:tcPr>
            <w:tcW w:w="102" w:type="dxa"/>
            <w:vAlign w:val="bottom"/>
          </w:tcPr>
          <w:p w14:paraId="592A4D98"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tcBorders>
              <w:top w:val="nil"/>
              <w:left w:val="nil"/>
              <w:bottom w:val="single" w:sz="4" w:space="0" w:color="000000"/>
              <w:right w:val="nil"/>
            </w:tcBorders>
            <w:vAlign w:val="bottom"/>
          </w:tcPr>
          <w:p w14:paraId="46EFA00D" w14:textId="4D17B5C9"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11</w:t>
            </w:r>
            <w:r w:rsidR="007A7DF4">
              <w:rPr>
                <w:rFonts w:eastAsia="Times New Roman"/>
                <w:sz w:val="20"/>
                <w:szCs w:val="20"/>
                <w:lang w:val="en-GB" w:bidi="ar-SA"/>
              </w:rPr>
              <w:t>,</w:t>
            </w:r>
            <w:r>
              <w:rPr>
                <w:rFonts w:eastAsia="Times New Roman"/>
                <w:sz w:val="20"/>
                <w:szCs w:val="20"/>
                <w:lang w:val="en-GB" w:bidi="ar-SA"/>
              </w:rPr>
              <w:t>042</w:t>
            </w:r>
          </w:p>
        </w:tc>
        <w:tc>
          <w:tcPr>
            <w:tcW w:w="22" w:type="dxa"/>
            <w:vAlign w:val="bottom"/>
          </w:tcPr>
          <w:p w14:paraId="71DBF8C6"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1EE3ACE8"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tcBorders>
              <w:top w:val="nil"/>
              <w:left w:val="nil"/>
              <w:bottom w:val="single" w:sz="4" w:space="0" w:color="000000"/>
              <w:right w:val="nil"/>
            </w:tcBorders>
            <w:vAlign w:val="bottom"/>
          </w:tcPr>
          <w:p w14:paraId="1F6D0631" w14:textId="58D1D05D" w:rsidR="00F916D3" w:rsidRPr="00BD7F26" w:rsidRDefault="00820BCF" w:rsidP="00F916D3">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487</w:t>
            </w:r>
            <w:r w:rsidR="007A7DF4">
              <w:rPr>
                <w:rFonts w:eastAsia="Times New Roman"/>
                <w:sz w:val="20"/>
                <w:szCs w:val="20"/>
                <w:lang w:val="en-GB" w:bidi="ar-SA"/>
              </w:rPr>
              <w:t>,</w:t>
            </w:r>
            <w:r>
              <w:rPr>
                <w:rFonts w:eastAsia="Times New Roman"/>
                <w:sz w:val="20"/>
                <w:szCs w:val="20"/>
                <w:lang w:val="en-GB" w:bidi="ar-SA"/>
              </w:rPr>
              <w:t>315</w:t>
            </w:r>
          </w:p>
        </w:tc>
        <w:tc>
          <w:tcPr>
            <w:tcW w:w="99" w:type="dxa"/>
            <w:vAlign w:val="bottom"/>
          </w:tcPr>
          <w:p w14:paraId="34934B56"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11BDEB4D"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tcBorders>
              <w:top w:val="nil"/>
              <w:left w:val="nil"/>
              <w:bottom w:val="single" w:sz="4" w:space="0" w:color="000000"/>
              <w:right w:val="nil"/>
            </w:tcBorders>
            <w:vAlign w:val="bottom"/>
          </w:tcPr>
          <w:p w14:paraId="3DF8A045" w14:textId="05EA1DFB"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430,464</w:t>
            </w:r>
          </w:p>
        </w:tc>
        <w:tc>
          <w:tcPr>
            <w:tcW w:w="131" w:type="dxa"/>
            <w:vAlign w:val="bottom"/>
          </w:tcPr>
          <w:p w14:paraId="062952DB"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tcBorders>
              <w:top w:val="nil"/>
              <w:left w:val="nil"/>
              <w:bottom w:val="single" w:sz="4" w:space="0" w:color="000000"/>
              <w:right w:val="nil"/>
            </w:tcBorders>
            <w:vAlign w:val="bottom"/>
          </w:tcPr>
          <w:p w14:paraId="7A5C6296" w14:textId="1192D092"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43,1</w:t>
            </w:r>
            <w:r w:rsidRPr="00BD7F26">
              <w:rPr>
                <w:rFonts w:eastAsia="Times New Roman"/>
                <w:sz w:val="20"/>
                <w:szCs w:val="20"/>
                <w:lang w:bidi="ar-SA"/>
              </w:rPr>
              <w:t>37</w:t>
            </w:r>
          </w:p>
        </w:tc>
        <w:tc>
          <w:tcPr>
            <w:tcW w:w="155" w:type="dxa"/>
            <w:vAlign w:val="bottom"/>
          </w:tcPr>
          <w:p w14:paraId="453F1C30"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tcBorders>
              <w:top w:val="nil"/>
              <w:left w:val="nil"/>
              <w:bottom w:val="single" w:sz="4" w:space="0" w:color="000000"/>
              <w:right w:val="nil"/>
            </w:tcBorders>
            <w:vAlign w:val="bottom"/>
          </w:tcPr>
          <w:p w14:paraId="2129357B" w14:textId="7C660C1E"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9,645</w:t>
            </w:r>
          </w:p>
        </w:tc>
        <w:tc>
          <w:tcPr>
            <w:tcW w:w="102" w:type="dxa"/>
            <w:vAlign w:val="bottom"/>
          </w:tcPr>
          <w:p w14:paraId="44F57392"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175F713F"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tcBorders>
              <w:top w:val="nil"/>
              <w:left w:val="nil"/>
              <w:bottom w:val="single" w:sz="4" w:space="0" w:color="000000"/>
              <w:right w:val="nil"/>
            </w:tcBorders>
            <w:vAlign w:val="bottom"/>
          </w:tcPr>
          <w:p w14:paraId="4388431F" w14:textId="002D2707"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483,246</w:t>
            </w:r>
          </w:p>
        </w:tc>
      </w:tr>
      <w:tr w:rsidR="00F916D3" w:rsidRPr="00BD7F26" w14:paraId="6BBCBBDE" w14:textId="77777777" w:rsidTr="00363A89">
        <w:trPr>
          <w:cantSplit/>
          <w:trHeight w:val="252"/>
        </w:trPr>
        <w:tc>
          <w:tcPr>
            <w:tcW w:w="2700" w:type="dxa"/>
            <w:vAlign w:val="bottom"/>
            <w:hideMark/>
          </w:tcPr>
          <w:p w14:paraId="24C7FFFC" w14:textId="77777777" w:rsidR="00F916D3" w:rsidRPr="00BD7F26" w:rsidRDefault="00F916D3" w:rsidP="00F916D3">
            <w:pPr>
              <w:spacing w:line="240" w:lineRule="atLeast"/>
              <w:ind w:left="22" w:right="18" w:firstLine="9"/>
              <w:rPr>
                <w:rFonts w:eastAsia="Times New Roman"/>
                <w:b/>
                <w:bCs/>
                <w:sz w:val="20"/>
                <w:szCs w:val="20"/>
                <w:cs/>
              </w:rPr>
            </w:pPr>
            <w:r w:rsidRPr="00BD7F26">
              <w:rPr>
                <w:rFonts w:eastAsia="Times New Roman"/>
                <w:b/>
                <w:bCs/>
                <w:sz w:val="20"/>
                <w:szCs w:val="20"/>
              </w:rPr>
              <w:t xml:space="preserve">Total </w:t>
            </w:r>
            <w:r w:rsidRPr="00BD7F26">
              <w:rPr>
                <w:rFonts w:eastAsia="Times New Roman"/>
                <w:sz w:val="20"/>
                <w:szCs w:val="20"/>
                <w:vertAlign w:val="superscript"/>
                <w:cs/>
              </w:rPr>
              <w:t>*</w:t>
            </w:r>
          </w:p>
        </w:tc>
        <w:tc>
          <w:tcPr>
            <w:tcW w:w="844" w:type="dxa"/>
            <w:tcBorders>
              <w:top w:val="single" w:sz="4" w:space="0" w:color="000000"/>
              <w:left w:val="nil"/>
              <w:bottom w:val="double" w:sz="4" w:space="0" w:color="000000"/>
              <w:right w:val="nil"/>
            </w:tcBorders>
            <w:vAlign w:val="bottom"/>
          </w:tcPr>
          <w:p w14:paraId="27B41A79" w14:textId="0F5C5B78" w:rsidR="00F916D3" w:rsidRPr="00BD7F26" w:rsidRDefault="00820BCF" w:rsidP="00363A89">
            <w:pPr>
              <w:tabs>
                <w:tab w:val="decimal" w:pos="704"/>
              </w:tabs>
              <w:spacing w:line="240" w:lineRule="atLeast"/>
              <w:ind w:left="-720" w:right="72"/>
              <w:jc w:val="right"/>
              <w:rPr>
                <w:rFonts w:eastAsia="Times New Roman"/>
                <w:b/>
                <w:bCs/>
                <w:sz w:val="20"/>
                <w:szCs w:val="20"/>
                <w:lang w:val="en-GB" w:bidi="ar-SA"/>
              </w:rPr>
            </w:pPr>
            <w:r>
              <w:rPr>
                <w:rFonts w:eastAsia="Times New Roman"/>
                <w:b/>
                <w:bCs/>
                <w:sz w:val="20"/>
                <w:szCs w:val="20"/>
                <w:lang w:val="en-GB" w:bidi="ar-SA"/>
              </w:rPr>
              <w:t>1</w:t>
            </w:r>
            <w:r w:rsidR="007A7DF4">
              <w:rPr>
                <w:rFonts w:eastAsia="Times New Roman"/>
                <w:b/>
                <w:bCs/>
                <w:sz w:val="20"/>
                <w:szCs w:val="20"/>
                <w:lang w:val="en-GB" w:bidi="ar-SA"/>
              </w:rPr>
              <w:t>,</w:t>
            </w:r>
            <w:r>
              <w:rPr>
                <w:rFonts w:eastAsia="Times New Roman"/>
                <w:b/>
                <w:bCs/>
                <w:sz w:val="20"/>
                <w:szCs w:val="20"/>
                <w:lang w:val="en-GB" w:bidi="ar-SA"/>
              </w:rPr>
              <w:t>975</w:t>
            </w:r>
            <w:r w:rsidR="007A7DF4">
              <w:rPr>
                <w:rFonts w:eastAsia="Times New Roman"/>
                <w:b/>
                <w:bCs/>
                <w:sz w:val="20"/>
                <w:szCs w:val="20"/>
                <w:lang w:val="en-GB" w:bidi="ar-SA"/>
              </w:rPr>
              <w:t>,</w:t>
            </w:r>
            <w:r>
              <w:rPr>
                <w:rFonts w:eastAsia="Times New Roman"/>
                <w:b/>
                <w:bCs/>
                <w:sz w:val="20"/>
                <w:szCs w:val="20"/>
                <w:lang w:val="en-GB" w:bidi="ar-SA"/>
              </w:rPr>
              <w:t>218</w:t>
            </w:r>
          </w:p>
        </w:tc>
        <w:tc>
          <w:tcPr>
            <w:tcW w:w="112" w:type="dxa"/>
            <w:vAlign w:val="bottom"/>
          </w:tcPr>
          <w:p w14:paraId="43686913" w14:textId="77777777" w:rsidR="00F916D3" w:rsidRPr="00BD7F26" w:rsidRDefault="00F916D3" w:rsidP="00F916D3">
            <w:pPr>
              <w:tabs>
                <w:tab w:val="decimal" w:pos="539"/>
                <w:tab w:val="decimal" w:pos="632"/>
              </w:tabs>
              <w:spacing w:line="240" w:lineRule="atLeast"/>
              <w:ind w:left="-105" w:right="-97"/>
              <w:rPr>
                <w:rFonts w:eastAsia="Times New Roman"/>
                <w:b/>
                <w:bCs/>
                <w:sz w:val="20"/>
                <w:szCs w:val="20"/>
              </w:rPr>
            </w:pPr>
          </w:p>
        </w:tc>
        <w:tc>
          <w:tcPr>
            <w:tcW w:w="827" w:type="dxa"/>
            <w:tcBorders>
              <w:top w:val="single" w:sz="4" w:space="0" w:color="000000"/>
              <w:left w:val="nil"/>
              <w:bottom w:val="double" w:sz="4" w:space="0" w:color="000000"/>
              <w:right w:val="nil"/>
            </w:tcBorders>
            <w:vAlign w:val="bottom"/>
          </w:tcPr>
          <w:p w14:paraId="1793E4EE" w14:textId="42A9F64B" w:rsidR="00F916D3" w:rsidRPr="00BD7F26" w:rsidRDefault="00820BCF" w:rsidP="00F916D3">
            <w:pPr>
              <w:tabs>
                <w:tab w:val="decimal" w:pos="662"/>
              </w:tabs>
              <w:spacing w:line="240" w:lineRule="atLeast"/>
              <w:ind w:left="-720" w:right="72"/>
              <w:jc w:val="right"/>
              <w:rPr>
                <w:rFonts w:eastAsia="Times New Roman"/>
                <w:b/>
                <w:bCs/>
                <w:sz w:val="20"/>
                <w:szCs w:val="20"/>
                <w:lang w:val="en-GB" w:bidi="ar-SA"/>
              </w:rPr>
            </w:pPr>
            <w:r>
              <w:rPr>
                <w:rFonts w:eastAsia="Times New Roman"/>
                <w:b/>
                <w:bCs/>
                <w:sz w:val="20"/>
                <w:szCs w:val="20"/>
                <w:lang w:val="en-GB" w:bidi="ar-SA"/>
              </w:rPr>
              <w:t>196</w:t>
            </w:r>
            <w:r w:rsidR="007A7DF4">
              <w:rPr>
                <w:rFonts w:eastAsia="Times New Roman"/>
                <w:b/>
                <w:bCs/>
                <w:sz w:val="20"/>
                <w:szCs w:val="20"/>
                <w:lang w:val="en-GB" w:bidi="ar-SA"/>
              </w:rPr>
              <w:t>,</w:t>
            </w:r>
            <w:r>
              <w:rPr>
                <w:rFonts w:eastAsia="Times New Roman"/>
                <w:b/>
                <w:bCs/>
                <w:sz w:val="20"/>
                <w:szCs w:val="20"/>
                <w:lang w:val="en-GB" w:bidi="ar-SA"/>
              </w:rPr>
              <w:t>726</w:t>
            </w:r>
          </w:p>
        </w:tc>
        <w:tc>
          <w:tcPr>
            <w:tcW w:w="102" w:type="dxa"/>
            <w:vAlign w:val="bottom"/>
          </w:tcPr>
          <w:p w14:paraId="1FC24EF0" w14:textId="77777777" w:rsidR="00F916D3" w:rsidRPr="00BD7F26" w:rsidRDefault="00F916D3" w:rsidP="00F916D3">
            <w:pPr>
              <w:tabs>
                <w:tab w:val="decimal" w:pos="539"/>
                <w:tab w:val="decimal" w:pos="705"/>
              </w:tabs>
              <w:spacing w:line="240" w:lineRule="atLeast"/>
              <w:ind w:left="-105" w:right="-97"/>
              <w:rPr>
                <w:rFonts w:eastAsia="Times New Roman"/>
                <w:b/>
                <w:bCs/>
                <w:sz w:val="20"/>
                <w:szCs w:val="20"/>
              </w:rPr>
            </w:pPr>
          </w:p>
        </w:tc>
        <w:tc>
          <w:tcPr>
            <w:tcW w:w="762" w:type="dxa"/>
            <w:tcBorders>
              <w:top w:val="single" w:sz="4" w:space="0" w:color="000000"/>
              <w:left w:val="nil"/>
              <w:bottom w:val="double" w:sz="4" w:space="0" w:color="000000"/>
              <w:right w:val="nil"/>
            </w:tcBorders>
            <w:vAlign w:val="bottom"/>
          </w:tcPr>
          <w:p w14:paraId="7C5B03CF" w14:textId="21A5BAAF" w:rsidR="00F916D3" w:rsidRPr="00820BCF" w:rsidRDefault="00820BCF" w:rsidP="00F916D3">
            <w:pPr>
              <w:tabs>
                <w:tab w:val="decimal" w:pos="662"/>
              </w:tabs>
              <w:spacing w:line="240" w:lineRule="atLeast"/>
              <w:ind w:left="-720" w:right="72"/>
              <w:jc w:val="right"/>
              <w:rPr>
                <w:rFonts w:eastAsia="Times New Roman" w:cstheme="minorBidi"/>
                <w:b/>
                <w:bCs/>
                <w:sz w:val="20"/>
                <w:szCs w:val="25"/>
                <w:cs/>
                <w:lang w:val="en-GB"/>
              </w:rPr>
            </w:pPr>
            <w:r>
              <w:rPr>
                <w:rFonts w:eastAsia="Times New Roman"/>
                <w:b/>
                <w:bCs/>
                <w:sz w:val="20"/>
                <w:szCs w:val="20"/>
                <w:lang w:val="en-GB" w:bidi="ar-SA"/>
              </w:rPr>
              <w:t>107</w:t>
            </w:r>
            <w:r w:rsidR="007A7DF4">
              <w:rPr>
                <w:rFonts w:eastAsia="Times New Roman"/>
                <w:b/>
                <w:bCs/>
                <w:sz w:val="20"/>
                <w:szCs w:val="20"/>
                <w:lang w:val="en-GB" w:bidi="ar-SA"/>
              </w:rPr>
              <w:t>,</w:t>
            </w:r>
            <w:r>
              <w:rPr>
                <w:rFonts w:eastAsia="Times New Roman"/>
                <w:b/>
                <w:bCs/>
                <w:sz w:val="20"/>
                <w:szCs w:val="20"/>
                <w:lang w:val="en-GB" w:bidi="ar-SA"/>
              </w:rPr>
              <w:t>071</w:t>
            </w:r>
          </w:p>
        </w:tc>
        <w:tc>
          <w:tcPr>
            <w:tcW w:w="22" w:type="dxa"/>
            <w:vAlign w:val="bottom"/>
          </w:tcPr>
          <w:p w14:paraId="4AAE05FF" w14:textId="77777777" w:rsidR="00F916D3" w:rsidRPr="00BD7F26" w:rsidRDefault="00F916D3" w:rsidP="00F916D3">
            <w:pPr>
              <w:tabs>
                <w:tab w:val="decimal" w:pos="560"/>
                <w:tab w:val="decimal" w:pos="705"/>
              </w:tabs>
              <w:spacing w:line="240" w:lineRule="atLeast"/>
              <w:ind w:left="-105" w:right="-23"/>
              <w:rPr>
                <w:rFonts w:eastAsia="Times New Roman"/>
                <w:b/>
                <w:bCs/>
                <w:sz w:val="20"/>
                <w:szCs w:val="20"/>
              </w:rPr>
            </w:pPr>
          </w:p>
        </w:tc>
        <w:tc>
          <w:tcPr>
            <w:tcW w:w="102" w:type="dxa"/>
            <w:vAlign w:val="bottom"/>
          </w:tcPr>
          <w:p w14:paraId="1128F3C3" w14:textId="77777777" w:rsidR="00F916D3" w:rsidRPr="00BD7F26" w:rsidRDefault="00F916D3" w:rsidP="00F916D3">
            <w:pPr>
              <w:tabs>
                <w:tab w:val="decimal" w:pos="539"/>
                <w:tab w:val="decimal" w:pos="705"/>
              </w:tabs>
              <w:spacing w:line="240" w:lineRule="atLeast"/>
              <w:ind w:left="-105" w:right="-97"/>
              <w:rPr>
                <w:rFonts w:eastAsia="Times New Roman"/>
                <w:b/>
                <w:bCs/>
                <w:sz w:val="20"/>
                <w:szCs w:val="20"/>
              </w:rPr>
            </w:pPr>
          </w:p>
        </w:tc>
        <w:tc>
          <w:tcPr>
            <w:tcW w:w="908" w:type="dxa"/>
            <w:tcBorders>
              <w:top w:val="single" w:sz="4" w:space="0" w:color="000000"/>
              <w:left w:val="nil"/>
              <w:bottom w:val="double" w:sz="4" w:space="0" w:color="000000"/>
              <w:right w:val="nil"/>
            </w:tcBorders>
            <w:vAlign w:val="bottom"/>
          </w:tcPr>
          <w:p w14:paraId="6B1C376F" w14:textId="4535306E" w:rsidR="00F916D3" w:rsidRPr="00BD7F26" w:rsidRDefault="00820BCF" w:rsidP="00F916D3">
            <w:pPr>
              <w:tabs>
                <w:tab w:val="decimal" w:pos="662"/>
              </w:tabs>
              <w:spacing w:line="240" w:lineRule="atLeast"/>
              <w:ind w:left="-720" w:right="72"/>
              <w:jc w:val="right"/>
              <w:rPr>
                <w:rFonts w:eastAsia="Times New Roman"/>
                <w:b/>
                <w:bCs/>
                <w:sz w:val="20"/>
                <w:szCs w:val="20"/>
                <w:cs/>
                <w:lang w:val="en-GB"/>
              </w:rPr>
            </w:pPr>
            <w:r>
              <w:rPr>
                <w:rFonts w:eastAsia="Times New Roman"/>
                <w:b/>
                <w:bCs/>
                <w:sz w:val="20"/>
                <w:szCs w:val="20"/>
                <w:lang w:val="en-GB"/>
              </w:rPr>
              <w:t>2</w:t>
            </w:r>
            <w:r w:rsidR="007A7DF4">
              <w:rPr>
                <w:rFonts w:eastAsia="Times New Roman"/>
                <w:b/>
                <w:bCs/>
                <w:sz w:val="20"/>
                <w:szCs w:val="20"/>
                <w:lang w:val="en-GB"/>
              </w:rPr>
              <w:t>,</w:t>
            </w:r>
            <w:r>
              <w:rPr>
                <w:rFonts w:eastAsia="Times New Roman"/>
                <w:b/>
                <w:bCs/>
                <w:sz w:val="20"/>
                <w:szCs w:val="20"/>
                <w:lang w:val="en-GB"/>
              </w:rPr>
              <w:t>279</w:t>
            </w:r>
            <w:r w:rsidR="007A7DF4">
              <w:rPr>
                <w:rFonts w:eastAsia="Times New Roman"/>
                <w:b/>
                <w:bCs/>
                <w:sz w:val="20"/>
                <w:szCs w:val="20"/>
                <w:lang w:val="en-GB"/>
              </w:rPr>
              <w:t>,</w:t>
            </w:r>
            <w:r>
              <w:rPr>
                <w:rFonts w:eastAsia="Times New Roman"/>
                <w:b/>
                <w:bCs/>
                <w:sz w:val="20"/>
                <w:szCs w:val="20"/>
                <w:lang w:val="en-GB"/>
              </w:rPr>
              <w:t>015</w:t>
            </w:r>
          </w:p>
        </w:tc>
        <w:tc>
          <w:tcPr>
            <w:tcW w:w="99" w:type="dxa"/>
            <w:vAlign w:val="bottom"/>
          </w:tcPr>
          <w:p w14:paraId="348794FC" w14:textId="77777777" w:rsidR="00F916D3" w:rsidRPr="00BD7F26" w:rsidRDefault="00F916D3" w:rsidP="00F916D3">
            <w:pPr>
              <w:tabs>
                <w:tab w:val="decimal" w:pos="539"/>
                <w:tab w:val="decimal" w:pos="689"/>
              </w:tabs>
              <w:snapToGrid w:val="0"/>
              <w:spacing w:line="240" w:lineRule="atLeast"/>
              <w:ind w:left="-105" w:right="-97"/>
              <w:rPr>
                <w:rFonts w:eastAsia="Times New Roman"/>
                <w:b/>
                <w:bCs/>
                <w:sz w:val="20"/>
                <w:szCs w:val="20"/>
              </w:rPr>
            </w:pPr>
          </w:p>
        </w:tc>
        <w:tc>
          <w:tcPr>
            <w:tcW w:w="22" w:type="dxa"/>
            <w:vAlign w:val="bottom"/>
          </w:tcPr>
          <w:p w14:paraId="506B6488" w14:textId="77777777" w:rsidR="00F916D3" w:rsidRPr="00BD7F26" w:rsidRDefault="00F916D3" w:rsidP="00F916D3">
            <w:pPr>
              <w:tabs>
                <w:tab w:val="decimal" w:pos="539"/>
                <w:tab w:val="decimal" w:pos="689"/>
              </w:tabs>
              <w:snapToGrid w:val="0"/>
              <w:spacing w:line="240" w:lineRule="atLeast"/>
              <w:ind w:left="-105" w:right="-97"/>
              <w:rPr>
                <w:rFonts w:eastAsia="Times New Roman"/>
                <w:b/>
                <w:bCs/>
                <w:sz w:val="20"/>
                <w:szCs w:val="20"/>
              </w:rPr>
            </w:pPr>
          </w:p>
        </w:tc>
        <w:tc>
          <w:tcPr>
            <w:tcW w:w="874" w:type="dxa"/>
            <w:tcBorders>
              <w:top w:val="single" w:sz="4" w:space="0" w:color="000000"/>
              <w:left w:val="nil"/>
              <w:bottom w:val="double" w:sz="4" w:space="0" w:color="000000"/>
              <w:right w:val="nil"/>
            </w:tcBorders>
            <w:vAlign w:val="bottom"/>
          </w:tcPr>
          <w:p w14:paraId="42FC9F35" w14:textId="0A4F8190" w:rsidR="00F916D3" w:rsidRPr="00BD7F26" w:rsidRDefault="00F916D3"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1,958,154</w:t>
            </w:r>
          </w:p>
        </w:tc>
        <w:tc>
          <w:tcPr>
            <w:tcW w:w="131" w:type="dxa"/>
            <w:vAlign w:val="bottom"/>
          </w:tcPr>
          <w:p w14:paraId="70747A02"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54" w:type="dxa"/>
            <w:tcBorders>
              <w:top w:val="single" w:sz="4" w:space="0" w:color="000000"/>
              <w:left w:val="nil"/>
              <w:bottom w:val="double" w:sz="4" w:space="0" w:color="000000"/>
              <w:right w:val="nil"/>
            </w:tcBorders>
            <w:vAlign w:val="bottom"/>
          </w:tcPr>
          <w:p w14:paraId="3F79A30D" w14:textId="19F1471B" w:rsidR="00F916D3" w:rsidRPr="00BD7F26" w:rsidRDefault="00F916D3"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195,626</w:t>
            </w:r>
          </w:p>
        </w:tc>
        <w:tc>
          <w:tcPr>
            <w:tcW w:w="155" w:type="dxa"/>
            <w:vAlign w:val="bottom"/>
          </w:tcPr>
          <w:p w14:paraId="3870FB2C"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14" w:type="dxa"/>
            <w:tcBorders>
              <w:top w:val="single" w:sz="4" w:space="0" w:color="000000"/>
              <w:left w:val="nil"/>
              <w:bottom w:val="double" w:sz="4" w:space="0" w:color="000000"/>
              <w:right w:val="nil"/>
            </w:tcBorders>
            <w:vAlign w:val="bottom"/>
          </w:tcPr>
          <w:p w14:paraId="61608B78" w14:textId="661ADBEA" w:rsidR="00F916D3" w:rsidRPr="00BD7F26" w:rsidRDefault="00F916D3" w:rsidP="00F916D3">
            <w:pPr>
              <w:tabs>
                <w:tab w:val="decimal" w:pos="551"/>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101,462</w:t>
            </w:r>
          </w:p>
        </w:tc>
        <w:tc>
          <w:tcPr>
            <w:tcW w:w="102" w:type="dxa"/>
            <w:vAlign w:val="bottom"/>
          </w:tcPr>
          <w:p w14:paraId="4FD3552E"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30" w:type="dxa"/>
            <w:vAlign w:val="bottom"/>
          </w:tcPr>
          <w:p w14:paraId="7977B6B3"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79" w:type="dxa"/>
            <w:gridSpan w:val="2"/>
            <w:tcBorders>
              <w:top w:val="single" w:sz="4" w:space="0" w:color="000000"/>
              <w:left w:val="nil"/>
              <w:bottom w:val="double" w:sz="4" w:space="0" w:color="000000"/>
              <w:right w:val="nil"/>
            </w:tcBorders>
            <w:vAlign w:val="bottom"/>
          </w:tcPr>
          <w:p w14:paraId="00A8EDF0" w14:textId="7CBD0400" w:rsidR="00F916D3" w:rsidRPr="00BD7F26" w:rsidRDefault="00F916D3"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2,255,242</w:t>
            </w:r>
          </w:p>
        </w:tc>
      </w:tr>
    </w:tbl>
    <w:p w14:paraId="567F2DF1" w14:textId="77777777" w:rsidR="00F916D3" w:rsidRPr="00A13987" w:rsidRDefault="00F916D3" w:rsidP="00F916D3">
      <w:pPr>
        <w:spacing w:line="240" w:lineRule="atLeast"/>
        <w:ind w:right="245"/>
        <w:rPr>
          <w:rFonts w:eastAsia="Times New Roman"/>
          <w:sz w:val="30"/>
          <w:szCs w:val="30"/>
        </w:rPr>
      </w:pPr>
    </w:p>
    <w:tbl>
      <w:tblPr>
        <w:tblW w:w="10339" w:type="dxa"/>
        <w:tblLayout w:type="fixed"/>
        <w:tblCellMar>
          <w:left w:w="0" w:type="dxa"/>
          <w:right w:w="0" w:type="dxa"/>
        </w:tblCellMar>
        <w:tblLook w:val="04A0" w:firstRow="1" w:lastRow="0" w:firstColumn="1" w:lastColumn="0" w:noHBand="0" w:noVBand="1"/>
      </w:tblPr>
      <w:tblGrid>
        <w:gridCol w:w="2700"/>
        <w:gridCol w:w="844"/>
        <w:gridCol w:w="112"/>
        <w:gridCol w:w="827"/>
        <w:gridCol w:w="102"/>
        <w:gridCol w:w="762"/>
        <w:gridCol w:w="22"/>
        <w:gridCol w:w="102"/>
        <w:gridCol w:w="908"/>
        <w:gridCol w:w="99"/>
        <w:gridCol w:w="22"/>
        <w:gridCol w:w="874"/>
        <w:gridCol w:w="131"/>
        <w:gridCol w:w="854"/>
        <w:gridCol w:w="155"/>
        <w:gridCol w:w="814"/>
        <w:gridCol w:w="102"/>
        <w:gridCol w:w="30"/>
        <w:gridCol w:w="867"/>
        <w:gridCol w:w="12"/>
      </w:tblGrid>
      <w:tr w:rsidR="00F916D3" w:rsidRPr="00BD7F26" w14:paraId="53AA1016" w14:textId="77777777" w:rsidTr="00363A89">
        <w:trPr>
          <w:gridAfter w:val="1"/>
          <w:wAfter w:w="12" w:type="dxa"/>
          <w:cantSplit/>
          <w:trHeight w:val="245"/>
        </w:trPr>
        <w:tc>
          <w:tcPr>
            <w:tcW w:w="2700" w:type="dxa"/>
            <w:vAlign w:val="bottom"/>
          </w:tcPr>
          <w:p w14:paraId="24F3DFD6" w14:textId="77777777" w:rsidR="00F916D3" w:rsidRPr="00BD7F26" w:rsidRDefault="00F916D3" w:rsidP="00D00854">
            <w:pPr>
              <w:spacing w:line="240" w:lineRule="atLeast"/>
              <w:ind w:left="22" w:right="-85" w:firstLine="9"/>
              <w:rPr>
                <w:rFonts w:eastAsia="Times New Roman"/>
                <w:sz w:val="20"/>
                <w:szCs w:val="20"/>
              </w:rPr>
            </w:pPr>
          </w:p>
        </w:tc>
        <w:tc>
          <w:tcPr>
            <w:tcW w:w="7627" w:type="dxa"/>
            <w:gridSpan w:val="18"/>
            <w:vAlign w:val="bottom"/>
            <w:hideMark/>
          </w:tcPr>
          <w:p w14:paraId="3B80B4EF" w14:textId="77777777" w:rsidR="00F916D3" w:rsidRPr="00BD7F26" w:rsidRDefault="00F916D3" w:rsidP="00D00854">
            <w:pPr>
              <w:spacing w:line="240" w:lineRule="atLeast"/>
              <w:ind w:left="-105" w:right="-97"/>
              <w:jc w:val="center"/>
              <w:rPr>
                <w:rFonts w:eastAsia="Times New Roman"/>
                <w:b/>
                <w:bCs/>
                <w:sz w:val="20"/>
                <w:szCs w:val="20"/>
              </w:rPr>
            </w:pPr>
            <w:r w:rsidRPr="00BD7F26">
              <w:rPr>
                <w:rFonts w:eastAsia="Times New Roman"/>
                <w:b/>
                <w:bCs/>
                <w:sz w:val="20"/>
                <w:szCs w:val="20"/>
              </w:rPr>
              <w:t>The Bank</w:t>
            </w:r>
          </w:p>
        </w:tc>
      </w:tr>
      <w:tr w:rsidR="00DE4E9C" w:rsidRPr="00BD7F26" w14:paraId="34E86AC1" w14:textId="77777777" w:rsidTr="00363A89">
        <w:trPr>
          <w:cantSplit/>
          <w:trHeight w:val="264"/>
        </w:trPr>
        <w:tc>
          <w:tcPr>
            <w:tcW w:w="2700" w:type="dxa"/>
            <w:vAlign w:val="bottom"/>
          </w:tcPr>
          <w:p w14:paraId="3E380C9C" w14:textId="77777777" w:rsidR="00DE4E9C" w:rsidRPr="00BD7F26" w:rsidRDefault="00DE4E9C" w:rsidP="00DE4E9C">
            <w:pPr>
              <w:spacing w:line="240" w:lineRule="atLeast"/>
              <w:ind w:left="22" w:right="-85" w:firstLine="9"/>
              <w:rPr>
                <w:rFonts w:eastAsia="Times New Roman"/>
                <w:sz w:val="20"/>
                <w:szCs w:val="20"/>
              </w:rPr>
            </w:pPr>
          </w:p>
        </w:tc>
        <w:tc>
          <w:tcPr>
            <w:tcW w:w="3679" w:type="dxa"/>
            <w:gridSpan w:val="8"/>
          </w:tcPr>
          <w:p w14:paraId="074896BD" w14:textId="21CBD78B" w:rsidR="00DE4E9C" w:rsidRPr="00BD7F26" w:rsidRDefault="00DE4E9C" w:rsidP="00DE4E9C">
            <w:pPr>
              <w:spacing w:line="240" w:lineRule="atLeast"/>
              <w:ind w:left="-105" w:right="-97"/>
              <w:jc w:val="center"/>
              <w:rPr>
                <w:rFonts w:eastAsia="Times New Roman"/>
                <w:sz w:val="20"/>
                <w:szCs w:val="20"/>
              </w:rPr>
            </w:pPr>
            <w:r>
              <w:rPr>
                <w:rFonts w:eastAsia="Times New Roman"/>
                <w:sz w:val="20"/>
                <w:szCs w:val="20"/>
              </w:rPr>
              <w:t>30 September</w:t>
            </w:r>
            <w:r w:rsidRPr="00BD7F26">
              <w:rPr>
                <w:rFonts w:eastAsia="Times New Roman"/>
                <w:sz w:val="20"/>
                <w:szCs w:val="20"/>
              </w:rPr>
              <w:t xml:space="preserve"> 2021</w:t>
            </w:r>
          </w:p>
        </w:tc>
        <w:tc>
          <w:tcPr>
            <w:tcW w:w="99" w:type="dxa"/>
          </w:tcPr>
          <w:p w14:paraId="06CB90E1" w14:textId="77777777" w:rsidR="00DE4E9C" w:rsidRPr="00BD7F26" w:rsidRDefault="00DE4E9C" w:rsidP="00DE4E9C">
            <w:pPr>
              <w:snapToGrid w:val="0"/>
              <w:spacing w:line="240" w:lineRule="atLeast"/>
              <w:jc w:val="center"/>
              <w:rPr>
                <w:rFonts w:eastAsia="Times New Roman"/>
                <w:sz w:val="20"/>
                <w:szCs w:val="20"/>
              </w:rPr>
            </w:pPr>
          </w:p>
        </w:tc>
        <w:tc>
          <w:tcPr>
            <w:tcW w:w="22" w:type="dxa"/>
            <w:vAlign w:val="bottom"/>
          </w:tcPr>
          <w:p w14:paraId="4A81AE67" w14:textId="77777777" w:rsidR="00DE4E9C" w:rsidRPr="00BD7F26" w:rsidRDefault="00DE4E9C" w:rsidP="00DE4E9C">
            <w:pPr>
              <w:snapToGrid w:val="0"/>
              <w:spacing w:line="240" w:lineRule="atLeast"/>
              <w:jc w:val="center"/>
              <w:rPr>
                <w:rFonts w:eastAsia="Times New Roman"/>
                <w:sz w:val="20"/>
                <w:szCs w:val="20"/>
              </w:rPr>
            </w:pPr>
          </w:p>
        </w:tc>
        <w:tc>
          <w:tcPr>
            <w:tcW w:w="3839" w:type="dxa"/>
            <w:gridSpan w:val="9"/>
          </w:tcPr>
          <w:p w14:paraId="6C0C74C4" w14:textId="5D1E0CD3" w:rsidR="00DE4E9C" w:rsidRPr="00BD7F26" w:rsidRDefault="00DE4E9C" w:rsidP="00DE4E9C">
            <w:pPr>
              <w:spacing w:line="240" w:lineRule="atLeast"/>
              <w:ind w:left="-105" w:right="-97"/>
              <w:jc w:val="center"/>
              <w:rPr>
                <w:rFonts w:eastAsia="Times New Roman"/>
                <w:sz w:val="20"/>
                <w:szCs w:val="20"/>
              </w:rPr>
            </w:pPr>
            <w:r w:rsidRPr="00BD7F26">
              <w:rPr>
                <w:rFonts w:eastAsia="Times New Roman"/>
                <w:sz w:val="20"/>
                <w:szCs w:val="20"/>
              </w:rPr>
              <w:t>31 December 2020</w:t>
            </w:r>
          </w:p>
        </w:tc>
      </w:tr>
      <w:tr w:rsidR="00DE4E9C" w:rsidRPr="00BD7F26" w14:paraId="6C058BA5" w14:textId="77777777" w:rsidTr="00363A89">
        <w:trPr>
          <w:cantSplit/>
          <w:trHeight w:val="264"/>
        </w:trPr>
        <w:tc>
          <w:tcPr>
            <w:tcW w:w="2700" w:type="dxa"/>
            <w:vAlign w:val="bottom"/>
          </w:tcPr>
          <w:p w14:paraId="53544926" w14:textId="77777777" w:rsidR="00DE4E9C" w:rsidRPr="00BD7F26" w:rsidRDefault="00DE4E9C" w:rsidP="00DE4E9C">
            <w:pPr>
              <w:spacing w:line="240" w:lineRule="atLeast"/>
              <w:ind w:left="22" w:right="-85" w:firstLine="9"/>
              <w:rPr>
                <w:rFonts w:eastAsia="Times New Roman"/>
                <w:sz w:val="20"/>
                <w:szCs w:val="20"/>
              </w:rPr>
            </w:pPr>
          </w:p>
        </w:tc>
        <w:tc>
          <w:tcPr>
            <w:tcW w:w="844" w:type="dxa"/>
          </w:tcPr>
          <w:p w14:paraId="63872B3E" w14:textId="77777777" w:rsidR="00DE4E9C" w:rsidRPr="00BD7F26" w:rsidRDefault="00DE4E9C" w:rsidP="00DE4E9C">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12" w:type="dxa"/>
          </w:tcPr>
          <w:p w14:paraId="5392CDB4" w14:textId="77777777" w:rsidR="00DE4E9C" w:rsidRPr="00BD7F26" w:rsidRDefault="00DE4E9C" w:rsidP="00DE4E9C">
            <w:pPr>
              <w:spacing w:line="240" w:lineRule="atLeast"/>
              <w:ind w:left="-105" w:right="-97"/>
              <w:jc w:val="center"/>
              <w:rPr>
                <w:rFonts w:eastAsia="Times New Roman"/>
                <w:sz w:val="20"/>
                <w:szCs w:val="20"/>
              </w:rPr>
            </w:pPr>
          </w:p>
        </w:tc>
        <w:tc>
          <w:tcPr>
            <w:tcW w:w="827" w:type="dxa"/>
            <w:hideMark/>
          </w:tcPr>
          <w:p w14:paraId="41EA469C" w14:textId="77777777" w:rsidR="00DE4E9C" w:rsidRPr="00BD7F26" w:rsidRDefault="00DE4E9C" w:rsidP="00DE4E9C">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02" w:type="dxa"/>
          </w:tcPr>
          <w:p w14:paraId="53A3AECE" w14:textId="77777777" w:rsidR="00DE4E9C" w:rsidRPr="00BD7F26" w:rsidRDefault="00DE4E9C" w:rsidP="00DE4E9C">
            <w:pPr>
              <w:spacing w:line="240" w:lineRule="atLeast"/>
              <w:ind w:left="-105" w:right="-97"/>
              <w:jc w:val="center"/>
              <w:rPr>
                <w:rFonts w:eastAsia="Times New Roman"/>
                <w:sz w:val="20"/>
                <w:szCs w:val="20"/>
              </w:rPr>
            </w:pPr>
          </w:p>
        </w:tc>
        <w:tc>
          <w:tcPr>
            <w:tcW w:w="762" w:type="dxa"/>
            <w:hideMark/>
          </w:tcPr>
          <w:p w14:paraId="4975F066" w14:textId="77777777" w:rsidR="00DE4E9C" w:rsidRPr="00BD7F26" w:rsidRDefault="00DE4E9C" w:rsidP="00DE4E9C">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22" w:type="dxa"/>
          </w:tcPr>
          <w:p w14:paraId="4C94518B" w14:textId="77777777" w:rsidR="00DE4E9C" w:rsidRPr="00BD7F26" w:rsidRDefault="00DE4E9C" w:rsidP="00DE4E9C">
            <w:pPr>
              <w:spacing w:line="240" w:lineRule="atLeast"/>
              <w:ind w:left="-105" w:right="-97"/>
              <w:jc w:val="center"/>
              <w:rPr>
                <w:rFonts w:eastAsia="Times New Roman"/>
                <w:sz w:val="20"/>
                <w:szCs w:val="20"/>
              </w:rPr>
            </w:pPr>
          </w:p>
        </w:tc>
        <w:tc>
          <w:tcPr>
            <w:tcW w:w="102" w:type="dxa"/>
          </w:tcPr>
          <w:p w14:paraId="71092F30" w14:textId="77777777" w:rsidR="00DE4E9C" w:rsidRPr="00BD7F26" w:rsidRDefault="00DE4E9C" w:rsidP="00DE4E9C">
            <w:pPr>
              <w:spacing w:line="240" w:lineRule="atLeast"/>
              <w:ind w:left="-105" w:right="-97"/>
              <w:jc w:val="center"/>
              <w:rPr>
                <w:rFonts w:eastAsia="Times New Roman"/>
                <w:sz w:val="20"/>
                <w:szCs w:val="20"/>
              </w:rPr>
            </w:pPr>
          </w:p>
        </w:tc>
        <w:tc>
          <w:tcPr>
            <w:tcW w:w="908" w:type="dxa"/>
          </w:tcPr>
          <w:p w14:paraId="086441A5" w14:textId="77777777" w:rsidR="00DE4E9C" w:rsidRPr="00BD7F26" w:rsidRDefault="00DE4E9C" w:rsidP="00DE4E9C">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c>
          <w:tcPr>
            <w:tcW w:w="99" w:type="dxa"/>
          </w:tcPr>
          <w:p w14:paraId="09371E80" w14:textId="77777777" w:rsidR="00DE4E9C" w:rsidRPr="00BD7F26" w:rsidRDefault="00DE4E9C" w:rsidP="00DE4E9C">
            <w:pPr>
              <w:snapToGrid w:val="0"/>
              <w:spacing w:line="240" w:lineRule="atLeast"/>
              <w:jc w:val="center"/>
              <w:rPr>
                <w:rFonts w:eastAsia="Times New Roman"/>
                <w:sz w:val="20"/>
                <w:szCs w:val="20"/>
              </w:rPr>
            </w:pPr>
          </w:p>
        </w:tc>
        <w:tc>
          <w:tcPr>
            <w:tcW w:w="22" w:type="dxa"/>
            <w:vAlign w:val="bottom"/>
          </w:tcPr>
          <w:p w14:paraId="2299D9E3" w14:textId="77777777" w:rsidR="00DE4E9C" w:rsidRPr="00BD7F26" w:rsidRDefault="00DE4E9C" w:rsidP="00DE4E9C">
            <w:pPr>
              <w:snapToGrid w:val="0"/>
              <w:spacing w:line="240" w:lineRule="atLeast"/>
              <w:jc w:val="center"/>
              <w:rPr>
                <w:rFonts w:eastAsia="Times New Roman"/>
                <w:sz w:val="20"/>
                <w:szCs w:val="20"/>
              </w:rPr>
            </w:pPr>
          </w:p>
        </w:tc>
        <w:tc>
          <w:tcPr>
            <w:tcW w:w="874" w:type="dxa"/>
          </w:tcPr>
          <w:p w14:paraId="03489496" w14:textId="77777777" w:rsidR="00DE4E9C" w:rsidRPr="00BD7F26" w:rsidRDefault="00DE4E9C" w:rsidP="00DE4E9C">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31" w:type="dxa"/>
          </w:tcPr>
          <w:p w14:paraId="1278FE09" w14:textId="77777777" w:rsidR="00DE4E9C" w:rsidRPr="00BD7F26" w:rsidRDefault="00DE4E9C" w:rsidP="00DE4E9C">
            <w:pPr>
              <w:spacing w:line="240" w:lineRule="atLeast"/>
              <w:ind w:left="-105" w:right="-97"/>
              <w:jc w:val="center"/>
              <w:rPr>
                <w:rFonts w:eastAsia="Times New Roman"/>
                <w:sz w:val="20"/>
                <w:szCs w:val="20"/>
              </w:rPr>
            </w:pPr>
          </w:p>
        </w:tc>
        <w:tc>
          <w:tcPr>
            <w:tcW w:w="854" w:type="dxa"/>
            <w:hideMark/>
          </w:tcPr>
          <w:p w14:paraId="46B653F2" w14:textId="77777777" w:rsidR="00DE4E9C" w:rsidRPr="00BD7F26" w:rsidRDefault="00DE4E9C" w:rsidP="00DE4E9C">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55" w:type="dxa"/>
          </w:tcPr>
          <w:p w14:paraId="5BBF4FFE" w14:textId="77777777" w:rsidR="00DE4E9C" w:rsidRPr="00BD7F26" w:rsidRDefault="00DE4E9C" w:rsidP="00DE4E9C">
            <w:pPr>
              <w:spacing w:line="240" w:lineRule="atLeast"/>
              <w:ind w:left="-105" w:right="-97"/>
              <w:jc w:val="center"/>
              <w:rPr>
                <w:rFonts w:eastAsia="Times New Roman"/>
                <w:sz w:val="20"/>
                <w:szCs w:val="20"/>
              </w:rPr>
            </w:pPr>
          </w:p>
        </w:tc>
        <w:tc>
          <w:tcPr>
            <w:tcW w:w="814" w:type="dxa"/>
            <w:hideMark/>
          </w:tcPr>
          <w:p w14:paraId="556C9E63" w14:textId="77777777" w:rsidR="00DE4E9C" w:rsidRPr="00BD7F26" w:rsidRDefault="00DE4E9C" w:rsidP="00DE4E9C">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102" w:type="dxa"/>
          </w:tcPr>
          <w:p w14:paraId="43051102" w14:textId="77777777" w:rsidR="00DE4E9C" w:rsidRPr="00BD7F26" w:rsidRDefault="00DE4E9C" w:rsidP="00DE4E9C">
            <w:pPr>
              <w:spacing w:line="240" w:lineRule="atLeast"/>
              <w:ind w:left="-105" w:right="-97"/>
              <w:jc w:val="center"/>
              <w:rPr>
                <w:rFonts w:eastAsia="Times New Roman"/>
                <w:sz w:val="20"/>
                <w:szCs w:val="20"/>
              </w:rPr>
            </w:pPr>
          </w:p>
        </w:tc>
        <w:tc>
          <w:tcPr>
            <w:tcW w:w="30" w:type="dxa"/>
          </w:tcPr>
          <w:p w14:paraId="346A59C9" w14:textId="77777777" w:rsidR="00DE4E9C" w:rsidRPr="00BD7F26" w:rsidRDefault="00DE4E9C" w:rsidP="00DE4E9C">
            <w:pPr>
              <w:spacing w:line="240" w:lineRule="atLeast"/>
              <w:ind w:left="-105" w:right="-97"/>
              <w:jc w:val="center"/>
              <w:rPr>
                <w:rFonts w:eastAsia="Times New Roman"/>
                <w:sz w:val="20"/>
                <w:szCs w:val="20"/>
              </w:rPr>
            </w:pPr>
          </w:p>
        </w:tc>
        <w:tc>
          <w:tcPr>
            <w:tcW w:w="879" w:type="dxa"/>
            <w:gridSpan w:val="2"/>
          </w:tcPr>
          <w:p w14:paraId="6F03489C" w14:textId="77777777" w:rsidR="00DE4E9C" w:rsidRPr="00BD7F26" w:rsidRDefault="00DE4E9C" w:rsidP="00DE4E9C">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r>
      <w:tr w:rsidR="00DE4E9C" w:rsidRPr="00BD7F26" w14:paraId="0FE25F5A" w14:textId="77777777" w:rsidTr="00363A89">
        <w:trPr>
          <w:gridAfter w:val="1"/>
          <w:wAfter w:w="12" w:type="dxa"/>
          <w:cantSplit/>
          <w:trHeight w:val="252"/>
        </w:trPr>
        <w:tc>
          <w:tcPr>
            <w:tcW w:w="2700" w:type="dxa"/>
            <w:vAlign w:val="bottom"/>
          </w:tcPr>
          <w:p w14:paraId="2BCB2643" w14:textId="77777777" w:rsidR="00DE4E9C" w:rsidRPr="00BD7F26" w:rsidRDefault="00DE4E9C" w:rsidP="00DE4E9C">
            <w:pPr>
              <w:tabs>
                <w:tab w:val="decimal" w:pos="662"/>
              </w:tabs>
              <w:spacing w:line="240" w:lineRule="atLeast"/>
              <w:ind w:left="-720" w:right="200"/>
              <w:rPr>
                <w:rFonts w:eastAsia="Times New Roman"/>
                <w:sz w:val="20"/>
                <w:szCs w:val="20"/>
                <w:lang w:val="en-GB" w:bidi="ar-SA"/>
              </w:rPr>
            </w:pPr>
          </w:p>
        </w:tc>
        <w:tc>
          <w:tcPr>
            <w:tcW w:w="7627" w:type="dxa"/>
            <w:gridSpan w:val="18"/>
            <w:vAlign w:val="bottom"/>
            <w:hideMark/>
          </w:tcPr>
          <w:p w14:paraId="2B87B2C8" w14:textId="77777777" w:rsidR="00DE4E9C" w:rsidRPr="00BD7F26" w:rsidRDefault="00DE4E9C" w:rsidP="00DE4E9C">
            <w:pPr>
              <w:spacing w:line="240" w:lineRule="atLeast"/>
              <w:jc w:val="center"/>
              <w:rPr>
                <w:rFonts w:eastAsia="Times New Roman"/>
                <w:sz w:val="20"/>
                <w:szCs w:val="20"/>
                <w:lang w:val="en-GB" w:bidi="ar-SA"/>
              </w:rPr>
            </w:pPr>
            <w:r w:rsidRPr="00BD7F26">
              <w:rPr>
                <w:rFonts w:eastAsia="Times New Roman"/>
                <w:i/>
                <w:iCs/>
                <w:sz w:val="20"/>
                <w:szCs w:val="20"/>
                <w:cs/>
                <w:lang w:val="en-GB"/>
              </w:rPr>
              <w:t>(</w:t>
            </w:r>
            <w:r w:rsidRPr="00BD7F26">
              <w:rPr>
                <w:rFonts w:eastAsia="Times New Roman"/>
                <w:i/>
                <w:iCs/>
                <w:sz w:val="20"/>
                <w:szCs w:val="20"/>
                <w:lang w:val="en-GB" w:bidi="ar-SA"/>
              </w:rPr>
              <w:t>in million Baht</w:t>
            </w:r>
            <w:r w:rsidRPr="00BD7F26">
              <w:rPr>
                <w:rFonts w:eastAsia="Times New Roman"/>
                <w:i/>
                <w:iCs/>
                <w:sz w:val="20"/>
                <w:szCs w:val="20"/>
                <w:cs/>
                <w:lang w:val="en-GB"/>
              </w:rPr>
              <w:t>)</w:t>
            </w:r>
          </w:p>
        </w:tc>
      </w:tr>
      <w:tr w:rsidR="00DE4E9C" w:rsidRPr="00BD7F26" w14:paraId="4F1FCD20" w14:textId="77777777" w:rsidTr="00363A89">
        <w:trPr>
          <w:cantSplit/>
          <w:trHeight w:val="264"/>
        </w:trPr>
        <w:tc>
          <w:tcPr>
            <w:tcW w:w="2700" w:type="dxa"/>
            <w:vAlign w:val="bottom"/>
            <w:hideMark/>
          </w:tcPr>
          <w:p w14:paraId="7A70B81D" w14:textId="77777777" w:rsidR="00DE4E9C" w:rsidRPr="00BD7F26" w:rsidRDefault="00DE4E9C" w:rsidP="00DE4E9C">
            <w:pPr>
              <w:spacing w:line="240" w:lineRule="atLeast"/>
              <w:ind w:left="22" w:right="-85" w:firstLine="9"/>
              <w:rPr>
                <w:rFonts w:eastAsia="Times New Roman"/>
                <w:sz w:val="20"/>
                <w:szCs w:val="20"/>
              </w:rPr>
            </w:pPr>
            <w:r w:rsidRPr="00BD7F26">
              <w:rPr>
                <w:rFonts w:eastAsia="Times New Roman"/>
                <w:sz w:val="20"/>
                <w:szCs w:val="20"/>
              </w:rPr>
              <w:t>Agriculture and mining</w:t>
            </w:r>
          </w:p>
        </w:tc>
        <w:tc>
          <w:tcPr>
            <w:tcW w:w="844" w:type="dxa"/>
            <w:vAlign w:val="bottom"/>
          </w:tcPr>
          <w:p w14:paraId="5154281F" w14:textId="157D7C99"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11,537</w:t>
            </w:r>
          </w:p>
        </w:tc>
        <w:tc>
          <w:tcPr>
            <w:tcW w:w="112" w:type="dxa"/>
            <w:vAlign w:val="bottom"/>
          </w:tcPr>
          <w:p w14:paraId="24940335"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827" w:type="dxa"/>
            <w:vAlign w:val="bottom"/>
          </w:tcPr>
          <w:p w14:paraId="5D4BC8D7" w14:textId="567A28A9"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1,039</w:t>
            </w:r>
          </w:p>
        </w:tc>
        <w:tc>
          <w:tcPr>
            <w:tcW w:w="102" w:type="dxa"/>
            <w:vAlign w:val="bottom"/>
          </w:tcPr>
          <w:p w14:paraId="3F64CFF9"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762" w:type="dxa"/>
            <w:vAlign w:val="bottom"/>
          </w:tcPr>
          <w:p w14:paraId="198B6491" w14:textId="60F8E74E"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3,837</w:t>
            </w:r>
          </w:p>
        </w:tc>
        <w:tc>
          <w:tcPr>
            <w:tcW w:w="22" w:type="dxa"/>
            <w:vAlign w:val="bottom"/>
          </w:tcPr>
          <w:p w14:paraId="139DD1BD"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102" w:type="dxa"/>
            <w:vAlign w:val="bottom"/>
          </w:tcPr>
          <w:p w14:paraId="288408F1"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908" w:type="dxa"/>
            <w:vAlign w:val="bottom"/>
          </w:tcPr>
          <w:p w14:paraId="6C57D1C0" w14:textId="3015986D"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16,413</w:t>
            </w:r>
          </w:p>
        </w:tc>
        <w:tc>
          <w:tcPr>
            <w:tcW w:w="99" w:type="dxa"/>
            <w:vAlign w:val="bottom"/>
          </w:tcPr>
          <w:p w14:paraId="0016A88B" w14:textId="77777777" w:rsidR="00DE4E9C" w:rsidRPr="00BD7F26" w:rsidRDefault="00DE4E9C" w:rsidP="00DE4E9C">
            <w:pPr>
              <w:tabs>
                <w:tab w:val="decimal" w:pos="539"/>
              </w:tabs>
              <w:snapToGrid w:val="0"/>
              <w:spacing w:line="240" w:lineRule="atLeast"/>
              <w:rPr>
                <w:rFonts w:eastAsia="Times New Roman"/>
                <w:sz w:val="20"/>
                <w:szCs w:val="20"/>
              </w:rPr>
            </w:pPr>
          </w:p>
        </w:tc>
        <w:tc>
          <w:tcPr>
            <w:tcW w:w="22" w:type="dxa"/>
            <w:vAlign w:val="bottom"/>
          </w:tcPr>
          <w:p w14:paraId="004C7E4B" w14:textId="77777777" w:rsidR="00DE4E9C" w:rsidRPr="00BD7F26" w:rsidRDefault="00DE4E9C" w:rsidP="00DE4E9C">
            <w:pPr>
              <w:tabs>
                <w:tab w:val="decimal" w:pos="539"/>
              </w:tabs>
              <w:snapToGrid w:val="0"/>
              <w:spacing w:line="240" w:lineRule="atLeast"/>
              <w:rPr>
                <w:rFonts w:eastAsia="Times New Roman"/>
                <w:sz w:val="20"/>
                <w:szCs w:val="20"/>
              </w:rPr>
            </w:pPr>
          </w:p>
        </w:tc>
        <w:tc>
          <w:tcPr>
            <w:tcW w:w="874" w:type="dxa"/>
            <w:vAlign w:val="bottom"/>
          </w:tcPr>
          <w:p w14:paraId="1195B3A8"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12,518</w:t>
            </w:r>
          </w:p>
        </w:tc>
        <w:tc>
          <w:tcPr>
            <w:tcW w:w="131" w:type="dxa"/>
            <w:vAlign w:val="bottom"/>
          </w:tcPr>
          <w:p w14:paraId="3719DBD6" w14:textId="77777777" w:rsidR="00DE4E9C" w:rsidRPr="00BD7F26" w:rsidRDefault="00DE4E9C" w:rsidP="00DE4E9C">
            <w:pPr>
              <w:tabs>
                <w:tab w:val="decimal" w:pos="539"/>
                <w:tab w:val="decimal" w:pos="705"/>
              </w:tabs>
              <w:spacing w:line="240" w:lineRule="atLeast"/>
              <w:ind w:left="-105" w:right="-97"/>
              <w:rPr>
                <w:rFonts w:eastAsia="Times New Roman"/>
                <w:sz w:val="20"/>
                <w:szCs w:val="20"/>
                <w:lang w:val="en-GB" w:bidi="ar-SA"/>
              </w:rPr>
            </w:pPr>
          </w:p>
        </w:tc>
        <w:tc>
          <w:tcPr>
            <w:tcW w:w="854" w:type="dxa"/>
            <w:vAlign w:val="bottom"/>
          </w:tcPr>
          <w:p w14:paraId="7613812C" w14:textId="77777777" w:rsidR="00DE4E9C" w:rsidRPr="00BD7F26" w:rsidRDefault="00DE4E9C" w:rsidP="00DE4E9C">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1,336</w:t>
            </w:r>
          </w:p>
        </w:tc>
        <w:tc>
          <w:tcPr>
            <w:tcW w:w="155" w:type="dxa"/>
            <w:vAlign w:val="bottom"/>
          </w:tcPr>
          <w:p w14:paraId="654F6C6B" w14:textId="77777777" w:rsidR="00DE4E9C" w:rsidRPr="00BD7F26" w:rsidRDefault="00DE4E9C" w:rsidP="00DE4E9C">
            <w:pPr>
              <w:tabs>
                <w:tab w:val="decimal" w:pos="539"/>
                <w:tab w:val="decimal" w:pos="705"/>
              </w:tabs>
              <w:spacing w:line="240" w:lineRule="atLeast"/>
              <w:ind w:left="-105" w:right="-97"/>
              <w:rPr>
                <w:rFonts w:eastAsia="Times New Roman"/>
                <w:sz w:val="20"/>
                <w:szCs w:val="20"/>
                <w:lang w:val="en-GB" w:bidi="ar-SA"/>
              </w:rPr>
            </w:pPr>
          </w:p>
        </w:tc>
        <w:tc>
          <w:tcPr>
            <w:tcW w:w="814" w:type="dxa"/>
            <w:vAlign w:val="bottom"/>
          </w:tcPr>
          <w:p w14:paraId="32FF3364" w14:textId="77777777" w:rsidR="00DE4E9C" w:rsidRPr="00BD7F26" w:rsidRDefault="00DE4E9C" w:rsidP="00DE4E9C">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3,455</w:t>
            </w:r>
          </w:p>
        </w:tc>
        <w:tc>
          <w:tcPr>
            <w:tcW w:w="102" w:type="dxa"/>
            <w:vAlign w:val="bottom"/>
          </w:tcPr>
          <w:p w14:paraId="03635A19" w14:textId="77777777" w:rsidR="00DE4E9C" w:rsidRPr="00BD7F26" w:rsidRDefault="00DE4E9C" w:rsidP="00DE4E9C">
            <w:pPr>
              <w:tabs>
                <w:tab w:val="decimal" w:pos="539"/>
                <w:tab w:val="decimal" w:pos="705"/>
              </w:tabs>
              <w:spacing w:line="240" w:lineRule="atLeast"/>
              <w:ind w:left="-105" w:right="-97"/>
              <w:rPr>
                <w:rFonts w:eastAsia="Times New Roman"/>
                <w:sz w:val="20"/>
                <w:szCs w:val="20"/>
                <w:lang w:val="en-GB" w:bidi="ar-SA"/>
              </w:rPr>
            </w:pPr>
          </w:p>
        </w:tc>
        <w:tc>
          <w:tcPr>
            <w:tcW w:w="30" w:type="dxa"/>
            <w:vAlign w:val="bottom"/>
          </w:tcPr>
          <w:p w14:paraId="15843199" w14:textId="77777777" w:rsidR="00DE4E9C" w:rsidRPr="00BD7F26" w:rsidRDefault="00DE4E9C" w:rsidP="00DE4E9C">
            <w:pPr>
              <w:tabs>
                <w:tab w:val="decimal" w:pos="539"/>
                <w:tab w:val="decimal" w:pos="705"/>
              </w:tabs>
              <w:spacing w:line="240" w:lineRule="atLeast"/>
              <w:ind w:left="-105" w:right="-97"/>
              <w:rPr>
                <w:rFonts w:eastAsia="Times New Roman"/>
                <w:sz w:val="20"/>
                <w:szCs w:val="20"/>
                <w:lang w:val="en-GB" w:bidi="ar-SA"/>
              </w:rPr>
            </w:pPr>
          </w:p>
        </w:tc>
        <w:tc>
          <w:tcPr>
            <w:tcW w:w="879" w:type="dxa"/>
            <w:gridSpan w:val="2"/>
            <w:vAlign w:val="bottom"/>
          </w:tcPr>
          <w:p w14:paraId="0B6F7D1F"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17,309</w:t>
            </w:r>
          </w:p>
        </w:tc>
      </w:tr>
      <w:tr w:rsidR="00DE4E9C" w:rsidRPr="00BD7F26" w14:paraId="40A563FC" w14:textId="77777777" w:rsidTr="00363A89">
        <w:trPr>
          <w:cantSplit/>
          <w:trHeight w:val="252"/>
        </w:trPr>
        <w:tc>
          <w:tcPr>
            <w:tcW w:w="2700" w:type="dxa"/>
            <w:vAlign w:val="bottom"/>
            <w:hideMark/>
          </w:tcPr>
          <w:p w14:paraId="120D2DAD" w14:textId="77777777" w:rsidR="00DE4E9C" w:rsidRPr="00BD7F26" w:rsidRDefault="00DE4E9C" w:rsidP="00DE4E9C">
            <w:pPr>
              <w:spacing w:line="240" w:lineRule="atLeast"/>
              <w:ind w:left="22" w:right="18" w:firstLine="9"/>
              <w:rPr>
                <w:rFonts w:eastAsia="Times New Roman"/>
                <w:sz w:val="20"/>
                <w:szCs w:val="20"/>
              </w:rPr>
            </w:pPr>
            <w:r w:rsidRPr="00BD7F26">
              <w:rPr>
                <w:rFonts w:eastAsia="Times New Roman"/>
                <w:sz w:val="20"/>
                <w:szCs w:val="20"/>
              </w:rPr>
              <w:t>Manufacturing and commercial</w:t>
            </w:r>
          </w:p>
        </w:tc>
        <w:tc>
          <w:tcPr>
            <w:tcW w:w="844" w:type="dxa"/>
            <w:vAlign w:val="bottom"/>
          </w:tcPr>
          <w:p w14:paraId="1E9E12A7" w14:textId="0A21A891"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521,929</w:t>
            </w:r>
          </w:p>
        </w:tc>
        <w:tc>
          <w:tcPr>
            <w:tcW w:w="112" w:type="dxa"/>
            <w:vAlign w:val="bottom"/>
          </w:tcPr>
          <w:p w14:paraId="313E4B1D" w14:textId="77777777" w:rsidR="00DE4E9C" w:rsidRPr="00BD7F26" w:rsidRDefault="00DE4E9C" w:rsidP="00DE4E9C">
            <w:pPr>
              <w:tabs>
                <w:tab w:val="decimal" w:pos="539"/>
                <w:tab w:val="decimal" w:pos="632"/>
              </w:tabs>
              <w:spacing w:line="240" w:lineRule="atLeast"/>
              <w:ind w:left="-105" w:right="-97"/>
              <w:rPr>
                <w:rFonts w:eastAsia="Times New Roman"/>
                <w:sz w:val="20"/>
                <w:szCs w:val="20"/>
              </w:rPr>
            </w:pPr>
          </w:p>
        </w:tc>
        <w:tc>
          <w:tcPr>
            <w:tcW w:w="827" w:type="dxa"/>
            <w:vAlign w:val="bottom"/>
          </w:tcPr>
          <w:p w14:paraId="3DD46516" w14:textId="2776CD10"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47,991</w:t>
            </w:r>
          </w:p>
        </w:tc>
        <w:tc>
          <w:tcPr>
            <w:tcW w:w="102" w:type="dxa"/>
            <w:vAlign w:val="bottom"/>
          </w:tcPr>
          <w:p w14:paraId="1836D6C2" w14:textId="77777777" w:rsidR="00DE4E9C" w:rsidRPr="00BD7F26" w:rsidRDefault="00DE4E9C" w:rsidP="00DE4E9C">
            <w:pPr>
              <w:tabs>
                <w:tab w:val="decimal" w:pos="539"/>
              </w:tabs>
              <w:spacing w:line="240" w:lineRule="atLeast"/>
              <w:ind w:left="-105" w:right="-97"/>
              <w:rPr>
                <w:rFonts w:eastAsia="Times New Roman"/>
                <w:sz w:val="20"/>
                <w:szCs w:val="20"/>
              </w:rPr>
            </w:pPr>
          </w:p>
        </w:tc>
        <w:tc>
          <w:tcPr>
            <w:tcW w:w="762" w:type="dxa"/>
            <w:vAlign w:val="bottom"/>
          </w:tcPr>
          <w:p w14:paraId="0AD99B2F" w14:textId="47CE91CC"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46,963</w:t>
            </w:r>
          </w:p>
        </w:tc>
        <w:tc>
          <w:tcPr>
            <w:tcW w:w="22" w:type="dxa"/>
            <w:vAlign w:val="bottom"/>
          </w:tcPr>
          <w:p w14:paraId="59231138" w14:textId="77777777" w:rsidR="00DE4E9C" w:rsidRPr="00BD7F26" w:rsidRDefault="00DE4E9C" w:rsidP="00DE4E9C">
            <w:pPr>
              <w:tabs>
                <w:tab w:val="decimal" w:pos="539"/>
              </w:tabs>
              <w:spacing w:line="240" w:lineRule="atLeast"/>
              <w:ind w:left="-105" w:right="-97"/>
              <w:rPr>
                <w:rFonts w:eastAsia="Times New Roman"/>
                <w:sz w:val="20"/>
                <w:szCs w:val="20"/>
              </w:rPr>
            </w:pPr>
          </w:p>
        </w:tc>
        <w:tc>
          <w:tcPr>
            <w:tcW w:w="102" w:type="dxa"/>
            <w:vAlign w:val="bottom"/>
          </w:tcPr>
          <w:p w14:paraId="3158858F" w14:textId="77777777" w:rsidR="00DE4E9C" w:rsidRPr="00BD7F26" w:rsidRDefault="00DE4E9C" w:rsidP="00DE4E9C">
            <w:pPr>
              <w:tabs>
                <w:tab w:val="decimal" w:pos="539"/>
              </w:tabs>
              <w:spacing w:line="240" w:lineRule="atLeast"/>
              <w:ind w:left="-105" w:right="-97"/>
              <w:rPr>
                <w:rFonts w:eastAsia="Times New Roman"/>
                <w:sz w:val="20"/>
                <w:szCs w:val="20"/>
              </w:rPr>
            </w:pPr>
          </w:p>
        </w:tc>
        <w:tc>
          <w:tcPr>
            <w:tcW w:w="908" w:type="dxa"/>
            <w:vAlign w:val="bottom"/>
          </w:tcPr>
          <w:p w14:paraId="2C088E3A" w14:textId="47855621"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616,883</w:t>
            </w:r>
          </w:p>
        </w:tc>
        <w:tc>
          <w:tcPr>
            <w:tcW w:w="99" w:type="dxa"/>
            <w:vAlign w:val="bottom"/>
          </w:tcPr>
          <w:p w14:paraId="5F45014A" w14:textId="77777777" w:rsidR="00DE4E9C" w:rsidRPr="00BD7F26" w:rsidRDefault="00DE4E9C" w:rsidP="00DE4E9C">
            <w:pPr>
              <w:tabs>
                <w:tab w:val="decimal" w:pos="539"/>
              </w:tabs>
              <w:snapToGrid w:val="0"/>
              <w:spacing w:line="240" w:lineRule="atLeast"/>
              <w:rPr>
                <w:rFonts w:eastAsia="Times New Roman"/>
                <w:sz w:val="20"/>
                <w:szCs w:val="20"/>
              </w:rPr>
            </w:pPr>
          </w:p>
        </w:tc>
        <w:tc>
          <w:tcPr>
            <w:tcW w:w="22" w:type="dxa"/>
            <w:vAlign w:val="bottom"/>
          </w:tcPr>
          <w:p w14:paraId="754F52E4" w14:textId="77777777" w:rsidR="00DE4E9C" w:rsidRPr="00BD7F26" w:rsidRDefault="00DE4E9C" w:rsidP="00DE4E9C">
            <w:pPr>
              <w:tabs>
                <w:tab w:val="decimal" w:pos="539"/>
              </w:tabs>
              <w:snapToGrid w:val="0"/>
              <w:spacing w:line="240" w:lineRule="atLeast"/>
              <w:rPr>
                <w:rFonts w:eastAsia="Times New Roman"/>
                <w:sz w:val="20"/>
                <w:szCs w:val="20"/>
              </w:rPr>
            </w:pPr>
          </w:p>
        </w:tc>
        <w:tc>
          <w:tcPr>
            <w:tcW w:w="874" w:type="dxa"/>
            <w:vAlign w:val="bottom"/>
          </w:tcPr>
          <w:p w14:paraId="7F2BDAF4"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511,292</w:t>
            </w:r>
          </w:p>
        </w:tc>
        <w:tc>
          <w:tcPr>
            <w:tcW w:w="131" w:type="dxa"/>
            <w:vAlign w:val="bottom"/>
          </w:tcPr>
          <w:p w14:paraId="507BB2A8" w14:textId="77777777" w:rsidR="00DE4E9C" w:rsidRPr="00BD7F26" w:rsidRDefault="00DE4E9C" w:rsidP="00DE4E9C">
            <w:pPr>
              <w:tabs>
                <w:tab w:val="decimal" w:pos="539"/>
                <w:tab w:val="decimal" w:pos="632"/>
              </w:tabs>
              <w:spacing w:line="240" w:lineRule="atLeast"/>
              <w:ind w:left="-105" w:right="-97"/>
              <w:rPr>
                <w:rFonts w:eastAsia="Times New Roman"/>
                <w:sz w:val="20"/>
                <w:szCs w:val="20"/>
                <w:lang w:val="en-GB" w:bidi="ar-SA"/>
              </w:rPr>
            </w:pPr>
          </w:p>
        </w:tc>
        <w:tc>
          <w:tcPr>
            <w:tcW w:w="854" w:type="dxa"/>
            <w:vAlign w:val="bottom"/>
          </w:tcPr>
          <w:p w14:paraId="3481C627" w14:textId="77777777" w:rsidR="00DE4E9C" w:rsidRPr="00BD7F26" w:rsidRDefault="00DE4E9C" w:rsidP="00DE4E9C">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62,699</w:t>
            </w:r>
          </w:p>
        </w:tc>
        <w:tc>
          <w:tcPr>
            <w:tcW w:w="155" w:type="dxa"/>
            <w:vAlign w:val="bottom"/>
          </w:tcPr>
          <w:p w14:paraId="719B87F4" w14:textId="77777777" w:rsidR="00DE4E9C" w:rsidRPr="00BD7F26" w:rsidRDefault="00DE4E9C" w:rsidP="00DE4E9C">
            <w:pPr>
              <w:tabs>
                <w:tab w:val="decimal" w:pos="539"/>
              </w:tabs>
              <w:spacing w:line="240" w:lineRule="atLeast"/>
              <w:ind w:left="-105" w:right="-97"/>
              <w:rPr>
                <w:rFonts w:eastAsia="Times New Roman"/>
                <w:sz w:val="20"/>
                <w:szCs w:val="20"/>
                <w:lang w:val="en-GB" w:bidi="ar-SA"/>
              </w:rPr>
            </w:pPr>
          </w:p>
        </w:tc>
        <w:tc>
          <w:tcPr>
            <w:tcW w:w="814" w:type="dxa"/>
            <w:vAlign w:val="bottom"/>
          </w:tcPr>
          <w:p w14:paraId="76BB87E9" w14:textId="77777777" w:rsidR="00DE4E9C" w:rsidRPr="00BD7F26" w:rsidRDefault="00DE4E9C" w:rsidP="00DE4E9C">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43,577</w:t>
            </w:r>
          </w:p>
        </w:tc>
        <w:tc>
          <w:tcPr>
            <w:tcW w:w="102" w:type="dxa"/>
            <w:vAlign w:val="bottom"/>
          </w:tcPr>
          <w:p w14:paraId="1359E19F" w14:textId="77777777" w:rsidR="00DE4E9C" w:rsidRPr="00BD7F26" w:rsidRDefault="00DE4E9C" w:rsidP="00DE4E9C">
            <w:pPr>
              <w:tabs>
                <w:tab w:val="decimal" w:pos="539"/>
              </w:tabs>
              <w:spacing w:line="240" w:lineRule="atLeast"/>
              <w:ind w:left="-105" w:right="-97"/>
              <w:rPr>
                <w:rFonts w:eastAsia="Times New Roman"/>
                <w:sz w:val="20"/>
                <w:szCs w:val="20"/>
                <w:lang w:val="en-GB" w:bidi="ar-SA"/>
              </w:rPr>
            </w:pPr>
          </w:p>
        </w:tc>
        <w:tc>
          <w:tcPr>
            <w:tcW w:w="30" w:type="dxa"/>
            <w:vAlign w:val="bottom"/>
          </w:tcPr>
          <w:p w14:paraId="7A313A7E" w14:textId="77777777" w:rsidR="00DE4E9C" w:rsidRPr="00BD7F26" w:rsidRDefault="00DE4E9C" w:rsidP="00DE4E9C">
            <w:pPr>
              <w:tabs>
                <w:tab w:val="decimal" w:pos="539"/>
              </w:tabs>
              <w:spacing w:line="240" w:lineRule="atLeast"/>
              <w:ind w:left="-105" w:right="-97"/>
              <w:rPr>
                <w:rFonts w:eastAsia="Times New Roman"/>
                <w:sz w:val="20"/>
                <w:szCs w:val="20"/>
                <w:lang w:val="en-GB" w:bidi="ar-SA"/>
              </w:rPr>
            </w:pPr>
          </w:p>
        </w:tc>
        <w:tc>
          <w:tcPr>
            <w:tcW w:w="879" w:type="dxa"/>
            <w:gridSpan w:val="2"/>
            <w:vAlign w:val="bottom"/>
          </w:tcPr>
          <w:p w14:paraId="4D9DFAA5"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617,568</w:t>
            </w:r>
          </w:p>
        </w:tc>
      </w:tr>
      <w:tr w:rsidR="00DE4E9C" w:rsidRPr="00BD7F26" w14:paraId="7775A299" w14:textId="77777777" w:rsidTr="00363A89">
        <w:trPr>
          <w:cantSplit/>
          <w:trHeight w:val="264"/>
        </w:trPr>
        <w:tc>
          <w:tcPr>
            <w:tcW w:w="2700" w:type="dxa"/>
            <w:vAlign w:val="bottom"/>
            <w:hideMark/>
          </w:tcPr>
          <w:p w14:paraId="23F97E6F" w14:textId="77777777" w:rsidR="00DE4E9C" w:rsidRPr="00BD7F26" w:rsidRDefault="00DE4E9C" w:rsidP="00DE4E9C">
            <w:pPr>
              <w:spacing w:line="240" w:lineRule="atLeast"/>
              <w:ind w:left="22" w:right="18" w:firstLine="9"/>
              <w:rPr>
                <w:rFonts w:eastAsia="Times New Roman"/>
                <w:sz w:val="20"/>
                <w:szCs w:val="20"/>
              </w:rPr>
            </w:pPr>
            <w:r w:rsidRPr="00BD7F26">
              <w:rPr>
                <w:rFonts w:eastAsia="Times New Roman"/>
                <w:sz w:val="20"/>
                <w:szCs w:val="20"/>
              </w:rPr>
              <w:t>Real estate and construction</w:t>
            </w:r>
          </w:p>
        </w:tc>
        <w:tc>
          <w:tcPr>
            <w:tcW w:w="844" w:type="dxa"/>
            <w:vAlign w:val="bottom"/>
          </w:tcPr>
          <w:p w14:paraId="35743188" w14:textId="484C71E1"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152,951</w:t>
            </w:r>
          </w:p>
        </w:tc>
        <w:tc>
          <w:tcPr>
            <w:tcW w:w="112" w:type="dxa"/>
            <w:vAlign w:val="bottom"/>
          </w:tcPr>
          <w:p w14:paraId="459CF3A4" w14:textId="77777777" w:rsidR="00DE4E9C" w:rsidRPr="00BD7F26" w:rsidRDefault="00DE4E9C" w:rsidP="00DE4E9C">
            <w:pPr>
              <w:tabs>
                <w:tab w:val="decimal" w:pos="539"/>
                <w:tab w:val="decimal" w:pos="632"/>
              </w:tabs>
              <w:spacing w:line="240" w:lineRule="atLeast"/>
              <w:ind w:left="-105" w:right="-97"/>
              <w:rPr>
                <w:rFonts w:eastAsia="Times New Roman"/>
                <w:sz w:val="20"/>
                <w:szCs w:val="20"/>
              </w:rPr>
            </w:pPr>
          </w:p>
        </w:tc>
        <w:tc>
          <w:tcPr>
            <w:tcW w:w="827" w:type="dxa"/>
            <w:vAlign w:val="bottom"/>
          </w:tcPr>
          <w:p w14:paraId="313BAE20" w14:textId="13A5A759"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9,100</w:t>
            </w:r>
          </w:p>
        </w:tc>
        <w:tc>
          <w:tcPr>
            <w:tcW w:w="102" w:type="dxa"/>
            <w:vAlign w:val="bottom"/>
          </w:tcPr>
          <w:p w14:paraId="5993C968"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762" w:type="dxa"/>
            <w:vAlign w:val="bottom"/>
          </w:tcPr>
          <w:p w14:paraId="15A27513" w14:textId="5ABC1F9E"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17,239</w:t>
            </w:r>
          </w:p>
        </w:tc>
        <w:tc>
          <w:tcPr>
            <w:tcW w:w="22" w:type="dxa"/>
            <w:vAlign w:val="bottom"/>
          </w:tcPr>
          <w:p w14:paraId="147208A9" w14:textId="77777777" w:rsidR="00DE4E9C" w:rsidRPr="00BD7F26" w:rsidRDefault="00DE4E9C" w:rsidP="00DE4E9C">
            <w:pPr>
              <w:tabs>
                <w:tab w:val="decimal" w:pos="560"/>
                <w:tab w:val="decimal" w:pos="705"/>
              </w:tabs>
              <w:spacing w:line="240" w:lineRule="atLeast"/>
              <w:ind w:left="-105" w:right="-23"/>
              <w:rPr>
                <w:rFonts w:eastAsia="Times New Roman"/>
                <w:sz w:val="20"/>
                <w:szCs w:val="20"/>
              </w:rPr>
            </w:pPr>
          </w:p>
        </w:tc>
        <w:tc>
          <w:tcPr>
            <w:tcW w:w="102" w:type="dxa"/>
            <w:vAlign w:val="bottom"/>
          </w:tcPr>
          <w:p w14:paraId="75C2FC0E"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908" w:type="dxa"/>
            <w:vAlign w:val="bottom"/>
          </w:tcPr>
          <w:p w14:paraId="544C9BEC" w14:textId="6146033B"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179,290</w:t>
            </w:r>
          </w:p>
        </w:tc>
        <w:tc>
          <w:tcPr>
            <w:tcW w:w="99" w:type="dxa"/>
            <w:vAlign w:val="bottom"/>
          </w:tcPr>
          <w:p w14:paraId="1A0689DF"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07E40163"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5115F07B"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155,459</w:t>
            </w:r>
          </w:p>
        </w:tc>
        <w:tc>
          <w:tcPr>
            <w:tcW w:w="131" w:type="dxa"/>
            <w:vAlign w:val="bottom"/>
          </w:tcPr>
          <w:p w14:paraId="51B77D64"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075255F3"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18,059</w:t>
            </w:r>
          </w:p>
        </w:tc>
        <w:tc>
          <w:tcPr>
            <w:tcW w:w="155" w:type="dxa"/>
            <w:vAlign w:val="bottom"/>
          </w:tcPr>
          <w:p w14:paraId="7CB7FEF9"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39BDA366" w14:textId="77777777" w:rsidR="00DE4E9C" w:rsidRPr="00BD7F26" w:rsidRDefault="00DE4E9C" w:rsidP="00DE4E9C">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16,757</w:t>
            </w:r>
          </w:p>
        </w:tc>
        <w:tc>
          <w:tcPr>
            <w:tcW w:w="102" w:type="dxa"/>
            <w:vAlign w:val="bottom"/>
          </w:tcPr>
          <w:p w14:paraId="3B324D28"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13C6CDDA"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4CD3E143"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190,275</w:t>
            </w:r>
          </w:p>
        </w:tc>
      </w:tr>
      <w:tr w:rsidR="00DE4E9C" w:rsidRPr="00BD7F26" w14:paraId="27133FDE" w14:textId="77777777" w:rsidTr="00363A89">
        <w:trPr>
          <w:cantSplit/>
          <w:trHeight w:val="252"/>
        </w:trPr>
        <w:tc>
          <w:tcPr>
            <w:tcW w:w="2700" w:type="dxa"/>
            <w:vAlign w:val="bottom"/>
            <w:hideMark/>
          </w:tcPr>
          <w:p w14:paraId="76EBD0EC" w14:textId="77777777" w:rsidR="00DE4E9C" w:rsidRPr="00BD7F26" w:rsidRDefault="00DE4E9C" w:rsidP="00DE4E9C">
            <w:pPr>
              <w:spacing w:line="240" w:lineRule="atLeast"/>
              <w:ind w:left="22" w:right="18" w:firstLine="9"/>
              <w:rPr>
                <w:rFonts w:eastAsia="Times New Roman"/>
                <w:sz w:val="20"/>
                <w:szCs w:val="20"/>
              </w:rPr>
            </w:pPr>
            <w:r w:rsidRPr="00BD7F26">
              <w:rPr>
                <w:rFonts w:eastAsia="Times New Roman"/>
                <w:sz w:val="20"/>
                <w:szCs w:val="20"/>
              </w:rPr>
              <w:t>Utilities and services</w:t>
            </w:r>
          </w:p>
        </w:tc>
        <w:tc>
          <w:tcPr>
            <w:tcW w:w="844" w:type="dxa"/>
            <w:vAlign w:val="bottom"/>
          </w:tcPr>
          <w:p w14:paraId="4FBAEBFD" w14:textId="37B9AF36"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349,349</w:t>
            </w:r>
          </w:p>
        </w:tc>
        <w:tc>
          <w:tcPr>
            <w:tcW w:w="112" w:type="dxa"/>
            <w:vAlign w:val="bottom"/>
          </w:tcPr>
          <w:p w14:paraId="50FC254C" w14:textId="77777777" w:rsidR="00DE4E9C" w:rsidRPr="00BD7F26" w:rsidRDefault="00DE4E9C" w:rsidP="00DE4E9C">
            <w:pPr>
              <w:tabs>
                <w:tab w:val="decimal" w:pos="539"/>
                <w:tab w:val="decimal" w:pos="632"/>
              </w:tabs>
              <w:spacing w:line="240" w:lineRule="atLeast"/>
              <w:ind w:left="-105" w:right="-97"/>
              <w:rPr>
                <w:rFonts w:eastAsia="Times New Roman"/>
                <w:sz w:val="20"/>
                <w:szCs w:val="20"/>
              </w:rPr>
            </w:pPr>
          </w:p>
        </w:tc>
        <w:tc>
          <w:tcPr>
            <w:tcW w:w="827" w:type="dxa"/>
            <w:vAlign w:val="bottom"/>
          </w:tcPr>
          <w:p w14:paraId="742FAD06" w14:textId="5511AE37"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43,081</w:t>
            </w:r>
          </w:p>
        </w:tc>
        <w:tc>
          <w:tcPr>
            <w:tcW w:w="102" w:type="dxa"/>
            <w:vAlign w:val="bottom"/>
          </w:tcPr>
          <w:p w14:paraId="640DA5E8"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762" w:type="dxa"/>
            <w:vAlign w:val="bottom"/>
          </w:tcPr>
          <w:p w14:paraId="7AA29051" w14:textId="7E15C870"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12,558</w:t>
            </w:r>
          </w:p>
        </w:tc>
        <w:tc>
          <w:tcPr>
            <w:tcW w:w="22" w:type="dxa"/>
            <w:vAlign w:val="bottom"/>
          </w:tcPr>
          <w:p w14:paraId="498767DD" w14:textId="77777777" w:rsidR="00DE4E9C" w:rsidRPr="00BD7F26" w:rsidRDefault="00DE4E9C" w:rsidP="00DE4E9C">
            <w:pPr>
              <w:tabs>
                <w:tab w:val="decimal" w:pos="560"/>
                <w:tab w:val="decimal" w:pos="705"/>
              </w:tabs>
              <w:spacing w:line="240" w:lineRule="atLeast"/>
              <w:ind w:left="-105" w:right="-23"/>
              <w:rPr>
                <w:rFonts w:eastAsia="Times New Roman"/>
                <w:sz w:val="20"/>
                <w:szCs w:val="20"/>
              </w:rPr>
            </w:pPr>
          </w:p>
        </w:tc>
        <w:tc>
          <w:tcPr>
            <w:tcW w:w="102" w:type="dxa"/>
            <w:vAlign w:val="bottom"/>
          </w:tcPr>
          <w:p w14:paraId="6AA86D9D"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908" w:type="dxa"/>
            <w:vAlign w:val="bottom"/>
          </w:tcPr>
          <w:p w14:paraId="5A820231" w14:textId="55F6E711"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404,988</w:t>
            </w:r>
          </w:p>
        </w:tc>
        <w:tc>
          <w:tcPr>
            <w:tcW w:w="99" w:type="dxa"/>
            <w:vAlign w:val="bottom"/>
          </w:tcPr>
          <w:p w14:paraId="489AE9B1"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7A04079C"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07A4E37C"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352,203</w:t>
            </w:r>
          </w:p>
        </w:tc>
        <w:tc>
          <w:tcPr>
            <w:tcW w:w="131" w:type="dxa"/>
            <w:vAlign w:val="bottom"/>
          </w:tcPr>
          <w:p w14:paraId="5BB7D09B"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35CAABDE"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23,182</w:t>
            </w:r>
          </w:p>
        </w:tc>
        <w:tc>
          <w:tcPr>
            <w:tcW w:w="155" w:type="dxa"/>
            <w:vAlign w:val="bottom"/>
          </w:tcPr>
          <w:p w14:paraId="3B302A28"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41CE1773" w14:textId="77777777" w:rsidR="00DE4E9C" w:rsidRPr="00BD7F26" w:rsidRDefault="00DE4E9C" w:rsidP="00DE4E9C">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11,171</w:t>
            </w:r>
          </w:p>
        </w:tc>
        <w:tc>
          <w:tcPr>
            <w:tcW w:w="102" w:type="dxa"/>
            <w:vAlign w:val="bottom"/>
          </w:tcPr>
          <w:p w14:paraId="1A66653B"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654642BA"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537ABF8C"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386,556</w:t>
            </w:r>
          </w:p>
        </w:tc>
      </w:tr>
      <w:tr w:rsidR="00DE4E9C" w:rsidRPr="00BD7F26" w14:paraId="5FD5F35A" w14:textId="77777777" w:rsidTr="00363A89">
        <w:trPr>
          <w:cantSplit/>
          <w:trHeight w:val="264"/>
        </w:trPr>
        <w:tc>
          <w:tcPr>
            <w:tcW w:w="2700" w:type="dxa"/>
            <w:vAlign w:val="bottom"/>
            <w:hideMark/>
          </w:tcPr>
          <w:p w14:paraId="2885F19B" w14:textId="77777777" w:rsidR="00DE4E9C" w:rsidRPr="00BD7F26" w:rsidRDefault="00DE4E9C" w:rsidP="00DE4E9C">
            <w:pPr>
              <w:spacing w:line="240" w:lineRule="atLeast"/>
              <w:ind w:left="22" w:right="18" w:firstLine="9"/>
              <w:rPr>
                <w:rFonts w:eastAsia="Times New Roman"/>
                <w:sz w:val="20"/>
                <w:szCs w:val="20"/>
              </w:rPr>
            </w:pPr>
            <w:r w:rsidRPr="00BD7F26">
              <w:rPr>
                <w:rFonts w:eastAsia="Times New Roman"/>
                <w:sz w:val="20"/>
                <w:szCs w:val="20"/>
              </w:rPr>
              <w:t>Housing loans</w:t>
            </w:r>
          </w:p>
        </w:tc>
        <w:tc>
          <w:tcPr>
            <w:tcW w:w="844" w:type="dxa"/>
            <w:vAlign w:val="bottom"/>
          </w:tcPr>
          <w:p w14:paraId="35928580" w14:textId="698388BA"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523,508</w:t>
            </w:r>
          </w:p>
        </w:tc>
        <w:tc>
          <w:tcPr>
            <w:tcW w:w="112" w:type="dxa"/>
            <w:vAlign w:val="bottom"/>
          </w:tcPr>
          <w:p w14:paraId="51185032" w14:textId="77777777" w:rsidR="00DE4E9C" w:rsidRPr="00BD7F26" w:rsidRDefault="00DE4E9C" w:rsidP="00DE4E9C">
            <w:pPr>
              <w:tabs>
                <w:tab w:val="decimal" w:pos="539"/>
                <w:tab w:val="decimal" w:pos="632"/>
              </w:tabs>
              <w:spacing w:line="240" w:lineRule="atLeast"/>
              <w:ind w:left="-105" w:right="-97"/>
              <w:rPr>
                <w:rFonts w:eastAsia="Times New Roman"/>
                <w:sz w:val="20"/>
                <w:szCs w:val="20"/>
              </w:rPr>
            </w:pPr>
          </w:p>
        </w:tc>
        <w:tc>
          <w:tcPr>
            <w:tcW w:w="827" w:type="dxa"/>
            <w:vAlign w:val="bottom"/>
          </w:tcPr>
          <w:p w14:paraId="2CC9800E" w14:textId="22554641"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35,557</w:t>
            </w:r>
          </w:p>
        </w:tc>
        <w:tc>
          <w:tcPr>
            <w:tcW w:w="102" w:type="dxa"/>
            <w:vAlign w:val="bottom"/>
          </w:tcPr>
          <w:p w14:paraId="49427685"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762" w:type="dxa"/>
            <w:vAlign w:val="bottom"/>
          </w:tcPr>
          <w:p w14:paraId="15C9B991" w14:textId="24B75AF0"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14,442</w:t>
            </w:r>
          </w:p>
        </w:tc>
        <w:tc>
          <w:tcPr>
            <w:tcW w:w="22" w:type="dxa"/>
            <w:vAlign w:val="bottom"/>
          </w:tcPr>
          <w:p w14:paraId="76E09CB4" w14:textId="77777777" w:rsidR="00DE4E9C" w:rsidRPr="00BD7F26" w:rsidRDefault="00DE4E9C" w:rsidP="00DE4E9C">
            <w:pPr>
              <w:tabs>
                <w:tab w:val="decimal" w:pos="560"/>
                <w:tab w:val="decimal" w:pos="705"/>
              </w:tabs>
              <w:spacing w:line="240" w:lineRule="atLeast"/>
              <w:ind w:left="-105" w:right="-23"/>
              <w:rPr>
                <w:rFonts w:eastAsia="Times New Roman"/>
                <w:sz w:val="20"/>
                <w:szCs w:val="20"/>
              </w:rPr>
            </w:pPr>
          </w:p>
        </w:tc>
        <w:tc>
          <w:tcPr>
            <w:tcW w:w="102" w:type="dxa"/>
            <w:vAlign w:val="bottom"/>
          </w:tcPr>
          <w:p w14:paraId="21E8ABF7"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908" w:type="dxa"/>
            <w:vAlign w:val="bottom"/>
          </w:tcPr>
          <w:p w14:paraId="7619DEE5" w14:textId="7C0B61F2"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573,507</w:t>
            </w:r>
          </w:p>
        </w:tc>
        <w:tc>
          <w:tcPr>
            <w:tcW w:w="99" w:type="dxa"/>
            <w:vAlign w:val="bottom"/>
          </w:tcPr>
          <w:p w14:paraId="5988F1EC"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75B5D8F3"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5C50E9E5"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494,464</w:t>
            </w:r>
          </w:p>
        </w:tc>
        <w:tc>
          <w:tcPr>
            <w:tcW w:w="131" w:type="dxa"/>
            <w:vAlign w:val="bottom"/>
          </w:tcPr>
          <w:p w14:paraId="2729EDB4"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0E90E15E"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46,925</w:t>
            </w:r>
          </w:p>
        </w:tc>
        <w:tc>
          <w:tcPr>
            <w:tcW w:w="155" w:type="dxa"/>
            <w:vAlign w:val="bottom"/>
          </w:tcPr>
          <w:p w14:paraId="672297DB"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35289C0E" w14:textId="77777777" w:rsidR="00DE4E9C" w:rsidRPr="00BD7F26" w:rsidRDefault="00DE4E9C" w:rsidP="00DE4E9C">
            <w:pPr>
              <w:tabs>
                <w:tab w:val="decimal" w:pos="551"/>
              </w:tabs>
              <w:spacing w:line="240" w:lineRule="atLeast"/>
              <w:ind w:left="-720" w:right="72"/>
              <w:jc w:val="right"/>
              <w:rPr>
                <w:rFonts w:eastAsia="Times New Roman"/>
                <w:sz w:val="20"/>
                <w:szCs w:val="20"/>
                <w:cs/>
                <w:lang w:val="en-GB"/>
              </w:rPr>
            </w:pPr>
            <w:r w:rsidRPr="00BD7F26">
              <w:rPr>
                <w:rFonts w:eastAsia="Times New Roman"/>
                <w:sz w:val="20"/>
                <w:szCs w:val="20"/>
                <w:lang w:val="en-GB" w:bidi="ar-SA"/>
              </w:rPr>
              <w:t>15,793</w:t>
            </w:r>
          </w:p>
        </w:tc>
        <w:tc>
          <w:tcPr>
            <w:tcW w:w="102" w:type="dxa"/>
            <w:vAlign w:val="bottom"/>
          </w:tcPr>
          <w:p w14:paraId="71F78359"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3F76EB5D"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50301657"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557,182</w:t>
            </w:r>
          </w:p>
        </w:tc>
      </w:tr>
      <w:tr w:rsidR="00DE4E9C" w:rsidRPr="00BD7F26" w14:paraId="67B80427" w14:textId="77777777" w:rsidTr="00363A89">
        <w:trPr>
          <w:cantSplit/>
          <w:trHeight w:val="264"/>
        </w:trPr>
        <w:tc>
          <w:tcPr>
            <w:tcW w:w="2700" w:type="dxa"/>
            <w:vAlign w:val="bottom"/>
            <w:hideMark/>
          </w:tcPr>
          <w:p w14:paraId="2DE5A52E" w14:textId="77777777" w:rsidR="00DE4E9C" w:rsidRPr="00BD7F26" w:rsidRDefault="00DE4E9C" w:rsidP="00DE4E9C">
            <w:pPr>
              <w:spacing w:line="240" w:lineRule="atLeast"/>
              <w:ind w:left="22" w:right="18" w:firstLine="9"/>
              <w:rPr>
                <w:rFonts w:eastAsia="Times New Roman"/>
                <w:sz w:val="20"/>
                <w:szCs w:val="20"/>
              </w:rPr>
            </w:pPr>
            <w:r w:rsidRPr="00BD7F26">
              <w:rPr>
                <w:rFonts w:eastAsia="Times New Roman"/>
                <w:sz w:val="20"/>
                <w:szCs w:val="20"/>
              </w:rPr>
              <w:t>Others</w:t>
            </w:r>
          </w:p>
        </w:tc>
        <w:tc>
          <w:tcPr>
            <w:tcW w:w="844" w:type="dxa"/>
            <w:tcBorders>
              <w:top w:val="nil"/>
              <w:left w:val="nil"/>
              <w:bottom w:val="single" w:sz="4" w:space="0" w:color="000000"/>
              <w:right w:val="nil"/>
            </w:tcBorders>
            <w:vAlign w:val="bottom"/>
          </w:tcPr>
          <w:p w14:paraId="5DFE9540" w14:textId="762126CD" w:rsidR="00DE4E9C" w:rsidRPr="00BD7F26" w:rsidRDefault="001923B5"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411,402</w:t>
            </w:r>
          </w:p>
        </w:tc>
        <w:tc>
          <w:tcPr>
            <w:tcW w:w="112" w:type="dxa"/>
            <w:vAlign w:val="bottom"/>
          </w:tcPr>
          <w:p w14:paraId="0AB0934B" w14:textId="77777777" w:rsidR="00DE4E9C" w:rsidRPr="00BD7F26" w:rsidRDefault="00DE4E9C" w:rsidP="00DE4E9C">
            <w:pPr>
              <w:tabs>
                <w:tab w:val="decimal" w:pos="539"/>
                <w:tab w:val="decimal" w:pos="632"/>
              </w:tabs>
              <w:spacing w:line="240" w:lineRule="atLeast"/>
              <w:ind w:left="-105" w:right="-97"/>
              <w:rPr>
                <w:rFonts w:eastAsia="Times New Roman"/>
                <w:sz w:val="20"/>
                <w:szCs w:val="20"/>
              </w:rPr>
            </w:pPr>
          </w:p>
        </w:tc>
        <w:tc>
          <w:tcPr>
            <w:tcW w:w="827" w:type="dxa"/>
            <w:tcBorders>
              <w:top w:val="nil"/>
              <w:left w:val="nil"/>
              <w:bottom w:val="single" w:sz="4" w:space="0" w:color="000000"/>
              <w:right w:val="nil"/>
            </w:tcBorders>
            <w:vAlign w:val="bottom"/>
          </w:tcPr>
          <w:p w14:paraId="330F4BF6" w14:textId="3C74F006" w:rsidR="00DE4E9C" w:rsidRPr="00BD7F26" w:rsidRDefault="001923B5" w:rsidP="00DE4E9C">
            <w:pPr>
              <w:tabs>
                <w:tab w:val="decimal" w:pos="662"/>
              </w:tabs>
              <w:spacing w:line="240" w:lineRule="atLeast"/>
              <w:ind w:left="-720" w:right="72"/>
              <w:jc w:val="right"/>
              <w:rPr>
                <w:rFonts w:eastAsia="Times New Roman"/>
                <w:sz w:val="20"/>
                <w:szCs w:val="20"/>
                <w:cs/>
                <w:lang w:val="en-GB"/>
              </w:rPr>
            </w:pPr>
            <w:r>
              <w:rPr>
                <w:rFonts w:eastAsia="Times New Roman"/>
                <w:sz w:val="20"/>
                <w:szCs w:val="20"/>
                <w:lang w:val="en-GB"/>
              </w:rPr>
              <w:t>59,694</w:t>
            </w:r>
          </w:p>
        </w:tc>
        <w:tc>
          <w:tcPr>
            <w:tcW w:w="102" w:type="dxa"/>
            <w:vAlign w:val="bottom"/>
          </w:tcPr>
          <w:p w14:paraId="6CE1DA2E"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762" w:type="dxa"/>
            <w:tcBorders>
              <w:top w:val="nil"/>
              <w:left w:val="nil"/>
              <w:bottom w:val="single" w:sz="4" w:space="0" w:color="000000"/>
              <w:right w:val="nil"/>
            </w:tcBorders>
            <w:vAlign w:val="bottom"/>
          </w:tcPr>
          <w:p w14:paraId="2F7C114C" w14:textId="2928728B"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10,923</w:t>
            </w:r>
          </w:p>
        </w:tc>
        <w:tc>
          <w:tcPr>
            <w:tcW w:w="22" w:type="dxa"/>
            <w:vAlign w:val="bottom"/>
          </w:tcPr>
          <w:p w14:paraId="45B04A61" w14:textId="77777777" w:rsidR="00DE4E9C" w:rsidRPr="00BD7F26" w:rsidRDefault="00DE4E9C" w:rsidP="00DE4E9C">
            <w:pPr>
              <w:tabs>
                <w:tab w:val="decimal" w:pos="560"/>
                <w:tab w:val="decimal" w:pos="705"/>
              </w:tabs>
              <w:spacing w:line="240" w:lineRule="atLeast"/>
              <w:ind w:left="-105" w:right="-23"/>
              <w:rPr>
                <w:rFonts w:eastAsia="Times New Roman"/>
                <w:sz w:val="20"/>
                <w:szCs w:val="20"/>
              </w:rPr>
            </w:pPr>
          </w:p>
        </w:tc>
        <w:tc>
          <w:tcPr>
            <w:tcW w:w="102" w:type="dxa"/>
            <w:vAlign w:val="bottom"/>
          </w:tcPr>
          <w:p w14:paraId="172246CE" w14:textId="77777777" w:rsidR="00DE4E9C" w:rsidRPr="00BD7F26" w:rsidRDefault="00DE4E9C" w:rsidP="00DE4E9C">
            <w:pPr>
              <w:tabs>
                <w:tab w:val="decimal" w:pos="539"/>
                <w:tab w:val="decimal" w:pos="705"/>
              </w:tabs>
              <w:spacing w:line="240" w:lineRule="atLeast"/>
              <w:ind w:left="-105" w:right="-97"/>
              <w:rPr>
                <w:rFonts w:eastAsia="Times New Roman"/>
                <w:sz w:val="20"/>
                <w:szCs w:val="20"/>
              </w:rPr>
            </w:pPr>
          </w:p>
        </w:tc>
        <w:tc>
          <w:tcPr>
            <w:tcW w:w="908" w:type="dxa"/>
            <w:tcBorders>
              <w:top w:val="nil"/>
              <w:left w:val="nil"/>
              <w:bottom w:val="single" w:sz="4" w:space="0" w:color="000000"/>
              <w:right w:val="nil"/>
            </w:tcBorders>
            <w:vAlign w:val="bottom"/>
          </w:tcPr>
          <w:p w14:paraId="1902FEF7" w14:textId="5BB97AE5" w:rsidR="00DE4E9C" w:rsidRPr="00BD7F26" w:rsidRDefault="00E07A91" w:rsidP="00DE4E9C">
            <w:pPr>
              <w:tabs>
                <w:tab w:val="decimal" w:pos="662"/>
              </w:tabs>
              <w:spacing w:line="240" w:lineRule="atLeast"/>
              <w:ind w:left="-720" w:right="72"/>
              <w:jc w:val="right"/>
              <w:rPr>
                <w:rFonts w:eastAsia="Times New Roman"/>
                <w:sz w:val="20"/>
                <w:szCs w:val="20"/>
                <w:lang w:val="en-GB" w:bidi="ar-SA"/>
              </w:rPr>
            </w:pPr>
            <w:r>
              <w:rPr>
                <w:rFonts w:eastAsia="Times New Roman"/>
                <w:sz w:val="20"/>
                <w:szCs w:val="20"/>
                <w:lang w:val="en-GB" w:bidi="ar-SA"/>
              </w:rPr>
              <w:t>482,019</w:t>
            </w:r>
          </w:p>
        </w:tc>
        <w:tc>
          <w:tcPr>
            <w:tcW w:w="99" w:type="dxa"/>
            <w:vAlign w:val="bottom"/>
          </w:tcPr>
          <w:p w14:paraId="22FC1110"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3B2769A8" w14:textId="77777777" w:rsidR="00DE4E9C" w:rsidRPr="00BD7F26" w:rsidRDefault="00DE4E9C" w:rsidP="00DE4E9C">
            <w:pPr>
              <w:tabs>
                <w:tab w:val="decimal" w:pos="539"/>
                <w:tab w:val="decimal" w:pos="689"/>
              </w:tabs>
              <w:snapToGrid w:val="0"/>
              <w:spacing w:line="240" w:lineRule="atLeast"/>
              <w:ind w:left="-105" w:right="-97"/>
              <w:rPr>
                <w:rFonts w:eastAsia="Times New Roman"/>
                <w:sz w:val="20"/>
                <w:szCs w:val="20"/>
              </w:rPr>
            </w:pPr>
          </w:p>
        </w:tc>
        <w:tc>
          <w:tcPr>
            <w:tcW w:w="874" w:type="dxa"/>
            <w:tcBorders>
              <w:top w:val="nil"/>
              <w:left w:val="nil"/>
              <w:bottom w:val="single" w:sz="4" w:space="0" w:color="000000"/>
              <w:right w:val="nil"/>
            </w:tcBorders>
            <w:vAlign w:val="bottom"/>
          </w:tcPr>
          <w:p w14:paraId="720D1983"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428,335</w:t>
            </w:r>
          </w:p>
        </w:tc>
        <w:tc>
          <w:tcPr>
            <w:tcW w:w="131" w:type="dxa"/>
            <w:vAlign w:val="bottom"/>
          </w:tcPr>
          <w:p w14:paraId="7B989B5D"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tcBorders>
              <w:top w:val="nil"/>
              <w:left w:val="nil"/>
              <w:bottom w:val="single" w:sz="4" w:space="0" w:color="000000"/>
              <w:right w:val="nil"/>
            </w:tcBorders>
            <w:vAlign w:val="bottom"/>
          </w:tcPr>
          <w:p w14:paraId="288D4AD4"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43,123</w:t>
            </w:r>
          </w:p>
        </w:tc>
        <w:tc>
          <w:tcPr>
            <w:tcW w:w="155" w:type="dxa"/>
            <w:vAlign w:val="bottom"/>
          </w:tcPr>
          <w:p w14:paraId="4F7C6D39"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tcBorders>
              <w:top w:val="nil"/>
              <w:left w:val="nil"/>
              <w:bottom w:val="single" w:sz="4" w:space="0" w:color="000000"/>
              <w:right w:val="nil"/>
            </w:tcBorders>
            <w:vAlign w:val="bottom"/>
          </w:tcPr>
          <w:p w14:paraId="7377051C" w14:textId="77777777" w:rsidR="00DE4E9C" w:rsidRPr="00BD7F26" w:rsidRDefault="00DE4E9C" w:rsidP="00DE4E9C">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9,580</w:t>
            </w:r>
          </w:p>
        </w:tc>
        <w:tc>
          <w:tcPr>
            <w:tcW w:w="102" w:type="dxa"/>
            <w:vAlign w:val="bottom"/>
          </w:tcPr>
          <w:p w14:paraId="380C0878"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40ADC2D4"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tcBorders>
              <w:top w:val="nil"/>
              <w:left w:val="nil"/>
              <w:bottom w:val="single" w:sz="4" w:space="0" w:color="000000"/>
              <w:right w:val="nil"/>
            </w:tcBorders>
            <w:vAlign w:val="bottom"/>
          </w:tcPr>
          <w:p w14:paraId="651813AF" w14:textId="77777777" w:rsidR="00DE4E9C" w:rsidRPr="00BD7F26" w:rsidRDefault="00DE4E9C" w:rsidP="00DE4E9C">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481,038</w:t>
            </w:r>
          </w:p>
        </w:tc>
      </w:tr>
      <w:tr w:rsidR="00DE4E9C" w:rsidRPr="00BD7F26" w14:paraId="21141704" w14:textId="77777777" w:rsidTr="00363A89">
        <w:trPr>
          <w:cantSplit/>
          <w:trHeight w:val="252"/>
        </w:trPr>
        <w:tc>
          <w:tcPr>
            <w:tcW w:w="2700" w:type="dxa"/>
            <w:vAlign w:val="bottom"/>
            <w:hideMark/>
          </w:tcPr>
          <w:p w14:paraId="1984355F" w14:textId="77777777" w:rsidR="00DE4E9C" w:rsidRPr="00BD7F26" w:rsidRDefault="00DE4E9C" w:rsidP="00DE4E9C">
            <w:pPr>
              <w:spacing w:line="240" w:lineRule="atLeast"/>
              <w:ind w:left="22" w:right="18" w:firstLine="9"/>
              <w:rPr>
                <w:rFonts w:eastAsia="Times New Roman"/>
                <w:b/>
                <w:bCs/>
                <w:sz w:val="20"/>
                <w:szCs w:val="20"/>
                <w:cs/>
              </w:rPr>
            </w:pPr>
            <w:r w:rsidRPr="00BD7F26">
              <w:rPr>
                <w:rFonts w:eastAsia="Times New Roman"/>
                <w:b/>
                <w:bCs/>
                <w:sz w:val="20"/>
                <w:szCs w:val="20"/>
              </w:rPr>
              <w:t xml:space="preserve">Total </w:t>
            </w:r>
            <w:r w:rsidRPr="00BD7F26">
              <w:rPr>
                <w:rFonts w:eastAsia="Times New Roman"/>
                <w:sz w:val="20"/>
                <w:szCs w:val="20"/>
                <w:vertAlign w:val="superscript"/>
                <w:cs/>
              </w:rPr>
              <w:t>*</w:t>
            </w:r>
          </w:p>
        </w:tc>
        <w:tc>
          <w:tcPr>
            <w:tcW w:w="844" w:type="dxa"/>
            <w:tcBorders>
              <w:top w:val="single" w:sz="4" w:space="0" w:color="000000"/>
              <w:left w:val="nil"/>
              <w:bottom w:val="double" w:sz="4" w:space="0" w:color="000000"/>
              <w:right w:val="nil"/>
            </w:tcBorders>
            <w:vAlign w:val="bottom"/>
          </w:tcPr>
          <w:p w14:paraId="000031E4" w14:textId="09A71599" w:rsidR="00DE4E9C" w:rsidRPr="00BD7F26" w:rsidRDefault="001923B5" w:rsidP="00DE4E9C">
            <w:pPr>
              <w:tabs>
                <w:tab w:val="decimal" w:pos="662"/>
              </w:tabs>
              <w:spacing w:line="240" w:lineRule="atLeast"/>
              <w:ind w:left="-720" w:right="72"/>
              <w:jc w:val="right"/>
              <w:rPr>
                <w:rFonts w:eastAsia="Times New Roman"/>
                <w:b/>
                <w:bCs/>
                <w:sz w:val="20"/>
                <w:szCs w:val="20"/>
                <w:lang w:val="en-GB" w:bidi="ar-SA"/>
              </w:rPr>
            </w:pPr>
            <w:r>
              <w:rPr>
                <w:rFonts w:eastAsia="Times New Roman"/>
                <w:b/>
                <w:bCs/>
                <w:sz w:val="20"/>
                <w:szCs w:val="20"/>
                <w:lang w:val="en-GB" w:bidi="ar-SA"/>
              </w:rPr>
              <w:t>1,970,676</w:t>
            </w:r>
          </w:p>
        </w:tc>
        <w:tc>
          <w:tcPr>
            <w:tcW w:w="112" w:type="dxa"/>
            <w:vAlign w:val="bottom"/>
          </w:tcPr>
          <w:p w14:paraId="2286AA08" w14:textId="77777777" w:rsidR="00DE4E9C" w:rsidRPr="00BD7F26" w:rsidRDefault="00DE4E9C" w:rsidP="00DE4E9C">
            <w:pPr>
              <w:tabs>
                <w:tab w:val="decimal" w:pos="539"/>
                <w:tab w:val="decimal" w:pos="632"/>
              </w:tabs>
              <w:spacing w:line="240" w:lineRule="atLeast"/>
              <w:ind w:left="-105" w:right="-97"/>
              <w:rPr>
                <w:rFonts w:eastAsia="Times New Roman"/>
                <w:b/>
                <w:bCs/>
                <w:sz w:val="20"/>
                <w:szCs w:val="20"/>
              </w:rPr>
            </w:pPr>
          </w:p>
        </w:tc>
        <w:tc>
          <w:tcPr>
            <w:tcW w:w="827" w:type="dxa"/>
            <w:tcBorders>
              <w:top w:val="single" w:sz="4" w:space="0" w:color="000000"/>
              <w:left w:val="nil"/>
              <w:bottom w:val="double" w:sz="4" w:space="0" w:color="000000"/>
              <w:right w:val="nil"/>
            </w:tcBorders>
            <w:vAlign w:val="bottom"/>
          </w:tcPr>
          <w:p w14:paraId="2335C336" w14:textId="6D28E9CC" w:rsidR="00DE4E9C" w:rsidRPr="00BD7F26" w:rsidRDefault="001923B5" w:rsidP="00DE4E9C">
            <w:pPr>
              <w:tabs>
                <w:tab w:val="decimal" w:pos="662"/>
              </w:tabs>
              <w:spacing w:line="240" w:lineRule="atLeast"/>
              <w:ind w:left="-720" w:right="72"/>
              <w:jc w:val="right"/>
              <w:rPr>
                <w:rFonts w:eastAsia="Times New Roman"/>
                <w:b/>
                <w:bCs/>
                <w:sz w:val="20"/>
                <w:szCs w:val="20"/>
                <w:lang w:val="en-GB" w:bidi="ar-SA"/>
              </w:rPr>
            </w:pPr>
            <w:r>
              <w:rPr>
                <w:rFonts w:eastAsia="Times New Roman"/>
                <w:b/>
                <w:bCs/>
                <w:sz w:val="20"/>
                <w:szCs w:val="20"/>
                <w:lang w:val="en-GB" w:bidi="ar-SA"/>
              </w:rPr>
              <w:t>196,462</w:t>
            </w:r>
          </w:p>
        </w:tc>
        <w:tc>
          <w:tcPr>
            <w:tcW w:w="102" w:type="dxa"/>
            <w:vAlign w:val="bottom"/>
          </w:tcPr>
          <w:p w14:paraId="608EA8C3" w14:textId="77777777" w:rsidR="00DE4E9C" w:rsidRPr="00BD7F26" w:rsidRDefault="00DE4E9C" w:rsidP="00DE4E9C">
            <w:pPr>
              <w:tabs>
                <w:tab w:val="decimal" w:pos="539"/>
                <w:tab w:val="decimal" w:pos="705"/>
              </w:tabs>
              <w:spacing w:line="240" w:lineRule="atLeast"/>
              <w:ind w:left="-105" w:right="-97"/>
              <w:rPr>
                <w:rFonts w:eastAsia="Times New Roman"/>
                <w:b/>
                <w:bCs/>
                <w:sz w:val="20"/>
                <w:szCs w:val="20"/>
              </w:rPr>
            </w:pPr>
          </w:p>
        </w:tc>
        <w:tc>
          <w:tcPr>
            <w:tcW w:w="762" w:type="dxa"/>
            <w:tcBorders>
              <w:top w:val="single" w:sz="4" w:space="0" w:color="000000"/>
              <w:left w:val="nil"/>
              <w:bottom w:val="double" w:sz="4" w:space="0" w:color="000000"/>
              <w:right w:val="nil"/>
            </w:tcBorders>
            <w:vAlign w:val="bottom"/>
          </w:tcPr>
          <w:p w14:paraId="5BED18E1" w14:textId="0FBF11AB" w:rsidR="00DE4E9C" w:rsidRPr="00BD7F26" w:rsidRDefault="00E07A91" w:rsidP="00DE4E9C">
            <w:pPr>
              <w:tabs>
                <w:tab w:val="decimal" w:pos="662"/>
              </w:tabs>
              <w:spacing w:line="240" w:lineRule="atLeast"/>
              <w:ind w:left="-720" w:right="72"/>
              <w:jc w:val="right"/>
              <w:rPr>
                <w:rFonts w:eastAsia="Times New Roman"/>
                <w:b/>
                <w:bCs/>
                <w:sz w:val="20"/>
                <w:szCs w:val="20"/>
                <w:lang w:val="en-GB" w:bidi="ar-SA"/>
              </w:rPr>
            </w:pPr>
            <w:r>
              <w:rPr>
                <w:rFonts w:eastAsia="Times New Roman"/>
                <w:b/>
                <w:bCs/>
                <w:sz w:val="20"/>
                <w:szCs w:val="20"/>
                <w:lang w:val="en-GB" w:bidi="ar-SA"/>
              </w:rPr>
              <w:t>105,962</w:t>
            </w:r>
          </w:p>
        </w:tc>
        <w:tc>
          <w:tcPr>
            <w:tcW w:w="22" w:type="dxa"/>
            <w:vAlign w:val="bottom"/>
          </w:tcPr>
          <w:p w14:paraId="31E059FD" w14:textId="77777777" w:rsidR="00DE4E9C" w:rsidRPr="00BD7F26" w:rsidRDefault="00DE4E9C" w:rsidP="00DE4E9C">
            <w:pPr>
              <w:tabs>
                <w:tab w:val="decimal" w:pos="560"/>
                <w:tab w:val="decimal" w:pos="705"/>
              </w:tabs>
              <w:spacing w:line="240" w:lineRule="atLeast"/>
              <w:ind w:left="-105" w:right="-23"/>
              <w:rPr>
                <w:rFonts w:eastAsia="Times New Roman"/>
                <w:b/>
                <w:bCs/>
                <w:sz w:val="20"/>
                <w:szCs w:val="20"/>
              </w:rPr>
            </w:pPr>
          </w:p>
        </w:tc>
        <w:tc>
          <w:tcPr>
            <w:tcW w:w="102" w:type="dxa"/>
            <w:vAlign w:val="bottom"/>
          </w:tcPr>
          <w:p w14:paraId="06E9081E" w14:textId="77777777" w:rsidR="00DE4E9C" w:rsidRPr="00BD7F26" w:rsidRDefault="00DE4E9C" w:rsidP="00DE4E9C">
            <w:pPr>
              <w:tabs>
                <w:tab w:val="decimal" w:pos="539"/>
                <w:tab w:val="decimal" w:pos="705"/>
              </w:tabs>
              <w:spacing w:line="240" w:lineRule="atLeast"/>
              <w:ind w:left="-105" w:right="-97"/>
              <w:rPr>
                <w:rFonts w:eastAsia="Times New Roman"/>
                <w:b/>
                <w:bCs/>
                <w:sz w:val="20"/>
                <w:szCs w:val="20"/>
              </w:rPr>
            </w:pPr>
          </w:p>
        </w:tc>
        <w:tc>
          <w:tcPr>
            <w:tcW w:w="908" w:type="dxa"/>
            <w:tcBorders>
              <w:top w:val="single" w:sz="4" w:space="0" w:color="000000"/>
              <w:left w:val="nil"/>
              <w:bottom w:val="double" w:sz="4" w:space="0" w:color="000000"/>
              <w:right w:val="nil"/>
            </w:tcBorders>
            <w:vAlign w:val="bottom"/>
          </w:tcPr>
          <w:p w14:paraId="34E92C22" w14:textId="795BBE80" w:rsidR="00DE4E9C" w:rsidRPr="00BD7F26" w:rsidRDefault="00E07A91" w:rsidP="00DE4E9C">
            <w:pPr>
              <w:tabs>
                <w:tab w:val="decimal" w:pos="662"/>
              </w:tabs>
              <w:spacing w:line="240" w:lineRule="atLeast"/>
              <w:ind w:left="-720" w:right="72"/>
              <w:jc w:val="right"/>
              <w:rPr>
                <w:rFonts w:eastAsia="Times New Roman"/>
                <w:b/>
                <w:bCs/>
                <w:sz w:val="20"/>
                <w:szCs w:val="20"/>
                <w:cs/>
                <w:lang w:val="en-GB"/>
              </w:rPr>
            </w:pPr>
            <w:r>
              <w:rPr>
                <w:rFonts w:eastAsia="Times New Roman"/>
                <w:b/>
                <w:bCs/>
                <w:sz w:val="20"/>
                <w:szCs w:val="20"/>
                <w:lang w:val="en-GB"/>
              </w:rPr>
              <w:t>2,273,100</w:t>
            </w:r>
          </w:p>
        </w:tc>
        <w:tc>
          <w:tcPr>
            <w:tcW w:w="99" w:type="dxa"/>
            <w:vAlign w:val="bottom"/>
          </w:tcPr>
          <w:p w14:paraId="704EE7E5" w14:textId="77777777" w:rsidR="00DE4E9C" w:rsidRPr="00BD7F26" w:rsidRDefault="00DE4E9C" w:rsidP="00DE4E9C">
            <w:pPr>
              <w:tabs>
                <w:tab w:val="decimal" w:pos="539"/>
                <w:tab w:val="decimal" w:pos="689"/>
              </w:tabs>
              <w:snapToGrid w:val="0"/>
              <w:spacing w:line="240" w:lineRule="atLeast"/>
              <w:ind w:left="-105" w:right="-97"/>
              <w:rPr>
                <w:rFonts w:eastAsia="Times New Roman"/>
                <w:b/>
                <w:bCs/>
                <w:sz w:val="20"/>
                <w:szCs w:val="20"/>
              </w:rPr>
            </w:pPr>
          </w:p>
        </w:tc>
        <w:tc>
          <w:tcPr>
            <w:tcW w:w="22" w:type="dxa"/>
            <w:vAlign w:val="bottom"/>
          </w:tcPr>
          <w:p w14:paraId="1E232A57" w14:textId="77777777" w:rsidR="00DE4E9C" w:rsidRPr="00BD7F26" w:rsidRDefault="00DE4E9C" w:rsidP="00DE4E9C">
            <w:pPr>
              <w:tabs>
                <w:tab w:val="decimal" w:pos="539"/>
                <w:tab w:val="decimal" w:pos="689"/>
              </w:tabs>
              <w:snapToGrid w:val="0"/>
              <w:spacing w:line="240" w:lineRule="atLeast"/>
              <w:ind w:left="-105" w:right="-97"/>
              <w:rPr>
                <w:rFonts w:eastAsia="Times New Roman"/>
                <w:b/>
                <w:bCs/>
                <w:sz w:val="20"/>
                <w:szCs w:val="20"/>
              </w:rPr>
            </w:pPr>
          </w:p>
        </w:tc>
        <w:tc>
          <w:tcPr>
            <w:tcW w:w="874" w:type="dxa"/>
            <w:tcBorders>
              <w:top w:val="single" w:sz="4" w:space="0" w:color="000000"/>
              <w:left w:val="nil"/>
              <w:bottom w:val="double" w:sz="4" w:space="0" w:color="000000"/>
              <w:right w:val="nil"/>
            </w:tcBorders>
            <w:vAlign w:val="bottom"/>
          </w:tcPr>
          <w:p w14:paraId="461BFFAE" w14:textId="77777777" w:rsidR="00DE4E9C" w:rsidRPr="00BD7F26" w:rsidRDefault="00DE4E9C" w:rsidP="00DE4E9C">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1,954,271</w:t>
            </w:r>
          </w:p>
        </w:tc>
        <w:tc>
          <w:tcPr>
            <w:tcW w:w="131" w:type="dxa"/>
            <w:vAlign w:val="bottom"/>
          </w:tcPr>
          <w:p w14:paraId="3B2C9944"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54" w:type="dxa"/>
            <w:tcBorders>
              <w:top w:val="single" w:sz="4" w:space="0" w:color="000000"/>
              <w:left w:val="nil"/>
              <w:bottom w:val="double" w:sz="4" w:space="0" w:color="000000"/>
              <w:right w:val="nil"/>
            </w:tcBorders>
            <w:vAlign w:val="bottom"/>
          </w:tcPr>
          <w:p w14:paraId="3900A47D" w14:textId="77777777" w:rsidR="00DE4E9C" w:rsidRPr="00BD7F26" w:rsidRDefault="00DE4E9C" w:rsidP="00DE4E9C">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195,324</w:t>
            </w:r>
          </w:p>
        </w:tc>
        <w:tc>
          <w:tcPr>
            <w:tcW w:w="155" w:type="dxa"/>
            <w:vAlign w:val="bottom"/>
          </w:tcPr>
          <w:p w14:paraId="68B320A1"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14" w:type="dxa"/>
            <w:tcBorders>
              <w:top w:val="single" w:sz="4" w:space="0" w:color="000000"/>
              <w:left w:val="nil"/>
              <w:bottom w:val="double" w:sz="4" w:space="0" w:color="000000"/>
              <w:right w:val="nil"/>
            </w:tcBorders>
            <w:vAlign w:val="bottom"/>
          </w:tcPr>
          <w:p w14:paraId="3AF7BCCC" w14:textId="77777777" w:rsidR="00DE4E9C" w:rsidRPr="00BD7F26" w:rsidRDefault="00DE4E9C" w:rsidP="00DE4E9C">
            <w:pPr>
              <w:tabs>
                <w:tab w:val="decimal" w:pos="551"/>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100,333</w:t>
            </w:r>
          </w:p>
        </w:tc>
        <w:tc>
          <w:tcPr>
            <w:tcW w:w="102" w:type="dxa"/>
            <w:vAlign w:val="bottom"/>
          </w:tcPr>
          <w:p w14:paraId="4D129EB2"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30" w:type="dxa"/>
            <w:vAlign w:val="bottom"/>
          </w:tcPr>
          <w:p w14:paraId="5E5F0288" w14:textId="77777777" w:rsidR="00DE4E9C" w:rsidRPr="00BD7F26" w:rsidRDefault="00DE4E9C" w:rsidP="00DE4E9C">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79" w:type="dxa"/>
            <w:gridSpan w:val="2"/>
            <w:tcBorders>
              <w:top w:val="single" w:sz="4" w:space="0" w:color="000000"/>
              <w:left w:val="nil"/>
              <w:bottom w:val="double" w:sz="4" w:space="0" w:color="000000"/>
              <w:right w:val="nil"/>
            </w:tcBorders>
            <w:vAlign w:val="bottom"/>
          </w:tcPr>
          <w:p w14:paraId="7DF0FC83" w14:textId="77777777" w:rsidR="00DE4E9C" w:rsidRPr="00BD7F26" w:rsidRDefault="00DE4E9C" w:rsidP="00DE4E9C">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2,249,928</w:t>
            </w:r>
          </w:p>
        </w:tc>
      </w:tr>
    </w:tbl>
    <w:p w14:paraId="1AC3BDCF" w14:textId="77777777" w:rsidR="00F916D3" w:rsidRPr="00BD7F26" w:rsidRDefault="00F916D3" w:rsidP="00F916D3">
      <w:pPr>
        <w:spacing w:before="120" w:line="240" w:lineRule="atLeast"/>
        <w:ind w:right="245"/>
        <w:rPr>
          <w:rFonts w:eastAsia="Times New Roman"/>
          <w:sz w:val="16"/>
          <w:szCs w:val="16"/>
        </w:rPr>
      </w:pPr>
      <w:r w:rsidRPr="00BD7F26">
        <w:rPr>
          <w:rFonts w:eastAsia="Times New Roman"/>
          <w:color w:val="000000"/>
          <w:sz w:val="18"/>
          <w:szCs w:val="18"/>
          <w:vertAlign w:val="superscript"/>
          <w:cs/>
        </w:rPr>
        <w:t>*</w:t>
      </w:r>
      <w:r w:rsidRPr="00BD7F26">
        <w:rPr>
          <w:rFonts w:eastAsia="Times New Roman"/>
          <w:sz w:val="18"/>
          <w:szCs w:val="18"/>
        </w:rPr>
        <w:t xml:space="preserve"> </w:t>
      </w:r>
      <w:r w:rsidRPr="00BD7F26">
        <w:rPr>
          <w:rFonts w:eastAsia="Times New Roman"/>
          <w:sz w:val="16"/>
          <w:szCs w:val="16"/>
        </w:rPr>
        <w:t>Excludes accrued interest receivables and undue interest receivables</w:t>
      </w:r>
    </w:p>
    <w:p w14:paraId="586B3C44" w14:textId="77777777" w:rsidR="00F916D3" w:rsidRPr="00BD7F26" w:rsidRDefault="00F916D3" w:rsidP="00F916D3">
      <w:pPr>
        <w:spacing w:before="120" w:line="240" w:lineRule="atLeast"/>
        <w:ind w:right="245"/>
        <w:rPr>
          <w:rFonts w:eastAsia="Times New Roman"/>
          <w:sz w:val="16"/>
          <w:szCs w:val="16"/>
        </w:rPr>
      </w:pPr>
    </w:p>
    <w:p w14:paraId="252027C1" w14:textId="77777777" w:rsidR="002B4DA6" w:rsidRPr="00BD7F26" w:rsidRDefault="002B4DA6">
      <w:pPr>
        <w:suppressAutoHyphens w:val="0"/>
        <w:rPr>
          <w:b/>
          <w:bCs/>
          <w:i/>
          <w:iCs/>
          <w:sz w:val="22"/>
          <w:szCs w:val="22"/>
        </w:rPr>
      </w:pPr>
      <w:r w:rsidRPr="00BD7F26">
        <w:rPr>
          <w:b/>
          <w:bCs/>
          <w:i/>
          <w:iCs/>
          <w:sz w:val="22"/>
          <w:szCs w:val="22"/>
        </w:rPr>
        <w:br w:type="page"/>
      </w:r>
    </w:p>
    <w:p w14:paraId="70739884" w14:textId="13C91C92" w:rsidR="000E3DFF" w:rsidRPr="00BD7F26" w:rsidRDefault="000E3DFF" w:rsidP="00A04581">
      <w:pPr>
        <w:pStyle w:val="ListParagraph"/>
        <w:numPr>
          <w:ilvl w:val="1"/>
          <w:numId w:val="37"/>
        </w:numPr>
        <w:spacing w:line="240" w:lineRule="atLeast"/>
        <w:ind w:left="540" w:right="-28" w:hanging="540"/>
        <w:jc w:val="both"/>
        <w:outlineLvl w:val="0"/>
        <w:rPr>
          <w:b/>
          <w:bCs/>
          <w:i/>
          <w:iCs/>
          <w:szCs w:val="22"/>
        </w:rPr>
      </w:pPr>
      <w:r w:rsidRPr="00BD7F26">
        <w:rPr>
          <w:b/>
          <w:bCs/>
          <w:i/>
          <w:iCs/>
          <w:szCs w:val="22"/>
        </w:rPr>
        <w:lastRenderedPageBreak/>
        <w:t>Non</w:t>
      </w:r>
      <w:r w:rsidRPr="00BD7F26">
        <w:rPr>
          <w:b/>
          <w:bCs/>
          <w:i/>
          <w:iCs/>
          <w:szCs w:val="22"/>
          <w:rtl/>
          <w:cs/>
        </w:rPr>
        <w:t>-</w:t>
      </w:r>
      <w:r w:rsidRPr="00BD7F26">
        <w:rPr>
          <w:b/>
          <w:bCs/>
          <w:i/>
          <w:iCs/>
          <w:szCs w:val="22"/>
        </w:rPr>
        <w:t>Performing Loans</w:t>
      </w:r>
    </w:p>
    <w:p w14:paraId="1DAEEB1A" w14:textId="77777777" w:rsidR="000E3DFF" w:rsidRPr="00BD7F26" w:rsidRDefault="000E3DFF" w:rsidP="000E3DFF">
      <w:pPr>
        <w:spacing w:line="240" w:lineRule="atLeast"/>
        <w:ind w:left="540" w:right="-29"/>
        <w:jc w:val="both"/>
        <w:rPr>
          <w:rFonts w:eastAsia="Times New Roman"/>
          <w:szCs w:val="24"/>
        </w:rPr>
      </w:pPr>
    </w:p>
    <w:p w14:paraId="31ECB8BF" w14:textId="01577F48" w:rsidR="000E3DFF" w:rsidRPr="00BD7F26" w:rsidRDefault="00340DA5" w:rsidP="00C20091">
      <w:pPr>
        <w:spacing w:line="240" w:lineRule="atLeast"/>
        <w:ind w:left="540" w:right="-28"/>
        <w:jc w:val="both"/>
        <w:rPr>
          <w:rFonts w:eastAsia="Times New Roman"/>
          <w:sz w:val="12"/>
          <w:szCs w:val="12"/>
        </w:rPr>
      </w:pPr>
      <w:r w:rsidRPr="00BD7F26">
        <w:rPr>
          <w:rFonts w:eastAsia="Times New Roman"/>
          <w:sz w:val="22"/>
          <w:szCs w:val="22"/>
        </w:rPr>
        <w:t>T</w:t>
      </w:r>
      <w:r w:rsidR="000E3DFF" w:rsidRPr="00BD7F26">
        <w:rPr>
          <w:rFonts w:eastAsia="Times New Roman"/>
          <w:sz w:val="22"/>
          <w:szCs w:val="22"/>
        </w:rPr>
        <w:t>he Bank used the guidelines specified in the BoT</w:t>
      </w:r>
      <w:r w:rsidR="000E3DFF" w:rsidRPr="00BD7F26">
        <w:rPr>
          <w:rFonts w:eastAsia="Times New Roman"/>
          <w:sz w:val="22"/>
          <w:szCs w:val="22"/>
          <w:cs/>
        </w:rPr>
        <w:t xml:space="preserve"> </w:t>
      </w:r>
      <w:r w:rsidR="000E3DFF" w:rsidRPr="00BD7F26">
        <w:rPr>
          <w:rFonts w:eastAsia="Times New Roman"/>
          <w:sz w:val="22"/>
          <w:szCs w:val="22"/>
        </w:rPr>
        <w:t>notification number Sor Nor Sor 23</w:t>
      </w:r>
      <w:r w:rsidR="000E3DFF" w:rsidRPr="00BD7F26">
        <w:rPr>
          <w:rFonts w:eastAsia="Times New Roman"/>
          <w:sz w:val="22"/>
          <w:szCs w:val="22"/>
          <w:cs/>
        </w:rPr>
        <w:t>/</w:t>
      </w:r>
      <w:r w:rsidR="000E3DFF" w:rsidRPr="00BD7F26">
        <w:rPr>
          <w:rFonts w:eastAsia="Times New Roman"/>
          <w:sz w:val="22"/>
          <w:szCs w:val="22"/>
        </w:rPr>
        <w:t>2561 dated 31 October 2018, regardin</w:t>
      </w:r>
      <w:r w:rsidR="000E3DFF" w:rsidRPr="00BD7F26">
        <w:rPr>
          <w:rFonts w:eastAsia="Times New Roman"/>
          <w:sz w:val="22"/>
        </w:rPr>
        <w:t xml:space="preserve">g </w:t>
      </w:r>
      <w:r w:rsidR="000E3DFF" w:rsidRPr="00BD7F26">
        <w:rPr>
          <w:rFonts w:eastAsia="Times New Roman"/>
          <w:sz w:val="22"/>
          <w:szCs w:val="22"/>
        </w:rPr>
        <w:t xml:space="preserve">to </w:t>
      </w:r>
      <w:r w:rsidR="000E3DFF" w:rsidRPr="00BD7F26">
        <w:rPr>
          <w:rFonts w:eastAsia="Times New Roman"/>
          <w:i/>
          <w:iCs/>
          <w:sz w:val="22"/>
          <w:szCs w:val="22"/>
        </w:rPr>
        <w:t>Regulations Asset Classification and Provisioning of a Financial Institution</w:t>
      </w:r>
      <w:r w:rsidR="000E3DFF" w:rsidRPr="00BD7F26">
        <w:rPr>
          <w:rFonts w:eastAsia="Times New Roman"/>
          <w:sz w:val="22"/>
          <w:szCs w:val="22"/>
        </w:rPr>
        <w:t>,</w:t>
      </w:r>
      <w:r w:rsidR="000E3DFF" w:rsidRPr="00BD7F26">
        <w:rPr>
          <w:rFonts w:eastAsia="Times New Roman"/>
          <w:sz w:val="22"/>
          <w:szCs w:val="22"/>
          <w:cs/>
        </w:rPr>
        <w:t xml:space="preserve"> </w:t>
      </w:r>
      <w:r w:rsidR="000E3DFF" w:rsidRPr="00BD7F26">
        <w:rPr>
          <w:rFonts w:eastAsia="Times New Roman"/>
          <w:sz w:val="22"/>
        </w:rPr>
        <w:t xml:space="preserve">in </w:t>
      </w:r>
      <w:r w:rsidR="000E3DFF" w:rsidRPr="00BD7F26">
        <w:rPr>
          <w:rFonts w:eastAsia="Times New Roman"/>
          <w:sz w:val="22"/>
          <w:szCs w:val="22"/>
        </w:rPr>
        <w:t>determining Non</w:t>
      </w:r>
      <w:r w:rsidR="000E3DFF" w:rsidRPr="00BD7F26">
        <w:rPr>
          <w:rFonts w:eastAsia="Times New Roman"/>
          <w:sz w:val="22"/>
          <w:szCs w:val="22"/>
          <w:cs/>
        </w:rPr>
        <w:t>-</w:t>
      </w:r>
      <w:r w:rsidR="000E3DFF" w:rsidRPr="00BD7F26">
        <w:rPr>
          <w:rFonts w:eastAsia="Times New Roman"/>
          <w:sz w:val="22"/>
          <w:szCs w:val="22"/>
        </w:rPr>
        <w:t>Performing Loans</w:t>
      </w:r>
      <w:r w:rsidRPr="00BD7F26">
        <w:rPr>
          <w:rFonts w:eastAsia="Times New Roman"/>
          <w:sz w:val="22"/>
          <w:szCs w:val="22"/>
          <w:cs/>
        </w:rPr>
        <w:t>.</w:t>
      </w:r>
      <w:r w:rsidRPr="00BD7F26">
        <w:rPr>
          <w:rFonts w:eastAsia="Times New Roman" w:cstheme="minorBidi" w:hint="cs"/>
          <w:sz w:val="22"/>
          <w:szCs w:val="22"/>
          <w:cs/>
        </w:rPr>
        <w:t xml:space="preserve"> </w:t>
      </w:r>
      <w:r w:rsidRPr="00BD7F26">
        <w:rPr>
          <w:rFonts w:eastAsia="Times New Roman" w:cstheme="minorBidi"/>
          <w:sz w:val="22"/>
          <w:szCs w:val="22"/>
        </w:rPr>
        <w:t>As at 3</w:t>
      </w:r>
      <w:r w:rsidR="00DE4E9C">
        <w:rPr>
          <w:rFonts w:eastAsia="Times New Roman" w:cstheme="minorBidi"/>
          <w:sz w:val="22"/>
          <w:szCs w:val="22"/>
        </w:rPr>
        <w:t>0</w:t>
      </w:r>
      <w:r w:rsidR="005F135A">
        <w:rPr>
          <w:rFonts w:eastAsia="Times New Roman" w:cstheme="minorBidi"/>
          <w:sz w:val="22"/>
          <w:szCs w:val="22"/>
        </w:rPr>
        <w:t xml:space="preserve"> September</w:t>
      </w:r>
      <w:r w:rsidR="00A34C9E" w:rsidRPr="00BD7F26">
        <w:rPr>
          <w:rFonts w:eastAsia="Times New Roman" w:cstheme="minorBidi"/>
          <w:sz w:val="22"/>
          <w:szCs w:val="22"/>
        </w:rPr>
        <w:t xml:space="preserve"> 2021 and 31 December 2020, the Bank and its subsidiaries have Non-Performing Loans (including loans to interbank and money market items) base on B</w:t>
      </w:r>
      <w:r w:rsidR="00B85561" w:rsidRPr="00BD7F26">
        <w:rPr>
          <w:rFonts w:eastAsia="Times New Roman" w:cstheme="minorBidi"/>
          <w:sz w:val="22"/>
          <w:szCs w:val="22"/>
        </w:rPr>
        <w:t>o</w:t>
      </w:r>
      <w:r w:rsidR="00A34C9E" w:rsidRPr="00BD7F26">
        <w:rPr>
          <w:rFonts w:eastAsia="Times New Roman" w:cstheme="minorBidi"/>
          <w:sz w:val="22"/>
          <w:szCs w:val="22"/>
        </w:rPr>
        <w:t>T’s guidelines as follow:</w:t>
      </w:r>
    </w:p>
    <w:p w14:paraId="2E9A8B14" w14:textId="77777777" w:rsidR="00EA4C84" w:rsidRPr="00BD7F26" w:rsidRDefault="00EA4C84" w:rsidP="00EA4C84">
      <w:pPr>
        <w:spacing w:line="240" w:lineRule="atLeast"/>
        <w:ind w:left="630" w:right="-28" w:hanging="91"/>
        <w:jc w:val="both"/>
        <w:rPr>
          <w:rFonts w:eastAsia="Times New Roman"/>
          <w:szCs w:val="24"/>
        </w:rPr>
      </w:pPr>
    </w:p>
    <w:tbl>
      <w:tblPr>
        <w:tblW w:w="9056" w:type="dxa"/>
        <w:tblInd w:w="450" w:type="dxa"/>
        <w:tblLayout w:type="fixed"/>
        <w:tblLook w:val="0000" w:firstRow="0" w:lastRow="0" w:firstColumn="0" w:lastColumn="0" w:noHBand="0" w:noVBand="0"/>
      </w:tblPr>
      <w:tblGrid>
        <w:gridCol w:w="4170"/>
        <w:gridCol w:w="1229"/>
        <w:gridCol w:w="1261"/>
        <w:gridCol w:w="1170"/>
        <w:gridCol w:w="1226"/>
      </w:tblGrid>
      <w:tr w:rsidR="000E3DFF" w:rsidRPr="00BD7F26" w14:paraId="2DD82690" w14:textId="77777777" w:rsidTr="00726515">
        <w:trPr>
          <w:cantSplit/>
        </w:trPr>
        <w:tc>
          <w:tcPr>
            <w:tcW w:w="4170" w:type="dxa"/>
            <w:shd w:val="clear" w:color="auto" w:fill="auto"/>
          </w:tcPr>
          <w:p w14:paraId="6178472F" w14:textId="77777777" w:rsidR="000E3DFF" w:rsidRPr="00BD7F26" w:rsidRDefault="000E3DFF" w:rsidP="000E3DFF">
            <w:pPr>
              <w:snapToGrid w:val="0"/>
              <w:spacing w:line="240" w:lineRule="atLeast"/>
              <w:ind w:right="-173"/>
              <w:jc w:val="right"/>
              <w:rPr>
                <w:rFonts w:eastAsia="Times New Roman"/>
                <w:b/>
                <w:bCs/>
                <w:sz w:val="20"/>
                <w:szCs w:val="20"/>
              </w:rPr>
            </w:pPr>
          </w:p>
        </w:tc>
        <w:tc>
          <w:tcPr>
            <w:tcW w:w="2490" w:type="dxa"/>
            <w:gridSpan w:val="2"/>
            <w:shd w:val="clear" w:color="auto" w:fill="auto"/>
          </w:tcPr>
          <w:p w14:paraId="5E4FC112" w14:textId="77777777" w:rsidR="000E3DFF" w:rsidRPr="00BD7F26" w:rsidRDefault="000E3DFF" w:rsidP="000E3DFF">
            <w:pPr>
              <w:spacing w:line="240" w:lineRule="atLeast"/>
              <w:ind w:left="-113" w:right="-113"/>
              <w:jc w:val="center"/>
              <w:rPr>
                <w:rFonts w:eastAsia="Times New Roman"/>
                <w:b/>
                <w:bCs/>
                <w:sz w:val="20"/>
                <w:szCs w:val="20"/>
              </w:rPr>
            </w:pPr>
            <w:r w:rsidRPr="00BD7F26">
              <w:rPr>
                <w:rFonts w:eastAsia="Times New Roman"/>
                <w:b/>
                <w:bCs/>
                <w:sz w:val="20"/>
                <w:szCs w:val="20"/>
              </w:rPr>
              <w:t xml:space="preserve">Consolidated </w:t>
            </w:r>
          </w:p>
        </w:tc>
        <w:tc>
          <w:tcPr>
            <w:tcW w:w="2396" w:type="dxa"/>
            <w:gridSpan w:val="2"/>
            <w:shd w:val="clear" w:color="auto" w:fill="auto"/>
          </w:tcPr>
          <w:p w14:paraId="34AEB811" w14:textId="77777777" w:rsidR="000E3DFF" w:rsidRPr="00BD7F26" w:rsidRDefault="000E3DFF" w:rsidP="000E3DFF">
            <w:pPr>
              <w:spacing w:line="240" w:lineRule="atLeast"/>
              <w:ind w:left="-113" w:right="-113"/>
              <w:jc w:val="center"/>
              <w:rPr>
                <w:rFonts w:eastAsia="Times New Roman"/>
                <w:sz w:val="20"/>
                <w:szCs w:val="20"/>
                <w:lang w:val="en-GB"/>
              </w:rPr>
            </w:pPr>
            <w:r w:rsidRPr="00BD7F26">
              <w:rPr>
                <w:rFonts w:eastAsia="Times New Roman"/>
                <w:b/>
                <w:bCs/>
                <w:sz w:val="20"/>
                <w:szCs w:val="20"/>
              </w:rPr>
              <w:t>The Bank</w:t>
            </w:r>
          </w:p>
        </w:tc>
      </w:tr>
      <w:tr w:rsidR="005F135A" w:rsidRPr="00BD7F26" w14:paraId="3252B00E" w14:textId="77777777" w:rsidTr="00726515">
        <w:tc>
          <w:tcPr>
            <w:tcW w:w="4170" w:type="dxa"/>
            <w:shd w:val="clear" w:color="auto" w:fill="auto"/>
          </w:tcPr>
          <w:p w14:paraId="584C399A" w14:textId="77777777" w:rsidR="005F135A" w:rsidRPr="00BD7F26" w:rsidRDefault="005F135A" w:rsidP="005F135A">
            <w:pPr>
              <w:snapToGrid w:val="0"/>
              <w:spacing w:line="240" w:lineRule="atLeast"/>
              <w:ind w:right="-25"/>
              <w:jc w:val="both"/>
              <w:rPr>
                <w:rFonts w:eastAsia="Times New Roman"/>
                <w:sz w:val="20"/>
                <w:szCs w:val="20"/>
                <w:lang w:val="en-GB"/>
              </w:rPr>
            </w:pPr>
          </w:p>
        </w:tc>
        <w:tc>
          <w:tcPr>
            <w:tcW w:w="1229" w:type="dxa"/>
            <w:shd w:val="clear" w:color="auto" w:fill="auto"/>
            <w:vAlign w:val="center"/>
          </w:tcPr>
          <w:p w14:paraId="219A2BDA" w14:textId="73CAC198" w:rsidR="005F135A" w:rsidRDefault="005F135A" w:rsidP="005F135A">
            <w:pPr>
              <w:spacing w:line="240" w:lineRule="atLeast"/>
              <w:ind w:left="-112" w:right="-108" w:firstLine="14"/>
              <w:jc w:val="center"/>
              <w:rPr>
                <w:sz w:val="20"/>
                <w:szCs w:val="20"/>
              </w:rPr>
            </w:pPr>
            <w:r>
              <w:rPr>
                <w:sz w:val="20"/>
                <w:szCs w:val="20"/>
              </w:rPr>
              <w:t>30 September</w:t>
            </w:r>
          </w:p>
          <w:p w14:paraId="7F4ABA3C" w14:textId="3C5B9CC6" w:rsidR="005F135A" w:rsidRPr="00BD7F26" w:rsidRDefault="005F135A" w:rsidP="005F135A">
            <w:pPr>
              <w:spacing w:line="240" w:lineRule="atLeast"/>
              <w:ind w:left="-112" w:right="-108" w:firstLine="14"/>
              <w:jc w:val="center"/>
              <w:rPr>
                <w:rFonts w:eastAsia="Times New Roman"/>
                <w:sz w:val="20"/>
                <w:szCs w:val="20"/>
              </w:rPr>
            </w:pPr>
            <w:r w:rsidRPr="00BD7F26">
              <w:rPr>
                <w:rFonts w:eastAsia="Times New Roman"/>
                <w:sz w:val="20"/>
                <w:szCs w:val="20"/>
              </w:rPr>
              <w:t>2021</w:t>
            </w:r>
          </w:p>
        </w:tc>
        <w:tc>
          <w:tcPr>
            <w:tcW w:w="1261" w:type="dxa"/>
            <w:shd w:val="clear" w:color="auto" w:fill="auto"/>
            <w:vAlign w:val="center"/>
          </w:tcPr>
          <w:p w14:paraId="70D78236" w14:textId="34442ABB" w:rsidR="005F135A" w:rsidRPr="00BD7F26" w:rsidRDefault="005F135A" w:rsidP="005F135A">
            <w:pPr>
              <w:spacing w:line="240" w:lineRule="atLeast"/>
              <w:ind w:left="-109" w:right="-108"/>
              <w:jc w:val="center"/>
              <w:rPr>
                <w:rFonts w:eastAsia="Times New Roman"/>
                <w:b/>
                <w:bCs/>
                <w:sz w:val="20"/>
                <w:szCs w:val="20"/>
              </w:rPr>
            </w:pPr>
            <w:r w:rsidRPr="00BD7F26">
              <w:rPr>
                <w:rFonts w:eastAsia="Times New Roman"/>
                <w:sz w:val="20"/>
                <w:szCs w:val="20"/>
              </w:rPr>
              <w:t>31 December 2020</w:t>
            </w:r>
          </w:p>
        </w:tc>
        <w:tc>
          <w:tcPr>
            <w:tcW w:w="1170" w:type="dxa"/>
            <w:shd w:val="clear" w:color="auto" w:fill="auto"/>
            <w:vAlign w:val="center"/>
          </w:tcPr>
          <w:p w14:paraId="19EC625E" w14:textId="77777777" w:rsidR="005F135A" w:rsidRDefault="005F135A" w:rsidP="005F135A">
            <w:pPr>
              <w:spacing w:line="240" w:lineRule="atLeast"/>
              <w:ind w:left="-112" w:right="-108" w:firstLine="14"/>
              <w:jc w:val="center"/>
              <w:rPr>
                <w:sz w:val="20"/>
                <w:szCs w:val="20"/>
              </w:rPr>
            </w:pPr>
            <w:r>
              <w:rPr>
                <w:sz w:val="20"/>
                <w:szCs w:val="20"/>
              </w:rPr>
              <w:t>30 September</w:t>
            </w:r>
          </w:p>
          <w:p w14:paraId="16AB398C" w14:textId="1C86821F" w:rsidR="005F135A" w:rsidRPr="00BD7F26" w:rsidRDefault="005F135A" w:rsidP="005F135A">
            <w:pPr>
              <w:spacing w:line="240" w:lineRule="atLeast"/>
              <w:ind w:left="-112" w:right="-108" w:firstLine="14"/>
              <w:jc w:val="center"/>
              <w:rPr>
                <w:rFonts w:eastAsia="Times New Roman"/>
                <w:sz w:val="20"/>
                <w:szCs w:val="20"/>
              </w:rPr>
            </w:pPr>
            <w:r w:rsidRPr="00BD7F26">
              <w:rPr>
                <w:rFonts w:eastAsia="Times New Roman"/>
                <w:sz w:val="20"/>
                <w:szCs w:val="20"/>
              </w:rPr>
              <w:t>2021</w:t>
            </w:r>
          </w:p>
        </w:tc>
        <w:tc>
          <w:tcPr>
            <w:tcW w:w="1226" w:type="dxa"/>
            <w:shd w:val="clear" w:color="auto" w:fill="auto"/>
            <w:vAlign w:val="center"/>
          </w:tcPr>
          <w:p w14:paraId="41CB60F0" w14:textId="75E135B3" w:rsidR="005F135A" w:rsidRPr="00BD7F26" w:rsidRDefault="005F135A" w:rsidP="005F135A">
            <w:pPr>
              <w:spacing w:line="240" w:lineRule="atLeast"/>
              <w:ind w:left="-109" w:right="-108"/>
              <w:jc w:val="center"/>
              <w:rPr>
                <w:rFonts w:eastAsia="Times New Roman"/>
                <w:b/>
                <w:bCs/>
                <w:sz w:val="20"/>
                <w:szCs w:val="20"/>
              </w:rPr>
            </w:pPr>
            <w:r w:rsidRPr="00BD7F26">
              <w:rPr>
                <w:rFonts w:eastAsia="Times New Roman"/>
                <w:sz w:val="20"/>
                <w:szCs w:val="20"/>
              </w:rPr>
              <w:t>31 December 2020</w:t>
            </w:r>
          </w:p>
        </w:tc>
      </w:tr>
      <w:tr w:rsidR="005F135A" w:rsidRPr="00BD7F26" w14:paraId="7DFD1619" w14:textId="77777777" w:rsidTr="00DE4E9C">
        <w:tc>
          <w:tcPr>
            <w:tcW w:w="4170" w:type="dxa"/>
            <w:shd w:val="clear" w:color="auto" w:fill="auto"/>
            <w:vAlign w:val="bottom"/>
          </w:tcPr>
          <w:p w14:paraId="2938CCE6" w14:textId="77777777" w:rsidR="005F135A" w:rsidRPr="00BD7F26" w:rsidRDefault="005F135A" w:rsidP="005F135A">
            <w:pPr>
              <w:snapToGrid w:val="0"/>
              <w:spacing w:line="240" w:lineRule="atLeast"/>
              <w:ind w:left="72" w:right="-23"/>
              <w:jc w:val="both"/>
              <w:rPr>
                <w:rFonts w:eastAsia="Times New Roman"/>
                <w:sz w:val="20"/>
                <w:szCs w:val="20"/>
              </w:rPr>
            </w:pPr>
          </w:p>
        </w:tc>
        <w:tc>
          <w:tcPr>
            <w:tcW w:w="4886" w:type="dxa"/>
            <w:gridSpan w:val="4"/>
            <w:shd w:val="clear" w:color="auto" w:fill="auto"/>
            <w:vAlign w:val="bottom"/>
          </w:tcPr>
          <w:p w14:paraId="031955CC" w14:textId="77777777" w:rsidR="005F135A" w:rsidRPr="00BD7F26" w:rsidRDefault="005F135A" w:rsidP="005F135A">
            <w:pPr>
              <w:tabs>
                <w:tab w:val="decimal" w:pos="709"/>
              </w:tabs>
              <w:spacing w:line="240" w:lineRule="atLeast"/>
              <w:jc w:val="center"/>
              <w:rPr>
                <w:rFonts w:eastAsia="Times New Roman"/>
                <w:sz w:val="20"/>
                <w:szCs w:val="20"/>
              </w:rPr>
            </w:pPr>
            <w:r w:rsidRPr="00BD7F26">
              <w:rPr>
                <w:rFonts w:eastAsia="Times New Roman"/>
                <w:i/>
                <w:iCs/>
                <w:sz w:val="20"/>
                <w:szCs w:val="20"/>
                <w:cs/>
              </w:rPr>
              <w:t>(</w:t>
            </w:r>
            <w:r w:rsidRPr="00BD7F26">
              <w:rPr>
                <w:rFonts w:eastAsia="Times New Roman"/>
                <w:i/>
                <w:iCs/>
                <w:sz w:val="20"/>
                <w:szCs w:val="20"/>
              </w:rPr>
              <w:t>in million Baht</w:t>
            </w:r>
            <w:r w:rsidRPr="00BD7F26">
              <w:rPr>
                <w:rFonts w:eastAsia="Times New Roman"/>
                <w:i/>
                <w:iCs/>
                <w:sz w:val="20"/>
                <w:szCs w:val="20"/>
                <w:cs/>
              </w:rPr>
              <w:t xml:space="preserve">) </w:t>
            </w:r>
          </w:p>
        </w:tc>
      </w:tr>
      <w:tr w:rsidR="005F135A" w:rsidRPr="00BD7F26" w14:paraId="3BDFC121" w14:textId="77777777" w:rsidTr="00726515">
        <w:tc>
          <w:tcPr>
            <w:tcW w:w="4170" w:type="dxa"/>
            <w:shd w:val="clear" w:color="auto" w:fill="auto"/>
            <w:vAlign w:val="bottom"/>
          </w:tcPr>
          <w:p w14:paraId="49FB6517" w14:textId="185F4F23" w:rsidR="005F135A" w:rsidRPr="00BD7F26" w:rsidRDefault="005F135A" w:rsidP="005F135A">
            <w:pPr>
              <w:spacing w:line="240" w:lineRule="atLeast"/>
              <w:ind w:left="165" w:right="-23" w:hanging="182"/>
              <w:jc w:val="both"/>
              <w:rPr>
                <w:rFonts w:eastAsia="Times New Roman"/>
                <w:sz w:val="20"/>
                <w:szCs w:val="20"/>
              </w:rPr>
            </w:pPr>
            <w:r w:rsidRPr="00BD7F26">
              <w:rPr>
                <w:rFonts w:eastAsia="Times New Roman"/>
                <w:sz w:val="20"/>
                <w:szCs w:val="20"/>
              </w:rPr>
              <w:t>Non</w:t>
            </w:r>
            <w:r w:rsidRPr="00BD7F26">
              <w:rPr>
                <w:rFonts w:eastAsia="Times New Roman"/>
                <w:sz w:val="20"/>
                <w:szCs w:val="20"/>
                <w:cs/>
              </w:rPr>
              <w:t>-</w:t>
            </w:r>
            <w:r w:rsidRPr="00BD7F26">
              <w:rPr>
                <w:rFonts w:eastAsia="Times New Roman"/>
                <w:sz w:val="20"/>
                <w:szCs w:val="20"/>
              </w:rPr>
              <w:t>Performing Loans</w:t>
            </w:r>
            <w:r w:rsidRPr="00BD7F26">
              <w:rPr>
                <w:rFonts w:eastAsia="Times New Roman"/>
                <w:sz w:val="20"/>
                <w:szCs w:val="20"/>
                <w:vertAlign w:val="superscript"/>
              </w:rPr>
              <w:t>*</w:t>
            </w:r>
            <w:r w:rsidRPr="00BD7F26">
              <w:rPr>
                <w:rFonts w:eastAsia="Times New Roman"/>
                <w:sz w:val="20"/>
                <w:szCs w:val="20"/>
              </w:rPr>
              <w:t xml:space="preserve"> </w:t>
            </w:r>
            <w:r w:rsidRPr="00BD7F26">
              <w:rPr>
                <w:rFonts w:eastAsia="Times New Roman"/>
                <w:sz w:val="20"/>
                <w:szCs w:val="20"/>
                <w:cs/>
              </w:rPr>
              <w:t>(</w:t>
            </w:r>
            <w:r w:rsidRPr="00BD7F26">
              <w:rPr>
                <w:rFonts w:eastAsia="Times New Roman"/>
                <w:sz w:val="20"/>
                <w:szCs w:val="20"/>
              </w:rPr>
              <w:t>gross</w:t>
            </w:r>
            <w:r w:rsidRPr="00BD7F26">
              <w:rPr>
                <w:rFonts w:eastAsia="Times New Roman"/>
                <w:sz w:val="20"/>
                <w:szCs w:val="20"/>
                <w:cs/>
              </w:rPr>
              <w:t>)</w:t>
            </w:r>
          </w:p>
        </w:tc>
        <w:tc>
          <w:tcPr>
            <w:tcW w:w="1229" w:type="dxa"/>
            <w:shd w:val="clear" w:color="auto" w:fill="auto"/>
            <w:vAlign w:val="bottom"/>
          </w:tcPr>
          <w:p w14:paraId="4C61FE51" w14:textId="009658BA" w:rsidR="005F135A" w:rsidRPr="00BD7F26" w:rsidRDefault="00E52208" w:rsidP="00E52208">
            <w:pPr>
              <w:spacing w:line="240" w:lineRule="atLeast"/>
              <w:ind w:left="-115" w:right="22"/>
              <w:jc w:val="right"/>
              <w:rPr>
                <w:rFonts w:eastAsia="Times New Roman"/>
                <w:sz w:val="20"/>
                <w:szCs w:val="20"/>
              </w:rPr>
            </w:pPr>
            <w:r w:rsidRPr="00E52208">
              <w:rPr>
                <w:rFonts w:eastAsia="Times New Roman"/>
                <w:sz w:val="20"/>
                <w:szCs w:val="20"/>
              </w:rPr>
              <w:t>107</w:t>
            </w:r>
            <w:r>
              <w:rPr>
                <w:rFonts w:eastAsia="Times New Roman"/>
                <w:sz w:val="20"/>
                <w:szCs w:val="20"/>
              </w:rPr>
              <w:t>,</w:t>
            </w:r>
            <w:r w:rsidRPr="00E52208">
              <w:rPr>
                <w:rFonts w:eastAsia="Times New Roman"/>
                <w:sz w:val="20"/>
                <w:szCs w:val="20"/>
              </w:rPr>
              <w:t>071</w:t>
            </w:r>
          </w:p>
        </w:tc>
        <w:tc>
          <w:tcPr>
            <w:tcW w:w="1261" w:type="dxa"/>
            <w:shd w:val="clear" w:color="auto" w:fill="auto"/>
            <w:vAlign w:val="bottom"/>
          </w:tcPr>
          <w:p w14:paraId="666656E5" w14:textId="6F458E86" w:rsidR="005F135A" w:rsidRPr="00BD7F26" w:rsidRDefault="005F135A" w:rsidP="005F135A">
            <w:pPr>
              <w:spacing w:line="240" w:lineRule="atLeast"/>
              <w:ind w:left="-115" w:right="22"/>
              <w:jc w:val="right"/>
              <w:rPr>
                <w:rFonts w:eastAsia="Times New Roman"/>
                <w:sz w:val="20"/>
                <w:szCs w:val="20"/>
              </w:rPr>
            </w:pPr>
            <w:r w:rsidRPr="00BD7F26">
              <w:rPr>
                <w:rFonts w:eastAsia="Times New Roman"/>
                <w:sz w:val="20"/>
                <w:szCs w:val="20"/>
              </w:rPr>
              <w:t>101,462</w:t>
            </w:r>
          </w:p>
        </w:tc>
        <w:tc>
          <w:tcPr>
            <w:tcW w:w="1170" w:type="dxa"/>
            <w:shd w:val="clear" w:color="auto" w:fill="auto"/>
            <w:vAlign w:val="center"/>
          </w:tcPr>
          <w:p w14:paraId="7F20777D" w14:textId="78C95BCE" w:rsidR="005F135A" w:rsidRPr="00BD7F26" w:rsidRDefault="00E52208" w:rsidP="00E52208">
            <w:pPr>
              <w:spacing w:line="240" w:lineRule="atLeast"/>
              <w:ind w:left="-113" w:right="33"/>
              <w:jc w:val="right"/>
              <w:rPr>
                <w:rFonts w:eastAsia="Times New Roman"/>
                <w:sz w:val="20"/>
                <w:szCs w:val="20"/>
              </w:rPr>
            </w:pPr>
            <w:r w:rsidRPr="00E52208">
              <w:rPr>
                <w:rFonts w:eastAsia="Times New Roman"/>
                <w:sz w:val="20"/>
                <w:szCs w:val="20"/>
              </w:rPr>
              <w:t>105</w:t>
            </w:r>
            <w:r>
              <w:rPr>
                <w:rFonts w:eastAsia="Times New Roman"/>
                <w:sz w:val="20"/>
                <w:szCs w:val="20"/>
              </w:rPr>
              <w:t>,</w:t>
            </w:r>
            <w:r w:rsidRPr="00E52208">
              <w:rPr>
                <w:rFonts w:eastAsia="Times New Roman"/>
                <w:sz w:val="20"/>
                <w:szCs w:val="20"/>
              </w:rPr>
              <w:t>962</w:t>
            </w:r>
          </w:p>
        </w:tc>
        <w:tc>
          <w:tcPr>
            <w:tcW w:w="1226" w:type="dxa"/>
            <w:shd w:val="clear" w:color="auto" w:fill="auto"/>
            <w:vAlign w:val="center"/>
          </w:tcPr>
          <w:p w14:paraId="1B94F09F" w14:textId="2A2E5770" w:rsidR="005F135A" w:rsidRPr="00BD7F26" w:rsidRDefault="005F135A" w:rsidP="00726515">
            <w:pPr>
              <w:spacing w:line="240" w:lineRule="atLeast"/>
              <w:ind w:left="-113" w:right="33"/>
              <w:jc w:val="right"/>
              <w:rPr>
                <w:rFonts w:eastAsia="Times New Roman"/>
                <w:sz w:val="20"/>
                <w:szCs w:val="20"/>
              </w:rPr>
            </w:pPr>
            <w:r w:rsidRPr="00BD7F26">
              <w:rPr>
                <w:rFonts w:eastAsia="Times New Roman"/>
                <w:sz w:val="20"/>
                <w:szCs w:val="20"/>
              </w:rPr>
              <w:t>100,333</w:t>
            </w:r>
          </w:p>
        </w:tc>
      </w:tr>
      <w:tr w:rsidR="005F135A" w:rsidRPr="00BD7F26" w14:paraId="0EF19198" w14:textId="77777777" w:rsidTr="00726515">
        <w:trPr>
          <w:trHeight w:val="80"/>
        </w:trPr>
        <w:tc>
          <w:tcPr>
            <w:tcW w:w="4170" w:type="dxa"/>
            <w:shd w:val="clear" w:color="auto" w:fill="auto"/>
            <w:vAlign w:val="bottom"/>
          </w:tcPr>
          <w:p w14:paraId="1200DFC4" w14:textId="77777777" w:rsidR="005F135A" w:rsidRPr="00BD7F26" w:rsidRDefault="005F135A" w:rsidP="005F135A">
            <w:pPr>
              <w:spacing w:line="240" w:lineRule="atLeast"/>
              <w:ind w:left="165" w:right="-23" w:hanging="182"/>
              <w:jc w:val="both"/>
              <w:rPr>
                <w:rFonts w:eastAsia="Times New Roman"/>
                <w:sz w:val="20"/>
                <w:szCs w:val="20"/>
              </w:rPr>
            </w:pPr>
            <w:r w:rsidRPr="00BD7F26">
              <w:rPr>
                <w:rFonts w:eastAsia="Times New Roman"/>
                <w:sz w:val="20"/>
                <w:szCs w:val="20"/>
                <w:cs/>
              </w:rPr>
              <w:t xml:space="preserve">% </w:t>
            </w:r>
            <w:r w:rsidRPr="00BD7F26">
              <w:rPr>
                <w:rFonts w:eastAsia="Times New Roman"/>
                <w:sz w:val="20"/>
                <w:szCs w:val="20"/>
              </w:rPr>
              <w:t>of Non</w:t>
            </w:r>
            <w:r w:rsidRPr="00BD7F26">
              <w:rPr>
                <w:rFonts w:eastAsia="Times New Roman"/>
                <w:sz w:val="20"/>
                <w:szCs w:val="20"/>
                <w:cs/>
              </w:rPr>
              <w:t>-</w:t>
            </w:r>
            <w:r w:rsidRPr="00BD7F26">
              <w:rPr>
                <w:rFonts w:eastAsia="Times New Roman"/>
                <w:sz w:val="20"/>
                <w:szCs w:val="20"/>
              </w:rPr>
              <w:t xml:space="preserve">Performing Loans to total loans </w:t>
            </w:r>
          </w:p>
        </w:tc>
        <w:tc>
          <w:tcPr>
            <w:tcW w:w="1229" w:type="dxa"/>
            <w:shd w:val="clear" w:color="auto" w:fill="auto"/>
            <w:vAlign w:val="bottom"/>
          </w:tcPr>
          <w:p w14:paraId="46950E56" w14:textId="2A12F0FB" w:rsidR="005F135A" w:rsidRPr="00BD7F26" w:rsidRDefault="00E52208" w:rsidP="00E52208">
            <w:pPr>
              <w:spacing w:line="240" w:lineRule="atLeast"/>
              <w:ind w:left="-115" w:right="22"/>
              <w:jc w:val="right"/>
              <w:rPr>
                <w:rFonts w:eastAsia="Times New Roman"/>
                <w:sz w:val="20"/>
                <w:szCs w:val="20"/>
              </w:rPr>
            </w:pPr>
            <w:r>
              <w:rPr>
                <w:rFonts w:eastAsia="Times New Roman"/>
                <w:sz w:val="20"/>
                <w:szCs w:val="20"/>
              </w:rPr>
              <w:t>3.9</w:t>
            </w:r>
          </w:p>
        </w:tc>
        <w:tc>
          <w:tcPr>
            <w:tcW w:w="1261" w:type="dxa"/>
            <w:shd w:val="clear" w:color="auto" w:fill="auto"/>
            <w:vAlign w:val="bottom"/>
          </w:tcPr>
          <w:p w14:paraId="5F53D28E" w14:textId="5A799DFE" w:rsidR="005F135A" w:rsidRPr="00BD7F26" w:rsidRDefault="005F135A" w:rsidP="005F135A">
            <w:pPr>
              <w:spacing w:line="240" w:lineRule="atLeast"/>
              <w:ind w:left="-115" w:right="22"/>
              <w:jc w:val="right"/>
              <w:rPr>
                <w:rFonts w:eastAsia="Times New Roman"/>
                <w:sz w:val="20"/>
                <w:szCs w:val="20"/>
              </w:rPr>
            </w:pPr>
            <w:r w:rsidRPr="00BD7F26">
              <w:rPr>
                <w:rFonts w:eastAsia="Times New Roman"/>
                <w:sz w:val="20"/>
                <w:szCs w:val="20"/>
              </w:rPr>
              <w:t>3.7</w:t>
            </w:r>
          </w:p>
        </w:tc>
        <w:tc>
          <w:tcPr>
            <w:tcW w:w="1170" w:type="dxa"/>
            <w:shd w:val="clear" w:color="auto" w:fill="auto"/>
            <w:vAlign w:val="center"/>
          </w:tcPr>
          <w:p w14:paraId="2DC17F35" w14:textId="4EF4453A" w:rsidR="005F135A" w:rsidRPr="00BD7F26" w:rsidRDefault="00E52208" w:rsidP="00E52208">
            <w:pPr>
              <w:spacing w:line="240" w:lineRule="atLeast"/>
              <w:ind w:left="-113" w:right="33"/>
              <w:jc w:val="right"/>
              <w:rPr>
                <w:rFonts w:eastAsia="Times New Roman"/>
                <w:sz w:val="20"/>
                <w:szCs w:val="20"/>
              </w:rPr>
            </w:pPr>
            <w:r>
              <w:rPr>
                <w:rFonts w:eastAsia="Times New Roman"/>
                <w:sz w:val="20"/>
                <w:szCs w:val="20"/>
              </w:rPr>
              <w:t>3.9</w:t>
            </w:r>
          </w:p>
        </w:tc>
        <w:tc>
          <w:tcPr>
            <w:tcW w:w="1226" w:type="dxa"/>
            <w:shd w:val="clear" w:color="auto" w:fill="auto"/>
            <w:vAlign w:val="center"/>
          </w:tcPr>
          <w:p w14:paraId="7339E420" w14:textId="4EDD1DE8" w:rsidR="005F135A" w:rsidRPr="00BD7F26" w:rsidRDefault="005F135A" w:rsidP="00726515">
            <w:pPr>
              <w:tabs>
                <w:tab w:val="decimal" w:pos="612"/>
              </w:tabs>
              <w:snapToGrid w:val="0"/>
              <w:spacing w:line="240" w:lineRule="atLeast"/>
              <w:ind w:left="-113" w:right="33"/>
              <w:jc w:val="right"/>
              <w:rPr>
                <w:rFonts w:eastAsia="Times New Roman"/>
                <w:sz w:val="20"/>
                <w:szCs w:val="20"/>
              </w:rPr>
            </w:pPr>
            <w:r w:rsidRPr="00BD7F26">
              <w:rPr>
                <w:rFonts w:eastAsia="Times New Roman"/>
                <w:sz w:val="20"/>
                <w:szCs w:val="20"/>
              </w:rPr>
              <w:t>3.6</w:t>
            </w:r>
          </w:p>
        </w:tc>
      </w:tr>
    </w:tbl>
    <w:p w14:paraId="74AA4BC1" w14:textId="77777777" w:rsidR="00AD70B9" w:rsidRPr="00BD7F26" w:rsidRDefault="00AD70B9" w:rsidP="00EA4C84">
      <w:pPr>
        <w:spacing w:line="240" w:lineRule="atLeast"/>
        <w:ind w:left="630" w:right="-28" w:hanging="91"/>
        <w:jc w:val="both"/>
        <w:rPr>
          <w:rFonts w:eastAsia="Times New Roman"/>
          <w:szCs w:val="24"/>
          <w:vertAlign w:val="superscript"/>
          <w:lang w:val="en-GB" w:bidi="ar-SA"/>
        </w:rPr>
      </w:pPr>
    </w:p>
    <w:p w14:paraId="2F500A18" w14:textId="1D20214D" w:rsidR="00AD70B9" w:rsidRPr="00BD7F26" w:rsidRDefault="00AD70B9" w:rsidP="00AD70B9">
      <w:pPr>
        <w:spacing w:line="240" w:lineRule="atLeast"/>
        <w:ind w:left="630" w:right="-29" w:hanging="90"/>
        <w:jc w:val="both"/>
        <w:rPr>
          <w:sz w:val="18"/>
          <w:szCs w:val="18"/>
        </w:rPr>
      </w:pPr>
      <w:r w:rsidRPr="00BD7F26">
        <w:rPr>
          <w:rFonts w:eastAsia="Times New Roman"/>
          <w:sz w:val="18"/>
          <w:szCs w:val="18"/>
          <w:vertAlign w:val="superscript"/>
          <w:lang w:val="en-GB" w:bidi="ar-SA"/>
        </w:rPr>
        <w:t>*</w:t>
      </w:r>
      <w:r w:rsidRPr="00BD7F26">
        <w:rPr>
          <w:sz w:val="18"/>
          <w:szCs w:val="18"/>
        </w:rPr>
        <w:t xml:space="preserve"> </w:t>
      </w:r>
      <w:r w:rsidRPr="00BD7F26">
        <w:rPr>
          <w:rFonts w:eastAsia="Times New Roman"/>
          <w:sz w:val="16"/>
          <w:szCs w:val="16"/>
        </w:rPr>
        <w:t>See note 2.1 for application on loans to customers subject to relief programmes</w:t>
      </w:r>
    </w:p>
    <w:p w14:paraId="646B3255" w14:textId="77777777" w:rsidR="000E3DFF" w:rsidRPr="00BD7F26" w:rsidRDefault="000E3DFF" w:rsidP="00EA4C84">
      <w:pPr>
        <w:spacing w:line="240" w:lineRule="atLeast"/>
        <w:ind w:left="630" w:right="-28" w:hanging="91"/>
        <w:jc w:val="both"/>
        <w:rPr>
          <w:rFonts w:eastAsia="Times New Roman"/>
          <w:szCs w:val="24"/>
        </w:rPr>
      </w:pPr>
    </w:p>
    <w:p w14:paraId="567D0FBA" w14:textId="62774349" w:rsidR="00F916D3" w:rsidRPr="00BD7F26" w:rsidRDefault="000E3DFF" w:rsidP="000E3DFF">
      <w:pPr>
        <w:suppressAutoHyphens w:val="0"/>
        <w:ind w:left="547"/>
        <w:jc w:val="thaiDistribute"/>
        <w:rPr>
          <w:rFonts w:eastAsia="Times New Roman" w:cstheme="minorBidi"/>
          <w:sz w:val="22"/>
          <w:szCs w:val="22"/>
          <w:cs/>
        </w:rPr>
      </w:pPr>
      <w:r w:rsidRPr="00BD7F26">
        <w:rPr>
          <w:rFonts w:eastAsia="Times New Roman"/>
          <w:spacing w:val="-2"/>
          <w:sz w:val="22"/>
          <w:szCs w:val="22"/>
        </w:rPr>
        <w:t>During the</w:t>
      </w:r>
      <w:r w:rsidR="00DE4E9C">
        <w:rPr>
          <w:rFonts w:eastAsia="Times New Roman"/>
          <w:spacing w:val="-2"/>
          <w:sz w:val="22"/>
          <w:szCs w:val="22"/>
        </w:rPr>
        <w:t xml:space="preserve"> nine-month </w:t>
      </w:r>
      <w:r w:rsidRPr="00BD7F26">
        <w:rPr>
          <w:rFonts w:eastAsia="Times New Roman"/>
          <w:spacing w:val="-2"/>
          <w:sz w:val="22"/>
          <w:szCs w:val="22"/>
        </w:rPr>
        <w:t xml:space="preserve">period ended </w:t>
      </w:r>
      <w:r w:rsidR="005925B6" w:rsidRPr="00BD7F26">
        <w:rPr>
          <w:spacing w:val="-2"/>
          <w:sz w:val="22"/>
          <w:szCs w:val="22"/>
        </w:rPr>
        <w:t>3</w:t>
      </w:r>
      <w:r w:rsidR="00DE4E9C">
        <w:rPr>
          <w:spacing w:val="-2"/>
          <w:sz w:val="22"/>
          <w:szCs w:val="22"/>
        </w:rPr>
        <w:t>0</w:t>
      </w:r>
      <w:r w:rsidR="005925B6" w:rsidRPr="00BD7F26">
        <w:rPr>
          <w:spacing w:val="-2"/>
          <w:sz w:val="22"/>
          <w:szCs w:val="22"/>
        </w:rPr>
        <w:t xml:space="preserve"> </w:t>
      </w:r>
      <w:r w:rsidR="00DE4E9C">
        <w:rPr>
          <w:spacing w:val="-2"/>
          <w:sz w:val="22"/>
          <w:szCs w:val="22"/>
        </w:rPr>
        <w:t>September</w:t>
      </w:r>
      <w:r w:rsidR="005925B6" w:rsidRPr="00BD7F26">
        <w:rPr>
          <w:spacing w:val="-2"/>
          <w:sz w:val="22"/>
          <w:szCs w:val="22"/>
        </w:rPr>
        <w:t xml:space="preserve"> </w:t>
      </w:r>
      <w:r w:rsidRPr="00BD7F26">
        <w:rPr>
          <w:rFonts w:eastAsia="Times New Roman"/>
          <w:spacing w:val="-2"/>
          <w:sz w:val="22"/>
          <w:szCs w:val="22"/>
        </w:rPr>
        <w:t>202</w:t>
      </w:r>
      <w:r w:rsidR="005925B6" w:rsidRPr="00BD7F26">
        <w:rPr>
          <w:rFonts w:eastAsia="Times New Roman"/>
          <w:spacing w:val="-2"/>
          <w:sz w:val="22"/>
          <w:szCs w:val="22"/>
        </w:rPr>
        <w:t>1</w:t>
      </w:r>
      <w:r w:rsidRPr="00BD7F26">
        <w:rPr>
          <w:rFonts w:eastAsia="Times New Roman"/>
          <w:spacing w:val="-2"/>
          <w:sz w:val="22"/>
          <w:szCs w:val="22"/>
        </w:rPr>
        <w:t>, the Bank sold and transferred right to receive debt payments</w:t>
      </w:r>
      <w:r w:rsidR="004F5946" w:rsidRPr="00BD7F26">
        <w:rPr>
          <w:rFonts w:eastAsia="Times New Roman" w:cstheme="minorBidi" w:hint="cs"/>
          <w:spacing w:val="-2"/>
          <w:sz w:val="22"/>
          <w:szCs w:val="22"/>
          <w:cs/>
        </w:rPr>
        <w:t xml:space="preserve"> </w:t>
      </w:r>
      <w:r w:rsidR="004F5946" w:rsidRPr="00BD7F26">
        <w:rPr>
          <w:rFonts w:eastAsia="Times New Roman" w:cstheme="minorBidi"/>
          <w:spacing w:val="-2"/>
          <w:sz w:val="22"/>
          <w:szCs w:val="22"/>
        </w:rPr>
        <w:t>of Non-Performing Loans</w:t>
      </w:r>
      <w:r w:rsidRPr="00BD7F26">
        <w:rPr>
          <w:rFonts w:eastAsia="Times New Roman"/>
          <w:spacing w:val="-2"/>
          <w:sz w:val="22"/>
          <w:szCs w:val="22"/>
        </w:rPr>
        <w:t xml:space="preserve"> to an Asset Management Company</w:t>
      </w:r>
      <w:r w:rsidR="00842F5F" w:rsidRPr="00BD7F26">
        <w:rPr>
          <w:rFonts w:eastAsia="Times New Roman"/>
          <w:spacing w:val="-2"/>
          <w:sz w:val="22"/>
          <w:szCs w:val="22"/>
        </w:rPr>
        <w:t xml:space="preserve"> with a total</w:t>
      </w:r>
      <w:r w:rsidR="004F5946" w:rsidRPr="00BD7F26">
        <w:rPr>
          <w:rFonts w:eastAsia="Times New Roman"/>
          <w:spacing w:val="-2"/>
          <w:sz w:val="22"/>
          <w:szCs w:val="22"/>
        </w:rPr>
        <w:t xml:space="preserve"> principal</w:t>
      </w:r>
      <w:r w:rsidR="00842F5F" w:rsidRPr="00BD7F26">
        <w:rPr>
          <w:rFonts w:eastAsia="Times New Roman"/>
          <w:spacing w:val="-2"/>
          <w:sz w:val="22"/>
          <w:szCs w:val="22"/>
        </w:rPr>
        <w:t xml:space="preserve"> amount of Baht</w:t>
      </w:r>
      <w:r w:rsidR="006C2DBB">
        <w:rPr>
          <w:rFonts w:eastAsia="Times New Roman" w:cstheme="minorBidi"/>
          <w:spacing w:val="-2"/>
          <w:sz w:val="22"/>
          <w:szCs w:val="22"/>
        </w:rPr>
        <w:t xml:space="preserve"> </w:t>
      </w:r>
      <w:r w:rsidR="00742B2A">
        <w:rPr>
          <w:rFonts w:eastAsia="Times New Roman" w:cstheme="minorBidi"/>
          <w:spacing w:val="-2"/>
          <w:sz w:val="22"/>
          <w:szCs w:val="22"/>
        </w:rPr>
        <w:t>6,874</w:t>
      </w:r>
      <w:r w:rsidRPr="00BD7F26">
        <w:rPr>
          <w:rFonts w:eastAsia="Times New Roman"/>
          <w:spacing w:val="-2"/>
          <w:sz w:val="22"/>
          <w:szCs w:val="22"/>
        </w:rPr>
        <w:t xml:space="preserve"> million</w:t>
      </w:r>
      <w:r w:rsidR="00AD70B9" w:rsidRPr="00BD7F26">
        <w:rPr>
          <w:rFonts w:eastAsia="Times New Roman"/>
          <w:spacing w:val="-2"/>
          <w:sz w:val="22"/>
          <w:szCs w:val="22"/>
        </w:rPr>
        <w:t xml:space="preserve"> </w:t>
      </w:r>
      <w:r w:rsidR="00AD70B9" w:rsidRPr="00BD7F26">
        <w:rPr>
          <w:rFonts w:eastAsia="Times New Roman"/>
          <w:i/>
          <w:iCs/>
          <w:spacing w:val="-2"/>
          <w:sz w:val="22"/>
          <w:szCs w:val="22"/>
        </w:rPr>
        <w:t>(3</w:t>
      </w:r>
      <w:r w:rsidR="00DE4E9C">
        <w:rPr>
          <w:rFonts w:eastAsia="Times New Roman"/>
          <w:i/>
          <w:iCs/>
          <w:spacing w:val="-2"/>
          <w:sz w:val="22"/>
          <w:szCs w:val="22"/>
        </w:rPr>
        <w:t>0</w:t>
      </w:r>
      <w:r w:rsidR="00AD70B9" w:rsidRPr="00BD7F26">
        <w:rPr>
          <w:rFonts w:eastAsia="Times New Roman"/>
          <w:i/>
          <w:iCs/>
          <w:spacing w:val="-2"/>
          <w:sz w:val="22"/>
          <w:szCs w:val="22"/>
        </w:rPr>
        <w:t xml:space="preserve"> </w:t>
      </w:r>
      <w:r w:rsidR="00DE4E9C">
        <w:rPr>
          <w:rFonts w:eastAsia="Times New Roman"/>
          <w:i/>
          <w:iCs/>
          <w:spacing w:val="-2"/>
          <w:sz w:val="22"/>
          <w:szCs w:val="22"/>
        </w:rPr>
        <w:t>September</w:t>
      </w:r>
      <w:r w:rsidR="00AD70B9" w:rsidRPr="00BD7F26">
        <w:rPr>
          <w:rFonts w:eastAsia="Times New Roman"/>
          <w:i/>
          <w:iCs/>
          <w:spacing w:val="-2"/>
          <w:sz w:val="22"/>
          <w:szCs w:val="22"/>
        </w:rPr>
        <w:t xml:space="preserve"> 202</w:t>
      </w:r>
      <w:r w:rsidR="00DC58A2">
        <w:rPr>
          <w:rFonts w:eastAsia="Times New Roman"/>
          <w:i/>
          <w:iCs/>
          <w:spacing w:val="-2"/>
          <w:sz w:val="22"/>
          <w:szCs w:val="22"/>
        </w:rPr>
        <w:t>0: 9,153</w:t>
      </w:r>
      <w:r w:rsidR="00416171" w:rsidRPr="00BD7F26">
        <w:rPr>
          <w:rFonts w:eastAsia="Times New Roman"/>
          <w:i/>
          <w:iCs/>
          <w:spacing w:val="-2"/>
          <w:sz w:val="22"/>
          <w:szCs w:val="22"/>
        </w:rPr>
        <w:t xml:space="preserve"> million</w:t>
      </w:r>
      <w:r w:rsidR="00AD70B9" w:rsidRPr="00BD7F26">
        <w:rPr>
          <w:rFonts w:eastAsia="Times New Roman"/>
          <w:i/>
          <w:iCs/>
          <w:spacing w:val="-2"/>
          <w:sz w:val="22"/>
          <w:szCs w:val="22"/>
        </w:rPr>
        <w:t>)</w:t>
      </w:r>
      <w:r w:rsidR="00A34C9E" w:rsidRPr="00BD7F26">
        <w:rPr>
          <w:rFonts w:eastAsia="Times New Roman" w:cstheme="minorBidi"/>
          <w:sz w:val="22"/>
          <w:szCs w:val="22"/>
        </w:rPr>
        <w:t>.</w:t>
      </w:r>
    </w:p>
    <w:p w14:paraId="7B7EF15B" w14:textId="5DA1D860" w:rsidR="00F916D3" w:rsidRPr="00BD7F26" w:rsidRDefault="00F916D3" w:rsidP="00EA4C84">
      <w:pPr>
        <w:spacing w:line="240" w:lineRule="atLeast"/>
        <w:ind w:left="630" w:right="-28" w:hanging="91"/>
        <w:jc w:val="both"/>
        <w:rPr>
          <w:rFonts w:eastAsia="Times New Roman"/>
          <w:szCs w:val="24"/>
        </w:rPr>
      </w:pPr>
    </w:p>
    <w:p w14:paraId="22D5960A" w14:textId="5F1A2A44" w:rsidR="00E57A62" w:rsidRPr="00BD7F26" w:rsidRDefault="00AD70B9" w:rsidP="00AE324A">
      <w:pPr>
        <w:numPr>
          <w:ilvl w:val="0"/>
          <w:numId w:val="37"/>
        </w:numPr>
        <w:spacing w:line="240" w:lineRule="atLeast"/>
        <w:ind w:left="539" w:right="-28" w:hanging="539"/>
        <w:jc w:val="both"/>
        <w:outlineLvl w:val="0"/>
        <w:rPr>
          <w:b/>
          <w:bCs/>
          <w:szCs w:val="24"/>
        </w:rPr>
      </w:pPr>
      <w:bookmarkStart w:id="1" w:name="OLE_LINK1"/>
      <w:r w:rsidRPr="00BD7F26">
        <w:rPr>
          <w:b/>
          <w:bCs/>
          <w:szCs w:val="24"/>
        </w:rPr>
        <w:t>A</w:t>
      </w:r>
      <w:r w:rsidR="00E57A62" w:rsidRPr="00BD7F26">
        <w:rPr>
          <w:b/>
          <w:bCs/>
          <w:szCs w:val="24"/>
        </w:rPr>
        <w:t>llowance for expected credit</w:t>
      </w:r>
      <w:bookmarkEnd w:id="1"/>
      <w:r w:rsidR="00203843" w:rsidRPr="00BD7F26">
        <w:rPr>
          <w:b/>
          <w:bCs/>
          <w:szCs w:val="24"/>
        </w:rPr>
        <w:t xml:space="preserve"> loss</w:t>
      </w:r>
    </w:p>
    <w:p w14:paraId="09D46E6A" w14:textId="77777777" w:rsidR="002B6CA4" w:rsidRPr="00BD7F26" w:rsidRDefault="002B6CA4" w:rsidP="002B6CA4">
      <w:pPr>
        <w:spacing w:line="240" w:lineRule="atLeast"/>
        <w:ind w:left="539" w:right="-28"/>
        <w:jc w:val="both"/>
        <w:outlineLvl w:val="0"/>
        <w:rPr>
          <w:b/>
          <w:bCs/>
          <w:szCs w:val="24"/>
        </w:rPr>
      </w:pPr>
    </w:p>
    <w:p w14:paraId="170E1573" w14:textId="2270313F" w:rsidR="002B6CA4" w:rsidRPr="00BD7F26" w:rsidRDefault="002B6CA4"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t>Classified by type of financial instruments</w:t>
      </w:r>
    </w:p>
    <w:p w14:paraId="451E0751" w14:textId="77777777" w:rsidR="00BB0642" w:rsidRPr="00BD7F26" w:rsidRDefault="00BB0642" w:rsidP="00C20091">
      <w:pPr>
        <w:pStyle w:val="ListParagraph"/>
        <w:tabs>
          <w:tab w:val="left" w:pos="1170"/>
        </w:tabs>
        <w:spacing w:line="160" w:lineRule="atLeast"/>
        <w:ind w:left="357" w:right="-28"/>
        <w:jc w:val="both"/>
        <w:outlineLvl w:val="0"/>
        <w:rPr>
          <w:b/>
          <w:bCs/>
          <w:i/>
          <w:iCs/>
          <w:sz w:val="24"/>
          <w:szCs w:val="24"/>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BB0642" w:rsidRPr="00BD7F26" w14:paraId="74D465A2" w14:textId="77777777" w:rsidTr="004F0E92">
        <w:trPr>
          <w:trHeight w:val="208"/>
        </w:trPr>
        <w:tc>
          <w:tcPr>
            <w:tcW w:w="4410" w:type="dxa"/>
          </w:tcPr>
          <w:p w14:paraId="22C7AFC1" w14:textId="77777777" w:rsidR="00BB0642" w:rsidRPr="00BD7F26" w:rsidRDefault="00BB0642" w:rsidP="004F0E92">
            <w:pPr>
              <w:snapToGrid w:val="0"/>
              <w:spacing w:line="240" w:lineRule="atLeast"/>
              <w:ind w:right="-29"/>
              <w:jc w:val="both"/>
              <w:rPr>
                <w:rFonts w:eastAsia="Times New Roman"/>
                <w:sz w:val="20"/>
                <w:szCs w:val="20"/>
              </w:rPr>
            </w:pPr>
          </w:p>
        </w:tc>
        <w:tc>
          <w:tcPr>
            <w:tcW w:w="4780" w:type="dxa"/>
            <w:gridSpan w:val="7"/>
            <w:hideMark/>
          </w:tcPr>
          <w:p w14:paraId="61AE3FD9"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Consolidated</w:t>
            </w:r>
          </w:p>
        </w:tc>
      </w:tr>
      <w:tr w:rsidR="00BB0642" w:rsidRPr="00BD7F26" w14:paraId="6D813BD0" w14:textId="77777777" w:rsidTr="004F0E92">
        <w:trPr>
          <w:trHeight w:val="812"/>
        </w:trPr>
        <w:tc>
          <w:tcPr>
            <w:tcW w:w="4410" w:type="dxa"/>
          </w:tcPr>
          <w:p w14:paraId="134BF715" w14:textId="77777777" w:rsidR="00BB0642" w:rsidRPr="00BD7F26" w:rsidRDefault="00BB0642" w:rsidP="004F0E92">
            <w:pPr>
              <w:snapToGrid w:val="0"/>
              <w:spacing w:line="240" w:lineRule="atLeast"/>
              <w:ind w:right="-29"/>
              <w:jc w:val="both"/>
              <w:rPr>
                <w:rFonts w:eastAsia="Times New Roman"/>
                <w:sz w:val="20"/>
                <w:szCs w:val="20"/>
              </w:rPr>
            </w:pPr>
          </w:p>
        </w:tc>
        <w:tc>
          <w:tcPr>
            <w:tcW w:w="990" w:type="dxa"/>
          </w:tcPr>
          <w:p w14:paraId="6452A496" w14:textId="77777777" w:rsidR="00BB0642" w:rsidRPr="00BD7F26" w:rsidRDefault="00BB0642" w:rsidP="004F0E92">
            <w:pPr>
              <w:spacing w:line="240" w:lineRule="atLeast"/>
              <w:ind w:left="-138" w:right="-136"/>
              <w:jc w:val="center"/>
              <w:rPr>
                <w:rFonts w:eastAsia="Times New Roman"/>
                <w:color w:val="000000"/>
                <w:sz w:val="20"/>
                <w:szCs w:val="20"/>
              </w:rPr>
            </w:pPr>
          </w:p>
          <w:p w14:paraId="51810507" w14:textId="77777777" w:rsidR="00BB0642" w:rsidRPr="00BD7F26" w:rsidRDefault="00BB0642" w:rsidP="004F0E92">
            <w:pPr>
              <w:spacing w:line="240" w:lineRule="atLeast"/>
              <w:ind w:left="-138" w:right="-136"/>
              <w:jc w:val="center"/>
              <w:rPr>
                <w:rFonts w:eastAsia="Times New Roman"/>
                <w:color w:val="000000"/>
                <w:sz w:val="20"/>
                <w:szCs w:val="20"/>
              </w:rPr>
            </w:pPr>
          </w:p>
          <w:p w14:paraId="5DAAC504" w14:textId="77777777" w:rsidR="00BB0642" w:rsidRPr="00BD7F26" w:rsidRDefault="00BB0642"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7B5524BC" w14:textId="77777777" w:rsidR="00BB0642" w:rsidRPr="00BD7F26" w:rsidRDefault="00BB0642" w:rsidP="004F0E92">
            <w:pPr>
              <w:snapToGrid w:val="0"/>
              <w:spacing w:line="240" w:lineRule="atLeast"/>
              <w:ind w:left="-138" w:right="-136"/>
              <w:jc w:val="both"/>
              <w:rPr>
                <w:rFonts w:eastAsia="Times New Roman"/>
                <w:sz w:val="20"/>
                <w:szCs w:val="20"/>
              </w:rPr>
            </w:pPr>
          </w:p>
        </w:tc>
        <w:tc>
          <w:tcPr>
            <w:tcW w:w="999" w:type="dxa"/>
            <w:hideMark/>
          </w:tcPr>
          <w:p w14:paraId="0C6F2AEC"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1FCE657F"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hideMark/>
          </w:tcPr>
          <w:p w14:paraId="4C1870BC"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60A9AD98"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1009" w:type="dxa"/>
          </w:tcPr>
          <w:p w14:paraId="68757D21" w14:textId="77777777" w:rsidR="00BB0642" w:rsidRPr="00BD7F26" w:rsidRDefault="00BB0642" w:rsidP="004F0E92">
            <w:pPr>
              <w:spacing w:line="240" w:lineRule="atLeast"/>
              <w:ind w:left="-138" w:right="-136"/>
              <w:jc w:val="center"/>
              <w:rPr>
                <w:rFonts w:eastAsia="Times New Roman"/>
                <w:sz w:val="20"/>
                <w:szCs w:val="18"/>
              </w:rPr>
            </w:pPr>
          </w:p>
          <w:p w14:paraId="7E4E3DD1" w14:textId="77777777" w:rsidR="00BB0642" w:rsidRPr="00BD7F26" w:rsidRDefault="00BB0642" w:rsidP="004F0E92">
            <w:pPr>
              <w:spacing w:line="240" w:lineRule="atLeast"/>
              <w:ind w:left="-138" w:right="-136"/>
              <w:jc w:val="center"/>
              <w:rPr>
                <w:rFonts w:eastAsia="Times New Roman"/>
                <w:sz w:val="20"/>
                <w:szCs w:val="18"/>
              </w:rPr>
            </w:pPr>
          </w:p>
          <w:p w14:paraId="1AA66B2C" w14:textId="77777777" w:rsidR="00BB0642" w:rsidRPr="00BD7F26" w:rsidRDefault="00BB0642" w:rsidP="004F0E92">
            <w:pPr>
              <w:spacing w:line="240" w:lineRule="atLeast"/>
              <w:ind w:left="-138" w:right="-136"/>
              <w:jc w:val="center"/>
              <w:rPr>
                <w:rFonts w:eastAsia="Times New Roman"/>
                <w:sz w:val="20"/>
                <w:szCs w:val="18"/>
              </w:rPr>
            </w:pPr>
          </w:p>
          <w:p w14:paraId="7D6A2E5A"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BB0642" w:rsidRPr="00BD7F26" w14:paraId="0A11E5E1" w14:textId="77777777" w:rsidTr="004F0E92">
        <w:trPr>
          <w:trHeight w:val="232"/>
        </w:trPr>
        <w:tc>
          <w:tcPr>
            <w:tcW w:w="4410" w:type="dxa"/>
          </w:tcPr>
          <w:p w14:paraId="11E083FD" w14:textId="77777777" w:rsidR="00BB0642" w:rsidRPr="00BD7F26" w:rsidRDefault="00BB0642" w:rsidP="004F0E92">
            <w:pPr>
              <w:spacing w:line="240" w:lineRule="atLeast"/>
              <w:ind w:left="75" w:right="-29" w:hanging="86"/>
              <w:rPr>
                <w:rFonts w:eastAsia="Times New Roman"/>
                <w:color w:val="000000"/>
                <w:sz w:val="20"/>
                <w:szCs w:val="20"/>
              </w:rPr>
            </w:pPr>
          </w:p>
        </w:tc>
        <w:tc>
          <w:tcPr>
            <w:tcW w:w="4780" w:type="dxa"/>
            <w:gridSpan w:val="7"/>
            <w:vAlign w:val="bottom"/>
            <w:hideMark/>
          </w:tcPr>
          <w:p w14:paraId="6D344A43" w14:textId="77777777" w:rsidR="00BB0642" w:rsidRPr="00BD7F26" w:rsidRDefault="00BB0642"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BB0642" w:rsidRPr="00BD7F26" w14:paraId="72039223" w14:textId="77777777" w:rsidTr="004F0E92">
        <w:trPr>
          <w:trHeight w:val="208"/>
        </w:trPr>
        <w:tc>
          <w:tcPr>
            <w:tcW w:w="4410" w:type="dxa"/>
            <w:hideMark/>
          </w:tcPr>
          <w:p w14:paraId="6BAC8DD3"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55C9D47B" w14:textId="77777777" w:rsidR="00BB0642" w:rsidRPr="00BD7F26"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3AE96433"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26B5D97D"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9654589"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D296A4B"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8DF8AB3"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1009" w:type="dxa"/>
          </w:tcPr>
          <w:p w14:paraId="22D8CB7F"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r>
      <w:tr w:rsidR="00BB0642" w:rsidRPr="00BD7F26" w14:paraId="03FCA282" w14:textId="77777777" w:rsidTr="004F0E92">
        <w:trPr>
          <w:trHeight w:val="196"/>
        </w:trPr>
        <w:tc>
          <w:tcPr>
            <w:tcW w:w="4410" w:type="dxa"/>
            <w:vAlign w:val="bottom"/>
            <w:hideMark/>
          </w:tcPr>
          <w:p w14:paraId="0E0A421A" w14:textId="1EA978F1" w:rsidR="00BB0642" w:rsidRPr="00BD7F26" w:rsidRDefault="00BB0642" w:rsidP="004F0E92">
            <w:pPr>
              <w:spacing w:line="240" w:lineRule="atLeast"/>
              <w:ind w:left="78" w:right="-29"/>
              <w:jc w:val="both"/>
              <w:rPr>
                <w:rFonts w:eastAsia="Times New Roman"/>
                <w:color w:val="000000"/>
                <w:sz w:val="20"/>
                <w:szCs w:val="18"/>
              </w:rPr>
            </w:pPr>
            <w:r w:rsidRPr="00BD7F26">
              <w:rPr>
                <w:rFonts w:eastAsia="Times New Roman"/>
                <w:color w:val="000000"/>
                <w:sz w:val="20"/>
                <w:szCs w:val="18"/>
              </w:rPr>
              <w:t>Balance as at 3</w:t>
            </w:r>
            <w:r w:rsidR="00DE4E9C">
              <w:rPr>
                <w:rFonts w:eastAsia="Times New Roman"/>
                <w:color w:val="000000"/>
                <w:sz w:val="20"/>
                <w:szCs w:val="18"/>
              </w:rPr>
              <w:t>0</w:t>
            </w:r>
            <w:r w:rsidRPr="00BD7F26">
              <w:rPr>
                <w:rFonts w:eastAsia="Times New Roman"/>
                <w:color w:val="000000"/>
                <w:sz w:val="20"/>
                <w:szCs w:val="18"/>
              </w:rPr>
              <w:t xml:space="preserve"> </w:t>
            </w:r>
            <w:r w:rsidR="00DE4E9C">
              <w:rPr>
                <w:rFonts w:eastAsia="Times New Roman"/>
                <w:color w:val="000000"/>
                <w:sz w:val="20"/>
                <w:szCs w:val="18"/>
              </w:rPr>
              <w:t>September</w:t>
            </w:r>
            <w:r w:rsidRPr="00BD7F26">
              <w:rPr>
                <w:rFonts w:eastAsia="Times New Roman"/>
                <w:color w:val="000000"/>
                <w:sz w:val="20"/>
                <w:szCs w:val="18"/>
              </w:rPr>
              <w:t xml:space="preserve"> 2021</w:t>
            </w:r>
          </w:p>
        </w:tc>
        <w:tc>
          <w:tcPr>
            <w:tcW w:w="990" w:type="dxa"/>
          </w:tcPr>
          <w:p w14:paraId="3A969CD0" w14:textId="2E61B99F" w:rsidR="00BB0642" w:rsidRPr="00BD7F26" w:rsidRDefault="00785CD4" w:rsidP="004F0E92">
            <w:pPr>
              <w:tabs>
                <w:tab w:val="decimal" w:pos="774"/>
              </w:tabs>
              <w:snapToGrid w:val="0"/>
              <w:spacing w:line="240" w:lineRule="atLeast"/>
              <w:ind w:left="-150" w:right="-130"/>
              <w:rPr>
                <w:rFonts w:eastAsia="Times New Roman"/>
                <w:sz w:val="20"/>
                <w:szCs w:val="20"/>
              </w:rPr>
            </w:pPr>
            <w:r>
              <w:rPr>
                <w:rFonts w:eastAsia="Times New Roman"/>
                <w:sz w:val="20"/>
                <w:szCs w:val="20"/>
              </w:rPr>
              <w:t>88</w:t>
            </w:r>
          </w:p>
        </w:tc>
        <w:tc>
          <w:tcPr>
            <w:tcW w:w="261" w:type="dxa"/>
          </w:tcPr>
          <w:p w14:paraId="3F0AA856"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16E8BDBE" w14:textId="76D168A0" w:rsidR="00BB0642" w:rsidRPr="00D57822" w:rsidRDefault="00D57822" w:rsidP="007F6EC6">
            <w:pPr>
              <w:tabs>
                <w:tab w:val="decimal" w:pos="803"/>
              </w:tabs>
              <w:snapToGrid w:val="0"/>
              <w:spacing w:line="240" w:lineRule="atLeast"/>
              <w:ind w:left="-150" w:right="-130"/>
              <w:rPr>
                <w:rFonts w:eastAsia="Times New Roman" w:cstheme="minorBidi"/>
                <w:sz w:val="20"/>
                <w:szCs w:val="20"/>
              </w:rPr>
            </w:pPr>
            <w:r>
              <w:rPr>
                <w:rFonts w:eastAsia="Times New Roman" w:cstheme="minorBidi"/>
                <w:sz w:val="20"/>
                <w:szCs w:val="20"/>
              </w:rPr>
              <w:t>3</w:t>
            </w:r>
          </w:p>
        </w:tc>
        <w:tc>
          <w:tcPr>
            <w:tcW w:w="261" w:type="dxa"/>
          </w:tcPr>
          <w:p w14:paraId="79C3D4F9"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68CE4213" w14:textId="5AA7B690" w:rsidR="00BB0642" w:rsidRPr="00BD7F26" w:rsidRDefault="00D57822" w:rsidP="00D57822">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4BC9C937"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1009" w:type="dxa"/>
          </w:tcPr>
          <w:p w14:paraId="1739158E" w14:textId="6CF40C7D" w:rsidR="00BB0642" w:rsidRPr="00BD7F26" w:rsidRDefault="00D57822" w:rsidP="004F0E92">
            <w:pPr>
              <w:tabs>
                <w:tab w:val="decimal" w:pos="803"/>
              </w:tabs>
              <w:snapToGrid w:val="0"/>
              <w:spacing w:line="240" w:lineRule="atLeast"/>
              <w:ind w:left="-150" w:right="-130"/>
              <w:rPr>
                <w:rFonts w:eastAsia="Times New Roman"/>
                <w:sz w:val="20"/>
                <w:szCs w:val="20"/>
              </w:rPr>
            </w:pPr>
            <w:r>
              <w:rPr>
                <w:rFonts w:eastAsia="Times New Roman"/>
                <w:sz w:val="20"/>
                <w:szCs w:val="20"/>
              </w:rPr>
              <w:t>91</w:t>
            </w:r>
          </w:p>
        </w:tc>
      </w:tr>
      <w:tr w:rsidR="00BB0642" w:rsidRPr="00BD7F26" w14:paraId="79AC7930" w14:textId="77777777" w:rsidTr="00BB0642">
        <w:trPr>
          <w:trHeight w:val="113"/>
        </w:trPr>
        <w:tc>
          <w:tcPr>
            <w:tcW w:w="4410" w:type="dxa"/>
            <w:vAlign w:val="bottom"/>
          </w:tcPr>
          <w:p w14:paraId="0DF3185E" w14:textId="77777777" w:rsidR="00BB0642" w:rsidRPr="00BD7F26" w:rsidRDefault="00BB0642" w:rsidP="00C20091">
            <w:pPr>
              <w:spacing w:line="160" w:lineRule="atLeast"/>
              <w:ind w:left="78" w:right="-29"/>
              <w:jc w:val="both"/>
              <w:rPr>
                <w:rFonts w:eastAsia="Times New Roman"/>
                <w:b/>
                <w:bCs/>
                <w:color w:val="000000"/>
                <w:sz w:val="12"/>
                <w:szCs w:val="10"/>
              </w:rPr>
            </w:pPr>
          </w:p>
        </w:tc>
        <w:tc>
          <w:tcPr>
            <w:tcW w:w="990" w:type="dxa"/>
          </w:tcPr>
          <w:p w14:paraId="41FA7809" w14:textId="77777777" w:rsidR="00BB0642" w:rsidRPr="00BD7F26" w:rsidRDefault="00BB0642" w:rsidP="00C20091">
            <w:pPr>
              <w:tabs>
                <w:tab w:val="decimal" w:pos="769"/>
              </w:tabs>
              <w:snapToGrid w:val="0"/>
              <w:spacing w:line="160" w:lineRule="atLeast"/>
              <w:ind w:left="-150" w:right="-130"/>
              <w:rPr>
                <w:rFonts w:eastAsia="Times New Roman"/>
                <w:sz w:val="12"/>
                <w:szCs w:val="10"/>
              </w:rPr>
            </w:pPr>
          </w:p>
        </w:tc>
        <w:tc>
          <w:tcPr>
            <w:tcW w:w="261" w:type="dxa"/>
          </w:tcPr>
          <w:p w14:paraId="40DBB95A" w14:textId="77777777" w:rsidR="00BB0642" w:rsidRPr="00BD7F26" w:rsidRDefault="00BB0642" w:rsidP="00C20091">
            <w:pPr>
              <w:tabs>
                <w:tab w:val="decimal" w:pos="769"/>
              </w:tabs>
              <w:snapToGrid w:val="0"/>
              <w:spacing w:line="160" w:lineRule="atLeast"/>
              <w:ind w:left="-150" w:right="-130"/>
              <w:rPr>
                <w:rFonts w:eastAsia="Times New Roman"/>
                <w:sz w:val="12"/>
                <w:szCs w:val="10"/>
              </w:rPr>
            </w:pPr>
          </w:p>
        </w:tc>
        <w:tc>
          <w:tcPr>
            <w:tcW w:w="999" w:type="dxa"/>
            <w:vAlign w:val="bottom"/>
          </w:tcPr>
          <w:p w14:paraId="4862817E" w14:textId="77777777" w:rsidR="00BB0642" w:rsidRPr="00BD7F26" w:rsidRDefault="00BB0642" w:rsidP="00C20091">
            <w:pPr>
              <w:tabs>
                <w:tab w:val="decimal" w:pos="803"/>
              </w:tabs>
              <w:snapToGrid w:val="0"/>
              <w:spacing w:line="160" w:lineRule="atLeast"/>
              <w:ind w:left="-150" w:right="-130"/>
              <w:rPr>
                <w:rFonts w:eastAsia="Times New Roman"/>
                <w:sz w:val="12"/>
                <w:szCs w:val="10"/>
              </w:rPr>
            </w:pPr>
          </w:p>
        </w:tc>
        <w:tc>
          <w:tcPr>
            <w:tcW w:w="261" w:type="dxa"/>
          </w:tcPr>
          <w:p w14:paraId="060EA9C6" w14:textId="77777777" w:rsidR="00BB0642" w:rsidRPr="00BD7F26" w:rsidRDefault="00BB0642" w:rsidP="00C20091">
            <w:pPr>
              <w:tabs>
                <w:tab w:val="decimal" w:pos="769"/>
              </w:tabs>
              <w:snapToGrid w:val="0"/>
              <w:spacing w:line="160" w:lineRule="atLeast"/>
              <w:ind w:left="-150" w:right="-130"/>
              <w:rPr>
                <w:rFonts w:eastAsia="Times New Roman"/>
                <w:sz w:val="12"/>
                <w:szCs w:val="10"/>
              </w:rPr>
            </w:pPr>
          </w:p>
        </w:tc>
        <w:tc>
          <w:tcPr>
            <w:tcW w:w="999" w:type="dxa"/>
          </w:tcPr>
          <w:p w14:paraId="7B93D317" w14:textId="77777777" w:rsidR="00BB0642" w:rsidRPr="00BD7F26" w:rsidRDefault="00BB0642" w:rsidP="00C20091">
            <w:pPr>
              <w:tabs>
                <w:tab w:val="decimal" w:pos="619"/>
              </w:tabs>
              <w:snapToGrid w:val="0"/>
              <w:spacing w:line="160" w:lineRule="atLeast"/>
              <w:ind w:left="-150" w:right="-130"/>
              <w:rPr>
                <w:rFonts w:eastAsia="Times New Roman"/>
                <w:sz w:val="12"/>
                <w:szCs w:val="10"/>
              </w:rPr>
            </w:pPr>
          </w:p>
        </w:tc>
        <w:tc>
          <w:tcPr>
            <w:tcW w:w="261" w:type="dxa"/>
          </w:tcPr>
          <w:p w14:paraId="7116021A" w14:textId="77777777" w:rsidR="00BB0642" w:rsidRPr="00BD7F26" w:rsidRDefault="00BB0642" w:rsidP="00C20091">
            <w:pPr>
              <w:tabs>
                <w:tab w:val="decimal" w:pos="500"/>
              </w:tabs>
              <w:snapToGrid w:val="0"/>
              <w:spacing w:line="160" w:lineRule="atLeast"/>
              <w:ind w:left="-150" w:right="-130"/>
              <w:rPr>
                <w:rFonts w:eastAsia="Times New Roman"/>
                <w:sz w:val="12"/>
                <w:szCs w:val="10"/>
              </w:rPr>
            </w:pPr>
          </w:p>
        </w:tc>
        <w:tc>
          <w:tcPr>
            <w:tcW w:w="1009" w:type="dxa"/>
          </w:tcPr>
          <w:p w14:paraId="745B9D3F" w14:textId="77777777" w:rsidR="00BB0642" w:rsidRPr="00BD7F26" w:rsidRDefault="00BB0642" w:rsidP="00C20091">
            <w:pPr>
              <w:tabs>
                <w:tab w:val="decimal" w:pos="803"/>
              </w:tabs>
              <w:snapToGrid w:val="0"/>
              <w:spacing w:line="160" w:lineRule="atLeast"/>
              <w:ind w:left="-150" w:right="-130"/>
              <w:rPr>
                <w:rFonts w:eastAsia="Times New Roman"/>
                <w:sz w:val="12"/>
                <w:szCs w:val="10"/>
              </w:rPr>
            </w:pPr>
          </w:p>
        </w:tc>
      </w:tr>
      <w:tr w:rsidR="00BB0642" w:rsidRPr="00BD7F26" w14:paraId="2E1CBE92" w14:textId="77777777" w:rsidTr="004F0E92">
        <w:trPr>
          <w:trHeight w:val="208"/>
        </w:trPr>
        <w:tc>
          <w:tcPr>
            <w:tcW w:w="4410" w:type="dxa"/>
            <w:vAlign w:val="bottom"/>
            <w:hideMark/>
          </w:tcPr>
          <w:p w14:paraId="68B217A7"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13424D31"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261" w:type="dxa"/>
          </w:tcPr>
          <w:p w14:paraId="71981D60"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73ABDE23"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c>
          <w:tcPr>
            <w:tcW w:w="261" w:type="dxa"/>
          </w:tcPr>
          <w:p w14:paraId="2375E512"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7CE19CDB" w14:textId="77777777" w:rsidR="00BB0642" w:rsidRPr="00BD7F26" w:rsidRDefault="00BB0642" w:rsidP="004F0E92">
            <w:pPr>
              <w:tabs>
                <w:tab w:val="decimal" w:pos="619"/>
              </w:tabs>
              <w:snapToGrid w:val="0"/>
              <w:spacing w:line="240" w:lineRule="atLeast"/>
              <w:ind w:left="-150" w:right="-130"/>
              <w:rPr>
                <w:rFonts w:eastAsia="Times New Roman"/>
                <w:sz w:val="20"/>
                <w:szCs w:val="20"/>
              </w:rPr>
            </w:pPr>
          </w:p>
        </w:tc>
        <w:tc>
          <w:tcPr>
            <w:tcW w:w="261" w:type="dxa"/>
          </w:tcPr>
          <w:p w14:paraId="764B7C09"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1009" w:type="dxa"/>
          </w:tcPr>
          <w:p w14:paraId="48E2567C"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r>
      <w:tr w:rsidR="00BB0642" w:rsidRPr="00BD7F26" w14:paraId="6C2043F9" w14:textId="77777777" w:rsidTr="004F0E92">
        <w:trPr>
          <w:trHeight w:val="208"/>
        </w:trPr>
        <w:tc>
          <w:tcPr>
            <w:tcW w:w="4410" w:type="dxa"/>
            <w:vAlign w:val="bottom"/>
          </w:tcPr>
          <w:p w14:paraId="1FC7B39E" w14:textId="2CFBD31C" w:rsidR="00BB0642" w:rsidRPr="00BD7F26" w:rsidRDefault="00BB0642" w:rsidP="004F0E92">
            <w:pPr>
              <w:spacing w:line="240" w:lineRule="atLeast"/>
              <w:ind w:left="78" w:right="-29"/>
              <w:rPr>
                <w:rFonts w:eastAsia="Times New Roman"/>
                <w:b/>
                <w:bCs/>
                <w:sz w:val="20"/>
              </w:rPr>
            </w:pPr>
            <w:r w:rsidRPr="00BD7F26">
              <w:rPr>
                <w:rFonts w:eastAsia="Times New Roman"/>
                <w:color w:val="000000"/>
                <w:sz w:val="20"/>
                <w:szCs w:val="18"/>
              </w:rPr>
              <w:t>Balance as at 3</w:t>
            </w:r>
            <w:r w:rsidR="00DE4E9C">
              <w:rPr>
                <w:rFonts w:eastAsia="Times New Roman"/>
                <w:color w:val="000000"/>
                <w:sz w:val="20"/>
                <w:szCs w:val="18"/>
              </w:rPr>
              <w:t>0</w:t>
            </w:r>
            <w:r w:rsidRPr="00BD7F26">
              <w:rPr>
                <w:rFonts w:eastAsia="Times New Roman"/>
                <w:color w:val="000000"/>
                <w:sz w:val="20"/>
                <w:szCs w:val="18"/>
              </w:rPr>
              <w:t xml:space="preserve"> </w:t>
            </w:r>
            <w:r w:rsidR="00DE4E9C">
              <w:rPr>
                <w:rFonts w:eastAsia="Times New Roman"/>
                <w:color w:val="000000"/>
                <w:sz w:val="20"/>
                <w:szCs w:val="18"/>
              </w:rPr>
              <w:t>September</w:t>
            </w:r>
            <w:r w:rsidRPr="00BD7F26">
              <w:rPr>
                <w:rFonts w:eastAsia="Times New Roman"/>
                <w:color w:val="000000"/>
                <w:sz w:val="20"/>
                <w:szCs w:val="18"/>
              </w:rPr>
              <w:t xml:space="preserve"> 2021</w:t>
            </w:r>
          </w:p>
        </w:tc>
        <w:tc>
          <w:tcPr>
            <w:tcW w:w="990" w:type="dxa"/>
          </w:tcPr>
          <w:p w14:paraId="4B42804D" w14:textId="5568907E" w:rsidR="00BB0642" w:rsidRPr="00BD7F26" w:rsidRDefault="00D57822" w:rsidP="004F0E92">
            <w:pPr>
              <w:tabs>
                <w:tab w:val="decimal" w:pos="774"/>
              </w:tabs>
              <w:snapToGrid w:val="0"/>
              <w:spacing w:line="240" w:lineRule="atLeast"/>
              <w:ind w:left="-150" w:right="-130"/>
              <w:rPr>
                <w:rFonts w:eastAsia="Times New Roman"/>
                <w:sz w:val="20"/>
                <w:szCs w:val="25"/>
              </w:rPr>
            </w:pPr>
            <w:r>
              <w:rPr>
                <w:rFonts w:eastAsia="Times New Roman"/>
                <w:sz w:val="20"/>
                <w:szCs w:val="25"/>
              </w:rPr>
              <w:t>32</w:t>
            </w:r>
          </w:p>
        </w:tc>
        <w:tc>
          <w:tcPr>
            <w:tcW w:w="261" w:type="dxa"/>
          </w:tcPr>
          <w:p w14:paraId="5140E3E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4173541B" w14:textId="277C0C4A" w:rsidR="00BB0642" w:rsidRPr="00BD7F26" w:rsidRDefault="00D57822" w:rsidP="00D57822">
            <w:pPr>
              <w:tabs>
                <w:tab w:val="decimal" w:pos="536"/>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006E6515"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999" w:type="dxa"/>
          </w:tcPr>
          <w:p w14:paraId="26287EDE" w14:textId="6F1396A4" w:rsidR="00BB0642" w:rsidRPr="00BD7F26" w:rsidRDefault="00D57822" w:rsidP="00D57822">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7A97D2E1"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1009" w:type="dxa"/>
          </w:tcPr>
          <w:p w14:paraId="2D81EAFA" w14:textId="06694D2A" w:rsidR="00BB0642" w:rsidRPr="00BD7F26" w:rsidRDefault="00D57822" w:rsidP="004F0E92">
            <w:pPr>
              <w:tabs>
                <w:tab w:val="decimal" w:pos="803"/>
              </w:tabs>
              <w:snapToGrid w:val="0"/>
              <w:spacing w:line="240" w:lineRule="atLeast"/>
              <w:ind w:left="-150" w:right="-130"/>
              <w:rPr>
                <w:rFonts w:eastAsia="Times New Roman"/>
                <w:sz w:val="20"/>
                <w:szCs w:val="20"/>
              </w:rPr>
            </w:pPr>
            <w:r>
              <w:rPr>
                <w:rFonts w:eastAsia="Times New Roman"/>
                <w:sz w:val="20"/>
                <w:szCs w:val="20"/>
              </w:rPr>
              <w:t>32</w:t>
            </w:r>
          </w:p>
        </w:tc>
      </w:tr>
      <w:tr w:rsidR="00BB0642" w:rsidRPr="00BD7F26" w14:paraId="79DA9599" w14:textId="77777777" w:rsidTr="004F0E92">
        <w:trPr>
          <w:trHeight w:val="196"/>
        </w:trPr>
        <w:tc>
          <w:tcPr>
            <w:tcW w:w="4410" w:type="dxa"/>
            <w:vAlign w:val="bottom"/>
          </w:tcPr>
          <w:p w14:paraId="2CDC886A" w14:textId="77777777" w:rsidR="00BB0642" w:rsidRPr="00BD7F26" w:rsidRDefault="00BB0642" w:rsidP="00C20091">
            <w:pPr>
              <w:spacing w:line="160" w:lineRule="atLeast"/>
              <w:ind w:left="78" w:right="-29"/>
              <w:jc w:val="both"/>
              <w:rPr>
                <w:rFonts w:eastAsia="Times New Roman"/>
                <w:b/>
                <w:bCs/>
                <w:color w:val="000000"/>
                <w:sz w:val="12"/>
                <w:szCs w:val="10"/>
              </w:rPr>
            </w:pPr>
          </w:p>
        </w:tc>
        <w:tc>
          <w:tcPr>
            <w:tcW w:w="990" w:type="dxa"/>
          </w:tcPr>
          <w:p w14:paraId="236A2626" w14:textId="77777777" w:rsidR="00BB0642" w:rsidRPr="00BD7F26" w:rsidRDefault="00BB0642" w:rsidP="00C20091">
            <w:pPr>
              <w:tabs>
                <w:tab w:val="decimal" w:pos="774"/>
              </w:tabs>
              <w:snapToGrid w:val="0"/>
              <w:spacing w:line="160" w:lineRule="atLeast"/>
              <w:ind w:left="-150" w:right="-130"/>
              <w:jc w:val="both"/>
              <w:rPr>
                <w:rFonts w:eastAsia="Times New Roman"/>
                <w:b/>
                <w:bCs/>
                <w:color w:val="000000"/>
                <w:sz w:val="12"/>
                <w:szCs w:val="10"/>
              </w:rPr>
            </w:pPr>
          </w:p>
        </w:tc>
        <w:tc>
          <w:tcPr>
            <w:tcW w:w="261" w:type="dxa"/>
          </w:tcPr>
          <w:p w14:paraId="3A4638E7" w14:textId="77777777" w:rsidR="00BB0642" w:rsidRPr="00BD7F26" w:rsidRDefault="00BB0642" w:rsidP="00C20091">
            <w:pPr>
              <w:tabs>
                <w:tab w:val="decimal" w:pos="769"/>
              </w:tabs>
              <w:snapToGrid w:val="0"/>
              <w:spacing w:line="160" w:lineRule="atLeast"/>
              <w:ind w:left="-150" w:right="-130"/>
              <w:jc w:val="both"/>
              <w:rPr>
                <w:rFonts w:eastAsia="Times New Roman"/>
                <w:b/>
                <w:bCs/>
                <w:color w:val="000000"/>
                <w:sz w:val="12"/>
                <w:szCs w:val="10"/>
              </w:rPr>
            </w:pPr>
          </w:p>
        </w:tc>
        <w:tc>
          <w:tcPr>
            <w:tcW w:w="999" w:type="dxa"/>
            <w:vAlign w:val="bottom"/>
          </w:tcPr>
          <w:p w14:paraId="3301B921" w14:textId="77777777" w:rsidR="00BB0642" w:rsidRPr="00BD7F26" w:rsidRDefault="00BB0642" w:rsidP="00C20091">
            <w:pPr>
              <w:tabs>
                <w:tab w:val="decimal" w:pos="803"/>
              </w:tabs>
              <w:snapToGrid w:val="0"/>
              <w:spacing w:line="160" w:lineRule="atLeast"/>
              <w:ind w:left="-150" w:right="-130"/>
              <w:jc w:val="both"/>
              <w:rPr>
                <w:rFonts w:eastAsia="Times New Roman"/>
                <w:b/>
                <w:bCs/>
                <w:color w:val="000000"/>
                <w:sz w:val="12"/>
                <w:szCs w:val="10"/>
              </w:rPr>
            </w:pPr>
          </w:p>
        </w:tc>
        <w:tc>
          <w:tcPr>
            <w:tcW w:w="261" w:type="dxa"/>
          </w:tcPr>
          <w:p w14:paraId="6427FE34" w14:textId="77777777" w:rsidR="00BB0642" w:rsidRPr="00BD7F26" w:rsidRDefault="00BB0642" w:rsidP="00C20091">
            <w:pPr>
              <w:tabs>
                <w:tab w:val="decimal" w:pos="769"/>
              </w:tabs>
              <w:snapToGrid w:val="0"/>
              <w:spacing w:line="160" w:lineRule="atLeast"/>
              <w:ind w:left="-150" w:right="-130"/>
              <w:jc w:val="both"/>
              <w:rPr>
                <w:rFonts w:eastAsia="Times New Roman"/>
                <w:b/>
                <w:bCs/>
                <w:color w:val="000000"/>
                <w:sz w:val="12"/>
                <w:szCs w:val="10"/>
              </w:rPr>
            </w:pPr>
          </w:p>
        </w:tc>
        <w:tc>
          <w:tcPr>
            <w:tcW w:w="999" w:type="dxa"/>
          </w:tcPr>
          <w:p w14:paraId="6D4FFB36" w14:textId="77777777" w:rsidR="00BB0642" w:rsidRPr="00BD7F26" w:rsidRDefault="00BB0642" w:rsidP="00C20091">
            <w:pPr>
              <w:tabs>
                <w:tab w:val="decimal" w:pos="435"/>
                <w:tab w:val="decimal" w:pos="570"/>
              </w:tabs>
              <w:spacing w:line="160" w:lineRule="atLeast"/>
              <w:ind w:left="-150" w:right="-130"/>
              <w:jc w:val="both"/>
              <w:rPr>
                <w:rFonts w:eastAsia="Times New Roman"/>
                <w:b/>
                <w:bCs/>
                <w:color w:val="000000"/>
                <w:sz w:val="12"/>
                <w:szCs w:val="10"/>
              </w:rPr>
            </w:pPr>
          </w:p>
        </w:tc>
        <w:tc>
          <w:tcPr>
            <w:tcW w:w="261" w:type="dxa"/>
          </w:tcPr>
          <w:p w14:paraId="30653D28" w14:textId="77777777" w:rsidR="00BB0642" w:rsidRPr="00BD7F26" w:rsidRDefault="00BB0642" w:rsidP="00C20091">
            <w:pPr>
              <w:tabs>
                <w:tab w:val="decimal" w:pos="769"/>
              </w:tabs>
              <w:snapToGrid w:val="0"/>
              <w:spacing w:line="160" w:lineRule="atLeast"/>
              <w:ind w:left="-150" w:right="-130"/>
              <w:jc w:val="both"/>
              <w:rPr>
                <w:rFonts w:eastAsia="Times New Roman"/>
                <w:b/>
                <w:bCs/>
                <w:color w:val="000000"/>
                <w:sz w:val="12"/>
                <w:szCs w:val="10"/>
              </w:rPr>
            </w:pPr>
          </w:p>
        </w:tc>
        <w:tc>
          <w:tcPr>
            <w:tcW w:w="1009" w:type="dxa"/>
          </w:tcPr>
          <w:p w14:paraId="36E7E8CB" w14:textId="77777777" w:rsidR="00BB0642" w:rsidRPr="00BD7F26" w:rsidRDefault="00BB0642" w:rsidP="00C20091">
            <w:pPr>
              <w:tabs>
                <w:tab w:val="decimal" w:pos="803"/>
              </w:tabs>
              <w:snapToGrid w:val="0"/>
              <w:spacing w:line="160" w:lineRule="atLeast"/>
              <w:ind w:left="-150" w:right="-130"/>
              <w:jc w:val="both"/>
              <w:rPr>
                <w:rFonts w:eastAsia="Times New Roman"/>
                <w:b/>
                <w:bCs/>
                <w:color w:val="000000"/>
                <w:sz w:val="12"/>
                <w:szCs w:val="10"/>
              </w:rPr>
            </w:pPr>
          </w:p>
        </w:tc>
      </w:tr>
      <w:tr w:rsidR="00BB0642" w:rsidRPr="00BD7F26" w14:paraId="65C6AAB5" w14:textId="77777777" w:rsidTr="004F0E92">
        <w:trPr>
          <w:trHeight w:val="208"/>
        </w:trPr>
        <w:tc>
          <w:tcPr>
            <w:tcW w:w="4410" w:type="dxa"/>
            <w:vAlign w:val="bottom"/>
            <w:hideMark/>
          </w:tcPr>
          <w:p w14:paraId="51AA1753"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054DB807" w14:textId="77777777" w:rsidR="00BB0642" w:rsidRPr="00BD7F26" w:rsidRDefault="00BB0642" w:rsidP="004F0E92">
            <w:pPr>
              <w:tabs>
                <w:tab w:val="decimal" w:pos="774"/>
              </w:tabs>
              <w:snapToGrid w:val="0"/>
              <w:spacing w:line="240" w:lineRule="atLeast"/>
              <w:ind w:left="-150" w:right="-130"/>
              <w:rPr>
                <w:rFonts w:eastAsia="Times New Roman"/>
                <w:sz w:val="20"/>
                <w:szCs w:val="25"/>
              </w:rPr>
            </w:pPr>
          </w:p>
        </w:tc>
        <w:tc>
          <w:tcPr>
            <w:tcW w:w="261" w:type="dxa"/>
          </w:tcPr>
          <w:p w14:paraId="1199951A"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4BF9AE88"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c>
          <w:tcPr>
            <w:tcW w:w="261" w:type="dxa"/>
          </w:tcPr>
          <w:p w14:paraId="44A97810"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346FE3CA" w14:textId="77777777" w:rsidR="00BB0642" w:rsidRPr="00BD7F26" w:rsidRDefault="00BB0642" w:rsidP="004F0E92">
            <w:pPr>
              <w:tabs>
                <w:tab w:val="decimal" w:pos="570"/>
              </w:tabs>
              <w:snapToGrid w:val="0"/>
              <w:spacing w:line="240" w:lineRule="atLeast"/>
              <w:ind w:left="-150" w:right="-130"/>
              <w:rPr>
                <w:rFonts w:eastAsia="Times New Roman"/>
                <w:sz w:val="20"/>
                <w:szCs w:val="20"/>
              </w:rPr>
            </w:pPr>
          </w:p>
        </w:tc>
        <w:tc>
          <w:tcPr>
            <w:tcW w:w="261" w:type="dxa"/>
          </w:tcPr>
          <w:p w14:paraId="43829E64"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1009" w:type="dxa"/>
          </w:tcPr>
          <w:p w14:paraId="05032C49"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r>
      <w:tr w:rsidR="00BB0642" w:rsidRPr="00BD7F26" w14:paraId="7D16142B" w14:textId="77777777" w:rsidTr="004F0E92">
        <w:trPr>
          <w:trHeight w:val="208"/>
        </w:trPr>
        <w:tc>
          <w:tcPr>
            <w:tcW w:w="4410" w:type="dxa"/>
            <w:vAlign w:val="bottom"/>
          </w:tcPr>
          <w:p w14:paraId="118FD8D1" w14:textId="387BF525" w:rsidR="00BB0642" w:rsidRPr="00BD7F26" w:rsidRDefault="00BB0642" w:rsidP="004F0E92">
            <w:pPr>
              <w:spacing w:line="240" w:lineRule="atLeast"/>
              <w:ind w:left="78" w:right="-29"/>
              <w:rPr>
                <w:rFonts w:eastAsia="Times New Roman"/>
                <w:b/>
                <w:bCs/>
                <w:sz w:val="20"/>
              </w:rPr>
            </w:pPr>
            <w:r w:rsidRPr="00BD7F26">
              <w:rPr>
                <w:rFonts w:eastAsia="Times New Roman"/>
                <w:color w:val="000000"/>
                <w:sz w:val="20"/>
                <w:szCs w:val="18"/>
              </w:rPr>
              <w:t>Balance as at 3</w:t>
            </w:r>
            <w:r w:rsidR="00DE4E9C">
              <w:rPr>
                <w:rFonts w:eastAsia="Times New Roman"/>
                <w:color w:val="000000"/>
                <w:sz w:val="20"/>
                <w:szCs w:val="18"/>
              </w:rPr>
              <w:t>0 September</w:t>
            </w:r>
            <w:r w:rsidRPr="00BD7F26">
              <w:rPr>
                <w:rFonts w:eastAsia="Times New Roman"/>
                <w:color w:val="000000"/>
                <w:sz w:val="20"/>
                <w:szCs w:val="18"/>
              </w:rPr>
              <w:t xml:space="preserve"> 2021</w:t>
            </w:r>
          </w:p>
        </w:tc>
        <w:tc>
          <w:tcPr>
            <w:tcW w:w="990" w:type="dxa"/>
            <w:tcBorders>
              <w:bottom w:val="single" w:sz="4" w:space="0" w:color="auto"/>
            </w:tcBorders>
          </w:tcPr>
          <w:p w14:paraId="567D9574" w14:textId="73E5FE2E" w:rsidR="00BB0642" w:rsidRPr="00BD7F26" w:rsidRDefault="00D57822" w:rsidP="004F0E92">
            <w:pPr>
              <w:tabs>
                <w:tab w:val="decimal" w:pos="774"/>
              </w:tabs>
              <w:snapToGrid w:val="0"/>
              <w:spacing w:line="240" w:lineRule="atLeast"/>
              <w:ind w:left="-150" w:right="-130"/>
              <w:rPr>
                <w:rFonts w:eastAsia="Times New Roman"/>
                <w:sz w:val="20"/>
                <w:szCs w:val="25"/>
              </w:rPr>
            </w:pPr>
            <w:r>
              <w:rPr>
                <w:rFonts w:eastAsia="Times New Roman"/>
                <w:sz w:val="20"/>
                <w:szCs w:val="25"/>
              </w:rPr>
              <w:t>42,676</w:t>
            </w:r>
          </w:p>
        </w:tc>
        <w:tc>
          <w:tcPr>
            <w:tcW w:w="261" w:type="dxa"/>
          </w:tcPr>
          <w:p w14:paraId="2ADB6094"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3D14D4A6" w14:textId="59552C1C" w:rsidR="00BB0642" w:rsidRPr="00BD7F26" w:rsidRDefault="00D57822" w:rsidP="004F0E92">
            <w:pPr>
              <w:tabs>
                <w:tab w:val="decimal" w:pos="803"/>
              </w:tabs>
              <w:snapToGrid w:val="0"/>
              <w:spacing w:line="240" w:lineRule="atLeast"/>
              <w:ind w:left="-150" w:right="-130"/>
              <w:rPr>
                <w:rFonts w:eastAsia="Times New Roman"/>
                <w:sz w:val="20"/>
                <w:szCs w:val="20"/>
              </w:rPr>
            </w:pPr>
            <w:r>
              <w:rPr>
                <w:rFonts w:eastAsia="Times New Roman"/>
                <w:sz w:val="20"/>
                <w:szCs w:val="20"/>
              </w:rPr>
              <w:t>37,776</w:t>
            </w:r>
          </w:p>
        </w:tc>
        <w:tc>
          <w:tcPr>
            <w:tcW w:w="261" w:type="dxa"/>
          </w:tcPr>
          <w:p w14:paraId="632EB7B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124A2E3D" w14:textId="28DE7951" w:rsidR="00BB0642" w:rsidRPr="00BD7F26" w:rsidRDefault="0014762F" w:rsidP="004F0E92">
            <w:pPr>
              <w:tabs>
                <w:tab w:val="decimal" w:pos="803"/>
              </w:tabs>
              <w:snapToGrid w:val="0"/>
              <w:spacing w:line="240" w:lineRule="atLeast"/>
              <w:ind w:left="-150" w:right="-130"/>
              <w:rPr>
                <w:rFonts w:eastAsia="Times New Roman"/>
                <w:sz w:val="20"/>
                <w:szCs w:val="20"/>
              </w:rPr>
            </w:pPr>
            <w:r>
              <w:rPr>
                <w:rFonts w:eastAsia="Times New Roman"/>
                <w:sz w:val="20"/>
                <w:szCs w:val="20"/>
              </w:rPr>
              <w:t>60</w:t>
            </w:r>
            <w:r w:rsidR="00D57822">
              <w:rPr>
                <w:rFonts w:eastAsia="Times New Roman"/>
                <w:sz w:val="20"/>
                <w:szCs w:val="20"/>
              </w:rPr>
              <w:t>,</w:t>
            </w:r>
            <w:r>
              <w:rPr>
                <w:rFonts w:eastAsia="Times New Roman"/>
                <w:sz w:val="20"/>
                <w:szCs w:val="20"/>
              </w:rPr>
              <w:t>776</w:t>
            </w:r>
          </w:p>
        </w:tc>
        <w:tc>
          <w:tcPr>
            <w:tcW w:w="261" w:type="dxa"/>
          </w:tcPr>
          <w:p w14:paraId="42DC9654"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1009" w:type="dxa"/>
            <w:tcBorders>
              <w:bottom w:val="single" w:sz="4" w:space="0" w:color="auto"/>
            </w:tcBorders>
          </w:tcPr>
          <w:p w14:paraId="237FE8E3" w14:textId="7D2AE5A8" w:rsidR="00BB0642" w:rsidRPr="00BD7F26" w:rsidRDefault="0014762F" w:rsidP="004F0E92">
            <w:pPr>
              <w:tabs>
                <w:tab w:val="decimal" w:pos="803"/>
              </w:tabs>
              <w:snapToGrid w:val="0"/>
              <w:spacing w:line="240" w:lineRule="atLeast"/>
              <w:ind w:left="-150" w:right="-130"/>
              <w:rPr>
                <w:rFonts w:eastAsia="Times New Roman"/>
                <w:sz w:val="20"/>
                <w:szCs w:val="20"/>
              </w:rPr>
            </w:pPr>
            <w:r>
              <w:rPr>
                <w:rFonts w:eastAsia="Times New Roman"/>
                <w:sz w:val="20"/>
                <w:szCs w:val="20"/>
              </w:rPr>
              <w:t>141</w:t>
            </w:r>
            <w:r w:rsidR="00D57822">
              <w:rPr>
                <w:rFonts w:eastAsia="Times New Roman"/>
                <w:sz w:val="20"/>
                <w:szCs w:val="20"/>
              </w:rPr>
              <w:t>,</w:t>
            </w:r>
            <w:r>
              <w:rPr>
                <w:rFonts w:eastAsia="Times New Roman"/>
                <w:sz w:val="20"/>
                <w:szCs w:val="20"/>
              </w:rPr>
              <w:t>228</w:t>
            </w:r>
          </w:p>
        </w:tc>
      </w:tr>
      <w:tr w:rsidR="00BB0642" w:rsidRPr="00BD7F26" w14:paraId="40C00DB6" w14:textId="77777777" w:rsidTr="004F0E92">
        <w:trPr>
          <w:trHeight w:val="208"/>
        </w:trPr>
        <w:tc>
          <w:tcPr>
            <w:tcW w:w="4410" w:type="dxa"/>
            <w:vAlign w:val="bottom"/>
            <w:hideMark/>
          </w:tcPr>
          <w:p w14:paraId="5310AF4E" w14:textId="77777777" w:rsidR="00BB0642" w:rsidRPr="00BD7F26" w:rsidRDefault="00BB0642" w:rsidP="004F0E92">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990" w:type="dxa"/>
            <w:tcBorders>
              <w:top w:val="single" w:sz="4" w:space="0" w:color="auto"/>
              <w:bottom w:val="double" w:sz="4" w:space="0" w:color="auto"/>
            </w:tcBorders>
          </w:tcPr>
          <w:p w14:paraId="42221C93" w14:textId="16945F99" w:rsidR="00BB0642" w:rsidRPr="00BD7F26" w:rsidRDefault="0014762F" w:rsidP="004F0E92">
            <w:pPr>
              <w:tabs>
                <w:tab w:val="decimal" w:pos="774"/>
              </w:tabs>
              <w:snapToGrid w:val="0"/>
              <w:spacing w:line="240" w:lineRule="atLeast"/>
              <w:ind w:left="-150" w:right="-130"/>
              <w:rPr>
                <w:rFonts w:eastAsia="Times New Roman"/>
                <w:b/>
                <w:bCs/>
                <w:sz w:val="20"/>
                <w:szCs w:val="25"/>
              </w:rPr>
            </w:pPr>
            <w:r>
              <w:rPr>
                <w:rFonts w:eastAsia="Times New Roman"/>
                <w:b/>
                <w:bCs/>
                <w:sz w:val="20"/>
                <w:szCs w:val="25"/>
              </w:rPr>
              <w:t>42,796</w:t>
            </w:r>
          </w:p>
        </w:tc>
        <w:tc>
          <w:tcPr>
            <w:tcW w:w="261" w:type="dxa"/>
          </w:tcPr>
          <w:p w14:paraId="31AF1A0E"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25875F15" w14:textId="3B4E73F1" w:rsidR="00BB0642" w:rsidRPr="00BD7F26" w:rsidRDefault="0014762F" w:rsidP="004F0E92">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37,779</w:t>
            </w:r>
          </w:p>
        </w:tc>
        <w:tc>
          <w:tcPr>
            <w:tcW w:w="261" w:type="dxa"/>
          </w:tcPr>
          <w:p w14:paraId="555773DB"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1704807D" w14:textId="2125FE6E" w:rsidR="00BB0642" w:rsidRPr="00BD7F26" w:rsidRDefault="0014762F" w:rsidP="004F0E92">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60,776</w:t>
            </w:r>
          </w:p>
        </w:tc>
        <w:tc>
          <w:tcPr>
            <w:tcW w:w="261" w:type="dxa"/>
          </w:tcPr>
          <w:p w14:paraId="22C1EC6A"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1009" w:type="dxa"/>
            <w:tcBorders>
              <w:top w:val="single" w:sz="4" w:space="0" w:color="auto"/>
              <w:bottom w:val="double" w:sz="4" w:space="0" w:color="auto"/>
            </w:tcBorders>
          </w:tcPr>
          <w:p w14:paraId="04977069" w14:textId="72CB8798" w:rsidR="00BB0642" w:rsidRPr="00BD7F26" w:rsidRDefault="0014762F" w:rsidP="004F0E92">
            <w:pPr>
              <w:tabs>
                <w:tab w:val="decimal" w:pos="803"/>
              </w:tabs>
              <w:snapToGrid w:val="0"/>
              <w:spacing w:line="240" w:lineRule="atLeast"/>
              <w:ind w:left="-150" w:right="-130"/>
              <w:rPr>
                <w:rFonts w:eastAsia="Times New Roman"/>
                <w:b/>
                <w:bCs/>
                <w:sz w:val="20"/>
                <w:szCs w:val="25"/>
                <w:cs/>
              </w:rPr>
            </w:pPr>
            <w:r>
              <w:rPr>
                <w:rFonts w:eastAsia="Times New Roman"/>
                <w:b/>
                <w:bCs/>
                <w:sz w:val="20"/>
                <w:szCs w:val="25"/>
              </w:rPr>
              <w:t>141,351</w:t>
            </w:r>
          </w:p>
        </w:tc>
      </w:tr>
    </w:tbl>
    <w:p w14:paraId="3B9C9437" w14:textId="0A2BC1C3" w:rsidR="00EA4C84" w:rsidRPr="00A26DFC" w:rsidRDefault="00EA4C84" w:rsidP="00BB0642">
      <w:pPr>
        <w:pStyle w:val="ListParagraph"/>
        <w:tabs>
          <w:tab w:val="left" w:pos="1170"/>
        </w:tabs>
        <w:spacing w:line="240" w:lineRule="atLeast"/>
        <w:ind w:left="360" w:right="-28"/>
        <w:jc w:val="both"/>
        <w:outlineLvl w:val="0"/>
        <w:rPr>
          <w:rFonts w:cstheme="minorBidi"/>
          <w:b/>
          <w:bCs/>
          <w:i/>
          <w:iCs/>
          <w:sz w:val="24"/>
          <w:szCs w:val="32"/>
          <w:cs/>
          <w:lang w:bidi="th-TH"/>
        </w:rPr>
      </w:pPr>
    </w:p>
    <w:p w14:paraId="4BB5020C" w14:textId="77777777" w:rsidR="00EA4C84" w:rsidRPr="00BD7F26" w:rsidRDefault="00EA4C84">
      <w:pPr>
        <w:suppressAutoHyphens w:val="0"/>
        <w:rPr>
          <w:rFonts w:cstheme="minorBidi"/>
          <w:b/>
          <w:bCs/>
          <w:i/>
          <w:iCs/>
          <w:sz w:val="22"/>
          <w:cs/>
          <w:lang w:val="en-GB"/>
        </w:rPr>
      </w:pPr>
      <w:r w:rsidRPr="00BD7F26">
        <w:rPr>
          <w:rFonts w:cstheme="minorBidi"/>
          <w:b/>
          <w:bCs/>
          <w:i/>
          <w:iCs/>
          <w:cs/>
        </w:rPr>
        <w:br w:type="page"/>
      </w: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C20091" w:rsidRPr="00BD7F26" w14:paraId="52833691" w14:textId="77777777" w:rsidTr="004F0E92">
        <w:trPr>
          <w:trHeight w:val="208"/>
        </w:trPr>
        <w:tc>
          <w:tcPr>
            <w:tcW w:w="4410" w:type="dxa"/>
          </w:tcPr>
          <w:p w14:paraId="3DAECD5B" w14:textId="77777777" w:rsidR="00C20091" w:rsidRPr="00BD7F26" w:rsidRDefault="00C20091" w:rsidP="004F0E92">
            <w:pPr>
              <w:snapToGrid w:val="0"/>
              <w:spacing w:line="240" w:lineRule="atLeast"/>
              <w:ind w:right="-29"/>
              <w:jc w:val="both"/>
              <w:rPr>
                <w:rFonts w:eastAsia="Times New Roman"/>
                <w:sz w:val="20"/>
                <w:szCs w:val="20"/>
              </w:rPr>
            </w:pPr>
          </w:p>
        </w:tc>
        <w:tc>
          <w:tcPr>
            <w:tcW w:w="4780" w:type="dxa"/>
            <w:gridSpan w:val="7"/>
            <w:hideMark/>
          </w:tcPr>
          <w:p w14:paraId="76090149" w14:textId="77777777" w:rsidR="00C20091" w:rsidRPr="00BD7F26" w:rsidRDefault="00C20091"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Consolidated</w:t>
            </w:r>
          </w:p>
        </w:tc>
      </w:tr>
      <w:tr w:rsidR="00C20091" w:rsidRPr="00BD7F26" w14:paraId="679C0CA6" w14:textId="77777777" w:rsidTr="004F0E92">
        <w:trPr>
          <w:trHeight w:val="812"/>
        </w:trPr>
        <w:tc>
          <w:tcPr>
            <w:tcW w:w="4410" w:type="dxa"/>
          </w:tcPr>
          <w:p w14:paraId="0ED14BFE" w14:textId="77777777" w:rsidR="00C20091" w:rsidRPr="00BD7F26" w:rsidRDefault="00C20091" w:rsidP="004F0E92">
            <w:pPr>
              <w:snapToGrid w:val="0"/>
              <w:spacing w:line="240" w:lineRule="atLeast"/>
              <w:ind w:right="-29"/>
              <w:jc w:val="both"/>
              <w:rPr>
                <w:rFonts w:eastAsia="Times New Roman"/>
                <w:sz w:val="20"/>
                <w:szCs w:val="20"/>
              </w:rPr>
            </w:pPr>
          </w:p>
        </w:tc>
        <w:tc>
          <w:tcPr>
            <w:tcW w:w="990" w:type="dxa"/>
          </w:tcPr>
          <w:p w14:paraId="0E5D17A8" w14:textId="77777777" w:rsidR="00C20091" w:rsidRPr="00BD7F26" w:rsidRDefault="00C20091" w:rsidP="004F0E92">
            <w:pPr>
              <w:spacing w:line="240" w:lineRule="atLeast"/>
              <w:ind w:left="-138" w:right="-136"/>
              <w:jc w:val="center"/>
              <w:rPr>
                <w:rFonts w:eastAsia="Times New Roman"/>
                <w:color w:val="000000"/>
                <w:sz w:val="20"/>
                <w:szCs w:val="20"/>
              </w:rPr>
            </w:pPr>
          </w:p>
          <w:p w14:paraId="24614D58" w14:textId="77777777" w:rsidR="00C20091" w:rsidRPr="00BD7F26" w:rsidRDefault="00C20091" w:rsidP="004F0E92">
            <w:pPr>
              <w:spacing w:line="240" w:lineRule="atLeast"/>
              <w:ind w:left="-138" w:right="-136"/>
              <w:jc w:val="center"/>
              <w:rPr>
                <w:rFonts w:eastAsia="Times New Roman"/>
                <w:color w:val="000000"/>
                <w:sz w:val="20"/>
                <w:szCs w:val="20"/>
              </w:rPr>
            </w:pPr>
          </w:p>
          <w:p w14:paraId="43E0DD1E" w14:textId="77777777" w:rsidR="00C20091" w:rsidRPr="00BD7F26" w:rsidRDefault="00C20091"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248FB1ED" w14:textId="77777777" w:rsidR="00C20091" w:rsidRPr="00BD7F26" w:rsidRDefault="00C20091" w:rsidP="004F0E92">
            <w:pPr>
              <w:snapToGrid w:val="0"/>
              <w:spacing w:line="240" w:lineRule="atLeast"/>
              <w:ind w:left="-138" w:right="-136"/>
              <w:jc w:val="both"/>
              <w:rPr>
                <w:rFonts w:eastAsia="Times New Roman"/>
                <w:sz w:val="20"/>
                <w:szCs w:val="20"/>
              </w:rPr>
            </w:pPr>
          </w:p>
        </w:tc>
        <w:tc>
          <w:tcPr>
            <w:tcW w:w="999" w:type="dxa"/>
            <w:hideMark/>
          </w:tcPr>
          <w:p w14:paraId="37A98566" w14:textId="77777777" w:rsidR="00C20091" w:rsidRPr="00BD7F26" w:rsidRDefault="00C20091"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7D6F6BA6" w14:textId="77777777" w:rsidR="00C20091" w:rsidRPr="00BD7F26" w:rsidRDefault="00C20091" w:rsidP="004F0E92">
            <w:pPr>
              <w:spacing w:line="240" w:lineRule="atLeast"/>
              <w:ind w:left="-138" w:right="-136"/>
              <w:jc w:val="center"/>
              <w:rPr>
                <w:rFonts w:eastAsia="Times New Roman"/>
                <w:color w:val="000000"/>
                <w:sz w:val="20"/>
                <w:szCs w:val="18"/>
              </w:rPr>
            </w:pPr>
          </w:p>
        </w:tc>
        <w:tc>
          <w:tcPr>
            <w:tcW w:w="999" w:type="dxa"/>
            <w:hideMark/>
          </w:tcPr>
          <w:p w14:paraId="3681B817" w14:textId="77777777" w:rsidR="00C20091" w:rsidRPr="00BD7F26" w:rsidRDefault="00C20091"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29801CB4" w14:textId="77777777" w:rsidR="00C20091" w:rsidRPr="00BD7F26" w:rsidRDefault="00C20091" w:rsidP="004F0E92">
            <w:pPr>
              <w:spacing w:line="240" w:lineRule="atLeast"/>
              <w:ind w:left="-138" w:right="-136"/>
              <w:jc w:val="center"/>
              <w:rPr>
                <w:rFonts w:eastAsia="Times New Roman"/>
                <w:color w:val="000000"/>
                <w:sz w:val="20"/>
                <w:szCs w:val="18"/>
              </w:rPr>
            </w:pPr>
          </w:p>
        </w:tc>
        <w:tc>
          <w:tcPr>
            <w:tcW w:w="1009" w:type="dxa"/>
          </w:tcPr>
          <w:p w14:paraId="32D9F0C5" w14:textId="77777777" w:rsidR="00C20091" w:rsidRPr="00BD7F26" w:rsidRDefault="00C20091" w:rsidP="004F0E92">
            <w:pPr>
              <w:spacing w:line="240" w:lineRule="atLeast"/>
              <w:ind w:left="-138" w:right="-136"/>
              <w:jc w:val="center"/>
              <w:rPr>
                <w:rFonts w:eastAsia="Times New Roman"/>
                <w:sz w:val="20"/>
                <w:szCs w:val="18"/>
              </w:rPr>
            </w:pPr>
          </w:p>
          <w:p w14:paraId="6DF68510" w14:textId="77777777" w:rsidR="00C20091" w:rsidRPr="00BD7F26" w:rsidRDefault="00C20091" w:rsidP="004F0E92">
            <w:pPr>
              <w:spacing w:line="240" w:lineRule="atLeast"/>
              <w:ind w:left="-138" w:right="-136"/>
              <w:jc w:val="center"/>
              <w:rPr>
                <w:rFonts w:eastAsia="Times New Roman"/>
                <w:sz w:val="20"/>
                <w:szCs w:val="18"/>
              </w:rPr>
            </w:pPr>
          </w:p>
          <w:p w14:paraId="255BAC4D" w14:textId="77777777" w:rsidR="00C20091" w:rsidRPr="00BD7F26" w:rsidRDefault="00C20091" w:rsidP="004F0E92">
            <w:pPr>
              <w:spacing w:line="240" w:lineRule="atLeast"/>
              <w:ind w:left="-138" w:right="-136"/>
              <w:jc w:val="center"/>
              <w:rPr>
                <w:rFonts w:eastAsia="Times New Roman"/>
                <w:sz w:val="20"/>
                <w:szCs w:val="18"/>
              </w:rPr>
            </w:pPr>
          </w:p>
          <w:p w14:paraId="48EDD89E" w14:textId="77777777" w:rsidR="00C20091" w:rsidRPr="00BD7F26" w:rsidRDefault="00C20091"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C20091" w:rsidRPr="00BD7F26" w14:paraId="4543F416" w14:textId="77777777" w:rsidTr="004F0E92">
        <w:trPr>
          <w:trHeight w:val="232"/>
        </w:trPr>
        <w:tc>
          <w:tcPr>
            <w:tcW w:w="4410" w:type="dxa"/>
          </w:tcPr>
          <w:p w14:paraId="689E21AE" w14:textId="77777777" w:rsidR="00C20091" w:rsidRPr="00BD7F26" w:rsidRDefault="00C20091" w:rsidP="004F0E92">
            <w:pPr>
              <w:spacing w:line="240" w:lineRule="atLeast"/>
              <w:ind w:left="75" w:right="-29" w:hanging="86"/>
              <w:rPr>
                <w:rFonts w:eastAsia="Times New Roman"/>
                <w:color w:val="000000"/>
                <w:sz w:val="20"/>
                <w:szCs w:val="20"/>
              </w:rPr>
            </w:pPr>
          </w:p>
        </w:tc>
        <w:tc>
          <w:tcPr>
            <w:tcW w:w="4780" w:type="dxa"/>
            <w:gridSpan w:val="7"/>
            <w:vAlign w:val="bottom"/>
            <w:hideMark/>
          </w:tcPr>
          <w:p w14:paraId="157F0733" w14:textId="77777777" w:rsidR="00C20091" w:rsidRPr="00BD7F26" w:rsidRDefault="00C20091"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C20091" w:rsidRPr="00BD7F26" w14:paraId="7999E0A1" w14:textId="77777777" w:rsidTr="004F0E92">
        <w:trPr>
          <w:trHeight w:val="208"/>
        </w:trPr>
        <w:tc>
          <w:tcPr>
            <w:tcW w:w="4410" w:type="dxa"/>
            <w:hideMark/>
          </w:tcPr>
          <w:p w14:paraId="5AF7D18C" w14:textId="77777777" w:rsidR="00C20091" w:rsidRPr="00BD7F26" w:rsidRDefault="00C20091"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702ED4BA" w14:textId="77777777" w:rsidR="00C20091" w:rsidRPr="00BD7F26" w:rsidRDefault="00C20091" w:rsidP="004F0E92">
            <w:pPr>
              <w:tabs>
                <w:tab w:val="decimal" w:pos="886"/>
              </w:tabs>
              <w:snapToGrid w:val="0"/>
              <w:spacing w:line="240" w:lineRule="atLeast"/>
              <w:ind w:left="-150" w:right="-130"/>
              <w:rPr>
                <w:rFonts w:eastAsia="Times New Roman"/>
                <w:sz w:val="20"/>
                <w:szCs w:val="20"/>
              </w:rPr>
            </w:pPr>
          </w:p>
        </w:tc>
        <w:tc>
          <w:tcPr>
            <w:tcW w:w="261" w:type="dxa"/>
          </w:tcPr>
          <w:p w14:paraId="4FA3E0DA"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5CF5D9A5"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5EAB6F99"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999" w:type="dxa"/>
          </w:tcPr>
          <w:p w14:paraId="71E5268F"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7F051DF4"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1009" w:type="dxa"/>
          </w:tcPr>
          <w:p w14:paraId="025B09F6"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r>
      <w:tr w:rsidR="001B6126" w:rsidRPr="00BD7F26" w14:paraId="09FB0FEC" w14:textId="77777777" w:rsidTr="004F0E92">
        <w:trPr>
          <w:trHeight w:val="196"/>
        </w:trPr>
        <w:tc>
          <w:tcPr>
            <w:tcW w:w="4410" w:type="dxa"/>
            <w:vAlign w:val="bottom"/>
            <w:hideMark/>
          </w:tcPr>
          <w:p w14:paraId="1F4B7E86" w14:textId="261C80A7" w:rsidR="001B6126" w:rsidRPr="00BD7F26" w:rsidRDefault="001B6126" w:rsidP="001B6126">
            <w:pPr>
              <w:spacing w:line="240" w:lineRule="atLeast"/>
              <w:ind w:left="78" w:right="-29"/>
              <w:jc w:val="both"/>
              <w:rPr>
                <w:rFonts w:eastAsia="Times New Roman"/>
                <w:color w:val="000000"/>
                <w:sz w:val="20"/>
                <w:szCs w:val="18"/>
              </w:rPr>
            </w:pPr>
            <w:r w:rsidRPr="00BD7F26">
              <w:rPr>
                <w:rFonts w:eastAsia="Times New Roman"/>
                <w:color w:val="000000"/>
                <w:sz w:val="20"/>
                <w:szCs w:val="18"/>
              </w:rPr>
              <w:t>Balance as at 31 December 2020</w:t>
            </w:r>
          </w:p>
        </w:tc>
        <w:tc>
          <w:tcPr>
            <w:tcW w:w="990" w:type="dxa"/>
          </w:tcPr>
          <w:p w14:paraId="2E4192CD" w14:textId="5233D3DE" w:rsidR="001B6126" w:rsidRPr="00BD7F26" w:rsidRDefault="001B6126" w:rsidP="001B6126">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107</w:t>
            </w:r>
          </w:p>
        </w:tc>
        <w:tc>
          <w:tcPr>
            <w:tcW w:w="261" w:type="dxa"/>
          </w:tcPr>
          <w:p w14:paraId="24A99E30"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1A265781" w14:textId="2953CA96" w:rsidR="001B6126" w:rsidRPr="00BD7F26" w:rsidRDefault="001B6126"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7</w:t>
            </w:r>
          </w:p>
        </w:tc>
        <w:tc>
          <w:tcPr>
            <w:tcW w:w="261" w:type="dxa"/>
          </w:tcPr>
          <w:p w14:paraId="4BF7AEF4"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Pr>
          <w:p w14:paraId="77FF9E3B" w14:textId="0E8F954B" w:rsidR="001B6126" w:rsidRPr="00BD7F26" w:rsidRDefault="001B6126" w:rsidP="00182215">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466243D" w14:textId="77777777" w:rsidR="001B6126" w:rsidRPr="00BD7F26" w:rsidRDefault="001B6126" w:rsidP="001B6126">
            <w:pPr>
              <w:tabs>
                <w:tab w:val="decimal" w:pos="500"/>
              </w:tabs>
              <w:snapToGrid w:val="0"/>
              <w:spacing w:line="240" w:lineRule="atLeast"/>
              <w:ind w:left="-150" w:right="-130"/>
              <w:rPr>
                <w:rFonts w:eastAsia="Times New Roman"/>
                <w:sz w:val="20"/>
                <w:szCs w:val="20"/>
              </w:rPr>
            </w:pPr>
          </w:p>
        </w:tc>
        <w:tc>
          <w:tcPr>
            <w:tcW w:w="1009" w:type="dxa"/>
          </w:tcPr>
          <w:p w14:paraId="7D88F3BA" w14:textId="355F0596"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114</w:t>
            </w:r>
          </w:p>
        </w:tc>
      </w:tr>
      <w:tr w:rsidR="001B6126" w:rsidRPr="00BD7F26" w14:paraId="65ED39B7" w14:textId="77777777" w:rsidTr="004F0E92">
        <w:trPr>
          <w:trHeight w:val="113"/>
        </w:trPr>
        <w:tc>
          <w:tcPr>
            <w:tcW w:w="4410" w:type="dxa"/>
            <w:vAlign w:val="bottom"/>
          </w:tcPr>
          <w:p w14:paraId="7F9E9331" w14:textId="77777777" w:rsidR="001B6126" w:rsidRPr="00BD7F26" w:rsidRDefault="001B6126" w:rsidP="001B6126">
            <w:pPr>
              <w:spacing w:line="160" w:lineRule="atLeast"/>
              <w:ind w:left="78" w:right="-29"/>
              <w:jc w:val="both"/>
              <w:rPr>
                <w:rFonts w:eastAsia="Times New Roman"/>
                <w:b/>
                <w:bCs/>
                <w:color w:val="000000"/>
                <w:sz w:val="12"/>
                <w:szCs w:val="10"/>
              </w:rPr>
            </w:pPr>
          </w:p>
        </w:tc>
        <w:tc>
          <w:tcPr>
            <w:tcW w:w="990" w:type="dxa"/>
          </w:tcPr>
          <w:p w14:paraId="0181C36E" w14:textId="77777777" w:rsidR="001B6126" w:rsidRPr="00BD7F26" w:rsidRDefault="001B6126" w:rsidP="001B6126">
            <w:pPr>
              <w:tabs>
                <w:tab w:val="decimal" w:pos="769"/>
              </w:tabs>
              <w:snapToGrid w:val="0"/>
              <w:spacing w:line="160" w:lineRule="atLeast"/>
              <w:ind w:left="-150" w:right="-130"/>
              <w:rPr>
                <w:rFonts w:eastAsia="Times New Roman"/>
                <w:sz w:val="20"/>
                <w:szCs w:val="20"/>
              </w:rPr>
            </w:pPr>
          </w:p>
        </w:tc>
        <w:tc>
          <w:tcPr>
            <w:tcW w:w="261" w:type="dxa"/>
          </w:tcPr>
          <w:p w14:paraId="6A32F38D" w14:textId="77777777" w:rsidR="001B6126" w:rsidRPr="00BD7F26" w:rsidRDefault="001B6126" w:rsidP="001B6126">
            <w:pPr>
              <w:tabs>
                <w:tab w:val="decimal" w:pos="769"/>
              </w:tabs>
              <w:snapToGrid w:val="0"/>
              <w:spacing w:line="160" w:lineRule="atLeast"/>
              <w:ind w:left="-150" w:right="-130"/>
              <w:rPr>
                <w:rFonts w:eastAsia="Times New Roman"/>
                <w:sz w:val="20"/>
                <w:szCs w:val="20"/>
              </w:rPr>
            </w:pPr>
          </w:p>
        </w:tc>
        <w:tc>
          <w:tcPr>
            <w:tcW w:w="999" w:type="dxa"/>
            <w:vAlign w:val="bottom"/>
          </w:tcPr>
          <w:p w14:paraId="3FB668F3" w14:textId="77777777" w:rsidR="001B6126" w:rsidRPr="00BD7F26" w:rsidRDefault="001B6126" w:rsidP="00CB610D">
            <w:pPr>
              <w:tabs>
                <w:tab w:val="decimal" w:pos="794"/>
              </w:tabs>
              <w:snapToGrid w:val="0"/>
              <w:spacing w:line="160" w:lineRule="atLeast"/>
              <w:ind w:left="-150" w:right="-130"/>
              <w:rPr>
                <w:rFonts w:eastAsia="Times New Roman"/>
                <w:sz w:val="20"/>
                <w:szCs w:val="20"/>
              </w:rPr>
            </w:pPr>
          </w:p>
        </w:tc>
        <w:tc>
          <w:tcPr>
            <w:tcW w:w="261" w:type="dxa"/>
          </w:tcPr>
          <w:p w14:paraId="53E519D4" w14:textId="77777777" w:rsidR="001B6126" w:rsidRPr="00BD7F26" w:rsidRDefault="001B6126" w:rsidP="001B6126">
            <w:pPr>
              <w:tabs>
                <w:tab w:val="decimal" w:pos="769"/>
              </w:tabs>
              <w:snapToGrid w:val="0"/>
              <w:spacing w:line="160" w:lineRule="atLeast"/>
              <w:ind w:left="-150" w:right="-130"/>
              <w:rPr>
                <w:rFonts w:eastAsia="Times New Roman"/>
                <w:sz w:val="20"/>
                <w:szCs w:val="20"/>
              </w:rPr>
            </w:pPr>
          </w:p>
        </w:tc>
        <w:tc>
          <w:tcPr>
            <w:tcW w:w="999" w:type="dxa"/>
          </w:tcPr>
          <w:p w14:paraId="171CB4E8" w14:textId="77777777" w:rsidR="001B6126" w:rsidRPr="00BD7F26" w:rsidRDefault="001B6126" w:rsidP="00182215">
            <w:pPr>
              <w:tabs>
                <w:tab w:val="decimal" w:pos="514"/>
              </w:tabs>
              <w:snapToGrid w:val="0"/>
              <w:spacing w:line="160" w:lineRule="atLeast"/>
              <w:ind w:left="-150" w:right="-130"/>
              <w:rPr>
                <w:rFonts w:eastAsia="Times New Roman"/>
                <w:sz w:val="20"/>
                <w:szCs w:val="20"/>
              </w:rPr>
            </w:pPr>
          </w:p>
        </w:tc>
        <w:tc>
          <w:tcPr>
            <w:tcW w:w="261" w:type="dxa"/>
          </w:tcPr>
          <w:p w14:paraId="4354E86C" w14:textId="77777777" w:rsidR="001B6126" w:rsidRPr="00BD7F26" w:rsidRDefault="001B6126" w:rsidP="001B6126">
            <w:pPr>
              <w:tabs>
                <w:tab w:val="decimal" w:pos="500"/>
              </w:tabs>
              <w:snapToGrid w:val="0"/>
              <w:spacing w:line="160" w:lineRule="atLeast"/>
              <w:ind w:left="-150" w:right="-130"/>
              <w:rPr>
                <w:rFonts w:eastAsia="Times New Roman"/>
                <w:sz w:val="20"/>
                <w:szCs w:val="20"/>
              </w:rPr>
            </w:pPr>
          </w:p>
        </w:tc>
        <w:tc>
          <w:tcPr>
            <w:tcW w:w="1009" w:type="dxa"/>
          </w:tcPr>
          <w:p w14:paraId="2B653D4B" w14:textId="77777777" w:rsidR="001B6126" w:rsidRPr="00BD7F26" w:rsidRDefault="001B6126" w:rsidP="001B6126">
            <w:pPr>
              <w:tabs>
                <w:tab w:val="decimal" w:pos="803"/>
              </w:tabs>
              <w:snapToGrid w:val="0"/>
              <w:spacing w:line="160" w:lineRule="atLeast"/>
              <w:ind w:left="-150" w:right="-130"/>
              <w:rPr>
                <w:rFonts w:eastAsia="Times New Roman"/>
                <w:sz w:val="20"/>
                <w:szCs w:val="20"/>
              </w:rPr>
            </w:pPr>
          </w:p>
        </w:tc>
      </w:tr>
      <w:tr w:rsidR="001B6126" w:rsidRPr="00BD7F26" w14:paraId="2DBC79BF" w14:textId="77777777" w:rsidTr="004F0E92">
        <w:trPr>
          <w:trHeight w:val="208"/>
        </w:trPr>
        <w:tc>
          <w:tcPr>
            <w:tcW w:w="4410" w:type="dxa"/>
            <w:vAlign w:val="bottom"/>
            <w:hideMark/>
          </w:tcPr>
          <w:p w14:paraId="58CC08A8" w14:textId="77777777" w:rsidR="001B6126" w:rsidRPr="00BD7F26" w:rsidRDefault="001B6126" w:rsidP="001B6126">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2674F371"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261" w:type="dxa"/>
          </w:tcPr>
          <w:p w14:paraId="6FAC0ACB"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3626F84C" w14:textId="77777777" w:rsidR="001B6126" w:rsidRPr="00BD7F26" w:rsidRDefault="001B6126" w:rsidP="00CB610D">
            <w:pPr>
              <w:tabs>
                <w:tab w:val="decimal" w:pos="794"/>
              </w:tabs>
              <w:snapToGrid w:val="0"/>
              <w:spacing w:line="240" w:lineRule="atLeast"/>
              <w:ind w:left="-150" w:right="-130"/>
              <w:rPr>
                <w:rFonts w:eastAsia="Times New Roman"/>
                <w:sz w:val="20"/>
                <w:szCs w:val="20"/>
              </w:rPr>
            </w:pPr>
          </w:p>
        </w:tc>
        <w:tc>
          <w:tcPr>
            <w:tcW w:w="261" w:type="dxa"/>
          </w:tcPr>
          <w:p w14:paraId="10103A7A"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Pr>
          <w:p w14:paraId="59A01D01" w14:textId="77777777" w:rsidR="001B6126" w:rsidRPr="00BD7F26" w:rsidRDefault="001B6126" w:rsidP="00182215">
            <w:pPr>
              <w:tabs>
                <w:tab w:val="decimal" w:pos="514"/>
              </w:tabs>
              <w:snapToGrid w:val="0"/>
              <w:spacing w:line="240" w:lineRule="atLeast"/>
              <w:ind w:left="-150" w:right="-130"/>
              <w:rPr>
                <w:rFonts w:eastAsia="Times New Roman"/>
                <w:sz w:val="20"/>
                <w:szCs w:val="20"/>
              </w:rPr>
            </w:pPr>
          </w:p>
        </w:tc>
        <w:tc>
          <w:tcPr>
            <w:tcW w:w="261" w:type="dxa"/>
          </w:tcPr>
          <w:p w14:paraId="6E85A287" w14:textId="77777777" w:rsidR="001B6126" w:rsidRPr="00BD7F26" w:rsidRDefault="001B6126" w:rsidP="001B6126">
            <w:pPr>
              <w:tabs>
                <w:tab w:val="decimal" w:pos="500"/>
              </w:tabs>
              <w:snapToGrid w:val="0"/>
              <w:spacing w:line="240" w:lineRule="atLeast"/>
              <w:ind w:left="-150" w:right="-130"/>
              <w:rPr>
                <w:rFonts w:eastAsia="Times New Roman"/>
                <w:sz w:val="20"/>
                <w:szCs w:val="20"/>
              </w:rPr>
            </w:pPr>
          </w:p>
        </w:tc>
        <w:tc>
          <w:tcPr>
            <w:tcW w:w="1009" w:type="dxa"/>
          </w:tcPr>
          <w:p w14:paraId="17B8F5DA" w14:textId="77777777" w:rsidR="001B6126" w:rsidRPr="00BD7F26" w:rsidRDefault="001B6126" w:rsidP="001B6126">
            <w:pPr>
              <w:tabs>
                <w:tab w:val="decimal" w:pos="803"/>
              </w:tabs>
              <w:snapToGrid w:val="0"/>
              <w:spacing w:line="240" w:lineRule="atLeast"/>
              <w:ind w:left="-150" w:right="-130"/>
              <w:rPr>
                <w:rFonts w:eastAsia="Times New Roman"/>
                <w:sz w:val="20"/>
                <w:szCs w:val="20"/>
              </w:rPr>
            </w:pPr>
          </w:p>
        </w:tc>
      </w:tr>
      <w:tr w:rsidR="001B6126" w:rsidRPr="00BD7F26" w14:paraId="4415211A" w14:textId="77777777" w:rsidTr="004F0E92">
        <w:trPr>
          <w:trHeight w:val="208"/>
        </w:trPr>
        <w:tc>
          <w:tcPr>
            <w:tcW w:w="4410" w:type="dxa"/>
            <w:vAlign w:val="bottom"/>
          </w:tcPr>
          <w:p w14:paraId="32976E27" w14:textId="32D73485" w:rsidR="001B6126" w:rsidRPr="00BD7F26" w:rsidRDefault="001B6126" w:rsidP="001B6126">
            <w:pPr>
              <w:spacing w:line="240" w:lineRule="atLeast"/>
              <w:ind w:left="78" w:right="-29"/>
              <w:rPr>
                <w:rFonts w:eastAsia="Times New Roman"/>
                <w:b/>
                <w:bCs/>
                <w:sz w:val="20"/>
              </w:rPr>
            </w:pPr>
            <w:r w:rsidRPr="00BD7F26">
              <w:rPr>
                <w:rFonts w:eastAsia="Times New Roman"/>
                <w:color w:val="000000"/>
                <w:sz w:val="20"/>
                <w:szCs w:val="18"/>
              </w:rPr>
              <w:t>Balance as at 31 December 2020</w:t>
            </w:r>
          </w:p>
        </w:tc>
        <w:tc>
          <w:tcPr>
            <w:tcW w:w="990" w:type="dxa"/>
          </w:tcPr>
          <w:p w14:paraId="766998DE" w14:textId="116735C3" w:rsidR="001B6126" w:rsidRPr="00BD7F26" w:rsidRDefault="001B6126" w:rsidP="001B6126">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41</w:t>
            </w:r>
          </w:p>
        </w:tc>
        <w:tc>
          <w:tcPr>
            <w:tcW w:w="261" w:type="dxa"/>
          </w:tcPr>
          <w:p w14:paraId="4C1A8086"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2FC16288" w14:textId="3F864106" w:rsidR="001B6126" w:rsidRPr="00BD7F26" w:rsidRDefault="001B6126"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46</w:t>
            </w:r>
          </w:p>
        </w:tc>
        <w:tc>
          <w:tcPr>
            <w:tcW w:w="261" w:type="dxa"/>
          </w:tcPr>
          <w:p w14:paraId="28EDCAAF" w14:textId="77777777" w:rsidR="001B6126" w:rsidRPr="00BD7F26" w:rsidRDefault="001B6126" w:rsidP="001B6126">
            <w:pPr>
              <w:tabs>
                <w:tab w:val="decimal" w:pos="500"/>
                <w:tab w:val="decimal" w:pos="769"/>
              </w:tabs>
              <w:snapToGrid w:val="0"/>
              <w:spacing w:line="240" w:lineRule="atLeast"/>
              <w:ind w:left="-150" w:right="-130"/>
              <w:rPr>
                <w:rFonts w:eastAsia="Times New Roman"/>
                <w:sz w:val="20"/>
                <w:szCs w:val="20"/>
              </w:rPr>
            </w:pPr>
          </w:p>
        </w:tc>
        <w:tc>
          <w:tcPr>
            <w:tcW w:w="999" w:type="dxa"/>
          </w:tcPr>
          <w:p w14:paraId="458555CB" w14:textId="1C794C16" w:rsidR="001B6126" w:rsidRPr="00BD7F26" w:rsidRDefault="001B6126" w:rsidP="00182215">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7392BC2" w14:textId="77777777" w:rsidR="001B6126" w:rsidRPr="00BD7F26" w:rsidRDefault="001B6126" w:rsidP="001B6126">
            <w:pPr>
              <w:tabs>
                <w:tab w:val="decimal" w:pos="500"/>
                <w:tab w:val="decimal" w:pos="769"/>
              </w:tabs>
              <w:snapToGrid w:val="0"/>
              <w:spacing w:line="240" w:lineRule="atLeast"/>
              <w:ind w:left="-150" w:right="-130"/>
              <w:rPr>
                <w:rFonts w:eastAsia="Times New Roman"/>
                <w:sz w:val="20"/>
                <w:szCs w:val="20"/>
              </w:rPr>
            </w:pPr>
          </w:p>
        </w:tc>
        <w:tc>
          <w:tcPr>
            <w:tcW w:w="1009" w:type="dxa"/>
          </w:tcPr>
          <w:p w14:paraId="5750713D" w14:textId="7468B7B7"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87</w:t>
            </w:r>
          </w:p>
        </w:tc>
      </w:tr>
      <w:tr w:rsidR="001B6126" w:rsidRPr="00BD7F26" w14:paraId="0379E289" w14:textId="77777777" w:rsidTr="004F0E92">
        <w:trPr>
          <w:trHeight w:val="196"/>
        </w:trPr>
        <w:tc>
          <w:tcPr>
            <w:tcW w:w="4410" w:type="dxa"/>
            <w:vAlign w:val="bottom"/>
          </w:tcPr>
          <w:p w14:paraId="79A3CA84" w14:textId="77777777" w:rsidR="001B6126" w:rsidRPr="00BD7F26" w:rsidRDefault="001B6126" w:rsidP="001B6126">
            <w:pPr>
              <w:spacing w:line="160" w:lineRule="atLeast"/>
              <w:ind w:left="78" w:right="-29"/>
              <w:jc w:val="both"/>
              <w:rPr>
                <w:rFonts w:eastAsia="Times New Roman"/>
                <w:b/>
                <w:bCs/>
                <w:color w:val="000000"/>
                <w:sz w:val="12"/>
                <w:szCs w:val="10"/>
              </w:rPr>
            </w:pPr>
          </w:p>
        </w:tc>
        <w:tc>
          <w:tcPr>
            <w:tcW w:w="990" w:type="dxa"/>
          </w:tcPr>
          <w:p w14:paraId="1B9D359F" w14:textId="77777777" w:rsidR="001B6126" w:rsidRPr="00BD7F26" w:rsidRDefault="001B6126" w:rsidP="001B6126">
            <w:pPr>
              <w:tabs>
                <w:tab w:val="decimal" w:pos="774"/>
              </w:tabs>
              <w:snapToGrid w:val="0"/>
              <w:spacing w:line="160" w:lineRule="atLeast"/>
              <w:ind w:left="-150" w:right="-130"/>
              <w:jc w:val="both"/>
              <w:rPr>
                <w:rFonts w:eastAsia="Times New Roman"/>
                <w:b/>
                <w:bCs/>
                <w:color w:val="000000"/>
                <w:sz w:val="20"/>
                <w:szCs w:val="20"/>
              </w:rPr>
            </w:pPr>
          </w:p>
        </w:tc>
        <w:tc>
          <w:tcPr>
            <w:tcW w:w="261" w:type="dxa"/>
          </w:tcPr>
          <w:p w14:paraId="791EDE6A" w14:textId="77777777" w:rsidR="001B6126" w:rsidRPr="00BD7F26" w:rsidRDefault="001B6126" w:rsidP="001B6126">
            <w:pPr>
              <w:tabs>
                <w:tab w:val="decimal" w:pos="769"/>
              </w:tabs>
              <w:snapToGrid w:val="0"/>
              <w:spacing w:line="160" w:lineRule="atLeast"/>
              <w:ind w:left="-150" w:right="-130"/>
              <w:jc w:val="both"/>
              <w:rPr>
                <w:rFonts w:eastAsia="Times New Roman"/>
                <w:b/>
                <w:bCs/>
                <w:color w:val="000000"/>
                <w:sz w:val="20"/>
                <w:szCs w:val="20"/>
              </w:rPr>
            </w:pPr>
          </w:p>
        </w:tc>
        <w:tc>
          <w:tcPr>
            <w:tcW w:w="999" w:type="dxa"/>
            <w:vAlign w:val="bottom"/>
          </w:tcPr>
          <w:p w14:paraId="3047778E" w14:textId="77777777" w:rsidR="001B6126" w:rsidRPr="00BD7F26" w:rsidRDefault="001B6126" w:rsidP="001B6126">
            <w:pPr>
              <w:tabs>
                <w:tab w:val="decimal" w:pos="803"/>
              </w:tabs>
              <w:snapToGrid w:val="0"/>
              <w:spacing w:line="160" w:lineRule="atLeast"/>
              <w:ind w:left="-150" w:right="-130"/>
              <w:jc w:val="both"/>
              <w:rPr>
                <w:rFonts w:eastAsia="Times New Roman"/>
                <w:b/>
                <w:bCs/>
                <w:color w:val="000000"/>
                <w:sz w:val="20"/>
                <w:szCs w:val="20"/>
              </w:rPr>
            </w:pPr>
          </w:p>
        </w:tc>
        <w:tc>
          <w:tcPr>
            <w:tcW w:w="261" w:type="dxa"/>
          </w:tcPr>
          <w:p w14:paraId="40C23D8E" w14:textId="77777777" w:rsidR="001B6126" w:rsidRPr="00BD7F26" w:rsidRDefault="001B6126" w:rsidP="001B6126">
            <w:pPr>
              <w:tabs>
                <w:tab w:val="decimal" w:pos="769"/>
              </w:tabs>
              <w:snapToGrid w:val="0"/>
              <w:spacing w:line="160" w:lineRule="atLeast"/>
              <w:ind w:left="-150" w:right="-130"/>
              <w:jc w:val="both"/>
              <w:rPr>
                <w:rFonts w:eastAsia="Times New Roman"/>
                <w:b/>
                <w:bCs/>
                <w:color w:val="000000"/>
                <w:sz w:val="20"/>
                <w:szCs w:val="20"/>
              </w:rPr>
            </w:pPr>
          </w:p>
        </w:tc>
        <w:tc>
          <w:tcPr>
            <w:tcW w:w="999" w:type="dxa"/>
          </w:tcPr>
          <w:p w14:paraId="76C0488C" w14:textId="77777777" w:rsidR="001B6126" w:rsidRPr="00BD7F26" w:rsidRDefault="001B6126" w:rsidP="001B6126">
            <w:pPr>
              <w:tabs>
                <w:tab w:val="decimal" w:pos="435"/>
                <w:tab w:val="decimal" w:pos="570"/>
              </w:tabs>
              <w:spacing w:line="160" w:lineRule="atLeast"/>
              <w:ind w:left="-150" w:right="-130"/>
              <w:jc w:val="both"/>
              <w:rPr>
                <w:rFonts w:eastAsia="Times New Roman"/>
                <w:b/>
                <w:bCs/>
                <w:color w:val="000000"/>
                <w:sz w:val="20"/>
                <w:szCs w:val="20"/>
              </w:rPr>
            </w:pPr>
          </w:p>
        </w:tc>
        <w:tc>
          <w:tcPr>
            <w:tcW w:w="261" w:type="dxa"/>
          </w:tcPr>
          <w:p w14:paraId="49AC2C81" w14:textId="77777777" w:rsidR="001B6126" w:rsidRPr="00BD7F26" w:rsidRDefault="001B6126" w:rsidP="001B6126">
            <w:pPr>
              <w:tabs>
                <w:tab w:val="decimal" w:pos="769"/>
              </w:tabs>
              <w:snapToGrid w:val="0"/>
              <w:spacing w:line="160" w:lineRule="atLeast"/>
              <w:ind w:left="-150" w:right="-130"/>
              <w:jc w:val="both"/>
              <w:rPr>
                <w:rFonts w:eastAsia="Times New Roman"/>
                <w:b/>
                <w:bCs/>
                <w:color w:val="000000"/>
                <w:sz w:val="20"/>
                <w:szCs w:val="20"/>
              </w:rPr>
            </w:pPr>
          </w:p>
        </w:tc>
        <w:tc>
          <w:tcPr>
            <w:tcW w:w="1009" w:type="dxa"/>
          </w:tcPr>
          <w:p w14:paraId="6D341E43" w14:textId="77777777" w:rsidR="001B6126" w:rsidRPr="00BD7F26" w:rsidRDefault="001B6126" w:rsidP="001B6126">
            <w:pPr>
              <w:tabs>
                <w:tab w:val="decimal" w:pos="803"/>
              </w:tabs>
              <w:snapToGrid w:val="0"/>
              <w:spacing w:line="160" w:lineRule="atLeast"/>
              <w:ind w:left="-150" w:right="-130"/>
              <w:jc w:val="both"/>
              <w:rPr>
                <w:rFonts w:eastAsia="Times New Roman"/>
                <w:b/>
                <w:bCs/>
                <w:color w:val="000000"/>
                <w:sz w:val="20"/>
                <w:szCs w:val="20"/>
              </w:rPr>
            </w:pPr>
          </w:p>
        </w:tc>
      </w:tr>
      <w:tr w:rsidR="001B6126" w:rsidRPr="00BD7F26" w14:paraId="3D5253D3" w14:textId="77777777" w:rsidTr="004F0E92">
        <w:trPr>
          <w:trHeight w:val="208"/>
        </w:trPr>
        <w:tc>
          <w:tcPr>
            <w:tcW w:w="4410" w:type="dxa"/>
            <w:vAlign w:val="bottom"/>
            <w:hideMark/>
          </w:tcPr>
          <w:p w14:paraId="75F44E59" w14:textId="77777777" w:rsidR="001B6126" w:rsidRPr="00BD7F26" w:rsidRDefault="001B6126" w:rsidP="001B6126">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386EAF75" w14:textId="77777777" w:rsidR="001B6126" w:rsidRPr="00BD7F26" w:rsidRDefault="001B6126" w:rsidP="001B6126">
            <w:pPr>
              <w:tabs>
                <w:tab w:val="decimal" w:pos="774"/>
              </w:tabs>
              <w:snapToGrid w:val="0"/>
              <w:spacing w:line="240" w:lineRule="atLeast"/>
              <w:ind w:left="-150" w:right="-130"/>
              <w:rPr>
                <w:rFonts w:eastAsia="Times New Roman"/>
                <w:sz w:val="20"/>
                <w:szCs w:val="20"/>
              </w:rPr>
            </w:pPr>
          </w:p>
        </w:tc>
        <w:tc>
          <w:tcPr>
            <w:tcW w:w="261" w:type="dxa"/>
          </w:tcPr>
          <w:p w14:paraId="094DF08D"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0E120AEC" w14:textId="77777777" w:rsidR="001B6126" w:rsidRPr="00BD7F26" w:rsidRDefault="001B6126" w:rsidP="001B6126">
            <w:pPr>
              <w:tabs>
                <w:tab w:val="decimal" w:pos="803"/>
              </w:tabs>
              <w:snapToGrid w:val="0"/>
              <w:spacing w:line="240" w:lineRule="atLeast"/>
              <w:ind w:left="-150" w:right="-130"/>
              <w:rPr>
                <w:rFonts w:eastAsia="Times New Roman"/>
                <w:sz w:val="20"/>
                <w:szCs w:val="20"/>
              </w:rPr>
            </w:pPr>
          </w:p>
        </w:tc>
        <w:tc>
          <w:tcPr>
            <w:tcW w:w="261" w:type="dxa"/>
          </w:tcPr>
          <w:p w14:paraId="6539ADF7"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Pr>
          <w:p w14:paraId="70D3B957" w14:textId="77777777" w:rsidR="001B6126" w:rsidRPr="00BD7F26" w:rsidRDefault="001B6126" w:rsidP="001B6126">
            <w:pPr>
              <w:tabs>
                <w:tab w:val="decimal" w:pos="570"/>
              </w:tabs>
              <w:snapToGrid w:val="0"/>
              <w:spacing w:line="240" w:lineRule="atLeast"/>
              <w:ind w:left="-150" w:right="-130"/>
              <w:rPr>
                <w:rFonts w:eastAsia="Times New Roman"/>
                <w:sz w:val="20"/>
                <w:szCs w:val="20"/>
              </w:rPr>
            </w:pPr>
          </w:p>
        </w:tc>
        <w:tc>
          <w:tcPr>
            <w:tcW w:w="261" w:type="dxa"/>
          </w:tcPr>
          <w:p w14:paraId="057A2BEE"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1009" w:type="dxa"/>
          </w:tcPr>
          <w:p w14:paraId="3AF3FD89" w14:textId="77777777" w:rsidR="001B6126" w:rsidRPr="00BD7F26" w:rsidRDefault="001B6126" w:rsidP="001B6126">
            <w:pPr>
              <w:tabs>
                <w:tab w:val="decimal" w:pos="803"/>
              </w:tabs>
              <w:snapToGrid w:val="0"/>
              <w:spacing w:line="240" w:lineRule="atLeast"/>
              <w:ind w:left="-150" w:right="-130"/>
              <w:rPr>
                <w:rFonts w:eastAsia="Times New Roman"/>
                <w:sz w:val="20"/>
                <w:szCs w:val="20"/>
              </w:rPr>
            </w:pPr>
          </w:p>
        </w:tc>
      </w:tr>
      <w:tr w:rsidR="001B6126" w:rsidRPr="00BD7F26" w14:paraId="644EE43A" w14:textId="77777777" w:rsidTr="004F0E92">
        <w:trPr>
          <w:trHeight w:val="208"/>
        </w:trPr>
        <w:tc>
          <w:tcPr>
            <w:tcW w:w="4410" w:type="dxa"/>
            <w:vAlign w:val="bottom"/>
          </w:tcPr>
          <w:p w14:paraId="1A66A470" w14:textId="2DEAEDC8" w:rsidR="001B6126" w:rsidRPr="00BD7F26" w:rsidRDefault="001B6126" w:rsidP="001B6126">
            <w:pPr>
              <w:spacing w:line="240" w:lineRule="atLeast"/>
              <w:ind w:left="78" w:right="-29"/>
              <w:rPr>
                <w:rFonts w:eastAsia="Times New Roman"/>
                <w:b/>
                <w:bCs/>
                <w:sz w:val="20"/>
              </w:rPr>
            </w:pPr>
            <w:r w:rsidRPr="00BD7F26">
              <w:rPr>
                <w:rFonts w:eastAsia="Times New Roman"/>
                <w:color w:val="000000"/>
                <w:sz w:val="20"/>
                <w:szCs w:val="18"/>
              </w:rPr>
              <w:t xml:space="preserve">Balance as at </w:t>
            </w:r>
            <w:r w:rsidR="00913088">
              <w:rPr>
                <w:rFonts w:eastAsia="Times New Roman"/>
                <w:color w:val="000000"/>
                <w:sz w:val="20"/>
                <w:szCs w:val="18"/>
              </w:rPr>
              <w:t xml:space="preserve">31 </w:t>
            </w:r>
            <w:r w:rsidRPr="00BD7F26">
              <w:rPr>
                <w:rFonts w:eastAsia="Times New Roman"/>
                <w:color w:val="000000"/>
                <w:sz w:val="20"/>
                <w:szCs w:val="18"/>
              </w:rPr>
              <w:t>December 2020</w:t>
            </w:r>
          </w:p>
        </w:tc>
        <w:tc>
          <w:tcPr>
            <w:tcW w:w="990" w:type="dxa"/>
            <w:tcBorders>
              <w:bottom w:val="single" w:sz="4" w:space="0" w:color="auto"/>
            </w:tcBorders>
          </w:tcPr>
          <w:p w14:paraId="6EBF2DE8" w14:textId="0D7856D2" w:rsidR="001B6126" w:rsidRPr="00BD7F26" w:rsidRDefault="001B6126" w:rsidP="001B6126">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48,378</w:t>
            </w:r>
          </w:p>
        </w:tc>
        <w:tc>
          <w:tcPr>
            <w:tcW w:w="261" w:type="dxa"/>
          </w:tcPr>
          <w:p w14:paraId="37511997"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3D4F7685" w14:textId="5CA77D8B"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30,616</w:t>
            </w:r>
          </w:p>
        </w:tc>
        <w:tc>
          <w:tcPr>
            <w:tcW w:w="261" w:type="dxa"/>
          </w:tcPr>
          <w:p w14:paraId="2C829CCA"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9C5CE5F" w14:textId="208833BC"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58,324</w:t>
            </w:r>
          </w:p>
        </w:tc>
        <w:tc>
          <w:tcPr>
            <w:tcW w:w="261" w:type="dxa"/>
          </w:tcPr>
          <w:p w14:paraId="248AD5F3"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1009" w:type="dxa"/>
            <w:tcBorders>
              <w:bottom w:val="single" w:sz="4" w:space="0" w:color="auto"/>
            </w:tcBorders>
          </w:tcPr>
          <w:p w14:paraId="7D3E9108" w14:textId="24357EE7"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137,318</w:t>
            </w:r>
          </w:p>
        </w:tc>
      </w:tr>
      <w:tr w:rsidR="001B6126" w:rsidRPr="00BD7F26" w14:paraId="54D91C17" w14:textId="77777777" w:rsidTr="004F0E92">
        <w:trPr>
          <w:trHeight w:val="208"/>
        </w:trPr>
        <w:tc>
          <w:tcPr>
            <w:tcW w:w="4410" w:type="dxa"/>
            <w:vAlign w:val="bottom"/>
            <w:hideMark/>
          </w:tcPr>
          <w:p w14:paraId="41967CE2" w14:textId="77777777" w:rsidR="001B6126" w:rsidRPr="00BD7F26" w:rsidRDefault="001B6126" w:rsidP="001B6126">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990" w:type="dxa"/>
            <w:tcBorders>
              <w:top w:val="single" w:sz="4" w:space="0" w:color="auto"/>
              <w:bottom w:val="double" w:sz="4" w:space="0" w:color="auto"/>
            </w:tcBorders>
          </w:tcPr>
          <w:p w14:paraId="4541AE96" w14:textId="335221F6" w:rsidR="001B6126" w:rsidRPr="00BD7F26" w:rsidRDefault="001B6126" w:rsidP="001B6126">
            <w:pPr>
              <w:tabs>
                <w:tab w:val="decimal" w:pos="774"/>
              </w:tabs>
              <w:snapToGrid w:val="0"/>
              <w:spacing w:line="240" w:lineRule="atLeast"/>
              <w:ind w:left="-150" w:right="-130"/>
              <w:rPr>
                <w:rFonts w:eastAsia="Times New Roman"/>
                <w:b/>
                <w:bCs/>
                <w:sz w:val="20"/>
                <w:szCs w:val="20"/>
              </w:rPr>
            </w:pPr>
            <w:r w:rsidRPr="00BD7F26">
              <w:rPr>
                <w:rFonts w:eastAsia="Times New Roman"/>
                <w:b/>
                <w:bCs/>
                <w:sz w:val="20"/>
                <w:szCs w:val="20"/>
              </w:rPr>
              <w:t>48,526</w:t>
            </w:r>
          </w:p>
        </w:tc>
        <w:tc>
          <w:tcPr>
            <w:tcW w:w="261" w:type="dxa"/>
          </w:tcPr>
          <w:p w14:paraId="03D38B16"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658B6F41" w14:textId="70ED9D20" w:rsidR="001B6126" w:rsidRPr="00BD7F26" w:rsidRDefault="001B6126" w:rsidP="001B6126">
            <w:pPr>
              <w:tabs>
                <w:tab w:val="decimal" w:pos="803"/>
              </w:tabs>
              <w:snapToGrid w:val="0"/>
              <w:spacing w:line="240" w:lineRule="atLeast"/>
              <w:ind w:left="-150" w:right="-130"/>
              <w:rPr>
                <w:rFonts w:eastAsia="Times New Roman"/>
                <w:b/>
                <w:bCs/>
                <w:sz w:val="20"/>
                <w:szCs w:val="20"/>
              </w:rPr>
            </w:pPr>
            <w:r w:rsidRPr="00BD7F26">
              <w:rPr>
                <w:rFonts w:eastAsia="Times New Roman"/>
                <w:b/>
                <w:bCs/>
                <w:sz w:val="20"/>
                <w:szCs w:val="20"/>
              </w:rPr>
              <w:t>30,669</w:t>
            </w:r>
          </w:p>
        </w:tc>
        <w:tc>
          <w:tcPr>
            <w:tcW w:w="261" w:type="dxa"/>
          </w:tcPr>
          <w:p w14:paraId="31380D85"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4E6B794A" w14:textId="66B1CEC2" w:rsidR="001B6126" w:rsidRPr="00BD7F26" w:rsidRDefault="001B6126" w:rsidP="001B6126">
            <w:pPr>
              <w:tabs>
                <w:tab w:val="decimal" w:pos="803"/>
              </w:tabs>
              <w:snapToGrid w:val="0"/>
              <w:spacing w:line="240" w:lineRule="atLeast"/>
              <w:ind w:left="-150" w:right="-130"/>
              <w:rPr>
                <w:rFonts w:eastAsia="Times New Roman"/>
                <w:b/>
                <w:bCs/>
                <w:sz w:val="20"/>
                <w:szCs w:val="20"/>
              </w:rPr>
            </w:pPr>
            <w:r w:rsidRPr="00BD7F26">
              <w:rPr>
                <w:rFonts w:eastAsia="Times New Roman"/>
                <w:b/>
                <w:bCs/>
                <w:sz w:val="20"/>
                <w:szCs w:val="20"/>
              </w:rPr>
              <w:t>58,324</w:t>
            </w:r>
          </w:p>
        </w:tc>
        <w:tc>
          <w:tcPr>
            <w:tcW w:w="261" w:type="dxa"/>
          </w:tcPr>
          <w:p w14:paraId="0C18DAC9"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1009" w:type="dxa"/>
            <w:tcBorders>
              <w:top w:val="single" w:sz="4" w:space="0" w:color="auto"/>
              <w:bottom w:val="double" w:sz="4" w:space="0" w:color="auto"/>
            </w:tcBorders>
          </w:tcPr>
          <w:p w14:paraId="308E0EC3" w14:textId="4E55C550" w:rsidR="001B6126" w:rsidRPr="00BD7F26" w:rsidRDefault="001B6126" w:rsidP="001B6126">
            <w:pPr>
              <w:tabs>
                <w:tab w:val="decimal" w:pos="803"/>
              </w:tabs>
              <w:snapToGrid w:val="0"/>
              <w:spacing w:line="240" w:lineRule="atLeast"/>
              <w:ind w:left="-150" w:right="-130"/>
              <w:rPr>
                <w:rFonts w:eastAsia="Times New Roman"/>
                <w:b/>
                <w:bCs/>
                <w:sz w:val="20"/>
                <w:szCs w:val="20"/>
                <w:cs/>
              </w:rPr>
            </w:pPr>
            <w:r w:rsidRPr="00BD7F26">
              <w:rPr>
                <w:rFonts w:eastAsia="Times New Roman"/>
                <w:b/>
                <w:bCs/>
                <w:sz w:val="20"/>
                <w:szCs w:val="20"/>
              </w:rPr>
              <w:t>137,519</w:t>
            </w:r>
          </w:p>
        </w:tc>
      </w:tr>
    </w:tbl>
    <w:p w14:paraId="3E489C48" w14:textId="282F30C3" w:rsidR="00BB0642" w:rsidRPr="00BD7F26" w:rsidRDefault="00BB0642">
      <w:pPr>
        <w:suppressAutoHyphens w:val="0"/>
        <w:rPr>
          <w:b/>
          <w:bCs/>
          <w:i/>
          <w:iCs/>
          <w:szCs w:val="24"/>
          <w:lang w:val="en-GB" w:bidi="ar-SA"/>
        </w:rPr>
      </w:pPr>
    </w:p>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BB0642" w:rsidRPr="00BD7F26" w14:paraId="69AD1CC9" w14:textId="77777777" w:rsidTr="004F0E92">
        <w:trPr>
          <w:trHeight w:val="208"/>
          <w:tblHeader/>
        </w:trPr>
        <w:tc>
          <w:tcPr>
            <w:tcW w:w="4410" w:type="dxa"/>
          </w:tcPr>
          <w:p w14:paraId="5DBE09C6" w14:textId="77777777" w:rsidR="00BB0642" w:rsidRPr="00BD7F26" w:rsidRDefault="00BB0642" w:rsidP="004F0E92">
            <w:pPr>
              <w:snapToGrid w:val="0"/>
              <w:spacing w:line="240" w:lineRule="atLeast"/>
              <w:ind w:right="-29"/>
              <w:jc w:val="both"/>
              <w:rPr>
                <w:rFonts w:eastAsia="Times New Roman"/>
                <w:sz w:val="20"/>
                <w:szCs w:val="20"/>
              </w:rPr>
            </w:pPr>
          </w:p>
        </w:tc>
        <w:tc>
          <w:tcPr>
            <w:tcW w:w="4770" w:type="dxa"/>
            <w:gridSpan w:val="7"/>
            <w:hideMark/>
          </w:tcPr>
          <w:p w14:paraId="5E89DB40"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The Bank</w:t>
            </w:r>
          </w:p>
        </w:tc>
      </w:tr>
      <w:tr w:rsidR="00BB0642" w:rsidRPr="00BD7F26" w14:paraId="383D097D" w14:textId="77777777" w:rsidTr="004F0E92">
        <w:trPr>
          <w:trHeight w:val="812"/>
          <w:tblHeader/>
        </w:trPr>
        <w:tc>
          <w:tcPr>
            <w:tcW w:w="4410" w:type="dxa"/>
          </w:tcPr>
          <w:p w14:paraId="3136327F" w14:textId="77777777" w:rsidR="00BB0642" w:rsidRPr="00BD7F26" w:rsidRDefault="00BB0642" w:rsidP="004F0E92">
            <w:pPr>
              <w:snapToGrid w:val="0"/>
              <w:spacing w:line="240" w:lineRule="atLeast"/>
              <w:ind w:right="-29"/>
              <w:jc w:val="both"/>
              <w:rPr>
                <w:rFonts w:eastAsia="Times New Roman"/>
                <w:sz w:val="20"/>
                <w:szCs w:val="20"/>
              </w:rPr>
            </w:pPr>
          </w:p>
        </w:tc>
        <w:tc>
          <w:tcPr>
            <w:tcW w:w="990" w:type="dxa"/>
          </w:tcPr>
          <w:p w14:paraId="073C060F" w14:textId="77777777" w:rsidR="00BB0642" w:rsidRPr="00BD7F26" w:rsidRDefault="00BB0642" w:rsidP="004F0E92">
            <w:pPr>
              <w:spacing w:line="240" w:lineRule="atLeast"/>
              <w:ind w:left="-138" w:right="-136"/>
              <w:jc w:val="center"/>
              <w:rPr>
                <w:rFonts w:eastAsia="Times New Roman"/>
                <w:color w:val="000000"/>
                <w:sz w:val="20"/>
                <w:szCs w:val="20"/>
              </w:rPr>
            </w:pPr>
          </w:p>
          <w:p w14:paraId="24C131B6" w14:textId="77777777" w:rsidR="00BB0642" w:rsidRPr="00BD7F26" w:rsidRDefault="00BB0642" w:rsidP="004F0E92">
            <w:pPr>
              <w:spacing w:line="240" w:lineRule="atLeast"/>
              <w:ind w:left="-138" w:right="-136"/>
              <w:jc w:val="center"/>
              <w:rPr>
                <w:rFonts w:eastAsia="Times New Roman"/>
                <w:color w:val="000000"/>
                <w:sz w:val="20"/>
                <w:szCs w:val="20"/>
              </w:rPr>
            </w:pPr>
          </w:p>
          <w:p w14:paraId="229CD8CD" w14:textId="77777777" w:rsidR="00BB0642" w:rsidRPr="00BD7F26" w:rsidRDefault="00BB0642"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76360776" w14:textId="77777777" w:rsidR="00BB0642" w:rsidRPr="00BD7F26" w:rsidRDefault="00BB0642" w:rsidP="004F0E92">
            <w:pPr>
              <w:snapToGrid w:val="0"/>
              <w:spacing w:line="240" w:lineRule="atLeast"/>
              <w:ind w:left="-138" w:right="-136"/>
              <w:jc w:val="both"/>
              <w:rPr>
                <w:rFonts w:eastAsia="Times New Roman"/>
                <w:sz w:val="20"/>
                <w:szCs w:val="20"/>
              </w:rPr>
            </w:pPr>
          </w:p>
        </w:tc>
        <w:tc>
          <w:tcPr>
            <w:tcW w:w="999" w:type="dxa"/>
            <w:hideMark/>
          </w:tcPr>
          <w:p w14:paraId="11C935A7"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6F1BFDD7"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hideMark/>
          </w:tcPr>
          <w:p w14:paraId="1FE60776"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56B8F223"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tcPr>
          <w:p w14:paraId="102E125E" w14:textId="77777777" w:rsidR="00BB0642" w:rsidRPr="00BD7F26" w:rsidRDefault="00BB0642" w:rsidP="004F0E92">
            <w:pPr>
              <w:spacing w:line="240" w:lineRule="atLeast"/>
              <w:ind w:left="-138" w:right="-136"/>
              <w:jc w:val="center"/>
              <w:rPr>
                <w:rFonts w:eastAsia="Times New Roman"/>
                <w:sz w:val="20"/>
                <w:szCs w:val="18"/>
              </w:rPr>
            </w:pPr>
          </w:p>
          <w:p w14:paraId="528357F8" w14:textId="77777777" w:rsidR="00BB0642" w:rsidRPr="00BD7F26" w:rsidRDefault="00BB0642" w:rsidP="004F0E92">
            <w:pPr>
              <w:spacing w:line="240" w:lineRule="atLeast"/>
              <w:ind w:left="-138" w:right="-136"/>
              <w:jc w:val="center"/>
              <w:rPr>
                <w:rFonts w:eastAsia="Times New Roman"/>
                <w:sz w:val="20"/>
                <w:szCs w:val="18"/>
              </w:rPr>
            </w:pPr>
          </w:p>
          <w:p w14:paraId="13D2AB4D" w14:textId="77777777" w:rsidR="00BB0642" w:rsidRPr="00BD7F26" w:rsidRDefault="00BB0642" w:rsidP="004F0E92">
            <w:pPr>
              <w:spacing w:line="240" w:lineRule="atLeast"/>
              <w:ind w:left="-138" w:right="-136"/>
              <w:jc w:val="center"/>
              <w:rPr>
                <w:rFonts w:eastAsia="Times New Roman"/>
                <w:sz w:val="20"/>
                <w:szCs w:val="18"/>
              </w:rPr>
            </w:pPr>
          </w:p>
          <w:p w14:paraId="14025329"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BB0642" w:rsidRPr="00BD7F26" w14:paraId="436BBBD4" w14:textId="77777777" w:rsidTr="004F0E92">
        <w:trPr>
          <w:trHeight w:val="232"/>
          <w:tblHeader/>
        </w:trPr>
        <w:tc>
          <w:tcPr>
            <w:tcW w:w="4410" w:type="dxa"/>
          </w:tcPr>
          <w:p w14:paraId="18A1BFBA" w14:textId="77777777" w:rsidR="00BB0642" w:rsidRPr="00BD7F26" w:rsidRDefault="00BB0642" w:rsidP="004F0E92">
            <w:pPr>
              <w:spacing w:line="240" w:lineRule="atLeast"/>
              <w:ind w:left="75" w:right="-29" w:hanging="86"/>
              <w:rPr>
                <w:rFonts w:eastAsia="Times New Roman"/>
                <w:color w:val="000000"/>
                <w:sz w:val="20"/>
                <w:szCs w:val="20"/>
              </w:rPr>
            </w:pPr>
          </w:p>
        </w:tc>
        <w:tc>
          <w:tcPr>
            <w:tcW w:w="4770" w:type="dxa"/>
            <w:gridSpan w:val="7"/>
            <w:vAlign w:val="bottom"/>
            <w:hideMark/>
          </w:tcPr>
          <w:p w14:paraId="104508B5" w14:textId="77777777" w:rsidR="00BB0642" w:rsidRPr="00BD7F26" w:rsidRDefault="00BB0642"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BB0642" w:rsidRPr="00BD7F26" w14:paraId="4329FB2F" w14:textId="77777777" w:rsidTr="004F0E92">
        <w:trPr>
          <w:trHeight w:val="208"/>
        </w:trPr>
        <w:tc>
          <w:tcPr>
            <w:tcW w:w="4410" w:type="dxa"/>
            <w:hideMark/>
          </w:tcPr>
          <w:p w14:paraId="17119713"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18DD6C53" w14:textId="77777777" w:rsidR="00BB0642" w:rsidRPr="00BD7F26"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01917D61"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4583A1D1"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65E3B5E0"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6BC54DB4"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0B42F1D9"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244C443" w14:textId="77777777" w:rsidR="00BB0642" w:rsidRPr="00BD7F26" w:rsidRDefault="00BB0642" w:rsidP="004F0E92">
            <w:pPr>
              <w:tabs>
                <w:tab w:val="decimal" w:pos="599"/>
              </w:tabs>
              <w:snapToGrid w:val="0"/>
              <w:spacing w:line="240" w:lineRule="atLeast"/>
              <w:ind w:left="-150" w:right="-130"/>
              <w:rPr>
                <w:rFonts w:eastAsia="Times New Roman"/>
                <w:sz w:val="20"/>
                <w:szCs w:val="20"/>
              </w:rPr>
            </w:pPr>
          </w:p>
        </w:tc>
      </w:tr>
      <w:tr w:rsidR="00BB0642" w:rsidRPr="00BD7F26" w14:paraId="2D3B5728" w14:textId="77777777" w:rsidTr="004F0E92">
        <w:trPr>
          <w:trHeight w:val="196"/>
        </w:trPr>
        <w:tc>
          <w:tcPr>
            <w:tcW w:w="4410" w:type="dxa"/>
            <w:vAlign w:val="bottom"/>
            <w:hideMark/>
          </w:tcPr>
          <w:p w14:paraId="3C96006F" w14:textId="33F58A60" w:rsidR="00BB0642" w:rsidRPr="00BD7F26" w:rsidRDefault="00BB0642" w:rsidP="004F0E92">
            <w:pPr>
              <w:spacing w:line="240" w:lineRule="atLeast"/>
              <w:ind w:left="78" w:right="-29"/>
              <w:jc w:val="both"/>
              <w:rPr>
                <w:rFonts w:eastAsia="Times New Roman"/>
                <w:b/>
                <w:bCs/>
                <w:color w:val="000000"/>
                <w:sz w:val="20"/>
                <w:szCs w:val="18"/>
              </w:rPr>
            </w:pPr>
            <w:r w:rsidRPr="00BD7F26">
              <w:rPr>
                <w:rFonts w:eastAsia="Times New Roman"/>
                <w:color w:val="000000"/>
                <w:sz w:val="20"/>
                <w:szCs w:val="18"/>
              </w:rPr>
              <w:t>Balance as at 3</w:t>
            </w:r>
            <w:r w:rsidR="00DE4E9C">
              <w:rPr>
                <w:rFonts w:eastAsia="Times New Roman"/>
                <w:color w:val="000000"/>
                <w:sz w:val="20"/>
                <w:szCs w:val="18"/>
              </w:rPr>
              <w:t>0</w:t>
            </w:r>
            <w:r w:rsidRPr="00BD7F26">
              <w:rPr>
                <w:rFonts w:eastAsia="Times New Roman"/>
                <w:color w:val="000000"/>
                <w:sz w:val="20"/>
                <w:szCs w:val="18"/>
              </w:rPr>
              <w:t xml:space="preserve"> </w:t>
            </w:r>
            <w:r w:rsidR="00DE4E9C">
              <w:rPr>
                <w:rFonts w:eastAsia="Times New Roman"/>
                <w:color w:val="000000"/>
                <w:sz w:val="20"/>
                <w:szCs w:val="18"/>
              </w:rPr>
              <w:t>September</w:t>
            </w:r>
            <w:r w:rsidRPr="00BD7F26">
              <w:rPr>
                <w:rFonts w:eastAsia="Times New Roman"/>
                <w:color w:val="000000"/>
                <w:sz w:val="20"/>
                <w:szCs w:val="18"/>
              </w:rPr>
              <w:t xml:space="preserve"> 2021</w:t>
            </w:r>
          </w:p>
        </w:tc>
        <w:tc>
          <w:tcPr>
            <w:tcW w:w="990" w:type="dxa"/>
            <w:tcBorders>
              <w:left w:val="nil"/>
              <w:right w:val="nil"/>
            </w:tcBorders>
          </w:tcPr>
          <w:p w14:paraId="619B6B4D" w14:textId="1D270A37" w:rsidR="00BB0642" w:rsidRPr="00BD7F26" w:rsidRDefault="003D1C3B" w:rsidP="004F0E92">
            <w:pPr>
              <w:tabs>
                <w:tab w:val="decimal" w:pos="774"/>
              </w:tabs>
              <w:snapToGrid w:val="0"/>
              <w:spacing w:line="240" w:lineRule="atLeast"/>
              <w:ind w:left="-150" w:right="-130"/>
              <w:rPr>
                <w:rFonts w:eastAsia="Times New Roman"/>
                <w:sz w:val="20"/>
                <w:szCs w:val="25"/>
              </w:rPr>
            </w:pPr>
            <w:r>
              <w:rPr>
                <w:rFonts w:eastAsia="Times New Roman"/>
                <w:sz w:val="20"/>
                <w:szCs w:val="25"/>
              </w:rPr>
              <w:t>57</w:t>
            </w:r>
          </w:p>
        </w:tc>
        <w:tc>
          <w:tcPr>
            <w:tcW w:w="261" w:type="dxa"/>
          </w:tcPr>
          <w:p w14:paraId="22706608"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Borders>
              <w:left w:val="nil"/>
              <w:right w:val="nil"/>
            </w:tcBorders>
            <w:vAlign w:val="bottom"/>
          </w:tcPr>
          <w:p w14:paraId="4D06FA73" w14:textId="7DBF9BC5" w:rsidR="00BB0642" w:rsidRPr="00BD7F26" w:rsidRDefault="003D1C3B" w:rsidP="0083582C">
            <w:pPr>
              <w:tabs>
                <w:tab w:val="decimal" w:pos="803"/>
              </w:tabs>
              <w:snapToGrid w:val="0"/>
              <w:spacing w:line="240" w:lineRule="atLeast"/>
              <w:ind w:left="-150" w:right="-130"/>
              <w:rPr>
                <w:rFonts w:eastAsia="Times New Roman"/>
                <w:sz w:val="20"/>
                <w:szCs w:val="20"/>
              </w:rPr>
            </w:pPr>
            <w:r>
              <w:rPr>
                <w:rFonts w:eastAsia="Times New Roman"/>
                <w:sz w:val="20"/>
                <w:szCs w:val="20"/>
              </w:rPr>
              <w:t>3</w:t>
            </w:r>
          </w:p>
        </w:tc>
        <w:tc>
          <w:tcPr>
            <w:tcW w:w="261" w:type="dxa"/>
          </w:tcPr>
          <w:p w14:paraId="1FC2FACD" w14:textId="77777777" w:rsidR="00BB0642" w:rsidRPr="00BD7F26" w:rsidRDefault="00BB0642" w:rsidP="004F0E92">
            <w:pPr>
              <w:tabs>
                <w:tab w:val="decimal" w:pos="623"/>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161C48F7" w14:textId="3AC7D2D2" w:rsidR="00BB0642" w:rsidRPr="00BD7F26" w:rsidRDefault="003D1C3B" w:rsidP="003D1C3B">
            <w:pPr>
              <w:tabs>
                <w:tab w:val="decimal" w:pos="504"/>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5627F1F0"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999" w:type="dxa"/>
            <w:tcBorders>
              <w:left w:val="nil"/>
              <w:right w:val="nil"/>
            </w:tcBorders>
          </w:tcPr>
          <w:p w14:paraId="55796598" w14:textId="69A72B43" w:rsidR="00BB0642" w:rsidRPr="00BD7F26" w:rsidRDefault="003D1C3B" w:rsidP="004F0E92">
            <w:pPr>
              <w:tabs>
                <w:tab w:val="decimal" w:pos="803"/>
              </w:tabs>
              <w:snapToGrid w:val="0"/>
              <w:spacing w:line="240" w:lineRule="atLeast"/>
              <w:ind w:left="-150" w:right="-130"/>
              <w:rPr>
                <w:rFonts w:eastAsia="Times New Roman"/>
                <w:sz w:val="20"/>
                <w:szCs w:val="20"/>
              </w:rPr>
            </w:pPr>
            <w:r>
              <w:rPr>
                <w:rFonts w:eastAsia="Times New Roman"/>
                <w:sz w:val="20"/>
                <w:szCs w:val="20"/>
              </w:rPr>
              <w:t>60</w:t>
            </w:r>
          </w:p>
        </w:tc>
      </w:tr>
      <w:tr w:rsidR="00BB0642" w:rsidRPr="00BD7F26" w14:paraId="6C159E53" w14:textId="77777777" w:rsidTr="004F0E92">
        <w:trPr>
          <w:trHeight w:val="208"/>
        </w:trPr>
        <w:tc>
          <w:tcPr>
            <w:tcW w:w="4410" w:type="dxa"/>
            <w:vAlign w:val="bottom"/>
          </w:tcPr>
          <w:p w14:paraId="588B5253" w14:textId="77777777" w:rsidR="00BB0642" w:rsidRPr="00BD7F26" w:rsidRDefault="00BB0642" w:rsidP="004F0E92">
            <w:pPr>
              <w:spacing w:line="240" w:lineRule="atLeast"/>
              <w:ind w:left="78" w:right="-29"/>
              <w:jc w:val="both"/>
              <w:rPr>
                <w:rFonts w:eastAsia="Times New Roman"/>
                <w:b/>
                <w:bCs/>
                <w:color w:val="000000"/>
                <w:sz w:val="12"/>
                <w:szCs w:val="10"/>
              </w:rPr>
            </w:pPr>
            <w:r w:rsidRPr="00BD7F26">
              <w:rPr>
                <w:rFonts w:eastAsia="Times New Roman"/>
                <w:b/>
                <w:bCs/>
                <w:color w:val="000000"/>
                <w:sz w:val="12"/>
                <w:szCs w:val="10"/>
              </w:rPr>
              <w:t xml:space="preserve"> </w:t>
            </w:r>
          </w:p>
        </w:tc>
        <w:tc>
          <w:tcPr>
            <w:tcW w:w="990" w:type="dxa"/>
            <w:tcBorders>
              <w:left w:val="nil"/>
              <w:bottom w:val="nil"/>
              <w:right w:val="nil"/>
            </w:tcBorders>
          </w:tcPr>
          <w:p w14:paraId="73E22E37"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261" w:type="dxa"/>
          </w:tcPr>
          <w:p w14:paraId="4713DBAE"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999" w:type="dxa"/>
            <w:tcBorders>
              <w:left w:val="nil"/>
              <w:bottom w:val="nil"/>
              <w:right w:val="nil"/>
            </w:tcBorders>
            <w:vAlign w:val="bottom"/>
          </w:tcPr>
          <w:p w14:paraId="5FDF8B09"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261" w:type="dxa"/>
          </w:tcPr>
          <w:p w14:paraId="1DE5B688"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999" w:type="dxa"/>
            <w:tcBorders>
              <w:left w:val="nil"/>
              <w:bottom w:val="nil"/>
              <w:right w:val="nil"/>
            </w:tcBorders>
          </w:tcPr>
          <w:p w14:paraId="10984637" w14:textId="77777777" w:rsidR="00BB0642" w:rsidRPr="00BD7F26" w:rsidRDefault="00BB0642" w:rsidP="004F0E92">
            <w:pPr>
              <w:tabs>
                <w:tab w:val="decimal" w:pos="619"/>
              </w:tabs>
              <w:snapToGrid w:val="0"/>
              <w:spacing w:line="240" w:lineRule="atLeast"/>
              <w:ind w:left="-150" w:right="-130"/>
              <w:rPr>
                <w:rFonts w:eastAsia="Times New Roman"/>
                <w:color w:val="000000"/>
                <w:sz w:val="12"/>
                <w:szCs w:val="10"/>
              </w:rPr>
            </w:pPr>
          </w:p>
        </w:tc>
        <w:tc>
          <w:tcPr>
            <w:tcW w:w="261" w:type="dxa"/>
          </w:tcPr>
          <w:p w14:paraId="3CCA7868" w14:textId="77777777" w:rsidR="00BB0642" w:rsidRPr="00BD7F26" w:rsidRDefault="00BB0642" w:rsidP="004F0E92">
            <w:pPr>
              <w:tabs>
                <w:tab w:val="decimal" w:pos="500"/>
              </w:tabs>
              <w:snapToGrid w:val="0"/>
              <w:spacing w:line="240" w:lineRule="atLeast"/>
              <w:ind w:left="-150" w:right="-130"/>
              <w:rPr>
                <w:rFonts w:eastAsia="Times New Roman"/>
                <w:color w:val="000000"/>
                <w:sz w:val="12"/>
                <w:szCs w:val="10"/>
              </w:rPr>
            </w:pPr>
          </w:p>
        </w:tc>
        <w:tc>
          <w:tcPr>
            <w:tcW w:w="999" w:type="dxa"/>
            <w:tcBorders>
              <w:left w:val="nil"/>
              <w:bottom w:val="nil"/>
              <w:right w:val="nil"/>
            </w:tcBorders>
          </w:tcPr>
          <w:p w14:paraId="3E7A121C"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r>
      <w:tr w:rsidR="00BB0642" w:rsidRPr="00BD7F26" w14:paraId="3C78B1D6" w14:textId="77777777" w:rsidTr="004F0E92">
        <w:trPr>
          <w:trHeight w:val="208"/>
        </w:trPr>
        <w:tc>
          <w:tcPr>
            <w:tcW w:w="4410" w:type="dxa"/>
            <w:vAlign w:val="bottom"/>
            <w:hideMark/>
          </w:tcPr>
          <w:p w14:paraId="1467D469"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6E4C762A" w14:textId="77777777" w:rsidR="00BB0642" w:rsidRPr="00BD7F26" w:rsidRDefault="00BB0642" w:rsidP="004F0E92">
            <w:pPr>
              <w:tabs>
                <w:tab w:val="decimal" w:pos="769"/>
              </w:tabs>
              <w:snapToGrid w:val="0"/>
              <w:spacing w:line="240" w:lineRule="atLeast"/>
              <w:ind w:left="-150" w:right="-130"/>
              <w:rPr>
                <w:rFonts w:eastAsia="Times New Roman"/>
                <w:sz w:val="20"/>
                <w:szCs w:val="25"/>
              </w:rPr>
            </w:pPr>
          </w:p>
        </w:tc>
        <w:tc>
          <w:tcPr>
            <w:tcW w:w="261" w:type="dxa"/>
          </w:tcPr>
          <w:p w14:paraId="065E280A"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6532C7FF"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261" w:type="dxa"/>
          </w:tcPr>
          <w:p w14:paraId="682F5C99"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7C00470D" w14:textId="77777777" w:rsidR="00BB0642" w:rsidRPr="00BD7F26" w:rsidRDefault="00BB0642" w:rsidP="004F0E92">
            <w:pPr>
              <w:tabs>
                <w:tab w:val="decimal" w:pos="619"/>
              </w:tabs>
              <w:snapToGrid w:val="0"/>
              <w:spacing w:line="240" w:lineRule="atLeast"/>
              <w:ind w:left="-150" w:right="-130"/>
              <w:rPr>
                <w:rFonts w:eastAsia="Times New Roman"/>
                <w:sz w:val="20"/>
                <w:szCs w:val="20"/>
              </w:rPr>
            </w:pPr>
          </w:p>
        </w:tc>
        <w:tc>
          <w:tcPr>
            <w:tcW w:w="261" w:type="dxa"/>
          </w:tcPr>
          <w:p w14:paraId="31B2A606"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999" w:type="dxa"/>
          </w:tcPr>
          <w:p w14:paraId="2D980807"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r>
      <w:tr w:rsidR="00BB0642" w:rsidRPr="00BD7F26" w14:paraId="0B3BF966" w14:textId="77777777" w:rsidTr="004F0E92">
        <w:trPr>
          <w:trHeight w:val="208"/>
        </w:trPr>
        <w:tc>
          <w:tcPr>
            <w:tcW w:w="4410" w:type="dxa"/>
            <w:vAlign w:val="bottom"/>
          </w:tcPr>
          <w:p w14:paraId="7D4B288B" w14:textId="33ECFCAD" w:rsidR="00BB0642" w:rsidRPr="00BD7F26" w:rsidRDefault="00BB0642" w:rsidP="004F0E92">
            <w:pPr>
              <w:spacing w:line="240" w:lineRule="atLeast"/>
              <w:ind w:left="78" w:right="-29"/>
              <w:rPr>
                <w:rFonts w:eastAsia="Times New Roman"/>
                <w:b/>
                <w:bCs/>
                <w:sz w:val="20"/>
              </w:rPr>
            </w:pPr>
            <w:r w:rsidRPr="00BD7F26">
              <w:rPr>
                <w:rFonts w:eastAsia="Times New Roman"/>
                <w:color w:val="000000"/>
                <w:sz w:val="20"/>
                <w:szCs w:val="18"/>
              </w:rPr>
              <w:t xml:space="preserve">Balance as at </w:t>
            </w:r>
            <w:r w:rsidR="00DE4E9C">
              <w:rPr>
                <w:rFonts w:eastAsia="Times New Roman"/>
                <w:color w:val="000000"/>
                <w:sz w:val="20"/>
                <w:szCs w:val="18"/>
              </w:rPr>
              <w:t>30 September</w:t>
            </w:r>
            <w:r w:rsidRPr="00BD7F26">
              <w:rPr>
                <w:rFonts w:eastAsia="Times New Roman"/>
                <w:color w:val="000000"/>
                <w:sz w:val="20"/>
                <w:szCs w:val="18"/>
              </w:rPr>
              <w:t xml:space="preserve"> 2021</w:t>
            </w:r>
          </w:p>
        </w:tc>
        <w:tc>
          <w:tcPr>
            <w:tcW w:w="990" w:type="dxa"/>
          </w:tcPr>
          <w:p w14:paraId="475F597A" w14:textId="7D84E8BA" w:rsidR="00BB0642" w:rsidRPr="00527AD3" w:rsidRDefault="003D1C3B" w:rsidP="004F0E92">
            <w:pPr>
              <w:tabs>
                <w:tab w:val="decimal" w:pos="774"/>
              </w:tabs>
              <w:snapToGrid w:val="0"/>
              <w:spacing w:line="240" w:lineRule="atLeast"/>
              <w:ind w:left="-150" w:right="-130"/>
              <w:rPr>
                <w:rFonts w:eastAsia="Times New Roman" w:cs="Angsana New"/>
                <w:sz w:val="20"/>
                <w:szCs w:val="25"/>
              </w:rPr>
            </w:pPr>
            <w:r>
              <w:rPr>
                <w:rFonts w:eastAsia="Times New Roman" w:cs="Angsana New"/>
                <w:sz w:val="20"/>
                <w:szCs w:val="25"/>
              </w:rPr>
              <w:t>3</w:t>
            </w:r>
            <w:r w:rsidR="004C3B09">
              <w:rPr>
                <w:rFonts w:eastAsia="Times New Roman" w:cs="Angsana New"/>
                <w:sz w:val="20"/>
                <w:szCs w:val="25"/>
              </w:rPr>
              <w:t>2</w:t>
            </w:r>
          </w:p>
        </w:tc>
        <w:tc>
          <w:tcPr>
            <w:tcW w:w="261" w:type="dxa"/>
          </w:tcPr>
          <w:p w14:paraId="2FF8764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69DDB31E" w14:textId="57C0A72F" w:rsidR="00BB0642" w:rsidRPr="00BD7F26" w:rsidRDefault="003D1C3B" w:rsidP="003D1C3B">
            <w:pPr>
              <w:tabs>
                <w:tab w:val="decimal" w:pos="536"/>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792D6A60"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999" w:type="dxa"/>
          </w:tcPr>
          <w:p w14:paraId="5E56D4F7" w14:textId="14DA9E61" w:rsidR="00BB0642" w:rsidRPr="00BD7F26" w:rsidRDefault="003D1C3B" w:rsidP="003D1C3B">
            <w:pPr>
              <w:tabs>
                <w:tab w:val="decimal" w:pos="518"/>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4434FDBE"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999" w:type="dxa"/>
          </w:tcPr>
          <w:p w14:paraId="3FF73F16" w14:textId="2DE213E5" w:rsidR="00BB0642" w:rsidRPr="00BD7F26" w:rsidRDefault="003D1C3B" w:rsidP="004F0E92">
            <w:pPr>
              <w:tabs>
                <w:tab w:val="decimal" w:pos="803"/>
              </w:tabs>
              <w:snapToGrid w:val="0"/>
              <w:spacing w:line="240" w:lineRule="atLeast"/>
              <w:ind w:left="-150" w:right="-130"/>
              <w:rPr>
                <w:rFonts w:eastAsia="Times New Roman"/>
                <w:sz w:val="20"/>
                <w:szCs w:val="20"/>
              </w:rPr>
            </w:pPr>
            <w:r>
              <w:rPr>
                <w:rFonts w:eastAsia="Times New Roman"/>
                <w:sz w:val="20"/>
                <w:szCs w:val="20"/>
              </w:rPr>
              <w:t>3</w:t>
            </w:r>
            <w:r w:rsidR="008C5920">
              <w:rPr>
                <w:rFonts w:eastAsia="Times New Roman"/>
                <w:sz w:val="20"/>
                <w:szCs w:val="20"/>
              </w:rPr>
              <w:t>2</w:t>
            </w:r>
          </w:p>
        </w:tc>
      </w:tr>
      <w:tr w:rsidR="00BB0642" w:rsidRPr="00BD7F26" w14:paraId="738218A1" w14:textId="77777777" w:rsidTr="004F0E92">
        <w:trPr>
          <w:trHeight w:val="196"/>
        </w:trPr>
        <w:tc>
          <w:tcPr>
            <w:tcW w:w="4410" w:type="dxa"/>
            <w:vAlign w:val="bottom"/>
          </w:tcPr>
          <w:p w14:paraId="16DB7FB2" w14:textId="77777777" w:rsidR="00BB0642" w:rsidRPr="00BD7F26" w:rsidRDefault="00BB0642" w:rsidP="00BB0642">
            <w:pPr>
              <w:spacing w:line="240" w:lineRule="atLeast"/>
              <w:ind w:left="78" w:right="-29"/>
              <w:jc w:val="both"/>
              <w:rPr>
                <w:rFonts w:eastAsia="Times New Roman"/>
                <w:b/>
                <w:bCs/>
                <w:color w:val="000000"/>
                <w:sz w:val="12"/>
                <w:szCs w:val="10"/>
              </w:rPr>
            </w:pPr>
          </w:p>
        </w:tc>
        <w:tc>
          <w:tcPr>
            <w:tcW w:w="990" w:type="dxa"/>
            <w:tcBorders>
              <w:left w:val="nil"/>
              <w:right w:val="nil"/>
            </w:tcBorders>
          </w:tcPr>
          <w:p w14:paraId="7DBE87A2" w14:textId="77777777" w:rsidR="00BB0642" w:rsidRPr="00BD7F26" w:rsidRDefault="00BB0642" w:rsidP="00BB0642">
            <w:pPr>
              <w:tabs>
                <w:tab w:val="decimal" w:pos="600"/>
              </w:tabs>
              <w:snapToGrid w:val="0"/>
              <w:spacing w:line="240" w:lineRule="atLeast"/>
              <w:ind w:left="-150" w:right="-130"/>
              <w:jc w:val="both"/>
              <w:rPr>
                <w:rFonts w:eastAsia="Times New Roman"/>
                <w:color w:val="000000"/>
                <w:sz w:val="12"/>
                <w:szCs w:val="10"/>
              </w:rPr>
            </w:pPr>
          </w:p>
        </w:tc>
        <w:tc>
          <w:tcPr>
            <w:tcW w:w="261" w:type="dxa"/>
          </w:tcPr>
          <w:p w14:paraId="116645FE" w14:textId="77777777" w:rsidR="00BB0642" w:rsidRPr="00BD7F26" w:rsidRDefault="00BB0642" w:rsidP="00BB0642">
            <w:pPr>
              <w:tabs>
                <w:tab w:val="decimal" w:pos="769"/>
              </w:tabs>
              <w:snapToGrid w:val="0"/>
              <w:spacing w:line="240" w:lineRule="atLeast"/>
              <w:ind w:left="-150" w:right="-130"/>
              <w:jc w:val="both"/>
              <w:rPr>
                <w:rFonts w:eastAsia="Times New Roman"/>
                <w:color w:val="000000"/>
                <w:sz w:val="12"/>
                <w:szCs w:val="10"/>
              </w:rPr>
            </w:pPr>
          </w:p>
        </w:tc>
        <w:tc>
          <w:tcPr>
            <w:tcW w:w="999" w:type="dxa"/>
            <w:tcBorders>
              <w:left w:val="nil"/>
              <w:right w:val="nil"/>
            </w:tcBorders>
            <w:vAlign w:val="bottom"/>
          </w:tcPr>
          <w:p w14:paraId="1B97E9BB" w14:textId="77777777" w:rsidR="00BB0642" w:rsidRPr="00BD7F26" w:rsidRDefault="00BB0642" w:rsidP="00BB0642">
            <w:pPr>
              <w:tabs>
                <w:tab w:val="decimal" w:pos="690"/>
              </w:tabs>
              <w:snapToGrid w:val="0"/>
              <w:spacing w:line="240" w:lineRule="atLeast"/>
              <w:ind w:left="-150" w:right="-130"/>
              <w:jc w:val="both"/>
              <w:rPr>
                <w:rFonts w:eastAsia="Times New Roman"/>
                <w:color w:val="000000"/>
                <w:sz w:val="12"/>
                <w:szCs w:val="10"/>
              </w:rPr>
            </w:pPr>
          </w:p>
        </w:tc>
        <w:tc>
          <w:tcPr>
            <w:tcW w:w="261" w:type="dxa"/>
          </w:tcPr>
          <w:p w14:paraId="2DEE7736" w14:textId="77777777" w:rsidR="00BB0642" w:rsidRPr="00BD7F26" w:rsidRDefault="00BB0642" w:rsidP="00BB0642">
            <w:pPr>
              <w:tabs>
                <w:tab w:val="decimal" w:pos="769"/>
              </w:tabs>
              <w:snapToGrid w:val="0"/>
              <w:spacing w:line="240" w:lineRule="atLeast"/>
              <w:ind w:left="-150" w:right="-130"/>
              <w:jc w:val="both"/>
              <w:rPr>
                <w:rFonts w:eastAsia="Times New Roman"/>
                <w:color w:val="000000"/>
                <w:sz w:val="12"/>
                <w:szCs w:val="10"/>
              </w:rPr>
            </w:pPr>
          </w:p>
        </w:tc>
        <w:tc>
          <w:tcPr>
            <w:tcW w:w="999" w:type="dxa"/>
            <w:tcBorders>
              <w:left w:val="nil"/>
              <w:right w:val="nil"/>
            </w:tcBorders>
          </w:tcPr>
          <w:p w14:paraId="30602903" w14:textId="77777777" w:rsidR="00BB0642" w:rsidRPr="00BD7F26" w:rsidRDefault="00BB0642" w:rsidP="00BB0642">
            <w:pPr>
              <w:tabs>
                <w:tab w:val="decimal" w:pos="435"/>
              </w:tabs>
              <w:ind w:left="-150" w:right="-130"/>
              <w:jc w:val="both"/>
              <w:rPr>
                <w:rFonts w:eastAsia="Times New Roman"/>
                <w:color w:val="000000"/>
                <w:sz w:val="12"/>
                <w:szCs w:val="10"/>
              </w:rPr>
            </w:pPr>
          </w:p>
        </w:tc>
        <w:tc>
          <w:tcPr>
            <w:tcW w:w="261" w:type="dxa"/>
          </w:tcPr>
          <w:p w14:paraId="74121C1F" w14:textId="77777777" w:rsidR="00BB0642" w:rsidRPr="00BD7F26" w:rsidRDefault="00BB0642" w:rsidP="00BB0642">
            <w:pPr>
              <w:tabs>
                <w:tab w:val="decimal" w:pos="769"/>
              </w:tabs>
              <w:snapToGrid w:val="0"/>
              <w:spacing w:line="240" w:lineRule="atLeast"/>
              <w:ind w:left="-150" w:right="-130"/>
              <w:jc w:val="both"/>
              <w:rPr>
                <w:rFonts w:eastAsia="Times New Roman"/>
                <w:color w:val="000000"/>
                <w:sz w:val="12"/>
                <w:szCs w:val="10"/>
              </w:rPr>
            </w:pPr>
          </w:p>
        </w:tc>
        <w:tc>
          <w:tcPr>
            <w:tcW w:w="999" w:type="dxa"/>
            <w:tcBorders>
              <w:left w:val="nil"/>
              <w:right w:val="nil"/>
            </w:tcBorders>
          </w:tcPr>
          <w:p w14:paraId="75CDCEC3" w14:textId="77777777" w:rsidR="00BB0642" w:rsidRPr="00BD7F26" w:rsidRDefault="00BB0642" w:rsidP="00BB0642">
            <w:pPr>
              <w:tabs>
                <w:tab w:val="decimal" w:pos="615"/>
              </w:tabs>
              <w:snapToGrid w:val="0"/>
              <w:spacing w:line="240" w:lineRule="atLeast"/>
              <w:ind w:left="-150" w:right="-130"/>
              <w:jc w:val="both"/>
              <w:rPr>
                <w:rFonts w:eastAsia="Times New Roman"/>
                <w:color w:val="000000"/>
                <w:sz w:val="12"/>
                <w:szCs w:val="10"/>
              </w:rPr>
            </w:pPr>
          </w:p>
        </w:tc>
      </w:tr>
      <w:tr w:rsidR="00BB0642" w:rsidRPr="00BD7F26" w14:paraId="7F9A049E" w14:textId="77777777" w:rsidTr="004F0E92">
        <w:trPr>
          <w:trHeight w:val="208"/>
        </w:trPr>
        <w:tc>
          <w:tcPr>
            <w:tcW w:w="4410" w:type="dxa"/>
            <w:vAlign w:val="bottom"/>
            <w:hideMark/>
          </w:tcPr>
          <w:p w14:paraId="60F7DA30"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1F7A4D77" w14:textId="77777777" w:rsidR="00BB0642" w:rsidRPr="00BD7F26" w:rsidRDefault="00BB0642" w:rsidP="004F0E92">
            <w:pPr>
              <w:tabs>
                <w:tab w:val="decimal" w:pos="600"/>
              </w:tabs>
              <w:snapToGrid w:val="0"/>
              <w:spacing w:line="240" w:lineRule="atLeast"/>
              <w:ind w:left="-150" w:right="-130"/>
              <w:rPr>
                <w:rFonts w:eastAsia="Times New Roman"/>
                <w:sz w:val="20"/>
                <w:szCs w:val="20"/>
              </w:rPr>
            </w:pPr>
          </w:p>
        </w:tc>
        <w:tc>
          <w:tcPr>
            <w:tcW w:w="261" w:type="dxa"/>
          </w:tcPr>
          <w:p w14:paraId="31FA8288"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726E6D00" w14:textId="77777777" w:rsidR="00BB0642" w:rsidRPr="00BD7F26" w:rsidRDefault="00BB0642" w:rsidP="004F0E92">
            <w:pPr>
              <w:tabs>
                <w:tab w:val="decimal" w:pos="690"/>
              </w:tabs>
              <w:snapToGrid w:val="0"/>
              <w:spacing w:line="240" w:lineRule="atLeast"/>
              <w:ind w:left="-150" w:right="-130"/>
              <w:rPr>
                <w:rFonts w:eastAsia="Times New Roman"/>
                <w:sz w:val="20"/>
                <w:szCs w:val="20"/>
              </w:rPr>
            </w:pPr>
          </w:p>
        </w:tc>
        <w:tc>
          <w:tcPr>
            <w:tcW w:w="261" w:type="dxa"/>
          </w:tcPr>
          <w:p w14:paraId="115891CA"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0DDD9E5E" w14:textId="77777777" w:rsidR="00BB0642" w:rsidRPr="00BD7F26" w:rsidRDefault="00BB0642" w:rsidP="004F0E92">
            <w:pPr>
              <w:tabs>
                <w:tab w:val="decimal" w:pos="435"/>
              </w:tabs>
              <w:ind w:left="-150" w:right="-130"/>
              <w:rPr>
                <w:rFonts w:eastAsia="Times New Roman"/>
                <w:sz w:val="20"/>
                <w:szCs w:val="20"/>
              </w:rPr>
            </w:pPr>
          </w:p>
        </w:tc>
        <w:tc>
          <w:tcPr>
            <w:tcW w:w="261" w:type="dxa"/>
          </w:tcPr>
          <w:p w14:paraId="0A114788"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53F1D58A" w14:textId="77777777" w:rsidR="00BB0642" w:rsidRPr="00BD7F26" w:rsidRDefault="00BB0642" w:rsidP="004F0E92">
            <w:pPr>
              <w:tabs>
                <w:tab w:val="decimal" w:pos="615"/>
              </w:tabs>
              <w:snapToGrid w:val="0"/>
              <w:spacing w:line="240" w:lineRule="atLeast"/>
              <w:ind w:left="-150" w:right="-130"/>
              <w:rPr>
                <w:rFonts w:eastAsia="Times New Roman"/>
                <w:sz w:val="20"/>
                <w:szCs w:val="20"/>
              </w:rPr>
            </w:pPr>
          </w:p>
        </w:tc>
      </w:tr>
      <w:tr w:rsidR="00BB0642" w:rsidRPr="00BD7F26" w14:paraId="7633C07F" w14:textId="77777777" w:rsidTr="004F0E92">
        <w:trPr>
          <w:trHeight w:val="208"/>
        </w:trPr>
        <w:tc>
          <w:tcPr>
            <w:tcW w:w="4410" w:type="dxa"/>
            <w:vAlign w:val="bottom"/>
          </w:tcPr>
          <w:p w14:paraId="52B01A68" w14:textId="1BC02082" w:rsidR="00BB0642" w:rsidRPr="00BD7F26" w:rsidRDefault="00BB0642" w:rsidP="004F0E92">
            <w:pPr>
              <w:spacing w:line="240" w:lineRule="atLeast"/>
              <w:ind w:left="78" w:right="-29"/>
              <w:rPr>
                <w:rFonts w:eastAsia="Times New Roman"/>
                <w:color w:val="000000"/>
                <w:sz w:val="20"/>
                <w:szCs w:val="18"/>
              </w:rPr>
            </w:pPr>
            <w:r w:rsidRPr="00BD7F26">
              <w:rPr>
                <w:rFonts w:eastAsia="Times New Roman"/>
                <w:color w:val="000000"/>
                <w:sz w:val="20"/>
                <w:szCs w:val="18"/>
              </w:rPr>
              <w:t xml:space="preserve">Balance as at </w:t>
            </w:r>
            <w:r w:rsidR="00DE4E9C">
              <w:rPr>
                <w:rFonts w:eastAsia="Times New Roman"/>
                <w:color w:val="000000"/>
                <w:sz w:val="20"/>
                <w:szCs w:val="18"/>
              </w:rPr>
              <w:t>30 September</w:t>
            </w:r>
            <w:r w:rsidRPr="00BD7F26">
              <w:rPr>
                <w:rFonts w:eastAsia="Times New Roman"/>
                <w:color w:val="000000"/>
                <w:sz w:val="20"/>
                <w:szCs w:val="18"/>
              </w:rPr>
              <w:t xml:space="preserve"> 2021</w:t>
            </w:r>
          </w:p>
        </w:tc>
        <w:tc>
          <w:tcPr>
            <w:tcW w:w="990" w:type="dxa"/>
            <w:tcBorders>
              <w:bottom w:val="single" w:sz="4" w:space="0" w:color="auto"/>
            </w:tcBorders>
          </w:tcPr>
          <w:p w14:paraId="48F1EF1B" w14:textId="6FAC50C9" w:rsidR="00BB0642" w:rsidRPr="00BD7F26" w:rsidRDefault="003D1C3B" w:rsidP="004F0E92">
            <w:pPr>
              <w:tabs>
                <w:tab w:val="decimal" w:pos="774"/>
              </w:tabs>
              <w:snapToGrid w:val="0"/>
              <w:spacing w:line="240" w:lineRule="atLeast"/>
              <w:ind w:left="-150" w:right="-130"/>
              <w:rPr>
                <w:rFonts w:eastAsia="Times New Roman"/>
                <w:sz w:val="20"/>
                <w:szCs w:val="25"/>
              </w:rPr>
            </w:pPr>
            <w:r>
              <w:rPr>
                <w:rFonts w:eastAsia="Times New Roman"/>
                <w:sz w:val="20"/>
                <w:szCs w:val="25"/>
              </w:rPr>
              <w:t>42,471</w:t>
            </w:r>
          </w:p>
        </w:tc>
        <w:tc>
          <w:tcPr>
            <w:tcW w:w="261" w:type="dxa"/>
          </w:tcPr>
          <w:p w14:paraId="046ECB29"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29748A09" w14:textId="40A417FF" w:rsidR="00BB0642" w:rsidRPr="00BD7F26" w:rsidRDefault="003D1C3B" w:rsidP="004F0E92">
            <w:pPr>
              <w:tabs>
                <w:tab w:val="decimal" w:pos="803"/>
              </w:tabs>
              <w:snapToGrid w:val="0"/>
              <w:spacing w:line="240" w:lineRule="atLeast"/>
              <w:ind w:left="-150" w:right="-130"/>
              <w:rPr>
                <w:rFonts w:eastAsia="Times New Roman"/>
                <w:sz w:val="20"/>
                <w:szCs w:val="20"/>
              </w:rPr>
            </w:pPr>
            <w:r>
              <w:rPr>
                <w:rFonts w:eastAsia="Times New Roman"/>
                <w:sz w:val="20"/>
                <w:szCs w:val="20"/>
              </w:rPr>
              <w:t>37,672</w:t>
            </w:r>
          </w:p>
        </w:tc>
        <w:tc>
          <w:tcPr>
            <w:tcW w:w="261" w:type="dxa"/>
          </w:tcPr>
          <w:p w14:paraId="76E0403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140BE8EE" w14:textId="7239578B" w:rsidR="00BB0642" w:rsidRPr="00BD7F26" w:rsidRDefault="003D1C3B" w:rsidP="004F0E92">
            <w:pPr>
              <w:tabs>
                <w:tab w:val="decimal" w:pos="803"/>
              </w:tabs>
              <w:snapToGrid w:val="0"/>
              <w:spacing w:line="240" w:lineRule="atLeast"/>
              <w:ind w:left="-150" w:right="-130"/>
              <w:rPr>
                <w:rFonts w:eastAsia="Times New Roman"/>
                <w:sz w:val="20"/>
                <w:szCs w:val="20"/>
              </w:rPr>
            </w:pPr>
            <w:r>
              <w:rPr>
                <w:rFonts w:eastAsia="Times New Roman"/>
                <w:sz w:val="20"/>
                <w:szCs w:val="20"/>
              </w:rPr>
              <w:t>59,882</w:t>
            </w:r>
          </w:p>
        </w:tc>
        <w:tc>
          <w:tcPr>
            <w:tcW w:w="261" w:type="dxa"/>
          </w:tcPr>
          <w:p w14:paraId="27F3A471"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48F83C72" w14:textId="1CE05B65" w:rsidR="00BB0642" w:rsidRPr="00BD7F26" w:rsidRDefault="003D1C3B" w:rsidP="004F0E92">
            <w:pPr>
              <w:tabs>
                <w:tab w:val="decimal" w:pos="803"/>
              </w:tabs>
              <w:snapToGrid w:val="0"/>
              <w:spacing w:line="240" w:lineRule="atLeast"/>
              <w:ind w:left="-150" w:right="-130"/>
              <w:rPr>
                <w:rFonts w:eastAsia="Times New Roman"/>
                <w:sz w:val="20"/>
                <w:szCs w:val="20"/>
              </w:rPr>
            </w:pPr>
            <w:r>
              <w:rPr>
                <w:rFonts w:eastAsia="Times New Roman"/>
                <w:sz w:val="20"/>
                <w:szCs w:val="20"/>
              </w:rPr>
              <w:t>140,025</w:t>
            </w:r>
          </w:p>
        </w:tc>
      </w:tr>
      <w:tr w:rsidR="00BB0642" w:rsidRPr="00BD7F26" w14:paraId="7100CA81" w14:textId="77777777" w:rsidTr="004F0E92">
        <w:trPr>
          <w:trHeight w:val="208"/>
        </w:trPr>
        <w:tc>
          <w:tcPr>
            <w:tcW w:w="4410" w:type="dxa"/>
            <w:vAlign w:val="bottom"/>
            <w:hideMark/>
          </w:tcPr>
          <w:p w14:paraId="3A6CB53C" w14:textId="77777777" w:rsidR="00BB0642" w:rsidRPr="00BD7F26" w:rsidRDefault="00BB0642" w:rsidP="004F0E92">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990" w:type="dxa"/>
            <w:tcBorders>
              <w:top w:val="single" w:sz="4" w:space="0" w:color="auto"/>
              <w:left w:val="nil"/>
              <w:bottom w:val="double" w:sz="4" w:space="0" w:color="auto"/>
              <w:right w:val="nil"/>
            </w:tcBorders>
          </w:tcPr>
          <w:p w14:paraId="77718441" w14:textId="28F1601E" w:rsidR="00BB0642" w:rsidRPr="00BD7F26" w:rsidRDefault="003D1C3B" w:rsidP="004F0E92">
            <w:pPr>
              <w:tabs>
                <w:tab w:val="decimal" w:pos="774"/>
              </w:tabs>
              <w:snapToGrid w:val="0"/>
              <w:spacing w:line="240" w:lineRule="atLeast"/>
              <w:ind w:left="-150" w:right="-130"/>
              <w:rPr>
                <w:rFonts w:eastAsia="Times New Roman"/>
                <w:b/>
                <w:bCs/>
                <w:sz w:val="20"/>
                <w:szCs w:val="25"/>
              </w:rPr>
            </w:pPr>
            <w:r>
              <w:rPr>
                <w:rFonts w:eastAsia="Times New Roman"/>
                <w:b/>
                <w:bCs/>
                <w:sz w:val="20"/>
                <w:szCs w:val="25"/>
              </w:rPr>
              <w:t>42,5</w:t>
            </w:r>
            <w:r w:rsidR="00556F3A">
              <w:rPr>
                <w:rFonts w:eastAsia="Times New Roman"/>
                <w:b/>
                <w:bCs/>
                <w:sz w:val="20"/>
                <w:szCs w:val="25"/>
              </w:rPr>
              <w:t>60</w:t>
            </w:r>
          </w:p>
        </w:tc>
        <w:tc>
          <w:tcPr>
            <w:tcW w:w="261" w:type="dxa"/>
          </w:tcPr>
          <w:p w14:paraId="58EB9A10"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618239BE" w14:textId="11CB05F0" w:rsidR="00BB0642" w:rsidRPr="00BD7F26" w:rsidRDefault="003D1C3B" w:rsidP="004F0E92">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37,675</w:t>
            </w:r>
          </w:p>
        </w:tc>
        <w:tc>
          <w:tcPr>
            <w:tcW w:w="261" w:type="dxa"/>
          </w:tcPr>
          <w:p w14:paraId="5BEE175F"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5803802F" w14:textId="3D768F9C" w:rsidR="00BB0642" w:rsidRPr="00BD7F26" w:rsidRDefault="003D1C3B" w:rsidP="004F0E92">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59,882</w:t>
            </w:r>
          </w:p>
        </w:tc>
        <w:tc>
          <w:tcPr>
            <w:tcW w:w="261" w:type="dxa"/>
          </w:tcPr>
          <w:p w14:paraId="195981C3"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tcPr>
          <w:p w14:paraId="19D3E4E4" w14:textId="757D9A14" w:rsidR="00BB0642" w:rsidRPr="00BD7F26" w:rsidRDefault="003D1C3B" w:rsidP="004F0E92">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140,11</w:t>
            </w:r>
            <w:r w:rsidR="008C5920">
              <w:rPr>
                <w:rFonts w:eastAsia="Times New Roman"/>
                <w:b/>
                <w:bCs/>
                <w:sz w:val="20"/>
                <w:szCs w:val="25"/>
              </w:rPr>
              <w:t>7</w:t>
            </w:r>
          </w:p>
        </w:tc>
      </w:tr>
    </w:tbl>
    <w:p w14:paraId="661D9CD7" w14:textId="00B389C4" w:rsidR="00BB0642" w:rsidRPr="00BD7F26" w:rsidRDefault="00BB0642" w:rsidP="00BB0642">
      <w:pPr>
        <w:pStyle w:val="ListParagraph"/>
        <w:tabs>
          <w:tab w:val="left" w:pos="1170"/>
        </w:tabs>
        <w:spacing w:line="240" w:lineRule="atLeast"/>
        <w:ind w:left="360" w:right="-28"/>
        <w:jc w:val="both"/>
        <w:outlineLvl w:val="0"/>
        <w:rPr>
          <w:b/>
          <w:bCs/>
          <w:i/>
          <w:iCs/>
          <w:sz w:val="24"/>
          <w:szCs w:val="24"/>
        </w:rPr>
      </w:pPr>
    </w:p>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BB0642" w:rsidRPr="00BD7F26" w14:paraId="12AD8C0F" w14:textId="77777777" w:rsidTr="004F0E92">
        <w:trPr>
          <w:trHeight w:val="208"/>
          <w:tblHeader/>
        </w:trPr>
        <w:tc>
          <w:tcPr>
            <w:tcW w:w="4410" w:type="dxa"/>
          </w:tcPr>
          <w:p w14:paraId="0A42285A" w14:textId="77777777" w:rsidR="00BB0642" w:rsidRPr="00BD7F26" w:rsidRDefault="00BB0642" w:rsidP="004F0E92">
            <w:pPr>
              <w:snapToGrid w:val="0"/>
              <w:spacing w:line="240" w:lineRule="atLeast"/>
              <w:ind w:right="-29"/>
              <w:jc w:val="both"/>
              <w:rPr>
                <w:rFonts w:eastAsia="Times New Roman"/>
                <w:sz w:val="20"/>
                <w:szCs w:val="20"/>
              </w:rPr>
            </w:pPr>
          </w:p>
        </w:tc>
        <w:tc>
          <w:tcPr>
            <w:tcW w:w="4770" w:type="dxa"/>
            <w:gridSpan w:val="7"/>
            <w:hideMark/>
          </w:tcPr>
          <w:p w14:paraId="2712AE18"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The Bank</w:t>
            </w:r>
          </w:p>
        </w:tc>
      </w:tr>
      <w:tr w:rsidR="00BB0642" w:rsidRPr="00BD7F26" w14:paraId="4BA742E6" w14:textId="77777777" w:rsidTr="004F0E92">
        <w:trPr>
          <w:trHeight w:val="812"/>
          <w:tblHeader/>
        </w:trPr>
        <w:tc>
          <w:tcPr>
            <w:tcW w:w="4410" w:type="dxa"/>
          </w:tcPr>
          <w:p w14:paraId="26E2E4CE" w14:textId="77777777" w:rsidR="00BB0642" w:rsidRPr="00BD7F26" w:rsidRDefault="00BB0642" w:rsidP="004F0E92">
            <w:pPr>
              <w:snapToGrid w:val="0"/>
              <w:spacing w:line="240" w:lineRule="atLeast"/>
              <w:ind w:right="-29"/>
              <w:jc w:val="both"/>
              <w:rPr>
                <w:rFonts w:eastAsia="Times New Roman"/>
                <w:sz w:val="20"/>
                <w:szCs w:val="20"/>
              </w:rPr>
            </w:pPr>
          </w:p>
        </w:tc>
        <w:tc>
          <w:tcPr>
            <w:tcW w:w="990" w:type="dxa"/>
          </w:tcPr>
          <w:p w14:paraId="69708601" w14:textId="77777777" w:rsidR="00BB0642" w:rsidRPr="00BD7F26" w:rsidRDefault="00BB0642" w:rsidP="004F0E92">
            <w:pPr>
              <w:spacing w:line="240" w:lineRule="atLeast"/>
              <w:ind w:left="-138" w:right="-136"/>
              <w:jc w:val="center"/>
              <w:rPr>
                <w:rFonts w:eastAsia="Times New Roman"/>
                <w:color w:val="000000"/>
                <w:sz w:val="20"/>
                <w:szCs w:val="20"/>
              </w:rPr>
            </w:pPr>
          </w:p>
          <w:p w14:paraId="1CD1C608" w14:textId="77777777" w:rsidR="00BB0642" w:rsidRPr="00BD7F26" w:rsidRDefault="00BB0642" w:rsidP="004F0E92">
            <w:pPr>
              <w:spacing w:line="240" w:lineRule="atLeast"/>
              <w:ind w:left="-138" w:right="-136"/>
              <w:jc w:val="center"/>
              <w:rPr>
                <w:rFonts w:eastAsia="Times New Roman"/>
                <w:color w:val="000000"/>
                <w:sz w:val="20"/>
                <w:szCs w:val="20"/>
              </w:rPr>
            </w:pPr>
          </w:p>
          <w:p w14:paraId="36A6E970" w14:textId="77777777" w:rsidR="00BB0642" w:rsidRPr="00BD7F26" w:rsidRDefault="00BB0642"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3C5640EF" w14:textId="77777777" w:rsidR="00BB0642" w:rsidRPr="00BD7F26" w:rsidRDefault="00BB0642" w:rsidP="004F0E92">
            <w:pPr>
              <w:snapToGrid w:val="0"/>
              <w:spacing w:line="240" w:lineRule="atLeast"/>
              <w:ind w:left="-138" w:right="-136"/>
              <w:jc w:val="both"/>
              <w:rPr>
                <w:rFonts w:eastAsia="Times New Roman"/>
                <w:sz w:val="20"/>
                <w:szCs w:val="20"/>
              </w:rPr>
            </w:pPr>
          </w:p>
        </w:tc>
        <w:tc>
          <w:tcPr>
            <w:tcW w:w="999" w:type="dxa"/>
            <w:hideMark/>
          </w:tcPr>
          <w:p w14:paraId="5405E318"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00E5FA7F"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hideMark/>
          </w:tcPr>
          <w:p w14:paraId="11C78766"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2EA1FC72"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tcPr>
          <w:p w14:paraId="175E5CB9" w14:textId="77777777" w:rsidR="00BB0642" w:rsidRPr="00BD7F26" w:rsidRDefault="00BB0642" w:rsidP="004F0E92">
            <w:pPr>
              <w:spacing w:line="240" w:lineRule="atLeast"/>
              <w:ind w:left="-138" w:right="-136"/>
              <w:jc w:val="center"/>
              <w:rPr>
                <w:rFonts w:eastAsia="Times New Roman"/>
                <w:sz w:val="20"/>
                <w:szCs w:val="18"/>
              </w:rPr>
            </w:pPr>
          </w:p>
          <w:p w14:paraId="1A17E2FD" w14:textId="77777777" w:rsidR="00BB0642" w:rsidRPr="00BD7F26" w:rsidRDefault="00BB0642" w:rsidP="004F0E92">
            <w:pPr>
              <w:spacing w:line="240" w:lineRule="atLeast"/>
              <w:ind w:left="-138" w:right="-136"/>
              <w:jc w:val="center"/>
              <w:rPr>
                <w:rFonts w:eastAsia="Times New Roman"/>
                <w:sz w:val="20"/>
                <w:szCs w:val="18"/>
              </w:rPr>
            </w:pPr>
          </w:p>
          <w:p w14:paraId="216BC177" w14:textId="77777777" w:rsidR="00BB0642" w:rsidRPr="00BD7F26" w:rsidRDefault="00BB0642" w:rsidP="004F0E92">
            <w:pPr>
              <w:spacing w:line="240" w:lineRule="atLeast"/>
              <w:ind w:left="-138" w:right="-136"/>
              <w:jc w:val="center"/>
              <w:rPr>
                <w:rFonts w:eastAsia="Times New Roman"/>
                <w:sz w:val="20"/>
                <w:szCs w:val="18"/>
              </w:rPr>
            </w:pPr>
          </w:p>
          <w:p w14:paraId="3DE9C13E"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BB0642" w:rsidRPr="00BD7F26" w14:paraId="03A261A2" w14:textId="77777777" w:rsidTr="004F0E92">
        <w:trPr>
          <w:trHeight w:val="232"/>
          <w:tblHeader/>
        </w:trPr>
        <w:tc>
          <w:tcPr>
            <w:tcW w:w="4410" w:type="dxa"/>
          </w:tcPr>
          <w:p w14:paraId="6ABE4BC4" w14:textId="77777777" w:rsidR="00BB0642" w:rsidRPr="00BD7F26" w:rsidRDefault="00BB0642" w:rsidP="004F0E92">
            <w:pPr>
              <w:spacing w:line="240" w:lineRule="atLeast"/>
              <w:ind w:left="75" w:right="-29" w:hanging="86"/>
              <w:rPr>
                <w:rFonts w:eastAsia="Times New Roman"/>
                <w:color w:val="000000"/>
                <w:sz w:val="20"/>
                <w:szCs w:val="20"/>
              </w:rPr>
            </w:pPr>
          </w:p>
        </w:tc>
        <w:tc>
          <w:tcPr>
            <w:tcW w:w="4770" w:type="dxa"/>
            <w:gridSpan w:val="7"/>
            <w:vAlign w:val="bottom"/>
            <w:hideMark/>
          </w:tcPr>
          <w:p w14:paraId="216D92B8" w14:textId="77777777" w:rsidR="00BB0642" w:rsidRPr="00BD7F26" w:rsidRDefault="00BB0642"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BB0642" w:rsidRPr="00BD7F26" w14:paraId="226BBE89" w14:textId="77777777" w:rsidTr="004F0E92">
        <w:trPr>
          <w:trHeight w:val="208"/>
        </w:trPr>
        <w:tc>
          <w:tcPr>
            <w:tcW w:w="4410" w:type="dxa"/>
            <w:hideMark/>
          </w:tcPr>
          <w:p w14:paraId="07882D97"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0E49B401" w14:textId="77777777" w:rsidR="00BB0642" w:rsidRPr="00BD7F26"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3C8B3C0B"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448B35E2"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B9EE84F"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0A42E3F0"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432F1B5F"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0139D34C" w14:textId="77777777" w:rsidR="00BB0642" w:rsidRPr="003E0E12" w:rsidRDefault="00BB0642" w:rsidP="004F0E92">
            <w:pPr>
              <w:tabs>
                <w:tab w:val="decimal" w:pos="599"/>
              </w:tabs>
              <w:snapToGrid w:val="0"/>
              <w:spacing w:line="240" w:lineRule="atLeast"/>
              <w:ind w:left="-150" w:right="-130"/>
              <w:rPr>
                <w:rFonts w:eastAsia="Times New Roman" w:cstheme="minorBidi"/>
                <w:sz w:val="20"/>
                <w:szCs w:val="20"/>
                <w:cs/>
              </w:rPr>
            </w:pPr>
          </w:p>
        </w:tc>
      </w:tr>
      <w:tr w:rsidR="00182215" w:rsidRPr="00BD7F26" w14:paraId="1924C8B8" w14:textId="77777777" w:rsidTr="004F0E92">
        <w:trPr>
          <w:trHeight w:val="196"/>
        </w:trPr>
        <w:tc>
          <w:tcPr>
            <w:tcW w:w="4410" w:type="dxa"/>
            <w:vAlign w:val="bottom"/>
            <w:hideMark/>
          </w:tcPr>
          <w:p w14:paraId="1A7962E4" w14:textId="05ABC3DC" w:rsidR="00182215" w:rsidRPr="00BD7F26" w:rsidRDefault="00182215" w:rsidP="00182215">
            <w:pPr>
              <w:spacing w:line="240" w:lineRule="atLeast"/>
              <w:ind w:left="78" w:right="-29"/>
              <w:jc w:val="both"/>
              <w:rPr>
                <w:rFonts w:eastAsia="Times New Roman"/>
                <w:b/>
                <w:bCs/>
                <w:color w:val="000000"/>
                <w:sz w:val="20"/>
                <w:szCs w:val="18"/>
              </w:rPr>
            </w:pPr>
            <w:r w:rsidRPr="00BD7F26">
              <w:rPr>
                <w:rFonts w:eastAsia="Times New Roman"/>
                <w:color w:val="000000"/>
                <w:sz w:val="20"/>
                <w:szCs w:val="18"/>
              </w:rPr>
              <w:t>Balance as at 31 December 2020</w:t>
            </w:r>
          </w:p>
        </w:tc>
        <w:tc>
          <w:tcPr>
            <w:tcW w:w="990" w:type="dxa"/>
            <w:tcBorders>
              <w:left w:val="nil"/>
              <w:right w:val="nil"/>
            </w:tcBorders>
          </w:tcPr>
          <w:p w14:paraId="3DD390FE" w14:textId="2089D2B1" w:rsidR="00182215" w:rsidRPr="00BD7F26" w:rsidRDefault="00182215" w:rsidP="00182215">
            <w:pPr>
              <w:tabs>
                <w:tab w:val="decimal" w:pos="774"/>
              </w:tabs>
              <w:snapToGrid w:val="0"/>
              <w:spacing w:line="240" w:lineRule="atLeast"/>
              <w:ind w:left="-150" w:right="-130"/>
              <w:rPr>
                <w:rFonts w:eastAsia="Times New Roman"/>
                <w:b/>
                <w:bCs/>
                <w:sz w:val="20"/>
                <w:szCs w:val="20"/>
              </w:rPr>
            </w:pPr>
            <w:r w:rsidRPr="00BD7F26">
              <w:rPr>
                <w:rFonts w:eastAsia="Times New Roman"/>
                <w:sz w:val="20"/>
                <w:szCs w:val="20"/>
              </w:rPr>
              <w:t>89</w:t>
            </w:r>
          </w:p>
        </w:tc>
        <w:tc>
          <w:tcPr>
            <w:tcW w:w="261" w:type="dxa"/>
          </w:tcPr>
          <w:p w14:paraId="786E3F64" w14:textId="77777777" w:rsidR="00182215" w:rsidRPr="00BD7F26"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left w:val="nil"/>
              <w:right w:val="nil"/>
            </w:tcBorders>
            <w:vAlign w:val="bottom"/>
          </w:tcPr>
          <w:p w14:paraId="3882E30E" w14:textId="626487E5" w:rsidR="00182215" w:rsidRPr="00BD7F26" w:rsidRDefault="00182215"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7</w:t>
            </w:r>
          </w:p>
        </w:tc>
        <w:tc>
          <w:tcPr>
            <w:tcW w:w="261" w:type="dxa"/>
          </w:tcPr>
          <w:p w14:paraId="104D5027" w14:textId="77777777" w:rsidR="00182215" w:rsidRPr="00BD7F26" w:rsidRDefault="00182215" w:rsidP="00182215">
            <w:pPr>
              <w:tabs>
                <w:tab w:val="decimal" w:pos="623"/>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0108A743" w14:textId="45BE53DA" w:rsidR="00182215" w:rsidRPr="00BD7F26" w:rsidRDefault="00182215" w:rsidP="00182215">
            <w:pPr>
              <w:tabs>
                <w:tab w:val="decimal" w:pos="514"/>
              </w:tabs>
              <w:snapToGrid w:val="0"/>
              <w:spacing w:line="240" w:lineRule="atLeast"/>
              <w:ind w:left="-150" w:right="-130"/>
              <w:rPr>
                <w:rFonts w:eastAsia="Times New Roman"/>
                <w:b/>
                <w:bCs/>
                <w:sz w:val="20"/>
                <w:szCs w:val="20"/>
              </w:rPr>
            </w:pPr>
            <w:r w:rsidRPr="00BD7F26">
              <w:rPr>
                <w:rFonts w:eastAsia="Times New Roman"/>
                <w:sz w:val="20"/>
                <w:szCs w:val="20"/>
              </w:rPr>
              <w:t>-</w:t>
            </w:r>
          </w:p>
        </w:tc>
        <w:tc>
          <w:tcPr>
            <w:tcW w:w="261" w:type="dxa"/>
          </w:tcPr>
          <w:p w14:paraId="44056691" w14:textId="77777777" w:rsidR="00182215" w:rsidRPr="00BD7F26" w:rsidRDefault="00182215" w:rsidP="00182215">
            <w:pPr>
              <w:tabs>
                <w:tab w:val="decimal" w:pos="500"/>
              </w:tabs>
              <w:snapToGrid w:val="0"/>
              <w:spacing w:line="240" w:lineRule="atLeast"/>
              <w:ind w:left="-150" w:right="-130"/>
              <w:rPr>
                <w:rFonts w:eastAsia="Times New Roman"/>
                <w:sz w:val="20"/>
                <w:szCs w:val="20"/>
              </w:rPr>
            </w:pPr>
          </w:p>
        </w:tc>
        <w:tc>
          <w:tcPr>
            <w:tcW w:w="999" w:type="dxa"/>
            <w:tcBorders>
              <w:left w:val="nil"/>
              <w:right w:val="nil"/>
            </w:tcBorders>
          </w:tcPr>
          <w:p w14:paraId="1E3CAF7B" w14:textId="31A3AF1C" w:rsidR="00182215" w:rsidRPr="00BD7F26" w:rsidRDefault="00182215" w:rsidP="00182215">
            <w:pPr>
              <w:tabs>
                <w:tab w:val="decimal" w:pos="803"/>
              </w:tabs>
              <w:snapToGrid w:val="0"/>
              <w:spacing w:line="240" w:lineRule="atLeast"/>
              <w:ind w:left="-150" w:right="-130"/>
              <w:rPr>
                <w:rFonts w:eastAsia="Times New Roman"/>
                <w:b/>
                <w:bCs/>
                <w:sz w:val="20"/>
                <w:szCs w:val="20"/>
              </w:rPr>
            </w:pPr>
            <w:r w:rsidRPr="00BD7F26">
              <w:rPr>
                <w:rFonts w:eastAsia="Times New Roman"/>
                <w:sz w:val="20"/>
                <w:szCs w:val="20"/>
              </w:rPr>
              <w:t>96</w:t>
            </w:r>
          </w:p>
        </w:tc>
      </w:tr>
      <w:tr w:rsidR="00182215" w:rsidRPr="00BD7F26" w14:paraId="74C26D8E" w14:textId="77777777" w:rsidTr="004F0E92">
        <w:trPr>
          <w:trHeight w:val="208"/>
        </w:trPr>
        <w:tc>
          <w:tcPr>
            <w:tcW w:w="4410" w:type="dxa"/>
            <w:vAlign w:val="bottom"/>
          </w:tcPr>
          <w:p w14:paraId="3334F5D0" w14:textId="77777777" w:rsidR="00182215" w:rsidRPr="00BD7F26" w:rsidRDefault="00182215" w:rsidP="00182215">
            <w:pPr>
              <w:spacing w:line="240" w:lineRule="atLeast"/>
              <w:ind w:left="78" w:right="-29"/>
              <w:jc w:val="both"/>
              <w:rPr>
                <w:rFonts w:eastAsia="Times New Roman"/>
                <w:b/>
                <w:bCs/>
                <w:color w:val="000000"/>
                <w:sz w:val="12"/>
                <w:szCs w:val="10"/>
              </w:rPr>
            </w:pPr>
            <w:r w:rsidRPr="00BD7F26">
              <w:rPr>
                <w:rFonts w:eastAsia="Times New Roman"/>
                <w:b/>
                <w:bCs/>
                <w:color w:val="000000"/>
                <w:sz w:val="12"/>
                <w:szCs w:val="10"/>
              </w:rPr>
              <w:t xml:space="preserve"> </w:t>
            </w:r>
          </w:p>
        </w:tc>
        <w:tc>
          <w:tcPr>
            <w:tcW w:w="990" w:type="dxa"/>
            <w:tcBorders>
              <w:left w:val="nil"/>
              <w:bottom w:val="nil"/>
              <w:right w:val="nil"/>
            </w:tcBorders>
          </w:tcPr>
          <w:p w14:paraId="11C70488"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c>
          <w:tcPr>
            <w:tcW w:w="261" w:type="dxa"/>
          </w:tcPr>
          <w:p w14:paraId="1B059253"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c>
          <w:tcPr>
            <w:tcW w:w="999" w:type="dxa"/>
            <w:tcBorders>
              <w:left w:val="nil"/>
              <w:bottom w:val="nil"/>
              <w:right w:val="nil"/>
            </w:tcBorders>
            <w:vAlign w:val="bottom"/>
          </w:tcPr>
          <w:p w14:paraId="3FCB477B" w14:textId="77777777" w:rsidR="00182215" w:rsidRPr="00BD7F26" w:rsidRDefault="00182215" w:rsidP="00CB610D">
            <w:pPr>
              <w:tabs>
                <w:tab w:val="decimal" w:pos="794"/>
              </w:tabs>
              <w:snapToGrid w:val="0"/>
              <w:spacing w:line="240" w:lineRule="atLeast"/>
              <w:ind w:left="-150" w:right="-130"/>
              <w:rPr>
                <w:rFonts w:eastAsia="Times New Roman"/>
                <w:b/>
                <w:bCs/>
                <w:color w:val="000000"/>
                <w:sz w:val="20"/>
                <w:szCs w:val="20"/>
              </w:rPr>
            </w:pPr>
          </w:p>
        </w:tc>
        <w:tc>
          <w:tcPr>
            <w:tcW w:w="261" w:type="dxa"/>
          </w:tcPr>
          <w:p w14:paraId="7481FE8A"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c>
          <w:tcPr>
            <w:tcW w:w="999" w:type="dxa"/>
            <w:tcBorders>
              <w:left w:val="nil"/>
              <w:bottom w:val="nil"/>
              <w:right w:val="nil"/>
            </w:tcBorders>
          </w:tcPr>
          <w:p w14:paraId="3A0EF190" w14:textId="77777777" w:rsidR="00182215" w:rsidRPr="00BD7F26" w:rsidRDefault="00182215" w:rsidP="00182215">
            <w:pPr>
              <w:tabs>
                <w:tab w:val="decimal" w:pos="514"/>
              </w:tabs>
              <w:snapToGrid w:val="0"/>
              <w:spacing w:line="240" w:lineRule="atLeast"/>
              <w:ind w:left="-150" w:right="-130"/>
              <w:rPr>
                <w:rFonts w:eastAsia="Times New Roman"/>
                <w:b/>
                <w:bCs/>
                <w:color w:val="000000"/>
                <w:sz w:val="20"/>
                <w:szCs w:val="20"/>
              </w:rPr>
            </w:pPr>
          </w:p>
        </w:tc>
        <w:tc>
          <w:tcPr>
            <w:tcW w:w="261" w:type="dxa"/>
          </w:tcPr>
          <w:p w14:paraId="6A55FDD9" w14:textId="77777777" w:rsidR="00182215" w:rsidRPr="00BD7F26" w:rsidRDefault="00182215" w:rsidP="00182215">
            <w:pPr>
              <w:tabs>
                <w:tab w:val="decimal" w:pos="500"/>
              </w:tabs>
              <w:snapToGrid w:val="0"/>
              <w:spacing w:line="240" w:lineRule="atLeast"/>
              <w:ind w:left="-150" w:right="-130"/>
              <w:rPr>
                <w:rFonts w:eastAsia="Times New Roman"/>
                <w:b/>
                <w:bCs/>
                <w:color w:val="000000"/>
                <w:sz w:val="20"/>
                <w:szCs w:val="20"/>
              </w:rPr>
            </w:pPr>
          </w:p>
        </w:tc>
        <w:tc>
          <w:tcPr>
            <w:tcW w:w="999" w:type="dxa"/>
            <w:tcBorders>
              <w:left w:val="nil"/>
              <w:bottom w:val="nil"/>
              <w:right w:val="nil"/>
            </w:tcBorders>
          </w:tcPr>
          <w:p w14:paraId="7FF8542E"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r>
      <w:tr w:rsidR="00182215" w:rsidRPr="00BD7F26" w14:paraId="7D8C9720" w14:textId="77777777" w:rsidTr="004F0E92">
        <w:trPr>
          <w:trHeight w:val="208"/>
        </w:trPr>
        <w:tc>
          <w:tcPr>
            <w:tcW w:w="4410" w:type="dxa"/>
            <w:vAlign w:val="bottom"/>
            <w:hideMark/>
          </w:tcPr>
          <w:p w14:paraId="61F1E2BC" w14:textId="77777777" w:rsidR="00182215" w:rsidRPr="00BD7F26" w:rsidRDefault="00182215" w:rsidP="00182215">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179433C5"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261" w:type="dxa"/>
          </w:tcPr>
          <w:p w14:paraId="2B92CE81"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3A08FEB5" w14:textId="77777777" w:rsidR="00182215" w:rsidRPr="00BD7F26" w:rsidRDefault="00182215" w:rsidP="00CB610D">
            <w:pPr>
              <w:tabs>
                <w:tab w:val="decimal" w:pos="794"/>
              </w:tabs>
              <w:snapToGrid w:val="0"/>
              <w:spacing w:line="240" w:lineRule="atLeast"/>
              <w:ind w:left="-150" w:right="-130"/>
              <w:rPr>
                <w:rFonts w:eastAsia="Times New Roman"/>
                <w:sz w:val="20"/>
                <w:szCs w:val="20"/>
              </w:rPr>
            </w:pPr>
          </w:p>
        </w:tc>
        <w:tc>
          <w:tcPr>
            <w:tcW w:w="261" w:type="dxa"/>
          </w:tcPr>
          <w:p w14:paraId="0620496A"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1FAD0AF4" w14:textId="77777777" w:rsidR="00182215" w:rsidRPr="00BD7F26" w:rsidRDefault="00182215" w:rsidP="00182215">
            <w:pPr>
              <w:tabs>
                <w:tab w:val="decimal" w:pos="514"/>
              </w:tabs>
              <w:snapToGrid w:val="0"/>
              <w:spacing w:line="240" w:lineRule="atLeast"/>
              <w:ind w:left="-150" w:right="-130"/>
              <w:rPr>
                <w:rFonts w:eastAsia="Times New Roman"/>
                <w:sz w:val="20"/>
                <w:szCs w:val="20"/>
              </w:rPr>
            </w:pPr>
          </w:p>
        </w:tc>
        <w:tc>
          <w:tcPr>
            <w:tcW w:w="261" w:type="dxa"/>
          </w:tcPr>
          <w:p w14:paraId="4C89E2E5" w14:textId="77777777" w:rsidR="00182215" w:rsidRPr="00BD7F26" w:rsidRDefault="00182215" w:rsidP="00182215">
            <w:pPr>
              <w:tabs>
                <w:tab w:val="decimal" w:pos="500"/>
              </w:tabs>
              <w:snapToGrid w:val="0"/>
              <w:spacing w:line="240" w:lineRule="atLeast"/>
              <w:ind w:left="-150" w:right="-130"/>
              <w:rPr>
                <w:rFonts w:eastAsia="Times New Roman"/>
                <w:sz w:val="20"/>
                <w:szCs w:val="20"/>
              </w:rPr>
            </w:pPr>
          </w:p>
        </w:tc>
        <w:tc>
          <w:tcPr>
            <w:tcW w:w="999" w:type="dxa"/>
          </w:tcPr>
          <w:p w14:paraId="60D24421"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r>
      <w:tr w:rsidR="00182215" w:rsidRPr="00BD7F26" w14:paraId="4218FDBB" w14:textId="77777777" w:rsidTr="004F0E92">
        <w:trPr>
          <w:trHeight w:val="208"/>
        </w:trPr>
        <w:tc>
          <w:tcPr>
            <w:tcW w:w="4410" w:type="dxa"/>
            <w:vAlign w:val="bottom"/>
          </w:tcPr>
          <w:p w14:paraId="158EB178" w14:textId="1FC04772" w:rsidR="00182215" w:rsidRPr="00BD7F26" w:rsidRDefault="00182215" w:rsidP="00182215">
            <w:pPr>
              <w:spacing w:line="240" w:lineRule="atLeast"/>
              <w:ind w:left="78" w:right="-29"/>
              <w:rPr>
                <w:rFonts w:eastAsia="Times New Roman"/>
                <w:b/>
                <w:bCs/>
                <w:sz w:val="20"/>
              </w:rPr>
            </w:pPr>
            <w:r w:rsidRPr="00BD7F26">
              <w:rPr>
                <w:rFonts w:eastAsia="Times New Roman"/>
                <w:color w:val="000000"/>
                <w:sz w:val="20"/>
                <w:szCs w:val="18"/>
              </w:rPr>
              <w:t>Balance as at 31 December 2020</w:t>
            </w:r>
          </w:p>
        </w:tc>
        <w:tc>
          <w:tcPr>
            <w:tcW w:w="990" w:type="dxa"/>
          </w:tcPr>
          <w:p w14:paraId="1E3B1267" w14:textId="6F8181A3" w:rsidR="00182215" w:rsidRPr="00BD7F26" w:rsidRDefault="00182215" w:rsidP="00182215">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41</w:t>
            </w:r>
          </w:p>
        </w:tc>
        <w:tc>
          <w:tcPr>
            <w:tcW w:w="261" w:type="dxa"/>
          </w:tcPr>
          <w:p w14:paraId="5B3DA9AC"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67A3046C" w14:textId="56573A75" w:rsidR="00182215" w:rsidRPr="00BD7F26" w:rsidRDefault="00182215"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46</w:t>
            </w:r>
          </w:p>
        </w:tc>
        <w:tc>
          <w:tcPr>
            <w:tcW w:w="261" w:type="dxa"/>
          </w:tcPr>
          <w:p w14:paraId="73ED9460" w14:textId="77777777" w:rsidR="00182215" w:rsidRPr="00BD7F26" w:rsidRDefault="00182215" w:rsidP="00182215">
            <w:pPr>
              <w:tabs>
                <w:tab w:val="decimal" w:pos="500"/>
                <w:tab w:val="decimal" w:pos="769"/>
              </w:tabs>
              <w:snapToGrid w:val="0"/>
              <w:spacing w:line="240" w:lineRule="atLeast"/>
              <w:ind w:left="-150" w:right="-130"/>
              <w:rPr>
                <w:rFonts w:eastAsia="Times New Roman"/>
                <w:sz w:val="20"/>
                <w:szCs w:val="20"/>
              </w:rPr>
            </w:pPr>
          </w:p>
        </w:tc>
        <w:tc>
          <w:tcPr>
            <w:tcW w:w="999" w:type="dxa"/>
          </w:tcPr>
          <w:p w14:paraId="7C620B5A" w14:textId="6B6A783D" w:rsidR="00182215" w:rsidRPr="00BD7F26" w:rsidRDefault="00182215" w:rsidP="00182215">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585A6BDD" w14:textId="77777777" w:rsidR="00182215" w:rsidRPr="00BD7F26" w:rsidRDefault="00182215" w:rsidP="00182215">
            <w:pPr>
              <w:tabs>
                <w:tab w:val="decimal" w:pos="500"/>
                <w:tab w:val="decimal" w:pos="769"/>
              </w:tabs>
              <w:snapToGrid w:val="0"/>
              <w:spacing w:line="240" w:lineRule="atLeast"/>
              <w:ind w:left="-150" w:right="-130"/>
              <w:rPr>
                <w:rFonts w:eastAsia="Times New Roman"/>
                <w:sz w:val="20"/>
                <w:szCs w:val="20"/>
              </w:rPr>
            </w:pPr>
          </w:p>
        </w:tc>
        <w:tc>
          <w:tcPr>
            <w:tcW w:w="999" w:type="dxa"/>
          </w:tcPr>
          <w:p w14:paraId="1FE8D3FB" w14:textId="6E939EEA"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87</w:t>
            </w:r>
          </w:p>
        </w:tc>
      </w:tr>
      <w:tr w:rsidR="00182215" w:rsidRPr="00BD7F26" w14:paraId="23EA4CB5" w14:textId="77777777" w:rsidTr="004F0E92">
        <w:trPr>
          <w:trHeight w:val="196"/>
        </w:trPr>
        <w:tc>
          <w:tcPr>
            <w:tcW w:w="4410" w:type="dxa"/>
            <w:vAlign w:val="bottom"/>
          </w:tcPr>
          <w:p w14:paraId="53CAB597" w14:textId="77777777" w:rsidR="00182215" w:rsidRPr="00BD7F26" w:rsidRDefault="00182215" w:rsidP="00182215">
            <w:pPr>
              <w:spacing w:line="240" w:lineRule="atLeast"/>
              <w:ind w:left="78" w:right="-29"/>
              <w:jc w:val="both"/>
              <w:rPr>
                <w:rFonts w:eastAsia="Times New Roman"/>
                <w:b/>
                <w:bCs/>
                <w:color w:val="000000"/>
                <w:sz w:val="12"/>
                <w:szCs w:val="10"/>
              </w:rPr>
            </w:pPr>
          </w:p>
        </w:tc>
        <w:tc>
          <w:tcPr>
            <w:tcW w:w="990" w:type="dxa"/>
            <w:tcBorders>
              <w:left w:val="nil"/>
              <w:right w:val="nil"/>
            </w:tcBorders>
          </w:tcPr>
          <w:p w14:paraId="22A546B6" w14:textId="77777777" w:rsidR="00182215" w:rsidRPr="00BD7F26" w:rsidRDefault="00182215" w:rsidP="00182215">
            <w:pPr>
              <w:tabs>
                <w:tab w:val="decimal" w:pos="600"/>
              </w:tabs>
              <w:snapToGrid w:val="0"/>
              <w:spacing w:line="240" w:lineRule="atLeast"/>
              <w:ind w:left="-150" w:right="-130"/>
              <w:jc w:val="both"/>
              <w:rPr>
                <w:rFonts w:eastAsia="Times New Roman"/>
                <w:b/>
                <w:bCs/>
                <w:color w:val="000000"/>
                <w:sz w:val="20"/>
                <w:szCs w:val="20"/>
              </w:rPr>
            </w:pPr>
          </w:p>
        </w:tc>
        <w:tc>
          <w:tcPr>
            <w:tcW w:w="261" w:type="dxa"/>
          </w:tcPr>
          <w:p w14:paraId="39967A53" w14:textId="77777777" w:rsidR="00182215" w:rsidRPr="00BD7F26" w:rsidRDefault="00182215" w:rsidP="00182215">
            <w:pPr>
              <w:tabs>
                <w:tab w:val="decimal" w:pos="769"/>
              </w:tabs>
              <w:snapToGrid w:val="0"/>
              <w:spacing w:line="240" w:lineRule="atLeast"/>
              <w:ind w:left="-150" w:right="-130"/>
              <w:jc w:val="both"/>
              <w:rPr>
                <w:rFonts w:eastAsia="Times New Roman"/>
                <w:b/>
                <w:bCs/>
                <w:color w:val="000000"/>
                <w:sz w:val="20"/>
                <w:szCs w:val="20"/>
              </w:rPr>
            </w:pPr>
          </w:p>
        </w:tc>
        <w:tc>
          <w:tcPr>
            <w:tcW w:w="999" w:type="dxa"/>
            <w:tcBorders>
              <w:left w:val="nil"/>
              <w:right w:val="nil"/>
            </w:tcBorders>
            <w:vAlign w:val="bottom"/>
          </w:tcPr>
          <w:p w14:paraId="5CDFA38F" w14:textId="77777777" w:rsidR="00182215" w:rsidRPr="00BD7F26" w:rsidRDefault="00182215" w:rsidP="00182215">
            <w:pPr>
              <w:tabs>
                <w:tab w:val="decimal" w:pos="690"/>
              </w:tabs>
              <w:snapToGrid w:val="0"/>
              <w:spacing w:line="240" w:lineRule="atLeast"/>
              <w:ind w:left="-150" w:right="-130"/>
              <w:jc w:val="both"/>
              <w:rPr>
                <w:rFonts w:eastAsia="Times New Roman"/>
                <w:b/>
                <w:bCs/>
                <w:color w:val="000000"/>
                <w:sz w:val="20"/>
                <w:szCs w:val="20"/>
              </w:rPr>
            </w:pPr>
          </w:p>
        </w:tc>
        <w:tc>
          <w:tcPr>
            <w:tcW w:w="261" w:type="dxa"/>
          </w:tcPr>
          <w:p w14:paraId="0A9283E3" w14:textId="77777777" w:rsidR="00182215" w:rsidRPr="00BD7F26" w:rsidRDefault="00182215" w:rsidP="00182215">
            <w:pPr>
              <w:tabs>
                <w:tab w:val="decimal" w:pos="769"/>
              </w:tabs>
              <w:snapToGrid w:val="0"/>
              <w:spacing w:line="240" w:lineRule="atLeast"/>
              <w:ind w:left="-150" w:right="-130"/>
              <w:jc w:val="both"/>
              <w:rPr>
                <w:rFonts w:eastAsia="Times New Roman"/>
                <w:b/>
                <w:bCs/>
                <w:color w:val="000000"/>
                <w:sz w:val="20"/>
                <w:szCs w:val="20"/>
              </w:rPr>
            </w:pPr>
          </w:p>
        </w:tc>
        <w:tc>
          <w:tcPr>
            <w:tcW w:w="999" w:type="dxa"/>
            <w:tcBorders>
              <w:left w:val="nil"/>
              <w:right w:val="nil"/>
            </w:tcBorders>
          </w:tcPr>
          <w:p w14:paraId="31DA5443" w14:textId="77777777" w:rsidR="00182215" w:rsidRPr="00BD7F26" w:rsidRDefault="00182215" w:rsidP="00182215">
            <w:pPr>
              <w:tabs>
                <w:tab w:val="decimal" w:pos="435"/>
              </w:tabs>
              <w:ind w:left="-150" w:right="-130"/>
              <w:jc w:val="both"/>
              <w:rPr>
                <w:rFonts w:eastAsia="Times New Roman"/>
                <w:b/>
                <w:bCs/>
                <w:color w:val="000000"/>
                <w:sz w:val="20"/>
                <w:szCs w:val="20"/>
              </w:rPr>
            </w:pPr>
          </w:p>
        </w:tc>
        <w:tc>
          <w:tcPr>
            <w:tcW w:w="261" w:type="dxa"/>
          </w:tcPr>
          <w:p w14:paraId="1FDF5C0B" w14:textId="77777777" w:rsidR="00182215" w:rsidRPr="00BD7F26" w:rsidRDefault="00182215" w:rsidP="00182215">
            <w:pPr>
              <w:tabs>
                <w:tab w:val="decimal" w:pos="769"/>
              </w:tabs>
              <w:snapToGrid w:val="0"/>
              <w:spacing w:line="240" w:lineRule="atLeast"/>
              <w:ind w:left="-150" w:right="-130"/>
              <w:jc w:val="both"/>
              <w:rPr>
                <w:rFonts w:eastAsia="Times New Roman"/>
                <w:b/>
                <w:bCs/>
                <w:color w:val="000000"/>
                <w:sz w:val="20"/>
                <w:szCs w:val="20"/>
              </w:rPr>
            </w:pPr>
          </w:p>
        </w:tc>
        <w:tc>
          <w:tcPr>
            <w:tcW w:w="999" w:type="dxa"/>
            <w:tcBorders>
              <w:left w:val="nil"/>
              <w:right w:val="nil"/>
            </w:tcBorders>
          </w:tcPr>
          <w:p w14:paraId="56DAD355" w14:textId="77777777" w:rsidR="00182215" w:rsidRPr="00BD7F26" w:rsidRDefault="00182215" w:rsidP="00182215">
            <w:pPr>
              <w:tabs>
                <w:tab w:val="decimal" w:pos="615"/>
              </w:tabs>
              <w:snapToGrid w:val="0"/>
              <w:spacing w:line="240" w:lineRule="atLeast"/>
              <w:ind w:left="-150" w:right="-130"/>
              <w:jc w:val="both"/>
              <w:rPr>
                <w:rFonts w:eastAsia="Times New Roman"/>
                <w:b/>
                <w:bCs/>
                <w:color w:val="000000"/>
                <w:sz w:val="20"/>
                <w:szCs w:val="20"/>
              </w:rPr>
            </w:pPr>
          </w:p>
        </w:tc>
      </w:tr>
      <w:tr w:rsidR="00182215" w:rsidRPr="00BD7F26" w14:paraId="33D836C2" w14:textId="77777777" w:rsidTr="004F0E92">
        <w:trPr>
          <w:trHeight w:val="208"/>
        </w:trPr>
        <w:tc>
          <w:tcPr>
            <w:tcW w:w="4410" w:type="dxa"/>
            <w:vAlign w:val="bottom"/>
            <w:hideMark/>
          </w:tcPr>
          <w:p w14:paraId="6E8D73A6" w14:textId="77777777" w:rsidR="00182215" w:rsidRPr="00BD7F26" w:rsidRDefault="00182215" w:rsidP="00182215">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439A947A" w14:textId="77777777" w:rsidR="00182215" w:rsidRPr="00BD7F26" w:rsidRDefault="00182215" w:rsidP="00182215">
            <w:pPr>
              <w:tabs>
                <w:tab w:val="decimal" w:pos="600"/>
              </w:tabs>
              <w:snapToGrid w:val="0"/>
              <w:spacing w:line="240" w:lineRule="atLeast"/>
              <w:ind w:left="-150" w:right="-130"/>
              <w:rPr>
                <w:rFonts w:eastAsia="Times New Roman"/>
                <w:sz w:val="20"/>
                <w:szCs w:val="20"/>
              </w:rPr>
            </w:pPr>
          </w:p>
        </w:tc>
        <w:tc>
          <w:tcPr>
            <w:tcW w:w="261" w:type="dxa"/>
          </w:tcPr>
          <w:p w14:paraId="1C3ED8D3"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3210DB96" w14:textId="77777777" w:rsidR="00182215" w:rsidRPr="00BD7F26" w:rsidRDefault="00182215" w:rsidP="00182215">
            <w:pPr>
              <w:tabs>
                <w:tab w:val="decimal" w:pos="690"/>
              </w:tabs>
              <w:snapToGrid w:val="0"/>
              <w:spacing w:line="240" w:lineRule="atLeast"/>
              <w:ind w:left="-150" w:right="-130"/>
              <w:rPr>
                <w:rFonts w:eastAsia="Times New Roman"/>
                <w:sz w:val="20"/>
                <w:szCs w:val="20"/>
              </w:rPr>
            </w:pPr>
          </w:p>
        </w:tc>
        <w:tc>
          <w:tcPr>
            <w:tcW w:w="261" w:type="dxa"/>
          </w:tcPr>
          <w:p w14:paraId="4BC4E787"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5BF2FE4F" w14:textId="77777777" w:rsidR="00182215" w:rsidRPr="00BD7F26" w:rsidRDefault="00182215" w:rsidP="00182215">
            <w:pPr>
              <w:tabs>
                <w:tab w:val="decimal" w:pos="435"/>
              </w:tabs>
              <w:ind w:left="-150" w:right="-130"/>
              <w:rPr>
                <w:rFonts w:eastAsia="Times New Roman"/>
                <w:sz w:val="20"/>
                <w:szCs w:val="20"/>
              </w:rPr>
            </w:pPr>
          </w:p>
        </w:tc>
        <w:tc>
          <w:tcPr>
            <w:tcW w:w="261" w:type="dxa"/>
          </w:tcPr>
          <w:p w14:paraId="1412F57E"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36609F9E" w14:textId="77777777" w:rsidR="00182215" w:rsidRPr="00BD7F26" w:rsidRDefault="00182215" w:rsidP="00182215">
            <w:pPr>
              <w:tabs>
                <w:tab w:val="decimal" w:pos="615"/>
              </w:tabs>
              <w:snapToGrid w:val="0"/>
              <w:spacing w:line="240" w:lineRule="atLeast"/>
              <w:ind w:left="-150" w:right="-130"/>
              <w:rPr>
                <w:rFonts w:eastAsia="Times New Roman"/>
                <w:sz w:val="20"/>
                <w:szCs w:val="20"/>
              </w:rPr>
            </w:pPr>
          </w:p>
        </w:tc>
      </w:tr>
      <w:tr w:rsidR="00182215" w:rsidRPr="00BD7F26" w14:paraId="72F220DA" w14:textId="77777777" w:rsidTr="004F0E92">
        <w:trPr>
          <w:trHeight w:val="208"/>
        </w:trPr>
        <w:tc>
          <w:tcPr>
            <w:tcW w:w="4410" w:type="dxa"/>
            <w:vAlign w:val="bottom"/>
          </w:tcPr>
          <w:p w14:paraId="08B97976" w14:textId="3DC85B58" w:rsidR="00182215" w:rsidRPr="00BD7F26" w:rsidRDefault="00182215" w:rsidP="00182215">
            <w:pPr>
              <w:spacing w:line="240" w:lineRule="atLeast"/>
              <w:ind w:left="78" w:right="-29"/>
              <w:rPr>
                <w:rFonts w:eastAsia="Times New Roman"/>
                <w:color w:val="000000"/>
                <w:sz w:val="20"/>
                <w:szCs w:val="18"/>
              </w:rPr>
            </w:pPr>
            <w:r w:rsidRPr="00BD7F26">
              <w:rPr>
                <w:rFonts w:eastAsia="Times New Roman"/>
                <w:color w:val="000000"/>
                <w:sz w:val="20"/>
                <w:szCs w:val="18"/>
              </w:rPr>
              <w:t>Balance as at 31 December 2020</w:t>
            </w:r>
          </w:p>
        </w:tc>
        <w:tc>
          <w:tcPr>
            <w:tcW w:w="990" w:type="dxa"/>
            <w:tcBorders>
              <w:bottom w:val="single" w:sz="4" w:space="0" w:color="auto"/>
            </w:tcBorders>
          </w:tcPr>
          <w:p w14:paraId="4E755432" w14:textId="3044606F" w:rsidR="00182215" w:rsidRPr="00BD7F26" w:rsidRDefault="00182215" w:rsidP="00182215">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48,270</w:t>
            </w:r>
          </w:p>
        </w:tc>
        <w:tc>
          <w:tcPr>
            <w:tcW w:w="261" w:type="dxa"/>
          </w:tcPr>
          <w:p w14:paraId="062BE213"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5C8CB98F" w14:textId="4A344BAE"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30,537</w:t>
            </w:r>
          </w:p>
        </w:tc>
        <w:tc>
          <w:tcPr>
            <w:tcW w:w="261" w:type="dxa"/>
          </w:tcPr>
          <w:p w14:paraId="1DB787CE"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24E1B00C" w14:textId="53482561"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57,500</w:t>
            </w:r>
          </w:p>
        </w:tc>
        <w:tc>
          <w:tcPr>
            <w:tcW w:w="261" w:type="dxa"/>
          </w:tcPr>
          <w:p w14:paraId="012B7768"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7B908959" w14:textId="11CEEBE8"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136,307</w:t>
            </w:r>
          </w:p>
        </w:tc>
      </w:tr>
      <w:tr w:rsidR="00182215" w:rsidRPr="0084241F" w14:paraId="4A39BE1D" w14:textId="77777777" w:rsidTr="004F0E92">
        <w:trPr>
          <w:trHeight w:val="208"/>
        </w:trPr>
        <w:tc>
          <w:tcPr>
            <w:tcW w:w="4410" w:type="dxa"/>
            <w:vAlign w:val="bottom"/>
            <w:hideMark/>
          </w:tcPr>
          <w:p w14:paraId="4DE34ACC" w14:textId="77777777" w:rsidR="00182215" w:rsidRPr="0084241F" w:rsidRDefault="00182215" w:rsidP="00182215">
            <w:pPr>
              <w:spacing w:line="240" w:lineRule="atLeast"/>
              <w:ind w:left="78" w:right="-29"/>
              <w:rPr>
                <w:rFonts w:eastAsia="Times New Roman"/>
                <w:b/>
                <w:bCs/>
                <w:sz w:val="20"/>
              </w:rPr>
            </w:pPr>
            <w:r w:rsidRPr="0084241F">
              <w:rPr>
                <w:rFonts w:eastAsia="Times New Roman"/>
                <w:b/>
                <w:bCs/>
                <w:color w:val="000000"/>
                <w:sz w:val="20"/>
                <w:szCs w:val="18"/>
              </w:rPr>
              <w:t>Total</w:t>
            </w:r>
          </w:p>
        </w:tc>
        <w:tc>
          <w:tcPr>
            <w:tcW w:w="990" w:type="dxa"/>
            <w:tcBorders>
              <w:top w:val="single" w:sz="4" w:space="0" w:color="auto"/>
              <w:left w:val="nil"/>
              <w:bottom w:val="double" w:sz="4" w:space="0" w:color="auto"/>
              <w:right w:val="nil"/>
            </w:tcBorders>
          </w:tcPr>
          <w:p w14:paraId="23B95AD7" w14:textId="4A3CEBD0" w:rsidR="00182215" w:rsidRPr="0084241F" w:rsidRDefault="00182215" w:rsidP="00182215">
            <w:pPr>
              <w:tabs>
                <w:tab w:val="decimal" w:pos="774"/>
              </w:tabs>
              <w:snapToGrid w:val="0"/>
              <w:spacing w:line="240" w:lineRule="atLeast"/>
              <w:ind w:left="-150" w:right="-130"/>
              <w:rPr>
                <w:rFonts w:eastAsia="Times New Roman"/>
                <w:b/>
                <w:bCs/>
                <w:sz w:val="20"/>
                <w:szCs w:val="20"/>
              </w:rPr>
            </w:pPr>
            <w:r w:rsidRPr="0084241F">
              <w:rPr>
                <w:rFonts w:eastAsia="Times New Roman"/>
                <w:b/>
                <w:bCs/>
                <w:sz w:val="20"/>
                <w:szCs w:val="20"/>
              </w:rPr>
              <w:t>48,400</w:t>
            </w:r>
          </w:p>
        </w:tc>
        <w:tc>
          <w:tcPr>
            <w:tcW w:w="261" w:type="dxa"/>
          </w:tcPr>
          <w:p w14:paraId="18DE9EB5"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vAlign w:val="bottom"/>
          </w:tcPr>
          <w:p w14:paraId="2F7B4CDD" w14:textId="1E2F5DCF" w:rsidR="00182215" w:rsidRPr="0084241F" w:rsidRDefault="00182215" w:rsidP="00182215">
            <w:pPr>
              <w:tabs>
                <w:tab w:val="decimal" w:pos="803"/>
              </w:tabs>
              <w:snapToGrid w:val="0"/>
              <w:spacing w:line="240" w:lineRule="atLeast"/>
              <w:ind w:left="-150" w:right="-130"/>
              <w:rPr>
                <w:rFonts w:eastAsia="Times New Roman"/>
                <w:b/>
                <w:bCs/>
                <w:sz w:val="20"/>
                <w:szCs w:val="20"/>
              </w:rPr>
            </w:pPr>
            <w:r w:rsidRPr="0084241F">
              <w:rPr>
                <w:rFonts w:eastAsia="Times New Roman"/>
                <w:b/>
                <w:bCs/>
                <w:sz w:val="20"/>
                <w:szCs w:val="20"/>
              </w:rPr>
              <w:t>30,590</w:t>
            </w:r>
          </w:p>
        </w:tc>
        <w:tc>
          <w:tcPr>
            <w:tcW w:w="261" w:type="dxa"/>
          </w:tcPr>
          <w:p w14:paraId="28407C39"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vAlign w:val="bottom"/>
          </w:tcPr>
          <w:p w14:paraId="4CEA6A8D" w14:textId="1A2EA079" w:rsidR="00182215" w:rsidRPr="0084241F" w:rsidRDefault="00182215" w:rsidP="00182215">
            <w:pPr>
              <w:tabs>
                <w:tab w:val="decimal" w:pos="803"/>
              </w:tabs>
              <w:snapToGrid w:val="0"/>
              <w:spacing w:line="240" w:lineRule="atLeast"/>
              <w:ind w:left="-150" w:right="-130"/>
              <w:rPr>
                <w:rFonts w:eastAsia="Times New Roman"/>
                <w:b/>
                <w:bCs/>
                <w:sz w:val="20"/>
                <w:szCs w:val="20"/>
              </w:rPr>
            </w:pPr>
            <w:r w:rsidRPr="0084241F">
              <w:rPr>
                <w:rFonts w:eastAsia="Times New Roman"/>
                <w:b/>
                <w:bCs/>
                <w:sz w:val="20"/>
                <w:szCs w:val="20"/>
              </w:rPr>
              <w:t>57,500</w:t>
            </w:r>
          </w:p>
        </w:tc>
        <w:tc>
          <w:tcPr>
            <w:tcW w:w="261" w:type="dxa"/>
          </w:tcPr>
          <w:p w14:paraId="580686E0"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tcPr>
          <w:p w14:paraId="0D712F8C" w14:textId="09CF065F" w:rsidR="00182215" w:rsidRPr="0084241F" w:rsidRDefault="00182215" w:rsidP="00182215">
            <w:pPr>
              <w:tabs>
                <w:tab w:val="decimal" w:pos="803"/>
              </w:tabs>
              <w:snapToGrid w:val="0"/>
              <w:spacing w:line="240" w:lineRule="atLeast"/>
              <w:ind w:left="-150" w:right="-130"/>
              <w:rPr>
                <w:rFonts w:eastAsia="Times New Roman"/>
                <w:b/>
                <w:bCs/>
                <w:sz w:val="20"/>
                <w:szCs w:val="20"/>
              </w:rPr>
            </w:pPr>
            <w:r w:rsidRPr="0084241F">
              <w:rPr>
                <w:rFonts w:eastAsia="Times New Roman"/>
                <w:b/>
                <w:bCs/>
                <w:sz w:val="20"/>
                <w:szCs w:val="20"/>
              </w:rPr>
              <w:t>136,490</w:t>
            </w:r>
          </w:p>
        </w:tc>
      </w:tr>
    </w:tbl>
    <w:p w14:paraId="02B8E552" w14:textId="06402DDB" w:rsidR="00EA4C84" w:rsidRPr="00BD7F26" w:rsidRDefault="00EA4C84" w:rsidP="00BB0642">
      <w:pPr>
        <w:pStyle w:val="ListParagraph"/>
        <w:tabs>
          <w:tab w:val="left" w:pos="1170"/>
        </w:tabs>
        <w:spacing w:line="240" w:lineRule="atLeast"/>
        <w:ind w:left="360" w:right="-28"/>
        <w:jc w:val="both"/>
        <w:outlineLvl w:val="0"/>
        <w:rPr>
          <w:b/>
          <w:bCs/>
          <w:i/>
          <w:iCs/>
          <w:szCs w:val="22"/>
        </w:rPr>
      </w:pPr>
    </w:p>
    <w:p w14:paraId="672BCC46" w14:textId="77777777" w:rsidR="00EA4C84" w:rsidRPr="00BD7F26" w:rsidRDefault="00EA4C84">
      <w:pPr>
        <w:suppressAutoHyphens w:val="0"/>
        <w:rPr>
          <w:b/>
          <w:bCs/>
          <w:i/>
          <w:iCs/>
          <w:sz w:val="22"/>
          <w:szCs w:val="22"/>
          <w:lang w:val="en-GB" w:bidi="ar-SA"/>
        </w:rPr>
      </w:pPr>
      <w:r w:rsidRPr="00BD7F26">
        <w:rPr>
          <w:b/>
          <w:bCs/>
          <w:i/>
          <w:iCs/>
          <w:szCs w:val="22"/>
        </w:rPr>
        <w:br w:type="page"/>
      </w:r>
    </w:p>
    <w:p w14:paraId="1A4FA564" w14:textId="24D86845" w:rsidR="00BB0642" w:rsidRPr="00BD7F26" w:rsidRDefault="00BB0642"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lastRenderedPageBreak/>
        <w:t>Changes to the allowance for expected credit loss</w:t>
      </w:r>
    </w:p>
    <w:p w14:paraId="1D24D46B" w14:textId="77777777" w:rsidR="00BB0642" w:rsidRPr="00BD7F26" w:rsidRDefault="00BB0642" w:rsidP="00BB0642">
      <w:pPr>
        <w:pStyle w:val="ListParagraph"/>
        <w:tabs>
          <w:tab w:val="left" w:pos="1170"/>
        </w:tabs>
        <w:spacing w:line="240" w:lineRule="atLeast"/>
        <w:ind w:left="360" w:right="-28"/>
        <w:jc w:val="both"/>
        <w:outlineLvl w:val="0"/>
        <w:rPr>
          <w:b/>
          <w:bCs/>
          <w:i/>
          <w:iCs/>
          <w:sz w:val="24"/>
          <w:szCs w:val="24"/>
        </w:rPr>
      </w:pPr>
    </w:p>
    <w:tbl>
      <w:tblPr>
        <w:tblW w:w="9117" w:type="dxa"/>
        <w:tblInd w:w="423" w:type="dxa"/>
        <w:tblLayout w:type="fixed"/>
        <w:tblLook w:val="0000" w:firstRow="0" w:lastRow="0" w:firstColumn="0" w:lastColumn="0" w:noHBand="0" w:noVBand="0"/>
      </w:tblPr>
      <w:tblGrid>
        <w:gridCol w:w="6417"/>
        <w:gridCol w:w="1260"/>
        <w:gridCol w:w="240"/>
        <w:gridCol w:w="1200"/>
      </w:tblGrid>
      <w:tr w:rsidR="00BB0642" w:rsidRPr="00BD7F26" w14:paraId="72F8B17B" w14:textId="77777777" w:rsidTr="004F0E92">
        <w:trPr>
          <w:trHeight w:val="218"/>
        </w:trPr>
        <w:tc>
          <w:tcPr>
            <w:tcW w:w="6417" w:type="dxa"/>
            <w:shd w:val="clear" w:color="auto" w:fill="auto"/>
            <w:vAlign w:val="bottom"/>
          </w:tcPr>
          <w:p w14:paraId="63A2EC81" w14:textId="77777777" w:rsidR="00BB0642" w:rsidRPr="00BD7F26" w:rsidRDefault="00BB0642" w:rsidP="004F0E92">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260" w:type="dxa"/>
            <w:shd w:val="clear" w:color="auto" w:fill="auto"/>
          </w:tcPr>
          <w:p w14:paraId="7C580872"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40" w:type="dxa"/>
            <w:shd w:val="clear" w:color="auto" w:fill="auto"/>
          </w:tcPr>
          <w:p w14:paraId="5848F9B8" w14:textId="77777777" w:rsidR="00BB0642" w:rsidRPr="00BD7F26" w:rsidRDefault="00BB0642" w:rsidP="004F0E92">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02A0EEE0"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BB0642" w:rsidRPr="00BD7F26" w14:paraId="07E080D0" w14:textId="77777777" w:rsidTr="004F0E92">
        <w:trPr>
          <w:trHeight w:val="70"/>
        </w:trPr>
        <w:tc>
          <w:tcPr>
            <w:tcW w:w="6417" w:type="dxa"/>
            <w:shd w:val="clear" w:color="auto" w:fill="auto"/>
            <w:vAlign w:val="bottom"/>
          </w:tcPr>
          <w:p w14:paraId="49BDBF09" w14:textId="77777777" w:rsidR="00BB0642" w:rsidRPr="00BD7F26" w:rsidRDefault="00BB0642" w:rsidP="004F0E92">
            <w:pPr>
              <w:snapToGrid w:val="0"/>
              <w:spacing w:line="240" w:lineRule="atLeast"/>
              <w:ind w:right="-108"/>
              <w:jc w:val="center"/>
              <w:rPr>
                <w:sz w:val="20"/>
                <w:szCs w:val="20"/>
              </w:rPr>
            </w:pPr>
          </w:p>
        </w:tc>
        <w:tc>
          <w:tcPr>
            <w:tcW w:w="2700" w:type="dxa"/>
            <w:gridSpan w:val="3"/>
            <w:shd w:val="clear" w:color="auto" w:fill="auto"/>
            <w:vAlign w:val="center"/>
          </w:tcPr>
          <w:p w14:paraId="0F5696B6" w14:textId="77777777" w:rsidR="00BB0642" w:rsidRPr="00BD7F26" w:rsidRDefault="00BB0642" w:rsidP="004F0E92">
            <w:pPr>
              <w:spacing w:line="240" w:lineRule="atLeast"/>
              <w:ind w:left="-108" w:right="-102"/>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DC58A2" w:rsidRPr="00BD7F26" w14:paraId="2A735217" w14:textId="77777777" w:rsidTr="004F0E92">
        <w:tc>
          <w:tcPr>
            <w:tcW w:w="6417" w:type="dxa"/>
            <w:shd w:val="clear" w:color="auto" w:fill="auto"/>
          </w:tcPr>
          <w:p w14:paraId="4ABA63FC" w14:textId="751B2880" w:rsidR="00DC58A2" w:rsidRPr="00BD7F26" w:rsidRDefault="00DC58A2"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BD7F26">
              <w:rPr>
                <w:rFonts w:cs="Angsana New"/>
                <w:sz w:val="20"/>
                <w:szCs w:val="20"/>
              </w:rPr>
              <w:t>At 1 January 2021</w:t>
            </w:r>
          </w:p>
        </w:tc>
        <w:tc>
          <w:tcPr>
            <w:tcW w:w="1260" w:type="dxa"/>
            <w:shd w:val="clear" w:color="auto" w:fill="auto"/>
            <w:vAlign w:val="bottom"/>
          </w:tcPr>
          <w:p w14:paraId="6B9A8BC4" w14:textId="1D89830F" w:rsidR="00DC58A2" w:rsidRPr="00DC58A2" w:rsidRDefault="00DC58A2" w:rsidP="00DC58A2">
            <w:pPr>
              <w:tabs>
                <w:tab w:val="decimal" w:pos="1048"/>
              </w:tabs>
              <w:snapToGrid w:val="0"/>
              <w:spacing w:line="240" w:lineRule="atLeast"/>
              <w:ind w:left="-150" w:right="-130"/>
              <w:rPr>
                <w:sz w:val="20"/>
                <w:szCs w:val="20"/>
              </w:rPr>
            </w:pPr>
            <w:r w:rsidRPr="00DC58A2">
              <w:rPr>
                <w:sz w:val="20"/>
                <w:szCs w:val="20"/>
              </w:rPr>
              <w:t>137,519</w:t>
            </w:r>
          </w:p>
        </w:tc>
        <w:tc>
          <w:tcPr>
            <w:tcW w:w="240" w:type="dxa"/>
            <w:shd w:val="clear" w:color="auto" w:fill="auto"/>
          </w:tcPr>
          <w:p w14:paraId="22F0DA83" w14:textId="77777777" w:rsidR="00DC58A2" w:rsidRPr="00DC58A2" w:rsidRDefault="00DC58A2" w:rsidP="00DC58A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CFB9442" w14:textId="3F7588E0" w:rsidR="00DC58A2" w:rsidRPr="00DC58A2" w:rsidRDefault="00DC58A2" w:rsidP="00DC58A2">
            <w:pPr>
              <w:tabs>
                <w:tab w:val="decimal" w:pos="1006"/>
              </w:tabs>
              <w:snapToGrid w:val="0"/>
              <w:spacing w:line="240" w:lineRule="atLeast"/>
              <w:ind w:left="-150" w:right="-130"/>
              <w:rPr>
                <w:sz w:val="20"/>
                <w:szCs w:val="20"/>
              </w:rPr>
            </w:pPr>
            <w:r w:rsidRPr="00DC58A2">
              <w:rPr>
                <w:sz w:val="20"/>
                <w:szCs w:val="20"/>
              </w:rPr>
              <w:t>136,490</w:t>
            </w:r>
          </w:p>
        </w:tc>
      </w:tr>
      <w:tr w:rsidR="00BB0642" w:rsidRPr="00BD7F26" w14:paraId="243D040A" w14:textId="77777777" w:rsidTr="004F0E92">
        <w:tc>
          <w:tcPr>
            <w:tcW w:w="6417" w:type="dxa"/>
            <w:shd w:val="clear" w:color="auto" w:fill="auto"/>
          </w:tcPr>
          <w:p w14:paraId="2520F2FB"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Net remeasurement </w:t>
            </w:r>
          </w:p>
        </w:tc>
        <w:tc>
          <w:tcPr>
            <w:tcW w:w="1260" w:type="dxa"/>
            <w:shd w:val="clear" w:color="auto" w:fill="auto"/>
            <w:vAlign w:val="bottom"/>
          </w:tcPr>
          <w:p w14:paraId="7C164A9E" w14:textId="3AB4ECF2" w:rsidR="00BB0642" w:rsidRPr="00BD7F26" w:rsidRDefault="008C5920" w:rsidP="004F0E92">
            <w:pPr>
              <w:tabs>
                <w:tab w:val="decimal" w:pos="1048"/>
              </w:tabs>
              <w:snapToGrid w:val="0"/>
              <w:spacing w:line="240" w:lineRule="atLeast"/>
              <w:ind w:left="-150" w:right="-130"/>
              <w:rPr>
                <w:sz w:val="20"/>
                <w:szCs w:val="20"/>
              </w:rPr>
            </w:pPr>
            <w:r>
              <w:rPr>
                <w:sz w:val="20"/>
                <w:szCs w:val="20"/>
              </w:rPr>
              <w:t>15,</w:t>
            </w:r>
            <w:r w:rsidR="00605C0C">
              <w:rPr>
                <w:sz w:val="20"/>
                <w:szCs w:val="20"/>
              </w:rPr>
              <w:t>44</w:t>
            </w:r>
            <w:r w:rsidR="0010673C">
              <w:rPr>
                <w:sz w:val="20"/>
                <w:szCs w:val="20"/>
              </w:rPr>
              <w:t>9</w:t>
            </w:r>
          </w:p>
        </w:tc>
        <w:tc>
          <w:tcPr>
            <w:tcW w:w="240" w:type="dxa"/>
            <w:shd w:val="clear" w:color="auto" w:fill="auto"/>
          </w:tcPr>
          <w:p w14:paraId="7E397B84"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7E447B59" w14:textId="72FF39A2" w:rsidR="00BB0642" w:rsidRPr="00BD7F26" w:rsidRDefault="00605C0C" w:rsidP="004F0E92">
            <w:pPr>
              <w:tabs>
                <w:tab w:val="decimal" w:pos="1006"/>
              </w:tabs>
              <w:snapToGrid w:val="0"/>
              <w:spacing w:line="240" w:lineRule="atLeast"/>
              <w:ind w:left="-150" w:right="-130"/>
              <w:rPr>
                <w:sz w:val="20"/>
                <w:szCs w:val="20"/>
              </w:rPr>
            </w:pPr>
            <w:r>
              <w:rPr>
                <w:sz w:val="20"/>
                <w:szCs w:val="20"/>
              </w:rPr>
              <w:t>15,18</w:t>
            </w:r>
            <w:r w:rsidR="0010673C">
              <w:rPr>
                <w:sz w:val="20"/>
                <w:szCs w:val="20"/>
              </w:rPr>
              <w:t>9</w:t>
            </w:r>
          </w:p>
        </w:tc>
      </w:tr>
      <w:tr w:rsidR="00BB0642" w:rsidRPr="00BD7F26" w14:paraId="24AC4E14" w14:textId="77777777" w:rsidTr="004F0E92">
        <w:tc>
          <w:tcPr>
            <w:tcW w:w="6417" w:type="dxa"/>
            <w:shd w:val="clear" w:color="auto" w:fill="auto"/>
          </w:tcPr>
          <w:p w14:paraId="53D0AD1A"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Write-off </w:t>
            </w:r>
          </w:p>
        </w:tc>
        <w:tc>
          <w:tcPr>
            <w:tcW w:w="1260" w:type="dxa"/>
            <w:shd w:val="clear" w:color="auto" w:fill="auto"/>
            <w:vAlign w:val="bottom"/>
          </w:tcPr>
          <w:p w14:paraId="078DA480" w14:textId="036F03A7" w:rsidR="00BB0642" w:rsidRPr="00BD7F26" w:rsidRDefault="00605C0C" w:rsidP="004F0E92">
            <w:pPr>
              <w:tabs>
                <w:tab w:val="decimal" w:pos="1048"/>
              </w:tabs>
              <w:snapToGrid w:val="0"/>
              <w:spacing w:line="240" w:lineRule="atLeast"/>
              <w:ind w:left="-150" w:right="-130"/>
              <w:rPr>
                <w:sz w:val="20"/>
                <w:szCs w:val="20"/>
              </w:rPr>
            </w:pPr>
            <w:r>
              <w:rPr>
                <w:sz w:val="20"/>
                <w:szCs w:val="20"/>
              </w:rPr>
              <w:t>(12,349)</w:t>
            </w:r>
          </w:p>
        </w:tc>
        <w:tc>
          <w:tcPr>
            <w:tcW w:w="240" w:type="dxa"/>
            <w:shd w:val="clear" w:color="auto" w:fill="auto"/>
          </w:tcPr>
          <w:p w14:paraId="5FEC851C"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FBB6F5F" w14:textId="37A408B1" w:rsidR="00BB0642" w:rsidRPr="00BD7F26" w:rsidRDefault="00605C0C" w:rsidP="004F0E92">
            <w:pPr>
              <w:tabs>
                <w:tab w:val="decimal" w:pos="1006"/>
              </w:tabs>
              <w:snapToGrid w:val="0"/>
              <w:spacing w:line="240" w:lineRule="atLeast"/>
              <w:ind w:left="-150" w:right="-130"/>
              <w:rPr>
                <w:sz w:val="20"/>
                <w:szCs w:val="20"/>
              </w:rPr>
            </w:pPr>
            <w:r>
              <w:rPr>
                <w:sz w:val="20"/>
                <w:szCs w:val="20"/>
              </w:rPr>
              <w:t>(12,260)</w:t>
            </w:r>
          </w:p>
        </w:tc>
      </w:tr>
      <w:tr w:rsidR="00BB0642" w:rsidRPr="00BD7F26" w14:paraId="73D71F76" w14:textId="77777777" w:rsidTr="004F0E92">
        <w:trPr>
          <w:trHeight w:val="60"/>
        </w:trPr>
        <w:tc>
          <w:tcPr>
            <w:tcW w:w="6417" w:type="dxa"/>
            <w:shd w:val="clear" w:color="auto" w:fill="auto"/>
          </w:tcPr>
          <w:p w14:paraId="013C2272"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7B022655" w14:textId="6FB6D25B" w:rsidR="00BB0642" w:rsidRPr="00BD7F26" w:rsidRDefault="00605C0C" w:rsidP="004F0E92">
            <w:pPr>
              <w:tabs>
                <w:tab w:val="decimal" w:pos="1048"/>
              </w:tabs>
              <w:snapToGrid w:val="0"/>
              <w:spacing w:line="240" w:lineRule="atLeast"/>
              <w:ind w:left="-150" w:right="-130"/>
              <w:rPr>
                <w:sz w:val="20"/>
                <w:szCs w:val="20"/>
              </w:rPr>
            </w:pPr>
            <w:r>
              <w:rPr>
                <w:sz w:val="20"/>
                <w:szCs w:val="20"/>
              </w:rPr>
              <w:t>73</w:t>
            </w:r>
            <w:r w:rsidR="006934C3">
              <w:rPr>
                <w:sz w:val="20"/>
                <w:szCs w:val="20"/>
              </w:rPr>
              <w:t>2</w:t>
            </w:r>
          </w:p>
        </w:tc>
        <w:tc>
          <w:tcPr>
            <w:tcW w:w="240" w:type="dxa"/>
            <w:shd w:val="clear" w:color="auto" w:fill="auto"/>
          </w:tcPr>
          <w:p w14:paraId="1C85908E"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tcBorders>
              <w:bottom w:val="single" w:sz="4" w:space="0" w:color="000000"/>
            </w:tcBorders>
            <w:shd w:val="clear" w:color="auto" w:fill="auto"/>
            <w:vAlign w:val="bottom"/>
          </w:tcPr>
          <w:p w14:paraId="4B075866" w14:textId="6A20EF2F" w:rsidR="00BB0642" w:rsidRPr="00BD7F26" w:rsidRDefault="00ED038E" w:rsidP="004F0E92">
            <w:pPr>
              <w:tabs>
                <w:tab w:val="decimal" w:pos="1006"/>
              </w:tabs>
              <w:snapToGrid w:val="0"/>
              <w:spacing w:line="240" w:lineRule="atLeast"/>
              <w:ind w:left="-150" w:right="-130"/>
              <w:rPr>
                <w:sz w:val="20"/>
                <w:szCs w:val="20"/>
              </w:rPr>
            </w:pPr>
            <w:r>
              <w:rPr>
                <w:sz w:val="20"/>
                <w:szCs w:val="20"/>
              </w:rPr>
              <w:t>698</w:t>
            </w:r>
          </w:p>
        </w:tc>
      </w:tr>
      <w:tr w:rsidR="00BB0642" w:rsidRPr="00BD7F26" w14:paraId="43904881" w14:textId="77777777" w:rsidTr="004F0E92">
        <w:trPr>
          <w:trHeight w:val="70"/>
        </w:trPr>
        <w:tc>
          <w:tcPr>
            <w:tcW w:w="6417" w:type="dxa"/>
            <w:shd w:val="clear" w:color="auto" w:fill="auto"/>
          </w:tcPr>
          <w:p w14:paraId="1EDEECFA" w14:textId="0EDF9285"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At 3</w:t>
            </w:r>
            <w:r w:rsidR="00DE4E9C">
              <w:rPr>
                <w:b/>
                <w:bCs/>
                <w:sz w:val="20"/>
                <w:szCs w:val="20"/>
              </w:rPr>
              <w:t>0</w:t>
            </w:r>
            <w:r w:rsidRPr="00BD7F26">
              <w:rPr>
                <w:b/>
                <w:bCs/>
                <w:sz w:val="20"/>
                <w:szCs w:val="20"/>
              </w:rPr>
              <w:t xml:space="preserve"> </w:t>
            </w:r>
            <w:r w:rsidR="00DE4E9C">
              <w:rPr>
                <w:b/>
                <w:bCs/>
                <w:sz w:val="20"/>
                <w:szCs w:val="20"/>
              </w:rPr>
              <w:t>September</w:t>
            </w:r>
            <w:r w:rsidRPr="00BD7F26">
              <w:rPr>
                <w:b/>
                <w:bCs/>
                <w:sz w:val="20"/>
                <w:szCs w:val="20"/>
              </w:rPr>
              <w:t xml:space="preserve"> 2021</w:t>
            </w:r>
          </w:p>
        </w:tc>
        <w:tc>
          <w:tcPr>
            <w:tcW w:w="1260" w:type="dxa"/>
            <w:tcBorders>
              <w:top w:val="single" w:sz="4" w:space="0" w:color="000000"/>
              <w:bottom w:val="double" w:sz="4" w:space="0" w:color="000000"/>
            </w:tcBorders>
            <w:shd w:val="clear" w:color="auto" w:fill="auto"/>
            <w:vAlign w:val="bottom"/>
          </w:tcPr>
          <w:p w14:paraId="6935F714" w14:textId="056E98D8" w:rsidR="00BB0642" w:rsidRPr="00BD7F26" w:rsidRDefault="00605C0C" w:rsidP="004F0E92">
            <w:pPr>
              <w:tabs>
                <w:tab w:val="decimal" w:pos="1048"/>
              </w:tabs>
              <w:snapToGrid w:val="0"/>
              <w:spacing w:line="240" w:lineRule="atLeast"/>
              <w:ind w:left="-150" w:right="-130"/>
              <w:rPr>
                <w:b/>
                <w:bCs/>
                <w:sz w:val="20"/>
                <w:szCs w:val="20"/>
              </w:rPr>
            </w:pPr>
            <w:r>
              <w:rPr>
                <w:b/>
                <w:bCs/>
                <w:sz w:val="20"/>
                <w:szCs w:val="20"/>
              </w:rPr>
              <w:t>141,351</w:t>
            </w:r>
          </w:p>
        </w:tc>
        <w:tc>
          <w:tcPr>
            <w:tcW w:w="240" w:type="dxa"/>
            <w:shd w:val="clear" w:color="auto" w:fill="auto"/>
          </w:tcPr>
          <w:p w14:paraId="5654A650" w14:textId="77777777" w:rsidR="00BB0642" w:rsidRPr="00BD7F26" w:rsidRDefault="00BB0642" w:rsidP="004F0E92">
            <w:pPr>
              <w:tabs>
                <w:tab w:val="decimal" w:pos="770"/>
              </w:tabs>
              <w:snapToGrid w:val="0"/>
              <w:spacing w:line="240" w:lineRule="atLeast"/>
              <w:ind w:left="-69" w:right="-83" w:firstLine="16"/>
              <w:rPr>
                <w:b/>
                <w:bCs/>
                <w:sz w:val="20"/>
                <w:szCs w:val="20"/>
              </w:rPr>
            </w:pPr>
          </w:p>
        </w:tc>
        <w:tc>
          <w:tcPr>
            <w:tcW w:w="1200" w:type="dxa"/>
            <w:tcBorders>
              <w:top w:val="single" w:sz="4" w:space="0" w:color="000000"/>
              <w:bottom w:val="double" w:sz="4" w:space="0" w:color="000000"/>
            </w:tcBorders>
            <w:shd w:val="clear" w:color="auto" w:fill="auto"/>
            <w:vAlign w:val="bottom"/>
          </w:tcPr>
          <w:p w14:paraId="087D220F" w14:textId="3EE45386" w:rsidR="00BB0642" w:rsidRPr="00BD7F26" w:rsidRDefault="00ED038E" w:rsidP="004F0E92">
            <w:pPr>
              <w:tabs>
                <w:tab w:val="decimal" w:pos="1006"/>
              </w:tabs>
              <w:snapToGrid w:val="0"/>
              <w:spacing w:line="240" w:lineRule="atLeast"/>
              <w:ind w:left="-150" w:right="-130"/>
              <w:rPr>
                <w:b/>
                <w:bCs/>
                <w:sz w:val="20"/>
                <w:szCs w:val="20"/>
              </w:rPr>
            </w:pPr>
            <w:r>
              <w:rPr>
                <w:b/>
                <w:bCs/>
                <w:sz w:val="20"/>
                <w:szCs w:val="20"/>
              </w:rPr>
              <w:t>140,11</w:t>
            </w:r>
            <w:r w:rsidR="0010673C">
              <w:rPr>
                <w:b/>
                <w:bCs/>
                <w:sz w:val="20"/>
                <w:szCs w:val="20"/>
              </w:rPr>
              <w:t>7</w:t>
            </w:r>
          </w:p>
        </w:tc>
      </w:tr>
    </w:tbl>
    <w:p w14:paraId="0C0CD70E" w14:textId="77777777" w:rsidR="00BB0642" w:rsidRPr="00BD7F26" w:rsidRDefault="00BB0642" w:rsidP="00BB0642">
      <w:pPr>
        <w:pStyle w:val="ListParagraph"/>
        <w:tabs>
          <w:tab w:val="left" w:pos="1170"/>
        </w:tabs>
        <w:spacing w:line="240" w:lineRule="atLeast"/>
        <w:ind w:left="360" w:right="-28"/>
        <w:jc w:val="both"/>
        <w:outlineLvl w:val="0"/>
        <w:rPr>
          <w:b/>
          <w:bCs/>
          <w:i/>
          <w:iCs/>
          <w:sz w:val="24"/>
          <w:szCs w:val="24"/>
        </w:rPr>
      </w:pPr>
    </w:p>
    <w:tbl>
      <w:tblPr>
        <w:tblW w:w="9117" w:type="dxa"/>
        <w:tblInd w:w="423" w:type="dxa"/>
        <w:tblLayout w:type="fixed"/>
        <w:tblLook w:val="0000" w:firstRow="0" w:lastRow="0" w:firstColumn="0" w:lastColumn="0" w:noHBand="0" w:noVBand="0"/>
      </w:tblPr>
      <w:tblGrid>
        <w:gridCol w:w="6417"/>
        <w:gridCol w:w="1260"/>
        <w:gridCol w:w="240"/>
        <w:gridCol w:w="1200"/>
      </w:tblGrid>
      <w:tr w:rsidR="00BB0642" w:rsidRPr="00BD7F26" w14:paraId="546BA39A" w14:textId="77777777" w:rsidTr="004F0E92">
        <w:trPr>
          <w:trHeight w:val="218"/>
        </w:trPr>
        <w:tc>
          <w:tcPr>
            <w:tcW w:w="6417" w:type="dxa"/>
            <w:shd w:val="clear" w:color="auto" w:fill="auto"/>
            <w:vAlign w:val="bottom"/>
          </w:tcPr>
          <w:p w14:paraId="3520EAC0" w14:textId="77777777" w:rsidR="00BB0642" w:rsidRPr="00BD7F26" w:rsidRDefault="00BB0642" w:rsidP="004F0E92">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260" w:type="dxa"/>
            <w:shd w:val="clear" w:color="auto" w:fill="auto"/>
          </w:tcPr>
          <w:p w14:paraId="4ADA92D4"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40" w:type="dxa"/>
            <w:shd w:val="clear" w:color="auto" w:fill="auto"/>
          </w:tcPr>
          <w:p w14:paraId="3E3FA901" w14:textId="77777777" w:rsidR="00BB0642" w:rsidRPr="00BD7F26" w:rsidRDefault="00BB0642" w:rsidP="004F0E92">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2B436AF9"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BB0642" w:rsidRPr="00BD7F26" w14:paraId="2EF2A191" w14:textId="77777777" w:rsidTr="004F0E92">
        <w:trPr>
          <w:trHeight w:val="70"/>
        </w:trPr>
        <w:tc>
          <w:tcPr>
            <w:tcW w:w="6417" w:type="dxa"/>
            <w:shd w:val="clear" w:color="auto" w:fill="auto"/>
            <w:vAlign w:val="bottom"/>
          </w:tcPr>
          <w:p w14:paraId="40704049" w14:textId="77777777" w:rsidR="00BB0642" w:rsidRPr="00BD7F26" w:rsidRDefault="00BB0642" w:rsidP="004F0E92">
            <w:pPr>
              <w:snapToGrid w:val="0"/>
              <w:spacing w:line="240" w:lineRule="atLeast"/>
              <w:ind w:right="-108"/>
              <w:jc w:val="center"/>
              <w:rPr>
                <w:sz w:val="20"/>
                <w:szCs w:val="20"/>
              </w:rPr>
            </w:pPr>
          </w:p>
        </w:tc>
        <w:tc>
          <w:tcPr>
            <w:tcW w:w="2700" w:type="dxa"/>
            <w:gridSpan w:val="3"/>
            <w:shd w:val="clear" w:color="auto" w:fill="auto"/>
            <w:vAlign w:val="center"/>
          </w:tcPr>
          <w:p w14:paraId="2D5EF53B" w14:textId="77777777" w:rsidR="00BB0642" w:rsidRPr="00BD7F26" w:rsidRDefault="00BB0642" w:rsidP="004F0E92">
            <w:pPr>
              <w:spacing w:line="240" w:lineRule="atLeast"/>
              <w:ind w:left="-108" w:right="-102"/>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BB0642" w:rsidRPr="00BD7F26" w14:paraId="6F761FAC" w14:textId="77777777" w:rsidTr="004F0E92">
        <w:tc>
          <w:tcPr>
            <w:tcW w:w="6417" w:type="dxa"/>
            <w:shd w:val="clear" w:color="auto" w:fill="auto"/>
          </w:tcPr>
          <w:p w14:paraId="2D2CF5F1" w14:textId="0ADC7C0E"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BD7F26">
              <w:rPr>
                <w:rFonts w:cs="Angsana New"/>
                <w:sz w:val="20"/>
                <w:szCs w:val="20"/>
              </w:rPr>
              <w:t>At 1 January 2020</w:t>
            </w:r>
          </w:p>
        </w:tc>
        <w:tc>
          <w:tcPr>
            <w:tcW w:w="1260" w:type="dxa"/>
            <w:shd w:val="clear" w:color="auto" w:fill="auto"/>
            <w:vAlign w:val="bottom"/>
          </w:tcPr>
          <w:p w14:paraId="30E3F638" w14:textId="7EFA09A7"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109,60</w:t>
            </w:r>
            <w:r w:rsidR="00D96BEA" w:rsidRPr="00BD7F26">
              <w:rPr>
                <w:sz w:val="20"/>
                <w:szCs w:val="20"/>
              </w:rPr>
              <w:t>9</w:t>
            </w:r>
          </w:p>
        </w:tc>
        <w:tc>
          <w:tcPr>
            <w:tcW w:w="240" w:type="dxa"/>
            <w:shd w:val="clear" w:color="auto" w:fill="auto"/>
          </w:tcPr>
          <w:p w14:paraId="346989C0"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4FD6688F" w14:textId="5EBBB0BE" w:rsidR="00BB0642" w:rsidRPr="00BD7F26" w:rsidRDefault="004F0E92" w:rsidP="00DC58A2">
            <w:pPr>
              <w:tabs>
                <w:tab w:val="decimal" w:pos="1006"/>
              </w:tabs>
              <w:snapToGrid w:val="0"/>
              <w:spacing w:line="240" w:lineRule="atLeast"/>
              <w:ind w:left="-150" w:right="-130"/>
              <w:rPr>
                <w:sz w:val="20"/>
                <w:szCs w:val="20"/>
              </w:rPr>
            </w:pPr>
            <w:r w:rsidRPr="00BD7F26">
              <w:rPr>
                <w:sz w:val="20"/>
                <w:szCs w:val="20"/>
              </w:rPr>
              <w:t>108,866</w:t>
            </w:r>
          </w:p>
        </w:tc>
      </w:tr>
      <w:tr w:rsidR="00BB0642" w:rsidRPr="00BD7F26" w14:paraId="41D4F3A9" w14:textId="77777777" w:rsidTr="004F0E92">
        <w:tc>
          <w:tcPr>
            <w:tcW w:w="6417" w:type="dxa"/>
            <w:shd w:val="clear" w:color="auto" w:fill="auto"/>
          </w:tcPr>
          <w:p w14:paraId="21A9EEA4"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Net remeasurement </w:t>
            </w:r>
          </w:p>
        </w:tc>
        <w:tc>
          <w:tcPr>
            <w:tcW w:w="1260" w:type="dxa"/>
            <w:shd w:val="clear" w:color="auto" w:fill="auto"/>
            <w:vAlign w:val="bottom"/>
          </w:tcPr>
          <w:p w14:paraId="0F34C573" w14:textId="3E544B0B"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39,987</w:t>
            </w:r>
          </w:p>
        </w:tc>
        <w:tc>
          <w:tcPr>
            <w:tcW w:w="240" w:type="dxa"/>
            <w:shd w:val="clear" w:color="auto" w:fill="auto"/>
          </w:tcPr>
          <w:p w14:paraId="76878545"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4810A69F" w14:textId="6178463C" w:rsidR="00BB0642" w:rsidRPr="00BD7F26" w:rsidRDefault="004F0E92" w:rsidP="00DC58A2">
            <w:pPr>
              <w:tabs>
                <w:tab w:val="decimal" w:pos="1006"/>
              </w:tabs>
              <w:snapToGrid w:val="0"/>
              <w:spacing w:line="240" w:lineRule="atLeast"/>
              <w:ind w:left="-150" w:right="-130"/>
              <w:rPr>
                <w:sz w:val="20"/>
                <w:szCs w:val="20"/>
              </w:rPr>
            </w:pPr>
            <w:r w:rsidRPr="00BD7F26">
              <w:rPr>
                <w:sz w:val="20"/>
                <w:szCs w:val="20"/>
              </w:rPr>
              <w:t>39,662</w:t>
            </w:r>
          </w:p>
        </w:tc>
      </w:tr>
      <w:tr w:rsidR="00BB0642" w:rsidRPr="00BD7F26" w14:paraId="5AA2467E" w14:textId="77777777" w:rsidTr="004F0E92">
        <w:tc>
          <w:tcPr>
            <w:tcW w:w="6417" w:type="dxa"/>
            <w:shd w:val="clear" w:color="auto" w:fill="auto"/>
          </w:tcPr>
          <w:p w14:paraId="21946254"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Write-off </w:t>
            </w:r>
          </w:p>
        </w:tc>
        <w:tc>
          <w:tcPr>
            <w:tcW w:w="1260" w:type="dxa"/>
            <w:shd w:val="clear" w:color="auto" w:fill="auto"/>
            <w:vAlign w:val="bottom"/>
          </w:tcPr>
          <w:p w14:paraId="548CF260" w14:textId="42CFABBB"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(12,051)</w:t>
            </w:r>
          </w:p>
        </w:tc>
        <w:tc>
          <w:tcPr>
            <w:tcW w:w="240" w:type="dxa"/>
            <w:shd w:val="clear" w:color="auto" w:fill="auto"/>
          </w:tcPr>
          <w:p w14:paraId="3E3B401D"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2178051" w14:textId="5E2B4423" w:rsidR="00BB0642" w:rsidRPr="00BD7F26" w:rsidRDefault="004F0E92" w:rsidP="00DC58A2">
            <w:pPr>
              <w:tabs>
                <w:tab w:val="decimal" w:pos="1006"/>
              </w:tabs>
              <w:snapToGrid w:val="0"/>
              <w:spacing w:line="240" w:lineRule="atLeast"/>
              <w:ind w:left="-150" w:right="-130"/>
              <w:rPr>
                <w:sz w:val="20"/>
                <w:szCs w:val="20"/>
              </w:rPr>
            </w:pPr>
            <w:r w:rsidRPr="00BD7F26">
              <w:rPr>
                <w:sz w:val="20"/>
                <w:szCs w:val="20"/>
              </w:rPr>
              <w:t>(12,020)</w:t>
            </w:r>
          </w:p>
        </w:tc>
      </w:tr>
      <w:tr w:rsidR="00BB0642" w:rsidRPr="00BD7F26" w14:paraId="3A82FE99" w14:textId="77777777" w:rsidTr="004F0E92">
        <w:trPr>
          <w:trHeight w:val="60"/>
        </w:trPr>
        <w:tc>
          <w:tcPr>
            <w:tcW w:w="6417" w:type="dxa"/>
            <w:shd w:val="clear" w:color="auto" w:fill="auto"/>
          </w:tcPr>
          <w:p w14:paraId="1E7729EB"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5C8FD431" w14:textId="359C5568"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(26)</w:t>
            </w:r>
          </w:p>
        </w:tc>
        <w:tc>
          <w:tcPr>
            <w:tcW w:w="240" w:type="dxa"/>
            <w:shd w:val="clear" w:color="auto" w:fill="auto"/>
          </w:tcPr>
          <w:p w14:paraId="14CC4202"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tcBorders>
              <w:bottom w:val="single" w:sz="4" w:space="0" w:color="000000"/>
            </w:tcBorders>
            <w:shd w:val="clear" w:color="auto" w:fill="auto"/>
            <w:vAlign w:val="bottom"/>
          </w:tcPr>
          <w:p w14:paraId="7B0CF0E8" w14:textId="5FFAFC30" w:rsidR="00BB0642" w:rsidRPr="00BD7F26" w:rsidRDefault="004F0E92" w:rsidP="00DC58A2">
            <w:pPr>
              <w:tabs>
                <w:tab w:val="decimal" w:pos="1006"/>
              </w:tabs>
              <w:snapToGrid w:val="0"/>
              <w:spacing w:line="240" w:lineRule="atLeast"/>
              <w:ind w:left="-150" w:right="-130"/>
              <w:rPr>
                <w:sz w:val="20"/>
                <w:szCs w:val="20"/>
              </w:rPr>
            </w:pPr>
            <w:r w:rsidRPr="00BD7F26">
              <w:rPr>
                <w:sz w:val="20"/>
                <w:szCs w:val="20"/>
              </w:rPr>
              <w:t>(</w:t>
            </w:r>
            <w:r w:rsidR="000929F2">
              <w:rPr>
                <w:sz w:val="20"/>
                <w:szCs w:val="20"/>
              </w:rPr>
              <w:t>1</w:t>
            </w:r>
            <w:r w:rsidRPr="00BD7F26">
              <w:rPr>
                <w:sz w:val="20"/>
                <w:szCs w:val="20"/>
              </w:rPr>
              <w:t>8)</w:t>
            </w:r>
          </w:p>
        </w:tc>
      </w:tr>
      <w:tr w:rsidR="00BB0642" w:rsidRPr="00BD7F26" w14:paraId="179D32C8" w14:textId="77777777" w:rsidTr="004F0E92">
        <w:trPr>
          <w:trHeight w:val="70"/>
        </w:trPr>
        <w:tc>
          <w:tcPr>
            <w:tcW w:w="6417" w:type="dxa"/>
            <w:shd w:val="clear" w:color="auto" w:fill="auto"/>
          </w:tcPr>
          <w:p w14:paraId="4E6E1969" w14:textId="0705BA59"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 xml:space="preserve">At 31 </w:t>
            </w:r>
            <w:r w:rsidR="00011D68" w:rsidRPr="00BD7F26">
              <w:rPr>
                <w:b/>
                <w:bCs/>
                <w:sz w:val="20"/>
                <w:szCs w:val="20"/>
              </w:rPr>
              <w:t>December</w:t>
            </w:r>
            <w:r w:rsidRPr="00BD7F26">
              <w:rPr>
                <w:b/>
                <w:bCs/>
                <w:sz w:val="20"/>
                <w:szCs w:val="20"/>
              </w:rPr>
              <w:t xml:space="preserve"> 2020</w:t>
            </w:r>
          </w:p>
        </w:tc>
        <w:tc>
          <w:tcPr>
            <w:tcW w:w="1260" w:type="dxa"/>
            <w:tcBorders>
              <w:top w:val="single" w:sz="4" w:space="0" w:color="000000"/>
              <w:bottom w:val="double" w:sz="4" w:space="0" w:color="000000"/>
            </w:tcBorders>
            <w:shd w:val="clear" w:color="auto" w:fill="auto"/>
            <w:vAlign w:val="bottom"/>
          </w:tcPr>
          <w:p w14:paraId="70D1A536" w14:textId="33FBEA65" w:rsidR="00BB0642" w:rsidRPr="00BD7F26" w:rsidRDefault="004F0E92" w:rsidP="004F0E92">
            <w:pPr>
              <w:tabs>
                <w:tab w:val="decimal" w:pos="1048"/>
              </w:tabs>
              <w:snapToGrid w:val="0"/>
              <w:spacing w:line="240" w:lineRule="atLeast"/>
              <w:ind w:left="-150" w:right="-130"/>
              <w:rPr>
                <w:b/>
                <w:bCs/>
                <w:sz w:val="20"/>
                <w:szCs w:val="20"/>
              </w:rPr>
            </w:pPr>
            <w:r w:rsidRPr="00BD7F26">
              <w:rPr>
                <w:b/>
                <w:bCs/>
                <w:sz w:val="20"/>
                <w:szCs w:val="20"/>
              </w:rPr>
              <w:t>137,519</w:t>
            </w:r>
          </w:p>
        </w:tc>
        <w:tc>
          <w:tcPr>
            <w:tcW w:w="240" w:type="dxa"/>
            <w:shd w:val="clear" w:color="auto" w:fill="auto"/>
          </w:tcPr>
          <w:p w14:paraId="35BC012E" w14:textId="77777777" w:rsidR="00BB0642" w:rsidRPr="00BD7F26" w:rsidRDefault="00BB0642" w:rsidP="004F0E92">
            <w:pPr>
              <w:tabs>
                <w:tab w:val="decimal" w:pos="770"/>
              </w:tabs>
              <w:snapToGrid w:val="0"/>
              <w:spacing w:line="240" w:lineRule="atLeast"/>
              <w:ind w:left="-69" w:right="-83" w:firstLine="16"/>
              <w:rPr>
                <w:b/>
                <w:bCs/>
                <w:sz w:val="20"/>
                <w:szCs w:val="20"/>
              </w:rPr>
            </w:pPr>
          </w:p>
        </w:tc>
        <w:tc>
          <w:tcPr>
            <w:tcW w:w="1200" w:type="dxa"/>
            <w:tcBorders>
              <w:top w:val="single" w:sz="4" w:space="0" w:color="000000"/>
              <w:bottom w:val="double" w:sz="4" w:space="0" w:color="000000"/>
            </w:tcBorders>
            <w:shd w:val="clear" w:color="auto" w:fill="auto"/>
            <w:vAlign w:val="bottom"/>
          </w:tcPr>
          <w:p w14:paraId="0885FF3B" w14:textId="231B05D6" w:rsidR="00BB0642" w:rsidRPr="00BD7F26" w:rsidRDefault="004F0E92" w:rsidP="00DC58A2">
            <w:pPr>
              <w:tabs>
                <w:tab w:val="decimal" w:pos="1006"/>
              </w:tabs>
              <w:snapToGrid w:val="0"/>
              <w:spacing w:line="240" w:lineRule="atLeast"/>
              <w:ind w:left="-150" w:right="-130"/>
              <w:rPr>
                <w:b/>
                <w:bCs/>
                <w:sz w:val="20"/>
                <w:szCs w:val="20"/>
              </w:rPr>
            </w:pPr>
            <w:r w:rsidRPr="00BD7F26">
              <w:rPr>
                <w:b/>
                <w:bCs/>
                <w:sz w:val="20"/>
                <w:szCs w:val="20"/>
              </w:rPr>
              <w:t>136,490</w:t>
            </w:r>
          </w:p>
        </w:tc>
      </w:tr>
    </w:tbl>
    <w:p w14:paraId="4B4F9DEA" w14:textId="6CD17716" w:rsidR="00C20091" w:rsidRPr="00FB1092" w:rsidRDefault="00C20091" w:rsidP="008411BA">
      <w:pPr>
        <w:ind w:left="540"/>
        <w:jc w:val="thaiDistribute"/>
        <w:rPr>
          <w:b/>
          <w:bCs/>
          <w:szCs w:val="24"/>
        </w:rPr>
      </w:pPr>
    </w:p>
    <w:p w14:paraId="1224048E" w14:textId="3B06ECFE" w:rsidR="00B127B4" w:rsidRPr="00BD7F26" w:rsidRDefault="00E76E86" w:rsidP="00AE324A">
      <w:pPr>
        <w:numPr>
          <w:ilvl w:val="0"/>
          <w:numId w:val="37"/>
        </w:numPr>
        <w:spacing w:line="240" w:lineRule="atLeast"/>
        <w:ind w:left="539" w:right="-28" w:hanging="539"/>
        <w:jc w:val="both"/>
        <w:outlineLvl w:val="0"/>
        <w:rPr>
          <w:b/>
          <w:bCs/>
          <w:szCs w:val="24"/>
        </w:rPr>
      </w:pPr>
      <w:bookmarkStart w:id="2" w:name="_Hlk39692369"/>
      <w:r w:rsidRPr="00BD7F26">
        <w:rPr>
          <w:b/>
          <w:bCs/>
          <w:szCs w:val="24"/>
        </w:rPr>
        <w:t>Modified loans to customers</w:t>
      </w:r>
    </w:p>
    <w:bookmarkEnd w:id="2"/>
    <w:p w14:paraId="0ACF85C5" w14:textId="77777777" w:rsidR="002E4209" w:rsidRPr="00BD7F26" w:rsidRDefault="002E4209" w:rsidP="00481E5D">
      <w:pPr>
        <w:tabs>
          <w:tab w:val="left" w:pos="1170"/>
        </w:tabs>
        <w:spacing w:line="240" w:lineRule="atLeast"/>
        <w:ind w:left="900" w:right="-28"/>
        <w:jc w:val="both"/>
        <w:outlineLvl w:val="0"/>
        <w:rPr>
          <w:szCs w:val="24"/>
        </w:rPr>
      </w:pPr>
    </w:p>
    <w:p w14:paraId="12C4D177" w14:textId="0364B265" w:rsidR="00EC09F9" w:rsidRPr="00BD7F26" w:rsidRDefault="00DA33F7" w:rsidP="00C16E40">
      <w:pPr>
        <w:spacing w:line="240" w:lineRule="atLeast"/>
        <w:ind w:left="540" w:right="-28"/>
        <w:jc w:val="both"/>
        <w:rPr>
          <w:sz w:val="22"/>
          <w:szCs w:val="22"/>
        </w:rPr>
      </w:pPr>
      <w:r w:rsidRPr="00BD7F26">
        <w:rPr>
          <w:rFonts w:eastAsia="Times New Roman"/>
          <w:sz w:val="22"/>
          <w:szCs w:val="22"/>
        </w:rPr>
        <w:t>During</w:t>
      </w:r>
      <w:r w:rsidRPr="00BD7F26">
        <w:rPr>
          <w:sz w:val="22"/>
          <w:szCs w:val="22"/>
        </w:rPr>
        <w:t xml:space="preserve"> the</w:t>
      </w:r>
      <w:r w:rsidR="00DE4E9C">
        <w:rPr>
          <w:sz w:val="22"/>
          <w:szCs w:val="22"/>
        </w:rPr>
        <w:t xml:space="preserve"> nine-month </w:t>
      </w:r>
      <w:r w:rsidR="00AB17F7" w:rsidRPr="00BD7F26">
        <w:rPr>
          <w:sz w:val="22"/>
          <w:szCs w:val="22"/>
        </w:rPr>
        <w:t>periods ended 3</w:t>
      </w:r>
      <w:r w:rsidR="00DE4E9C">
        <w:rPr>
          <w:sz w:val="22"/>
          <w:szCs w:val="22"/>
        </w:rPr>
        <w:t>0</w:t>
      </w:r>
      <w:r w:rsidR="00AB17F7" w:rsidRPr="00BD7F26">
        <w:rPr>
          <w:sz w:val="22"/>
          <w:szCs w:val="22"/>
        </w:rPr>
        <w:t xml:space="preserve"> </w:t>
      </w:r>
      <w:r w:rsidR="00DE4E9C">
        <w:rPr>
          <w:sz w:val="22"/>
          <w:szCs w:val="22"/>
        </w:rPr>
        <w:t>September</w:t>
      </w:r>
      <w:r w:rsidR="00AB17F7" w:rsidRPr="00BD7F26">
        <w:rPr>
          <w:sz w:val="22"/>
          <w:szCs w:val="22"/>
        </w:rPr>
        <w:t xml:space="preserve"> </w:t>
      </w:r>
      <w:r w:rsidRPr="00BD7F26">
        <w:rPr>
          <w:sz w:val="22"/>
          <w:szCs w:val="22"/>
        </w:rPr>
        <w:t>202</w:t>
      </w:r>
      <w:r w:rsidR="00AB17F7" w:rsidRPr="00BD7F26">
        <w:rPr>
          <w:sz w:val="22"/>
          <w:szCs w:val="22"/>
        </w:rPr>
        <w:t>1</w:t>
      </w:r>
      <w:r w:rsidR="00A34C9E" w:rsidRPr="00BD7F26">
        <w:rPr>
          <w:sz w:val="22"/>
          <w:szCs w:val="22"/>
        </w:rPr>
        <w:t xml:space="preserve"> and 2020</w:t>
      </w:r>
      <w:r w:rsidRPr="00BD7F26">
        <w:rPr>
          <w:sz w:val="22"/>
          <w:szCs w:val="22"/>
        </w:rPr>
        <w:t>, the Bank and its subsidiaries have modified loans that have not resulted in derecognition, while they had a loss allowance measured at an amount equal to lifetime ECL, which excluded loans to customers modified under relief program as mentioned in note 2.1, as follows:</w:t>
      </w:r>
    </w:p>
    <w:p w14:paraId="1A6F4C00" w14:textId="77777777" w:rsidR="00DA33F7" w:rsidRPr="00BD7F26" w:rsidRDefault="00DA33F7" w:rsidP="00EC09F9">
      <w:pPr>
        <w:spacing w:line="240" w:lineRule="atLeast"/>
        <w:ind w:left="540" w:right="-28"/>
        <w:jc w:val="both"/>
        <w:outlineLvl w:val="0"/>
        <w:rPr>
          <w:rFonts w:eastAsia="Times New Roman"/>
          <w:szCs w:val="22"/>
        </w:rPr>
      </w:pPr>
    </w:p>
    <w:tbl>
      <w:tblPr>
        <w:tblW w:w="9090" w:type="dxa"/>
        <w:tblInd w:w="450" w:type="dxa"/>
        <w:tblLayout w:type="fixed"/>
        <w:tblLook w:val="04A0" w:firstRow="1" w:lastRow="0" w:firstColumn="1" w:lastColumn="0" w:noHBand="0" w:noVBand="1"/>
      </w:tblPr>
      <w:tblGrid>
        <w:gridCol w:w="6210"/>
        <w:gridCol w:w="1350"/>
        <w:gridCol w:w="270"/>
        <w:gridCol w:w="1260"/>
      </w:tblGrid>
      <w:tr w:rsidR="00EC2141" w:rsidRPr="00BD7F26" w14:paraId="588D45FF" w14:textId="77777777" w:rsidTr="00EC2141">
        <w:trPr>
          <w:trHeight w:val="260"/>
        </w:trPr>
        <w:tc>
          <w:tcPr>
            <w:tcW w:w="6210" w:type="dxa"/>
          </w:tcPr>
          <w:p w14:paraId="23A4793B" w14:textId="77777777" w:rsidR="00EC2141" w:rsidRPr="00BD7F26" w:rsidRDefault="00EC2141" w:rsidP="00E87D2B">
            <w:pPr>
              <w:snapToGrid w:val="0"/>
              <w:spacing w:line="240" w:lineRule="atLeast"/>
              <w:rPr>
                <w:rFonts w:eastAsia="Times New Roman"/>
                <w:b/>
                <w:bCs/>
                <w:sz w:val="20"/>
                <w:szCs w:val="20"/>
                <w:cs/>
              </w:rPr>
            </w:pPr>
          </w:p>
        </w:tc>
        <w:tc>
          <w:tcPr>
            <w:tcW w:w="2880" w:type="dxa"/>
            <w:gridSpan w:val="3"/>
          </w:tcPr>
          <w:p w14:paraId="77CB97D9" w14:textId="10E317E1" w:rsidR="00EC2141" w:rsidRPr="00BD7F26" w:rsidRDefault="00EC2141" w:rsidP="00E87D2B">
            <w:pPr>
              <w:spacing w:line="240" w:lineRule="atLeast"/>
              <w:ind w:right="-19"/>
              <w:jc w:val="center"/>
              <w:rPr>
                <w:rFonts w:eastAsia="Times New Roman"/>
                <w:b/>
                <w:bCs/>
                <w:sz w:val="20"/>
                <w:szCs w:val="20"/>
              </w:rPr>
            </w:pPr>
            <w:r w:rsidRPr="00BD7F26">
              <w:rPr>
                <w:rFonts w:eastAsia="Times New Roman"/>
                <w:b/>
                <w:bCs/>
                <w:sz w:val="20"/>
                <w:szCs w:val="20"/>
              </w:rPr>
              <w:t>Consolidated and the Bank</w:t>
            </w:r>
          </w:p>
        </w:tc>
      </w:tr>
      <w:tr w:rsidR="00016F31" w:rsidRPr="00BD7F26" w14:paraId="146E7A43" w14:textId="77777777" w:rsidTr="00EC2141">
        <w:trPr>
          <w:trHeight w:val="260"/>
        </w:trPr>
        <w:tc>
          <w:tcPr>
            <w:tcW w:w="6210" w:type="dxa"/>
          </w:tcPr>
          <w:p w14:paraId="3EC327EC" w14:textId="6A8ABF8D" w:rsidR="00016F31" w:rsidRPr="00BD7F26" w:rsidRDefault="00016F31" w:rsidP="00016F31">
            <w:pPr>
              <w:snapToGrid w:val="0"/>
              <w:spacing w:line="240" w:lineRule="atLeast"/>
              <w:rPr>
                <w:rFonts w:eastAsia="Times New Roman" w:cstheme="minorBidi"/>
                <w:b/>
                <w:bCs/>
                <w:sz w:val="20"/>
                <w:szCs w:val="20"/>
              </w:rPr>
            </w:pPr>
            <w:r w:rsidRPr="00BD7F26">
              <w:rPr>
                <w:rFonts w:eastAsia="Times New Roman"/>
                <w:b/>
                <w:bCs/>
                <w:i/>
                <w:iCs/>
                <w:color w:val="000000"/>
                <w:sz w:val="20"/>
                <w:szCs w:val="20"/>
              </w:rPr>
              <w:t xml:space="preserve">Loans modified during the </w:t>
            </w:r>
            <w:r w:rsidR="00DC58A2">
              <w:rPr>
                <w:rFonts w:eastAsia="Times New Roman"/>
                <w:b/>
                <w:bCs/>
                <w:i/>
                <w:iCs/>
                <w:color w:val="000000"/>
                <w:sz w:val="20"/>
                <w:szCs w:val="20"/>
              </w:rPr>
              <w:t>nine</w:t>
            </w:r>
            <w:r w:rsidRPr="00BD7F26">
              <w:rPr>
                <w:rFonts w:eastAsia="Times New Roman"/>
                <w:b/>
                <w:bCs/>
                <w:i/>
                <w:iCs/>
                <w:color w:val="000000"/>
                <w:sz w:val="20"/>
                <w:szCs w:val="20"/>
                <w:cs/>
              </w:rPr>
              <w:t>-</w:t>
            </w:r>
            <w:r w:rsidRPr="00BD7F26">
              <w:rPr>
                <w:rFonts w:eastAsia="Times New Roman"/>
                <w:b/>
                <w:bCs/>
                <w:i/>
                <w:iCs/>
                <w:color w:val="000000"/>
                <w:sz w:val="20"/>
                <w:szCs w:val="20"/>
              </w:rPr>
              <w:t xml:space="preserve">month period ended </w:t>
            </w:r>
            <w:r w:rsidR="00DE4E9C">
              <w:rPr>
                <w:rFonts w:eastAsia="Times New Roman"/>
                <w:b/>
                <w:bCs/>
                <w:i/>
                <w:iCs/>
                <w:color w:val="000000"/>
                <w:sz w:val="20"/>
                <w:szCs w:val="20"/>
              </w:rPr>
              <w:t>30 September</w:t>
            </w:r>
          </w:p>
        </w:tc>
        <w:tc>
          <w:tcPr>
            <w:tcW w:w="1350" w:type="dxa"/>
          </w:tcPr>
          <w:p w14:paraId="16C34C9C" w14:textId="0C3045DD" w:rsidR="00016F31" w:rsidRPr="00BD7F26" w:rsidRDefault="00016F31" w:rsidP="00016F31">
            <w:pPr>
              <w:spacing w:line="240" w:lineRule="atLeast"/>
              <w:ind w:right="-19"/>
              <w:jc w:val="center"/>
              <w:rPr>
                <w:rFonts w:eastAsia="Times New Roman"/>
                <w:sz w:val="20"/>
                <w:szCs w:val="20"/>
              </w:rPr>
            </w:pPr>
            <w:r w:rsidRPr="00BD7F26">
              <w:rPr>
                <w:rFonts w:eastAsia="Times New Roman"/>
                <w:sz w:val="20"/>
                <w:szCs w:val="20"/>
              </w:rPr>
              <w:t>2021</w:t>
            </w:r>
          </w:p>
        </w:tc>
        <w:tc>
          <w:tcPr>
            <w:tcW w:w="270" w:type="dxa"/>
          </w:tcPr>
          <w:p w14:paraId="4D30B003" w14:textId="77777777" w:rsidR="00016F31" w:rsidRPr="00BD7F26" w:rsidRDefault="00016F31" w:rsidP="00016F31">
            <w:pPr>
              <w:spacing w:line="240" w:lineRule="atLeast"/>
              <w:ind w:right="-19"/>
              <w:jc w:val="center"/>
              <w:rPr>
                <w:rFonts w:eastAsia="Times New Roman"/>
                <w:color w:val="000000"/>
                <w:sz w:val="20"/>
                <w:szCs w:val="20"/>
              </w:rPr>
            </w:pPr>
          </w:p>
        </w:tc>
        <w:tc>
          <w:tcPr>
            <w:tcW w:w="1260" w:type="dxa"/>
          </w:tcPr>
          <w:p w14:paraId="5FDF4BDE" w14:textId="1005E50C" w:rsidR="00016F31" w:rsidRPr="00BD7F26" w:rsidRDefault="00016F31" w:rsidP="00016F31">
            <w:pPr>
              <w:spacing w:line="240" w:lineRule="atLeast"/>
              <w:ind w:right="-19"/>
              <w:jc w:val="center"/>
              <w:rPr>
                <w:rFonts w:eastAsia="Times New Roman"/>
                <w:color w:val="000000"/>
                <w:sz w:val="20"/>
                <w:szCs w:val="20"/>
              </w:rPr>
            </w:pPr>
            <w:r w:rsidRPr="00BD7F26">
              <w:rPr>
                <w:rFonts w:eastAsia="Times New Roman"/>
                <w:color w:val="000000"/>
                <w:sz w:val="20"/>
                <w:szCs w:val="20"/>
              </w:rPr>
              <w:t>2020</w:t>
            </w:r>
          </w:p>
        </w:tc>
      </w:tr>
      <w:tr w:rsidR="00016F31" w:rsidRPr="00BD7F26" w14:paraId="51DE04FA" w14:textId="77777777" w:rsidTr="001A43BA">
        <w:trPr>
          <w:trHeight w:val="260"/>
        </w:trPr>
        <w:tc>
          <w:tcPr>
            <w:tcW w:w="6210" w:type="dxa"/>
          </w:tcPr>
          <w:p w14:paraId="6D55246B" w14:textId="77777777" w:rsidR="00016F31" w:rsidRPr="00BD7F26" w:rsidRDefault="00016F31" w:rsidP="00016F31">
            <w:pPr>
              <w:snapToGrid w:val="0"/>
              <w:spacing w:line="240" w:lineRule="atLeast"/>
              <w:ind w:right="-29"/>
              <w:jc w:val="both"/>
              <w:rPr>
                <w:rFonts w:eastAsia="Times New Roman"/>
                <w:sz w:val="20"/>
                <w:szCs w:val="20"/>
              </w:rPr>
            </w:pPr>
          </w:p>
        </w:tc>
        <w:tc>
          <w:tcPr>
            <w:tcW w:w="2880" w:type="dxa"/>
            <w:gridSpan w:val="3"/>
          </w:tcPr>
          <w:p w14:paraId="76631308" w14:textId="5FDD34D6" w:rsidR="00016F31" w:rsidRPr="00BD7F26" w:rsidRDefault="00016F31" w:rsidP="00016F31">
            <w:pPr>
              <w:spacing w:line="240" w:lineRule="atLeast"/>
              <w:ind w:right="-109"/>
              <w:jc w:val="center"/>
              <w:rPr>
                <w:rFonts w:eastAsia="Times New Roman"/>
                <w:b/>
                <w:bCs/>
                <w:color w:val="000000"/>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016F31" w:rsidRPr="00BD7F26" w14:paraId="33D0EC68" w14:textId="77777777" w:rsidTr="00EF57DB">
        <w:trPr>
          <w:trHeight w:val="260"/>
        </w:trPr>
        <w:tc>
          <w:tcPr>
            <w:tcW w:w="6210" w:type="dxa"/>
            <w:vAlign w:val="bottom"/>
            <w:hideMark/>
          </w:tcPr>
          <w:p w14:paraId="7AC7F5B3" w14:textId="1A3101C9" w:rsidR="00016F31" w:rsidRPr="00BD7F26" w:rsidRDefault="00016F31" w:rsidP="00016F31">
            <w:pPr>
              <w:spacing w:line="240" w:lineRule="atLeast"/>
              <w:ind w:right="-29"/>
              <w:jc w:val="both"/>
              <w:rPr>
                <w:rFonts w:eastAsia="Times New Roman"/>
                <w:sz w:val="20"/>
                <w:szCs w:val="20"/>
              </w:rPr>
            </w:pPr>
            <w:r w:rsidRPr="00BD7F26">
              <w:rPr>
                <w:rFonts w:eastAsia="Times New Roman"/>
                <w:sz w:val="20"/>
                <w:szCs w:val="20"/>
              </w:rPr>
              <w:t>Outstanding before modification</w:t>
            </w:r>
          </w:p>
        </w:tc>
        <w:tc>
          <w:tcPr>
            <w:tcW w:w="1350" w:type="dxa"/>
          </w:tcPr>
          <w:p w14:paraId="553DF344" w14:textId="0729F0FB" w:rsidR="00016F31" w:rsidRPr="007934E5" w:rsidRDefault="007934E5" w:rsidP="00016F31">
            <w:pPr>
              <w:snapToGrid w:val="0"/>
              <w:spacing w:line="240" w:lineRule="atLeast"/>
              <w:ind w:left="-104" w:right="71"/>
              <w:jc w:val="right"/>
              <w:rPr>
                <w:rFonts w:eastAsia="Times New Roman" w:cs="Angsana New"/>
                <w:sz w:val="20"/>
                <w:szCs w:val="25"/>
              </w:rPr>
            </w:pPr>
            <w:r>
              <w:rPr>
                <w:rFonts w:eastAsia="Times New Roman" w:cs="Angsana New"/>
                <w:sz w:val="20"/>
                <w:szCs w:val="25"/>
              </w:rPr>
              <w:t>5,309</w:t>
            </w:r>
          </w:p>
        </w:tc>
        <w:tc>
          <w:tcPr>
            <w:tcW w:w="270" w:type="dxa"/>
          </w:tcPr>
          <w:p w14:paraId="628BEB71" w14:textId="77777777" w:rsidR="00016F31" w:rsidRPr="00BD7F26" w:rsidRDefault="00016F31" w:rsidP="00016F31">
            <w:pPr>
              <w:snapToGrid w:val="0"/>
              <w:spacing w:line="240" w:lineRule="atLeast"/>
              <w:ind w:left="-104" w:right="71"/>
              <w:jc w:val="right"/>
              <w:rPr>
                <w:rFonts w:eastAsia="Times New Roman"/>
                <w:sz w:val="20"/>
                <w:szCs w:val="20"/>
              </w:rPr>
            </w:pPr>
          </w:p>
        </w:tc>
        <w:tc>
          <w:tcPr>
            <w:tcW w:w="1260" w:type="dxa"/>
            <w:shd w:val="clear" w:color="auto" w:fill="auto"/>
            <w:vAlign w:val="bottom"/>
          </w:tcPr>
          <w:p w14:paraId="6429D4AD" w14:textId="08917A1F" w:rsidR="00016F31" w:rsidRPr="00BD7F26" w:rsidRDefault="00DC58A2" w:rsidP="00DC58A2">
            <w:pPr>
              <w:snapToGrid w:val="0"/>
              <w:spacing w:line="240" w:lineRule="atLeast"/>
              <w:ind w:left="-104" w:right="-20"/>
              <w:jc w:val="right"/>
              <w:rPr>
                <w:rFonts w:eastAsia="Times New Roman"/>
                <w:sz w:val="20"/>
                <w:szCs w:val="20"/>
              </w:rPr>
            </w:pPr>
            <w:r>
              <w:rPr>
                <w:rFonts w:eastAsia="Times New Roman"/>
                <w:sz w:val="20"/>
                <w:szCs w:val="20"/>
              </w:rPr>
              <w:t>17,582</w:t>
            </w:r>
          </w:p>
        </w:tc>
      </w:tr>
      <w:tr w:rsidR="00016F31" w:rsidRPr="00BD7F26" w14:paraId="12CFAC5C" w14:textId="77777777" w:rsidTr="00EF57DB">
        <w:trPr>
          <w:trHeight w:val="260"/>
        </w:trPr>
        <w:tc>
          <w:tcPr>
            <w:tcW w:w="6210" w:type="dxa"/>
            <w:vAlign w:val="bottom"/>
            <w:hideMark/>
          </w:tcPr>
          <w:p w14:paraId="710A1969" w14:textId="77777777" w:rsidR="00016F31" w:rsidRPr="00BD7F26" w:rsidRDefault="00016F31" w:rsidP="00016F31">
            <w:pPr>
              <w:spacing w:line="240" w:lineRule="atLeast"/>
              <w:ind w:right="-29"/>
              <w:jc w:val="both"/>
              <w:rPr>
                <w:rFonts w:eastAsia="Times New Roman"/>
                <w:sz w:val="20"/>
                <w:szCs w:val="20"/>
              </w:rPr>
            </w:pPr>
            <w:r w:rsidRPr="00BD7F26">
              <w:rPr>
                <w:rFonts w:eastAsia="Times New Roman"/>
                <w:sz w:val="20"/>
                <w:szCs w:val="20"/>
              </w:rPr>
              <w:t>Net modification loss</w:t>
            </w:r>
          </w:p>
        </w:tc>
        <w:tc>
          <w:tcPr>
            <w:tcW w:w="1350" w:type="dxa"/>
            <w:tcBorders>
              <w:bottom w:val="single" w:sz="4" w:space="0" w:color="auto"/>
            </w:tcBorders>
          </w:tcPr>
          <w:p w14:paraId="55185264" w14:textId="60FE0214" w:rsidR="00016F31" w:rsidRPr="00BD7F26" w:rsidRDefault="007934E5" w:rsidP="00016F31">
            <w:pPr>
              <w:tabs>
                <w:tab w:val="left" w:pos="1240"/>
              </w:tabs>
              <w:snapToGrid w:val="0"/>
              <w:spacing w:line="240" w:lineRule="atLeast"/>
              <w:ind w:left="-104"/>
              <w:jc w:val="right"/>
              <w:rPr>
                <w:rFonts w:eastAsia="Times New Roman"/>
                <w:sz w:val="20"/>
                <w:szCs w:val="20"/>
              </w:rPr>
            </w:pPr>
            <w:r>
              <w:rPr>
                <w:rFonts w:eastAsia="Times New Roman"/>
                <w:sz w:val="20"/>
                <w:szCs w:val="20"/>
              </w:rPr>
              <w:t>(286)</w:t>
            </w:r>
          </w:p>
        </w:tc>
        <w:tc>
          <w:tcPr>
            <w:tcW w:w="270" w:type="dxa"/>
          </w:tcPr>
          <w:p w14:paraId="6746B99E" w14:textId="77777777" w:rsidR="00016F31" w:rsidRPr="00BD7F26" w:rsidRDefault="00016F31" w:rsidP="00016F31">
            <w:pPr>
              <w:tabs>
                <w:tab w:val="left" w:pos="1240"/>
              </w:tabs>
              <w:snapToGrid w:val="0"/>
              <w:spacing w:line="240" w:lineRule="atLeast"/>
              <w:ind w:left="-104"/>
              <w:jc w:val="right"/>
              <w:rPr>
                <w:rFonts w:eastAsia="Times New Roman"/>
                <w:sz w:val="20"/>
                <w:szCs w:val="20"/>
              </w:rPr>
            </w:pPr>
          </w:p>
        </w:tc>
        <w:tc>
          <w:tcPr>
            <w:tcW w:w="1260" w:type="dxa"/>
            <w:tcBorders>
              <w:top w:val="nil"/>
              <w:left w:val="nil"/>
              <w:bottom w:val="single" w:sz="4" w:space="0" w:color="auto"/>
              <w:right w:val="nil"/>
            </w:tcBorders>
            <w:shd w:val="clear" w:color="auto" w:fill="auto"/>
            <w:vAlign w:val="bottom"/>
          </w:tcPr>
          <w:p w14:paraId="2B7DC3DD" w14:textId="378F2471" w:rsidR="00016F31" w:rsidRPr="00BD7F26" w:rsidRDefault="00DC58A2" w:rsidP="00DC58A2">
            <w:pPr>
              <w:tabs>
                <w:tab w:val="left" w:pos="1240"/>
              </w:tabs>
              <w:snapToGrid w:val="0"/>
              <w:spacing w:line="240" w:lineRule="atLeast"/>
              <w:ind w:left="-104" w:right="-83"/>
              <w:jc w:val="right"/>
              <w:rPr>
                <w:rFonts w:eastAsia="Times New Roman"/>
                <w:sz w:val="20"/>
                <w:szCs w:val="20"/>
              </w:rPr>
            </w:pPr>
            <w:r>
              <w:rPr>
                <w:rFonts w:eastAsia="Times New Roman"/>
                <w:sz w:val="20"/>
                <w:szCs w:val="20"/>
              </w:rPr>
              <w:t>(796)</w:t>
            </w:r>
          </w:p>
        </w:tc>
      </w:tr>
      <w:tr w:rsidR="00016F31" w:rsidRPr="00BD7F26" w14:paraId="4B1BE924" w14:textId="77777777" w:rsidTr="00EF57DB">
        <w:trPr>
          <w:trHeight w:val="260"/>
        </w:trPr>
        <w:tc>
          <w:tcPr>
            <w:tcW w:w="6210" w:type="dxa"/>
            <w:vAlign w:val="bottom"/>
            <w:hideMark/>
          </w:tcPr>
          <w:p w14:paraId="44140C4E" w14:textId="4E3A8317" w:rsidR="00016F31" w:rsidRPr="00BD7F26" w:rsidRDefault="00016F31" w:rsidP="00016F31">
            <w:pPr>
              <w:spacing w:line="240" w:lineRule="atLeast"/>
              <w:ind w:right="-29"/>
              <w:jc w:val="both"/>
              <w:rPr>
                <w:rFonts w:eastAsia="Times New Roman"/>
                <w:b/>
                <w:bCs/>
                <w:sz w:val="20"/>
                <w:szCs w:val="20"/>
              </w:rPr>
            </w:pPr>
          </w:p>
        </w:tc>
        <w:tc>
          <w:tcPr>
            <w:tcW w:w="1350" w:type="dxa"/>
            <w:tcBorders>
              <w:top w:val="single" w:sz="4" w:space="0" w:color="auto"/>
              <w:bottom w:val="double" w:sz="4" w:space="0" w:color="auto"/>
            </w:tcBorders>
          </w:tcPr>
          <w:p w14:paraId="0A904C89" w14:textId="4ED35ADC" w:rsidR="00016F31" w:rsidRPr="00BD7F26" w:rsidRDefault="007934E5" w:rsidP="00016F31">
            <w:pPr>
              <w:snapToGrid w:val="0"/>
              <w:spacing w:line="240" w:lineRule="atLeast"/>
              <w:ind w:left="-104" w:right="71"/>
              <w:jc w:val="right"/>
              <w:rPr>
                <w:rFonts w:eastAsia="Times New Roman"/>
                <w:b/>
                <w:bCs/>
                <w:sz w:val="20"/>
                <w:szCs w:val="20"/>
              </w:rPr>
            </w:pPr>
            <w:r>
              <w:rPr>
                <w:rFonts w:eastAsia="Times New Roman"/>
                <w:b/>
                <w:bCs/>
                <w:sz w:val="20"/>
                <w:szCs w:val="20"/>
              </w:rPr>
              <w:t>5,</w:t>
            </w:r>
            <w:r w:rsidR="004D3414">
              <w:rPr>
                <w:rFonts w:eastAsia="Times New Roman"/>
                <w:b/>
                <w:bCs/>
                <w:sz w:val="20"/>
                <w:szCs w:val="20"/>
              </w:rPr>
              <w:t>023</w:t>
            </w:r>
          </w:p>
        </w:tc>
        <w:tc>
          <w:tcPr>
            <w:tcW w:w="270" w:type="dxa"/>
          </w:tcPr>
          <w:p w14:paraId="3C218C8D" w14:textId="77777777" w:rsidR="00016F31" w:rsidRPr="00BD7F26" w:rsidRDefault="00016F31" w:rsidP="00016F31">
            <w:pPr>
              <w:snapToGrid w:val="0"/>
              <w:spacing w:line="240" w:lineRule="atLeast"/>
              <w:ind w:left="-104" w:right="71"/>
              <w:jc w:val="right"/>
              <w:rPr>
                <w:rFonts w:eastAsia="Times New Roman"/>
                <w:b/>
                <w:bCs/>
                <w:sz w:val="20"/>
                <w:szCs w:val="20"/>
              </w:rPr>
            </w:pPr>
          </w:p>
        </w:tc>
        <w:tc>
          <w:tcPr>
            <w:tcW w:w="1260" w:type="dxa"/>
            <w:tcBorders>
              <w:top w:val="single" w:sz="4" w:space="0" w:color="auto"/>
              <w:left w:val="nil"/>
              <w:bottom w:val="double" w:sz="4" w:space="0" w:color="auto"/>
              <w:right w:val="nil"/>
            </w:tcBorders>
            <w:shd w:val="clear" w:color="auto" w:fill="auto"/>
            <w:vAlign w:val="bottom"/>
          </w:tcPr>
          <w:p w14:paraId="5028DFBB" w14:textId="56833C26" w:rsidR="00016F31" w:rsidRPr="00BD7F26" w:rsidRDefault="00DC58A2" w:rsidP="00DC58A2">
            <w:pPr>
              <w:snapToGrid w:val="0"/>
              <w:spacing w:line="240" w:lineRule="atLeast"/>
              <w:ind w:left="-104" w:right="-20"/>
              <w:jc w:val="right"/>
              <w:rPr>
                <w:rFonts w:eastAsia="Times New Roman"/>
                <w:b/>
                <w:bCs/>
                <w:sz w:val="20"/>
                <w:szCs w:val="20"/>
              </w:rPr>
            </w:pPr>
            <w:r>
              <w:rPr>
                <w:rFonts w:eastAsia="Times New Roman"/>
                <w:b/>
                <w:bCs/>
                <w:sz w:val="20"/>
                <w:szCs w:val="20"/>
              </w:rPr>
              <w:t>16,786</w:t>
            </w:r>
          </w:p>
        </w:tc>
      </w:tr>
      <w:tr w:rsidR="00016F31" w:rsidRPr="00BD7F26" w14:paraId="606BFAB3" w14:textId="77777777" w:rsidTr="00EF57DB">
        <w:trPr>
          <w:trHeight w:val="520"/>
        </w:trPr>
        <w:tc>
          <w:tcPr>
            <w:tcW w:w="6210" w:type="dxa"/>
            <w:vAlign w:val="bottom"/>
            <w:hideMark/>
          </w:tcPr>
          <w:p w14:paraId="13409FD9" w14:textId="07FCFC19" w:rsidR="00A34C9E" w:rsidRPr="00BD7F26" w:rsidRDefault="00A34C9E" w:rsidP="00016F31">
            <w:pPr>
              <w:spacing w:line="240" w:lineRule="atLeast"/>
              <w:ind w:left="184" w:right="-29" w:hanging="176"/>
              <w:rPr>
                <w:rFonts w:eastAsia="Times New Roman"/>
                <w:sz w:val="20"/>
                <w:szCs w:val="20"/>
              </w:rPr>
            </w:pPr>
            <w:r w:rsidRPr="00BD7F26">
              <w:rPr>
                <w:rFonts w:eastAsia="Times New Roman"/>
                <w:b/>
                <w:bCs/>
                <w:color w:val="000000"/>
                <w:sz w:val="20"/>
                <w:szCs w:val="20"/>
              </w:rPr>
              <w:t>Loans modified since initial recognition</w:t>
            </w:r>
          </w:p>
          <w:p w14:paraId="08CBEC9D" w14:textId="207A69FC" w:rsidR="00016F31" w:rsidRPr="00BD7F26" w:rsidRDefault="00016F31" w:rsidP="00016F31">
            <w:pPr>
              <w:spacing w:line="240" w:lineRule="atLeast"/>
              <w:ind w:left="184" w:right="-29" w:hanging="176"/>
              <w:rPr>
                <w:rFonts w:eastAsia="Times New Roman"/>
                <w:sz w:val="20"/>
                <w:szCs w:val="20"/>
              </w:rPr>
            </w:pPr>
            <w:r w:rsidRPr="00BD7F26">
              <w:rPr>
                <w:rFonts w:eastAsia="Times New Roman"/>
                <w:sz w:val="20"/>
                <w:szCs w:val="20"/>
              </w:rPr>
              <w:t>Outstanding of loans to customers at the end of reporting date that have previously modified for which loss allowance has changed during the period from measured</w:t>
            </w:r>
            <w:r w:rsidRPr="00BD7F26">
              <w:rPr>
                <w:rFonts w:eastAsia="Times New Roman" w:hint="cs"/>
                <w:sz w:val="20"/>
                <w:szCs w:val="20"/>
                <w:cs/>
              </w:rPr>
              <w:t xml:space="preserve"> </w:t>
            </w:r>
            <w:r w:rsidRPr="00BD7F26">
              <w:rPr>
                <w:rFonts w:eastAsia="Times New Roman"/>
                <w:sz w:val="20"/>
                <w:szCs w:val="20"/>
              </w:rPr>
              <w:t>amount equal to lifetime expected credit losses to an amount equal to 12-month expected credit losses</w:t>
            </w:r>
          </w:p>
        </w:tc>
        <w:tc>
          <w:tcPr>
            <w:tcW w:w="1350" w:type="dxa"/>
            <w:tcBorders>
              <w:top w:val="double" w:sz="4" w:space="0" w:color="auto"/>
              <w:bottom w:val="double" w:sz="4" w:space="0" w:color="auto"/>
            </w:tcBorders>
          </w:tcPr>
          <w:p w14:paraId="0731CBCA" w14:textId="77777777" w:rsidR="004D3414" w:rsidRDefault="004D3414" w:rsidP="00016F31">
            <w:pPr>
              <w:snapToGrid w:val="0"/>
              <w:spacing w:line="240" w:lineRule="atLeast"/>
              <w:ind w:left="-104" w:right="71"/>
              <w:jc w:val="right"/>
              <w:rPr>
                <w:rFonts w:eastAsia="Times New Roman"/>
                <w:sz w:val="20"/>
                <w:szCs w:val="20"/>
              </w:rPr>
            </w:pPr>
          </w:p>
          <w:p w14:paraId="36BCB9AD" w14:textId="77777777" w:rsidR="004D3414" w:rsidRDefault="004D3414" w:rsidP="00016F31">
            <w:pPr>
              <w:snapToGrid w:val="0"/>
              <w:spacing w:line="240" w:lineRule="atLeast"/>
              <w:ind w:left="-104" w:right="71"/>
              <w:jc w:val="right"/>
              <w:rPr>
                <w:rFonts w:eastAsia="Times New Roman"/>
                <w:sz w:val="20"/>
                <w:szCs w:val="20"/>
              </w:rPr>
            </w:pPr>
          </w:p>
          <w:p w14:paraId="0C80A1D9" w14:textId="77777777" w:rsidR="004D3414" w:rsidRDefault="004D3414" w:rsidP="00016F31">
            <w:pPr>
              <w:snapToGrid w:val="0"/>
              <w:spacing w:line="240" w:lineRule="atLeast"/>
              <w:ind w:left="-104" w:right="71"/>
              <w:jc w:val="right"/>
              <w:rPr>
                <w:rFonts w:eastAsia="Times New Roman"/>
                <w:sz w:val="20"/>
                <w:szCs w:val="20"/>
              </w:rPr>
            </w:pPr>
          </w:p>
          <w:p w14:paraId="1B1E2D6E" w14:textId="77777777" w:rsidR="004D3414" w:rsidRDefault="004D3414" w:rsidP="00016F31">
            <w:pPr>
              <w:snapToGrid w:val="0"/>
              <w:spacing w:line="240" w:lineRule="atLeast"/>
              <w:ind w:left="-104" w:right="71"/>
              <w:jc w:val="right"/>
              <w:rPr>
                <w:rFonts w:eastAsia="Times New Roman"/>
                <w:sz w:val="20"/>
                <w:szCs w:val="20"/>
              </w:rPr>
            </w:pPr>
          </w:p>
          <w:p w14:paraId="6CCB1820" w14:textId="3DCDCC2A" w:rsidR="00016F31" w:rsidRPr="00BD7F26" w:rsidRDefault="004D3414" w:rsidP="00016F31">
            <w:pPr>
              <w:snapToGrid w:val="0"/>
              <w:spacing w:line="240" w:lineRule="atLeast"/>
              <w:ind w:left="-104" w:right="71"/>
              <w:jc w:val="right"/>
              <w:rPr>
                <w:rFonts w:eastAsia="Times New Roman"/>
                <w:sz w:val="20"/>
                <w:szCs w:val="20"/>
              </w:rPr>
            </w:pPr>
            <w:r>
              <w:rPr>
                <w:rFonts w:eastAsia="Times New Roman"/>
                <w:sz w:val="20"/>
                <w:szCs w:val="20"/>
              </w:rPr>
              <w:t>636</w:t>
            </w:r>
          </w:p>
        </w:tc>
        <w:tc>
          <w:tcPr>
            <w:tcW w:w="270" w:type="dxa"/>
          </w:tcPr>
          <w:p w14:paraId="6ECFA454" w14:textId="77777777" w:rsidR="00016F31" w:rsidRPr="00BD7F26" w:rsidRDefault="00016F31" w:rsidP="00016F31">
            <w:pPr>
              <w:snapToGrid w:val="0"/>
              <w:spacing w:line="240" w:lineRule="atLeast"/>
              <w:ind w:left="-104" w:right="71"/>
              <w:jc w:val="right"/>
              <w:rPr>
                <w:rFonts w:eastAsia="Times New Roman"/>
                <w:sz w:val="20"/>
                <w:szCs w:val="20"/>
              </w:rPr>
            </w:pPr>
          </w:p>
        </w:tc>
        <w:tc>
          <w:tcPr>
            <w:tcW w:w="1260" w:type="dxa"/>
            <w:tcBorders>
              <w:top w:val="double" w:sz="4" w:space="0" w:color="auto"/>
              <w:left w:val="nil"/>
              <w:bottom w:val="double" w:sz="4" w:space="0" w:color="auto"/>
              <w:right w:val="nil"/>
            </w:tcBorders>
            <w:shd w:val="clear" w:color="auto" w:fill="auto"/>
            <w:vAlign w:val="bottom"/>
          </w:tcPr>
          <w:p w14:paraId="1240F10B" w14:textId="1B5A0DC1" w:rsidR="00016F31" w:rsidRPr="00BD7F26" w:rsidRDefault="00DC58A2" w:rsidP="00DC58A2">
            <w:pPr>
              <w:snapToGrid w:val="0"/>
              <w:spacing w:line="240" w:lineRule="atLeast"/>
              <w:ind w:left="-104" w:right="-20"/>
              <w:jc w:val="right"/>
              <w:rPr>
                <w:rFonts w:eastAsia="Times New Roman"/>
                <w:sz w:val="20"/>
                <w:szCs w:val="20"/>
              </w:rPr>
            </w:pPr>
            <w:r>
              <w:rPr>
                <w:rFonts w:eastAsia="Times New Roman"/>
                <w:sz w:val="20"/>
                <w:szCs w:val="20"/>
              </w:rPr>
              <w:t>342</w:t>
            </w:r>
          </w:p>
        </w:tc>
      </w:tr>
    </w:tbl>
    <w:p w14:paraId="37B8D547" w14:textId="154E5B81" w:rsidR="00EA4C84" w:rsidRPr="00BD7F26" w:rsidRDefault="00EA4C84" w:rsidP="00884095">
      <w:pPr>
        <w:spacing w:line="240" w:lineRule="atLeast"/>
        <w:ind w:left="540" w:right="-28"/>
        <w:jc w:val="both"/>
        <w:rPr>
          <w:rFonts w:cstheme="minorBidi"/>
          <w:szCs w:val="24"/>
        </w:rPr>
      </w:pPr>
    </w:p>
    <w:p w14:paraId="7A192D71" w14:textId="77777777" w:rsidR="00EA4C84" w:rsidRPr="00BD7F26" w:rsidRDefault="00EA4C84">
      <w:pPr>
        <w:suppressAutoHyphens w:val="0"/>
        <w:rPr>
          <w:rFonts w:cstheme="minorBidi"/>
          <w:szCs w:val="24"/>
        </w:rPr>
      </w:pPr>
      <w:r w:rsidRPr="00BD7F26">
        <w:rPr>
          <w:rFonts w:cstheme="minorBidi"/>
          <w:szCs w:val="24"/>
        </w:rPr>
        <w:br w:type="page"/>
      </w:r>
    </w:p>
    <w:p w14:paraId="1282EA80" w14:textId="10738701" w:rsidR="008D1292" w:rsidRPr="00BD7F26" w:rsidRDefault="008D1292" w:rsidP="00AE324A">
      <w:pPr>
        <w:numPr>
          <w:ilvl w:val="0"/>
          <w:numId w:val="37"/>
        </w:numPr>
        <w:spacing w:line="240" w:lineRule="atLeast"/>
        <w:ind w:left="539" w:right="-28" w:hanging="539"/>
        <w:jc w:val="both"/>
        <w:outlineLvl w:val="0"/>
        <w:rPr>
          <w:b/>
          <w:bCs/>
          <w:szCs w:val="24"/>
        </w:rPr>
      </w:pPr>
      <w:r w:rsidRPr="00BD7F26">
        <w:rPr>
          <w:b/>
          <w:bCs/>
          <w:szCs w:val="24"/>
        </w:rPr>
        <w:lastRenderedPageBreak/>
        <w:t xml:space="preserve">Fair value of financial assets and financial liabilities </w:t>
      </w:r>
    </w:p>
    <w:p w14:paraId="436AEF97" w14:textId="77777777" w:rsidR="008D1292" w:rsidRPr="00BD7F26" w:rsidRDefault="008D1292" w:rsidP="00BA429A">
      <w:pPr>
        <w:spacing w:line="240" w:lineRule="atLeast"/>
        <w:ind w:left="540" w:right="-28" w:hanging="540"/>
        <w:jc w:val="both"/>
        <w:rPr>
          <w:rFonts w:cs="Angsana New"/>
          <w:b/>
          <w:bCs/>
          <w:i/>
          <w:iCs/>
          <w:szCs w:val="32"/>
        </w:rPr>
      </w:pPr>
    </w:p>
    <w:p w14:paraId="78764B72" w14:textId="713322EF" w:rsidR="008D1292" w:rsidRPr="00BD7F26" w:rsidRDefault="00116170" w:rsidP="008D1292">
      <w:pPr>
        <w:spacing w:line="240" w:lineRule="atLeast"/>
        <w:ind w:left="540" w:right="-28" w:hanging="540"/>
        <w:jc w:val="both"/>
        <w:rPr>
          <w:b/>
          <w:bCs/>
          <w:i/>
          <w:iCs/>
          <w:sz w:val="22"/>
          <w:szCs w:val="22"/>
          <w:lang w:val="en-GB"/>
        </w:rPr>
      </w:pPr>
      <w:r w:rsidRPr="00BD7F26">
        <w:rPr>
          <w:rFonts w:cs="Angsana New"/>
          <w:b/>
          <w:bCs/>
          <w:i/>
          <w:iCs/>
          <w:sz w:val="22"/>
        </w:rPr>
        <w:t>1</w:t>
      </w:r>
      <w:r w:rsidR="0040200E" w:rsidRPr="00BD7F26">
        <w:rPr>
          <w:rFonts w:cs="Angsana New"/>
          <w:b/>
          <w:bCs/>
          <w:i/>
          <w:iCs/>
          <w:sz w:val="22"/>
        </w:rPr>
        <w:t>0</w:t>
      </w:r>
      <w:r w:rsidR="008D1292" w:rsidRPr="00BD7F26">
        <w:rPr>
          <w:b/>
          <w:bCs/>
          <w:i/>
          <w:iCs/>
          <w:sz w:val="22"/>
          <w:szCs w:val="22"/>
          <w:lang w:val="en-GB"/>
        </w:rPr>
        <w:t>.1</w:t>
      </w:r>
      <w:r w:rsidR="008D1292" w:rsidRPr="00BD7F26">
        <w:rPr>
          <w:b/>
          <w:bCs/>
          <w:i/>
          <w:iCs/>
          <w:sz w:val="22"/>
          <w:szCs w:val="22"/>
          <w:lang w:val="en-GB"/>
        </w:rPr>
        <w:tab/>
        <w:t>Financial assets and financial liabilities measured at fair value</w:t>
      </w:r>
    </w:p>
    <w:p w14:paraId="6D393B37" w14:textId="77777777" w:rsidR="008D1292" w:rsidRPr="00BD7F26" w:rsidRDefault="008D1292" w:rsidP="008D1292">
      <w:pPr>
        <w:spacing w:line="240" w:lineRule="atLeast"/>
        <w:ind w:left="540" w:right="-28"/>
        <w:jc w:val="both"/>
        <w:rPr>
          <w:szCs w:val="24"/>
          <w:lang w:val="en-GB"/>
        </w:rPr>
      </w:pPr>
    </w:p>
    <w:p w14:paraId="47A18EE9" w14:textId="60A7CFFE" w:rsidR="008D1292" w:rsidRPr="00BD7F26" w:rsidRDefault="008D1292" w:rsidP="00F2710C">
      <w:pPr>
        <w:spacing w:line="240" w:lineRule="atLeast"/>
        <w:ind w:left="540"/>
        <w:jc w:val="thaiDistribute"/>
        <w:rPr>
          <w:rFonts w:eastAsia="Times New Roman" w:cstheme="minorBidi"/>
          <w:sz w:val="22"/>
        </w:rPr>
      </w:pPr>
      <w:r w:rsidRPr="00BD7F26">
        <w:rPr>
          <w:rFonts w:eastAsia="Times New Roman"/>
          <w:sz w:val="22"/>
          <w:szCs w:val="22"/>
          <w:lang w:bidi="ar-SA"/>
        </w:rPr>
        <w:t>The following table analyses financial instruments measured at fair value at the reporting date, by the level in the fair value hierarchy into which the fair value measurement is categorised. 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70CBD541" w14:textId="56C10723" w:rsidR="001A43BA" w:rsidRPr="00BD7F26" w:rsidRDefault="001A43BA" w:rsidP="00C20091">
      <w:pPr>
        <w:tabs>
          <w:tab w:val="left" w:pos="851"/>
        </w:tabs>
        <w:spacing w:line="160" w:lineRule="atLeast"/>
        <w:ind w:left="539"/>
        <w:jc w:val="thaiDistribute"/>
        <w:rPr>
          <w:rFonts w:eastAsia="Times New Roman"/>
          <w:szCs w:val="24"/>
          <w:lang w:bidi="ar-SA"/>
        </w:rPr>
      </w:pP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DC58A2" w:rsidRPr="00013082" w14:paraId="1158DE50" w14:textId="77777777" w:rsidTr="00DC58A2">
        <w:trPr>
          <w:cantSplit/>
          <w:tblHeader/>
        </w:trPr>
        <w:tc>
          <w:tcPr>
            <w:tcW w:w="2043" w:type="dxa"/>
            <w:shd w:val="clear" w:color="auto" w:fill="auto"/>
          </w:tcPr>
          <w:p w14:paraId="101A52B2" w14:textId="77777777" w:rsidR="00DC58A2" w:rsidRPr="00013082" w:rsidRDefault="00DC58A2" w:rsidP="00DC58A2">
            <w:pPr>
              <w:spacing w:line="240" w:lineRule="atLeast"/>
              <w:ind w:left="180" w:hanging="180"/>
              <w:rPr>
                <w:b/>
                <w:bCs/>
                <w:sz w:val="18"/>
                <w:szCs w:val="18"/>
              </w:rPr>
            </w:pPr>
          </w:p>
        </w:tc>
        <w:tc>
          <w:tcPr>
            <w:tcW w:w="7253" w:type="dxa"/>
            <w:gridSpan w:val="16"/>
            <w:shd w:val="clear" w:color="auto" w:fill="auto"/>
          </w:tcPr>
          <w:p w14:paraId="5CE326EB"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b/>
                <w:bCs/>
                <w:sz w:val="18"/>
                <w:szCs w:val="18"/>
                <w:lang w:val="en-GB" w:bidi="ar-SA"/>
              </w:rPr>
              <w:t>Consolidated</w:t>
            </w:r>
          </w:p>
        </w:tc>
      </w:tr>
      <w:tr w:rsidR="00DC58A2" w:rsidRPr="00013082" w14:paraId="38771F32" w14:textId="77777777" w:rsidTr="00DC58A2">
        <w:trPr>
          <w:cantSplit/>
          <w:tblHeader/>
        </w:trPr>
        <w:tc>
          <w:tcPr>
            <w:tcW w:w="2043" w:type="dxa"/>
            <w:shd w:val="clear" w:color="auto" w:fill="auto"/>
          </w:tcPr>
          <w:p w14:paraId="19556DD8" w14:textId="77777777" w:rsidR="00DC58A2" w:rsidRPr="00013082" w:rsidRDefault="00DC58A2" w:rsidP="00DC58A2">
            <w:pPr>
              <w:spacing w:line="240" w:lineRule="atLeast"/>
              <w:ind w:left="180" w:hanging="180"/>
              <w:rPr>
                <w:b/>
                <w:bCs/>
                <w:sz w:val="18"/>
                <w:szCs w:val="18"/>
              </w:rPr>
            </w:pPr>
          </w:p>
        </w:tc>
        <w:tc>
          <w:tcPr>
            <w:tcW w:w="3555" w:type="dxa"/>
            <w:gridSpan w:val="7"/>
            <w:shd w:val="clear" w:color="auto" w:fill="auto"/>
          </w:tcPr>
          <w:p w14:paraId="7D63B595" w14:textId="3E71CCC1" w:rsidR="00DC58A2" w:rsidRPr="008B505C" w:rsidRDefault="00DC58A2" w:rsidP="00DC58A2">
            <w:pPr>
              <w:tabs>
                <w:tab w:val="decimal" w:pos="-83"/>
              </w:tabs>
              <w:spacing w:line="240" w:lineRule="atLeast"/>
              <w:ind w:left="-83" w:right="-75"/>
              <w:jc w:val="center"/>
              <w:rPr>
                <w:sz w:val="18"/>
                <w:szCs w:val="22"/>
              </w:rPr>
            </w:pPr>
            <w:r w:rsidRPr="008B505C">
              <w:rPr>
                <w:sz w:val="18"/>
                <w:szCs w:val="22"/>
              </w:rPr>
              <w:t xml:space="preserve">30 </w:t>
            </w:r>
            <w:r w:rsidR="00E32F92">
              <w:rPr>
                <w:sz w:val="18"/>
                <w:szCs w:val="22"/>
              </w:rPr>
              <w:t>September</w:t>
            </w:r>
            <w:r w:rsidRPr="008B505C">
              <w:rPr>
                <w:sz w:val="18"/>
                <w:szCs w:val="22"/>
              </w:rPr>
              <w:t xml:space="preserve"> 2021</w:t>
            </w:r>
          </w:p>
        </w:tc>
        <w:tc>
          <w:tcPr>
            <w:tcW w:w="180" w:type="dxa"/>
          </w:tcPr>
          <w:p w14:paraId="753A0538" w14:textId="77777777" w:rsidR="00DC58A2" w:rsidRPr="008B505C" w:rsidRDefault="00DC58A2" w:rsidP="00DC58A2">
            <w:pPr>
              <w:tabs>
                <w:tab w:val="decimal" w:pos="731"/>
              </w:tabs>
              <w:spacing w:line="240" w:lineRule="atLeast"/>
              <w:ind w:right="11"/>
              <w:rPr>
                <w:i/>
                <w:iCs/>
                <w:sz w:val="18"/>
                <w:szCs w:val="18"/>
                <w:lang w:val="en-GB" w:bidi="ar-SA"/>
              </w:rPr>
            </w:pPr>
          </w:p>
        </w:tc>
        <w:tc>
          <w:tcPr>
            <w:tcW w:w="3518" w:type="dxa"/>
            <w:gridSpan w:val="8"/>
          </w:tcPr>
          <w:p w14:paraId="4DE72B5B" w14:textId="77777777" w:rsidR="00DC58A2" w:rsidRPr="008B505C" w:rsidRDefault="00DC58A2" w:rsidP="00DC58A2">
            <w:pPr>
              <w:tabs>
                <w:tab w:val="decimal" w:pos="-83"/>
              </w:tabs>
              <w:spacing w:line="240" w:lineRule="atLeast"/>
              <w:ind w:left="-83" w:right="-75"/>
              <w:jc w:val="center"/>
              <w:rPr>
                <w:sz w:val="18"/>
                <w:szCs w:val="18"/>
                <w:lang w:val="en-GB" w:bidi="ar-SA"/>
              </w:rPr>
            </w:pPr>
            <w:r w:rsidRPr="008B505C">
              <w:rPr>
                <w:sz w:val="18"/>
                <w:szCs w:val="18"/>
                <w:lang w:val="en-GB" w:bidi="ar-SA"/>
              </w:rPr>
              <w:t>31 December 2020</w:t>
            </w:r>
          </w:p>
        </w:tc>
      </w:tr>
      <w:tr w:rsidR="00DC58A2" w:rsidRPr="00013082" w14:paraId="6A0530D1" w14:textId="77777777" w:rsidTr="00DC58A2">
        <w:trPr>
          <w:cantSplit/>
          <w:tblHeader/>
        </w:trPr>
        <w:tc>
          <w:tcPr>
            <w:tcW w:w="2043" w:type="dxa"/>
            <w:shd w:val="clear" w:color="auto" w:fill="auto"/>
          </w:tcPr>
          <w:p w14:paraId="4CF49289" w14:textId="77777777" w:rsidR="00DC58A2" w:rsidRPr="00013082" w:rsidRDefault="00DC58A2" w:rsidP="00DC58A2">
            <w:pPr>
              <w:spacing w:line="240" w:lineRule="atLeast"/>
              <w:ind w:left="180" w:hanging="180"/>
              <w:rPr>
                <w:b/>
                <w:bCs/>
                <w:sz w:val="18"/>
                <w:szCs w:val="18"/>
              </w:rPr>
            </w:pPr>
          </w:p>
        </w:tc>
        <w:tc>
          <w:tcPr>
            <w:tcW w:w="3555" w:type="dxa"/>
            <w:gridSpan w:val="7"/>
            <w:shd w:val="clear" w:color="auto" w:fill="auto"/>
          </w:tcPr>
          <w:p w14:paraId="5DA675A6"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c>
          <w:tcPr>
            <w:tcW w:w="180" w:type="dxa"/>
          </w:tcPr>
          <w:p w14:paraId="55FC4003" w14:textId="77777777" w:rsidR="00DC58A2" w:rsidRPr="00013082" w:rsidRDefault="00DC58A2" w:rsidP="00DC58A2">
            <w:pPr>
              <w:tabs>
                <w:tab w:val="decimal" w:pos="731"/>
              </w:tabs>
              <w:spacing w:line="240" w:lineRule="atLeast"/>
              <w:ind w:right="11"/>
              <w:rPr>
                <w:i/>
                <w:iCs/>
                <w:sz w:val="18"/>
                <w:szCs w:val="18"/>
                <w:lang w:val="en-GB" w:bidi="ar-SA"/>
              </w:rPr>
            </w:pPr>
          </w:p>
        </w:tc>
        <w:tc>
          <w:tcPr>
            <w:tcW w:w="3518" w:type="dxa"/>
            <w:gridSpan w:val="8"/>
          </w:tcPr>
          <w:p w14:paraId="4930A3B5"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r>
      <w:tr w:rsidR="00DC58A2" w:rsidRPr="00013082" w14:paraId="4A33BD14" w14:textId="77777777" w:rsidTr="00DC58A2">
        <w:trPr>
          <w:cantSplit/>
          <w:tblHeader/>
        </w:trPr>
        <w:tc>
          <w:tcPr>
            <w:tcW w:w="2043" w:type="dxa"/>
            <w:shd w:val="clear" w:color="auto" w:fill="auto"/>
          </w:tcPr>
          <w:p w14:paraId="642EA880" w14:textId="77777777" w:rsidR="00DC58A2" w:rsidRPr="00013082" w:rsidRDefault="00DC58A2" w:rsidP="00DC58A2">
            <w:pPr>
              <w:spacing w:line="240" w:lineRule="atLeast"/>
              <w:ind w:left="180" w:hanging="180"/>
              <w:rPr>
                <w:b/>
                <w:bCs/>
                <w:sz w:val="18"/>
                <w:szCs w:val="18"/>
              </w:rPr>
            </w:pPr>
          </w:p>
        </w:tc>
        <w:tc>
          <w:tcPr>
            <w:tcW w:w="738" w:type="dxa"/>
            <w:shd w:val="clear" w:color="auto" w:fill="auto"/>
          </w:tcPr>
          <w:p w14:paraId="6D0329E3" w14:textId="77777777" w:rsidR="00DC58A2" w:rsidRPr="00013082" w:rsidRDefault="00DC58A2" w:rsidP="00DC58A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2D6ADF2E"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65" w:type="dxa"/>
            <w:shd w:val="clear" w:color="auto" w:fill="auto"/>
          </w:tcPr>
          <w:p w14:paraId="7800A8F8"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9" w:type="dxa"/>
            <w:shd w:val="clear" w:color="auto" w:fill="auto"/>
          </w:tcPr>
          <w:p w14:paraId="4C5F3A50"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11" w:type="dxa"/>
            <w:shd w:val="clear" w:color="auto" w:fill="auto"/>
          </w:tcPr>
          <w:p w14:paraId="7C4CF197"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2EDD289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92" w:type="dxa"/>
            <w:shd w:val="clear" w:color="auto" w:fill="auto"/>
          </w:tcPr>
          <w:p w14:paraId="756AF0B5"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c>
          <w:tcPr>
            <w:tcW w:w="180" w:type="dxa"/>
          </w:tcPr>
          <w:p w14:paraId="22A15760" w14:textId="77777777" w:rsidR="00DC58A2" w:rsidRPr="00013082" w:rsidRDefault="00DC58A2" w:rsidP="00DC58A2">
            <w:pPr>
              <w:tabs>
                <w:tab w:val="decimal" w:pos="731"/>
              </w:tabs>
              <w:spacing w:line="240" w:lineRule="atLeast"/>
              <w:ind w:right="11"/>
              <w:jc w:val="center"/>
              <w:rPr>
                <w:i/>
                <w:iCs/>
                <w:sz w:val="18"/>
                <w:szCs w:val="18"/>
                <w:lang w:val="en-GB" w:bidi="ar-SA"/>
              </w:rPr>
            </w:pPr>
          </w:p>
        </w:tc>
        <w:tc>
          <w:tcPr>
            <w:tcW w:w="702" w:type="dxa"/>
          </w:tcPr>
          <w:p w14:paraId="22A1CF06" w14:textId="77777777" w:rsidR="00DC58A2" w:rsidRPr="00013082" w:rsidRDefault="00DC58A2" w:rsidP="00DC58A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348FE828"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92" w:type="dxa"/>
          </w:tcPr>
          <w:p w14:paraId="0FCA0B3E"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0" w:type="dxa"/>
          </w:tcPr>
          <w:p w14:paraId="551E12A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02" w:type="dxa"/>
          </w:tcPr>
          <w:p w14:paraId="7DBE754B"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0EA6BC4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82" w:type="dxa"/>
            <w:gridSpan w:val="2"/>
          </w:tcPr>
          <w:p w14:paraId="2D91B75A"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r>
      <w:tr w:rsidR="00DC58A2" w:rsidRPr="00013082" w14:paraId="606CD3EB" w14:textId="77777777" w:rsidTr="00DC58A2">
        <w:trPr>
          <w:gridAfter w:val="1"/>
          <w:wAfter w:w="8" w:type="dxa"/>
          <w:cantSplit/>
          <w:tblHeader/>
        </w:trPr>
        <w:tc>
          <w:tcPr>
            <w:tcW w:w="2043" w:type="dxa"/>
            <w:shd w:val="clear" w:color="auto" w:fill="auto"/>
          </w:tcPr>
          <w:p w14:paraId="3DE989BF" w14:textId="77777777" w:rsidR="00DC58A2" w:rsidRPr="00013082" w:rsidRDefault="00DC58A2" w:rsidP="00DC58A2">
            <w:pPr>
              <w:spacing w:line="240" w:lineRule="atLeast"/>
              <w:ind w:left="180" w:hanging="180"/>
              <w:rPr>
                <w:b/>
                <w:bCs/>
                <w:sz w:val="18"/>
                <w:szCs w:val="18"/>
              </w:rPr>
            </w:pPr>
          </w:p>
        </w:tc>
        <w:tc>
          <w:tcPr>
            <w:tcW w:w="7245" w:type="dxa"/>
            <w:gridSpan w:val="15"/>
            <w:shd w:val="clear" w:color="auto" w:fill="auto"/>
          </w:tcPr>
          <w:p w14:paraId="43564A4A" w14:textId="77777777" w:rsidR="00DC58A2" w:rsidRPr="00013082" w:rsidRDefault="00DC58A2" w:rsidP="00DC58A2">
            <w:pPr>
              <w:tabs>
                <w:tab w:val="decimal" w:pos="838"/>
              </w:tabs>
              <w:spacing w:line="240" w:lineRule="atLeast"/>
              <w:ind w:right="11"/>
              <w:jc w:val="center"/>
              <w:rPr>
                <w:i/>
                <w:iCs/>
                <w:sz w:val="18"/>
                <w:szCs w:val="18"/>
                <w:lang w:val="en-GB" w:bidi="ar-SA"/>
              </w:rPr>
            </w:pPr>
            <w:r w:rsidRPr="00013082">
              <w:rPr>
                <w:i/>
                <w:iCs/>
                <w:sz w:val="18"/>
                <w:szCs w:val="18"/>
                <w:lang w:val="en-GB" w:bidi="ar-SA"/>
              </w:rPr>
              <w:t>(in million Baht)</w:t>
            </w:r>
          </w:p>
        </w:tc>
      </w:tr>
      <w:tr w:rsidR="00DC58A2" w:rsidRPr="00013082" w14:paraId="425E2072" w14:textId="77777777" w:rsidTr="00DC58A2">
        <w:trPr>
          <w:cantSplit/>
        </w:trPr>
        <w:tc>
          <w:tcPr>
            <w:tcW w:w="2043" w:type="dxa"/>
            <w:shd w:val="clear" w:color="auto" w:fill="auto"/>
          </w:tcPr>
          <w:p w14:paraId="4A0AD2CF" w14:textId="77777777" w:rsidR="00DC58A2" w:rsidRPr="00013082" w:rsidRDefault="00DC58A2" w:rsidP="00DC58A2">
            <w:pPr>
              <w:tabs>
                <w:tab w:val="left" w:pos="153"/>
              </w:tabs>
              <w:spacing w:line="240" w:lineRule="atLeast"/>
              <w:rPr>
                <w:b/>
                <w:bCs/>
                <w:i/>
                <w:iCs/>
                <w:sz w:val="18"/>
                <w:szCs w:val="18"/>
              </w:rPr>
            </w:pPr>
            <w:r w:rsidRPr="00013082">
              <w:rPr>
                <w:rFonts w:cs="Cordia New"/>
                <w:b/>
                <w:bCs/>
                <w:sz w:val="18"/>
                <w:szCs w:val="18"/>
              </w:rPr>
              <w:t xml:space="preserve">   </w:t>
            </w:r>
            <w:r w:rsidRPr="00013082">
              <w:rPr>
                <w:b/>
                <w:bCs/>
                <w:i/>
                <w:iCs/>
                <w:sz w:val="18"/>
                <w:szCs w:val="18"/>
              </w:rPr>
              <w:t>Financial assets</w:t>
            </w:r>
          </w:p>
        </w:tc>
        <w:tc>
          <w:tcPr>
            <w:tcW w:w="738" w:type="dxa"/>
            <w:shd w:val="clear" w:color="auto" w:fill="auto"/>
          </w:tcPr>
          <w:p w14:paraId="1C463361" w14:textId="77777777" w:rsidR="00DC58A2" w:rsidRPr="00013082" w:rsidRDefault="00DC58A2" w:rsidP="00DC58A2">
            <w:pPr>
              <w:tabs>
                <w:tab w:val="decimal" w:pos="731"/>
              </w:tabs>
              <w:spacing w:line="240" w:lineRule="atLeast"/>
              <w:ind w:right="11"/>
              <w:rPr>
                <w:rFonts w:cs="Cordia New"/>
                <w:i/>
                <w:iCs/>
                <w:sz w:val="18"/>
                <w:szCs w:val="18"/>
              </w:rPr>
            </w:pPr>
          </w:p>
        </w:tc>
        <w:tc>
          <w:tcPr>
            <w:tcW w:w="180" w:type="dxa"/>
          </w:tcPr>
          <w:p w14:paraId="4C2DE475" w14:textId="77777777" w:rsidR="00DC58A2" w:rsidRPr="00013082" w:rsidRDefault="00DC58A2" w:rsidP="00DC58A2">
            <w:pPr>
              <w:tabs>
                <w:tab w:val="decimal" w:pos="821"/>
              </w:tabs>
              <w:spacing w:line="240" w:lineRule="atLeast"/>
              <w:ind w:right="11"/>
              <w:rPr>
                <w:i/>
                <w:iCs/>
                <w:sz w:val="18"/>
                <w:szCs w:val="18"/>
                <w:lang w:val="en-GB" w:bidi="ar-SA"/>
              </w:rPr>
            </w:pPr>
          </w:p>
        </w:tc>
        <w:tc>
          <w:tcPr>
            <w:tcW w:w="765" w:type="dxa"/>
            <w:shd w:val="clear" w:color="auto" w:fill="auto"/>
          </w:tcPr>
          <w:p w14:paraId="17A23CA4" w14:textId="77777777" w:rsidR="00DC58A2" w:rsidRPr="00013082" w:rsidRDefault="00DC58A2" w:rsidP="00DC58A2">
            <w:pPr>
              <w:tabs>
                <w:tab w:val="decimal" w:pos="821"/>
              </w:tabs>
              <w:spacing w:line="240" w:lineRule="atLeast"/>
              <w:ind w:right="11"/>
              <w:rPr>
                <w:i/>
                <w:iCs/>
                <w:sz w:val="18"/>
                <w:szCs w:val="18"/>
                <w:lang w:val="en-GB" w:bidi="ar-SA"/>
              </w:rPr>
            </w:pPr>
          </w:p>
        </w:tc>
        <w:tc>
          <w:tcPr>
            <w:tcW w:w="189" w:type="dxa"/>
            <w:shd w:val="clear" w:color="auto" w:fill="auto"/>
          </w:tcPr>
          <w:p w14:paraId="45FD14C7" w14:textId="77777777" w:rsidR="00DC58A2" w:rsidRPr="00013082" w:rsidRDefault="00DC58A2" w:rsidP="00DC58A2">
            <w:pPr>
              <w:tabs>
                <w:tab w:val="decimal" w:pos="821"/>
              </w:tabs>
              <w:spacing w:line="240" w:lineRule="atLeast"/>
              <w:ind w:right="11"/>
              <w:rPr>
                <w:i/>
                <w:iCs/>
                <w:sz w:val="18"/>
                <w:szCs w:val="18"/>
                <w:lang w:val="en-GB" w:bidi="ar-SA"/>
              </w:rPr>
            </w:pPr>
          </w:p>
        </w:tc>
        <w:tc>
          <w:tcPr>
            <w:tcW w:w="711" w:type="dxa"/>
            <w:shd w:val="clear" w:color="auto" w:fill="auto"/>
          </w:tcPr>
          <w:p w14:paraId="1912EEC9"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065F5C5B" w14:textId="77777777" w:rsidR="00DC58A2" w:rsidRPr="00013082" w:rsidRDefault="00DC58A2" w:rsidP="00DC58A2">
            <w:pPr>
              <w:spacing w:line="240" w:lineRule="atLeast"/>
              <w:ind w:right="205"/>
              <w:jc w:val="center"/>
              <w:rPr>
                <w:i/>
                <w:iCs/>
                <w:sz w:val="18"/>
                <w:szCs w:val="18"/>
                <w:lang w:val="en-GB" w:bidi="ar-SA"/>
              </w:rPr>
            </w:pPr>
          </w:p>
        </w:tc>
        <w:tc>
          <w:tcPr>
            <w:tcW w:w="792" w:type="dxa"/>
            <w:shd w:val="clear" w:color="auto" w:fill="auto"/>
          </w:tcPr>
          <w:p w14:paraId="1366BF8A" w14:textId="77777777" w:rsidR="00DC58A2" w:rsidRPr="00013082" w:rsidRDefault="00DC58A2" w:rsidP="00DC58A2">
            <w:pPr>
              <w:spacing w:line="240" w:lineRule="atLeast"/>
              <w:ind w:right="205"/>
              <w:jc w:val="center"/>
              <w:rPr>
                <w:i/>
                <w:iCs/>
                <w:sz w:val="18"/>
                <w:szCs w:val="18"/>
                <w:lang w:val="en-GB" w:bidi="ar-SA"/>
              </w:rPr>
            </w:pPr>
          </w:p>
        </w:tc>
        <w:tc>
          <w:tcPr>
            <w:tcW w:w="180" w:type="dxa"/>
          </w:tcPr>
          <w:p w14:paraId="67CED89D" w14:textId="77777777" w:rsidR="00DC58A2" w:rsidRPr="00013082" w:rsidRDefault="00DC58A2" w:rsidP="00DC58A2">
            <w:pPr>
              <w:tabs>
                <w:tab w:val="decimal" w:pos="731"/>
              </w:tabs>
              <w:spacing w:line="240" w:lineRule="atLeast"/>
              <w:ind w:right="11"/>
              <w:rPr>
                <w:i/>
                <w:iCs/>
                <w:sz w:val="18"/>
                <w:szCs w:val="18"/>
                <w:lang w:val="en-GB" w:bidi="ar-SA"/>
              </w:rPr>
            </w:pPr>
          </w:p>
        </w:tc>
        <w:tc>
          <w:tcPr>
            <w:tcW w:w="702" w:type="dxa"/>
          </w:tcPr>
          <w:p w14:paraId="0558E3D1" w14:textId="77777777" w:rsidR="00DC58A2" w:rsidRPr="00013082" w:rsidRDefault="00DC58A2" w:rsidP="00DC58A2">
            <w:pPr>
              <w:tabs>
                <w:tab w:val="decimal" w:pos="731"/>
              </w:tabs>
              <w:spacing w:line="240" w:lineRule="atLeast"/>
              <w:ind w:right="11"/>
              <w:rPr>
                <w:i/>
                <w:iCs/>
                <w:sz w:val="18"/>
                <w:szCs w:val="18"/>
                <w:lang w:val="en-GB" w:bidi="ar-SA"/>
              </w:rPr>
            </w:pPr>
          </w:p>
        </w:tc>
        <w:tc>
          <w:tcPr>
            <w:tcW w:w="180" w:type="dxa"/>
          </w:tcPr>
          <w:p w14:paraId="3E28882A" w14:textId="77777777" w:rsidR="00DC58A2" w:rsidRPr="00013082" w:rsidRDefault="00DC58A2" w:rsidP="00DC58A2">
            <w:pPr>
              <w:tabs>
                <w:tab w:val="decimal" w:pos="821"/>
              </w:tabs>
              <w:spacing w:line="240" w:lineRule="atLeast"/>
              <w:ind w:right="11"/>
              <w:rPr>
                <w:i/>
                <w:iCs/>
                <w:sz w:val="18"/>
                <w:szCs w:val="18"/>
                <w:lang w:val="en-GB" w:bidi="ar-SA"/>
              </w:rPr>
            </w:pPr>
          </w:p>
        </w:tc>
        <w:tc>
          <w:tcPr>
            <w:tcW w:w="792" w:type="dxa"/>
          </w:tcPr>
          <w:p w14:paraId="33FC98C9"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7C7E3593" w14:textId="77777777" w:rsidR="00DC58A2" w:rsidRPr="00013082" w:rsidRDefault="00DC58A2" w:rsidP="00DC58A2">
            <w:pPr>
              <w:tabs>
                <w:tab w:val="decimal" w:pos="821"/>
              </w:tabs>
              <w:spacing w:line="240" w:lineRule="atLeast"/>
              <w:ind w:right="11"/>
              <w:rPr>
                <w:i/>
                <w:iCs/>
                <w:sz w:val="18"/>
                <w:szCs w:val="18"/>
                <w:lang w:val="en-GB" w:bidi="ar-SA"/>
              </w:rPr>
            </w:pPr>
          </w:p>
        </w:tc>
        <w:tc>
          <w:tcPr>
            <w:tcW w:w="702" w:type="dxa"/>
          </w:tcPr>
          <w:p w14:paraId="10DA5173"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227364CC" w14:textId="77777777" w:rsidR="00DC58A2" w:rsidRPr="00013082" w:rsidRDefault="00DC58A2" w:rsidP="00DC58A2">
            <w:pPr>
              <w:spacing w:line="240" w:lineRule="atLeast"/>
              <w:ind w:right="205"/>
              <w:jc w:val="center"/>
              <w:rPr>
                <w:i/>
                <w:iCs/>
                <w:sz w:val="18"/>
                <w:szCs w:val="18"/>
                <w:lang w:val="en-GB" w:bidi="ar-SA"/>
              </w:rPr>
            </w:pPr>
          </w:p>
        </w:tc>
        <w:tc>
          <w:tcPr>
            <w:tcW w:w="782" w:type="dxa"/>
            <w:gridSpan w:val="2"/>
          </w:tcPr>
          <w:p w14:paraId="3FEEAC8B" w14:textId="77777777" w:rsidR="00DC58A2" w:rsidRPr="00013082" w:rsidRDefault="00DC58A2" w:rsidP="00DC58A2">
            <w:pPr>
              <w:spacing w:line="240" w:lineRule="atLeast"/>
              <w:ind w:right="205"/>
              <w:jc w:val="center"/>
              <w:rPr>
                <w:i/>
                <w:iCs/>
                <w:sz w:val="18"/>
                <w:szCs w:val="18"/>
                <w:lang w:val="en-GB" w:bidi="ar-SA"/>
              </w:rPr>
            </w:pPr>
          </w:p>
        </w:tc>
      </w:tr>
      <w:tr w:rsidR="00DC58A2" w:rsidRPr="00013082" w14:paraId="18C64C49" w14:textId="77777777" w:rsidTr="00DC58A2">
        <w:trPr>
          <w:cantSplit/>
          <w:trHeight w:val="193"/>
        </w:trPr>
        <w:tc>
          <w:tcPr>
            <w:tcW w:w="2043" w:type="dxa"/>
            <w:shd w:val="clear" w:color="auto" w:fill="auto"/>
            <w:vAlign w:val="bottom"/>
          </w:tcPr>
          <w:p w14:paraId="300F87FD" w14:textId="77777777" w:rsidR="00DC58A2" w:rsidRPr="00013082" w:rsidRDefault="00DC58A2" w:rsidP="00DC58A2">
            <w:pPr>
              <w:tabs>
                <w:tab w:val="left" w:pos="153"/>
                <w:tab w:val="left" w:pos="329"/>
              </w:tabs>
              <w:spacing w:line="240" w:lineRule="atLeast"/>
              <w:ind w:left="191" w:hanging="72"/>
              <w:rPr>
                <w:rFonts w:cs="Cordia New"/>
                <w:b/>
                <w:bCs/>
                <w:sz w:val="18"/>
                <w:szCs w:val="18"/>
                <w:cs/>
              </w:rPr>
            </w:pPr>
            <w:r w:rsidRPr="00013082">
              <w:rPr>
                <w:rFonts w:cs="Cordia New"/>
                <w:b/>
                <w:bCs/>
                <w:sz w:val="18"/>
                <w:szCs w:val="18"/>
              </w:rPr>
              <w:t xml:space="preserve">Financial assets   </w:t>
            </w:r>
            <w:r w:rsidRPr="00013082">
              <w:rPr>
                <w:rFonts w:cs="Cordia New"/>
                <w:b/>
                <w:bCs/>
                <w:sz w:val="18"/>
                <w:szCs w:val="18"/>
              </w:rPr>
              <w:br/>
              <w:t xml:space="preserve">  measured at FVTPL</w:t>
            </w:r>
          </w:p>
        </w:tc>
        <w:tc>
          <w:tcPr>
            <w:tcW w:w="738" w:type="dxa"/>
            <w:tcBorders>
              <w:bottom w:val="single" w:sz="4" w:space="0" w:color="auto"/>
            </w:tcBorders>
            <w:shd w:val="clear" w:color="auto" w:fill="auto"/>
          </w:tcPr>
          <w:p w14:paraId="02A0B204" w14:textId="77777777" w:rsidR="00DC58A2" w:rsidRDefault="00DC58A2" w:rsidP="00DC58A2">
            <w:pPr>
              <w:tabs>
                <w:tab w:val="decimal" w:pos="586"/>
              </w:tabs>
              <w:spacing w:line="240" w:lineRule="atLeast"/>
              <w:ind w:right="11"/>
              <w:jc w:val="center"/>
              <w:rPr>
                <w:rFonts w:eastAsia="Times New Roman"/>
                <w:b/>
                <w:bCs/>
                <w:sz w:val="18"/>
                <w:szCs w:val="18"/>
                <w:lang w:val="en-GB"/>
              </w:rPr>
            </w:pPr>
          </w:p>
          <w:p w14:paraId="6C9FE483" w14:textId="4F506CAD" w:rsidR="0000577E" w:rsidRPr="00013082" w:rsidRDefault="0000577E" w:rsidP="00DC58A2">
            <w:pPr>
              <w:tabs>
                <w:tab w:val="decimal" w:pos="586"/>
              </w:tabs>
              <w:spacing w:line="240" w:lineRule="atLeast"/>
              <w:ind w:right="11"/>
              <w:jc w:val="center"/>
              <w:rPr>
                <w:rFonts w:eastAsia="Times New Roman"/>
                <w:b/>
                <w:bCs/>
                <w:sz w:val="18"/>
                <w:szCs w:val="18"/>
                <w:lang w:val="en-GB"/>
              </w:rPr>
            </w:pPr>
            <w:r w:rsidRPr="0000577E">
              <w:rPr>
                <w:rFonts w:eastAsia="Times New Roman"/>
                <w:b/>
                <w:bCs/>
                <w:sz w:val="18"/>
                <w:szCs w:val="18"/>
                <w:lang w:val="en-GB"/>
              </w:rPr>
              <w:t>5</w:t>
            </w:r>
            <w:r>
              <w:rPr>
                <w:rFonts w:eastAsia="Times New Roman"/>
                <w:b/>
                <w:bCs/>
                <w:sz w:val="18"/>
                <w:szCs w:val="18"/>
                <w:lang w:val="en-GB"/>
              </w:rPr>
              <w:t>,</w:t>
            </w:r>
            <w:r w:rsidRPr="0000577E">
              <w:rPr>
                <w:rFonts w:eastAsia="Times New Roman"/>
                <w:b/>
                <w:bCs/>
                <w:sz w:val="18"/>
                <w:szCs w:val="18"/>
                <w:lang w:val="en-GB"/>
              </w:rPr>
              <w:t>102</w:t>
            </w:r>
          </w:p>
        </w:tc>
        <w:tc>
          <w:tcPr>
            <w:tcW w:w="180" w:type="dxa"/>
          </w:tcPr>
          <w:p w14:paraId="4D0E6C33" w14:textId="77777777" w:rsidR="00DC58A2" w:rsidRPr="00013082" w:rsidRDefault="00DC58A2" w:rsidP="00DC58A2">
            <w:pPr>
              <w:tabs>
                <w:tab w:val="decimal" w:pos="551"/>
              </w:tabs>
              <w:spacing w:line="240" w:lineRule="atLeast"/>
              <w:ind w:right="-79"/>
              <w:jc w:val="center"/>
              <w:rPr>
                <w:b/>
                <w:bCs/>
                <w:sz w:val="18"/>
                <w:szCs w:val="18"/>
              </w:rPr>
            </w:pPr>
          </w:p>
        </w:tc>
        <w:tc>
          <w:tcPr>
            <w:tcW w:w="765" w:type="dxa"/>
            <w:tcBorders>
              <w:bottom w:val="single" w:sz="4" w:space="0" w:color="auto"/>
            </w:tcBorders>
            <w:shd w:val="clear" w:color="auto" w:fill="auto"/>
          </w:tcPr>
          <w:p w14:paraId="1927DDFC" w14:textId="77777777" w:rsidR="00DC58A2" w:rsidRDefault="00DC58A2" w:rsidP="00DC58A2">
            <w:pPr>
              <w:tabs>
                <w:tab w:val="decimal" w:pos="586"/>
              </w:tabs>
              <w:spacing w:line="240" w:lineRule="atLeast"/>
              <w:ind w:right="11"/>
              <w:jc w:val="center"/>
              <w:rPr>
                <w:rFonts w:eastAsia="Times New Roman"/>
                <w:b/>
                <w:bCs/>
                <w:sz w:val="18"/>
                <w:szCs w:val="18"/>
                <w:lang w:val="en-GB"/>
              </w:rPr>
            </w:pPr>
          </w:p>
          <w:p w14:paraId="3968D621" w14:textId="1688A823" w:rsidR="0000577E" w:rsidRPr="00013082" w:rsidRDefault="0000577E" w:rsidP="00DC58A2">
            <w:pPr>
              <w:tabs>
                <w:tab w:val="decimal" w:pos="586"/>
              </w:tabs>
              <w:spacing w:line="240" w:lineRule="atLeast"/>
              <w:ind w:right="11"/>
              <w:jc w:val="center"/>
              <w:rPr>
                <w:rFonts w:eastAsia="Times New Roman"/>
                <w:b/>
                <w:bCs/>
                <w:sz w:val="18"/>
                <w:szCs w:val="18"/>
                <w:lang w:val="en-GB"/>
              </w:rPr>
            </w:pPr>
            <w:r w:rsidRPr="0000577E">
              <w:rPr>
                <w:rFonts w:eastAsia="Times New Roman"/>
                <w:b/>
                <w:bCs/>
                <w:sz w:val="18"/>
                <w:szCs w:val="18"/>
                <w:lang w:val="en-GB"/>
              </w:rPr>
              <w:t>80</w:t>
            </w:r>
            <w:r>
              <w:rPr>
                <w:rFonts w:eastAsia="Times New Roman"/>
                <w:b/>
                <w:bCs/>
                <w:sz w:val="18"/>
                <w:szCs w:val="18"/>
                <w:lang w:val="en-GB"/>
              </w:rPr>
              <w:t>,</w:t>
            </w:r>
            <w:r w:rsidRPr="0000577E">
              <w:rPr>
                <w:rFonts w:eastAsia="Times New Roman"/>
                <w:b/>
                <w:bCs/>
                <w:sz w:val="18"/>
                <w:szCs w:val="18"/>
                <w:lang w:val="en-GB"/>
              </w:rPr>
              <w:t>663</w:t>
            </w:r>
          </w:p>
        </w:tc>
        <w:tc>
          <w:tcPr>
            <w:tcW w:w="189" w:type="dxa"/>
            <w:shd w:val="clear" w:color="auto" w:fill="auto"/>
          </w:tcPr>
          <w:p w14:paraId="05EB7081" w14:textId="77777777" w:rsidR="00DC58A2" w:rsidRPr="00013082" w:rsidRDefault="00DC58A2" w:rsidP="00DC58A2">
            <w:pPr>
              <w:tabs>
                <w:tab w:val="decimal" w:pos="551"/>
              </w:tabs>
              <w:spacing w:line="240" w:lineRule="atLeast"/>
              <w:ind w:right="-79"/>
              <w:jc w:val="center"/>
              <w:rPr>
                <w:b/>
                <w:bCs/>
                <w:sz w:val="18"/>
                <w:szCs w:val="18"/>
              </w:rPr>
            </w:pPr>
          </w:p>
        </w:tc>
        <w:tc>
          <w:tcPr>
            <w:tcW w:w="711" w:type="dxa"/>
            <w:tcBorders>
              <w:bottom w:val="single" w:sz="4" w:space="0" w:color="auto"/>
            </w:tcBorders>
            <w:shd w:val="clear" w:color="auto" w:fill="auto"/>
          </w:tcPr>
          <w:p w14:paraId="1D9AF201" w14:textId="77777777" w:rsidR="00DC58A2" w:rsidRDefault="00DC58A2" w:rsidP="00DC58A2">
            <w:pPr>
              <w:tabs>
                <w:tab w:val="decimal" w:pos="586"/>
              </w:tabs>
              <w:spacing w:line="240" w:lineRule="atLeast"/>
              <w:ind w:right="11"/>
              <w:jc w:val="center"/>
              <w:rPr>
                <w:rFonts w:eastAsia="Times New Roman"/>
                <w:b/>
                <w:bCs/>
                <w:sz w:val="18"/>
                <w:szCs w:val="18"/>
                <w:lang w:val="en-GB"/>
              </w:rPr>
            </w:pPr>
          </w:p>
          <w:p w14:paraId="40B97948" w14:textId="38929EA0" w:rsidR="0000577E" w:rsidRPr="00013082" w:rsidRDefault="0000577E" w:rsidP="00DC58A2">
            <w:pPr>
              <w:tabs>
                <w:tab w:val="decimal" w:pos="586"/>
              </w:tabs>
              <w:spacing w:line="240" w:lineRule="atLeast"/>
              <w:ind w:right="11"/>
              <w:jc w:val="center"/>
              <w:rPr>
                <w:rFonts w:eastAsia="Times New Roman"/>
                <w:b/>
                <w:bCs/>
                <w:sz w:val="18"/>
                <w:szCs w:val="18"/>
                <w:lang w:val="en-GB"/>
              </w:rPr>
            </w:pPr>
            <w:r w:rsidRPr="0000577E">
              <w:rPr>
                <w:rFonts w:eastAsia="Times New Roman"/>
                <w:b/>
                <w:bCs/>
                <w:sz w:val="18"/>
                <w:szCs w:val="18"/>
                <w:lang w:val="en-GB"/>
              </w:rPr>
              <w:t>13</w:t>
            </w:r>
            <w:r>
              <w:rPr>
                <w:rFonts w:eastAsia="Times New Roman"/>
                <w:b/>
                <w:bCs/>
                <w:sz w:val="18"/>
                <w:szCs w:val="18"/>
                <w:lang w:val="en-GB"/>
              </w:rPr>
              <w:t>,</w:t>
            </w:r>
            <w:r w:rsidRPr="0000577E">
              <w:rPr>
                <w:rFonts w:eastAsia="Times New Roman"/>
                <w:b/>
                <w:bCs/>
                <w:sz w:val="18"/>
                <w:szCs w:val="18"/>
                <w:lang w:val="en-GB"/>
              </w:rPr>
              <w:t>923</w:t>
            </w:r>
          </w:p>
        </w:tc>
        <w:tc>
          <w:tcPr>
            <w:tcW w:w="180" w:type="dxa"/>
          </w:tcPr>
          <w:p w14:paraId="266EA835" w14:textId="77777777" w:rsidR="00DC58A2" w:rsidRPr="00013082" w:rsidRDefault="00DC58A2" w:rsidP="00DC58A2">
            <w:pPr>
              <w:tabs>
                <w:tab w:val="decimal" w:pos="551"/>
              </w:tabs>
              <w:spacing w:line="240" w:lineRule="atLeast"/>
              <w:ind w:left="-79" w:right="-79"/>
              <w:jc w:val="center"/>
              <w:rPr>
                <w:b/>
                <w:bCs/>
                <w:sz w:val="18"/>
                <w:szCs w:val="18"/>
                <w:lang w:val="en-GB"/>
              </w:rPr>
            </w:pPr>
          </w:p>
        </w:tc>
        <w:tc>
          <w:tcPr>
            <w:tcW w:w="792" w:type="dxa"/>
            <w:tcBorders>
              <w:bottom w:val="single" w:sz="4" w:space="0" w:color="auto"/>
            </w:tcBorders>
            <w:shd w:val="clear" w:color="auto" w:fill="auto"/>
          </w:tcPr>
          <w:p w14:paraId="2B8459F4" w14:textId="77777777" w:rsidR="00DC58A2" w:rsidRDefault="00DC58A2" w:rsidP="00DC58A2">
            <w:pPr>
              <w:tabs>
                <w:tab w:val="decimal" w:pos="630"/>
              </w:tabs>
              <w:spacing w:line="240" w:lineRule="atLeast"/>
              <w:ind w:right="11"/>
              <w:jc w:val="center"/>
              <w:rPr>
                <w:rFonts w:eastAsia="Times New Roman"/>
                <w:b/>
                <w:bCs/>
                <w:sz w:val="18"/>
                <w:szCs w:val="18"/>
                <w:lang w:val="en-GB"/>
              </w:rPr>
            </w:pPr>
          </w:p>
          <w:p w14:paraId="3CB5E7E5" w14:textId="54D8A19A" w:rsidR="0000577E" w:rsidRPr="00013082" w:rsidRDefault="0000577E" w:rsidP="00DC58A2">
            <w:pPr>
              <w:tabs>
                <w:tab w:val="decimal" w:pos="630"/>
              </w:tabs>
              <w:spacing w:line="240" w:lineRule="atLeast"/>
              <w:ind w:right="11"/>
              <w:jc w:val="center"/>
              <w:rPr>
                <w:rFonts w:eastAsia="Times New Roman"/>
                <w:b/>
                <w:bCs/>
                <w:sz w:val="18"/>
                <w:szCs w:val="18"/>
                <w:lang w:val="en-GB"/>
              </w:rPr>
            </w:pPr>
            <w:r w:rsidRPr="0000577E">
              <w:rPr>
                <w:rFonts w:eastAsia="Times New Roman"/>
                <w:b/>
                <w:bCs/>
                <w:sz w:val="18"/>
                <w:szCs w:val="18"/>
                <w:lang w:val="en-GB"/>
              </w:rPr>
              <w:t>99</w:t>
            </w:r>
            <w:r>
              <w:rPr>
                <w:rFonts w:eastAsia="Times New Roman"/>
                <w:b/>
                <w:bCs/>
                <w:sz w:val="18"/>
                <w:szCs w:val="18"/>
                <w:lang w:val="en-GB"/>
              </w:rPr>
              <w:t>,</w:t>
            </w:r>
            <w:r w:rsidRPr="0000577E">
              <w:rPr>
                <w:rFonts w:eastAsia="Times New Roman"/>
                <w:b/>
                <w:bCs/>
                <w:sz w:val="18"/>
                <w:szCs w:val="18"/>
                <w:lang w:val="en-GB"/>
              </w:rPr>
              <w:t>688</w:t>
            </w:r>
          </w:p>
        </w:tc>
        <w:tc>
          <w:tcPr>
            <w:tcW w:w="180" w:type="dxa"/>
            <w:vAlign w:val="bottom"/>
          </w:tcPr>
          <w:p w14:paraId="298E09BE" w14:textId="77777777" w:rsidR="00DC58A2" w:rsidRPr="00013082" w:rsidRDefault="00DC58A2" w:rsidP="00DC58A2">
            <w:pPr>
              <w:tabs>
                <w:tab w:val="decimal" w:pos="122"/>
              </w:tabs>
              <w:spacing w:line="240" w:lineRule="atLeast"/>
              <w:ind w:right="11"/>
              <w:jc w:val="center"/>
              <w:rPr>
                <w:b/>
                <w:bCs/>
                <w:sz w:val="18"/>
                <w:szCs w:val="18"/>
                <w:lang w:val="en-GB" w:bidi="ar-SA"/>
              </w:rPr>
            </w:pPr>
          </w:p>
        </w:tc>
        <w:tc>
          <w:tcPr>
            <w:tcW w:w="702" w:type="dxa"/>
            <w:tcBorders>
              <w:bottom w:val="single" w:sz="4" w:space="0" w:color="auto"/>
            </w:tcBorders>
          </w:tcPr>
          <w:p w14:paraId="491897CA" w14:textId="77777777" w:rsidR="00DC58A2" w:rsidRPr="00013082" w:rsidRDefault="00DC58A2" w:rsidP="00DC58A2">
            <w:pPr>
              <w:tabs>
                <w:tab w:val="decimal" w:pos="445"/>
              </w:tabs>
              <w:spacing w:line="240" w:lineRule="atLeast"/>
              <w:ind w:right="11"/>
              <w:rPr>
                <w:b/>
                <w:bCs/>
                <w:sz w:val="18"/>
                <w:szCs w:val="18"/>
                <w:lang w:val="en-GB"/>
              </w:rPr>
            </w:pPr>
          </w:p>
          <w:p w14:paraId="4F83EB16" w14:textId="77777777" w:rsidR="00DC58A2" w:rsidRPr="00013082" w:rsidRDefault="00DC58A2" w:rsidP="00DC58A2">
            <w:pPr>
              <w:tabs>
                <w:tab w:val="decimal" w:pos="524"/>
              </w:tabs>
              <w:spacing w:line="240" w:lineRule="atLeast"/>
              <w:ind w:right="11"/>
              <w:jc w:val="center"/>
              <w:rPr>
                <w:rFonts w:eastAsia="Times New Roman"/>
                <w:b/>
                <w:bCs/>
                <w:sz w:val="18"/>
                <w:szCs w:val="18"/>
                <w:lang w:val="en-GB"/>
              </w:rPr>
            </w:pPr>
            <w:r w:rsidRPr="00013082">
              <w:rPr>
                <w:b/>
                <w:bCs/>
                <w:sz w:val="18"/>
                <w:szCs w:val="18"/>
                <w:lang w:val="en-GB"/>
              </w:rPr>
              <w:t>4,158</w:t>
            </w:r>
          </w:p>
        </w:tc>
        <w:tc>
          <w:tcPr>
            <w:tcW w:w="180" w:type="dxa"/>
          </w:tcPr>
          <w:p w14:paraId="12DE8881" w14:textId="77777777" w:rsidR="00DC58A2" w:rsidRPr="00013082" w:rsidRDefault="00DC58A2" w:rsidP="00DC58A2">
            <w:pPr>
              <w:tabs>
                <w:tab w:val="decimal" w:pos="551"/>
              </w:tabs>
              <w:spacing w:line="240" w:lineRule="atLeast"/>
              <w:ind w:right="-79"/>
              <w:jc w:val="center"/>
              <w:rPr>
                <w:b/>
                <w:bCs/>
                <w:sz w:val="18"/>
                <w:szCs w:val="18"/>
                <w:lang w:val="en-GB"/>
              </w:rPr>
            </w:pPr>
          </w:p>
        </w:tc>
        <w:tc>
          <w:tcPr>
            <w:tcW w:w="792" w:type="dxa"/>
            <w:tcBorders>
              <w:bottom w:val="single" w:sz="4" w:space="0" w:color="auto"/>
            </w:tcBorders>
          </w:tcPr>
          <w:p w14:paraId="7E278AB6" w14:textId="77777777" w:rsidR="00DC58A2" w:rsidRPr="00013082" w:rsidRDefault="00DC58A2" w:rsidP="00DC58A2">
            <w:pPr>
              <w:tabs>
                <w:tab w:val="decimal" w:pos="551"/>
              </w:tabs>
              <w:spacing w:line="240" w:lineRule="atLeast"/>
              <w:ind w:right="-79"/>
              <w:jc w:val="center"/>
              <w:rPr>
                <w:b/>
                <w:bCs/>
                <w:sz w:val="18"/>
                <w:szCs w:val="18"/>
                <w:lang w:val="en-GB"/>
              </w:rPr>
            </w:pPr>
          </w:p>
          <w:p w14:paraId="4E015DC1" w14:textId="77777777" w:rsidR="00DC58A2" w:rsidRPr="00013082" w:rsidRDefault="00DC58A2" w:rsidP="00DC58A2">
            <w:pPr>
              <w:tabs>
                <w:tab w:val="decimal" w:pos="630"/>
              </w:tabs>
              <w:spacing w:line="240" w:lineRule="atLeast"/>
              <w:ind w:right="11"/>
              <w:jc w:val="center"/>
              <w:rPr>
                <w:rFonts w:eastAsia="Times New Roman"/>
                <w:b/>
                <w:bCs/>
                <w:sz w:val="18"/>
                <w:szCs w:val="18"/>
                <w:lang w:val="en-GB"/>
              </w:rPr>
            </w:pPr>
            <w:r w:rsidRPr="00013082">
              <w:rPr>
                <w:b/>
                <w:bCs/>
                <w:sz w:val="18"/>
                <w:szCs w:val="18"/>
                <w:lang w:val="en-GB"/>
              </w:rPr>
              <w:t>17,386</w:t>
            </w:r>
          </w:p>
        </w:tc>
        <w:tc>
          <w:tcPr>
            <w:tcW w:w="180" w:type="dxa"/>
          </w:tcPr>
          <w:p w14:paraId="257695D9" w14:textId="77777777" w:rsidR="00DC58A2" w:rsidRPr="00013082" w:rsidRDefault="00DC58A2" w:rsidP="00DC58A2">
            <w:pPr>
              <w:tabs>
                <w:tab w:val="decimal" w:pos="551"/>
              </w:tabs>
              <w:spacing w:line="240" w:lineRule="atLeast"/>
              <w:ind w:right="-79"/>
              <w:jc w:val="center"/>
              <w:rPr>
                <w:b/>
                <w:bCs/>
                <w:sz w:val="18"/>
                <w:szCs w:val="18"/>
                <w:lang w:val="en-GB"/>
              </w:rPr>
            </w:pPr>
          </w:p>
        </w:tc>
        <w:tc>
          <w:tcPr>
            <w:tcW w:w="702" w:type="dxa"/>
            <w:tcBorders>
              <w:bottom w:val="single" w:sz="4" w:space="0" w:color="auto"/>
            </w:tcBorders>
          </w:tcPr>
          <w:p w14:paraId="515F6C6A" w14:textId="77777777" w:rsidR="00DC58A2" w:rsidRPr="00013082" w:rsidRDefault="00DC58A2" w:rsidP="00DC58A2">
            <w:pPr>
              <w:tabs>
                <w:tab w:val="decimal" w:pos="551"/>
              </w:tabs>
              <w:spacing w:line="240" w:lineRule="atLeast"/>
              <w:ind w:right="-79"/>
              <w:jc w:val="center"/>
              <w:rPr>
                <w:b/>
                <w:bCs/>
                <w:sz w:val="18"/>
                <w:szCs w:val="18"/>
                <w:lang w:val="en-GB"/>
              </w:rPr>
            </w:pPr>
          </w:p>
          <w:p w14:paraId="54CEFC64" w14:textId="77777777" w:rsidR="00DC58A2" w:rsidRPr="00013082" w:rsidRDefault="00DC58A2" w:rsidP="00DC58A2">
            <w:pPr>
              <w:tabs>
                <w:tab w:val="decimal" w:pos="525"/>
              </w:tabs>
              <w:spacing w:line="240" w:lineRule="atLeast"/>
              <w:ind w:right="11"/>
              <w:jc w:val="center"/>
              <w:rPr>
                <w:rFonts w:eastAsia="Times New Roman"/>
                <w:b/>
                <w:bCs/>
                <w:sz w:val="18"/>
                <w:szCs w:val="18"/>
                <w:lang w:val="en-GB"/>
              </w:rPr>
            </w:pPr>
            <w:r w:rsidRPr="00013082">
              <w:rPr>
                <w:b/>
                <w:bCs/>
                <w:sz w:val="18"/>
                <w:szCs w:val="18"/>
                <w:lang w:val="en-GB"/>
              </w:rPr>
              <w:t>6,489</w:t>
            </w:r>
          </w:p>
        </w:tc>
        <w:tc>
          <w:tcPr>
            <w:tcW w:w="180" w:type="dxa"/>
          </w:tcPr>
          <w:p w14:paraId="23B57906" w14:textId="77777777" w:rsidR="00DC58A2" w:rsidRPr="00013082" w:rsidRDefault="00DC58A2" w:rsidP="00DC58A2">
            <w:pPr>
              <w:tabs>
                <w:tab w:val="decimal" w:pos="551"/>
              </w:tabs>
              <w:spacing w:line="240" w:lineRule="atLeast"/>
              <w:ind w:right="-79"/>
              <w:jc w:val="center"/>
              <w:rPr>
                <w:b/>
                <w:bCs/>
                <w:sz w:val="18"/>
                <w:szCs w:val="18"/>
                <w:lang w:val="en-GB"/>
              </w:rPr>
            </w:pPr>
          </w:p>
        </w:tc>
        <w:tc>
          <w:tcPr>
            <w:tcW w:w="782" w:type="dxa"/>
            <w:gridSpan w:val="2"/>
            <w:tcBorders>
              <w:bottom w:val="single" w:sz="4" w:space="0" w:color="auto"/>
            </w:tcBorders>
          </w:tcPr>
          <w:p w14:paraId="03F095DA" w14:textId="77777777" w:rsidR="00DC58A2" w:rsidRPr="00013082" w:rsidRDefault="00DC58A2" w:rsidP="00DC58A2">
            <w:pPr>
              <w:tabs>
                <w:tab w:val="decimal" w:pos="435"/>
              </w:tabs>
              <w:spacing w:line="240" w:lineRule="atLeast"/>
              <w:ind w:right="11"/>
              <w:rPr>
                <w:b/>
                <w:bCs/>
                <w:sz w:val="18"/>
                <w:szCs w:val="18"/>
                <w:lang w:val="en-GB"/>
              </w:rPr>
            </w:pPr>
          </w:p>
          <w:p w14:paraId="3FB1884A" w14:textId="77777777" w:rsidR="00DC58A2" w:rsidRPr="00013082" w:rsidRDefault="00DC58A2" w:rsidP="00DC58A2">
            <w:pPr>
              <w:tabs>
                <w:tab w:val="decimal" w:pos="612"/>
              </w:tabs>
              <w:spacing w:line="240" w:lineRule="atLeast"/>
              <w:ind w:right="11"/>
              <w:jc w:val="center"/>
              <w:rPr>
                <w:rFonts w:eastAsia="Times New Roman"/>
                <w:b/>
                <w:bCs/>
                <w:sz w:val="18"/>
                <w:szCs w:val="18"/>
                <w:lang w:val="en-GB"/>
              </w:rPr>
            </w:pPr>
            <w:r w:rsidRPr="00013082">
              <w:rPr>
                <w:b/>
                <w:bCs/>
                <w:sz w:val="18"/>
                <w:szCs w:val="18"/>
                <w:lang w:val="en-GB"/>
              </w:rPr>
              <w:t>28,033</w:t>
            </w:r>
          </w:p>
        </w:tc>
      </w:tr>
      <w:tr w:rsidR="00DC58A2" w:rsidRPr="00013082" w14:paraId="793EE669" w14:textId="77777777" w:rsidTr="00DC58A2">
        <w:trPr>
          <w:cantSplit/>
          <w:trHeight w:val="193"/>
        </w:trPr>
        <w:tc>
          <w:tcPr>
            <w:tcW w:w="2043" w:type="dxa"/>
            <w:shd w:val="clear" w:color="auto" w:fill="auto"/>
            <w:vAlign w:val="bottom"/>
          </w:tcPr>
          <w:p w14:paraId="0A69585A" w14:textId="77777777" w:rsidR="00DC58A2" w:rsidRPr="00013082" w:rsidRDefault="00DC58A2" w:rsidP="00DC58A2">
            <w:pPr>
              <w:tabs>
                <w:tab w:val="left" w:pos="153"/>
              </w:tabs>
              <w:spacing w:line="240" w:lineRule="atLeast"/>
              <w:ind w:left="191" w:hanging="72"/>
              <w:rPr>
                <w:b/>
                <w:bCs/>
                <w:sz w:val="18"/>
                <w:szCs w:val="18"/>
              </w:rPr>
            </w:pPr>
            <w:r w:rsidRPr="00013082">
              <w:rPr>
                <w:rFonts w:cs="Cordia New"/>
                <w:b/>
                <w:bCs/>
                <w:sz w:val="18"/>
                <w:szCs w:val="18"/>
                <w:cs/>
              </w:rPr>
              <w:tab/>
            </w:r>
            <w:r w:rsidRPr="00013082">
              <w:rPr>
                <w:b/>
                <w:bCs/>
                <w:sz w:val="18"/>
                <w:szCs w:val="18"/>
              </w:rPr>
              <w:t>Derivative assets</w:t>
            </w:r>
          </w:p>
        </w:tc>
        <w:tc>
          <w:tcPr>
            <w:tcW w:w="738" w:type="dxa"/>
            <w:tcBorders>
              <w:top w:val="single" w:sz="4" w:space="0" w:color="auto"/>
            </w:tcBorders>
            <w:shd w:val="clear" w:color="auto" w:fill="auto"/>
            <w:vAlign w:val="bottom"/>
          </w:tcPr>
          <w:p w14:paraId="066F2148" w14:textId="77777777" w:rsidR="00DC58A2" w:rsidRPr="00013082" w:rsidRDefault="00DC58A2" w:rsidP="00DC58A2">
            <w:pPr>
              <w:tabs>
                <w:tab w:val="decimal" w:pos="586"/>
              </w:tabs>
              <w:spacing w:line="240" w:lineRule="atLeast"/>
              <w:ind w:right="11"/>
              <w:jc w:val="center"/>
              <w:rPr>
                <w:rFonts w:eastAsia="Times New Roman"/>
                <w:sz w:val="18"/>
                <w:szCs w:val="18"/>
                <w:lang w:val="en-GB"/>
              </w:rPr>
            </w:pPr>
          </w:p>
        </w:tc>
        <w:tc>
          <w:tcPr>
            <w:tcW w:w="180" w:type="dxa"/>
          </w:tcPr>
          <w:p w14:paraId="705C7D8D" w14:textId="77777777" w:rsidR="00DC58A2" w:rsidRPr="00013082" w:rsidRDefault="00DC58A2" w:rsidP="00DC58A2">
            <w:pPr>
              <w:tabs>
                <w:tab w:val="decimal" w:pos="551"/>
              </w:tabs>
              <w:spacing w:line="240" w:lineRule="atLeast"/>
              <w:ind w:right="-79"/>
              <w:jc w:val="center"/>
              <w:rPr>
                <w:sz w:val="18"/>
                <w:szCs w:val="18"/>
              </w:rPr>
            </w:pPr>
          </w:p>
        </w:tc>
        <w:tc>
          <w:tcPr>
            <w:tcW w:w="765" w:type="dxa"/>
            <w:tcBorders>
              <w:top w:val="single" w:sz="4" w:space="0" w:color="auto"/>
            </w:tcBorders>
            <w:shd w:val="clear" w:color="auto" w:fill="auto"/>
            <w:vAlign w:val="bottom"/>
          </w:tcPr>
          <w:p w14:paraId="2749857B" w14:textId="77777777" w:rsidR="00DC58A2" w:rsidRPr="00013082" w:rsidRDefault="00DC58A2" w:rsidP="00DC58A2">
            <w:pPr>
              <w:tabs>
                <w:tab w:val="decimal" w:pos="586"/>
              </w:tabs>
              <w:spacing w:line="240" w:lineRule="atLeast"/>
              <w:ind w:right="11"/>
              <w:jc w:val="center"/>
              <w:rPr>
                <w:rFonts w:eastAsia="Times New Roman"/>
                <w:sz w:val="18"/>
                <w:szCs w:val="18"/>
                <w:lang w:val="en-GB"/>
              </w:rPr>
            </w:pPr>
          </w:p>
        </w:tc>
        <w:tc>
          <w:tcPr>
            <w:tcW w:w="189" w:type="dxa"/>
            <w:shd w:val="clear" w:color="auto" w:fill="auto"/>
            <w:vAlign w:val="bottom"/>
          </w:tcPr>
          <w:p w14:paraId="4A9291E1" w14:textId="77777777" w:rsidR="00DC58A2" w:rsidRPr="00013082" w:rsidRDefault="00DC58A2" w:rsidP="00DC58A2">
            <w:pPr>
              <w:tabs>
                <w:tab w:val="decimal" w:pos="551"/>
              </w:tabs>
              <w:spacing w:line="240" w:lineRule="atLeast"/>
              <w:ind w:right="-79"/>
              <w:jc w:val="center"/>
              <w:rPr>
                <w:sz w:val="18"/>
                <w:szCs w:val="18"/>
              </w:rPr>
            </w:pPr>
          </w:p>
        </w:tc>
        <w:tc>
          <w:tcPr>
            <w:tcW w:w="711" w:type="dxa"/>
            <w:tcBorders>
              <w:top w:val="single" w:sz="4" w:space="0" w:color="auto"/>
            </w:tcBorders>
            <w:shd w:val="clear" w:color="auto" w:fill="auto"/>
            <w:vAlign w:val="bottom"/>
          </w:tcPr>
          <w:p w14:paraId="73F3488A" w14:textId="77777777" w:rsidR="00DC58A2" w:rsidRPr="00013082" w:rsidRDefault="00DC58A2" w:rsidP="00DC58A2">
            <w:pPr>
              <w:tabs>
                <w:tab w:val="decimal" w:pos="586"/>
              </w:tabs>
              <w:spacing w:line="240" w:lineRule="atLeast"/>
              <w:ind w:right="11"/>
              <w:jc w:val="center"/>
              <w:rPr>
                <w:rFonts w:eastAsia="Times New Roman"/>
                <w:sz w:val="18"/>
                <w:szCs w:val="18"/>
                <w:lang w:val="en-GB"/>
              </w:rPr>
            </w:pPr>
          </w:p>
        </w:tc>
        <w:tc>
          <w:tcPr>
            <w:tcW w:w="180" w:type="dxa"/>
          </w:tcPr>
          <w:p w14:paraId="5732D43C" w14:textId="77777777" w:rsidR="00DC58A2" w:rsidRPr="00013082" w:rsidRDefault="00DC58A2" w:rsidP="00DC58A2">
            <w:pPr>
              <w:tabs>
                <w:tab w:val="decimal" w:pos="551"/>
              </w:tabs>
              <w:spacing w:line="240" w:lineRule="atLeast"/>
              <w:ind w:left="-79" w:right="-79"/>
              <w:jc w:val="center"/>
              <w:rPr>
                <w:sz w:val="18"/>
                <w:szCs w:val="18"/>
                <w:lang w:val="en-GB"/>
              </w:rPr>
            </w:pPr>
          </w:p>
        </w:tc>
        <w:tc>
          <w:tcPr>
            <w:tcW w:w="792" w:type="dxa"/>
            <w:tcBorders>
              <w:top w:val="single" w:sz="4" w:space="0" w:color="auto"/>
            </w:tcBorders>
            <w:shd w:val="clear" w:color="auto" w:fill="auto"/>
            <w:vAlign w:val="bottom"/>
          </w:tcPr>
          <w:p w14:paraId="5404F69C" w14:textId="77777777" w:rsidR="00DC58A2" w:rsidRPr="00013082" w:rsidRDefault="00DC58A2" w:rsidP="00DC58A2">
            <w:pPr>
              <w:tabs>
                <w:tab w:val="decimal" w:pos="630"/>
              </w:tabs>
              <w:spacing w:line="240" w:lineRule="atLeast"/>
              <w:ind w:right="11"/>
              <w:jc w:val="center"/>
              <w:rPr>
                <w:rFonts w:eastAsia="Times New Roman"/>
                <w:sz w:val="18"/>
                <w:szCs w:val="18"/>
                <w:lang w:val="en-GB"/>
              </w:rPr>
            </w:pPr>
          </w:p>
        </w:tc>
        <w:tc>
          <w:tcPr>
            <w:tcW w:w="180" w:type="dxa"/>
            <w:vAlign w:val="bottom"/>
          </w:tcPr>
          <w:p w14:paraId="5D759F54" w14:textId="77777777" w:rsidR="00DC58A2" w:rsidRPr="00013082" w:rsidRDefault="00DC58A2" w:rsidP="00DC58A2">
            <w:pPr>
              <w:tabs>
                <w:tab w:val="decimal" w:pos="122"/>
              </w:tabs>
              <w:spacing w:line="240" w:lineRule="atLeast"/>
              <w:ind w:right="11"/>
              <w:jc w:val="center"/>
              <w:rPr>
                <w:sz w:val="18"/>
                <w:szCs w:val="18"/>
                <w:lang w:val="en-GB" w:bidi="ar-SA"/>
              </w:rPr>
            </w:pPr>
          </w:p>
        </w:tc>
        <w:tc>
          <w:tcPr>
            <w:tcW w:w="702" w:type="dxa"/>
            <w:tcBorders>
              <w:top w:val="single" w:sz="4" w:space="0" w:color="auto"/>
            </w:tcBorders>
            <w:vAlign w:val="bottom"/>
          </w:tcPr>
          <w:p w14:paraId="046E3F7F" w14:textId="77777777" w:rsidR="00DC58A2" w:rsidRPr="00013082" w:rsidRDefault="00DC58A2" w:rsidP="00DC58A2">
            <w:pPr>
              <w:tabs>
                <w:tab w:val="decimal" w:pos="524"/>
              </w:tabs>
              <w:spacing w:line="240" w:lineRule="atLeast"/>
              <w:ind w:right="11"/>
              <w:jc w:val="center"/>
              <w:rPr>
                <w:rFonts w:eastAsia="Times New Roman"/>
                <w:sz w:val="18"/>
                <w:szCs w:val="18"/>
                <w:lang w:val="en-GB"/>
              </w:rPr>
            </w:pPr>
          </w:p>
        </w:tc>
        <w:tc>
          <w:tcPr>
            <w:tcW w:w="180" w:type="dxa"/>
          </w:tcPr>
          <w:p w14:paraId="1486A6C8" w14:textId="77777777" w:rsidR="00DC58A2" w:rsidRPr="00013082" w:rsidRDefault="00DC58A2" w:rsidP="00DC58A2">
            <w:pPr>
              <w:tabs>
                <w:tab w:val="decimal" w:pos="551"/>
              </w:tabs>
              <w:spacing w:line="240" w:lineRule="atLeast"/>
              <w:ind w:right="-79"/>
              <w:jc w:val="center"/>
              <w:rPr>
                <w:sz w:val="18"/>
                <w:szCs w:val="18"/>
                <w:lang w:val="en-GB"/>
              </w:rPr>
            </w:pPr>
          </w:p>
        </w:tc>
        <w:tc>
          <w:tcPr>
            <w:tcW w:w="792" w:type="dxa"/>
            <w:tcBorders>
              <w:top w:val="single" w:sz="4" w:space="0" w:color="auto"/>
            </w:tcBorders>
            <w:vAlign w:val="bottom"/>
          </w:tcPr>
          <w:p w14:paraId="0CB9109D" w14:textId="77777777" w:rsidR="00DC58A2" w:rsidRPr="00013082" w:rsidRDefault="00DC58A2" w:rsidP="00DC58A2">
            <w:pPr>
              <w:tabs>
                <w:tab w:val="decimal" w:pos="630"/>
              </w:tabs>
              <w:spacing w:line="240" w:lineRule="atLeast"/>
              <w:ind w:right="11"/>
              <w:jc w:val="center"/>
              <w:rPr>
                <w:rFonts w:eastAsia="Times New Roman"/>
                <w:sz w:val="18"/>
                <w:szCs w:val="18"/>
                <w:lang w:val="en-GB"/>
              </w:rPr>
            </w:pPr>
          </w:p>
        </w:tc>
        <w:tc>
          <w:tcPr>
            <w:tcW w:w="180" w:type="dxa"/>
            <w:vAlign w:val="bottom"/>
          </w:tcPr>
          <w:p w14:paraId="32BF153A" w14:textId="77777777" w:rsidR="00DC58A2" w:rsidRPr="00013082" w:rsidRDefault="00DC58A2" w:rsidP="00DC58A2">
            <w:pPr>
              <w:tabs>
                <w:tab w:val="decimal" w:pos="551"/>
              </w:tabs>
              <w:spacing w:line="240" w:lineRule="atLeast"/>
              <w:ind w:right="-79"/>
              <w:jc w:val="center"/>
              <w:rPr>
                <w:sz w:val="18"/>
                <w:szCs w:val="18"/>
                <w:lang w:val="en-GB"/>
              </w:rPr>
            </w:pPr>
          </w:p>
        </w:tc>
        <w:tc>
          <w:tcPr>
            <w:tcW w:w="702" w:type="dxa"/>
            <w:tcBorders>
              <w:top w:val="single" w:sz="4" w:space="0" w:color="auto"/>
            </w:tcBorders>
            <w:vAlign w:val="bottom"/>
          </w:tcPr>
          <w:p w14:paraId="679E22C4" w14:textId="77777777" w:rsidR="00DC58A2" w:rsidRPr="00013082" w:rsidRDefault="00DC58A2" w:rsidP="00DC58A2">
            <w:pPr>
              <w:tabs>
                <w:tab w:val="decimal" w:pos="525"/>
              </w:tabs>
              <w:spacing w:line="240" w:lineRule="atLeast"/>
              <w:ind w:right="11"/>
              <w:jc w:val="center"/>
              <w:rPr>
                <w:rFonts w:eastAsia="Times New Roman"/>
                <w:sz w:val="18"/>
                <w:szCs w:val="18"/>
                <w:lang w:val="en-GB"/>
              </w:rPr>
            </w:pPr>
          </w:p>
        </w:tc>
        <w:tc>
          <w:tcPr>
            <w:tcW w:w="180" w:type="dxa"/>
          </w:tcPr>
          <w:p w14:paraId="38A8AB18" w14:textId="77777777" w:rsidR="00DC58A2" w:rsidRPr="00013082" w:rsidRDefault="00DC58A2" w:rsidP="00DC58A2">
            <w:pPr>
              <w:tabs>
                <w:tab w:val="decimal" w:pos="551"/>
              </w:tabs>
              <w:spacing w:line="240" w:lineRule="atLeast"/>
              <w:ind w:right="-79"/>
              <w:jc w:val="center"/>
              <w:rPr>
                <w:sz w:val="18"/>
                <w:szCs w:val="18"/>
                <w:lang w:val="en-GB"/>
              </w:rPr>
            </w:pPr>
          </w:p>
        </w:tc>
        <w:tc>
          <w:tcPr>
            <w:tcW w:w="782" w:type="dxa"/>
            <w:gridSpan w:val="2"/>
            <w:tcBorders>
              <w:top w:val="single" w:sz="4" w:space="0" w:color="auto"/>
            </w:tcBorders>
            <w:vAlign w:val="bottom"/>
          </w:tcPr>
          <w:p w14:paraId="39B89528" w14:textId="77777777" w:rsidR="00DC58A2" w:rsidRPr="00013082" w:rsidRDefault="00DC58A2" w:rsidP="00DC58A2">
            <w:pPr>
              <w:tabs>
                <w:tab w:val="decimal" w:pos="612"/>
              </w:tabs>
              <w:spacing w:line="240" w:lineRule="atLeast"/>
              <w:ind w:right="11"/>
              <w:jc w:val="center"/>
              <w:rPr>
                <w:rFonts w:eastAsia="Times New Roman"/>
                <w:sz w:val="18"/>
                <w:szCs w:val="18"/>
                <w:lang w:val="en-GB"/>
              </w:rPr>
            </w:pPr>
          </w:p>
        </w:tc>
      </w:tr>
      <w:tr w:rsidR="0000577E" w:rsidRPr="00013082" w14:paraId="0244C884" w14:textId="77777777" w:rsidTr="00714D90">
        <w:trPr>
          <w:cantSplit/>
        </w:trPr>
        <w:tc>
          <w:tcPr>
            <w:tcW w:w="2043" w:type="dxa"/>
            <w:shd w:val="clear" w:color="auto" w:fill="auto"/>
            <w:vAlign w:val="bottom"/>
          </w:tcPr>
          <w:p w14:paraId="7D1A43E6" w14:textId="780CD17B" w:rsidR="0000577E" w:rsidRPr="00013082" w:rsidRDefault="0000577E" w:rsidP="0000577E">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vAlign w:val="bottom"/>
          </w:tcPr>
          <w:p w14:paraId="73ABD533" w14:textId="27B0B5C8" w:rsidR="0000577E" w:rsidRPr="001E6333" w:rsidRDefault="0000577E" w:rsidP="0000577E">
            <w:pPr>
              <w:tabs>
                <w:tab w:val="decimal" w:pos="374"/>
              </w:tabs>
              <w:spacing w:line="240" w:lineRule="atLeast"/>
              <w:ind w:right="11"/>
              <w:rPr>
                <w:sz w:val="18"/>
                <w:szCs w:val="18"/>
                <w:cs/>
                <w:lang w:val="en-GB"/>
              </w:rPr>
            </w:pPr>
            <w:r w:rsidRPr="001E6333">
              <w:rPr>
                <w:sz w:val="18"/>
                <w:szCs w:val="18"/>
                <w:lang w:val="en-GB"/>
              </w:rPr>
              <w:t>-</w:t>
            </w:r>
          </w:p>
        </w:tc>
        <w:tc>
          <w:tcPr>
            <w:tcW w:w="180" w:type="dxa"/>
          </w:tcPr>
          <w:p w14:paraId="221EEF1A" w14:textId="77777777" w:rsidR="0000577E" w:rsidRPr="001E6333" w:rsidRDefault="0000577E" w:rsidP="0000577E">
            <w:pPr>
              <w:tabs>
                <w:tab w:val="decimal" w:pos="551"/>
              </w:tabs>
              <w:spacing w:line="240" w:lineRule="atLeast"/>
              <w:ind w:right="-79"/>
              <w:jc w:val="center"/>
              <w:rPr>
                <w:sz w:val="18"/>
                <w:szCs w:val="18"/>
                <w:lang w:val="en-GB"/>
              </w:rPr>
            </w:pPr>
          </w:p>
        </w:tc>
        <w:tc>
          <w:tcPr>
            <w:tcW w:w="765" w:type="dxa"/>
            <w:shd w:val="clear" w:color="auto" w:fill="auto"/>
          </w:tcPr>
          <w:p w14:paraId="17C78FBD" w14:textId="1B4CF937" w:rsidR="0000577E" w:rsidRPr="001E6333" w:rsidRDefault="0000577E" w:rsidP="0000577E">
            <w:pPr>
              <w:tabs>
                <w:tab w:val="decimal" w:pos="586"/>
              </w:tabs>
              <w:spacing w:line="240" w:lineRule="atLeast"/>
              <w:ind w:right="11"/>
              <w:jc w:val="center"/>
              <w:rPr>
                <w:rFonts w:eastAsia="Times New Roman"/>
                <w:sz w:val="18"/>
                <w:szCs w:val="18"/>
                <w:lang w:val="en-GB"/>
              </w:rPr>
            </w:pPr>
            <w:r w:rsidRPr="001E6333">
              <w:rPr>
                <w:rFonts w:eastAsia="Times New Roman"/>
                <w:sz w:val="18"/>
                <w:szCs w:val="18"/>
                <w:lang w:val="en-GB"/>
              </w:rPr>
              <w:t>32,238</w:t>
            </w:r>
          </w:p>
        </w:tc>
        <w:tc>
          <w:tcPr>
            <w:tcW w:w="189" w:type="dxa"/>
            <w:shd w:val="clear" w:color="auto" w:fill="auto"/>
          </w:tcPr>
          <w:p w14:paraId="5DE21096" w14:textId="77777777" w:rsidR="0000577E" w:rsidRPr="001E6333" w:rsidRDefault="0000577E" w:rsidP="0000577E">
            <w:pPr>
              <w:tabs>
                <w:tab w:val="decimal" w:pos="630"/>
              </w:tabs>
              <w:spacing w:line="240" w:lineRule="atLeast"/>
              <w:ind w:right="11"/>
              <w:jc w:val="center"/>
              <w:rPr>
                <w:sz w:val="18"/>
                <w:szCs w:val="18"/>
                <w:lang w:val="en-GB"/>
              </w:rPr>
            </w:pPr>
          </w:p>
        </w:tc>
        <w:tc>
          <w:tcPr>
            <w:tcW w:w="711" w:type="dxa"/>
            <w:vAlign w:val="bottom"/>
          </w:tcPr>
          <w:p w14:paraId="44A33CE8" w14:textId="43297573"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45647822" w14:textId="77777777" w:rsidR="0000577E" w:rsidRPr="001E6333" w:rsidRDefault="0000577E" w:rsidP="0000577E">
            <w:pPr>
              <w:tabs>
                <w:tab w:val="decimal" w:pos="630"/>
              </w:tabs>
              <w:spacing w:line="240" w:lineRule="atLeast"/>
              <w:ind w:left="-79" w:right="11"/>
              <w:jc w:val="center"/>
              <w:rPr>
                <w:sz w:val="18"/>
                <w:szCs w:val="18"/>
                <w:lang w:val="en-GB"/>
              </w:rPr>
            </w:pPr>
          </w:p>
        </w:tc>
        <w:tc>
          <w:tcPr>
            <w:tcW w:w="792" w:type="dxa"/>
            <w:shd w:val="clear" w:color="auto" w:fill="auto"/>
          </w:tcPr>
          <w:p w14:paraId="3A6180C0" w14:textId="633C372F"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32,238</w:t>
            </w:r>
          </w:p>
        </w:tc>
        <w:tc>
          <w:tcPr>
            <w:tcW w:w="180" w:type="dxa"/>
            <w:vAlign w:val="bottom"/>
          </w:tcPr>
          <w:p w14:paraId="49951BC4" w14:textId="77777777" w:rsidR="0000577E" w:rsidRPr="001E6333" w:rsidRDefault="0000577E" w:rsidP="0000577E">
            <w:pPr>
              <w:tabs>
                <w:tab w:val="decimal" w:pos="122"/>
              </w:tabs>
              <w:spacing w:line="240" w:lineRule="atLeast"/>
              <w:ind w:right="11"/>
              <w:jc w:val="center"/>
              <w:rPr>
                <w:sz w:val="18"/>
                <w:szCs w:val="18"/>
                <w:lang w:val="en-GB" w:bidi="ar-SA"/>
              </w:rPr>
            </w:pPr>
          </w:p>
        </w:tc>
        <w:tc>
          <w:tcPr>
            <w:tcW w:w="702" w:type="dxa"/>
            <w:vAlign w:val="bottom"/>
          </w:tcPr>
          <w:p w14:paraId="78571C1F"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40DEBD02" w14:textId="77777777" w:rsidR="0000577E" w:rsidRPr="001E6333" w:rsidRDefault="0000577E" w:rsidP="0000577E">
            <w:pPr>
              <w:tabs>
                <w:tab w:val="decimal" w:pos="551"/>
              </w:tabs>
              <w:spacing w:line="240" w:lineRule="atLeast"/>
              <w:ind w:right="-79"/>
              <w:jc w:val="center"/>
              <w:rPr>
                <w:sz w:val="18"/>
                <w:szCs w:val="18"/>
                <w:lang w:val="en-GB"/>
              </w:rPr>
            </w:pPr>
          </w:p>
        </w:tc>
        <w:tc>
          <w:tcPr>
            <w:tcW w:w="792" w:type="dxa"/>
          </w:tcPr>
          <w:p w14:paraId="3C05D75C"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bidi="ar-SA"/>
              </w:rPr>
              <w:t>18,845</w:t>
            </w:r>
          </w:p>
        </w:tc>
        <w:tc>
          <w:tcPr>
            <w:tcW w:w="180" w:type="dxa"/>
          </w:tcPr>
          <w:p w14:paraId="4723B1E6" w14:textId="77777777" w:rsidR="0000577E" w:rsidRPr="001E6333" w:rsidRDefault="0000577E" w:rsidP="0000577E">
            <w:pPr>
              <w:tabs>
                <w:tab w:val="decimal" w:pos="630"/>
              </w:tabs>
              <w:spacing w:line="240" w:lineRule="atLeast"/>
              <w:ind w:right="11"/>
              <w:jc w:val="center"/>
              <w:rPr>
                <w:sz w:val="18"/>
                <w:szCs w:val="18"/>
                <w:lang w:val="en-GB"/>
              </w:rPr>
            </w:pPr>
          </w:p>
        </w:tc>
        <w:tc>
          <w:tcPr>
            <w:tcW w:w="702" w:type="dxa"/>
          </w:tcPr>
          <w:p w14:paraId="3F6C975A"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43F72685" w14:textId="77777777" w:rsidR="0000577E" w:rsidRPr="001E6333" w:rsidRDefault="0000577E" w:rsidP="0000577E">
            <w:pPr>
              <w:tabs>
                <w:tab w:val="decimal" w:pos="551"/>
              </w:tabs>
              <w:spacing w:line="240" w:lineRule="atLeast"/>
              <w:ind w:right="-79"/>
              <w:jc w:val="center"/>
              <w:rPr>
                <w:sz w:val="18"/>
                <w:szCs w:val="18"/>
                <w:lang w:val="en-GB"/>
              </w:rPr>
            </w:pPr>
          </w:p>
        </w:tc>
        <w:tc>
          <w:tcPr>
            <w:tcW w:w="782" w:type="dxa"/>
            <w:gridSpan w:val="2"/>
          </w:tcPr>
          <w:p w14:paraId="7B8D9973" w14:textId="795CCC0C" w:rsidR="0000577E" w:rsidRPr="001E6333" w:rsidRDefault="0000577E" w:rsidP="0000577E">
            <w:pPr>
              <w:tabs>
                <w:tab w:val="decimal" w:pos="612"/>
              </w:tabs>
              <w:spacing w:line="240" w:lineRule="atLeast"/>
              <w:ind w:right="11"/>
              <w:jc w:val="center"/>
              <w:rPr>
                <w:rFonts w:eastAsia="Times New Roman"/>
                <w:sz w:val="18"/>
                <w:szCs w:val="18"/>
                <w:lang w:val="en-GB"/>
              </w:rPr>
            </w:pPr>
            <w:r w:rsidRPr="001E6333">
              <w:rPr>
                <w:rFonts w:eastAsia="Times New Roman"/>
                <w:sz w:val="18"/>
                <w:szCs w:val="18"/>
                <w:lang w:val="en-GB" w:bidi="ar-SA"/>
              </w:rPr>
              <w:t>18,845</w:t>
            </w:r>
          </w:p>
        </w:tc>
      </w:tr>
      <w:tr w:rsidR="0000577E" w:rsidRPr="00013082" w14:paraId="7B127C01" w14:textId="77777777" w:rsidTr="00714D90">
        <w:trPr>
          <w:cantSplit/>
        </w:trPr>
        <w:tc>
          <w:tcPr>
            <w:tcW w:w="2043" w:type="dxa"/>
            <w:shd w:val="clear" w:color="auto" w:fill="auto"/>
            <w:vAlign w:val="bottom"/>
          </w:tcPr>
          <w:p w14:paraId="23CD2D9F" w14:textId="547721E9" w:rsidR="0000577E" w:rsidRPr="00013082" w:rsidRDefault="0000577E" w:rsidP="0000577E">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vAlign w:val="bottom"/>
          </w:tcPr>
          <w:p w14:paraId="115BF30D" w14:textId="413A88C8"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0F87EC61" w14:textId="77777777" w:rsidR="0000577E" w:rsidRPr="001E6333" w:rsidRDefault="0000577E" w:rsidP="0000577E">
            <w:pPr>
              <w:tabs>
                <w:tab w:val="decimal" w:pos="551"/>
              </w:tabs>
              <w:spacing w:line="240" w:lineRule="atLeast"/>
              <w:ind w:right="-79"/>
              <w:jc w:val="center"/>
              <w:rPr>
                <w:sz w:val="18"/>
                <w:szCs w:val="18"/>
                <w:lang w:val="en-GB"/>
              </w:rPr>
            </w:pPr>
          </w:p>
        </w:tc>
        <w:tc>
          <w:tcPr>
            <w:tcW w:w="765" w:type="dxa"/>
            <w:shd w:val="clear" w:color="auto" w:fill="auto"/>
          </w:tcPr>
          <w:p w14:paraId="6C83F09F" w14:textId="2216A64D" w:rsidR="0000577E" w:rsidRPr="001E6333" w:rsidRDefault="0000577E" w:rsidP="0000577E">
            <w:pPr>
              <w:tabs>
                <w:tab w:val="decimal" w:pos="586"/>
              </w:tabs>
              <w:spacing w:line="240" w:lineRule="atLeast"/>
              <w:ind w:right="11"/>
              <w:jc w:val="center"/>
              <w:rPr>
                <w:rFonts w:eastAsia="Times New Roman"/>
                <w:sz w:val="18"/>
                <w:szCs w:val="18"/>
                <w:lang w:val="en-GB"/>
              </w:rPr>
            </w:pPr>
            <w:r w:rsidRPr="001E6333">
              <w:rPr>
                <w:rFonts w:eastAsia="Times New Roman"/>
                <w:sz w:val="18"/>
                <w:szCs w:val="18"/>
                <w:lang w:val="en-GB"/>
              </w:rPr>
              <w:t>48,988</w:t>
            </w:r>
          </w:p>
        </w:tc>
        <w:tc>
          <w:tcPr>
            <w:tcW w:w="189" w:type="dxa"/>
            <w:shd w:val="clear" w:color="auto" w:fill="auto"/>
          </w:tcPr>
          <w:p w14:paraId="1CB2E41F" w14:textId="77777777" w:rsidR="0000577E" w:rsidRPr="001E6333" w:rsidRDefault="0000577E" w:rsidP="0000577E">
            <w:pPr>
              <w:tabs>
                <w:tab w:val="decimal" w:pos="630"/>
              </w:tabs>
              <w:spacing w:line="240" w:lineRule="atLeast"/>
              <w:ind w:right="11"/>
              <w:jc w:val="center"/>
              <w:rPr>
                <w:sz w:val="18"/>
                <w:szCs w:val="18"/>
                <w:lang w:val="en-GB"/>
              </w:rPr>
            </w:pPr>
          </w:p>
        </w:tc>
        <w:tc>
          <w:tcPr>
            <w:tcW w:w="711" w:type="dxa"/>
            <w:vAlign w:val="bottom"/>
          </w:tcPr>
          <w:p w14:paraId="15E64385" w14:textId="288B8742"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3DB8F904" w14:textId="77777777" w:rsidR="0000577E" w:rsidRPr="001E6333" w:rsidRDefault="0000577E" w:rsidP="0000577E">
            <w:pPr>
              <w:tabs>
                <w:tab w:val="decimal" w:pos="630"/>
              </w:tabs>
              <w:spacing w:line="240" w:lineRule="atLeast"/>
              <w:ind w:left="-79" w:right="11"/>
              <w:jc w:val="center"/>
              <w:rPr>
                <w:sz w:val="18"/>
                <w:szCs w:val="18"/>
                <w:lang w:val="en-GB"/>
              </w:rPr>
            </w:pPr>
          </w:p>
        </w:tc>
        <w:tc>
          <w:tcPr>
            <w:tcW w:w="792" w:type="dxa"/>
            <w:shd w:val="clear" w:color="auto" w:fill="auto"/>
          </w:tcPr>
          <w:p w14:paraId="7C35F507" w14:textId="7993F9D1"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48,988</w:t>
            </w:r>
          </w:p>
        </w:tc>
        <w:tc>
          <w:tcPr>
            <w:tcW w:w="180" w:type="dxa"/>
            <w:vAlign w:val="bottom"/>
          </w:tcPr>
          <w:p w14:paraId="3D0600EF" w14:textId="77777777" w:rsidR="0000577E" w:rsidRPr="001E6333" w:rsidRDefault="0000577E" w:rsidP="0000577E">
            <w:pPr>
              <w:tabs>
                <w:tab w:val="decimal" w:pos="122"/>
              </w:tabs>
              <w:spacing w:line="240" w:lineRule="atLeast"/>
              <w:ind w:right="11"/>
              <w:jc w:val="center"/>
              <w:rPr>
                <w:sz w:val="18"/>
                <w:szCs w:val="18"/>
                <w:lang w:val="en-GB" w:bidi="ar-SA"/>
              </w:rPr>
            </w:pPr>
          </w:p>
        </w:tc>
        <w:tc>
          <w:tcPr>
            <w:tcW w:w="702" w:type="dxa"/>
            <w:vAlign w:val="bottom"/>
          </w:tcPr>
          <w:p w14:paraId="2A5EA02D"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0B339F8A" w14:textId="77777777" w:rsidR="0000577E" w:rsidRPr="001E6333" w:rsidRDefault="0000577E" w:rsidP="0000577E">
            <w:pPr>
              <w:tabs>
                <w:tab w:val="decimal" w:pos="551"/>
              </w:tabs>
              <w:spacing w:line="240" w:lineRule="atLeast"/>
              <w:ind w:right="-79"/>
              <w:jc w:val="center"/>
              <w:rPr>
                <w:sz w:val="18"/>
                <w:szCs w:val="18"/>
                <w:lang w:val="en-GB"/>
              </w:rPr>
            </w:pPr>
          </w:p>
        </w:tc>
        <w:tc>
          <w:tcPr>
            <w:tcW w:w="792" w:type="dxa"/>
          </w:tcPr>
          <w:p w14:paraId="567C25A8"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bidi="ar-SA"/>
              </w:rPr>
              <w:t>67,398</w:t>
            </w:r>
          </w:p>
        </w:tc>
        <w:tc>
          <w:tcPr>
            <w:tcW w:w="180" w:type="dxa"/>
          </w:tcPr>
          <w:p w14:paraId="73BD8488" w14:textId="77777777" w:rsidR="0000577E" w:rsidRPr="001E6333" w:rsidRDefault="0000577E" w:rsidP="0000577E">
            <w:pPr>
              <w:tabs>
                <w:tab w:val="decimal" w:pos="630"/>
              </w:tabs>
              <w:spacing w:line="240" w:lineRule="atLeast"/>
              <w:ind w:right="11"/>
              <w:jc w:val="center"/>
              <w:rPr>
                <w:sz w:val="18"/>
                <w:szCs w:val="18"/>
                <w:lang w:val="en-GB"/>
              </w:rPr>
            </w:pPr>
          </w:p>
        </w:tc>
        <w:tc>
          <w:tcPr>
            <w:tcW w:w="702" w:type="dxa"/>
          </w:tcPr>
          <w:p w14:paraId="489241D4"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2DF43590" w14:textId="77777777" w:rsidR="0000577E" w:rsidRPr="001E6333" w:rsidRDefault="0000577E" w:rsidP="0000577E">
            <w:pPr>
              <w:tabs>
                <w:tab w:val="decimal" w:pos="551"/>
              </w:tabs>
              <w:spacing w:line="240" w:lineRule="atLeast"/>
              <w:ind w:right="-79"/>
              <w:jc w:val="center"/>
              <w:rPr>
                <w:sz w:val="18"/>
                <w:szCs w:val="18"/>
                <w:lang w:val="en-GB"/>
              </w:rPr>
            </w:pPr>
          </w:p>
        </w:tc>
        <w:tc>
          <w:tcPr>
            <w:tcW w:w="782" w:type="dxa"/>
            <w:gridSpan w:val="2"/>
          </w:tcPr>
          <w:p w14:paraId="0CB79D19" w14:textId="37B5CC9B" w:rsidR="0000577E" w:rsidRPr="001E6333" w:rsidRDefault="0000577E" w:rsidP="0000577E">
            <w:pPr>
              <w:tabs>
                <w:tab w:val="decimal" w:pos="612"/>
              </w:tabs>
              <w:spacing w:line="240" w:lineRule="atLeast"/>
              <w:ind w:right="11"/>
              <w:jc w:val="center"/>
              <w:rPr>
                <w:rFonts w:eastAsia="Times New Roman"/>
                <w:sz w:val="18"/>
                <w:szCs w:val="18"/>
                <w:lang w:val="en-GB"/>
              </w:rPr>
            </w:pPr>
            <w:r w:rsidRPr="001E6333">
              <w:rPr>
                <w:rFonts w:eastAsia="Times New Roman"/>
                <w:sz w:val="18"/>
                <w:szCs w:val="18"/>
                <w:lang w:val="en-GB" w:bidi="ar-SA"/>
              </w:rPr>
              <w:t>67,398</w:t>
            </w:r>
          </w:p>
        </w:tc>
      </w:tr>
      <w:tr w:rsidR="0000577E" w:rsidRPr="00013082" w14:paraId="4AAD786B" w14:textId="77777777" w:rsidTr="00714D90">
        <w:trPr>
          <w:cantSplit/>
        </w:trPr>
        <w:tc>
          <w:tcPr>
            <w:tcW w:w="2043" w:type="dxa"/>
            <w:shd w:val="clear" w:color="auto" w:fill="auto"/>
            <w:vAlign w:val="bottom"/>
          </w:tcPr>
          <w:p w14:paraId="0F2C2DD9" w14:textId="6E185D07" w:rsidR="0000577E" w:rsidRPr="00013082" w:rsidRDefault="0000577E" w:rsidP="0000577E">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bottom w:val="single" w:sz="4" w:space="0" w:color="auto"/>
            </w:tcBorders>
            <w:vAlign w:val="bottom"/>
          </w:tcPr>
          <w:p w14:paraId="2CE79E7F" w14:textId="7D9E334C"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4CB83E9C" w14:textId="77777777" w:rsidR="0000577E" w:rsidRPr="001E6333" w:rsidRDefault="0000577E" w:rsidP="0000577E">
            <w:pPr>
              <w:tabs>
                <w:tab w:val="decimal" w:pos="551"/>
              </w:tabs>
              <w:spacing w:line="240" w:lineRule="atLeast"/>
              <w:ind w:right="-79"/>
              <w:jc w:val="center"/>
              <w:rPr>
                <w:sz w:val="18"/>
                <w:szCs w:val="18"/>
                <w:lang w:val="en-GB"/>
              </w:rPr>
            </w:pPr>
          </w:p>
        </w:tc>
        <w:tc>
          <w:tcPr>
            <w:tcW w:w="765" w:type="dxa"/>
            <w:tcBorders>
              <w:bottom w:val="single" w:sz="4" w:space="0" w:color="auto"/>
            </w:tcBorders>
            <w:shd w:val="clear" w:color="auto" w:fill="auto"/>
          </w:tcPr>
          <w:p w14:paraId="5346C3A8" w14:textId="4632769C" w:rsidR="0000577E" w:rsidRPr="001E6333" w:rsidRDefault="00384737" w:rsidP="0000577E">
            <w:pPr>
              <w:tabs>
                <w:tab w:val="decimal" w:pos="586"/>
              </w:tabs>
              <w:spacing w:line="240" w:lineRule="atLeast"/>
              <w:ind w:right="11"/>
              <w:jc w:val="center"/>
              <w:rPr>
                <w:rFonts w:eastAsia="Times New Roman"/>
                <w:sz w:val="18"/>
                <w:szCs w:val="18"/>
                <w:lang w:val="en-GB"/>
              </w:rPr>
            </w:pPr>
            <w:r w:rsidRPr="001E6333">
              <w:rPr>
                <w:rFonts w:eastAsia="Times New Roman"/>
                <w:sz w:val="18"/>
                <w:szCs w:val="18"/>
                <w:lang w:val="en-GB"/>
              </w:rPr>
              <w:t>75</w:t>
            </w:r>
            <w:r w:rsidR="00F716D3" w:rsidRPr="001E6333">
              <w:rPr>
                <w:rFonts w:eastAsia="Times New Roman"/>
                <w:sz w:val="18"/>
                <w:szCs w:val="18"/>
                <w:lang w:val="en-GB"/>
              </w:rPr>
              <w:t>1</w:t>
            </w:r>
          </w:p>
        </w:tc>
        <w:tc>
          <w:tcPr>
            <w:tcW w:w="189" w:type="dxa"/>
            <w:shd w:val="clear" w:color="auto" w:fill="auto"/>
          </w:tcPr>
          <w:p w14:paraId="5CCCEDD4" w14:textId="77777777" w:rsidR="0000577E" w:rsidRPr="001E6333" w:rsidRDefault="0000577E" w:rsidP="0000577E">
            <w:pPr>
              <w:tabs>
                <w:tab w:val="decimal" w:pos="630"/>
              </w:tabs>
              <w:spacing w:line="240" w:lineRule="atLeast"/>
              <w:ind w:right="11"/>
              <w:jc w:val="center"/>
              <w:rPr>
                <w:sz w:val="18"/>
                <w:szCs w:val="18"/>
                <w:lang w:val="en-GB"/>
              </w:rPr>
            </w:pPr>
          </w:p>
        </w:tc>
        <w:tc>
          <w:tcPr>
            <w:tcW w:w="711" w:type="dxa"/>
            <w:tcBorders>
              <w:bottom w:val="single" w:sz="4" w:space="0" w:color="auto"/>
            </w:tcBorders>
            <w:vAlign w:val="bottom"/>
          </w:tcPr>
          <w:p w14:paraId="3CCCCA23" w14:textId="0BD0B796"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17737EAD" w14:textId="77777777" w:rsidR="0000577E" w:rsidRPr="001E6333" w:rsidRDefault="0000577E" w:rsidP="0000577E">
            <w:pPr>
              <w:tabs>
                <w:tab w:val="decimal" w:pos="630"/>
              </w:tabs>
              <w:spacing w:line="240" w:lineRule="atLeast"/>
              <w:ind w:left="-79" w:right="11"/>
              <w:jc w:val="center"/>
              <w:rPr>
                <w:sz w:val="18"/>
                <w:szCs w:val="18"/>
                <w:lang w:val="en-GB"/>
              </w:rPr>
            </w:pPr>
          </w:p>
        </w:tc>
        <w:tc>
          <w:tcPr>
            <w:tcW w:w="792" w:type="dxa"/>
            <w:tcBorders>
              <w:bottom w:val="single" w:sz="4" w:space="0" w:color="auto"/>
            </w:tcBorders>
            <w:shd w:val="clear" w:color="auto" w:fill="auto"/>
          </w:tcPr>
          <w:p w14:paraId="44CF8425" w14:textId="52742CF1" w:rsidR="0000577E" w:rsidRPr="001E6333" w:rsidRDefault="00384737"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75</w:t>
            </w:r>
            <w:r w:rsidR="00F716D3" w:rsidRPr="001E6333">
              <w:rPr>
                <w:rFonts w:eastAsia="Times New Roman"/>
                <w:sz w:val="18"/>
                <w:szCs w:val="18"/>
                <w:lang w:val="en-GB"/>
              </w:rPr>
              <w:t>1</w:t>
            </w:r>
          </w:p>
        </w:tc>
        <w:tc>
          <w:tcPr>
            <w:tcW w:w="180" w:type="dxa"/>
            <w:vAlign w:val="bottom"/>
          </w:tcPr>
          <w:p w14:paraId="680D5C5A" w14:textId="77777777" w:rsidR="0000577E" w:rsidRPr="001E6333" w:rsidRDefault="0000577E" w:rsidP="0000577E">
            <w:pPr>
              <w:tabs>
                <w:tab w:val="decimal" w:pos="122"/>
              </w:tabs>
              <w:spacing w:line="240" w:lineRule="atLeast"/>
              <w:ind w:right="11"/>
              <w:jc w:val="center"/>
              <w:rPr>
                <w:sz w:val="18"/>
                <w:szCs w:val="18"/>
                <w:lang w:val="en-GB" w:bidi="ar-SA"/>
              </w:rPr>
            </w:pPr>
          </w:p>
        </w:tc>
        <w:tc>
          <w:tcPr>
            <w:tcW w:w="702" w:type="dxa"/>
            <w:tcBorders>
              <w:bottom w:val="single" w:sz="4" w:space="0" w:color="auto"/>
            </w:tcBorders>
            <w:vAlign w:val="bottom"/>
          </w:tcPr>
          <w:p w14:paraId="639CCB86"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1138C3ED" w14:textId="77777777" w:rsidR="0000577E" w:rsidRPr="001E6333" w:rsidRDefault="0000577E" w:rsidP="0000577E">
            <w:pPr>
              <w:tabs>
                <w:tab w:val="decimal" w:pos="551"/>
              </w:tabs>
              <w:spacing w:line="240" w:lineRule="atLeast"/>
              <w:ind w:right="-79"/>
              <w:jc w:val="center"/>
              <w:rPr>
                <w:sz w:val="18"/>
                <w:szCs w:val="18"/>
                <w:lang w:val="en-GB"/>
              </w:rPr>
            </w:pPr>
          </w:p>
        </w:tc>
        <w:tc>
          <w:tcPr>
            <w:tcW w:w="792" w:type="dxa"/>
            <w:tcBorders>
              <w:bottom w:val="single" w:sz="4" w:space="0" w:color="auto"/>
            </w:tcBorders>
          </w:tcPr>
          <w:p w14:paraId="49C11252"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bidi="ar-SA"/>
              </w:rPr>
              <w:t>587</w:t>
            </w:r>
          </w:p>
        </w:tc>
        <w:tc>
          <w:tcPr>
            <w:tcW w:w="180" w:type="dxa"/>
          </w:tcPr>
          <w:p w14:paraId="0EE8A89C" w14:textId="77777777" w:rsidR="0000577E" w:rsidRPr="001E6333" w:rsidRDefault="0000577E" w:rsidP="0000577E">
            <w:pPr>
              <w:tabs>
                <w:tab w:val="decimal" w:pos="630"/>
              </w:tabs>
              <w:spacing w:line="240" w:lineRule="atLeast"/>
              <w:ind w:right="11"/>
              <w:jc w:val="center"/>
              <w:rPr>
                <w:sz w:val="18"/>
                <w:szCs w:val="18"/>
                <w:lang w:val="en-GB"/>
              </w:rPr>
            </w:pPr>
          </w:p>
        </w:tc>
        <w:tc>
          <w:tcPr>
            <w:tcW w:w="702" w:type="dxa"/>
            <w:tcBorders>
              <w:bottom w:val="single" w:sz="4" w:space="0" w:color="auto"/>
            </w:tcBorders>
          </w:tcPr>
          <w:p w14:paraId="0E9933D4"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2666069D" w14:textId="77777777" w:rsidR="0000577E" w:rsidRPr="001E6333" w:rsidRDefault="0000577E" w:rsidP="0000577E">
            <w:pPr>
              <w:tabs>
                <w:tab w:val="decimal" w:pos="551"/>
              </w:tabs>
              <w:spacing w:line="240" w:lineRule="atLeast"/>
              <w:ind w:right="-79"/>
              <w:jc w:val="center"/>
              <w:rPr>
                <w:sz w:val="18"/>
                <w:szCs w:val="18"/>
                <w:lang w:val="en-GB"/>
              </w:rPr>
            </w:pPr>
          </w:p>
        </w:tc>
        <w:tc>
          <w:tcPr>
            <w:tcW w:w="782" w:type="dxa"/>
            <w:gridSpan w:val="2"/>
            <w:tcBorders>
              <w:bottom w:val="single" w:sz="4" w:space="0" w:color="auto"/>
            </w:tcBorders>
          </w:tcPr>
          <w:p w14:paraId="33186A29" w14:textId="52359EC2" w:rsidR="0000577E" w:rsidRPr="001E6333" w:rsidRDefault="0000577E" w:rsidP="0000577E">
            <w:pPr>
              <w:tabs>
                <w:tab w:val="decimal" w:pos="612"/>
              </w:tabs>
              <w:spacing w:line="240" w:lineRule="atLeast"/>
              <w:ind w:right="11"/>
              <w:jc w:val="center"/>
              <w:rPr>
                <w:rFonts w:eastAsia="Times New Roman"/>
                <w:sz w:val="18"/>
                <w:szCs w:val="18"/>
                <w:lang w:val="en-GB"/>
              </w:rPr>
            </w:pPr>
            <w:r w:rsidRPr="001E6333">
              <w:rPr>
                <w:rFonts w:eastAsia="Times New Roman"/>
                <w:sz w:val="18"/>
                <w:szCs w:val="18"/>
                <w:lang w:val="en-GB" w:bidi="ar-SA"/>
              </w:rPr>
              <w:t>587</w:t>
            </w:r>
          </w:p>
        </w:tc>
      </w:tr>
      <w:tr w:rsidR="0000577E" w:rsidRPr="00013082" w14:paraId="6D45AD47" w14:textId="77777777" w:rsidTr="00714D90">
        <w:trPr>
          <w:cantSplit/>
          <w:trHeight w:val="193"/>
        </w:trPr>
        <w:tc>
          <w:tcPr>
            <w:tcW w:w="2043" w:type="dxa"/>
            <w:shd w:val="clear" w:color="auto" w:fill="auto"/>
            <w:vAlign w:val="bottom"/>
          </w:tcPr>
          <w:p w14:paraId="7BF16C52" w14:textId="5CD77F25" w:rsidR="0000577E" w:rsidRPr="00013082" w:rsidRDefault="0000577E" w:rsidP="0000577E">
            <w:pPr>
              <w:tabs>
                <w:tab w:val="left" w:pos="153"/>
              </w:tabs>
              <w:spacing w:line="240" w:lineRule="atLeast"/>
              <w:ind w:left="191" w:hanging="54"/>
              <w:rPr>
                <w:b/>
                <w:bCs/>
                <w:sz w:val="18"/>
                <w:szCs w:val="18"/>
              </w:rPr>
            </w:pPr>
            <w:r w:rsidRPr="00013082">
              <w:rPr>
                <w:rFonts w:cs="Cordia New"/>
                <w:b/>
                <w:bCs/>
                <w:sz w:val="18"/>
                <w:szCs w:val="18"/>
                <w:cs/>
              </w:rPr>
              <w:tab/>
            </w:r>
            <w:r w:rsidRPr="00013082">
              <w:rPr>
                <w:b/>
                <w:bCs/>
                <w:sz w:val="18"/>
                <w:szCs w:val="18"/>
              </w:rPr>
              <w:t xml:space="preserve">Total </w:t>
            </w:r>
          </w:p>
        </w:tc>
        <w:tc>
          <w:tcPr>
            <w:tcW w:w="738" w:type="dxa"/>
            <w:tcBorders>
              <w:top w:val="single" w:sz="4" w:space="0" w:color="auto"/>
              <w:bottom w:val="single" w:sz="4" w:space="0" w:color="auto"/>
            </w:tcBorders>
            <w:vAlign w:val="bottom"/>
          </w:tcPr>
          <w:p w14:paraId="77D5829E" w14:textId="625C09E7" w:rsidR="0000577E" w:rsidRPr="001E6333" w:rsidRDefault="0000577E" w:rsidP="0000577E">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5500D8EA" w14:textId="77777777" w:rsidR="0000577E" w:rsidRPr="001E6333" w:rsidRDefault="0000577E" w:rsidP="0000577E">
            <w:pPr>
              <w:tabs>
                <w:tab w:val="decimal" w:pos="551"/>
              </w:tabs>
              <w:spacing w:line="240" w:lineRule="atLeast"/>
              <w:ind w:right="-79"/>
              <w:jc w:val="center"/>
              <w:rPr>
                <w:b/>
                <w:bCs/>
                <w:sz w:val="18"/>
                <w:szCs w:val="18"/>
              </w:rPr>
            </w:pPr>
          </w:p>
        </w:tc>
        <w:tc>
          <w:tcPr>
            <w:tcW w:w="765" w:type="dxa"/>
            <w:tcBorders>
              <w:top w:val="single" w:sz="4" w:space="0" w:color="auto"/>
              <w:bottom w:val="single" w:sz="4" w:space="0" w:color="auto"/>
            </w:tcBorders>
            <w:shd w:val="clear" w:color="auto" w:fill="auto"/>
          </w:tcPr>
          <w:p w14:paraId="1C8E6A0B" w14:textId="4090EC0A" w:rsidR="0000577E" w:rsidRPr="001E6333" w:rsidRDefault="0000577E" w:rsidP="0000577E">
            <w:pPr>
              <w:tabs>
                <w:tab w:val="decimal" w:pos="586"/>
              </w:tabs>
              <w:spacing w:line="240" w:lineRule="atLeast"/>
              <w:ind w:right="11"/>
              <w:jc w:val="center"/>
              <w:rPr>
                <w:rFonts w:eastAsia="Times New Roman"/>
                <w:b/>
                <w:bCs/>
                <w:sz w:val="18"/>
                <w:szCs w:val="18"/>
                <w:lang w:val="en-GB"/>
              </w:rPr>
            </w:pPr>
            <w:r w:rsidRPr="001E6333">
              <w:rPr>
                <w:rFonts w:eastAsia="Times New Roman"/>
                <w:b/>
                <w:bCs/>
                <w:sz w:val="18"/>
                <w:szCs w:val="18"/>
                <w:lang w:val="en-GB"/>
              </w:rPr>
              <w:t>81,</w:t>
            </w:r>
            <w:r w:rsidR="00384737" w:rsidRPr="001E6333">
              <w:rPr>
                <w:rFonts w:eastAsia="Times New Roman"/>
                <w:b/>
                <w:bCs/>
                <w:sz w:val="18"/>
                <w:szCs w:val="18"/>
                <w:lang w:val="en-GB"/>
              </w:rPr>
              <w:t>97</w:t>
            </w:r>
            <w:r w:rsidR="00F716D3" w:rsidRPr="001E6333">
              <w:rPr>
                <w:rFonts w:eastAsia="Times New Roman"/>
                <w:b/>
                <w:bCs/>
                <w:sz w:val="18"/>
                <w:szCs w:val="18"/>
                <w:lang w:val="en-GB"/>
              </w:rPr>
              <w:t>7</w:t>
            </w:r>
          </w:p>
        </w:tc>
        <w:tc>
          <w:tcPr>
            <w:tcW w:w="189" w:type="dxa"/>
            <w:shd w:val="clear" w:color="auto" w:fill="auto"/>
          </w:tcPr>
          <w:p w14:paraId="1E86E417" w14:textId="77777777" w:rsidR="0000577E" w:rsidRPr="001E6333" w:rsidRDefault="0000577E" w:rsidP="0000577E">
            <w:pPr>
              <w:tabs>
                <w:tab w:val="decimal" w:pos="551"/>
              </w:tabs>
              <w:spacing w:line="240" w:lineRule="atLeast"/>
              <w:ind w:right="-79"/>
              <w:jc w:val="center"/>
              <w:rPr>
                <w:b/>
                <w:bCs/>
                <w:sz w:val="18"/>
                <w:szCs w:val="18"/>
                <w:lang w:val="en-GB"/>
              </w:rPr>
            </w:pPr>
          </w:p>
        </w:tc>
        <w:tc>
          <w:tcPr>
            <w:tcW w:w="711" w:type="dxa"/>
            <w:tcBorders>
              <w:top w:val="single" w:sz="4" w:space="0" w:color="auto"/>
              <w:bottom w:val="single" w:sz="4" w:space="0" w:color="auto"/>
            </w:tcBorders>
            <w:vAlign w:val="bottom"/>
          </w:tcPr>
          <w:p w14:paraId="37E913C2" w14:textId="611FA957" w:rsidR="0000577E" w:rsidRPr="001E6333" w:rsidRDefault="0000577E" w:rsidP="0000577E">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03A7C54F" w14:textId="77777777" w:rsidR="0000577E" w:rsidRPr="001E6333" w:rsidRDefault="0000577E" w:rsidP="0000577E">
            <w:pPr>
              <w:tabs>
                <w:tab w:val="decimal" w:pos="551"/>
              </w:tabs>
              <w:spacing w:line="240" w:lineRule="atLeast"/>
              <w:ind w:left="-79" w:right="-79"/>
              <w:jc w:val="center"/>
              <w:rPr>
                <w:b/>
                <w:bCs/>
                <w:sz w:val="18"/>
                <w:szCs w:val="18"/>
                <w:lang w:val="en-GB"/>
              </w:rPr>
            </w:pPr>
          </w:p>
        </w:tc>
        <w:tc>
          <w:tcPr>
            <w:tcW w:w="792" w:type="dxa"/>
            <w:tcBorders>
              <w:top w:val="single" w:sz="4" w:space="0" w:color="auto"/>
              <w:bottom w:val="single" w:sz="4" w:space="0" w:color="auto"/>
            </w:tcBorders>
            <w:shd w:val="clear" w:color="auto" w:fill="auto"/>
          </w:tcPr>
          <w:p w14:paraId="56491448" w14:textId="175048D9" w:rsidR="0000577E" w:rsidRPr="001E6333" w:rsidRDefault="0000577E" w:rsidP="0000577E">
            <w:pPr>
              <w:tabs>
                <w:tab w:val="decimal" w:pos="630"/>
              </w:tabs>
              <w:spacing w:line="240" w:lineRule="atLeast"/>
              <w:ind w:right="11"/>
              <w:jc w:val="center"/>
              <w:rPr>
                <w:rFonts w:eastAsia="Times New Roman"/>
                <w:b/>
                <w:bCs/>
                <w:sz w:val="18"/>
                <w:szCs w:val="18"/>
                <w:lang w:val="en-GB"/>
              </w:rPr>
            </w:pPr>
            <w:r w:rsidRPr="001E6333">
              <w:rPr>
                <w:rFonts w:eastAsia="Times New Roman"/>
                <w:b/>
                <w:bCs/>
                <w:sz w:val="18"/>
                <w:szCs w:val="18"/>
                <w:lang w:val="en-GB"/>
              </w:rPr>
              <w:t>81,</w:t>
            </w:r>
            <w:r w:rsidR="00384737" w:rsidRPr="001E6333">
              <w:rPr>
                <w:rFonts w:eastAsia="Times New Roman"/>
                <w:b/>
                <w:bCs/>
                <w:sz w:val="18"/>
                <w:szCs w:val="18"/>
                <w:lang w:val="en-GB"/>
              </w:rPr>
              <w:t>97</w:t>
            </w:r>
            <w:r w:rsidR="00F716D3" w:rsidRPr="001E6333">
              <w:rPr>
                <w:rFonts w:eastAsia="Times New Roman"/>
                <w:b/>
                <w:bCs/>
                <w:sz w:val="18"/>
                <w:szCs w:val="18"/>
                <w:lang w:val="en-GB"/>
              </w:rPr>
              <w:t>7</w:t>
            </w:r>
          </w:p>
        </w:tc>
        <w:tc>
          <w:tcPr>
            <w:tcW w:w="180" w:type="dxa"/>
            <w:vAlign w:val="bottom"/>
          </w:tcPr>
          <w:p w14:paraId="4C9BEAEB" w14:textId="77777777" w:rsidR="0000577E" w:rsidRPr="001E6333" w:rsidRDefault="0000577E" w:rsidP="0000577E">
            <w:pPr>
              <w:tabs>
                <w:tab w:val="decimal" w:pos="122"/>
              </w:tabs>
              <w:spacing w:line="240" w:lineRule="atLeast"/>
              <w:ind w:right="11"/>
              <w:jc w:val="center"/>
              <w:rPr>
                <w:b/>
                <w:bCs/>
                <w:sz w:val="18"/>
                <w:szCs w:val="18"/>
                <w:lang w:val="en-GB" w:bidi="ar-SA"/>
              </w:rPr>
            </w:pPr>
          </w:p>
        </w:tc>
        <w:tc>
          <w:tcPr>
            <w:tcW w:w="702" w:type="dxa"/>
            <w:tcBorders>
              <w:top w:val="single" w:sz="4" w:space="0" w:color="auto"/>
              <w:bottom w:val="single" w:sz="4" w:space="0" w:color="auto"/>
            </w:tcBorders>
            <w:vAlign w:val="bottom"/>
          </w:tcPr>
          <w:p w14:paraId="14900E45" w14:textId="77777777" w:rsidR="0000577E" w:rsidRPr="001E6333" w:rsidRDefault="0000577E" w:rsidP="0000577E">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758018D2" w14:textId="77777777" w:rsidR="0000577E" w:rsidRPr="001E6333" w:rsidRDefault="0000577E" w:rsidP="0000577E">
            <w:pPr>
              <w:tabs>
                <w:tab w:val="decimal" w:pos="551"/>
              </w:tabs>
              <w:spacing w:line="240" w:lineRule="atLeast"/>
              <w:ind w:right="-79"/>
              <w:jc w:val="center"/>
              <w:rPr>
                <w:b/>
                <w:bCs/>
                <w:sz w:val="18"/>
                <w:szCs w:val="18"/>
                <w:lang w:val="en-GB"/>
              </w:rPr>
            </w:pPr>
          </w:p>
        </w:tc>
        <w:tc>
          <w:tcPr>
            <w:tcW w:w="792" w:type="dxa"/>
            <w:tcBorders>
              <w:top w:val="single" w:sz="4" w:space="0" w:color="auto"/>
              <w:bottom w:val="single" w:sz="4" w:space="0" w:color="auto"/>
            </w:tcBorders>
          </w:tcPr>
          <w:p w14:paraId="4E45337D" w14:textId="77777777" w:rsidR="0000577E" w:rsidRPr="001E6333" w:rsidRDefault="0000577E" w:rsidP="0000577E">
            <w:pPr>
              <w:tabs>
                <w:tab w:val="decimal" w:pos="630"/>
              </w:tabs>
              <w:spacing w:line="240" w:lineRule="atLeast"/>
              <w:ind w:right="11"/>
              <w:jc w:val="center"/>
              <w:rPr>
                <w:rFonts w:eastAsia="Times New Roman"/>
                <w:b/>
                <w:bCs/>
                <w:sz w:val="18"/>
                <w:szCs w:val="18"/>
                <w:lang w:val="en-GB"/>
              </w:rPr>
            </w:pPr>
            <w:r w:rsidRPr="001E6333">
              <w:rPr>
                <w:rFonts w:eastAsia="Times New Roman"/>
                <w:b/>
                <w:bCs/>
                <w:sz w:val="18"/>
                <w:szCs w:val="18"/>
                <w:lang w:val="en-GB" w:bidi="ar-SA"/>
              </w:rPr>
              <w:t>86,830</w:t>
            </w:r>
          </w:p>
        </w:tc>
        <w:tc>
          <w:tcPr>
            <w:tcW w:w="180" w:type="dxa"/>
          </w:tcPr>
          <w:p w14:paraId="4FD51E59" w14:textId="77777777" w:rsidR="0000577E" w:rsidRPr="001E6333" w:rsidRDefault="0000577E" w:rsidP="0000577E">
            <w:pPr>
              <w:tabs>
                <w:tab w:val="decimal" w:pos="630"/>
              </w:tabs>
              <w:spacing w:line="240" w:lineRule="atLeast"/>
              <w:ind w:right="11"/>
              <w:jc w:val="center"/>
              <w:rPr>
                <w:b/>
                <w:bCs/>
                <w:sz w:val="18"/>
                <w:szCs w:val="18"/>
                <w:lang w:val="en-GB"/>
              </w:rPr>
            </w:pPr>
          </w:p>
        </w:tc>
        <w:tc>
          <w:tcPr>
            <w:tcW w:w="702" w:type="dxa"/>
            <w:tcBorders>
              <w:top w:val="single" w:sz="4" w:space="0" w:color="auto"/>
              <w:bottom w:val="single" w:sz="4" w:space="0" w:color="auto"/>
            </w:tcBorders>
          </w:tcPr>
          <w:p w14:paraId="3DFA114D" w14:textId="77777777" w:rsidR="0000577E" w:rsidRPr="001E6333" w:rsidRDefault="0000577E" w:rsidP="0000577E">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3D769010" w14:textId="77777777" w:rsidR="0000577E" w:rsidRPr="001E6333" w:rsidRDefault="0000577E" w:rsidP="0000577E">
            <w:pPr>
              <w:tabs>
                <w:tab w:val="decimal" w:pos="551"/>
              </w:tabs>
              <w:spacing w:line="240" w:lineRule="atLeast"/>
              <w:ind w:right="-79"/>
              <w:jc w:val="center"/>
              <w:rPr>
                <w:b/>
                <w:bCs/>
                <w:sz w:val="18"/>
                <w:szCs w:val="18"/>
                <w:lang w:val="en-GB"/>
              </w:rPr>
            </w:pPr>
          </w:p>
        </w:tc>
        <w:tc>
          <w:tcPr>
            <w:tcW w:w="782" w:type="dxa"/>
            <w:gridSpan w:val="2"/>
            <w:tcBorders>
              <w:top w:val="single" w:sz="4" w:space="0" w:color="auto"/>
              <w:bottom w:val="single" w:sz="4" w:space="0" w:color="auto"/>
            </w:tcBorders>
          </w:tcPr>
          <w:p w14:paraId="08818E88" w14:textId="29347775" w:rsidR="0000577E" w:rsidRPr="001E6333" w:rsidRDefault="0000577E" w:rsidP="0000577E">
            <w:pPr>
              <w:tabs>
                <w:tab w:val="decimal" w:pos="612"/>
              </w:tabs>
              <w:spacing w:line="240" w:lineRule="atLeast"/>
              <w:ind w:right="11"/>
              <w:jc w:val="center"/>
              <w:rPr>
                <w:rFonts w:eastAsia="Times New Roman"/>
                <w:b/>
                <w:bCs/>
                <w:sz w:val="18"/>
                <w:szCs w:val="18"/>
                <w:lang w:val="en-GB"/>
              </w:rPr>
            </w:pPr>
            <w:r w:rsidRPr="001E6333">
              <w:rPr>
                <w:rFonts w:eastAsia="Times New Roman"/>
                <w:b/>
                <w:bCs/>
                <w:sz w:val="18"/>
                <w:szCs w:val="18"/>
                <w:lang w:val="en-GB" w:bidi="ar-SA"/>
              </w:rPr>
              <w:t>86,830</w:t>
            </w:r>
          </w:p>
        </w:tc>
      </w:tr>
      <w:tr w:rsidR="0000577E" w:rsidRPr="00013082" w14:paraId="25322D44" w14:textId="77777777" w:rsidTr="00714D90">
        <w:trPr>
          <w:cantSplit/>
        </w:trPr>
        <w:tc>
          <w:tcPr>
            <w:tcW w:w="2043" w:type="dxa"/>
            <w:shd w:val="clear" w:color="auto" w:fill="auto"/>
            <w:vAlign w:val="bottom"/>
          </w:tcPr>
          <w:p w14:paraId="25156DA3" w14:textId="1EAE8BC3" w:rsidR="0000577E" w:rsidRPr="00013082" w:rsidRDefault="0000577E" w:rsidP="0000577E">
            <w:pPr>
              <w:tabs>
                <w:tab w:val="left" w:pos="153"/>
              </w:tabs>
              <w:spacing w:line="240" w:lineRule="atLeast"/>
              <w:ind w:left="191" w:hanging="72"/>
              <w:rPr>
                <w:b/>
                <w:bCs/>
                <w:sz w:val="18"/>
                <w:szCs w:val="18"/>
              </w:rPr>
            </w:pPr>
            <w:r w:rsidRPr="00013082">
              <w:rPr>
                <w:rFonts w:cs="Cordia New"/>
                <w:b/>
                <w:bCs/>
                <w:sz w:val="18"/>
                <w:szCs w:val="18"/>
                <w:cs/>
              </w:rPr>
              <w:tab/>
            </w:r>
            <w:r w:rsidRPr="00013082">
              <w:rPr>
                <w:b/>
                <w:bCs/>
                <w:sz w:val="18"/>
                <w:szCs w:val="18"/>
              </w:rPr>
              <w:t>Investments, net</w:t>
            </w:r>
          </w:p>
        </w:tc>
        <w:tc>
          <w:tcPr>
            <w:tcW w:w="738" w:type="dxa"/>
            <w:vAlign w:val="bottom"/>
          </w:tcPr>
          <w:p w14:paraId="421BCEF8" w14:textId="77777777" w:rsidR="0000577E" w:rsidRPr="00013082" w:rsidRDefault="0000577E" w:rsidP="0000577E">
            <w:pPr>
              <w:tabs>
                <w:tab w:val="decimal" w:pos="374"/>
              </w:tabs>
              <w:spacing w:line="240" w:lineRule="atLeast"/>
              <w:ind w:right="11"/>
              <w:rPr>
                <w:sz w:val="18"/>
                <w:szCs w:val="18"/>
                <w:cs/>
                <w:lang w:val="en-GB"/>
              </w:rPr>
            </w:pPr>
          </w:p>
        </w:tc>
        <w:tc>
          <w:tcPr>
            <w:tcW w:w="180" w:type="dxa"/>
          </w:tcPr>
          <w:p w14:paraId="3FDFE83F" w14:textId="77777777" w:rsidR="0000577E" w:rsidRPr="00013082" w:rsidRDefault="0000577E" w:rsidP="0000577E">
            <w:pPr>
              <w:tabs>
                <w:tab w:val="decimal" w:pos="551"/>
              </w:tabs>
              <w:spacing w:line="240" w:lineRule="atLeast"/>
              <w:ind w:right="-79"/>
              <w:jc w:val="center"/>
              <w:rPr>
                <w:sz w:val="18"/>
                <w:szCs w:val="18"/>
                <w:lang w:val="en-GB"/>
              </w:rPr>
            </w:pPr>
          </w:p>
        </w:tc>
        <w:tc>
          <w:tcPr>
            <w:tcW w:w="765" w:type="dxa"/>
            <w:shd w:val="clear" w:color="auto" w:fill="auto"/>
            <w:vAlign w:val="bottom"/>
          </w:tcPr>
          <w:p w14:paraId="0BDD7ECC" w14:textId="77777777" w:rsidR="0000577E" w:rsidRPr="00013082" w:rsidRDefault="0000577E" w:rsidP="0000577E">
            <w:pPr>
              <w:tabs>
                <w:tab w:val="decimal" w:pos="586"/>
              </w:tabs>
              <w:spacing w:line="240" w:lineRule="atLeast"/>
              <w:ind w:right="11"/>
              <w:jc w:val="center"/>
              <w:rPr>
                <w:rFonts w:eastAsia="Times New Roman"/>
                <w:sz w:val="18"/>
                <w:szCs w:val="18"/>
                <w:lang w:val="en-GB"/>
              </w:rPr>
            </w:pPr>
          </w:p>
        </w:tc>
        <w:tc>
          <w:tcPr>
            <w:tcW w:w="189" w:type="dxa"/>
            <w:shd w:val="clear" w:color="auto" w:fill="auto"/>
            <w:vAlign w:val="bottom"/>
          </w:tcPr>
          <w:p w14:paraId="4B561DA4" w14:textId="77777777" w:rsidR="0000577E" w:rsidRPr="00013082" w:rsidRDefault="0000577E" w:rsidP="0000577E">
            <w:pPr>
              <w:tabs>
                <w:tab w:val="decimal" w:pos="551"/>
              </w:tabs>
              <w:spacing w:line="240" w:lineRule="atLeast"/>
              <w:ind w:right="-79"/>
              <w:jc w:val="center"/>
              <w:rPr>
                <w:sz w:val="18"/>
                <w:szCs w:val="18"/>
                <w:lang w:val="en-GB"/>
              </w:rPr>
            </w:pPr>
          </w:p>
        </w:tc>
        <w:tc>
          <w:tcPr>
            <w:tcW w:w="711" w:type="dxa"/>
            <w:vAlign w:val="bottom"/>
          </w:tcPr>
          <w:p w14:paraId="41BC0BFF" w14:textId="77777777" w:rsidR="0000577E" w:rsidRPr="00013082" w:rsidRDefault="0000577E" w:rsidP="0000577E">
            <w:pPr>
              <w:tabs>
                <w:tab w:val="decimal" w:pos="586"/>
              </w:tabs>
              <w:spacing w:line="240" w:lineRule="atLeast"/>
              <w:ind w:right="11"/>
              <w:jc w:val="center"/>
              <w:rPr>
                <w:rFonts w:eastAsia="Times New Roman"/>
                <w:sz w:val="18"/>
                <w:szCs w:val="18"/>
                <w:lang w:val="en-GB"/>
              </w:rPr>
            </w:pPr>
          </w:p>
        </w:tc>
        <w:tc>
          <w:tcPr>
            <w:tcW w:w="180" w:type="dxa"/>
          </w:tcPr>
          <w:p w14:paraId="6625134C" w14:textId="77777777" w:rsidR="0000577E" w:rsidRPr="00013082" w:rsidRDefault="0000577E" w:rsidP="0000577E">
            <w:pPr>
              <w:tabs>
                <w:tab w:val="decimal" w:pos="551"/>
              </w:tabs>
              <w:spacing w:line="240" w:lineRule="atLeast"/>
              <w:ind w:left="-79" w:right="-79"/>
              <w:jc w:val="center"/>
              <w:rPr>
                <w:sz w:val="18"/>
                <w:szCs w:val="18"/>
                <w:lang w:val="en-GB"/>
              </w:rPr>
            </w:pPr>
          </w:p>
        </w:tc>
        <w:tc>
          <w:tcPr>
            <w:tcW w:w="792" w:type="dxa"/>
            <w:shd w:val="clear" w:color="auto" w:fill="auto"/>
            <w:vAlign w:val="bottom"/>
          </w:tcPr>
          <w:p w14:paraId="37622666" w14:textId="77777777" w:rsidR="0000577E" w:rsidRPr="00013082" w:rsidRDefault="0000577E" w:rsidP="0000577E">
            <w:pPr>
              <w:tabs>
                <w:tab w:val="decimal" w:pos="630"/>
              </w:tabs>
              <w:spacing w:line="240" w:lineRule="atLeast"/>
              <w:ind w:right="11"/>
              <w:jc w:val="center"/>
              <w:rPr>
                <w:rFonts w:eastAsia="Times New Roman"/>
                <w:sz w:val="18"/>
                <w:szCs w:val="18"/>
                <w:lang w:val="en-GB"/>
              </w:rPr>
            </w:pPr>
          </w:p>
        </w:tc>
        <w:tc>
          <w:tcPr>
            <w:tcW w:w="180" w:type="dxa"/>
            <w:vAlign w:val="bottom"/>
          </w:tcPr>
          <w:p w14:paraId="4B67DE16" w14:textId="77777777" w:rsidR="0000577E" w:rsidRPr="00013082" w:rsidRDefault="0000577E" w:rsidP="0000577E">
            <w:pPr>
              <w:tabs>
                <w:tab w:val="decimal" w:pos="122"/>
              </w:tabs>
              <w:spacing w:line="240" w:lineRule="atLeast"/>
              <w:ind w:right="11"/>
              <w:jc w:val="center"/>
              <w:rPr>
                <w:sz w:val="18"/>
                <w:szCs w:val="18"/>
                <w:lang w:val="en-GB" w:bidi="ar-SA"/>
              </w:rPr>
            </w:pPr>
          </w:p>
        </w:tc>
        <w:tc>
          <w:tcPr>
            <w:tcW w:w="702" w:type="dxa"/>
            <w:vAlign w:val="bottom"/>
          </w:tcPr>
          <w:p w14:paraId="6ABFD352" w14:textId="77777777" w:rsidR="0000577E" w:rsidRPr="00013082" w:rsidRDefault="0000577E" w:rsidP="0000577E">
            <w:pPr>
              <w:tabs>
                <w:tab w:val="decimal" w:pos="524"/>
              </w:tabs>
              <w:spacing w:line="240" w:lineRule="atLeast"/>
              <w:ind w:right="11"/>
              <w:jc w:val="center"/>
              <w:rPr>
                <w:rFonts w:eastAsia="Times New Roman"/>
                <w:sz w:val="18"/>
                <w:szCs w:val="18"/>
                <w:lang w:val="en-GB"/>
              </w:rPr>
            </w:pPr>
          </w:p>
        </w:tc>
        <w:tc>
          <w:tcPr>
            <w:tcW w:w="180" w:type="dxa"/>
          </w:tcPr>
          <w:p w14:paraId="5C1AEF1E" w14:textId="77777777" w:rsidR="0000577E" w:rsidRPr="00013082" w:rsidRDefault="0000577E" w:rsidP="0000577E">
            <w:pPr>
              <w:tabs>
                <w:tab w:val="decimal" w:pos="551"/>
              </w:tabs>
              <w:spacing w:line="240" w:lineRule="atLeast"/>
              <w:ind w:right="-79"/>
              <w:jc w:val="center"/>
              <w:rPr>
                <w:sz w:val="18"/>
                <w:szCs w:val="18"/>
                <w:lang w:val="en-GB"/>
              </w:rPr>
            </w:pPr>
          </w:p>
        </w:tc>
        <w:tc>
          <w:tcPr>
            <w:tcW w:w="792" w:type="dxa"/>
            <w:vAlign w:val="bottom"/>
          </w:tcPr>
          <w:p w14:paraId="1054352F" w14:textId="77777777" w:rsidR="0000577E" w:rsidRPr="00013082" w:rsidRDefault="0000577E" w:rsidP="0000577E">
            <w:pPr>
              <w:tabs>
                <w:tab w:val="decimal" w:pos="630"/>
              </w:tabs>
              <w:spacing w:line="240" w:lineRule="atLeast"/>
              <w:ind w:right="11"/>
              <w:jc w:val="center"/>
              <w:rPr>
                <w:rFonts w:eastAsia="Times New Roman"/>
                <w:sz w:val="18"/>
                <w:szCs w:val="18"/>
                <w:lang w:val="en-GB"/>
              </w:rPr>
            </w:pPr>
          </w:p>
        </w:tc>
        <w:tc>
          <w:tcPr>
            <w:tcW w:w="180" w:type="dxa"/>
            <w:vAlign w:val="bottom"/>
          </w:tcPr>
          <w:p w14:paraId="0988F30A" w14:textId="77777777" w:rsidR="0000577E" w:rsidRPr="00013082" w:rsidRDefault="0000577E" w:rsidP="0000577E">
            <w:pPr>
              <w:tabs>
                <w:tab w:val="decimal" w:pos="630"/>
              </w:tabs>
              <w:spacing w:line="240" w:lineRule="atLeast"/>
              <w:ind w:right="11"/>
              <w:jc w:val="center"/>
              <w:rPr>
                <w:sz w:val="18"/>
                <w:szCs w:val="18"/>
                <w:lang w:val="en-GB"/>
              </w:rPr>
            </w:pPr>
          </w:p>
        </w:tc>
        <w:tc>
          <w:tcPr>
            <w:tcW w:w="702" w:type="dxa"/>
            <w:vAlign w:val="bottom"/>
          </w:tcPr>
          <w:p w14:paraId="65E08B7D" w14:textId="77777777" w:rsidR="0000577E" w:rsidRPr="00013082" w:rsidRDefault="0000577E" w:rsidP="0000577E">
            <w:pPr>
              <w:tabs>
                <w:tab w:val="decimal" w:pos="525"/>
              </w:tabs>
              <w:spacing w:line="240" w:lineRule="atLeast"/>
              <w:ind w:right="11"/>
              <w:jc w:val="center"/>
              <w:rPr>
                <w:rFonts w:eastAsia="Times New Roman"/>
                <w:sz w:val="18"/>
                <w:szCs w:val="18"/>
                <w:lang w:val="en-GB"/>
              </w:rPr>
            </w:pPr>
          </w:p>
        </w:tc>
        <w:tc>
          <w:tcPr>
            <w:tcW w:w="180" w:type="dxa"/>
          </w:tcPr>
          <w:p w14:paraId="725437D6" w14:textId="77777777" w:rsidR="0000577E" w:rsidRPr="00013082" w:rsidRDefault="0000577E" w:rsidP="0000577E">
            <w:pPr>
              <w:tabs>
                <w:tab w:val="decimal" w:pos="551"/>
              </w:tabs>
              <w:spacing w:line="240" w:lineRule="atLeast"/>
              <w:ind w:right="-79"/>
              <w:jc w:val="center"/>
              <w:rPr>
                <w:sz w:val="18"/>
                <w:szCs w:val="18"/>
                <w:lang w:val="en-GB"/>
              </w:rPr>
            </w:pPr>
          </w:p>
        </w:tc>
        <w:tc>
          <w:tcPr>
            <w:tcW w:w="782" w:type="dxa"/>
            <w:gridSpan w:val="2"/>
            <w:vAlign w:val="bottom"/>
          </w:tcPr>
          <w:p w14:paraId="23EF0F7E" w14:textId="5A4831E2" w:rsidR="0000577E" w:rsidRPr="00013082" w:rsidRDefault="0000577E" w:rsidP="0000577E">
            <w:pPr>
              <w:tabs>
                <w:tab w:val="decimal" w:pos="612"/>
              </w:tabs>
              <w:spacing w:line="240" w:lineRule="atLeast"/>
              <w:ind w:right="11"/>
              <w:jc w:val="center"/>
              <w:rPr>
                <w:rFonts w:eastAsia="Times New Roman"/>
                <w:sz w:val="18"/>
                <w:szCs w:val="18"/>
                <w:lang w:val="en-GB"/>
              </w:rPr>
            </w:pPr>
          </w:p>
        </w:tc>
      </w:tr>
      <w:tr w:rsidR="0000577E" w:rsidRPr="00013082" w14:paraId="14DDD170" w14:textId="77777777" w:rsidTr="00714D90">
        <w:trPr>
          <w:cantSplit/>
        </w:trPr>
        <w:tc>
          <w:tcPr>
            <w:tcW w:w="2043" w:type="dxa"/>
          </w:tcPr>
          <w:p w14:paraId="10FF510A" w14:textId="2A3BFC3B" w:rsidR="0000577E" w:rsidRPr="00013082" w:rsidRDefault="0000577E" w:rsidP="0000577E">
            <w:pPr>
              <w:numPr>
                <w:ilvl w:val="0"/>
                <w:numId w:val="45"/>
              </w:numPr>
              <w:tabs>
                <w:tab w:val="left" w:pos="153"/>
              </w:tabs>
              <w:spacing w:line="240" w:lineRule="atLeast"/>
              <w:ind w:left="260" w:hanging="107"/>
              <w:rPr>
                <w:sz w:val="18"/>
                <w:szCs w:val="18"/>
              </w:rPr>
            </w:pPr>
            <w:r w:rsidRPr="00013082">
              <w:rPr>
                <w:sz w:val="18"/>
                <w:szCs w:val="18"/>
              </w:rPr>
              <w:t xml:space="preserve">Investments in debt </w:t>
            </w:r>
            <w:r w:rsidRPr="00013082">
              <w:rPr>
                <w:sz w:val="18"/>
                <w:szCs w:val="18"/>
              </w:rPr>
              <w:br/>
              <w:t xml:space="preserve">  instruments </w:t>
            </w:r>
            <w:r w:rsidRPr="00013082">
              <w:rPr>
                <w:sz w:val="18"/>
                <w:szCs w:val="18"/>
              </w:rPr>
              <w:br/>
              <w:t xml:space="preserve">  measured at FVOCI</w:t>
            </w:r>
          </w:p>
        </w:tc>
        <w:tc>
          <w:tcPr>
            <w:tcW w:w="738" w:type="dxa"/>
          </w:tcPr>
          <w:p w14:paraId="7FF4BD81" w14:textId="77777777" w:rsidR="0000577E" w:rsidRPr="001E6333" w:rsidRDefault="0000577E" w:rsidP="0000577E">
            <w:pPr>
              <w:tabs>
                <w:tab w:val="decimal" w:pos="374"/>
              </w:tabs>
              <w:spacing w:line="240" w:lineRule="atLeast"/>
              <w:ind w:right="11"/>
              <w:rPr>
                <w:sz w:val="18"/>
                <w:szCs w:val="18"/>
                <w:lang w:val="en-GB"/>
              </w:rPr>
            </w:pPr>
          </w:p>
          <w:p w14:paraId="6B16EEDA" w14:textId="77777777" w:rsidR="0000577E" w:rsidRPr="001E6333" w:rsidRDefault="0000577E" w:rsidP="0000577E">
            <w:pPr>
              <w:tabs>
                <w:tab w:val="decimal" w:pos="374"/>
              </w:tabs>
              <w:spacing w:line="240" w:lineRule="atLeast"/>
              <w:ind w:right="11"/>
              <w:rPr>
                <w:sz w:val="18"/>
                <w:szCs w:val="18"/>
                <w:lang w:val="en-GB"/>
              </w:rPr>
            </w:pPr>
          </w:p>
          <w:p w14:paraId="11DE633C" w14:textId="69D61E19"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1B91B40A" w14:textId="77777777" w:rsidR="0000577E" w:rsidRPr="001E6333" w:rsidRDefault="0000577E" w:rsidP="0000577E">
            <w:pPr>
              <w:tabs>
                <w:tab w:val="decimal" w:pos="551"/>
              </w:tabs>
              <w:spacing w:line="240" w:lineRule="atLeast"/>
              <w:ind w:right="-79"/>
              <w:jc w:val="center"/>
              <w:rPr>
                <w:sz w:val="18"/>
                <w:szCs w:val="18"/>
                <w:lang w:val="en-GB"/>
              </w:rPr>
            </w:pPr>
          </w:p>
        </w:tc>
        <w:tc>
          <w:tcPr>
            <w:tcW w:w="765" w:type="dxa"/>
            <w:shd w:val="clear" w:color="auto" w:fill="auto"/>
          </w:tcPr>
          <w:p w14:paraId="52C211C7" w14:textId="77777777" w:rsidR="0000577E" w:rsidRPr="001E6333" w:rsidRDefault="0000577E" w:rsidP="0000577E">
            <w:pPr>
              <w:tabs>
                <w:tab w:val="decimal" w:pos="586"/>
              </w:tabs>
              <w:spacing w:line="240" w:lineRule="atLeast"/>
              <w:ind w:right="11"/>
              <w:jc w:val="center"/>
              <w:rPr>
                <w:rFonts w:eastAsia="Times New Roman"/>
                <w:sz w:val="18"/>
                <w:szCs w:val="18"/>
                <w:lang w:val="en-GB"/>
              </w:rPr>
            </w:pPr>
          </w:p>
          <w:p w14:paraId="72C173B7" w14:textId="77777777" w:rsidR="0000577E" w:rsidRPr="001E6333" w:rsidRDefault="0000577E" w:rsidP="0000577E">
            <w:pPr>
              <w:tabs>
                <w:tab w:val="decimal" w:pos="586"/>
              </w:tabs>
              <w:spacing w:line="240" w:lineRule="atLeast"/>
              <w:ind w:right="11"/>
              <w:jc w:val="center"/>
              <w:rPr>
                <w:rFonts w:eastAsia="Times New Roman"/>
                <w:sz w:val="18"/>
                <w:szCs w:val="18"/>
                <w:lang w:val="en-GB"/>
              </w:rPr>
            </w:pPr>
          </w:p>
          <w:p w14:paraId="2AFB64CE" w14:textId="57A7F4BA" w:rsidR="0000577E" w:rsidRPr="001E6333" w:rsidRDefault="0000577E" w:rsidP="0000577E">
            <w:pPr>
              <w:tabs>
                <w:tab w:val="decimal" w:pos="586"/>
              </w:tabs>
              <w:spacing w:line="240" w:lineRule="atLeast"/>
              <w:ind w:right="11"/>
              <w:jc w:val="center"/>
              <w:rPr>
                <w:rFonts w:eastAsia="Times New Roman"/>
                <w:sz w:val="18"/>
                <w:szCs w:val="18"/>
                <w:cs/>
                <w:lang w:val="en-GB"/>
              </w:rPr>
            </w:pPr>
            <w:r w:rsidRPr="001E6333">
              <w:rPr>
                <w:rFonts w:eastAsia="Times New Roman"/>
                <w:sz w:val="18"/>
                <w:szCs w:val="18"/>
                <w:lang w:val="en-GB"/>
              </w:rPr>
              <w:t>252,619</w:t>
            </w:r>
          </w:p>
        </w:tc>
        <w:tc>
          <w:tcPr>
            <w:tcW w:w="189" w:type="dxa"/>
            <w:shd w:val="clear" w:color="auto" w:fill="auto"/>
          </w:tcPr>
          <w:p w14:paraId="0956EEC8" w14:textId="77777777" w:rsidR="0000577E" w:rsidRPr="001E6333" w:rsidRDefault="0000577E" w:rsidP="0000577E">
            <w:pPr>
              <w:tabs>
                <w:tab w:val="decimal" w:pos="630"/>
              </w:tabs>
              <w:spacing w:line="240" w:lineRule="atLeast"/>
              <w:ind w:right="11"/>
              <w:jc w:val="center"/>
              <w:rPr>
                <w:sz w:val="18"/>
                <w:szCs w:val="18"/>
                <w:cs/>
                <w:lang w:val="en-GB"/>
              </w:rPr>
            </w:pPr>
          </w:p>
        </w:tc>
        <w:tc>
          <w:tcPr>
            <w:tcW w:w="711" w:type="dxa"/>
          </w:tcPr>
          <w:p w14:paraId="16B0631F" w14:textId="77777777" w:rsidR="0000577E" w:rsidRPr="001E6333" w:rsidRDefault="0000577E" w:rsidP="0000577E">
            <w:pPr>
              <w:tabs>
                <w:tab w:val="decimal" w:pos="374"/>
              </w:tabs>
              <w:spacing w:line="240" w:lineRule="atLeast"/>
              <w:ind w:right="11"/>
              <w:rPr>
                <w:sz w:val="18"/>
                <w:szCs w:val="18"/>
                <w:lang w:val="en-GB"/>
              </w:rPr>
            </w:pPr>
          </w:p>
          <w:p w14:paraId="07D7610D" w14:textId="77777777" w:rsidR="0000577E" w:rsidRPr="001E6333" w:rsidRDefault="0000577E" w:rsidP="0000577E">
            <w:pPr>
              <w:tabs>
                <w:tab w:val="decimal" w:pos="374"/>
              </w:tabs>
              <w:spacing w:line="240" w:lineRule="atLeast"/>
              <w:ind w:right="11"/>
              <w:rPr>
                <w:sz w:val="18"/>
                <w:szCs w:val="18"/>
                <w:lang w:val="en-GB"/>
              </w:rPr>
            </w:pPr>
          </w:p>
          <w:p w14:paraId="716DA213" w14:textId="6CB2D975" w:rsidR="0000577E" w:rsidRPr="001E6333" w:rsidRDefault="0000577E" w:rsidP="0000577E">
            <w:pPr>
              <w:tabs>
                <w:tab w:val="decimal" w:pos="374"/>
              </w:tabs>
              <w:spacing w:line="240" w:lineRule="atLeast"/>
              <w:ind w:right="11"/>
              <w:rPr>
                <w:rFonts w:eastAsia="Times New Roman" w:cstheme="minorBidi"/>
                <w:sz w:val="18"/>
                <w:szCs w:val="18"/>
                <w:cs/>
                <w:lang w:val="en-GB"/>
              </w:rPr>
            </w:pPr>
            <w:r w:rsidRPr="001E6333">
              <w:rPr>
                <w:sz w:val="18"/>
                <w:szCs w:val="18"/>
                <w:lang w:val="en-GB"/>
              </w:rPr>
              <w:t>-</w:t>
            </w:r>
          </w:p>
        </w:tc>
        <w:tc>
          <w:tcPr>
            <w:tcW w:w="180" w:type="dxa"/>
          </w:tcPr>
          <w:p w14:paraId="15EF96B6" w14:textId="77777777" w:rsidR="0000577E" w:rsidRPr="001E6333" w:rsidRDefault="0000577E" w:rsidP="0000577E">
            <w:pPr>
              <w:tabs>
                <w:tab w:val="decimal" w:pos="630"/>
              </w:tabs>
              <w:spacing w:line="240" w:lineRule="atLeast"/>
              <w:ind w:left="-79" w:right="11"/>
              <w:jc w:val="center"/>
              <w:rPr>
                <w:sz w:val="18"/>
                <w:szCs w:val="18"/>
                <w:lang w:val="en-GB"/>
              </w:rPr>
            </w:pPr>
          </w:p>
        </w:tc>
        <w:tc>
          <w:tcPr>
            <w:tcW w:w="792" w:type="dxa"/>
            <w:shd w:val="clear" w:color="auto" w:fill="auto"/>
          </w:tcPr>
          <w:p w14:paraId="3FB81FA0"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p>
          <w:p w14:paraId="6005BC04"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p>
          <w:p w14:paraId="090F1648" w14:textId="58083599"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252,619</w:t>
            </w:r>
          </w:p>
        </w:tc>
        <w:tc>
          <w:tcPr>
            <w:tcW w:w="180" w:type="dxa"/>
            <w:vAlign w:val="bottom"/>
          </w:tcPr>
          <w:p w14:paraId="22D68BF8" w14:textId="77777777" w:rsidR="0000577E" w:rsidRPr="001E6333" w:rsidRDefault="0000577E" w:rsidP="0000577E">
            <w:pPr>
              <w:tabs>
                <w:tab w:val="decimal" w:pos="122"/>
              </w:tabs>
              <w:spacing w:line="240" w:lineRule="atLeast"/>
              <w:ind w:right="11"/>
              <w:jc w:val="center"/>
              <w:rPr>
                <w:sz w:val="18"/>
                <w:szCs w:val="18"/>
                <w:lang w:val="en-GB" w:bidi="ar-SA"/>
              </w:rPr>
            </w:pPr>
          </w:p>
        </w:tc>
        <w:tc>
          <w:tcPr>
            <w:tcW w:w="702" w:type="dxa"/>
          </w:tcPr>
          <w:p w14:paraId="1BC46B55" w14:textId="77777777" w:rsidR="0000577E" w:rsidRPr="001E6333" w:rsidRDefault="0000577E" w:rsidP="0000577E">
            <w:pPr>
              <w:tabs>
                <w:tab w:val="decimal" w:pos="374"/>
              </w:tabs>
              <w:spacing w:line="240" w:lineRule="atLeast"/>
              <w:ind w:right="11"/>
              <w:rPr>
                <w:sz w:val="18"/>
                <w:szCs w:val="18"/>
                <w:lang w:val="en-GB"/>
              </w:rPr>
            </w:pPr>
          </w:p>
          <w:p w14:paraId="5956653C" w14:textId="77777777" w:rsidR="0000577E" w:rsidRPr="001E6333" w:rsidRDefault="0000577E" w:rsidP="0000577E">
            <w:pPr>
              <w:tabs>
                <w:tab w:val="decimal" w:pos="374"/>
              </w:tabs>
              <w:spacing w:line="240" w:lineRule="atLeast"/>
              <w:ind w:right="11"/>
              <w:rPr>
                <w:sz w:val="18"/>
                <w:szCs w:val="18"/>
                <w:lang w:val="en-GB"/>
              </w:rPr>
            </w:pPr>
          </w:p>
          <w:p w14:paraId="627681F7"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7764D265" w14:textId="77777777" w:rsidR="0000577E" w:rsidRPr="001E6333" w:rsidRDefault="0000577E" w:rsidP="0000577E">
            <w:pPr>
              <w:tabs>
                <w:tab w:val="decimal" w:pos="551"/>
              </w:tabs>
              <w:spacing w:line="240" w:lineRule="atLeast"/>
              <w:ind w:right="-79"/>
              <w:jc w:val="center"/>
              <w:rPr>
                <w:sz w:val="18"/>
                <w:szCs w:val="18"/>
                <w:lang w:val="en-GB"/>
              </w:rPr>
            </w:pPr>
          </w:p>
        </w:tc>
        <w:tc>
          <w:tcPr>
            <w:tcW w:w="792" w:type="dxa"/>
          </w:tcPr>
          <w:p w14:paraId="71E85B95" w14:textId="77777777" w:rsidR="0000577E" w:rsidRPr="001E6333" w:rsidRDefault="0000577E" w:rsidP="0000577E">
            <w:pPr>
              <w:tabs>
                <w:tab w:val="decimal" w:pos="630"/>
              </w:tabs>
              <w:spacing w:line="240" w:lineRule="atLeast"/>
              <w:ind w:right="11"/>
              <w:jc w:val="center"/>
              <w:rPr>
                <w:rFonts w:eastAsia="Times New Roman"/>
                <w:sz w:val="18"/>
                <w:szCs w:val="18"/>
                <w:lang w:val="en-GB" w:bidi="ar-SA"/>
              </w:rPr>
            </w:pPr>
          </w:p>
          <w:p w14:paraId="7A0E5CBC" w14:textId="77777777" w:rsidR="0000577E" w:rsidRPr="001E6333" w:rsidRDefault="0000577E" w:rsidP="0000577E">
            <w:pPr>
              <w:tabs>
                <w:tab w:val="decimal" w:pos="630"/>
              </w:tabs>
              <w:spacing w:line="240" w:lineRule="atLeast"/>
              <w:ind w:right="11"/>
              <w:jc w:val="center"/>
              <w:rPr>
                <w:rFonts w:eastAsia="Times New Roman"/>
                <w:sz w:val="18"/>
                <w:szCs w:val="18"/>
                <w:lang w:val="en-GB" w:bidi="ar-SA"/>
              </w:rPr>
            </w:pPr>
          </w:p>
          <w:p w14:paraId="14089102"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bidi="ar-SA"/>
              </w:rPr>
              <w:t>302,378</w:t>
            </w:r>
          </w:p>
        </w:tc>
        <w:tc>
          <w:tcPr>
            <w:tcW w:w="180" w:type="dxa"/>
          </w:tcPr>
          <w:p w14:paraId="27AFC52E" w14:textId="77777777" w:rsidR="0000577E" w:rsidRPr="001E6333" w:rsidRDefault="0000577E" w:rsidP="0000577E">
            <w:pPr>
              <w:tabs>
                <w:tab w:val="decimal" w:pos="630"/>
              </w:tabs>
              <w:spacing w:line="240" w:lineRule="atLeast"/>
              <w:ind w:right="11"/>
              <w:jc w:val="center"/>
              <w:rPr>
                <w:sz w:val="18"/>
                <w:szCs w:val="18"/>
                <w:lang w:val="en-GB"/>
              </w:rPr>
            </w:pPr>
          </w:p>
        </w:tc>
        <w:tc>
          <w:tcPr>
            <w:tcW w:w="702" w:type="dxa"/>
          </w:tcPr>
          <w:p w14:paraId="1D2C4C2E" w14:textId="77777777" w:rsidR="0000577E" w:rsidRPr="001E6333" w:rsidRDefault="0000577E" w:rsidP="0000577E">
            <w:pPr>
              <w:tabs>
                <w:tab w:val="decimal" w:pos="374"/>
              </w:tabs>
              <w:spacing w:line="240" w:lineRule="atLeast"/>
              <w:ind w:right="11"/>
              <w:rPr>
                <w:rFonts w:eastAsia="Times New Roman"/>
                <w:sz w:val="18"/>
                <w:szCs w:val="18"/>
                <w:lang w:val="en-GB" w:bidi="ar-SA"/>
              </w:rPr>
            </w:pPr>
          </w:p>
          <w:p w14:paraId="47734BB7" w14:textId="77777777" w:rsidR="0000577E" w:rsidRPr="001E6333" w:rsidRDefault="0000577E" w:rsidP="0000577E">
            <w:pPr>
              <w:tabs>
                <w:tab w:val="decimal" w:pos="374"/>
              </w:tabs>
              <w:spacing w:line="240" w:lineRule="atLeast"/>
              <w:ind w:right="11"/>
              <w:rPr>
                <w:rFonts w:eastAsia="Times New Roman"/>
                <w:sz w:val="18"/>
                <w:szCs w:val="18"/>
                <w:lang w:val="en-GB" w:bidi="ar-SA"/>
              </w:rPr>
            </w:pPr>
          </w:p>
          <w:p w14:paraId="2D2C7E81" w14:textId="77777777" w:rsidR="0000577E" w:rsidRPr="001E6333" w:rsidRDefault="0000577E" w:rsidP="0000577E">
            <w:pPr>
              <w:tabs>
                <w:tab w:val="decimal" w:pos="374"/>
              </w:tabs>
              <w:spacing w:line="240" w:lineRule="atLeast"/>
              <w:ind w:right="11"/>
              <w:rPr>
                <w:rFonts w:eastAsia="Times New Roman"/>
                <w:sz w:val="18"/>
                <w:szCs w:val="18"/>
                <w:lang w:val="en-GB"/>
              </w:rPr>
            </w:pPr>
            <w:r w:rsidRPr="001E6333">
              <w:rPr>
                <w:rFonts w:eastAsia="Times New Roman"/>
                <w:sz w:val="18"/>
                <w:szCs w:val="18"/>
                <w:lang w:val="en-GB" w:bidi="ar-SA"/>
              </w:rPr>
              <w:t>-</w:t>
            </w:r>
          </w:p>
        </w:tc>
        <w:tc>
          <w:tcPr>
            <w:tcW w:w="180" w:type="dxa"/>
          </w:tcPr>
          <w:p w14:paraId="1EFDD83B" w14:textId="77777777" w:rsidR="0000577E" w:rsidRPr="001E6333" w:rsidRDefault="0000577E" w:rsidP="0000577E">
            <w:pPr>
              <w:tabs>
                <w:tab w:val="decimal" w:pos="551"/>
              </w:tabs>
              <w:spacing w:line="240" w:lineRule="atLeast"/>
              <w:ind w:right="-79"/>
              <w:jc w:val="center"/>
              <w:rPr>
                <w:sz w:val="18"/>
                <w:szCs w:val="18"/>
                <w:lang w:val="en-GB"/>
              </w:rPr>
            </w:pPr>
          </w:p>
        </w:tc>
        <w:tc>
          <w:tcPr>
            <w:tcW w:w="782" w:type="dxa"/>
            <w:gridSpan w:val="2"/>
          </w:tcPr>
          <w:p w14:paraId="0B5D2036" w14:textId="77777777" w:rsidR="0000577E" w:rsidRPr="001E6333" w:rsidRDefault="0000577E" w:rsidP="0000577E">
            <w:pPr>
              <w:tabs>
                <w:tab w:val="decimal" w:pos="630"/>
              </w:tabs>
              <w:spacing w:line="240" w:lineRule="atLeast"/>
              <w:ind w:left="-79" w:right="11"/>
              <w:jc w:val="center"/>
              <w:rPr>
                <w:rFonts w:eastAsia="Times New Roman"/>
                <w:sz w:val="18"/>
                <w:szCs w:val="18"/>
                <w:lang w:val="en-GB" w:bidi="ar-SA"/>
              </w:rPr>
            </w:pPr>
          </w:p>
          <w:p w14:paraId="0EA963C1" w14:textId="77777777" w:rsidR="0000577E" w:rsidRPr="001E6333" w:rsidRDefault="0000577E" w:rsidP="0000577E">
            <w:pPr>
              <w:tabs>
                <w:tab w:val="decimal" w:pos="630"/>
              </w:tabs>
              <w:spacing w:line="240" w:lineRule="atLeast"/>
              <w:ind w:left="-79" w:right="11"/>
              <w:jc w:val="center"/>
              <w:rPr>
                <w:rFonts w:eastAsia="Times New Roman"/>
                <w:sz w:val="18"/>
                <w:szCs w:val="18"/>
                <w:lang w:val="en-GB" w:bidi="ar-SA"/>
              </w:rPr>
            </w:pPr>
          </w:p>
          <w:p w14:paraId="13649611" w14:textId="76A4C58F" w:rsidR="0000577E" w:rsidRPr="001E6333" w:rsidRDefault="0000577E" w:rsidP="0000577E">
            <w:pPr>
              <w:tabs>
                <w:tab w:val="decimal" w:pos="612"/>
              </w:tabs>
              <w:spacing w:line="240" w:lineRule="atLeast"/>
              <w:ind w:right="11"/>
              <w:jc w:val="center"/>
              <w:rPr>
                <w:rFonts w:eastAsia="Times New Roman"/>
                <w:sz w:val="18"/>
                <w:szCs w:val="18"/>
                <w:lang w:val="en-GB"/>
              </w:rPr>
            </w:pPr>
            <w:r w:rsidRPr="001E6333">
              <w:rPr>
                <w:rFonts w:eastAsia="Times New Roman"/>
                <w:sz w:val="18"/>
                <w:szCs w:val="18"/>
                <w:lang w:val="en-GB" w:bidi="ar-SA"/>
              </w:rPr>
              <w:t>302,378</w:t>
            </w:r>
          </w:p>
        </w:tc>
      </w:tr>
      <w:tr w:rsidR="0000577E" w:rsidRPr="00013082" w14:paraId="764E3033" w14:textId="77777777" w:rsidTr="00714D90">
        <w:trPr>
          <w:cantSplit/>
        </w:trPr>
        <w:tc>
          <w:tcPr>
            <w:tcW w:w="2043" w:type="dxa"/>
          </w:tcPr>
          <w:p w14:paraId="1CB85F33" w14:textId="14F42E66" w:rsidR="0000577E" w:rsidRPr="00013082" w:rsidRDefault="0000577E" w:rsidP="0000577E">
            <w:pPr>
              <w:numPr>
                <w:ilvl w:val="0"/>
                <w:numId w:val="45"/>
              </w:numPr>
              <w:tabs>
                <w:tab w:val="left" w:pos="153"/>
              </w:tabs>
              <w:spacing w:line="240" w:lineRule="atLeast"/>
              <w:ind w:left="260" w:hanging="107"/>
              <w:rPr>
                <w:sz w:val="18"/>
                <w:szCs w:val="18"/>
              </w:rPr>
            </w:pPr>
            <w:r w:rsidRPr="00013082">
              <w:rPr>
                <w:sz w:val="18"/>
                <w:szCs w:val="18"/>
              </w:rPr>
              <w:t xml:space="preserve">Investments in equity </w:t>
            </w:r>
            <w:r w:rsidRPr="00013082">
              <w:rPr>
                <w:sz w:val="18"/>
                <w:szCs w:val="18"/>
              </w:rPr>
              <w:br/>
              <w:t xml:space="preserve">  instruments </w:t>
            </w:r>
            <w:r w:rsidRPr="00013082">
              <w:rPr>
                <w:sz w:val="18"/>
                <w:szCs w:val="18"/>
              </w:rPr>
              <w:br/>
              <w:t xml:space="preserve">  designated at FVOCI</w:t>
            </w:r>
          </w:p>
        </w:tc>
        <w:tc>
          <w:tcPr>
            <w:tcW w:w="738" w:type="dxa"/>
            <w:tcBorders>
              <w:bottom w:val="single" w:sz="4" w:space="0" w:color="auto"/>
            </w:tcBorders>
          </w:tcPr>
          <w:p w14:paraId="564D9D7E" w14:textId="77777777" w:rsidR="0000577E" w:rsidRPr="001E6333" w:rsidRDefault="0000577E" w:rsidP="0000577E">
            <w:pPr>
              <w:tabs>
                <w:tab w:val="decimal" w:pos="374"/>
              </w:tabs>
              <w:spacing w:line="240" w:lineRule="atLeast"/>
              <w:ind w:right="11"/>
              <w:rPr>
                <w:sz w:val="18"/>
                <w:szCs w:val="18"/>
                <w:lang w:val="en-GB"/>
              </w:rPr>
            </w:pPr>
          </w:p>
          <w:p w14:paraId="7A9FC0A3" w14:textId="77777777" w:rsidR="0000577E" w:rsidRPr="001E6333" w:rsidRDefault="0000577E" w:rsidP="0000577E">
            <w:pPr>
              <w:tabs>
                <w:tab w:val="decimal" w:pos="374"/>
              </w:tabs>
              <w:spacing w:line="240" w:lineRule="atLeast"/>
              <w:ind w:right="11"/>
              <w:rPr>
                <w:sz w:val="18"/>
                <w:szCs w:val="18"/>
                <w:lang w:val="en-GB"/>
              </w:rPr>
            </w:pPr>
          </w:p>
          <w:p w14:paraId="66E86E73" w14:textId="5DAE338F"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7DE22BE8" w14:textId="77777777" w:rsidR="0000577E" w:rsidRPr="001E6333" w:rsidRDefault="0000577E" w:rsidP="0000577E">
            <w:pPr>
              <w:tabs>
                <w:tab w:val="decimal" w:pos="551"/>
              </w:tabs>
              <w:spacing w:line="240" w:lineRule="atLeast"/>
              <w:ind w:left="-79" w:right="-79"/>
              <w:jc w:val="center"/>
              <w:rPr>
                <w:sz w:val="18"/>
                <w:szCs w:val="18"/>
                <w:lang w:val="en-GB"/>
              </w:rPr>
            </w:pPr>
          </w:p>
        </w:tc>
        <w:tc>
          <w:tcPr>
            <w:tcW w:w="765" w:type="dxa"/>
            <w:tcBorders>
              <w:bottom w:val="single" w:sz="4" w:space="0" w:color="auto"/>
            </w:tcBorders>
            <w:shd w:val="clear" w:color="auto" w:fill="auto"/>
          </w:tcPr>
          <w:p w14:paraId="34721547" w14:textId="77777777" w:rsidR="0000577E" w:rsidRPr="001E6333" w:rsidRDefault="0000577E" w:rsidP="0000577E">
            <w:pPr>
              <w:tabs>
                <w:tab w:val="decimal" w:pos="374"/>
              </w:tabs>
              <w:spacing w:line="240" w:lineRule="atLeast"/>
              <w:ind w:right="11"/>
              <w:rPr>
                <w:rFonts w:eastAsia="Times New Roman"/>
                <w:sz w:val="18"/>
                <w:szCs w:val="18"/>
                <w:lang w:val="en-GB"/>
              </w:rPr>
            </w:pPr>
          </w:p>
          <w:p w14:paraId="3B3FBEF7" w14:textId="77777777" w:rsidR="00384737" w:rsidRPr="001E6333" w:rsidRDefault="00384737" w:rsidP="0000577E">
            <w:pPr>
              <w:tabs>
                <w:tab w:val="decimal" w:pos="374"/>
              </w:tabs>
              <w:spacing w:line="240" w:lineRule="atLeast"/>
              <w:ind w:right="11"/>
              <w:rPr>
                <w:rFonts w:eastAsia="Times New Roman"/>
                <w:sz w:val="18"/>
                <w:szCs w:val="18"/>
                <w:lang w:val="en-GB"/>
              </w:rPr>
            </w:pPr>
          </w:p>
          <w:p w14:paraId="6D62CCF2" w14:textId="3F76AC86" w:rsidR="00384737" w:rsidRPr="001E6333" w:rsidRDefault="00384737" w:rsidP="0000577E">
            <w:pPr>
              <w:tabs>
                <w:tab w:val="decimal" w:pos="374"/>
              </w:tabs>
              <w:spacing w:line="240" w:lineRule="atLeast"/>
              <w:ind w:right="11"/>
              <w:rPr>
                <w:rFonts w:eastAsia="Times New Roman"/>
                <w:sz w:val="18"/>
                <w:szCs w:val="18"/>
                <w:lang w:val="en-GB"/>
              </w:rPr>
            </w:pPr>
            <w:r w:rsidRPr="001E6333">
              <w:rPr>
                <w:sz w:val="18"/>
                <w:szCs w:val="18"/>
                <w:lang w:val="en-GB"/>
              </w:rPr>
              <w:t>-</w:t>
            </w:r>
          </w:p>
        </w:tc>
        <w:tc>
          <w:tcPr>
            <w:tcW w:w="189" w:type="dxa"/>
            <w:shd w:val="clear" w:color="auto" w:fill="auto"/>
          </w:tcPr>
          <w:p w14:paraId="025D5E9F" w14:textId="77777777" w:rsidR="0000577E" w:rsidRPr="001E6333" w:rsidRDefault="0000577E" w:rsidP="0000577E">
            <w:pPr>
              <w:tabs>
                <w:tab w:val="decimal" w:pos="630"/>
              </w:tabs>
              <w:spacing w:line="240" w:lineRule="atLeast"/>
              <w:ind w:right="11"/>
              <w:jc w:val="center"/>
              <w:rPr>
                <w:sz w:val="18"/>
                <w:szCs w:val="18"/>
                <w:lang w:val="en-GB"/>
              </w:rPr>
            </w:pPr>
          </w:p>
        </w:tc>
        <w:tc>
          <w:tcPr>
            <w:tcW w:w="711" w:type="dxa"/>
            <w:tcBorders>
              <w:bottom w:val="single" w:sz="4" w:space="0" w:color="auto"/>
            </w:tcBorders>
          </w:tcPr>
          <w:p w14:paraId="244D3E03" w14:textId="77777777" w:rsidR="0000577E" w:rsidRPr="001E6333" w:rsidRDefault="0000577E" w:rsidP="0000577E">
            <w:pPr>
              <w:tabs>
                <w:tab w:val="decimal" w:pos="374"/>
              </w:tabs>
              <w:spacing w:line="240" w:lineRule="atLeast"/>
              <w:ind w:right="11"/>
              <w:rPr>
                <w:sz w:val="18"/>
                <w:szCs w:val="18"/>
                <w:lang w:val="en-GB"/>
              </w:rPr>
            </w:pPr>
          </w:p>
          <w:p w14:paraId="4250D121" w14:textId="77777777" w:rsidR="0000577E" w:rsidRPr="001E6333" w:rsidRDefault="0000577E" w:rsidP="0000577E">
            <w:pPr>
              <w:tabs>
                <w:tab w:val="decimal" w:pos="374"/>
              </w:tabs>
              <w:spacing w:line="240" w:lineRule="atLeast"/>
              <w:ind w:right="11"/>
              <w:rPr>
                <w:sz w:val="18"/>
                <w:szCs w:val="18"/>
                <w:lang w:val="en-GB"/>
              </w:rPr>
            </w:pPr>
          </w:p>
          <w:p w14:paraId="2221C907" w14:textId="13578E2F" w:rsidR="0000577E" w:rsidRPr="001E6333" w:rsidRDefault="0000577E" w:rsidP="0000577E">
            <w:pPr>
              <w:tabs>
                <w:tab w:val="decimal" w:pos="525"/>
              </w:tabs>
              <w:spacing w:line="240" w:lineRule="atLeast"/>
              <w:ind w:right="11"/>
              <w:jc w:val="center"/>
              <w:rPr>
                <w:sz w:val="18"/>
                <w:szCs w:val="18"/>
                <w:lang w:val="en-GB"/>
              </w:rPr>
            </w:pPr>
            <w:r w:rsidRPr="001E6333">
              <w:rPr>
                <w:rFonts w:eastAsia="Times New Roman"/>
                <w:sz w:val="18"/>
                <w:szCs w:val="18"/>
                <w:lang w:val="en-GB" w:bidi="ar-SA"/>
              </w:rPr>
              <w:t>1,</w:t>
            </w:r>
            <w:r w:rsidR="00384737" w:rsidRPr="001E6333">
              <w:rPr>
                <w:rFonts w:eastAsia="Times New Roman"/>
                <w:sz w:val="18"/>
                <w:szCs w:val="18"/>
                <w:lang w:val="en-GB" w:bidi="ar-SA"/>
              </w:rPr>
              <w:t>737</w:t>
            </w:r>
          </w:p>
        </w:tc>
        <w:tc>
          <w:tcPr>
            <w:tcW w:w="180" w:type="dxa"/>
          </w:tcPr>
          <w:p w14:paraId="0529CE50" w14:textId="77777777" w:rsidR="0000577E" w:rsidRPr="001E6333" w:rsidRDefault="0000577E" w:rsidP="0000577E">
            <w:pPr>
              <w:tabs>
                <w:tab w:val="decimal" w:pos="630"/>
              </w:tabs>
              <w:spacing w:line="240" w:lineRule="atLeast"/>
              <w:ind w:right="11"/>
              <w:jc w:val="center"/>
              <w:rPr>
                <w:sz w:val="18"/>
                <w:szCs w:val="18"/>
                <w:lang w:val="en-GB"/>
              </w:rPr>
            </w:pPr>
          </w:p>
        </w:tc>
        <w:tc>
          <w:tcPr>
            <w:tcW w:w="792" w:type="dxa"/>
            <w:tcBorders>
              <w:bottom w:val="single" w:sz="4" w:space="0" w:color="auto"/>
            </w:tcBorders>
            <w:shd w:val="clear" w:color="auto" w:fill="auto"/>
          </w:tcPr>
          <w:p w14:paraId="168CBF0A"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p>
          <w:p w14:paraId="6AD541C3" w14:textId="77777777" w:rsidR="0000577E" w:rsidRPr="001E6333" w:rsidRDefault="0000577E" w:rsidP="0000577E">
            <w:pPr>
              <w:tabs>
                <w:tab w:val="decimal" w:pos="630"/>
              </w:tabs>
              <w:spacing w:line="240" w:lineRule="atLeast"/>
              <w:ind w:right="11"/>
              <w:jc w:val="center"/>
              <w:rPr>
                <w:rFonts w:eastAsia="Times New Roman"/>
                <w:sz w:val="18"/>
                <w:szCs w:val="18"/>
                <w:lang w:val="en-GB"/>
              </w:rPr>
            </w:pPr>
          </w:p>
          <w:p w14:paraId="49FFD5D7" w14:textId="1AF5975A" w:rsidR="0000577E" w:rsidRPr="001E6333" w:rsidRDefault="0000577E" w:rsidP="0000577E">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1,</w:t>
            </w:r>
            <w:r w:rsidR="00384737" w:rsidRPr="001E6333">
              <w:rPr>
                <w:rFonts w:eastAsia="Times New Roman"/>
                <w:sz w:val="18"/>
                <w:szCs w:val="18"/>
                <w:lang w:val="en-GB"/>
              </w:rPr>
              <w:t>737</w:t>
            </w:r>
          </w:p>
        </w:tc>
        <w:tc>
          <w:tcPr>
            <w:tcW w:w="180" w:type="dxa"/>
            <w:vAlign w:val="bottom"/>
          </w:tcPr>
          <w:p w14:paraId="76BB7C88" w14:textId="77777777" w:rsidR="0000577E" w:rsidRPr="001E6333" w:rsidRDefault="0000577E" w:rsidP="0000577E">
            <w:pPr>
              <w:tabs>
                <w:tab w:val="decimal" w:pos="122"/>
              </w:tabs>
              <w:spacing w:line="240" w:lineRule="atLeast"/>
              <w:ind w:right="11"/>
              <w:jc w:val="center"/>
              <w:rPr>
                <w:sz w:val="18"/>
                <w:szCs w:val="18"/>
                <w:lang w:val="en-GB" w:bidi="ar-SA"/>
              </w:rPr>
            </w:pPr>
          </w:p>
        </w:tc>
        <w:tc>
          <w:tcPr>
            <w:tcW w:w="702" w:type="dxa"/>
            <w:tcBorders>
              <w:bottom w:val="single" w:sz="4" w:space="0" w:color="auto"/>
            </w:tcBorders>
          </w:tcPr>
          <w:p w14:paraId="11A56F09" w14:textId="77777777" w:rsidR="0000577E" w:rsidRPr="001E6333" w:rsidRDefault="0000577E" w:rsidP="0000577E">
            <w:pPr>
              <w:tabs>
                <w:tab w:val="decimal" w:pos="374"/>
              </w:tabs>
              <w:spacing w:line="240" w:lineRule="atLeast"/>
              <w:ind w:right="11"/>
              <w:rPr>
                <w:sz w:val="18"/>
                <w:szCs w:val="18"/>
                <w:lang w:val="en-GB"/>
              </w:rPr>
            </w:pPr>
          </w:p>
          <w:p w14:paraId="12A1690A" w14:textId="77777777" w:rsidR="0000577E" w:rsidRPr="001E6333" w:rsidRDefault="0000577E" w:rsidP="0000577E">
            <w:pPr>
              <w:tabs>
                <w:tab w:val="decimal" w:pos="374"/>
              </w:tabs>
              <w:spacing w:line="240" w:lineRule="atLeast"/>
              <w:ind w:right="11"/>
              <w:rPr>
                <w:sz w:val="18"/>
                <w:szCs w:val="18"/>
                <w:lang w:val="en-GB"/>
              </w:rPr>
            </w:pPr>
          </w:p>
          <w:p w14:paraId="55476405" w14:textId="77777777" w:rsidR="0000577E" w:rsidRPr="001E6333" w:rsidRDefault="0000577E" w:rsidP="0000577E">
            <w:pPr>
              <w:tabs>
                <w:tab w:val="decimal" w:pos="374"/>
              </w:tabs>
              <w:spacing w:line="240" w:lineRule="atLeast"/>
              <w:ind w:right="11"/>
              <w:rPr>
                <w:sz w:val="18"/>
                <w:szCs w:val="18"/>
                <w:lang w:val="en-GB"/>
              </w:rPr>
            </w:pPr>
            <w:r w:rsidRPr="001E6333">
              <w:rPr>
                <w:sz w:val="18"/>
                <w:szCs w:val="18"/>
                <w:lang w:val="en-GB"/>
              </w:rPr>
              <w:t>-</w:t>
            </w:r>
          </w:p>
        </w:tc>
        <w:tc>
          <w:tcPr>
            <w:tcW w:w="180" w:type="dxa"/>
          </w:tcPr>
          <w:p w14:paraId="2ED50748" w14:textId="77777777" w:rsidR="0000577E" w:rsidRPr="001E6333" w:rsidRDefault="0000577E" w:rsidP="0000577E">
            <w:pPr>
              <w:tabs>
                <w:tab w:val="decimal" w:pos="551"/>
              </w:tabs>
              <w:spacing w:line="240" w:lineRule="atLeast"/>
              <w:ind w:left="-79" w:right="-79"/>
              <w:jc w:val="center"/>
              <w:rPr>
                <w:sz w:val="18"/>
                <w:szCs w:val="18"/>
                <w:lang w:val="en-GB"/>
              </w:rPr>
            </w:pPr>
          </w:p>
        </w:tc>
        <w:tc>
          <w:tcPr>
            <w:tcW w:w="792" w:type="dxa"/>
            <w:tcBorders>
              <w:bottom w:val="single" w:sz="4" w:space="0" w:color="auto"/>
            </w:tcBorders>
          </w:tcPr>
          <w:p w14:paraId="3D852B79" w14:textId="77777777" w:rsidR="0000577E" w:rsidRPr="001E6333" w:rsidRDefault="0000577E" w:rsidP="0000577E">
            <w:pPr>
              <w:tabs>
                <w:tab w:val="decimal" w:pos="508"/>
              </w:tabs>
              <w:spacing w:line="240" w:lineRule="atLeast"/>
              <w:ind w:left="-14" w:right="-86"/>
              <w:rPr>
                <w:rFonts w:eastAsia="Times New Roman"/>
                <w:sz w:val="18"/>
                <w:szCs w:val="18"/>
                <w:lang w:val="en-GB" w:bidi="ar-SA"/>
              </w:rPr>
            </w:pPr>
          </w:p>
          <w:p w14:paraId="38E1A463" w14:textId="77777777" w:rsidR="0000577E" w:rsidRPr="001E6333" w:rsidRDefault="0000577E" w:rsidP="0000577E">
            <w:pPr>
              <w:tabs>
                <w:tab w:val="decimal" w:pos="508"/>
              </w:tabs>
              <w:spacing w:line="240" w:lineRule="atLeast"/>
              <w:ind w:left="-14" w:right="-86"/>
              <w:rPr>
                <w:rFonts w:eastAsia="Times New Roman"/>
                <w:sz w:val="18"/>
                <w:szCs w:val="18"/>
                <w:lang w:val="en-GB" w:bidi="ar-SA"/>
              </w:rPr>
            </w:pPr>
          </w:p>
          <w:p w14:paraId="436C453A" w14:textId="77777777" w:rsidR="0000577E" w:rsidRPr="001E6333" w:rsidRDefault="0000577E" w:rsidP="0000577E">
            <w:pPr>
              <w:tabs>
                <w:tab w:val="decimal" w:pos="374"/>
              </w:tabs>
              <w:spacing w:line="240" w:lineRule="atLeast"/>
              <w:ind w:right="11"/>
              <w:rPr>
                <w:rFonts w:eastAsia="Times New Roman"/>
                <w:sz w:val="18"/>
                <w:szCs w:val="18"/>
                <w:lang w:val="en-GB"/>
              </w:rPr>
            </w:pPr>
            <w:r w:rsidRPr="001E6333">
              <w:rPr>
                <w:rFonts w:eastAsia="Times New Roman"/>
                <w:sz w:val="18"/>
                <w:szCs w:val="18"/>
                <w:lang w:val="en-GB" w:bidi="ar-SA"/>
              </w:rPr>
              <w:t>-</w:t>
            </w:r>
          </w:p>
        </w:tc>
        <w:tc>
          <w:tcPr>
            <w:tcW w:w="180" w:type="dxa"/>
          </w:tcPr>
          <w:p w14:paraId="2BA8A50D" w14:textId="77777777" w:rsidR="0000577E" w:rsidRPr="001E6333" w:rsidRDefault="0000577E" w:rsidP="0000577E">
            <w:pPr>
              <w:tabs>
                <w:tab w:val="decimal" w:pos="630"/>
              </w:tabs>
              <w:spacing w:line="240" w:lineRule="atLeast"/>
              <w:ind w:right="11"/>
              <w:jc w:val="center"/>
              <w:rPr>
                <w:sz w:val="18"/>
                <w:szCs w:val="18"/>
                <w:lang w:val="en-GB"/>
              </w:rPr>
            </w:pPr>
          </w:p>
        </w:tc>
        <w:tc>
          <w:tcPr>
            <w:tcW w:w="702" w:type="dxa"/>
            <w:tcBorders>
              <w:bottom w:val="single" w:sz="4" w:space="0" w:color="auto"/>
            </w:tcBorders>
          </w:tcPr>
          <w:p w14:paraId="7FD0BB89" w14:textId="77777777" w:rsidR="0000577E" w:rsidRPr="001E6333" w:rsidRDefault="0000577E" w:rsidP="0000577E">
            <w:pPr>
              <w:tabs>
                <w:tab w:val="decimal" w:pos="630"/>
              </w:tabs>
              <w:spacing w:line="240" w:lineRule="atLeast"/>
              <w:ind w:right="11"/>
              <w:jc w:val="center"/>
              <w:rPr>
                <w:rFonts w:eastAsia="Times New Roman"/>
                <w:sz w:val="18"/>
                <w:szCs w:val="18"/>
                <w:lang w:val="en-GB" w:bidi="ar-SA"/>
              </w:rPr>
            </w:pPr>
          </w:p>
          <w:p w14:paraId="05B7727B" w14:textId="77777777" w:rsidR="0000577E" w:rsidRPr="001E6333" w:rsidRDefault="0000577E" w:rsidP="0000577E">
            <w:pPr>
              <w:tabs>
                <w:tab w:val="decimal" w:pos="630"/>
              </w:tabs>
              <w:spacing w:line="240" w:lineRule="atLeast"/>
              <w:ind w:right="11"/>
              <w:jc w:val="center"/>
              <w:rPr>
                <w:rFonts w:eastAsia="Times New Roman"/>
                <w:sz w:val="18"/>
                <w:szCs w:val="18"/>
                <w:lang w:val="en-GB" w:bidi="ar-SA"/>
              </w:rPr>
            </w:pPr>
          </w:p>
          <w:p w14:paraId="69AF87F6" w14:textId="77777777" w:rsidR="0000577E" w:rsidRPr="001E6333" w:rsidRDefault="0000577E" w:rsidP="0000577E">
            <w:pPr>
              <w:tabs>
                <w:tab w:val="decimal" w:pos="525"/>
              </w:tabs>
              <w:spacing w:line="240" w:lineRule="atLeast"/>
              <w:ind w:right="11"/>
              <w:jc w:val="center"/>
              <w:rPr>
                <w:rFonts w:eastAsia="Times New Roman"/>
                <w:sz w:val="18"/>
                <w:szCs w:val="18"/>
                <w:lang w:val="en-GB"/>
              </w:rPr>
            </w:pPr>
            <w:r w:rsidRPr="001E6333">
              <w:rPr>
                <w:rFonts w:eastAsia="Times New Roman"/>
                <w:sz w:val="18"/>
                <w:szCs w:val="18"/>
                <w:lang w:val="en-GB" w:bidi="ar-SA"/>
              </w:rPr>
              <w:t>2,159</w:t>
            </w:r>
          </w:p>
        </w:tc>
        <w:tc>
          <w:tcPr>
            <w:tcW w:w="180" w:type="dxa"/>
          </w:tcPr>
          <w:p w14:paraId="0DFFD9D0" w14:textId="77777777" w:rsidR="0000577E" w:rsidRPr="001E6333" w:rsidRDefault="0000577E" w:rsidP="0000577E">
            <w:pPr>
              <w:tabs>
                <w:tab w:val="decimal" w:pos="551"/>
              </w:tabs>
              <w:spacing w:line="240" w:lineRule="atLeast"/>
              <w:ind w:right="-79"/>
              <w:jc w:val="center"/>
              <w:rPr>
                <w:sz w:val="18"/>
                <w:szCs w:val="18"/>
                <w:lang w:val="en-GB"/>
              </w:rPr>
            </w:pPr>
          </w:p>
        </w:tc>
        <w:tc>
          <w:tcPr>
            <w:tcW w:w="782" w:type="dxa"/>
            <w:gridSpan w:val="2"/>
            <w:tcBorders>
              <w:bottom w:val="single" w:sz="4" w:space="0" w:color="auto"/>
            </w:tcBorders>
          </w:tcPr>
          <w:p w14:paraId="2B53B431" w14:textId="77777777" w:rsidR="0000577E" w:rsidRPr="001E6333" w:rsidRDefault="0000577E" w:rsidP="0000577E">
            <w:pPr>
              <w:tabs>
                <w:tab w:val="decimal" w:pos="676"/>
              </w:tabs>
              <w:spacing w:line="240" w:lineRule="atLeast"/>
              <w:ind w:left="-14" w:right="-140"/>
              <w:rPr>
                <w:rFonts w:eastAsia="Times New Roman"/>
                <w:sz w:val="18"/>
                <w:szCs w:val="18"/>
                <w:lang w:val="en-GB" w:bidi="ar-SA"/>
              </w:rPr>
            </w:pPr>
          </w:p>
          <w:p w14:paraId="4534750C" w14:textId="77777777" w:rsidR="0000577E" w:rsidRPr="001E6333" w:rsidRDefault="0000577E" w:rsidP="0000577E">
            <w:pPr>
              <w:tabs>
                <w:tab w:val="decimal" w:pos="676"/>
              </w:tabs>
              <w:spacing w:line="240" w:lineRule="atLeast"/>
              <w:ind w:left="-14" w:right="-140"/>
              <w:rPr>
                <w:rFonts w:eastAsia="Times New Roman"/>
                <w:sz w:val="18"/>
                <w:szCs w:val="18"/>
                <w:lang w:val="en-GB" w:bidi="ar-SA"/>
              </w:rPr>
            </w:pPr>
          </w:p>
          <w:p w14:paraId="087B1E83" w14:textId="15A924C4" w:rsidR="0000577E" w:rsidRPr="001E6333" w:rsidRDefault="0000577E" w:rsidP="0000577E">
            <w:pPr>
              <w:tabs>
                <w:tab w:val="decimal" w:pos="612"/>
              </w:tabs>
              <w:spacing w:line="240" w:lineRule="atLeast"/>
              <w:ind w:right="11"/>
              <w:jc w:val="center"/>
              <w:rPr>
                <w:rFonts w:eastAsia="Times New Roman"/>
                <w:sz w:val="18"/>
                <w:szCs w:val="18"/>
                <w:lang w:val="en-GB"/>
              </w:rPr>
            </w:pPr>
            <w:r w:rsidRPr="001E6333">
              <w:rPr>
                <w:rFonts w:eastAsia="Times New Roman"/>
                <w:sz w:val="18"/>
                <w:szCs w:val="18"/>
                <w:lang w:val="en-GB" w:bidi="ar-SA"/>
              </w:rPr>
              <w:t>2,159</w:t>
            </w:r>
          </w:p>
        </w:tc>
      </w:tr>
      <w:tr w:rsidR="0000577E" w:rsidRPr="00013082" w14:paraId="082242D8" w14:textId="77777777" w:rsidTr="00714D90">
        <w:trPr>
          <w:cantSplit/>
        </w:trPr>
        <w:tc>
          <w:tcPr>
            <w:tcW w:w="2043" w:type="dxa"/>
            <w:shd w:val="clear" w:color="auto" w:fill="auto"/>
            <w:vAlign w:val="bottom"/>
          </w:tcPr>
          <w:p w14:paraId="309BFF9A" w14:textId="4068F5C4" w:rsidR="0000577E" w:rsidRPr="00013082" w:rsidRDefault="0000577E" w:rsidP="0000577E">
            <w:pPr>
              <w:tabs>
                <w:tab w:val="left" w:pos="153"/>
              </w:tabs>
              <w:spacing w:line="240" w:lineRule="atLeast"/>
              <w:ind w:left="191" w:hanging="72"/>
              <w:rPr>
                <w:sz w:val="18"/>
                <w:szCs w:val="18"/>
              </w:rPr>
            </w:pPr>
            <w:r w:rsidRPr="00013082">
              <w:rPr>
                <w:rFonts w:cs="Cordia New"/>
                <w:b/>
                <w:bCs/>
                <w:sz w:val="18"/>
                <w:szCs w:val="18"/>
                <w:cs/>
              </w:rPr>
              <w:tab/>
            </w:r>
            <w:r w:rsidRPr="00013082">
              <w:rPr>
                <w:b/>
                <w:bCs/>
                <w:sz w:val="18"/>
                <w:szCs w:val="18"/>
              </w:rPr>
              <w:t>Total</w:t>
            </w:r>
          </w:p>
        </w:tc>
        <w:tc>
          <w:tcPr>
            <w:tcW w:w="738" w:type="dxa"/>
            <w:tcBorders>
              <w:top w:val="single" w:sz="4" w:space="0" w:color="auto"/>
              <w:bottom w:val="single" w:sz="4" w:space="0" w:color="auto"/>
            </w:tcBorders>
          </w:tcPr>
          <w:p w14:paraId="6BA98026" w14:textId="7EFCE902" w:rsidR="0000577E" w:rsidRPr="001E6333" w:rsidRDefault="0000577E" w:rsidP="0000577E">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60A61D66" w14:textId="77777777" w:rsidR="0000577E" w:rsidRPr="001E6333" w:rsidRDefault="0000577E" w:rsidP="0000577E">
            <w:pPr>
              <w:tabs>
                <w:tab w:val="decimal" w:pos="551"/>
              </w:tabs>
              <w:spacing w:line="240" w:lineRule="atLeast"/>
              <w:ind w:right="-79"/>
              <w:jc w:val="center"/>
              <w:rPr>
                <w:b/>
                <w:bCs/>
                <w:sz w:val="18"/>
                <w:szCs w:val="18"/>
                <w:lang w:val="en-GB"/>
              </w:rPr>
            </w:pPr>
          </w:p>
        </w:tc>
        <w:tc>
          <w:tcPr>
            <w:tcW w:w="765" w:type="dxa"/>
            <w:tcBorders>
              <w:top w:val="single" w:sz="4" w:space="0" w:color="auto"/>
              <w:bottom w:val="single" w:sz="4" w:space="0" w:color="auto"/>
            </w:tcBorders>
            <w:shd w:val="clear" w:color="auto" w:fill="auto"/>
          </w:tcPr>
          <w:p w14:paraId="5FC2CBF6" w14:textId="6CDB45CE" w:rsidR="0000577E" w:rsidRPr="001E6333" w:rsidRDefault="0000577E" w:rsidP="0000577E">
            <w:pPr>
              <w:tabs>
                <w:tab w:val="decimal" w:pos="586"/>
              </w:tabs>
              <w:spacing w:line="240" w:lineRule="atLeast"/>
              <w:ind w:right="11"/>
              <w:jc w:val="center"/>
              <w:rPr>
                <w:rFonts w:eastAsia="Times New Roman"/>
                <w:b/>
                <w:bCs/>
                <w:sz w:val="18"/>
                <w:szCs w:val="18"/>
                <w:lang w:val="en-GB"/>
              </w:rPr>
            </w:pPr>
            <w:r w:rsidRPr="001E6333">
              <w:rPr>
                <w:rFonts w:eastAsia="Times New Roman"/>
                <w:b/>
                <w:bCs/>
                <w:sz w:val="18"/>
                <w:szCs w:val="18"/>
                <w:lang w:val="en-GB"/>
              </w:rPr>
              <w:t>252,619</w:t>
            </w:r>
          </w:p>
        </w:tc>
        <w:tc>
          <w:tcPr>
            <w:tcW w:w="189" w:type="dxa"/>
            <w:shd w:val="clear" w:color="auto" w:fill="auto"/>
          </w:tcPr>
          <w:p w14:paraId="4F178A83" w14:textId="77777777" w:rsidR="0000577E" w:rsidRPr="001E6333" w:rsidRDefault="0000577E" w:rsidP="0000577E">
            <w:pPr>
              <w:tabs>
                <w:tab w:val="decimal" w:pos="551"/>
              </w:tabs>
              <w:spacing w:line="240" w:lineRule="atLeast"/>
              <w:ind w:right="-79"/>
              <w:jc w:val="center"/>
              <w:rPr>
                <w:b/>
                <w:bCs/>
                <w:sz w:val="18"/>
                <w:szCs w:val="18"/>
                <w:lang w:val="en-GB"/>
              </w:rPr>
            </w:pPr>
          </w:p>
        </w:tc>
        <w:tc>
          <w:tcPr>
            <w:tcW w:w="711" w:type="dxa"/>
            <w:tcBorders>
              <w:top w:val="single" w:sz="4" w:space="0" w:color="auto"/>
              <w:bottom w:val="single" w:sz="4" w:space="0" w:color="auto"/>
            </w:tcBorders>
          </w:tcPr>
          <w:p w14:paraId="55299DE1" w14:textId="060A7569" w:rsidR="0000577E" w:rsidRPr="001E6333" w:rsidRDefault="0000577E" w:rsidP="0000577E">
            <w:pPr>
              <w:tabs>
                <w:tab w:val="decimal" w:pos="525"/>
              </w:tabs>
              <w:spacing w:line="240" w:lineRule="atLeast"/>
              <w:ind w:right="11"/>
              <w:jc w:val="center"/>
              <w:rPr>
                <w:rFonts w:eastAsia="Times New Roman"/>
                <w:b/>
                <w:bCs/>
                <w:sz w:val="18"/>
                <w:szCs w:val="18"/>
                <w:lang w:val="en-GB" w:bidi="ar-SA"/>
              </w:rPr>
            </w:pPr>
            <w:r w:rsidRPr="001E6333">
              <w:rPr>
                <w:rFonts w:eastAsia="Times New Roman"/>
                <w:b/>
                <w:bCs/>
                <w:sz w:val="18"/>
                <w:szCs w:val="18"/>
                <w:lang w:val="en-GB" w:bidi="ar-SA"/>
              </w:rPr>
              <w:t>1,</w:t>
            </w:r>
            <w:r w:rsidR="00384737" w:rsidRPr="001E6333">
              <w:rPr>
                <w:rFonts w:eastAsia="Times New Roman"/>
                <w:b/>
                <w:bCs/>
                <w:sz w:val="18"/>
                <w:szCs w:val="18"/>
                <w:lang w:val="en-GB" w:bidi="ar-SA"/>
              </w:rPr>
              <w:t>737</w:t>
            </w:r>
          </w:p>
        </w:tc>
        <w:tc>
          <w:tcPr>
            <w:tcW w:w="180" w:type="dxa"/>
          </w:tcPr>
          <w:p w14:paraId="389A95DC" w14:textId="77777777" w:rsidR="0000577E" w:rsidRPr="001E6333" w:rsidRDefault="0000577E" w:rsidP="0000577E">
            <w:pPr>
              <w:tabs>
                <w:tab w:val="decimal" w:pos="551"/>
              </w:tabs>
              <w:spacing w:line="240" w:lineRule="atLeast"/>
              <w:ind w:left="-79" w:right="-79"/>
              <w:jc w:val="center"/>
              <w:rPr>
                <w:b/>
                <w:bCs/>
                <w:sz w:val="18"/>
                <w:szCs w:val="18"/>
                <w:lang w:val="en-GB"/>
              </w:rPr>
            </w:pPr>
          </w:p>
        </w:tc>
        <w:tc>
          <w:tcPr>
            <w:tcW w:w="792" w:type="dxa"/>
            <w:tcBorders>
              <w:top w:val="single" w:sz="4" w:space="0" w:color="auto"/>
              <w:bottom w:val="single" w:sz="4" w:space="0" w:color="auto"/>
            </w:tcBorders>
            <w:shd w:val="clear" w:color="auto" w:fill="auto"/>
          </w:tcPr>
          <w:p w14:paraId="1D73D996" w14:textId="4089B40F" w:rsidR="0000577E" w:rsidRPr="001E6333" w:rsidRDefault="0000577E" w:rsidP="0000577E">
            <w:pPr>
              <w:tabs>
                <w:tab w:val="decimal" w:pos="630"/>
              </w:tabs>
              <w:spacing w:line="240" w:lineRule="atLeast"/>
              <w:ind w:right="11"/>
              <w:jc w:val="center"/>
              <w:rPr>
                <w:rFonts w:eastAsia="Times New Roman"/>
                <w:b/>
                <w:bCs/>
                <w:sz w:val="18"/>
                <w:szCs w:val="18"/>
                <w:lang w:val="en-GB"/>
              </w:rPr>
            </w:pPr>
            <w:r w:rsidRPr="001E6333">
              <w:rPr>
                <w:rFonts w:eastAsia="Times New Roman"/>
                <w:b/>
                <w:bCs/>
                <w:sz w:val="18"/>
                <w:szCs w:val="18"/>
                <w:lang w:val="en-GB"/>
              </w:rPr>
              <w:t>254,</w:t>
            </w:r>
            <w:r w:rsidR="00384737" w:rsidRPr="001E6333">
              <w:rPr>
                <w:rFonts w:eastAsia="Times New Roman"/>
                <w:b/>
                <w:bCs/>
                <w:sz w:val="18"/>
                <w:szCs w:val="18"/>
                <w:lang w:val="en-GB"/>
              </w:rPr>
              <w:t>356</w:t>
            </w:r>
          </w:p>
        </w:tc>
        <w:tc>
          <w:tcPr>
            <w:tcW w:w="180" w:type="dxa"/>
            <w:vAlign w:val="bottom"/>
          </w:tcPr>
          <w:p w14:paraId="006F1FF8" w14:textId="77777777" w:rsidR="0000577E" w:rsidRPr="001E6333" w:rsidRDefault="0000577E" w:rsidP="0000577E">
            <w:pPr>
              <w:tabs>
                <w:tab w:val="decimal" w:pos="122"/>
              </w:tabs>
              <w:spacing w:line="240" w:lineRule="atLeast"/>
              <w:ind w:right="11"/>
              <w:jc w:val="center"/>
              <w:rPr>
                <w:b/>
                <w:bCs/>
                <w:sz w:val="18"/>
                <w:szCs w:val="18"/>
                <w:lang w:val="en-GB" w:bidi="ar-SA"/>
              </w:rPr>
            </w:pPr>
          </w:p>
        </w:tc>
        <w:tc>
          <w:tcPr>
            <w:tcW w:w="702" w:type="dxa"/>
            <w:tcBorders>
              <w:top w:val="single" w:sz="4" w:space="0" w:color="auto"/>
              <w:bottom w:val="single" w:sz="4" w:space="0" w:color="auto"/>
            </w:tcBorders>
          </w:tcPr>
          <w:p w14:paraId="422A23B7" w14:textId="77777777" w:rsidR="0000577E" w:rsidRPr="001E6333" w:rsidRDefault="0000577E" w:rsidP="0000577E">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65A90D47" w14:textId="77777777" w:rsidR="0000577E" w:rsidRPr="001E6333" w:rsidRDefault="0000577E" w:rsidP="0000577E">
            <w:pPr>
              <w:tabs>
                <w:tab w:val="decimal" w:pos="551"/>
              </w:tabs>
              <w:spacing w:line="240" w:lineRule="atLeast"/>
              <w:ind w:right="-79"/>
              <w:jc w:val="center"/>
              <w:rPr>
                <w:b/>
                <w:bCs/>
                <w:sz w:val="18"/>
                <w:szCs w:val="18"/>
                <w:lang w:val="en-GB"/>
              </w:rPr>
            </w:pPr>
          </w:p>
        </w:tc>
        <w:tc>
          <w:tcPr>
            <w:tcW w:w="792" w:type="dxa"/>
            <w:tcBorders>
              <w:top w:val="single" w:sz="4" w:space="0" w:color="auto"/>
              <w:bottom w:val="single" w:sz="4" w:space="0" w:color="auto"/>
            </w:tcBorders>
          </w:tcPr>
          <w:p w14:paraId="216F5461" w14:textId="77777777" w:rsidR="0000577E" w:rsidRPr="001E6333" w:rsidRDefault="0000577E" w:rsidP="0000577E">
            <w:pPr>
              <w:tabs>
                <w:tab w:val="decimal" w:pos="630"/>
              </w:tabs>
              <w:spacing w:line="240" w:lineRule="atLeast"/>
              <w:ind w:right="11"/>
              <w:jc w:val="center"/>
              <w:rPr>
                <w:rFonts w:eastAsia="Times New Roman"/>
                <w:b/>
                <w:bCs/>
                <w:sz w:val="18"/>
                <w:szCs w:val="18"/>
                <w:lang w:val="en-GB"/>
              </w:rPr>
            </w:pPr>
            <w:r w:rsidRPr="001E6333">
              <w:rPr>
                <w:rFonts w:eastAsia="Times New Roman"/>
                <w:b/>
                <w:bCs/>
                <w:sz w:val="18"/>
                <w:szCs w:val="18"/>
                <w:lang w:val="en-GB" w:bidi="ar-SA"/>
              </w:rPr>
              <w:t>302,378</w:t>
            </w:r>
          </w:p>
        </w:tc>
        <w:tc>
          <w:tcPr>
            <w:tcW w:w="180" w:type="dxa"/>
          </w:tcPr>
          <w:p w14:paraId="4704E32E" w14:textId="77777777" w:rsidR="0000577E" w:rsidRPr="001E6333" w:rsidRDefault="0000577E" w:rsidP="0000577E">
            <w:pPr>
              <w:tabs>
                <w:tab w:val="decimal" w:pos="630"/>
              </w:tabs>
              <w:spacing w:line="240" w:lineRule="atLeast"/>
              <w:ind w:right="11"/>
              <w:jc w:val="center"/>
              <w:rPr>
                <w:b/>
                <w:bCs/>
                <w:sz w:val="18"/>
                <w:szCs w:val="18"/>
                <w:lang w:val="en-GB"/>
              </w:rPr>
            </w:pPr>
          </w:p>
        </w:tc>
        <w:tc>
          <w:tcPr>
            <w:tcW w:w="702" w:type="dxa"/>
            <w:tcBorders>
              <w:top w:val="single" w:sz="4" w:space="0" w:color="auto"/>
              <w:bottom w:val="single" w:sz="4" w:space="0" w:color="auto"/>
            </w:tcBorders>
          </w:tcPr>
          <w:p w14:paraId="218C42AA" w14:textId="77777777" w:rsidR="0000577E" w:rsidRPr="001E6333" w:rsidRDefault="0000577E" w:rsidP="0000577E">
            <w:pPr>
              <w:tabs>
                <w:tab w:val="decimal" w:pos="525"/>
              </w:tabs>
              <w:spacing w:line="240" w:lineRule="atLeast"/>
              <w:ind w:right="11"/>
              <w:jc w:val="center"/>
              <w:rPr>
                <w:rFonts w:eastAsia="Times New Roman"/>
                <w:b/>
                <w:bCs/>
                <w:sz w:val="18"/>
                <w:szCs w:val="18"/>
                <w:lang w:val="en-GB"/>
              </w:rPr>
            </w:pPr>
            <w:r w:rsidRPr="001E6333">
              <w:rPr>
                <w:rFonts w:eastAsia="Times New Roman"/>
                <w:b/>
                <w:bCs/>
                <w:sz w:val="18"/>
                <w:szCs w:val="18"/>
                <w:lang w:val="en-GB" w:bidi="ar-SA"/>
              </w:rPr>
              <w:t>2,159</w:t>
            </w:r>
          </w:p>
        </w:tc>
        <w:tc>
          <w:tcPr>
            <w:tcW w:w="180" w:type="dxa"/>
          </w:tcPr>
          <w:p w14:paraId="1CE63D44" w14:textId="77777777" w:rsidR="0000577E" w:rsidRPr="001E6333" w:rsidRDefault="0000577E" w:rsidP="0000577E">
            <w:pPr>
              <w:tabs>
                <w:tab w:val="decimal" w:pos="629"/>
              </w:tabs>
              <w:spacing w:line="240" w:lineRule="atLeast"/>
              <w:ind w:right="11"/>
              <w:rPr>
                <w:b/>
                <w:bCs/>
                <w:sz w:val="18"/>
                <w:szCs w:val="18"/>
                <w:lang w:val="en-GB" w:bidi="ar-SA"/>
              </w:rPr>
            </w:pPr>
          </w:p>
        </w:tc>
        <w:tc>
          <w:tcPr>
            <w:tcW w:w="782" w:type="dxa"/>
            <w:gridSpan w:val="2"/>
            <w:tcBorders>
              <w:top w:val="single" w:sz="4" w:space="0" w:color="auto"/>
              <w:bottom w:val="single" w:sz="4" w:space="0" w:color="auto"/>
            </w:tcBorders>
          </w:tcPr>
          <w:p w14:paraId="47C91472" w14:textId="7AB9AE84" w:rsidR="0000577E" w:rsidRPr="001E6333" w:rsidRDefault="0000577E" w:rsidP="0000577E">
            <w:pPr>
              <w:tabs>
                <w:tab w:val="decimal" w:pos="612"/>
              </w:tabs>
              <w:spacing w:line="240" w:lineRule="atLeast"/>
              <w:ind w:right="11"/>
              <w:jc w:val="center"/>
              <w:rPr>
                <w:rFonts w:eastAsia="Times New Roman"/>
                <w:b/>
                <w:bCs/>
                <w:sz w:val="18"/>
                <w:szCs w:val="18"/>
                <w:lang w:val="en-GB"/>
              </w:rPr>
            </w:pPr>
            <w:r w:rsidRPr="001E6333">
              <w:rPr>
                <w:rFonts w:eastAsia="Times New Roman"/>
                <w:b/>
                <w:bCs/>
                <w:sz w:val="18"/>
                <w:szCs w:val="18"/>
                <w:lang w:val="en-GB" w:bidi="ar-SA"/>
              </w:rPr>
              <w:t>304,537</w:t>
            </w:r>
          </w:p>
        </w:tc>
      </w:tr>
      <w:tr w:rsidR="0000577E" w:rsidRPr="00013082" w14:paraId="6FB4DAD9" w14:textId="77777777" w:rsidTr="00DC58A2">
        <w:trPr>
          <w:cantSplit/>
        </w:trPr>
        <w:tc>
          <w:tcPr>
            <w:tcW w:w="2043" w:type="dxa"/>
            <w:shd w:val="clear" w:color="auto" w:fill="auto"/>
            <w:vAlign w:val="bottom"/>
          </w:tcPr>
          <w:p w14:paraId="256AFB63" w14:textId="77777777" w:rsidR="0000577E" w:rsidRPr="00013082" w:rsidRDefault="0000577E" w:rsidP="0000577E">
            <w:pPr>
              <w:tabs>
                <w:tab w:val="left" w:pos="153"/>
              </w:tabs>
              <w:spacing w:line="240" w:lineRule="atLeast"/>
              <w:ind w:firstLine="108"/>
              <w:rPr>
                <w:sz w:val="18"/>
                <w:szCs w:val="18"/>
              </w:rPr>
            </w:pPr>
            <w:r w:rsidRPr="00013082">
              <w:rPr>
                <w:rFonts w:cs="Cordia New"/>
                <w:b/>
                <w:bCs/>
                <w:sz w:val="18"/>
                <w:szCs w:val="18"/>
                <w:cs/>
              </w:rPr>
              <w:tab/>
            </w:r>
            <w:r w:rsidRPr="00013082">
              <w:rPr>
                <w:b/>
                <w:bCs/>
                <w:sz w:val="18"/>
                <w:szCs w:val="18"/>
              </w:rPr>
              <w:t>Total financial assets</w:t>
            </w:r>
          </w:p>
        </w:tc>
        <w:tc>
          <w:tcPr>
            <w:tcW w:w="738" w:type="dxa"/>
            <w:tcBorders>
              <w:top w:val="single" w:sz="4" w:space="0" w:color="auto"/>
              <w:bottom w:val="double" w:sz="4" w:space="0" w:color="auto"/>
            </w:tcBorders>
            <w:shd w:val="clear" w:color="auto" w:fill="auto"/>
          </w:tcPr>
          <w:p w14:paraId="143AD12B" w14:textId="0EA27B76" w:rsidR="0000577E" w:rsidRPr="00013082" w:rsidRDefault="0000577E" w:rsidP="0000577E">
            <w:pPr>
              <w:tabs>
                <w:tab w:val="decimal" w:pos="556"/>
              </w:tabs>
              <w:spacing w:line="240" w:lineRule="atLeast"/>
              <w:ind w:right="11"/>
              <w:jc w:val="center"/>
              <w:rPr>
                <w:rFonts w:eastAsia="Times New Roman"/>
                <w:b/>
                <w:bCs/>
                <w:sz w:val="18"/>
                <w:szCs w:val="18"/>
                <w:lang w:val="en-GB"/>
              </w:rPr>
            </w:pPr>
            <w:r w:rsidRPr="0000577E">
              <w:rPr>
                <w:rFonts w:eastAsia="Times New Roman"/>
                <w:b/>
                <w:bCs/>
                <w:sz w:val="18"/>
                <w:szCs w:val="18"/>
                <w:lang w:val="en-GB"/>
              </w:rPr>
              <w:t>5</w:t>
            </w:r>
            <w:r>
              <w:rPr>
                <w:rFonts w:eastAsia="Times New Roman"/>
                <w:b/>
                <w:bCs/>
                <w:sz w:val="18"/>
                <w:szCs w:val="18"/>
                <w:lang w:val="en-GB"/>
              </w:rPr>
              <w:t>,</w:t>
            </w:r>
            <w:r w:rsidRPr="0000577E">
              <w:rPr>
                <w:rFonts w:eastAsia="Times New Roman"/>
                <w:b/>
                <w:bCs/>
                <w:sz w:val="18"/>
                <w:szCs w:val="18"/>
                <w:lang w:val="en-GB"/>
              </w:rPr>
              <w:t>102</w:t>
            </w:r>
          </w:p>
        </w:tc>
        <w:tc>
          <w:tcPr>
            <w:tcW w:w="180" w:type="dxa"/>
          </w:tcPr>
          <w:p w14:paraId="2F772E0C" w14:textId="77777777" w:rsidR="0000577E" w:rsidRPr="00013082" w:rsidRDefault="0000577E" w:rsidP="0000577E">
            <w:pPr>
              <w:tabs>
                <w:tab w:val="decimal" w:pos="551"/>
              </w:tabs>
              <w:spacing w:line="240" w:lineRule="atLeast"/>
              <w:ind w:right="-79"/>
              <w:jc w:val="center"/>
              <w:rPr>
                <w:b/>
                <w:bCs/>
                <w:sz w:val="18"/>
                <w:szCs w:val="18"/>
                <w:lang w:val="en-GB"/>
              </w:rPr>
            </w:pPr>
          </w:p>
        </w:tc>
        <w:tc>
          <w:tcPr>
            <w:tcW w:w="765" w:type="dxa"/>
            <w:tcBorders>
              <w:top w:val="single" w:sz="4" w:space="0" w:color="auto"/>
              <w:bottom w:val="double" w:sz="4" w:space="0" w:color="auto"/>
            </w:tcBorders>
            <w:shd w:val="clear" w:color="auto" w:fill="auto"/>
          </w:tcPr>
          <w:p w14:paraId="0A2E4A85" w14:textId="220BA1C9" w:rsidR="0000577E" w:rsidRPr="00013082" w:rsidRDefault="0000577E" w:rsidP="0000577E">
            <w:pPr>
              <w:tabs>
                <w:tab w:val="decimal" w:pos="586"/>
              </w:tabs>
              <w:spacing w:line="240" w:lineRule="atLeast"/>
              <w:ind w:right="11"/>
              <w:jc w:val="center"/>
              <w:rPr>
                <w:rFonts w:eastAsia="Times New Roman"/>
                <w:b/>
                <w:bCs/>
                <w:sz w:val="18"/>
                <w:szCs w:val="18"/>
                <w:lang w:val="en-GB"/>
              </w:rPr>
            </w:pPr>
            <w:r w:rsidRPr="0000577E">
              <w:rPr>
                <w:rFonts w:eastAsia="Times New Roman"/>
                <w:b/>
                <w:bCs/>
                <w:sz w:val="18"/>
                <w:szCs w:val="18"/>
                <w:lang w:val="en-GB"/>
              </w:rPr>
              <w:t>415</w:t>
            </w:r>
            <w:r>
              <w:rPr>
                <w:rFonts w:eastAsia="Times New Roman"/>
                <w:b/>
                <w:bCs/>
                <w:sz w:val="18"/>
                <w:szCs w:val="18"/>
                <w:lang w:val="en-GB"/>
              </w:rPr>
              <w:t>,</w:t>
            </w:r>
            <w:r w:rsidR="00384737">
              <w:rPr>
                <w:rFonts w:eastAsia="Times New Roman"/>
                <w:b/>
                <w:bCs/>
                <w:sz w:val="18"/>
                <w:szCs w:val="18"/>
                <w:lang w:val="en-GB"/>
              </w:rPr>
              <w:t>25</w:t>
            </w:r>
            <w:r w:rsidR="00D9181C">
              <w:rPr>
                <w:rFonts w:eastAsia="Times New Roman"/>
                <w:b/>
                <w:bCs/>
                <w:sz w:val="18"/>
                <w:szCs w:val="18"/>
                <w:lang w:val="en-GB"/>
              </w:rPr>
              <w:t>9</w:t>
            </w:r>
          </w:p>
        </w:tc>
        <w:tc>
          <w:tcPr>
            <w:tcW w:w="189" w:type="dxa"/>
            <w:shd w:val="clear" w:color="auto" w:fill="auto"/>
          </w:tcPr>
          <w:p w14:paraId="2CED80B9" w14:textId="77777777" w:rsidR="0000577E" w:rsidRPr="00013082" w:rsidRDefault="0000577E" w:rsidP="0000577E">
            <w:pPr>
              <w:tabs>
                <w:tab w:val="decimal" w:pos="551"/>
              </w:tabs>
              <w:spacing w:line="240" w:lineRule="atLeast"/>
              <w:ind w:right="-79"/>
              <w:jc w:val="center"/>
              <w:rPr>
                <w:b/>
                <w:bCs/>
                <w:sz w:val="18"/>
                <w:szCs w:val="18"/>
                <w:lang w:val="en-GB"/>
              </w:rPr>
            </w:pPr>
          </w:p>
        </w:tc>
        <w:tc>
          <w:tcPr>
            <w:tcW w:w="711" w:type="dxa"/>
            <w:tcBorders>
              <w:top w:val="single" w:sz="4" w:space="0" w:color="auto"/>
              <w:bottom w:val="double" w:sz="4" w:space="0" w:color="auto"/>
            </w:tcBorders>
            <w:shd w:val="clear" w:color="auto" w:fill="auto"/>
          </w:tcPr>
          <w:p w14:paraId="2E6FF9B9" w14:textId="34B4682B" w:rsidR="0000577E" w:rsidRPr="00013082" w:rsidRDefault="0000577E" w:rsidP="0000577E">
            <w:pPr>
              <w:tabs>
                <w:tab w:val="decimal" w:pos="525"/>
              </w:tabs>
              <w:spacing w:line="240" w:lineRule="atLeast"/>
              <w:ind w:right="11"/>
              <w:jc w:val="center"/>
              <w:rPr>
                <w:rFonts w:eastAsia="Times New Roman"/>
                <w:b/>
                <w:bCs/>
                <w:sz w:val="18"/>
                <w:szCs w:val="18"/>
                <w:lang w:val="en-GB" w:bidi="ar-SA"/>
              </w:rPr>
            </w:pPr>
            <w:r w:rsidRPr="0000577E">
              <w:rPr>
                <w:rFonts w:eastAsia="Times New Roman"/>
                <w:b/>
                <w:bCs/>
                <w:sz w:val="18"/>
                <w:szCs w:val="18"/>
                <w:lang w:val="en-GB" w:bidi="ar-SA"/>
              </w:rPr>
              <w:t>15</w:t>
            </w:r>
            <w:r>
              <w:rPr>
                <w:rFonts w:eastAsia="Times New Roman"/>
                <w:b/>
                <w:bCs/>
                <w:sz w:val="18"/>
                <w:szCs w:val="18"/>
                <w:lang w:val="en-GB" w:bidi="ar-SA"/>
              </w:rPr>
              <w:t>,</w:t>
            </w:r>
            <w:r w:rsidR="00384737">
              <w:rPr>
                <w:rFonts w:eastAsia="Times New Roman"/>
                <w:b/>
                <w:bCs/>
                <w:sz w:val="18"/>
                <w:szCs w:val="18"/>
                <w:lang w:val="en-GB" w:bidi="ar-SA"/>
              </w:rPr>
              <w:t>660</w:t>
            </w:r>
          </w:p>
        </w:tc>
        <w:tc>
          <w:tcPr>
            <w:tcW w:w="180" w:type="dxa"/>
          </w:tcPr>
          <w:p w14:paraId="18CBF0BF" w14:textId="77777777" w:rsidR="0000577E" w:rsidRPr="00013082" w:rsidRDefault="0000577E" w:rsidP="0000577E">
            <w:pPr>
              <w:tabs>
                <w:tab w:val="decimal" w:pos="551"/>
              </w:tabs>
              <w:spacing w:line="240" w:lineRule="atLeast"/>
              <w:ind w:left="-79" w:right="-79"/>
              <w:jc w:val="center"/>
              <w:rPr>
                <w:b/>
                <w:bCs/>
                <w:sz w:val="18"/>
                <w:szCs w:val="18"/>
                <w:lang w:val="en-GB"/>
              </w:rPr>
            </w:pPr>
          </w:p>
        </w:tc>
        <w:tc>
          <w:tcPr>
            <w:tcW w:w="792" w:type="dxa"/>
            <w:tcBorders>
              <w:top w:val="single" w:sz="4" w:space="0" w:color="auto"/>
              <w:bottom w:val="double" w:sz="4" w:space="0" w:color="auto"/>
            </w:tcBorders>
            <w:shd w:val="clear" w:color="auto" w:fill="auto"/>
          </w:tcPr>
          <w:p w14:paraId="62DF8E40" w14:textId="4A368EFE" w:rsidR="0000577E" w:rsidRPr="00013082" w:rsidRDefault="0000577E" w:rsidP="0000577E">
            <w:pPr>
              <w:tabs>
                <w:tab w:val="decimal" w:pos="630"/>
              </w:tabs>
              <w:spacing w:line="240" w:lineRule="atLeast"/>
              <w:ind w:right="11"/>
              <w:jc w:val="center"/>
              <w:rPr>
                <w:rFonts w:eastAsia="Times New Roman"/>
                <w:b/>
                <w:bCs/>
                <w:sz w:val="18"/>
                <w:szCs w:val="18"/>
                <w:lang w:val="en-GB"/>
              </w:rPr>
            </w:pPr>
            <w:r w:rsidRPr="0000577E">
              <w:rPr>
                <w:rFonts w:eastAsia="Times New Roman"/>
                <w:b/>
                <w:bCs/>
                <w:sz w:val="18"/>
                <w:szCs w:val="18"/>
                <w:lang w:val="en-GB"/>
              </w:rPr>
              <w:t>436</w:t>
            </w:r>
            <w:r>
              <w:rPr>
                <w:rFonts w:eastAsia="Times New Roman"/>
                <w:b/>
                <w:bCs/>
                <w:sz w:val="18"/>
                <w:szCs w:val="18"/>
                <w:lang w:val="en-GB"/>
              </w:rPr>
              <w:t>,</w:t>
            </w:r>
            <w:r w:rsidRPr="0000577E">
              <w:rPr>
                <w:rFonts w:eastAsia="Times New Roman"/>
                <w:b/>
                <w:bCs/>
                <w:sz w:val="18"/>
                <w:szCs w:val="18"/>
                <w:lang w:val="en-GB"/>
              </w:rPr>
              <w:t>02</w:t>
            </w:r>
            <w:r w:rsidR="00D9181C">
              <w:rPr>
                <w:rFonts w:eastAsia="Times New Roman"/>
                <w:b/>
                <w:bCs/>
                <w:sz w:val="18"/>
                <w:szCs w:val="18"/>
                <w:lang w:val="en-GB"/>
              </w:rPr>
              <w:t>1</w:t>
            </w:r>
          </w:p>
        </w:tc>
        <w:tc>
          <w:tcPr>
            <w:tcW w:w="180" w:type="dxa"/>
            <w:vAlign w:val="bottom"/>
          </w:tcPr>
          <w:p w14:paraId="3561164D" w14:textId="77777777" w:rsidR="0000577E" w:rsidRPr="00013082" w:rsidRDefault="0000577E" w:rsidP="0000577E">
            <w:pPr>
              <w:tabs>
                <w:tab w:val="decimal" w:pos="122"/>
              </w:tabs>
              <w:spacing w:line="240" w:lineRule="atLeast"/>
              <w:ind w:right="11"/>
              <w:jc w:val="center"/>
              <w:rPr>
                <w:b/>
                <w:bCs/>
                <w:sz w:val="18"/>
                <w:szCs w:val="18"/>
                <w:lang w:val="en-GB" w:bidi="ar-SA"/>
              </w:rPr>
            </w:pPr>
          </w:p>
        </w:tc>
        <w:tc>
          <w:tcPr>
            <w:tcW w:w="702" w:type="dxa"/>
            <w:tcBorders>
              <w:top w:val="single" w:sz="4" w:space="0" w:color="auto"/>
              <w:bottom w:val="double" w:sz="4" w:space="0" w:color="auto"/>
            </w:tcBorders>
          </w:tcPr>
          <w:p w14:paraId="68A154C6" w14:textId="77777777" w:rsidR="0000577E" w:rsidRPr="00013082" w:rsidRDefault="0000577E" w:rsidP="0000577E">
            <w:pPr>
              <w:tabs>
                <w:tab w:val="decimal" w:pos="524"/>
              </w:tabs>
              <w:spacing w:line="240" w:lineRule="atLeast"/>
              <w:ind w:right="11"/>
              <w:jc w:val="center"/>
              <w:rPr>
                <w:rFonts w:eastAsia="Times New Roman"/>
                <w:b/>
                <w:bCs/>
                <w:sz w:val="18"/>
                <w:szCs w:val="18"/>
                <w:lang w:val="en-GB"/>
              </w:rPr>
            </w:pPr>
            <w:r w:rsidRPr="00013082">
              <w:rPr>
                <w:rFonts w:eastAsia="Times New Roman"/>
                <w:b/>
                <w:bCs/>
                <w:sz w:val="18"/>
                <w:szCs w:val="18"/>
                <w:lang w:val="en-GB" w:bidi="ar-SA"/>
              </w:rPr>
              <w:t>4,</w:t>
            </w:r>
            <w:r w:rsidRPr="00013082">
              <w:rPr>
                <w:b/>
                <w:bCs/>
                <w:sz w:val="18"/>
                <w:szCs w:val="18"/>
                <w:lang w:val="en-GB"/>
              </w:rPr>
              <w:t>158</w:t>
            </w:r>
          </w:p>
        </w:tc>
        <w:tc>
          <w:tcPr>
            <w:tcW w:w="180" w:type="dxa"/>
          </w:tcPr>
          <w:p w14:paraId="103E10BE" w14:textId="77777777" w:rsidR="0000577E" w:rsidRPr="00013082" w:rsidRDefault="0000577E" w:rsidP="0000577E">
            <w:pPr>
              <w:tabs>
                <w:tab w:val="decimal" w:pos="551"/>
              </w:tabs>
              <w:spacing w:line="240" w:lineRule="atLeast"/>
              <w:ind w:right="-79"/>
              <w:jc w:val="center"/>
              <w:rPr>
                <w:b/>
                <w:bCs/>
                <w:sz w:val="18"/>
                <w:szCs w:val="18"/>
                <w:lang w:val="en-GB"/>
              </w:rPr>
            </w:pPr>
          </w:p>
        </w:tc>
        <w:tc>
          <w:tcPr>
            <w:tcW w:w="792" w:type="dxa"/>
            <w:tcBorders>
              <w:top w:val="single" w:sz="4" w:space="0" w:color="auto"/>
              <w:bottom w:val="double" w:sz="4" w:space="0" w:color="auto"/>
            </w:tcBorders>
          </w:tcPr>
          <w:p w14:paraId="3814F036" w14:textId="77777777" w:rsidR="0000577E" w:rsidRPr="00013082" w:rsidRDefault="0000577E" w:rsidP="0000577E">
            <w:pPr>
              <w:tabs>
                <w:tab w:val="decimal" w:pos="630"/>
              </w:tabs>
              <w:spacing w:line="240" w:lineRule="atLeast"/>
              <w:ind w:right="11"/>
              <w:jc w:val="center"/>
              <w:rPr>
                <w:rFonts w:eastAsia="Times New Roman"/>
                <w:b/>
                <w:bCs/>
                <w:sz w:val="18"/>
                <w:szCs w:val="18"/>
                <w:lang w:val="en-GB"/>
              </w:rPr>
            </w:pPr>
            <w:r w:rsidRPr="00013082">
              <w:rPr>
                <w:rFonts w:eastAsia="Times New Roman"/>
                <w:b/>
                <w:bCs/>
                <w:sz w:val="18"/>
                <w:szCs w:val="18"/>
                <w:lang w:val="en-GB" w:bidi="ar-SA"/>
              </w:rPr>
              <w:t>406,594</w:t>
            </w:r>
          </w:p>
        </w:tc>
        <w:tc>
          <w:tcPr>
            <w:tcW w:w="180" w:type="dxa"/>
          </w:tcPr>
          <w:p w14:paraId="16502162" w14:textId="77777777" w:rsidR="0000577E" w:rsidRPr="00013082" w:rsidRDefault="0000577E" w:rsidP="0000577E">
            <w:pPr>
              <w:tabs>
                <w:tab w:val="decimal" w:pos="630"/>
              </w:tabs>
              <w:spacing w:line="240" w:lineRule="atLeast"/>
              <w:ind w:right="11"/>
              <w:jc w:val="center"/>
              <w:rPr>
                <w:b/>
                <w:bCs/>
                <w:sz w:val="18"/>
                <w:szCs w:val="18"/>
                <w:lang w:val="en-GB"/>
              </w:rPr>
            </w:pPr>
          </w:p>
        </w:tc>
        <w:tc>
          <w:tcPr>
            <w:tcW w:w="702" w:type="dxa"/>
            <w:tcBorders>
              <w:top w:val="single" w:sz="4" w:space="0" w:color="auto"/>
              <w:bottom w:val="double" w:sz="4" w:space="0" w:color="auto"/>
            </w:tcBorders>
          </w:tcPr>
          <w:p w14:paraId="1B1D774F" w14:textId="77777777" w:rsidR="0000577E" w:rsidRPr="00013082" w:rsidRDefault="0000577E" w:rsidP="0000577E">
            <w:pPr>
              <w:tabs>
                <w:tab w:val="decimal" w:pos="525"/>
              </w:tabs>
              <w:spacing w:line="240" w:lineRule="atLeast"/>
              <w:ind w:right="11"/>
              <w:jc w:val="center"/>
              <w:rPr>
                <w:rFonts w:eastAsia="Times New Roman"/>
                <w:b/>
                <w:bCs/>
                <w:sz w:val="18"/>
                <w:szCs w:val="18"/>
                <w:lang w:val="en-GB"/>
              </w:rPr>
            </w:pPr>
            <w:r w:rsidRPr="00013082">
              <w:rPr>
                <w:rFonts w:eastAsia="Times New Roman"/>
                <w:b/>
                <w:bCs/>
                <w:sz w:val="18"/>
                <w:szCs w:val="18"/>
                <w:lang w:val="en-GB" w:bidi="ar-SA"/>
              </w:rPr>
              <w:t>8,648</w:t>
            </w:r>
          </w:p>
        </w:tc>
        <w:tc>
          <w:tcPr>
            <w:tcW w:w="180" w:type="dxa"/>
          </w:tcPr>
          <w:p w14:paraId="5476C8D8" w14:textId="77777777" w:rsidR="0000577E" w:rsidRPr="00013082" w:rsidRDefault="0000577E" w:rsidP="0000577E">
            <w:pPr>
              <w:tabs>
                <w:tab w:val="decimal" w:pos="551"/>
              </w:tabs>
              <w:spacing w:line="240" w:lineRule="atLeast"/>
              <w:ind w:right="-79"/>
              <w:jc w:val="center"/>
              <w:rPr>
                <w:b/>
                <w:bCs/>
                <w:sz w:val="18"/>
                <w:szCs w:val="18"/>
                <w:lang w:val="en-GB"/>
              </w:rPr>
            </w:pPr>
          </w:p>
        </w:tc>
        <w:tc>
          <w:tcPr>
            <w:tcW w:w="782" w:type="dxa"/>
            <w:gridSpan w:val="2"/>
            <w:tcBorders>
              <w:top w:val="single" w:sz="4" w:space="0" w:color="auto"/>
              <w:bottom w:val="double" w:sz="4" w:space="0" w:color="auto"/>
            </w:tcBorders>
          </w:tcPr>
          <w:p w14:paraId="6C03FAAE" w14:textId="77777777" w:rsidR="0000577E" w:rsidRPr="00013082" w:rsidRDefault="0000577E" w:rsidP="0000577E">
            <w:pPr>
              <w:tabs>
                <w:tab w:val="decimal" w:pos="612"/>
              </w:tabs>
              <w:spacing w:line="240" w:lineRule="atLeast"/>
              <w:ind w:right="11"/>
              <w:jc w:val="center"/>
              <w:rPr>
                <w:rFonts w:eastAsia="Times New Roman"/>
                <w:b/>
                <w:bCs/>
                <w:sz w:val="18"/>
                <w:szCs w:val="18"/>
                <w:lang w:val="en-GB"/>
              </w:rPr>
            </w:pPr>
            <w:r w:rsidRPr="00013082">
              <w:rPr>
                <w:rFonts w:eastAsia="Times New Roman"/>
                <w:b/>
                <w:bCs/>
                <w:sz w:val="18"/>
                <w:szCs w:val="18"/>
                <w:lang w:val="en-GB" w:bidi="ar-SA"/>
              </w:rPr>
              <w:t>419,400</w:t>
            </w:r>
          </w:p>
        </w:tc>
      </w:tr>
      <w:tr w:rsidR="0000577E" w:rsidRPr="00013082" w14:paraId="56034125" w14:textId="77777777" w:rsidTr="00DC58A2">
        <w:trPr>
          <w:cantSplit/>
        </w:trPr>
        <w:tc>
          <w:tcPr>
            <w:tcW w:w="2043" w:type="dxa"/>
            <w:shd w:val="clear" w:color="auto" w:fill="auto"/>
            <w:vAlign w:val="bottom"/>
          </w:tcPr>
          <w:p w14:paraId="083C9791" w14:textId="77777777" w:rsidR="0000577E" w:rsidRPr="00013082" w:rsidRDefault="0000577E" w:rsidP="0000577E">
            <w:pPr>
              <w:tabs>
                <w:tab w:val="left" w:pos="153"/>
              </w:tabs>
              <w:spacing w:line="240" w:lineRule="atLeast"/>
              <w:ind w:firstLine="108"/>
              <w:rPr>
                <w:b/>
                <w:bCs/>
                <w:i/>
                <w:iCs/>
                <w:sz w:val="18"/>
                <w:szCs w:val="18"/>
              </w:rPr>
            </w:pPr>
          </w:p>
        </w:tc>
        <w:tc>
          <w:tcPr>
            <w:tcW w:w="738" w:type="dxa"/>
            <w:tcBorders>
              <w:top w:val="double" w:sz="4" w:space="0" w:color="auto"/>
            </w:tcBorders>
            <w:shd w:val="clear" w:color="auto" w:fill="auto"/>
            <w:vAlign w:val="bottom"/>
          </w:tcPr>
          <w:p w14:paraId="178F5C56" w14:textId="77777777" w:rsidR="0000577E" w:rsidRPr="00013082" w:rsidRDefault="0000577E" w:rsidP="0000577E">
            <w:pPr>
              <w:tabs>
                <w:tab w:val="decimal" w:pos="731"/>
              </w:tabs>
              <w:spacing w:line="240" w:lineRule="atLeast"/>
              <w:ind w:right="11"/>
              <w:jc w:val="center"/>
              <w:rPr>
                <w:i/>
                <w:iCs/>
                <w:sz w:val="18"/>
                <w:szCs w:val="18"/>
                <w:lang w:val="en-GB" w:bidi="ar-SA"/>
              </w:rPr>
            </w:pPr>
          </w:p>
        </w:tc>
        <w:tc>
          <w:tcPr>
            <w:tcW w:w="180" w:type="dxa"/>
          </w:tcPr>
          <w:p w14:paraId="71D60DBB"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65" w:type="dxa"/>
            <w:tcBorders>
              <w:top w:val="double" w:sz="4" w:space="0" w:color="auto"/>
            </w:tcBorders>
            <w:shd w:val="clear" w:color="auto" w:fill="auto"/>
            <w:vAlign w:val="bottom"/>
          </w:tcPr>
          <w:p w14:paraId="3BD9AB81"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189" w:type="dxa"/>
            <w:shd w:val="clear" w:color="auto" w:fill="auto"/>
            <w:vAlign w:val="bottom"/>
          </w:tcPr>
          <w:p w14:paraId="28955559"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11" w:type="dxa"/>
            <w:tcBorders>
              <w:top w:val="double" w:sz="4" w:space="0" w:color="auto"/>
            </w:tcBorders>
            <w:shd w:val="clear" w:color="auto" w:fill="auto"/>
            <w:vAlign w:val="bottom"/>
          </w:tcPr>
          <w:p w14:paraId="03F7F6E0"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180" w:type="dxa"/>
          </w:tcPr>
          <w:p w14:paraId="5AC6A40C"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92" w:type="dxa"/>
            <w:tcBorders>
              <w:top w:val="double" w:sz="4" w:space="0" w:color="auto"/>
            </w:tcBorders>
            <w:shd w:val="clear" w:color="auto" w:fill="auto"/>
            <w:vAlign w:val="bottom"/>
          </w:tcPr>
          <w:p w14:paraId="119054CD"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180" w:type="dxa"/>
            <w:vAlign w:val="bottom"/>
          </w:tcPr>
          <w:p w14:paraId="6911FA49" w14:textId="77777777" w:rsidR="0000577E" w:rsidRPr="00013082" w:rsidRDefault="0000577E" w:rsidP="0000577E">
            <w:pPr>
              <w:tabs>
                <w:tab w:val="decimal" w:pos="122"/>
              </w:tabs>
              <w:spacing w:line="240" w:lineRule="atLeast"/>
              <w:ind w:right="11"/>
              <w:jc w:val="center"/>
              <w:rPr>
                <w:sz w:val="18"/>
                <w:szCs w:val="18"/>
                <w:lang w:val="en-GB" w:bidi="ar-SA"/>
              </w:rPr>
            </w:pPr>
          </w:p>
        </w:tc>
        <w:tc>
          <w:tcPr>
            <w:tcW w:w="702" w:type="dxa"/>
            <w:tcBorders>
              <w:top w:val="double" w:sz="4" w:space="0" w:color="auto"/>
            </w:tcBorders>
            <w:vAlign w:val="bottom"/>
          </w:tcPr>
          <w:p w14:paraId="71BBBD19" w14:textId="77777777" w:rsidR="0000577E" w:rsidRPr="00013082" w:rsidRDefault="0000577E" w:rsidP="0000577E">
            <w:pPr>
              <w:tabs>
                <w:tab w:val="decimal" w:pos="973"/>
              </w:tabs>
              <w:spacing w:line="240" w:lineRule="atLeast"/>
              <w:ind w:right="11"/>
              <w:rPr>
                <w:sz w:val="18"/>
                <w:szCs w:val="18"/>
                <w:lang w:val="en-GB" w:bidi="ar-SA"/>
              </w:rPr>
            </w:pPr>
          </w:p>
        </w:tc>
        <w:tc>
          <w:tcPr>
            <w:tcW w:w="180" w:type="dxa"/>
          </w:tcPr>
          <w:p w14:paraId="4A526E94"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92" w:type="dxa"/>
            <w:tcBorders>
              <w:top w:val="double" w:sz="4" w:space="0" w:color="auto"/>
            </w:tcBorders>
            <w:vAlign w:val="bottom"/>
          </w:tcPr>
          <w:p w14:paraId="5768FF67" w14:textId="77777777" w:rsidR="0000577E" w:rsidRPr="00013082" w:rsidRDefault="0000577E" w:rsidP="0000577E">
            <w:pPr>
              <w:tabs>
                <w:tab w:val="decimal" w:pos="630"/>
              </w:tabs>
              <w:spacing w:line="240" w:lineRule="atLeast"/>
              <w:ind w:right="11"/>
              <w:jc w:val="center"/>
              <w:rPr>
                <w:sz w:val="18"/>
                <w:szCs w:val="18"/>
                <w:lang w:val="en-GB"/>
              </w:rPr>
            </w:pPr>
          </w:p>
        </w:tc>
        <w:tc>
          <w:tcPr>
            <w:tcW w:w="180" w:type="dxa"/>
            <w:vAlign w:val="bottom"/>
          </w:tcPr>
          <w:p w14:paraId="721AF1E0" w14:textId="77777777" w:rsidR="0000577E" w:rsidRPr="00013082" w:rsidRDefault="0000577E" w:rsidP="0000577E">
            <w:pPr>
              <w:tabs>
                <w:tab w:val="decimal" w:pos="630"/>
              </w:tabs>
              <w:spacing w:line="240" w:lineRule="atLeast"/>
              <w:ind w:right="11"/>
              <w:jc w:val="center"/>
              <w:rPr>
                <w:sz w:val="18"/>
                <w:szCs w:val="18"/>
                <w:lang w:val="en-GB"/>
              </w:rPr>
            </w:pPr>
          </w:p>
        </w:tc>
        <w:tc>
          <w:tcPr>
            <w:tcW w:w="702" w:type="dxa"/>
            <w:tcBorders>
              <w:top w:val="double" w:sz="4" w:space="0" w:color="auto"/>
            </w:tcBorders>
            <w:vAlign w:val="bottom"/>
          </w:tcPr>
          <w:p w14:paraId="0EBE07F4" w14:textId="77777777" w:rsidR="0000577E" w:rsidRPr="00013082" w:rsidRDefault="0000577E" w:rsidP="0000577E">
            <w:pPr>
              <w:tabs>
                <w:tab w:val="decimal" w:pos="630"/>
              </w:tabs>
              <w:spacing w:line="240" w:lineRule="atLeast"/>
              <w:ind w:right="11"/>
              <w:jc w:val="center"/>
              <w:rPr>
                <w:sz w:val="18"/>
                <w:szCs w:val="18"/>
                <w:lang w:val="en-GB"/>
              </w:rPr>
            </w:pPr>
          </w:p>
        </w:tc>
        <w:tc>
          <w:tcPr>
            <w:tcW w:w="180" w:type="dxa"/>
          </w:tcPr>
          <w:p w14:paraId="2B43CC92" w14:textId="77777777" w:rsidR="0000577E" w:rsidRPr="00013082" w:rsidRDefault="0000577E" w:rsidP="0000577E">
            <w:pPr>
              <w:tabs>
                <w:tab w:val="decimal" w:pos="630"/>
              </w:tabs>
              <w:spacing w:line="240" w:lineRule="atLeast"/>
              <w:ind w:right="11"/>
              <w:jc w:val="center"/>
              <w:rPr>
                <w:sz w:val="18"/>
                <w:szCs w:val="18"/>
                <w:lang w:val="en-GB" w:bidi="ar-SA"/>
              </w:rPr>
            </w:pPr>
          </w:p>
        </w:tc>
        <w:tc>
          <w:tcPr>
            <w:tcW w:w="782" w:type="dxa"/>
            <w:gridSpan w:val="2"/>
            <w:tcBorders>
              <w:top w:val="double" w:sz="4" w:space="0" w:color="auto"/>
            </w:tcBorders>
            <w:vAlign w:val="bottom"/>
          </w:tcPr>
          <w:p w14:paraId="630BC7F7" w14:textId="77777777" w:rsidR="0000577E" w:rsidRPr="00013082" w:rsidRDefault="0000577E" w:rsidP="0000577E">
            <w:pPr>
              <w:tabs>
                <w:tab w:val="decimal" w:pos="630"/>
              </w:tabs>
              <w:spacing w:line="240" w:lineRule="atLeast"/>
              <w:ind w:right="11"/>
              <w:jc w:val="center"/>
              <w:rPr>
                <w:sz w:val="18"/>
                <w:szCs w:val="18"/>
                <w:lang w:val="en-GB" w:bidi="ar-SA"/>
              </w:rPr>
            </w:pPr>
          </w:p>
        </w:tc>
      </w:tr>
      <w:tr w:rsidR="0000577E" w:rsidRPr="00013082" w14:paraId="362044F9" w14:textId="77777777" w:rsidTr="00DC58A2">
        <w:trPr>
          <w:cantSplit/>
        </w:trPr>
        <w:tc>
          <w:tcPr>
            <w:tcW w:w="2043" w:type="dxa"/>
            <w:shd w:val="clear" w:color="auto" w:fill="auto"/>
            <w:vAlign w:val="bottom"/>
          </w:tcPr>
          <w:p w14:paraId="55E7104A" w14:textId="77777777" w:rsidR="0000577E" w:rsidRPr="00013082" w:rsidRDefault="0000577E" w:rsidP="0000577E">
            <w:pPr>
              <w:tabs>
                <w:tab w:val="left" w:pos="153"/>
              </w:tabs>
              <w:spacing w:line="240" w:lineRule="atLeast"/>
              <w:ind w:firstLine="108"/>
              <w:rPr>
                <w:b/>
                <w:bCs/>
                <w:sz w:val="18"/>
                <w:szCs w:val="18"/>
              </w:rPr>
            </w:pPr>
            <w:r w:rsidRPr="00013082">
              <w:rPr>
                <w:b/>
                <w:bCs/>
                <w:i/>
                <w:iCs/>
                <w:sz w:val="18"/>
                <w:szCs w:val="18"/>
              </w:rPr>
              <w:t>Financial liabilitie</w:t>
            </w:r>
            <w:r w:rsidRPr="00013082">
              <w:rPr>
                <w:b/>
                <w:bCs/>
                <w:sz w:val="18"/>
                <w:szCs w:val="18"/>
              </w:rPr>
              <w:t>s</w:t>
            </w:r>
          </w:p>
        </w:tc>
        <w:tc>
          <w:tcPr>
            <w:tcW w:w="738" w:type="dxa"/>
            <w:shd w:val="clear" w:color="auto" w:fill="auto"/>
            <w:vAlign w:val="bottom"/>
          </w:tcPr>
          <w:p w14:paraId="1C68DDA6" w14:textId="77777777" w:rsidR="0000577E" w:rsidRPr="00013082" w:rsidRDefault="0000577E" w:rsidP="0000577E">
            <w:pPr>
              <w:tabs>
                <w:tab w:val="decimal" w:pos="731"/>
              </w:tabs>
              <w:spacing w:line="240" w:lineRule="atLeast"/>
              <w:ind w:right="11"/>
              <w:jc w:val="center"/>
              <w:rPr>
                <w:i/>
                <w:iCs/>
                <w:sz w:val="18"/>
                <w:szCs w:val="18"/>
                <w:lang w:val="en-GB" w:bidi="ar-SA"/>
              </w:rPr>
            </w:pPr>
          </w:p>
        </w:tc>
        <w:tc>
          <w:tcPr>
            <w:tcW w:w="180" w:type="dxa"/>
          </w:tcPr>
          <w:p w14:paraId="7E0BD8F5"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65" w:type="dxa"/>
            <w:shd w:val="clear" w:color="auto" w:fill="auto"/>
            <w:vAlign w:val="bottom"/>
          </w:tcPr>
          <w:p w14:paraId="278F1CED"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189" w:type="dxa"/>
            <w:shd w:val="clear" w:color="auto" w:fill="auto"/>
            <w:vAlign w:val="bottom"/>
          </w:tcPr>
          <w:p w14:paraId="3855758F"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11" w:type="dxa"/>
            <w:shd w:val="clear" w:color="auto" w:fill="auto"/>
            <w:vAlign w:val="bottom"/>
          </w:tcPr>
          <w:p w14:paraId="418BB109"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180" w:type="dxa"/>
          </w:tcPr>
          <w:p w14:paraId="2713880E"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92" w:type="dxa"/>
            <w:shd w:val="clear" w:color="auto" w:fill="auto"/>
            <w:vAlign w:val="bottom"/>
          </w:tcPr>
          <w:p w14:paraId="33573623"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180" w:type="dxa"/>
            <w:vAlign w:val="bottom"/>
          </w:tcPr>
          <w:p w14:paraId="33C4A745" w14:textId="77777777" w:rsidR="0000577E" w:rsidRPr="00013082" w:rsidRDefault="0000577E" w:rsidP="0000577E">
            <w:pPr>
              <w:tabs>
                <w:tab w:val="decimal" w:pos="122"/>
              </w:tabs>
              <w:spacing w:line="240" w:lineRule="atLeast"/>
              <w:ind w:right="11"/>
              <w:jc w:val="center"/>
              <w:rPr>
                <w:sz w:val="18"/>
                <w:szCs w:val="18"/>
                <w:lang w:val="en-GB" w:bidi="ar-SA"/>
              </w:rPr>
            </w:pPr>
          </w:p>
        </w:tc>
        <w:tc>
          <w:tcPr>
            <w:tcW w:w="702" w:type="dxa"/>
            <w:vAlign w:val="bottom"/>
          </w:tcPr>
          <w:p w14:paraId="1A51D1A5" w14:textId="77777777" w:rsidR="0000577E" w:rsidRPr="00013082" w:rsidRDefault="0000577E" w:rsidP="0000577E">
            <w:pPr>
              <w:tabs>
                <w:tab w:val="decimal" w:pos="973"/>
              </w:tabs>
              <w:spacing w:line="240" w:lineRule="atLeast"/>
              <w:ind w:right="11"/>
              <w:rPr>
                <w:sz w:val="18"/>
                <w:szCs w:val="18"/>
                <w:lang w:val="en-GB" w:bidi="ar-SA"/>
              </w:rPr>
            </w:pPr>
          </w:p>
        </w:tc>
        <w:tc>
          <w:tcPr>
            <w:tcW w:w="180" w:type="dxa"/>
          </w:tcPr>
          <w:p w14:paraId="4FE456AC"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92" w:type="dxa"/>
            <w:vAlign w:val="bottom"/>
          </w:tcPr>
          <w:p w14:paraId="05DDD303" w14:textId="77777777" w:rsidR="0000577E" w:rsidRPr="00013082" w:rsidRDefault="0000577E" w:rsidP="0000577E">
            <w:pPr>
              <w:tabs>
                <w:tab w:val="decimal" w:pos="630"/>
              </w:tabs>
              <w:spacing w:line="240" w:lineRule="atLeast"/>
              <w:ind w:right="11"/>
              <w:jc w:val="center"/>
              <w:rPr>
                <w:sz w:val="18"/>
                <w:szCs w:val="18"/>
                <w:lang w:val="en-GB"/>
              </w:rPr>
            </w:pPr>
          </w:p>
        </w:tc>
        <w:tc>
          <w:tcPr>
            <w:tcW w:w="180" w:type="dxa"/>
            <w:vAlign w:val="bottom"/>
          </w:tcPr>
          <w:p w14:paraId="29F4DB5B" w14:textId="77777777" w:rsidR="0000577E" w:rsidRPr="00013082" w:rsidRDefault="0000577E" w:rsidP="0000577E">
            <w:pPr>
              <w:tabs>
                <w:tab w:val="decimal" w:pos="630"/>
              </w:tabs>
              <w:spacing w:line="240" w:lineRule="atLeast"/>
              <w:ind w:right="11"/>
              <w:jc w:val="center"/>
              <w:rPr>
                <w:sz w:val="18"/>
                <w:szCs w:val="18"/>
                <w:lang w:val="en-GB"/>
              </w:rPr>
            </w:pPr>
          </w:p>
        </w:tc>
        <w:tc>
          <w:tcPr>
            <w:tcW w:w="702" w:type="dxa"/>
            <w:vAlign w:val="bottom"/>
          </w:tcPr>
          <w:p w14:paraId="318FED8E" w14:textId="77777777" w:rsidR="0000577E" w:rsidRPr="00013082" w:rsidRDefault="0000577E" w:rsidP="0000577E">
            <w:pPr>
              <w:tabs>
                <w:tab w:val="decimal" w:pos="630"/>
              </w:tabs>
              <w:spacing w:line="240" w:lineRule="atLeast"/>
              <w:ind w:right="11"/>
              <w:jc w:val="center"/>
              <w:rPr>
                <w:sz w:val="18"/>
                <w:szCs w:val="18"/>
                <w:lang w:val="en-GB"/>
              </w:rPr>
            </w:pPr>
          </w:p>
        </w:tc>
        <w:tc>
          <w:tcPr>
            <w:tcW w:w="180" w:type="dxa"/>
          </w:tcPr>
          <w:p w14:paraId="79991C9A" w14:textId="77777777" w:rsidR="0000577E" w:rsidRPr="00013082" w:rsidRDefault="0000577E" w:rsidP="0000577E">
            <w:pPr>
              <w:tabs>
                <w:tab w:val="decimal" w:pos="630"/>
              </w:tabs>
              <w:spacing w:line="240" w:lineRule="atLeast"/>
              <w:ind w:right="11"/>
              <w:jc w:val="center"/>
              <w:rPr>
                <w:sz w:val="18"/>
                <w:szCs w:val="18"/>
                <w:lang w:val="en-GB" w:bidi="ar-SA"/>
              </w:rPr>
            </w:pPr>
          </w:p>
        </w:tc>
        <w:tc>
          <w:tcPr>
            <w:tcW w:w="782" w:type="dxa"/>
            <w:gridSpan w:val="2"/>
            <w:vAlign w:val="bottom"/>
          </w:tcPr>
          <w:p w14:paraId="01EB2CBF" w14:textId="77777777" w:rsidR="0000577E" w:rsidRPr="00013082" w:rsidRDefault="0000577E" w:rsidP="0000577E">
            <w:pPr>
              <w:tabs>
                <w:tab w:val="decimal" w:pos="630"/>
              </w:tabs>
              <w:spacing w:line="240" w:lineRule="atLeast"/>
              <w:ind w:right="11"/>
              <w:jc w:val="center"/>
              <w:rPr>
                <w:sz w:val="18"/>
                <w:szCs w:val="18"/>
                <w:lang w:val="en-GB" w:bidi="ar-SA"/>
              </w:rPr>
            </w:pPr>
          </w:p>
        </w:tc>
      </w:tr>
      <w:tr w:rsidR="0000577E" w:rsidRPr="00013082" w14:paraId="45917A6B" w14:textId="77777777" w:rsidTr="00DC58A2">
        <w:trPr>
          <w:cantSplit/>
        </w:trPr>
        <w:tc>
          <w:tcPr>
            <w:tcW w:w="2043" w:type="dxa"/>
            <w:shd w:val="clear" w:color="auto" w:fill="auto"/>
            <w:vAlign w:val="bottom"/>
          </w:tcPr>
          <w:p w14:paraId="0F02D709" w14:textId="77777777" w:rsidR="0000577E" w:rsidRPr="00013082" w:rsidRDefault="0000577E" w:rsidP="0000577E">
            <w:pPr>
              <w:tabs>
                <w:tab w:val="left" w:pos="153"/>
                <w:tab w:val="left" w:pos="306"/>
              </w:tabs>
              <w:spacing w:line="240" w:lineRule="atLeast"/>
              <w:ind w:left="191" w:hanging="72"/>
              <w:rPr>
                <w:rFonts w:cs="Cordia New"/>
                <w:b/>
                <w:bCs/>
                <w:sz w:val="18"/>
                <w:szCs w:val="18"/>
                <w:cs/>
              </w:rPr>
            </w:pPr>
            <w:r w:rsidRPr="00013082">
              <w:rPr>
                <w:rFonts w:cs="Cordia New"/>
                <w:b/>
                <w:bCs/>
                <w:sz w:val="18"/>
                <w:szCs w:val="18"/>
              </w:rPr>
              <w:t xml:space="preserve">Financial liabilities </w:t>
            </w:r>
            <w:r w:rsidRPr="00013082">
              <w:rPr>
                <w:rFonts w:cs="Cordia New"/>
                <w:b/>
                <w:bCs/>
                <w:sz w:val="18"/>
                <w:szCs w:val="18"/>
              </w:rPr>
              <w:br/>
              <w:t xml:space="preserve">  measured at FVTPL</w:t>
            </w:r>
          </w:p>
        </w:tc>
        <w:tc>
          <w:tcPr>
            <w:tcW w:w="738" w:type="dxa"/>
            <w:tcBorders>
              <w:bottom w:val="single" w:sz="4" w:space="0" w:color="auto"/>
            </w:tcBorders>
            <w:shd w:val="clear" w:color="auto" w:fill="auto"/>
            <w:vAlign w:val="bottom"/>
          </w:tcPr>
          <w:p w14:paraId="7B001ED3" w14:textId="6FCC2FFF" w:rsidR="0000577E" w:rsidRPr="0000577E" w:rsidRDefault="0000577E" w:rsidP="0000577E">
            <w:pPr>
              <w:tabs>
                <w:tab w:val="decimal" w:pos="508"/>
              </w:tabs>
              <w:spacing w:line="240" w:lineRule="atLeast"/>
              <w:ind w:right="11"/>
              <w:jc w:val="center"/>
              <w:rPr>
                <w:rFonts w:eastAsia="Times New Roman"/>
                <w:b/>
                <w:bCs/>
                <w:sz w:val="18"/>
                <w:szCs w:val="18"/>
                <w:lang w:val="en-GB"/>
              </w:rPr>
            </w:pPr>
            <w:r w:rsidRPr="0000577E">
              <w:rPr>
                <w:rFonts w:eastAsia="Times New Roman"/>
                <w:b/>
                <w:bCs/>
                <w:sz w:val="18"/>
                <w:szCs w:val="18"/>
                <w:cs/>
                <w:lang w:val="en-GB"/>
              </w:rPr>
              <w:t>46</w:t>
            </w:r>
          </w:p>
        </w:tc>
        <w:tc>
          <w:tcPr>
            <w:tcW w:w="180" w:type="dxa"/>
          </w:tcPr>
          <w:p w14:paraId="4EAB8B73"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65" w:type="dxa"/>
            <w:tcBorders>
              <w:bottom w:val="single" w:sz="4" w:space="0" w:color="auto"/>
            </w:tcBorders>
            <w:shd w:val="clear" w:color="auto" w:fill="auto"/>
            <w:vAlign w:val="bottom"/>
          </w:tcPr>
          <w:p w14:paraId="26118BED" w14:textId="60C4A770" w:rsidR="0000577E" w:rsidRPr="0000577E" w:rsidRDefault="0000577E" w:rsidP="0000577E">
            <w:pPr>
              <w:tabs>
                <w:tab w:val="decimal" w:pos="374"/>
              </w:tabs>
              <w:spacing w:line="240" w:lineRule="atLeast"/>
              <w:ind w:right="11"/>
              <w:rPr>
                <w:b/>
                <w:bCs/>
                <w:sz w:val="18"/>
                <w:szCs w:val="18"/>
                <w:lang w:bidi="ar-SA"/>
              </w:rPr>
            </w:pPr>
            <w:r w:rsidRPr="00013082">
              <w:rPr>
                <w:sz w:val="18"/>
                <w:szCs w:val="18"/>
                <w:lang w:val="en-GB"/>
              </w:rPr>
              <w:t>-</w:t>
            </w:r>
          </w:p>
        </w:tc>
        <w:tc>
          <w:tcPr>
            <w:tcW w:w="189" w:type="dxa"/>
            <w:shd w:val="clear" w:color="auto" w:fill="auto"/>
            <w:vAlign w:val="bottom"/>
          </w:tcPr>
          <w:p w14:paraId="0A31D213"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11" w:type="dxa"/>
            <w:tcBorders>
              <w:bottom w:val="single" w:sz="4" w:space="0" w:color="auto"/>
            </w:tcBorders>
            <w:shd w:val="clear" w:color="auto" w:fill="auto"/>
            <w:vAlign w:val="bottom"/>
          </w:tcPr>
          <w:p w14:paraId="3454E79D" w14:textId="2D359EBB" w:rsidR="0000577E" w:rsidRPr="00013082" w:rsidRDefault="0000577E" w:rsidP="0000577E">
            <w:pPr>
              <w:tabs>
                <w:tab w:val="decimal" w:pos="374"/>
              </w:tabs>
              <w:spacing w:line="240" w:lineRule="atLeast"/>
              <w:ind w:right="11"/>
              <w:rPr>
                <w:b/>
                <w:bCs/>
                <w:sz w:val="18"/>
                <w:szCs w:val="18"/>
                <w:lang w:val="en-GB" w:bidi="ar-SA"/>
              </w:rPr>
            </w:pPr>
            <w:r w:rsidRPr="00013082">
              <w:rPr>
                <w:sz w:val="18"/>
                <w:szCs w:val="18"/>
                <w:lang w:val="en-GB"/>
              </w:rPr>
              <w:t>-</w:t>
            </w:r>
          </w:p>
        </w:tc>
        <w:tc>
          <w:tcPr>
            <w:tcW w:w="180" w:type="dxa"/>
          </w:tcPr>
          <w:p w14:paraId="38463B2A"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92" w:type="dxa"/>
            <w:tcBorders>
              <w:bottom w:val="single" w:sz="4" w:space="0" w:color="auto"/>
            </w:tcBorders>
            <w:shd w:val="clear" w:color="auto" w:fill="auto"/>
            <w:vAlign w:val="bottom"/>
          </w:tcPr>
          <w:p w14:paraId="79589EE2" w14:textId="5AE67963" w:rsidR="0000577E" w:rsidRPr="00013082" w:rsidRDefault="0000577E" w:rsidP="0000577E">
            <w:pPr>
              <w:tabs>
                <w:tab w:val="decimal" w:pos="508"/>
              </w:tabs>
              <w:spacing w:line="240" w:lineRule="atLeast"/>
              <w:ind w:right="11"/>
              <w:jc w:val="center"/>
              <w:rPr>
                <w:b/>
                <w:bCs/>
                <w:sz w:val="18"/>
                <w:szCs w:val="18"/>
                <w:lang w:val="en-GB"/>
              </w:rPr>
            </w:pPr>
            <w:r w:rsidRPr="0000577E">
              <w:rPr>
                <w:rFonts w:eastAsia="Times New Roman"/>
                <w:b/>
                <w:bCs/>
                <w:sz w:val="18"/>
                <w:szCs w:val="18"/>
                <w:cs/>
                <w:lang w:val="en-GB"/>
              </w:rPr>
              <w:t>46</w:t>
            </w:r>
          </w:p>
        </w:tc>
        <w:tc>
          <w:tcPr>
            <w:tcW w:w="180" w:type="dxa"/>
            <w:vAlign w:val="bottom"/>
          </w:tcPr>
          <w:p w14:paraId="57D44221" w14:textId="77777777" w:rsidR="0000577E" w:rsidRPr="00013082" w:rsidRDefault="0000577E" w:rsidP="0000577E">
            <w:pPr>
              <w:tabs>
                <w:tab w:val="decimal" w:pos="122"/>
              </w:tabs>
              <w:spacing w:line="240" w:lineRule="atLeast"/>
              <w:ind w:right="11"/>
              <w:jc w:val="center"/>
              <w:rPr>
                <w:sz w:val="18"/>
                <w:szCs w:val="18"/>
                <w:lang w:val="en-GB" w:bidi="ar-SA"/>
              </w:rPr>
            </w:pPr>
          </w:p>
        </w:tc>
        <w:tc>
          <w:tcPr>
            <w:tcW w:w="702" w:type="dxa"/>
            <w:tcBorders>
              <w:bottom w:val="single" w:sz="4" w:space="0" w:color="auto"/>
            </w:tcBorders>
            <w:vAlign w:val="bottom"/>
          </w:tcPr>
          <w:p w14:paraId="04F9D9E9" w14:textId="77777777" w:rsidR="0000577E" w:rsidRPr="00013082" w:rsidRDefault="0000577E" w:rsidP="0000577E">
            <w:pPr>
              <w:tabs>
                <w:tab w:val="decimal" w:pos="508"/>
              </w:tabs>
              <w:spacing w:line="240" w:lineRule="atLeast"/>
              <w:ind w:right="11"/>
              <w:jc w:val="center"/>
              <w:rPr>
                <w:b/>
                <w:bCs/>
                <w:sz w:val="18"/>
                <w:szCs w:val="18"/>
                <w:lang w:val="en-GB" w:bidi="ar-SA"/>
              </w:rPr>
            </w:pPr>
            <w:r w:rsidRPr="00013082">
              <w:rPr>
                <w:rFonts w:eastAsia="Times New Roman"/>
                <w:b/>
                <w:bCs/>
                <w:sz w:val="18"/>
                <w:szCs w:val="18"/>
                <w:lang w:val="en-GB" w:bidi="ar-SA"/>
              </w:rPr>
              <w:t>4</w:t>
            </w:r>
          </w:p>
        </w:tc>
        <w:tc>
          <w:tcPr>
            <w:tcW w:w="180" w:type="dxa"/>
          </w:tcPr>
          <w:p w14:paraId="00298508" w14:textId="77777777" w:rsidR="0000577E" w:rsidRPr="00013082" w:rsidRDefault="0000577E" w:rsidP="0000577E">
            <w:pPr>
              <w:tabs>
                <w:tab w:val="decimal" w:pos="735"/>
              </w:tabs>
              <w:spacing w:line="240" w:lineRule="atLeast"/>
              <w:ind w:right="11"/>
              <w:jc w:val="center"/>
              <w:rPr>
                <w:i/>
                <w:iCs/>
                <w:sz w:val="18"/>
                <w:szCs w:val="18"/>
                <w:lang w:val="en-GB" w:bidi="ar-SA"/>
              </w:rPr>
            </w:pPr>
          </w:p>
        </w:tc>
        <w:tc>
          <w:tcPr>
            <w:tcW w:w="792" w:type="dxa"/>
            <w:tcBorders>
              <w:bottom w:val="single" w:sz="4" w:space="0" w:color="auto"/>
            </w:tcBorders>
            <w:vAlign w:val="bottom"/>
          </w:tcPr>
          <w:p w14:paraId="53E13F06" w14:textId="77777777" w:rsidR="0000577E" w:rsidRPr="00013082" w:rsidRDefault="0000577E" w:rsidP="0000577E">
            <w:pPr>
              <w:tabs>
                <w:tab w:val="decimal" w:pos="374"/>
              </w:tabs>
              <w:spacing w:line="240" w:lineRule="atLeast"/>
              <w:ind w:right="11"/>
              <w:rPr>
                <w:b/>
                <w:bCs/>
                <w:sz w:val="18"/>
                <w:szCs w:val="18"/>
                <w:lang w:val="en-GB"/>
              </w:rPr>
            </w:pPr>
            <w:r w:rsidRPr="00013082">
              <w:rPr>
                <w:sz w:val="18"/>
                <w:szCs w:val="18"/>
                <w:lang w:val="en-GB"/>
              </w:rPr>
              <w:t>-</w:t>
            </w:r>
          </w:p>
        </w:tc>
        <w:tc>
          <w:tcPr>
            <w:tcW w:w="180" w:type="dxa"/>
            <w:vAlign w:val="bottom"/>
          </w:tcPr>
          <w:p w14:paraId="033BAF16" w14:textId="77777777" w:rsidR="0000577E" w:rsidRPr="00013082" w:rsidRDefault="0000577E" w:rsidP="0000577E">
            <w:pPr>
              <w:tabs>
                <w:tab w:val="decimal" w:pos="630"/>
              </w:tabs>
              <w:spacing w:line="240" w:lineRule="atLeast"/>
              <w:ind w:right="11"/>
              <w:jc w:val="center"/>
              <w:rPr>
                <w:sz w:val="18"/>
                <w:szCs w:val="18"/>
                <w:lang w:val="en-GB"/>
              </w:rPr>
            </w:pPr>
          </w:p>
        </w:tc>
        <w:tc>
          <w:tcPr>
            <w:tcW w:w="702" w:type="dxa"/>
            <w:tcBorders>
              <w:bottom w:val="single" w:sz="4" w:space="0" w:color="auto"/>
            </w:tcBorders>
            <w:vAlign w:val="bottom"/>
          </w:tcPr>
          <w:p w14:paraId="23B8A20E" w14:textId="77777777" w:rsidR="0000577E" w:rsidRPr="00013082" w:rsidRDefault="0000577E" w:rsidP="0000577E">
            <w:pPr>
              <w:tabs>
                <w:tab w:val="decimal" w:pos="374"/>
              </w:tabs>
              <w:spacing w:line="240" w:lineRule="atLeast"/>
              <w:ind w:right="11"/>
              <w:rPr>
                <w:b/>
                <w:bCs/>
                <w:sz w:val="18"/>
                <w:szCs w:val="18"/>
                <w:lang w:val="en-GB"/>
              </w:rPr>
            </w:pPr>
            <w:r w:rsidRPr="00013082">
              <w:rPr>
                <w:sz w:val="18"/>
                <w:szCs w:val="18"/>
                <w:lang w:val="en-GB"/>
              </w:rPr>
              <w:t>-</w:t>
            </w:r>
          </w:p>
        </w:tc>
        <w:tc>
          <w:tcPr>
            <w:tcW w:w="180" w:type="dxa"/>
            <w:vAlign w:val="bottom"/>
          </w:tcPr>
          <w:p w14:paraId="7D2DBC5D" w14:textId="77777777" w:rsidR="0000577E" w:rsidRPr="00013082" w:rsidRDefault="0000577E" w:rsidP="0000577E">
            <w:pPr>
              <w:tabs>
                <w:tab w:val="decimal" w:pos="630"/>
              </w:tabs>
              <w:spacing w:line="240" w:lineRule="atLeast"/>
              <w:ind w:right="11"/>
              <w:jc w:val="center"/>
              <w:rPr>
                <w:sz w:val="18"/>
                <w:szCs w:val="18"/>
                <w:lang w:val="en-GB" w:bidi="ar-SA"/>
              </w:rPr>
            </w:pPr>
          </w:p>
        </w:tc>
        <w:tc>
          <w:tcPr>
            <w:tcW w:w="782" w:type="dxa"/>
            <w:gridSpan w:val="2"/>
            <w:tcBorders>
              <w:bottom w:val="single" w:sz="4" w:space="0" w:color="auto"/>
            </w:tcBorders>
            <w:vAlign w:val="bottom"/>
          </w:tcPr>
          <w:p w14:paraId="5EA0455A" w14:textId="77777777" w:rsidR="0000577E" w:rsidRPr="00013082" w:rsidRDefault="0000577E" w:rsidP="0000577E">
            <w:pPr>
              <w:tabs>
                <w:tab w:val="decimal" w:pos="630"/>
              </w:tabs>
              <w:spacing w:line="240" w:lineRule="atLeast"/>
              <w:ind w:right="11"/>
              <w:jc w:val="center"/>
              <w:rPr>
                <w:b/>
                <w:bCs/>
                <w:sz w:val="18"/>
                <w:szCs w:val="18"/>
                <w:lang w:val="en-GB" w:bidi="ar-SA"/>
              </w:rPr>
            </w:pPr>
            <w:r w:rsidRPr="00013082">
              <w:rPr>
                <w:rFonts w:eastAsia="Times New Roman"/>
                <w:b/>
                <w:bCs/>
                <w:sz w:val="18"/>
                <w:szCs w:val="18"/>
                <w:lang w:val="en-GB" w:bidi="ar-SA"/>
              </w:rPr>
              <w:t>4</w:t>
            </w:r>
          </w:p>
        </w:tc>
      </w:tr>
      <w:tr w:rsidR="0000577E" w:rsidRPr="00013082" w14:paraId="44D9040B" w14:textId="77777777" w:rsidTr="00DC58A2">
        <w:trPr>
          <w:cantSplit/>
        </w:trPr>
        <w:tc>
          <w:tcPr>
            <w:tcW w:w="2043" w:type="dxa"/>
            <w:shd w:val="clear" w:color="auto" w:fill="auto"/>
            <w:vAlign w:val="bottom"/>
          </w:tcPr>
          <w:p w14:paraId="791223D9" w14:textId="77777777" w:rsidR="0000577E" w:rsidRPr="00013082" w:rsidRDefault="0000577E" w:rsidP="0000577E">
            <w:pPr>
              <w:tabs>
                <w:tab w:val="left" w:pos="153"/>
              </w:tabs>
              <w:spacing w:line="240" w:lineRule="atLeast"/>
              <w:ind w:firstLine="119"/>
              <w:rPr>
                <w:b/>
                <w:bCs/>
                <w:sz w:val="18"/>
                <w:szCs w:val="18"/>
              </w:rPr>
            </w:pPr>
            <w:r w:rsidRPr="00013082">
              <w:rPr>
                <w:b/>
                <w:bCs/>
                <w:sz w:val="18"/>
                <w:szCs w:val="18"/>
              </w:rPr>
              <w:t>Derivative liabilities</w:t>
            </w:r>
          </w:p>
        </w:tc>
        <w:tc>
          <w:tcPr>
            <w:tcW w:w="738" w:type="dxa"/>
            <w:tcBorders>
              <w:top w:val="single" w:sz="4" w:space="0" w:color="auto"/>
            </w:tcBorders>
            <w:shd w:val="clear" w:color="auto" w:fill="auto"/>
            <w:vAlign w:val="bottom"/>
          </w:tcPr>
          <w:p w14:paraId="47F638E3" w14:textId="77777777" w:rsidR="0000577E" w:rsidRPr="00013082" w:rsidRDefault="0000577E" w:rsidP="0000577E">
            <w:pPr>
              <w:tabs>
                <w:tab w:val="decimal" w:pos="445"/>
              </w:tabs>
              <w:spacing w:line="240" w:lineRule="atLeast"/>
              <w:ind w:right="11"/>
              <w:rPr>
                <w:sz w:val="18"/>
                <w:szCs w:val="18"/>
                <w:lang w:val="en-GB" w:bidi="ar-SA"/>
              </w:rPr>
            </w:pPr>
          </w:p>
        </w:tc>
        <w:tc>
          <w:tcPr>
            <w:tcW w:w="180" w:type="dxa"/>
          </w:tcPr>
          <w:p w14:paraId="4BF13C73" w14:textId="77777777" w:rsidR="0000577E" w:rsidRPr="00013082" w:rsidRDefault="0000577E" w:rsidP="0000577E">
            <w:pPr>
              <w:tabs>
                <w:tab w:val="decimal" w:pos="551"/>
              </w:tabs>
              <w:spacing w:line="240" w:lineRule="atLeast"/>
              <w:ind w:right="-79"/>
              <w:jc w:val="center"/>
              <w:rPr>
                <w:sz w:val="18"/>
                <w:szCs w:val="18"/>
                <w:lang w:val="en-GB"/>
              </w:rPr>
            </w:pPr>
          </w:p>
        </w:tc>
        <w:tc>
          <w:tcPr>
            <w:tcW w:w="765" w:type="dxa"/>
            <w:tcBorders>
              <w:top w:val="single" w:sz="4" w:space="0" w:color="auto"/>
            </w:tcBorders>
            <w:shd w:val="clear" w:color="auto" w:fill="auto"/>
            <w:vAlign w:val="bottom"/>
          </w:tcPr>
          <w:p w14:paraId="00A8D568" w14:textId="77777777" w:rsidR="0000577E" w:rsidRPr="00013082" w:rsidRDefault="0000577E" w:rsidP="0000577E">
            <w:pPr>
              <w:tabs>
                <w:tab w:val="decimal" w:pos="551"/>
              </w:tabs>
              <w:spacing w:line="240" w:lineRule="atLeast"/>
              <w:ind w:right="-79"/>
              <w:jc w:val="center"/>
              <w:rPr>
                <w:sz w:val="18"/>
                <w:szCs w:val="18"/>
                <w:lang w:val="en-GB"/>
              </w:rPr>
            </w:pPr>
          </w:p>
        </w:tc>
        <w:tc>
          <w:tcPr>
            <w:tcW w:w="189" w:type="dxa"/>
            <w:shd w:val="clear" w:color="auto" w:fill="auto"/>
            <w:vAlign w:val="bottom"/>
          </w:tcPr>
          <w:p w14:paraId="680FB126" w14:textId="77777777" w:rsidR="0000577E" w:rsidRPr="00013082" w:rsidRDefault="0000577E" w:rsidP="0000577E">
            <w:pPr>
              <w:tabs>
                <w:tab w:val="decimal" w:pos="551"/>
              </w:tabs>
              <w:spacing w:line="240" w:lineRule="atLeast"/>
              <w:ind w:right="-79"/>
              <w:jc w:val="center"/>
              <w:rPr>
                <w:sz w:val="18"/>
                <w:szCs w:val="18"/>
                <w:lang w:val="en-GB"/>
              </w:rPr>
            </w:pPr>
          </w:p>
        </w:tc>
        <w:tc>
          <w:tcPr>
            <w:tcW w:w="711" w:type="dxa"/>
            <w:tcBorders>
              <w:top w:val="single" w:sz="4" w:space="0" w:color="auto"/>
            </w:tcBorders>
            <w:shd w:val="clear" w:color="auto" w:fill="auto"/>
            <w:vAlign w:val="bottom"/>
          </w:tcPr>
          <w:p w14:paraId="3D0BEBC1" w14:textId="77777777" w:rsidR="0000577E" w:rsidRPr="00013082" w:rsidRDefault="0000577E" w:rsidP="0000577E">
            <w:pPr>
              <w:tabs>
                <w:tab w:val="decimal" w:pos="551"/>
              </w:tabs>
              <w:spacing w:line="240" w:lineRule="atLeast"/>
              <w:ind w:right="-79"/>
              <w:jc w:val="center"/>
              <w:rPr>
                <w:sz w:val="18"/>
                <w:szCs w:val="18"/>
                <w:lang w:val="en-GB"/>
              </w:rPr>
            </w:pPr>
          </w:p>
        </w:tc>
        <w:tc>
          <w:tcPr>
            <w:tcW w:w="180" w:type="dxa"/>
          </w:tcPr>
          <w:p w14:paraId="0D600E1A" w14:textId="77777777" w:rsidR="0000577E" w:rsidRPr="00013082" w:rsidRDefault="0000577E" w:rsidP="0000577E">
            <w:pPr>
              <w:tabs>
                <w:tab w:val="decimal" w:pos="551"/>
              </w:tabs>
              <w:spacing w:line="240" w:lineRule="atLeast"/>
              <w:ind w:right="-79"/>
              <w:jc w:val="center"/>
              <w:rPr>
                <w:sz w:val="18"/>
                <w:szCs w:val="18"/>
                <w:lang w:val="en-GB"/>
              </w:rPr>
            </w:pPr>
          </w:p>
        </w:tc>
        <w:tc>
          <w:tcPr>
            <w:tcW w:w="792" w:type="dxa"/>
            <w:tcBorders>
              <w:top w:val="single" w:sz="4" w:space="0" w:color="auto"/>
            </w:tcBorders>
            <w:shd w:val="clear" w:color="auto" w:fill="auto"/>
            <w:vAlign w:val="bottom"/>
          </w:tcPr>
          <w:p w14:paraId="3909BDC2" w14:textId="77777777" w:rsidR="0000577E" w:rsidRPr="00013082" w:rsidRDefault="0000577E" w:rsidP="0000577E">
            <w:pPr>
              <w:tabs>
                <w:tab w:val="decimal" w:pos="551"/>
              </w:tabs>
              <w:spacing w:line="240" w:lineRule="atLeast"/>
              <w:ind w:right="-79"/>
              <w:jc w:val="center"/>
              <w:rPr>
                <w:sz w:val="18"/>
                <w:szCs w:val="18"/>
                <w:lang w:val="en-GB"/>
              </w:rPr>
            </w:pPr>
          </w:p>
        </w:tc>
        <w:tc>
          <w:tcPr>
            <w:tcW w:w="180" w:type="dxa"/>
            <w:vAlign w:val="bottom"/>
          </w:tcPr>
          <w:p w14:paraId="45C18BCD" w14:textId="77777777" w:rsidR="0000577E" w:rsidRPr="00013082" w:rsidRDefault="0000577E" w:rsidP="0000577E">
            <w:pPr>
              <w:tabs>
                <w:tab w:val="decimal" w:pos="122"/>
              </w:tabs>
              <w:spacing w:line="240" w:lineRule="atLeast"/>
              <w:ind w:right="11"/>
              <w:jc w:val="center"/>
              <w:rPr>
                <w:sz w:val="18"/>
                <w:szCs w:val="18"/>
                <w:lang w:val="en-GB" w:bidi="ar-SA"/>
              </w:rPr>
            </w:pPr>
          </w:p>
        </w:tc>
        <w:tc>
          <w:tcPr>
            <w:tcW w:w="702" w:type="dxa"/>
            <w:tcBorders>
              <w:top w:val="single" w:sz="4" w:space="0" w:color="auto"/>
            </w:tcBorders>
          </w:tcPr>
          <w:p w14:paraId="2D1D0686" w14:textId="77777777" w:rsidR="0000577E" w:rsidRPr="00013082" w:rsidRDefault="0000577E" w:rsidP="0000577E">
            <w:pPr>
              <w:tabs>
                <w:tab w:val="decimal" w:pos="435"/>
              </w:tabs>
              <w:spacing w:line="240" w:lineRule="atLeast"/>
              <w:ind w:right="11"/>
              <w:rPr>
                <w:sz w:val="18"/>
                <w:szCs w:val="18"/>
                <w:lang w:val="en-GB" w:bidi="ar-SA"/>
              </w:rPr>
            </w:pPr>
          </w:p>
        </w:tc>
        <w:tc>
          <w:tcPr>
            <w:tcW w:w="180" w:type="dxa"/>
          </w:tcPr>
          <w:p w14:paraId="4D900E5B" w14:textId="77777777" w:rsidR="0000577E" w:rsidRPr="00013082" w:rsidRDefault="0000577E" w:rsidP="0000577E">
            <w:pPr>
              <w:tabs>
                <w:tab w:val="decimal" w:pos="551"/>
              </w:tabs>
              <w:spacing w:line="240" w:lineRule="atLeast"/>
              <w:ind w:right="-79"/>
              <w:jc w:val="center"/>
              <w:rPr>
                <w:sz w:val="18"/>
                <w:szCs w:val="18"/>
                <w:lang w:val="en-GB"/>
              </w:rPr>
            </w:pPr>
          </w:p>
        </w:tc>
        <w:tc>
          <w:tcPr>
            <w:tcW w:w="792" w:type="dxa"/>
            <w:tcBorders>
              <w:top w:val="single" w:sz="4" w:space="0" w:color="auto"/>
            </w:tcBorders>
          </w:tcPr>
          <w:p w14:paraId="2A83A46F" w14:textId="77777777" w:rsidR="0000577E" w:rsidRPr="00013082" w:rsidRDefault="0000577E" w:rsidP="0000577E">
            <w:pPr>
              <w:tabs>
                <w:tab w:val="decimal" w:pos="630"/>
              </w:tabs>
              <w:spacing w:line="240" w:lineRule="atLeast"/>
              <w:ind w:right="11"/>
              <w:jc w:val="center"/>
              <w:rPr>
                <w:sz w:val="18"/>
                <w:szCs w:val="18"/>
                <w:lang w:val="en-GB"/>
              </w:rPr>
            </w:pPr>
          </w:p>
        </w:tc>
        <w:tc>
          <w:tcPr>
            <w:tcW w:w="180" w:type="dxa"/>
          </w:tcPr>
          <w:p w14:paraId="1747F4F8" w14:textId="77777777" w:rsidR="0000577E" w:rsidRPr="00013082" w:rsidRDefault="0000577E" w:rsidP="0000577E">
            <w:pPr>
              <w:tabs>
                <w:tab w:val="decimal" w:pos="630"/>
              </w:tabs>
              <w:spacing w:line="240" w:lineRule="atLeast"/>
              <w:ind w:right="11"/>
              <w:jc w:val="center"/>
              <w:rPr>
                <w:sz w:val="18"/>
                <w:szCs w:val="18"/>
                <w:lang w:val="en-GB"/>
              </w:rPr>
            </w:pPr>
          </w:p>
        </w:tc>
        <w:tc>
          <w:tcPr>
            <w:tcW w:w="702" w:type="dxa"/>
            <w:tcBorders>
              <w:top w:val="single" w:sz="4" w:space="0" w:color="auto"/>
            </w:tcBorders>
          </w:tcPr>
          <w:p w14:paraId="3E8D7BE0" w14:textId="77777777" w:rsidR="0000577E" w:rsidRPr="00013082" w:rsidRDefault="0000577E" w:rsidP="0000577E">
            <w:pPr>
              <w:tabs>
                <w:tab w:val="decimal" w:pos="630"/>
              </w:tabs>
              <w:spacing w:line="240" w:lineRule="atLeast"/>
              <w:ind w:right="11"/>
              <w:jc w:val="center"/>
              <w:rPr>
                <w:sz w:val="18"/>
                <w:szCs w:val="18"/>
                <w:lang w:val="en-GB"/>
              </w:rPr>
            </w:pPr>
          </w:p>
        </w:tc>
        <w:tc>
          <w:tcPr>
            <w:tcW w:w="180" w:type="dxa"/>
          </w:tcPr>
          <w:p w14:paraId="54D6198A" w14:textId="77777777" w:rsidR="0000577E" w:rsidRPr="00013082" w:rsidRDefault="0000577E" w:rsidP="0000577E">
            <w:pPr>
              <w:tabs>
                <w:tab w:val="decimal" w:pos="551"/>
              </w:tabs>
              <w:spacing w:line="240" w:lineRule="atLeast"/>
              <w:ind w:right="-79"/>
              <w:jc w:val="center"/>
              <w:rPr>
                <w:sz w:val="18"/>
                <w:szCs w:val="18"/>
                <w:lang w:val="en-GB"/>
              </w:rPr>
            </w:pPr>
          </w:p>
        </w:tc>
        <w:tc>
          <w:tcPr>
            <w:tcW w:w="782" w:type="dxa"/>
            <w:gridSpan w:val="2"/>
            <w:tcBorders>
              <w:top w:val="single" w:sz="4" w:space="0" w:color="auto"/>
            </w:tcBorders>
          </w:tcPr>
          <w:p w14:paraId="349EA2D1" w14:textId="77777777" w:rsidR="0000577E" w:rsidRPr="00013082" w:rsidRDefault="0000577E" w:rsidP="0000577E">
            <w:pPr>
              <w:tabs>
                <w:tab w:val="decimal" w:pos="551"/>
              </w:tabs>
              <w:spacing w:line="240" w:lineRule="atLeast"/>
              <w:ind w:right="-79"/>
              <w:jc w:val="center"/>
              <w:rPr>
                <w:sz w:val="18"/>
                <w:szCs w:val="18"/>
                <w:lang w:val="en-GB"/>
              </w:rPr>
            </w:pPr>
          </w:p>
        </w:tc>
      </w:tr>
      <w:tr w:rsidR="00574200" w:rsidRPr="00013082" w14:paraId="1088B33B" w14:textId="77777777" w:rsidTr="00DC58A2">
        <w:trPr>
          <w:cantSplit/>
        </w:trPr>
        <w:tc>
          <w:tcPr>
            <w:tcW w:w="2043" w:type="dxa"/>
            <w:shd w:val="clear" w:color="auto" w:fill="auto"/>
            <w:vAlign w:val="bottom"/>
          </w:tcPr>
          <w:p w14:paraId="547CE4D9" w14:textId="06351F6E" w:rsidR="00574200" w:rsidRPr="00013082" w:rsidRDefault="00574200" w:rsidP="00574200">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shd w:val="clear" w:color="auto" w:fill="auto"/>
            <w:vAlign w:val="bottom"/>
          </w:tcPr>
          <w:p w14:paraId="56644447" w14:textId="7DE686BA" w:rsidR="00574200" w:rsidRPr="001E6333" w:rsidRDefault="00574200" w:rsidP="00027BC4">
            <w:pPr>
              <w:tabs>
                <w:tab w:val="decimal" w:pos="374"/>
              </w:tabs>
              <w:spacing w:line="240" w:lineRule="atLeast"/>
              <w:ind w:right="11"/>
              <w:rPr>
                <w:sz w:val="18"/>
                <w:szCs w:val="18"/>
              </w:rPr>
            </w:pPr>
            <w:r w:rsidRPr="001E6333">
              <w:rPr>
                <w:sz w:val="18"/>
                <w:szCs w:val="18"/>
                <w:lang w:val="en-GB"/>
              </w:rPr>
              <w:t>-</w:t>
            </w:r>
          </w:p>
        </w:tc>
        <w:tc>
          <w:tcPr>
            <w:tcW w:w="180" w:type="dxa"/>
          </w:tcPr>
          <w:p w14:paraId="5F9C43C3" w14:textId="77777777" w:rsidR="00574200" w:rsidRPr="001E6333" w:rsidRDefault="00574200" w:rsidP="00574200">
            <w:pPr>
              <w:tabs>
                <w:tab w:val="decimal" w:pos="551"/>
              </w:tabs>
              <w:spacing w:line="240" w:lineRule="atLeast"/>
              <w:ind w:right="-79"/>
              <w:jc w:val="center"/>
              <w:rPr>
                <w:sz w:val="18"/>
                <w:szCs w:val="18"/>
                <w:lang w:val="en-GB"/>
              </w:rPr>
            </w:pPr>
          </w:p>
        </w:tc>
        <w:tc>
          <w:tcPr>
            <w:tcW w:w="765" w:type="dxa"/>
            <w:shd w:val="clear" w:color="auto" w:fill="auto"/>
            <w:vAlign w:val="bottom"/>
          </w:tcPr>
          <w:p w14:paraId="08E0863B" w14:textId="32599409" w:rsidR="00574200" w:rsidRPr="001E6333" w:rsidRDefault="00574200" w:rsidP="00574200">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32,933</w:t>
            </w:r>
          </w:p>
        </w:tc>
        <w:tc>
          <w:tcPr>
            <w:tcW w:w="189" w:type="dxa"/>
            <w:shd w:val="clear" w:color="auto" w:fill="auto"/>
            <w:vAlign w:val="bottom"/>
          </w:tcPr>
          <w:p w14:paraId="288A389D" w14:textId="77777777" w:rsidR="00574200" w:rsidRPr="001E6333" w:rsidRDefault="00574200" w:rsidP="00574200">
            <w:pPr>
              <w:tabs>
                <w:tab w:val="decimal" w:pos="630"/>
              </w:tabs>
              <w:spacing w:line="240" w:lineRule="atLeast"/>
              <w:ind w:right="11"/>
              <w:jc w:val="center"/>
              <w:rPr>
                <w:sz w:val="18"/>
                <w:szCs w:val="18"/>
                <w:lang w:val="en-GB"/>
              </w:rPr>
            </w:pPr>
          </w:p>
        </w:tc>
        <w:tc>
          <w:tcPr>
            <w:tcW w:w="711" w:type="dxa"/>
            <w:shd w:val="clear" w:color="auto" w:fill="auto"/>
            <w:vAlign w:val="bottom"/>
          </w:tcPr>
          <w:p w14:paraId="59AA94D5" w14:textId="4F1353A3"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tcPr>
          <w:p w14:paraId="001C9942" w14:textId="77777777" w:rsidR="00574200" w:rsidRPr="001E6333" w:rsidRDefault="00574200" w:rsidP="00574200">
            <w:pPr>
              <w:tabs>
                <w:tab w:val="decimal" w:pos="630"/>
              </w:tabs>
              <w:spacing w:line="240" w:lineRule="atLeast"/>
              <w:ind w:right="11"/>
              <w:jc w:val="center"/>
              <w:rPr>
                <w:sz w:val="18"/>
                <w:szCs w:val="18"/>
                <w:lang w:val="en-GB"/>
              </w:rPr>
            </w:pPr>
          </w:p>
        </w:tc>
        <w:tc>
          <w:tcPr>
            <w:tcW w:w="792" w:type="dxa"/>
            <w:shd w:val="clear" w:color="auto" w:fill="auto"/>
            <w:vAlign w:val="bottom"/>
          </w:tcPr>
          <w:p w14:paraId="64301F57" w14:textId="062BFF96" w:rsidR="00574200" w:rsidRPr="001E6333" w:rsidRDefault="00574200" w:rsidP="00574200">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32,933</w:t>
            </w:r>
          </w:p>
        </w:tc>
        <w:tc>
          <w:tcPr>
            <w:tcW w:w="180" w:type="dxa"/>
            <w:vAlign w:val="bottom"/>
          </w:tcPr>
          <w:p w14:paraId="252F2673" w14:textId="77777777" w:rsidR="00574200" w:rsidRPr="001E6333" w:rsidRDefault="00574200" w:rsidP="00574200">
            <w:pPr>
              <w:tabs>
                <w:tab w:val="decimal" w:pos="122"/>
              </w:tabs>
              <w:spacing w:line="240" w:lineRule="atLeast"/>
              <w:ind w:right="11"/>
              <w:jc w:val="center"/>
              <w:rPr>
                <w:sz w:val="18"/>
                <w:szCs w:val="18"/>
                <w:lang w:val="en-GB" w:bidi="ar-SA"/>
              </w:rPr>
            </w:pPr>
          </w:p>
        </w:tc>
        <w:tc>
          <w:tcPr>
            <w:tcW w:w="702" w:type="dxa"/>
            <w:vAlign w:val="bottom"/>
          </w:tcPr>
          <w:p w14:paraId="1CE2C379" w14:textId="77777777"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4271CD8D" w14:textId="77777777" w:rsidR="00574200" w:rsidRPr="001E6333" w:rsidRDefault="00574200" w:rsidP="00574200">
            <w:pPr>
              <w:tabs>
                <w:tab w:val="decimal" w:pos="551"/>
              </w:tabs>
              <w:spacing w:line="240" w:lineRule="atLeast"/>
              <w:ind w:right="-79"/>
              <w:jc w:val="center"/>
              <w:rPr>
                <w:sz w:val="18"/>
                <w:szCs w:val="18"/>
                <w:lang w:val="en-GB"/>
              </w:rPr>
            </w:pPr>
          </w:p>
        </w:tc>
        <w:tc>
          <w:tcPr>
            <w:tcW w:w="792" w:type="dxa"/>
            <w:vAlign w:val="bottom"/>
          </w:tcPr>
          <w:p w14:paraId="22E776D6" w14:textId="77777777" w:rsidR="00574200" w:rsidRPr="001E6333" w:rsidRDefault="00574200" w:rsidP="00574200">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bidi="ar-SA"/>
              </w:rPr>
              <w:t>19,823</w:t>
            </w:r>
          </w:p>
        </w:tc>
        <w:tc>
          <w:tcPr>
            <w:tcW w:w="180" w:type="dxa"/>
            <w:vAlign w:val="bottom"/>
          </w:tcPr>
          <w:p w14:paraId="24C6B6B4" w14:textId="77777777" w:rsidR="00574200" w:rsidRPr="001E6333" w:rsidRDefault="00574200" w:rsidP="00574200">
            <w:pPr>
              <w:tabs>
                <w:tab w:val="decimal" w:pos="630"/>
              </w:tabs>
              <w:spacing w:line="240" w:lineRule="atLeast"/>
              <w:ind w:right="11"/>
              <w:jc w:val="center"/>
              <w:rPr>
                <w:sz w:val="18"/>
                <w:szCs w:val="18"/>
                <w:lang w:val="en-GB"/>
              </w:rPr>
            </w:pPr>
          </w:p>
        </w:tc>
        <w:tc>
          <w:tcPr>
            <w:tcW w:w="702" w:type="dxa"/>
            <w:vAlign w:val="bottom"/>
          </w:tcPr>
          <w:p w14:paraId="765BCB63" w14:textId="77777777"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3A96976A" w14:textId="77777777" w:rsidR="00574200" w:rsidRPr="001E6333" w:rsidRDefault="00574200" w:rsidP="00574200">
            <w:pPr>
              <w:tabs>
                <w:tab w:val="decimal" w:pos="551"/>
              </w:tabs>
              <w:spacing w:line="240" w:lineRule="atLeast"/>
              <w:ind w:right="-79"/>
              <w:jc w:val="center"/>
              <w:rPr>
                <w:sz w:val="18"/>
                <w:szCs w:val="18"/>
                <w:lang w:val="en-GB"/>
              </w:rPr>
            </w:pPr>
          </w:p>
        </w:tc>
        <w:tc>
          <w:tcPr>
            <w:tcW w:w="782" w:type="dxa"/>
            <w:gridSpan w:val="2"/>
            <w:vAlign w:val="bottom"/>
          </w:tcPr>
          <w:p w14:paraId="3E3BA07D" w14:textId="07634405" w:rsidR="00574200" w:rsidRPr="001E6333" w:rsidRDefault="00574200" w:rsidP="00574200">
            <w:pPr>
              <w:tabs>
                <w:tab w:val="decimal" w:pos="630"/>
              </w:tabs>
              <w:spacing w:line="240" w:lineRule="atLeast"/>
              <w:ind w:right="11"/>
              <w:jc w:val="center"/>
              <w:rPr>
                <w:sz w:val="18"/>
                <w:szCs w:val="18"/>
                <w:lang w:val="en-GB"/>
              </w:rPr>
            </w:pPr>
            <w:r w:rsidRPr="001E6333">
              <w:rPr>
                <w:rFonts w:eastAsia="Times New Roman"/>
                <w:sz w:val="18"/>
                <w:szCs w:val="18"/>
                <w:lang w:val="en-GB" w:bidi="ar-SA"/>
              </w:rPr>
              <w:t>19,823</w:t>
            </w:r>
          </w:p>
        </w:tc>
      </w:tr>
      <w:tr w:rsidR="00574200" w:rsidRPr="00013082" w14:paraId="577124ED" w14:textId="77777777" w:rsidTr="00DC58A2">
        <w:trPr>
          <w:cantSplit/>
        </w:trPr>
        <w:tc>
          <w:tcPr>
            <w:tcW w:w="2043" w:type="dxa"/>
            <w:shd w:val="clear" w:color="auto" w:fill="auto"/>
            <w:vAlign w:val="bottom"/>
          </w:tcPr>
          <w:p w14:paraId="67508D69" w14:textId="3D9139CD" w:rsidR="00574200" w:rsidRPr="00013082" w:rsidRDefault="00574200" w:rsidP="00574200">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shd w:val="clear" w:color="auto" w:fill="auto"/>
            <w:vAlign w:val="bottom"/>
          </w:tcPr>
          <w:p w14:paraId="184DF114" w14:textId="0FCB9A24" w:rsidR="00574200" w:rsidRPr="001E6333" w:rsidRDefault="00574200" w:rsidP="00574200">
            <w:pPr>
              <w:tabs>
                <w:tab w:val="decimal" w:pos="374"/>
              </w:tabs>
              <w:spacing w:line="240" w:lineRule="atLeast"/>
              <w:ind w:right="11"/>
              <w:rPr>
                <w:sz w:val="18"/>
                <w:szCs w:val="18"/>
                <w:cs/>
                <w:lang w:val="en-GB"/>
              </w:rPr>
            </w:pPr>
            <w:r w:rsidRPr="001E6333">
              <w:rPr>
                <w:sz w:val="18"/>
                <w:szCs w:val="18"/>
                <w:lang w:val="en-GB"/>
              </w:rPr>
              <w:t>-</w:t>
            </w:r>
          </w:p>
        </w:tc>
        <w:tc>
          <w:tcPr>
            <w:tcW w:w="180" w:type="dxa"/>
          </w:tcPr>
          <w:p w14:paraId="01265061" w14:textId="77777777" w:rsidR="00574200" w:rsidRPr="001E6333" w:rsidRDefault="00574200" w:rsidP="00574200">
            <w:pPr>
              <w:tabs>
                <w:tab w:val="decimal" w:pos="551"/>
              </w:tabs>
              <w:spacing w:line="240" w:lineRule="atLeast"/>
              <w:ind w:right="-79"/>
              <w:jc w:val="center"/>
              <w:rPr>
                <w:sz w:val="18"/>
                <w:szCs w:val="18"/>
                <w:lang w:val="en-GB"/>
              </w:rPr>
            </w:pPr>
          </w:p>
        </w:tc>
        <w:tc>
          <w:tcPr>
            <w:tcW w:w="765" w:type="dxa"/>
            <w:shd w:val="clear" w:color="auto" w:fill="auto"/>
            <w:vAlign w:val="bottom"/>
          </w:tcPr>
          <w:p w14:paraId="35E650FC" w14:textId="2204D425" w:rsidR="00574200" w:rsidRPr="001E6333" w:rsidRDefault="00574200" w:rsidP="00574200">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41,868</w:t>
            </w:r>
          </w:p>
        </w:tc>
        <w:tc>
          <w:tcPr>
            <w:tcW w:w="189" w:type="dxa"/>
            <w:shd w:val="clear" w:color="auto" w:fill="auto"/>
            <w:vAlign w:val="bottom"/>
          </w:tcPr>
          <w:p w14:paraId="5FBDB2C8" w14:textId="77777777" w:rsidR="00574200" w:rsidRPr="001E6333" w:rsidRDefault="00574200" w:rsidP="00574200">
            <w:pPr>
              <w:tabs>
                <w:tab w:val="decimal" w:pos="630"/>
              </w:tabs>
              <w:spacing w:line="240" w:lineRule="atLeast"/>
              <w:ind w:right="11"/>
              <w:jc w:val="center"/>
              <w:rPr>
                <w:sz w:val="18"/>
                <w:szCs w:val="18"/>
                <w:lang w:val="en-GB"/>
              </w:rPr>
            </w:pPr>
          </w:p>
        </w:tc>
        <w:tc>
          <w:tcPr>
            <w:tcW w:w="711" w:type="dxa"/>
            <w:shd w:val="clear" w:color="auto" w:fill="auto"/>
            <w:vAlign w:val="bottom"/>
          </w:tcPr>
          <w:p w14:paraId="0B8082CB" w14:textId="337C6523"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tcPr>
          <w:p w14:paraId="5C265AF2" w14:textId="77777777" w:rsidR="00574200" w:rsidRPr="001E6333" w:rsidRDefault="00574200" w:rsidP="00574200">
            <w:pPr>
              <w:tabs>
                <w:tab w:val="decimal" w:pos="630"/>
              </w:tabs>
              <w:spacing w:line="240" w:lineRule="atLeast"/>
              <w:ind w:right="11"/>
              <w:jc w:val="center"/>
              <w:rPr>
                <w:sz w:val="18"/>
                <w:szCs w:val="18"/>
                <w:lang w:val="en-GB"/>
              </w:rPr>
            </w:pPr>
          </w:p>
        </w:tc>
        <w:tc>
          <w:tcPr>
            <w:tcW w:w="792" w:type="dxa"/>
            <w:shd w:val="clear" w:color="auto" w:fill="auto"/>
            <w:vAlign w:val="bottom"/>
          </w:tcPr>
          <w:p w14:paraId="467BCE68" w14:textId="3CA16E93" w:rsidR="00574200" w:rsidRPr="001E6333" w:rsidRDefault="00574200" w:rsidP="00574200">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41,868</w:t>
            </w:r>
          </w:p>
        </w:tc>
        <w:tc>
          <w:tcPr>
            <w:tcW w:w="180" w:type="dxa"/>
            <w:vAlign w:val="bottom"/>
          </w:tcPr>
          <w:p w14:paraId="16AA331E" w14:textId="77777777" w:rsidR="00574200" w:rsidRPr="001E6333" w:rsidRDefault="00574200" w:rsidP="00574200">
            <w:pPr>
              <w:tabs>
                <w:tab w:val="decimal" w:pos="122"/>
              </w:tabs>
              <w:spacing w:line="240" w:lineRule="atLeast"/>
              <w:ind w:right="11"/>
              <w:jc w:val="center"/>
              <w:rPr>
                <w:sz w:val="18"/>
                <w:szCs w:val="18"/>
                <w:lang w:val="en-GB" w:bidi="ar-SA"/>
              </w:rPr>
            </w:pPr>
          </w:p>
        </w:tc>
        <w:tc>
          <w:tcPr>
            <w:tcW w:w="702" w:type="dxa"/>
            <w:vAlign w:val="bottom"/>
          </w:tcPr>
          <w:p w14:paraId="1A77B661" w14:textId="77777777"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7D9C6EB7" w14:textId="77777777" w:rsidR="00574200" w:rsidRPr="001E6333" w:rsidRDefault="00574200" w:rsidP="00574200">
            <w:pPr>
              <w:tabs>
                <w:tab w:val="decimal" w:pos="551"/>
              </w:tabs>
              <w:spacing w:line="240" w:lineRule="atLeast"/>
              <w:ind w:right="-79"/>
              <w:jc w:val="center"/>
              <w:rPr>
                <w:sz w:val="18"/>
                <w:szCs w:val="18"/>
                <w:lang w:val="en-GB"/>
              </w:rPr>
            </w:pPr>
          </w:p>
        </w:tc>
        <w:tc>
          <w:tcPr>
            <w:tcW w:w="792" w:type="dxa"/>
            <w:vAlign w:val="bottom"/>
          </w:tcPr>
          <w:p w14:paraId="75506D9F" w14:textId="77777777" w:rsidR="00574200" w:rsidRPr="001E6333" w:rsidRDefault="00574200" w:rsidP="00574200">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bidi="ar-SA"/>
              </w:rPr>
              <w:t>59,246</w:t>
            </w:r>
          </w:p>
        </w:tc>
        <w:tc>
          <w:tcPr>
            <w:tcW w:w="180" w:type="dxa"/>
            <w:vAlign w:val="bottom"/>
          </w:tcPr>
          <w:p w14:paraId="298A5271" w14:textId="77777777" w:rsidR="00574200" w:rsidRPr="001E6333" w:rsidRDefault="00574200" w:rsidP="00574200">
            <w:pPr>
              <w:tabs>
                <w:tab w:val="decimal" w:pos="630"/>
              </w:tabs>
              <w:spacing w:line="240" w:lineRule="atLeast"/>
              <w:ind w:right="11"/>
              <w:jc w:val="center"/>
              <w:rPr>
                <w:sz w:val="18"/>
                <w:szCs w:val="18"/>
                <w:lang w:val="en-GB"/>
              </w:rPr>
            </w:pPr>
          </w:p>
        </w:tc>
        <w:tc>
          <w:tcPr>
            <w:tcW w:w="702" w:type="dxa"/>
            <w:vAlign w:val="bottom"/>
          </w:tcPr>
          <w:p w14:paraId="3A897F42" w14:textId="77777777"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47E3E862" w14:textId="77777777" w:rsidR="00574200" w:rsidRPr="001E6333" w:rsidRDefault="00574200" w:rsidP="00574200">
            <w:pPr>
              <w:tabs>
                <w:tab w:val="decimal" w:pos="551"/>
              </w:tabs>
              <w:spacing w:line="240" w:lineRule="atLeast"/>
              <w:ind w:right="-79"/>
              <w:jc w:val="center"/>
              <w:rPr>
                <w:sz w:val="18"/>
                <w:szCs w:val="18"/>
                <w:lang w:val="en-GB"/>
              </w:rPr>
            </w:pPr>
          </w:p>
        </w:tc>
        <w:tc>
          <w:tcPr>
            <w:tcW w:w="782" w:type="dxa"/>
            <w:gridSpan w:val="2"/>
            <w:vAlign w:val="bottom"/>
          </w:tcPr>
          <w:p w14:paraId="0D56D68A" w14:textId="5663611B" w:rsidR="00574200" w:rsidRPr="001E6333" w:rsidRDefault="00574200" w:rsidP="00574200">
            <w:pPr>
              <w:tabs>
                <w:tab w:val="decimal" w:pos="630"/>
              </w:tabs>
              <w:spacing w:line="240" w:lineRule="atLeast"/>
              <w:ind w:right="11"/>
              <w:jc w:val="center"/>
              <w:rPr>
                <w:sz w:val="18"/>
                <w:szCs w:val="18"/>
                <w:lang w:val="en-GB"/>
              </w:rPr>
            </w:pPr>
            <w:r w:rsidRPr="001E6333">
              <w:rPr>
                <w:rFonts w:eastAsia="Times New Roman"/>
                <w:sz w:val="18"/>
                <w:szCs w:val="18"/>
                <w:lang w:val="en-GB" w:bidi="ar-SA"/>
              </w:rPr>
              <w:t>59,246</w:t>
            </w:r>
          </w:p>
        </w:tc>
      </w:tr>
      <w:tr w:rsidR="00574200" w:rsidRPr="00013082" w14:paraId="701AD51E" w14:textId="77777777" w:rsidTr="00DC58A2">
        <w:trPr>
          <w:cantSplit/>
        </w:trPr>
        <w:tc>
          <w:tcPr>
            <w:tcW w:w="2043" w:type="dxa"/>
            <w:shd w:val="clear" w:color="auto" w:fill="auto"/>
            <w:vAlign w:val="bottom"/>
          </w:tcPr>
          <w:p w14:paraId="2AA28C2A" w14:textId="55D48E49" w:rsidR="00574200" w:rsidRPr="00013082" w:rsidRDefault="00574200" w:rsidP="00574200">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bottom w:val="single" w:sz="4" w:space="0" w:color="auto"/>
            </w:tcBorders>
            <w:shd w:val="clear" w:color="auto" w:fill="auto"/>
            <w:vAlign w:val="bottom"/>
          </w:tcPr>
          <w:p w14:paraId="38E7E899" w14:textId="10E50144"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tcPr>
          <w:p w14:paraId="33D2F80B" w14:textId="77777777" w:rsidR="00574200" w:rsidRPr="001E6333" w:rsidRDefault="00574200" w:rsidP="00574200">
            <w:pPr>
              <w:tabs>
                <w:tab w:val="decimal" w:pos="630"/>
              </w:tabs>
              <w:spacing w:line="240" w:lineRule="atLeast"/>
              <w:ind w:right="11"/>
              <w:jc w:val="center"/>
              <w:rPr>
                <w:sz w:val="18"/>
                <w:szCs w:val="18"/>
                <w:lang w:val="en-GB" w:bidi="ar-SA"/>
              </w:rPr>
            </w:pPr>
          </w:p>
        </w:tc>
        <w:tc>
          <w:tcPr>
            <w:tcW w:w="765" w:type="dxa"/>
            <w:tcBorders>
              <w:bottom w:val="single" w:sz="4" w:space="0" w:color="auto"/>
            </w:tcBorders>
            <w:shd w:val="clear" w:color="auto" w:fill="auto"/>
            <w:vAlign w:val="bottom"/>
          </w:tcPr>
          <w:p w14:paraId="3F829C42" w14:textId="245875C5" w:rsidR="00574200" w:rsidRPr="001E6333" w:rsidRDefault="00574200" w:rsidP="00574200">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rPr>
              <w:t>643</w:t>
            </w:r>
          </w:p>
        </w:tc>
        <w:tc>
          <w:tcPr>
            <w:tcW w:w="189" w:type="dxa"/>
            <w:shd w:val="clear" w:color="auto" w:fill="auto"/>
            <w:vAlign w:val="bottom"/>
          </w:tcPr>
          <w:p w14:paraId="10B156C9" w14:textId="77777777" w:rsidR="00574200" w:rsidRPr="001E6333" w:rsidRDefault="00574200" w:rsidP="00574200">
            <w:pPr>
              <w:tabs>
                <w:tab w:val="decimal" w:pos="630"/>
              </w:tabs>
              <w:spacing w:line="240" w:lineRule="atLeast"/>
              <w:ind w:right="11"/>
              <w:jc w:val="center"/>
              <w:rPr>
                <w:sz w:val="18"/>
                <w:szCs w:val="18"/>
                <w:lang w:val="en-GB"/>
              </w:rPr>
            </w:pPr>
          </w:p>
        </w:tc>
        <w:tc>
          <w:tcPr>
            <w:tcW w:w="711" w:type="dxa"/>
            <w:tcBorders>
              <w:bottom w:val="single" w:sz="4" w:space="0" w:color="auto"/>
            </w:tcBorders>
            <w:shd w:val="clear" w:color="auto" w:fill="auto"/>
            <w:vAlign w:val="bottom"/>
          </w:tcPr>
          <w:p w14:paraId="7E5B2971" w14:textId="4640D026"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tcPr>
          <w:p w14:paraId="0A51DEBF" w14:textId="77777777" w:rsidR="00574200" w:rsidRPr="001E6333" w:rsidRDefault="00574200" w:rsidP="00574200">
            <w:pPr>
              <w:tabs>
                <w:tab w:val="decimal" w:pos="630"/>
              </w:tabs>
              <w:spacing w:line="240" w:lineRule="atLeast"/>
              <w:ind w:left="-79" w:right="11"/>
              <w:jc w:val="center"/>
              <w:rPr>
                <w:sz w:val="18"/>
                <w:szCs w:val="18"/>
                <w:lang w:val="en-GB"/>
              </w:rPr>
            </w:pPr>
          </w:p>
        </w:tc>
        <w:tc>
          <w:tcPr>
            <w:tcW w:w="792" w:type="dxa"/>
            <w:tcBorders>
              <w:bottom w:val="single" w:sz="4" w:space="0" w:color="auto"/>
            </w:tcBorders>
            <w:shd w:val="clear" w:color="auto" w:fill="auto"/>
            <w:vAlign w:val="bottom"/>
          </w:tcPr>
          <w:p w14:paraId="01DB0142" w14:textId="425EFA63" w:rsidR="00574200" w:rsidRPr="001E6333" w:rsidRDefault="00574200" w:rsidP="00574200">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643</w:t>
            </w:r>
          </w:p>
        </w:tc>
        <w:tc>
          <w:tcPr>
            <w:tcW w:w="180" w:type="dxa"/>
            <w:vAlign w:val="bottom"/>
          </w:tcPr>
          <w:p w14:paraId="49CBF979" w14:textId="77777777" w:rsidR="00574200" w:rsidRPr="001E6333" w:rsidRDefault="00574200" w:rsidP="00574200">
            <w:pPr>
              <w:tabs>
                <w:tab w:val="decimal" w:pos="122"/>
              </w:tabs>
              <w:spacing w:line="240" w:lineRule="atLeast"/>
              <w:ind w:right="11"/>
              <w:jc w:val="center"/>
              <w:rPr>
                <w:sz w:val="18"/>
                <w:szCs w:val="18"/>
                <w:lang w:val="en-GB" w:bidi="ar-SA"/>
              </w:rPr>
            </w:pPr>
          </w:p>
        </w:tc>
        <w:tc>
          <w:tcPr>
            <w:tcW w:w="702" w:type="dxa"/>
            <w:tcBorders>
              <w:bottom w:val="single" w:sz="4" w:space="0" w:color="auto"/>
            </w:tcBorders>
            <w:vAlign w:val="bottom"/>
          </w:tcPr>
          <w:p w14:paraId="312E6F27" w14:textId="77777777"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5D6AEDA1" w14:textId="77777777" w:rsidR="00574200" w:rsidRPr="001E6333" w:rsidRDefault="00574200" w:rsidP="00574200">
            <w:pPr>
              <w:tabs>
                <w:tab w:val="decimal" w:pos="551"/>
              </w:tabs>
              <w:spacing w:line="240" w:lineRule="atLeast"/>
              <w:ind w:right="-79"/>
              <w:jc w:val="center"/>
              <w:rPr>
                <w:sz w:val="18"/>
                <w:szCs w:val="18"/>
                <w:lang w:val="en-GB"/>
              </w:rPr>
            </w:pPr>
          </w:p>
        </w:tc>
        <w:tc>
          <w:tcPr>
            <w:tcW w:w="792" w:type="dxa"/>
            <w:tcBorders>
              <w:bottom w:val="single" w:sz="4" w:space="0" w:color="auto"/>
            </w:tcBorders>
            <w:vAlign w:val="bottom"/>
          </w:tcPr>
          <w:p w14:paraId="6A2B17BF" w14:textId="77777777" w:rsidR="00574200" w:rsidRPr="001E6333" w:rsidRDefault="00574200" w:rsidP="00574200">
            <w:pPr>
              <w:tabs>
                <w:tab w:val="decimal" w:pos="630"/>
              </w:tabs>
              <w:spacing w:line="240" w:lineRule="atLeast"/>
              <w:ind w:right="11"/>
              <w:jc w:val="center"/>
              <w:rPr>
                <w:rFonts w:eastAsia="Times New Roman"/>
                <w:sz w:val="18"/>
                <w:szCs w:val="18"/>
                <w:lang w:val="en-GB"/>
              </w:rPr>
            </w:pPr>
            <w:r w:rsidRPr="001E6333">
              <w:rPr>
                <w:rFonts w:eastAsia="Times New Roman"/>
                <w:sz w:val="18"/>
                <w:szCs w:val="18"/>
                <w:lang w:val="en-GB" w:bidi="ar-SA"/>
              </w:rPr>
              <w:t>203</w:t>
            </w:r>
          </w:p>
        </w:tc>
        <w:tc>
          <w:tcPr>
            <w:tcW w:w="180" w:type="dxa"/>
            <w:vAlign w:val="bottom"/>
          </w:tcPr>
          <w:p w14:paraId="123AE78F" w14:textId="77777777" w:rsidR="00574200" w:rsidRPr="001E6333" w:rsidRDefault="00574200" w:rsidP="00574200">
            <w:pPr>
              <w:tabs>
                <w:tab w:val="decimal" w:pos="630"/>
              </w:tabs>
              <w:spacing w:line="240" w:lineRule="atLeast"/>
              <w:ind w:right="11"/>
              <w:jc w:val="center"/>
              <w:rPr>
                <w:sz w:val="18"/>
                <w:szCs w:val="18"/>
                <w:lang w:val="en-GB"/>
              </w:rPr>
            </w:pPr>
          </w:p>
        </w:tc>
        <w:tc>
          <w:tcPr>
            <w:tcW w:w="702" w:type="dxa"/>
            <w:tcBorders>
              <w:bottom w:val="single" w:sz="4" w:space="0" w:color="auto"/>
            </w:tcBorders>
            <w:vAlign w:val="bottom"/>
          </w:tcPr>
          <w:p w14:paraId="78D2255F" w14:textId="77777777" w:rsidR="00574200" w:rsidRPr="001E6333" w:rsidRDefault="00574200" w:rsidP="00574200">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30F0B835" w14:textId="77777777" w:rsidR="00574200" w:rsidRPr="001E6333" w:rsidRDefault="00574200" w:rsidP="00574200">
            <w:pPr>
              <w:tabs>
                <w:tab w:val="decimal" w:pos="551"/>
              </w:tabs>
              <w:spacing w:line="240" w:lineRule="atLeast"/>
              <w:ind w:right="-79"/>
              <w:jc w:val="center"/>
              <w:rPr>
                <w:sz w:val="18"/>
                <w:szCs w:val="18"/>
                <w:lang w:val="en-GB"/>
              </w:rPr>
            </w:pPr>
          </w:p>
        </w:tc>
        <w:tc>
          <w:tcPr>
            <w:tcW w:w="782" w:type="dxa"/>
            <w:gridSpan w:val="2"/>
            <w:tcBorders>
              <w:bottom w:val="single" w:sz="4" w:space="0" w:color="auto"/>
            </w:tcBorders>
            <w:vAlign w:val="bottom"/>
          </w:tcPr>
          <w:p w14:paraId="1DD78520" w14:textId="6B6D2941" w:rsidR="00574200" w:rsidRPr="001E6333" w:rsidRDefault="00574200" w:rsidP="00574200">
            <w:pPr>
              <w:tabs>
                <w:tab w:val="decimal" w:pos="630"/>
              </w:tabs>
              <w:spacing w:line="240" w:lineRule="atLeast"/>
              <w:ind w:right="11"/>
              <w:jc w:val="center"/>
              <w:rPr>
                <w:sz w:val="18"/>
                <w:szCs w:val="18"/>
                <w:lang w:val="en-GB"/>
              </w:rPr>
            </w:pPr>
            <w:r w:rsidRPr="001E6333">
              <w:rPr>
                <w:rFonts w:eastAsia="Times New Roman"/>
                <w:sz w:val="18"/>
                <w:szCs w:val="18"/>
                <w:lang w:val="en-GB" w:bidi="ar-SA"/>
              </w:rPr>
              <w:t>203</w:t>
            </w:r>
          </w:p>
        </w:tc>
      </w:tr>
      <w:tr w:rsidR="00574200" w:rsidRPr="00013082" w14:paraId="63B89C1E" w14:textId="77777777" w:rsidTr="00DC58A2">
        <w:trPr>
          <w:cantSplit/>
        </w:trPr>
        <w:tc>
          <w:tcPr>
            <w:tcW w:w="2043" w:type="dxa"/>
            <w:shd w:val="clear" w:color="auto" w:fill="auto"/>
            <w:vAlign w:val="bottom"/>
          </w:tcPr>
          <w:p w14:paraId="506EDE74" w14:textId="64BE165F" w:rsidR="00574200" w:rsidRPr="00013082" w:rsidRDefault="00574200" w:rsidP="00574200">
            <w:pPr>
              <w:tabs>
                <w:tab w:val="left" w:pos="153"/>
              </w:tabs>
              <w:spacing w:line="240" w:lineRule="atLeast"/>
              <w:ind w:firstLine="119"/>
              <w:rPr>
                <w:sz w:val="18"/>
                <w:szCs w:val="18"/>
              </w:rPr>
            </w:pPr>
            <w:r w:rsidRPr="00013082">
              <w:rPr>
                <w:rFonts w:cs="Cordia New"/>
                <w:b/>
                <w:bCs/>
                <w:sz w:val="18"/>
                <w:szCs w:val="18"/>
              </w:rPr>
              <w:t>Total</w:t>
            </w:r>
          </w:p>
        </w:tc>
        <w:tc>
          <w:tcPr>
            <w:tcW w:w="738" w:type="dxa"/>
            <w:tcBorders>
              <w:bottom w:val="single" w:sz="4" w:space="0" w:color="auto"/>
            </w:tcBorders>
            <w:shd w:val="clear" w:color="auto" w:fill="auto"/>
          </w:tcPr>
          <w:p w14:paraId="4858DA09" w14:textId="3C6E4B4B" w:rsidR="00574200" w:rsidRPr="001E6333" w:rsidRDefault="00574200" w:rsidP="00574200">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13B17991" w14:textId="77777777" w:rsidR="00574200" w:rsidRPr="001E6333" w:rsidRDefault="00574200" w:rsidP="00574200">
            <w:pPr>
              <w:tabs>
                <w:tab w:val="decimal" w:pos="630"/>
              </w:tabs>
              <w:spacing w:line="240" w:lineRule="atLeast"/>
              <w:ind w:right="11"/>
              <w:jc w:val="center"/>
              <w:rPr>
                <w:b/>
                <w:bCs/>
                <w:sz w:val="18"/>
                <w:szCs w:val="18"/>
                <w:lang w:val="en-GB" w:bidi="ar-SA"/>
              </w:rPr>
            </w:pPr>
          </w:p>
        </w:tc>
        <w:tc>
          <w:tcPr>
            <w:tcW w:w="765" w:type="dxa"/>
            <w:tcBorders>
              <w:bottom w:val="single" w:sz="4" w:space="0" w:color="auto"/>
            </w:tcBorders>
            <w:shd w:val="clear" w:color="auto" w:fill="auto"/>
            <w:vAlign w:val="bottom"/>
          </w:tcPr>
          <w:p w14:paraId="1A91718A" w14:textId="739CB758" w:rsidR="00574200" w:rsidRPr="001E6333" w:rsidRDefault="00574200" w:rsidP="00574200">
            <w:pPr>
              <w:tabs>
                <w:tab w:val="decimal" w:pos="630"/>
              </w:tabs>
              <w:spacing w:line="240" w:lineRule="atLeast"/>
              <w:ind w:right="11"/>
              <w:jc w:val="center"/>
              <w:rPr>
                <w:rFonts w:eastAsia="Times New Roman"/>
                <w:b/>
                <w:bCs/>
                <w:sz w:val="18"/>
                <w:szCs w:val="18"/>
                <w:lang w:val="en-GB" w:bidi="ar-SA"/>
              </w:rPr>
            </w:pPr>
            <w:r w:rsidRPr="001E6333">
              <w:rPr>
                <w:rFonts w:eastAsia="Times New Roman"/>
                <w:b/>
                <w:bCs/>
                <w:sz w:val="18"/>
                <w:szCs w:val="18"/>
                <w:lang w:val="en-GB" w:bidi="ar-SA"/>
              </w:rPr>
              <w:t>75,444</w:t>
            </w:r>
          </w:p>
        </w:tc>
        <w:tc>
          <w:tcPr>
            <w:tcW w:w="189" w:type="dxa"/>
            <w:shd w:val="clear" w:color="auto" w:fill="auto"/>
            <w:vAlign w:val="bottom"/>
          </w:tcPr>
          <w:p w14:paraId="58BD8802" w14:textId="77777777" w:rsidR="00574200" w:rsidRPr="001E6333" w:rsidRDefault="00574200" w:rsidP="00574200">
            <w:pPr>
              <w:tabs>
                <w:tab w:val="decimal" w:pos="630"/>
              </w:tabs>
              <w:spacing w:line="240" w:lineRule="atLeast"/>
              <w:ind w:right="11"/>
              <w:jc w:val="center"/>
              <w:rPr>
                <w:b/>
                <w:bCs/>
                <w:sz w:val="18"/>
                <w:szCs w:val="18"/>
                <w:lang w:val="en-GB"/>
              </w:rPr>
            </w:pPr>
          </w:p>
        </w:tc>
        <w:tc>
          <w:tcPr>
            <w:tcW w:w="711" w:type="dxa"/>
            <w:tcBorders>
              <w:bottom w:val="single" w:sz="4" w:space="0" w:color="auto"/>
            </w:tcBorders>
            <w:shd w:val="clear" w:color="auto" w:fill="auto"/>
          </w:tcPr>
          <w:p w14:paraId="7A179C80" w14:textId="3F7E12E1" w:rsidR="00574200" w:rsidRPr="001E6333" w:rsidRDefault="00574200" w:rsidP="00574200">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76DBCA4A" w14:textId="77777777" w:rsidR="00574200" w:rsidRPr="001E6333" w:rsidRDefault="00574200" w:rsidP="00574200">
            <w:pPr>
              <w:tabs>
                <w:tab w:val="decimal" w:pos="630"/>
              </w:tabs>
              <w:spacing w:line="240" w:lineRule="atLeast"/>
              <w:ind w:left="-79" w:right="11"/>
              <w:jc w:val="center"/>
              <w:rPr>
                <w:b/>
                <w:bCs/>
                <w:sz w:val="18"/>
                <w:szCs w:val="18"/>
                <w:lang w:val="en-GB"/>
              </w:rPr>
            </w:pPr>
          </w:p>
        </w:tc>
        <w:tc>
          <w:tcPr>
            <w:tcW w:w="792" w:type="dxa"/>
            <w:tcBorders>
              <w:bottom w:val="single" w:sz="4" w:space="0" w:color="auto"/>
            </w:tcBorders>
            <w:shd w:val="clear" w:color="auto" w:fill="auto"/>
            <w:vAlign w:val="bottom"/>
          </w:tcPr>
          <w:p w14:paraId="68EC7962" w14:textId="54488C57" w:rsidR="00574200" w:rsidRPr="001E6333" w:rsidRDefault="00574200" w:rsidP="00574200">
            <w:pPr>
              <w:tabs>
                <w:tab w:val="decimal" w:pos="630"/>
              </w:tabs>
              <w:spacing w:line="240" w:lineRule="atLeast"/>
              <w:ind w:right="11"/>
              <w:jc w:val="center"/>
              <w:rPr>
                <w:rFonts w:eastAsia="Times New Roman"/>
                <w:b/>
                <w:bCs/>
                <w:sz w:val="18"/>
                <w:szCs w:val="18"/>
                <w:lang w:val="en-GB" w:bidi="ar-SA"/>
              </w:rPr>
            </w:pPr>
            <w:r w:rsidRPr="001E6333">
              <w:rPr>
                <w:rFonts w:eastAsia="Times New Roman"/>
                <w:b/>
                <w:bCs/>
                <w:sz w:val="18"/>
                <w:szCs w:val="18"/>
                <w:lang w:val="en-GB" w:bidi="ar-SA"/>
              </w:rPr>
              <w:t>75,444</w:t>
            </w:r>
          </w:p>
        </w:tc>
        <w:tc>
          <w:tcPr>
            <w:tcW w:w="180" w:type="dxa"/>
            <w:vAlign w:val="bottom"/>
          </w:tcPr>
          <w:p w14:paraId="52F99239" w14:textId="77777777" w:rsidR="00574200" w:rsidRPr="001E6333" w:rsidRDefault="00574200" w:rsidP="00574200">
            <w:pPr>
              <w:tabs>
                <w:tab w:val="decimal" w:pos="122"/>
              </w:tabs>
              <w:spacing w:line="240" w:lineRule="atLeast"/>
              <w:ind w:right="11"/>
              <w:jc w:val="center"/>
              <w:rPr>
                <w:b/>
                <w:bCs/>
                <w:sz w:val="18"/>
                <w:szCs w:val="18"/>
                <w:lang w:val="en-GB" w:bidi="ar-SA"/>
              </w:rPr>
            </w:pPr>
          </w:p>
        </w:tc>
        <w:tc>
          <w:tcPr>
            <w:tcW w:w="702" w:type="dxa"/>
            <w:tcBorders>
              <w:bottom w:val="single" w:sz="4" w:space="0" w:color="auto"/>
            </w:tcBorders>
          </w:tcPr>
          <w:p w14:paraId="4B6B6495" w14:textId="77777777" w:rsidR="00574200" w:rsidRPr="001E6333" w:rsidRDefault="00574200" w:rsidP="00574200">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71FE73BB" w14:textId="77777777" w:rsidR="00574200" w:rsidRPr="001E6333" w:rsidRDefault="00574200" w:rsidP="00574200">
            <w:pPr>
              <w:tabs>
                <w:tab w:val="decimal" w:pos="551"/>
              </w:tabs>
              <w:spacing w:line="240" w:lineRule="atLeast"/>
              <w:ind w:right="-79"/>
              <w:jc w:val="center"/>
              <w:rPr>
                <w:b/>
                <w:bCs/>
                <w:sz w:val="18"/>
                <w:szCs w:val="18"/>
                <w:lang w:val="en-GB"/>
              </w:rPr>
            </w:pPr>
          </w:p>
        </w:tc>
        <w:tc>
          <w:tcPr>
            <w:tcW w:w="792" w:type="dxa"/>
            <w:tcBorders>
              <w:bottom w:val="single" w:sz="4" w:space="0" w:color="auto"/>
            </w:tcBorders>
            <w:vAlign w:val="bottom"/>
          </w:tcPr>
          <w:p w14:paraId="49AAB156" w14:textId="77777777" w:rsidR="00574200" w:rsidRPr="001E6333" w:rsidRDefault="00574200" w:rsidP="00574200">
            <w:pPr>
              <w:tabs>
                <w:tab w:val="decimal" w:pos="630"/>
              </w:tabs>
              <w:spacing w:line="240" w:lineRule="atLeast"/>
              <w:ind w:right="11"/>
              <w:jc w:val="center"/>
              <w:rPr>
                <w:rFonts w:eastAsia="Times New Roman"/>
                <w:b/>
                <w:bCs/>
                <w:sz w:val="18"/>
                <w:szCs w:val="18"/>
                <w:lang w:val="en-GB"/>
              </w:rPr>
            </w:pPr>
            <w:r w:rsidRPr="001E6333">
              <w:rPr>
                <w:rFonts w:eastAsia="Times New Roman"/>
                <w:b/>
                <w:bCs/>
                <w:sz w:val="18"/>
                <w:szCs w:val="18"/>
                <w:lang w:val="en-GB" w:bidi="ar-SA"/>
              </w:rPr>
              <w:t>79,272</w:t>
            </w:r>
          </w:p>
        </w:tc>
        <w:tc>
          <w:tcPr>
            <w:tcW w:w="180" w:type="dxa"/>
          </w:tcPr>
          <w:p w14:paraId="3462195E" w14:textId="77777777" w:rsidR="00574200" w:rsidRPr="001E6333" w:rsidRDefault="00574200" w:rsidP="00574200">
            <w:pPr>
              <w:tabs>
                <w:tab w:val="decimal" w:pos="630"/>
              </w:tabs>
              <w:spacing w:line="240" w:lineRule="atLeast"/>
              <w:ind w:right="11"/>
              <w:jc w:val="center"/>
              <w:rPr>
                <w:b/>
                <w:bCs/>
                <w:sz w:val="18"/>
                <w:szCs w:val="18"/>
                <w:lang w:val="en-GB"/>
              </w:rPr>
            </w:pPr>
          </w:p>
        </w:tc>
        <w:tc>
          <w:tcPr>
            <w:tcW w:w="702" w:type="dxa"/>
            <w:tcBorders>
              <w:bottom w:val="single" w:sz="4" w:space="0" w:color="auto"/>
            </w:tcBorders>
          </w:tcPr>
          <w:p w14:paraId="3273FEEB" w14:textId="77777777" w:rsidR="00574200" w:rsidRPr="001E6333" w:rsidRDefault="00574200" w:rsidP="00574200">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27075A0F" w14:textId="77777777" w:rsidR="00574200" w:rsidRPr="001E6333" w:rsidRDefault="00574200" w:rsidP="00574200">
            <w:pPr>
              <w:tabs>
                <w:tab w:val="decimal" w:pos="551"/>
              </w:tabs>
              <w:spacing w:line="240" w:lineRule="atLeast"/>
              <w:ind w:right="-79"/>
              <w:jc w:val="center"/>
              <w:rPr>
                <w:b/>
                <w:bCs/>
                <w:sz w:val="18"/>
                <w:szCs w:val="18"/>
                <w:lang w:val="en-GB"/>
              </w:rPr>
            </w:pPr>
          </w:p>
        </w:tc>
        <w:tc>
          <w:tcPr>
            <w:tcW w:w="782" w:type="dxa"/>
            <w:gridSpan w:val="2"/>
            <w:tcBorders>
              <w:bottom w:val="single" w:sz="4" w:space="0" w:color="auto"/>
            </w:tcBorders>
            <w:vAlign w:val="bottom"/>
          </w:tcPr>
          <w:p w14:paraId="6016BF5F" w14:textId="1EF9805C" w:rsidR="00574200" w:rsidRPr="001E6333" w:rsidRDefault="00574200" w:rsidP="00574200">
            <w:pPr>
              <w:tabs>
                <w:tab w:val="decimal" w:pos="630"/>
              </w:tabs>
              <w:spacing w:line="240" w:lineRule="atLeast"/>
              <w:ind w:right="11"/>
              <w:jc w:val="center"/>
              <w:rPr>
                <w:b/>
                <w:bCs/>
                <w:sz w:val="18"/>
                <w:szCs w:val="18"/>
                <w:lang w:val="en-GB"/>
              </w:rPr>
            </w:pPr>
            <w:r w:rsidRPr="001E6333">
              <w:rPr>
                <w:rFonts w:eastAsia="Times New Roman"/>
                <w:b/>
                <w:bCs/>
                <w:sz w:val="18"/>
                <w:szCs w:val="18"/>
                <w:lang w:val="en-GB" w:bidi="ar-SA"/>
              </w:rPr>
              <w:t>79,272</w:t>
            </w:r>
          </w:p>
        </w:tc>
      </w:tr>
      <w:tr w:rsidR="00574200" w:rsidRPr="00013082" w14:paraId="6883A3DC" w14:textId="77777777" w:rsidTr="00DC58A2">
        <w:trPr>
          <w:cantSplit/>
        </w:trPr>
        <w:tc>
          <w:tcPr>
            <w:tcW w:w="2043" w:type="dxa"/>
            <w:shd w:val="clear" w:color="auto" w:fill="auto"/>
            <w:vAlign w:val="bottom"/>
          </w:tcPr>
          <w:p w14:paraId="3C4A075C" w14:textId="5FCEE379" w:rsidR="00574200" w:rsidRPr="00013082" w:rsidRDefault="00574200" w:rsidP="00574200">
            <w:pPr>
              <w:tabs>
                <w:tab w:val="left" w:pos="153"/>
              </w:tabs>
              <w:spacing w:line="240" w:lineRule="atLeast"/>
              <w:ind w:left="191" w:hanging="72"/>
              <w:rPr>
                <w:b/>
                <w:bCs/>
                <w:sz w:val="18"/>
                <w:szCs w:val="18"/>
              </w:rPr>
            </w:pPr>
            <w:r w:rsidRPr="00013082">
              <w:rPr>
                <w:rFonts w:cs="Cordia New"/>
                <w:b/>
                <w:bCs/>
                <w:sz w:val="18"/>
                <w:szCs w:val="18"/>
              </w:rPr>
              <w:t>Total financial</w:t>
            </w:r>
            <w:r w:rsidRPr="00013082">
              <w:rPr>
                <w:rFonts w:cs="Cordia New"/>
                <w:b/>
                <w:bCs/>
                <w:sz w:val="18"/>
                <w:szCs w:val="18"/>
              </w:rPr>
              <w:br/>
              <w:t xml:space="preserve">  liabilities</w:t>
            </w:r>
          </w:p>
        </w:tc>
        <w:tc>
          <w:tcPr>
            <w:tcW w:w="738" w:type="dxa"/>
            <w:tcBorders>
              <w:bottom w:val="double" w:sz="4" w:space="0" w:color="auto"/>
            </w:tcBorders>
            <w:shd w:val="clear" w:color="auto" w:fill="auto"/>
            <w:vAlign w:val="bottom"/>
          </w:tcPr>
          <w:p w14:paraId="7F0933CD" w14:textId="3E1321C4" w:rsidR="00574200" w:rsidRPr="00013082" w:rsidRDefault="00574200" w:rsidP="00574200">
            <w:pPr>
              <w:tabs>
                <w:tab w:val="decimal" w:pos="508"/>
              </w:tabs>
              <w:spacing w:line="240" w:lineRule="atLeast"/>
              <w:ind w:right="11"/>
              <w:jc w:val="center"/>
              <w:rPr>
                <w:b/>
                <w:bCs/>
                <w:sz w:val="18"/>
                <w:szCs w:val="18"/>
                <w:lang w:val="en-GB"/>
              </w:rPr>
            </w:pPr>
            <w:r w:rsidRPr="0000577E">
              <w:rPr>
                <w:b/>
                <w:bCs/>
                <w:sz w:val="18"/>
                <w:szCs w:val="18"/>
                <w:lang w:val="en-GB"/>
              </w:rPr>
              <w:t>46</w:t>
            </w:r>
          </w:p>
        </w:tc>
        <w:tc>
          <w:tcPr>
            <w:tcW w:w="180" w:type="dxa"/>
          </w:tcPr>
          <w:p w14:paraId="1F154872" w14:textId="77777777" w:rsidR="00574200" w:rsidRPr="00013082" w:rsidRDefault="00574200" w:rsidP="00574200">
            <w:pPr>
              <w:tabs>
                <w:tab w:val="decimal" w:pos="551"/>
              </w:tabs>
              <w:spacing w:line="240" w:lineRule="atLeast"/>
              <w:ind w:right="-79"/>
              <w:jc w:val="center"/>
              <w:rPr>
                <w:b/>
                <w:bCs/>
                <w:sz w:val="18"/>
                <w:szCs w:val="18"/>
                <w:lang w:val="en-GB"/>
              </w:rPr>
            </w:pPr>
          </w:p>
        </w:tc>
        <w:tc>
          <w:tcPr>
            <w:tcW w:w="765" w:type="dxa"/>
            <w:tcBorders>
              <w:bottom w:val="double" w:sz="4" w:space="0" w:color="auto"/>
            </w:tcBorders>
            <w:shd w:val="clear" w:color="auto" w:fill="auto"/>
            <w:vAlign w:val="bottom"/>
          </w:tcPr>
          <w:p w14:paraId="0E88F264" w14:textId="6C6D5405" w:rsidR="00574200" w:rsidRPr="00013082" w:rsidRDefault="00574200" w:rsidP="00574200">
            <w:pPr>
              <w:tabs>
                <w:tab w:val="decimal" w:pos="551"/>
              </w:tabs>
              <w:spacing w:line="240" w:lineRule="atLeast"/>
              <w:ind w:right="-79"/>
              <w:jc w:val="center"/>
              <w:rPr>
                <w:rFonts w:eastAsia="Times New Roman"/>
                <w:b/>
                <w:bCs/>
                <w:sz w:val="18"/>
                <w:szCs w:val="18"/>
                <w:lang w:val="en-GB" w:bidi="ar-SA"/>
              </w:rPr>
            </w:pPr>
            <w:r w:rsidRPr="0000577E">
              <w:rPr>
                <w:rFonts w:eastAsia="Times New Roman"/>
                <w:b/>
                <w:bCs/>
                <w:sz w:val="18"/>
                <w:szCs w:val="18"/>
                <w:lang w:val="en-GB" w:bidi="ar-SA"/>
              </w:rPr>
              <w:t>75</w:t>
            </w:r>
            <w:r>
              <w:rPr>
                <w:rFonts w:eastAsia="Times New Roman"/>
                <w:b/>
                <w:bCs/>
                <w:sz w:val="18"/>
                <w:szCs w:val="18"/>
                <w:lang w:val="en-GB" w:bidi="ar-SA"/>
              </w:rPr>
              <w:t>,</w:t>
            </w:r>
            <w:r w:rsidRPr="0000577E">
              <w:rPr>
                <w:rFonts w:eastAsia="Times New Roman"/>
                <w:b/>
                <w:bCs/>
                <w:sz w:val="18"/>
                <w:szCs w:val="18"/>
                <w:lang w:val="en-GB" w:bidi="ar-SA"/>
              </w:rPr>
              <w:t>444</w:t>
            </w:r>
          </w:p>
        </w:tc>
        <w:tc>
          <w:tcPr>
            <w:tcW w:w="189" w:type="dxa"/>
            <w:shd w:val="clear" w:color="auto" w:fill="auto"/>
            <w:vAlign w:val="bottom"/>
          </w:tcPr>
          <w:p w14:paraId="36C7A9EA" w14:textId="77777777" w:rsidR="00574200" w:rsidRPr="00013082" w:rsidRDefault="00574200" w:rsidP="00574200">
            <w:pPr>
              <w:tabs>
                <w:tab w:val="decimal" w:pos="551"/>
              </w:tabs>
              <w:spacing w:line="240" w:lineRule="atLeast"/>
              <w:ind w:right="-79"/>
              <w:jc w:val="center"/>
              <w:rPr>
                <w:rFonts w:eastAsia="Times New Roman"/>
                <w:b/>
                <w:bCs/>
                <w:sz w:val="18"/>
                <w:szCs w:val="18"/>
                <w:lang w:val="en-GB" w:bidi="ar-SA"/>
              </w:rPr>
            </w:pPr>
          </w:p>
        </w:tc>
        <w:tc>
          <w:tcPr>
            <w:tcW w:w="711" w:type="dxa"/>
            <w:tcBorders>
              <w:bottom w:val="double" w:sz="4" w:space="0" w:color="auto"/>
            </w:tcBorders>
            <w:shd w:val="clear" w:color="auto" w:fill="auto"/>
          </w:tcPr>
          <w:p w14:paraId="62A709BE" w14:textId="77777777" w:rsidR="00574200" w:rsidRPr="001E6333" w:rsidRDefault="00574200" w:rsidP="00574200">
            <w:pPr>
              <w:tabs>
                <w:tab w:val="decimal" w:pos="383"/>
              </w:tabs>
              <w:spacing w:line="240" w:lineRule="atLeast"/>
              <w:ind w:right="11"/>
              <w:rPr>
                <w:rFonts w:eastAsia="Times New Roman"/>
                <w:b/>
                <w:bCs/>
                <w:sz w:val="18"/>
                <w:szCs w:val="18"/>
                <w:lang w:val="en-GB" w:bidi="ar-SA"/>
              </w:rPr>
            </w:pPr>
          </w:p>
          <w:p w14:paraId="18EE541C" w14:textId="3D2DAD38" w:rsidR="00574200" w:rsidRPr="001E6333" w:rsidRDefault="00574200" w:rsidP="00574200">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0A1D8839" w14:textId="77777777" w:rsidR="00574200" w:rsidRPr="001E6333" w:rsidRDefault="00574200" w:rsidP="00574200">
            <w:pPr>
              <w:tabs>
                <w:tab w:val="decimal" w:pos="551"/>
              </w:tabs>
              <w:spacing w:line="240" w:lineRule="atLeast"/>
              <w:ind w:left="-79" w:right="-79"/>
              <w:jc w:val="center"/>
              <w:rPr>
                <w:b/>
                <w:bCs/>
                <w:sz w:val="18"/>
                <w:szCs w:val="18"/>
                <w:lang w:val="en-GB"/>
              </w:rPr>
            </w:pPr>
          </w:p>
        </w:tc>
        <w:tc>
          <w:tcPr>
            <w:tcW w:w="792" w:type="dxa"/>
            <w:tcBorders>
              <w:bottom w:val="double" w:sz="4" w:space="0" w:color="auto"/>
            </w:tcBorders>
            <w:shd w:val="clear" w:color="auto" w:fill="auto"/>
            <w:vAlign w:val="bottom"/>
          </w:tcPr>
          <w:p w14:paraId="29FFA237" w14:textId="465BBEF1" w:rsidR="00574200" w:rsidRPr="001E6333" w:rsidRDefault="00574200" w:rsidP="00574200">
            <w:pPr>
              <w:tabs>
                <w:tab w:val="decimal" w:pos="619"/>
              </w:tabs>
              <w:spacing w:line="240" w:lineRule="atLeast"/>
              <w:ind w:right="11"/>
              <w:rPr>
                <w:b/>
                <w:bCs/>
                <w:sz w:val="18"/>
                <w:szCs w:val="18"/>
                <w:lang w:val="en-GB"/>
              </w:rPr>
            </w:pPr>
            <w:r w:rsidRPr="001E6333">
              <w:rPr>
                <w:b/>
                <w:bCs/>
                <w:sz w:val="18"/>
                <w:szCs w:val="18"/>
                <w:lang w:val="en-GB"/>
              </w:rPr>
              <w:t>75,490</w:t>
            </w:r>
          </w:p>
        </w:tc>
        <w:tc>
          <w:tcPr>
            <w:tcW w:w="180" w:type="dxa"/>
            <w:vAlign w:val="bottom"/>
          </w:tcPr>
          <w:p w14:paraId="4EFED19A" w14:textId="77777777" w:rsidR="00574200" w:rsidRPr="001E6333" w:rsidRDefault="00574200" w:rsidP="00574200">
            <w:pPr>
              <w:tabs>
                <w:tab w:val="decimal" w:pos="122"/>
              </w:tabs>
              <w:spacing w:line="240" w:lineRule="atLeast"/>
              <w:ind w:right="11"/>
              <w:jc w:val="center"/>
              <w:rPr>
                <w:b/>
                <w:bCs/>
                <w:sz w:val="18"/>
                <w:szCs w:val="18"/>
                <w:lang w:val="en-GB" w:bidi="ar-SA"/>
              </w:rPr>
            </w:pPr>
          </w:p>
        </w:tc>
        <w:tc>
          <w:tcPr>
            <w:tcW w:w="702" w:type="dxa"/>
            <w:tcBorders>
              <w:bottom w:val="double" w:sz="4" w:space="0" w:color="auto"/>
            </w:tcBorders>
            <w:vAlign w:val="bottom"/>
          </w:tcPr>
          <w:p w14:paraId="20BBCE93" w14:textId="77777777" w:rsidR="00574200" w:rsidRPr="001E6333" w:rsidRDefault="00574200" w:rsidP="00574200">
            <w:pPr>
              <w:tabs>
                <w:tab w:val="decimal" w:pos="508"/>
              </w:tabs>
              <w:spacing w:line="240" w:lineRule="atLeast"/>
              <w:ind w:right="11"/>
              <w:jc w:val="center"/>
              <w:rPr>
                <w:b/>
                <w:bCs/>
                <w:sz w:val="18"/>
                <w:szCs w:val="18"/>
                <w:cs/>
                <w:lang w:val="en-GB"/>
              </w:rPr>
            </w:pPr>
            <w:r w:rsidRPr="001E6333">
              <w:rPr>
                <w:rFonts w:eastAsia="Times New Roman"/>
                <w:b/>
                <w:bCs/>
                <w:sz w:val="18"/>
                <w:szCs w:val="18"/>
                <w:lang w:val="en-GB" w:bidi="ar-SA"/>
              </w:rPr>
              <w:t>4</w:t>
            </w:r>
          </w:p>
        </w:tc>
        <w:tc>
          <w:tcPr>
            <w:tcW w:w="180" w:type="dxa"/>
          </w:tcPr>
          <w:p w14:paraId="5FF097C5" w14:textId="77777777" w:rsidR="00574200" w:rsidRPr="001E6333" w:rsidRDefault="00574200" w:rsidP="00574200">
            <w:pPr>
              <w:tabs>
                <w:tab w:val="decimal" w:pos="551"/>
              </w:tabs>
              <w:spacing w:line="240" w:lineRule="atLeast"/>
              <w:ind w:right="-79"/>
              <w:jc w:val="center"/>
              <w:rPr>
                <w:b/>
                <w:bCs/>
                <w:sz w:val="18"/>
                <w:szCs w:val="18"/>
                <w:lang w:val="en-GB"/>
              </w:rPr>
            </w:pPr>
          </w:p>
        </w:tc>
        <w:tc>
          <w:tcPr>
            <w:tcW w:w="792" w:type="dxa"/>
            <w:tcBorders>
              <w:bottom w:val="double" w:sz="4" w:space="0" w:color="auto"/>
            </w:tcBorders>
            <w:vAlign w:val="bottom"/>
          </w:tcPr>
          <w:p w14:paraId="2BFB4D84" w14:textId="77777777" w:rsidR="00574200" w:rsidRPr="001E6333" w:rsidRDefault="00574200" w:rsidP="00574200">
            <w:pPr>
              <w:tabs>
                <w:tab w:val="decimal" w:pos="630"/>
              </w:tabs>
              <w:spacing w:line="240" w:lineRule="atLeast"/>
              <w:ind w:right="11"/>
              <w:jc w:val="center"/>
              <w:rPr>
                <w:rFonts w:eastAsia="Times New Roman"/>
                <w:b/>
                <w:bCs/>
                <w:sz w:val="18"/>
                <w:szCs w:val="18"/>
                <w:lang w:val="en-GB"/>
              </w:rPr>
            </w:pPr>
            <w:r w:rsidRPr="001E6333">
              <w:rPr>
                <w:rFonts w:eastAsia="Times New Roman"/>
                <w:b/>
                <w:bCs/>
                <w:sz w:val="18"/>
                <w:szCs w:val="18"/>
                <w:lang w:val="en-GB" w:bidi="ar-SA"/>
              </w:rPr>
              <w:t>79,272</w:t>
            </w:r>
          </w:p>
        </w:tc>
        <w:tc>
          <w:tcPr>
            <w:tcW w:w="180" w:type="dxa"/>
          </w:tcPr>
          <w:p w14:paraId="62D97879" w14:textId="77777777" w:rsidR="00574200" w:rsidRPr="001E6333" w:rsidRDefault="00574200" w:rsidP="00574200">
            <w:pPr>
              <w:tabs>
                <w:tab w:val="decimal" w:pos="630"/>
              </w:tabs>
              <w:spacing w:line="240" w:lineRule="atLeast"/>
              <w:ind w:right="11"/>
              <w:jc w:val="center"/>
              <w:rPr>
                <w:b/>
                <w:bCs/>
                <w:sz w:val="18"/>
                <w:szCs w:val="18"/>
                <w:lang w:val="en-GB"/>
              </w:rPr>
            </w:pPr>
          </w:p>
        </w:tc>
        <w:tc>
          <w:tcPr>
            <w:tcW w:w="702" w:type="dxa"/>
            <w:tcBorders>
              <w:bottom w:val="double" w:sz="4" w:space="0" w:color="auto"/>
            </w:tcBorders>
          </w:tcPr>
          <w:p w14:paraId="4BEFAAA6" w14:textId="77777777" w:rsidR="00574200" w:rsidRPr="001E6333" w:rsidRDefault="00574200" w:rsidP="00574200">
            <w:pPr>
              <w:tabs>
                <w:tab w:val="decimal" w:pos="383"/>
              </w:tabs>
              <w:spacing w:line="240" w:lineRule="atLeast"/>
              <w:ind w:right="11"/>
              <w:rPr>
                <w:rFonts w:eastAsia="Times New Roman"/>
                <w:b/>
                <w:bCs/>
                <w:sz w:val="18"/>
                <w:szCs w:val="18"/>
                <w:lang w:val="en-GB" w:bidi="ar-SA"/>
              </w:rPr>
            </w:pPr>
          </w:p>
          <w:p w14:paraId="44728356" w14:textId="77777777" w:rsidR="00574200" w:rsidRPr="001E6333" w:rsidRDefault="00574200" w:rsidP="00574200">
            <w:pPr>
              <w:tabs>
                <w:tab w:val="decimal" w:pos="374"/>
              </w:tabs>
              <w:spacing w:line="240" w:lineRule="atLeast"/>
              <w:ind w:right="11"/>
              <w:rPr>
                <w:b/>
                <w:bCs/>
                <w:sz w:val="18"/>
                <w:szCs w:val="18"/>
                <w:lang w:val="en-GB"/>
              </w:rPr>
            </w:pPr>
            <w:r w:rsidRPr="001E6333">
              <w:rPr>
                <w:rFonts w:eastAsia="Times New Roman"/>
                <w:b/>
                <w:bCs/>
                <w:sz w:val="18"/>
                <w:szCs w:val="18"/>
                <w:lang w:val="en-GB" w:bidi="ar-SA"/>
              </w:rPr>
              <w:t>-</w:t>
            </w:r>
          </w:p>
        </w:tc>
        <w:tc>
          <w:tcPr>
            <w:tcW w:w="180" w:type="dxa"/>
          </w:tcPr>
          <w:p w14:paraId="78255CB2" w14:textId="77777777" w:rsidR="00574200" w:rsidRPr="00013082" w:rsidRDefault="00574200" w:rsidP="00574200">
            <w:pPr>
              <w:tabs>
                <w:tab w:val="decimal" w:pos="551"/>
              </w:tabs>
              <w:spacing w:line="240" w:lineRule="atLeast"/>
              <w:ind w:right="-79"/>
              <w:jc w:val="center"/>
              <w:rPr>
                <w:b/>
                <w:bCs/>
                <w:sz w:val="18"/>
                <w:szCs w:val="18"/>
                <w:lang w:val="en-GB"/>
              </w:rPr>
            </w:pPr>
          </w:p>
        </w:tc>
        <w:tc>
          <w:tcPr>
            <w:tcW w:w="782" w:type="dxa"/>
            <w:gridSpan w:val="2"/>
            <w:tcBorders>
              <w:bottom w:val="double" w:sz="4" w:space="0" w:color="auto"/>
            </w:tcBorders>
            <w:vAlign w:val="bottom"/>
          </w:tcPr>
          <w:p w14:paraId="4C620C6E" w14:textId="22E900C2" w:rsidR="00574200" w:rsidRPr="00013082" w:rsidRDefault="00574200" w:rsidP="00574200">
            <w:pPr>
              <w:tabs>
                <w:tab w:val="decimal" w:pos="551"/>
              </w:tabs>
              <w:spacing w:line="240" w:lineRule="atLeast"/>
              <w:ind w:left="-79" w:right="-79"/>
              <w:jc w:val="center"/>
              <w:rPr>
                <w:b/>
                <w:bCs/>
                <w:sz w:val="18"/>
                <w:szCs w:val="18"/>
                <w:lang w:val="en-GB"/>
              </w:rPr>
            </w:pPr>
            <w:r w:rsidRPr="00013082">
              <w:rPr>
                <w:rFonts w:eastAsia="Times New Roman"/>
                <w:b/>
                <w:bCs/>
                <w:sz w:val="18"/>
                <w:szCs w:val="18"/>
                <w:lang w:val="en-GB" w:bidi="ar-SA"/>
              </w:rPr>
              <w:t>79,276</w:t>
            </w:r>
          </w:p>
        </w:tc>
      </w:tr>
    </w:tbl>
    <w:p w14:paraId="463BB28A" w14:textId="708EF3FC" w:rsidR="00EA4C84" w:rsidRPr="00027BC4" w:rsidRDefault="00EA4C84" w:rsidP="008D1292">
      <w:pPr>
        <w:spacing w:line="240" w:lineRule="atLeast"/>
        <w:ind w:left="540"/>
        <w:jc w:val="thaiDistribute"/>
        <w:rPr>
          <w:rFonts w:eastAsia="Times New Roman" w:cstheme="minorBidi"/>
          <w:sz w:val="22"/>
          <w:cs/>
        </w:rPr>
      </w:pPr>
    </w:p>
    <w:p w14:paraId="3732F578" w14:textId="77777777" w:rsidR="00EA4C84" w:rsidRPr="00BD7F26" w:rsidRDefault="00EA4C84">
      <w:pPr>
        <w:suppressAutoHyphens w:val="0"/>
        <w:rPr>
          <w:rFonts w:eastAsia="Times New Roman"/>
          <w:sz w:val="22"/>
          <w:szCs w:val="22"/>
          <w:lang w:bidi="ar-SA"/>
        </w:rPr>
      </w:pPr>
      <w:r w:rsidRPr="00BD7F26">
        <w:rPr>
          <w:rFonts w:eastAsia="Times New Roman"/>
          <w:sz w:val="22"/>
          <w:szCs w:val="22"/>
          <w:lang w:bidi="ar-SA"/>
        </w:rPr>
        <w:br w:type="page"/>
      </w: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E32F92" w:rsidRPr="00013082" w:rsidDel="00D47E95" w14:paraId="6B93014F" w14:textId="77777777" w:rsidTr="00D37F32">
        <w:trPr>
          <w:cantSplit/>
        </w:trPr>
        <w:tc>
          <w:tcPr>
            <w:tcW w:w="2043" w:type="dxa"/>
            <w:shd w:val="clear" w:color="auto" w:fill="auto"/>
          </w:tcPr>
          <w:p w14:paraId="554AD0E7" w14:textId="77777777" w:rsidR="00E32F92" w:rsidRPr="00013082" w:rsidRDefault="00E32F92" w:rsidP="00D37F32">
            <w:pPr>
              <w:spacing w:line="240" w:lineRule="atLeast"/>
              <w:ind w:left="180" w:hanging="180"/>
              <w:rPr>
                <w:b/>
                <w:bCs/>
                <w:sz w:val="18"/>
                <w:szCs w:val="18"/>
              </w:rPr>
            </w:pPr>
          </w:p>
        </w:tc>
        <w:tc>
          <w:tcPr>
            <w:tcW w:w="7253" w:type="dxa"/>
            <w:gridSpan w:val="16"/>
            <w:shd w:val="clear" w:color="auto" w:fill="auto"/>
          </w:tcPr>
          <w:p w14:paraId="323D0FC7" w14:textId="77777777" w:rsidR="00E32F92" w:rsidRPr="00013082" w:rsidDel="00D47E95" w:rsidRDefault="00E32F92" w:rsidP="00D37F32">
            <w:pPr>
              <w:tabs>
                <w:tab w:val="decimal" w:pos="-83"/>
              </w:tabs>
              <w:spacing w:line="240" w:lineRule="atLeast"/>
              <w:ind w:left="-83" w:right="-75"/>
              <w:jc w:val="center"/>
              <w:rPr>
                <w:sz w:val="18"/>
                <w:szCs w:val="18"/>
                <w:lang w:val="en-GB" w:bidi="ar-SA"/>
              </w:rPr>
            </w:pPr>
            <w:r w:rsidRPr="00013082">
              <w:rPr>
                <w:b/>
                <w:bCs/>
                <w:sz w:val="18"/>
                <w:szCs w:val="18"/>
                <w:lang w:val="en-GB" w:bidi="ar-SA"/>
              </w:rPr>
              <w:t>The Bank</w:t>
            </w:r>
          </w:p>
        </w:tc>
      </w:tr>
      <w:tr w:rsidR="00E32F92" w:rsidRPr="00013082" w:rsidDel="00D47E95" w14:paraId="3D4486EF" w14:textId="77777777" w:rsidTr="00D37F32">
        <w:trPr>
          <w:cantSplit/>
        </w:trPr>
        <w:tc>
          <w:tcPr>
            <w:tcW w:w="2043" w:type="dxa"/>
            <w:shd w:val="clear" w:color="auto" w:fill="auto"/>
          </w:tcPr>
          <w:p w14:paraId="01A62080" w14:textId="77777777" w:rsidR="00E32F92" w:rsidRPr="00013082" w:rsidRDefault="00E32F92" w:rsidP="00D37F32">
            <w:pPr>
              <w:spacing w:line="240" w:lineRule="atLeast"/>
              <w:ind w:left="180" w:hanging="180"/>
              <w:rPr>
                <w:b/>
                <w:bCs/>
                <w:sz w:val="18"/>
                <w:szCs w:val="18"/>
              </w:rPr>
            </w:pPr>
          </w:p>
        </w:tc>
        <w:tc>
          <w:tcPr>
            <w:tcW w:w="3555" w:type="dxa"/>
            <w:gridSpan w:val="7"/>
            <w:shd w:val="clear" w:color="auto" w:fill="auto"/>
          </w:tcPr>
          <w:p w14:paraId="5D397815" w14:textId="0DF39A48" w:rsidR="00E32F92" w:rsidRPr="008B505C" w:rsidRDefault="00E32F92" w:rsidP="00D37F32">
            <w:pPr>
              <w:tabs>
                <w:tab w:val="decimal" w:pos="-83"/>
              </w:tabs>
              <w:spacing w:line="240" w:lineRule="atLeast"/>
              <w:ind w:left="-83" w:right="-75"/>
              <w:jc w:val="center"/>
              <w:rPr>
                <w:sz w:val="18"/>
                <w:szCs w:val="18"/>
                <w:lang w:val="en-GB" w:bidi="ar-SA"/>
              </w:rPr>
            </w:pPr>
            <w:r w:rsidRPr="008B505C">
              <w:rPr>
                <w:sz w:val="18"/>
                <w:szCs w:val="22"/>
              </w:rPr>
              <w:t xml:space="preserve">30 </w:t>
            </w:r>
            <w:r>
              <w:rPr>
                <w:sz w:val="18"/>
                <w:szCs w:val="22"/>
              </w:rPr>
              <w:t>September</w:t>
            </w:r>
            <w:r w:rsidRPr="008B505C">
              <w:rPr>
                <w:sz w:val="18"/>
                <w:szCs w:val="22"/>
              </w:rPr>
              <w:t xml:space="preserve"> 2021</w:t>
            </w:r>
          </w:p>
        </w:tc>
        <w:tc>
          <w:tcPr>
            <w:tcW w:w="180" w:type="dxa"/>
          </w:tcPr>
          <w:p w14:paraId="00C0B692" w14:textId="77777777" w:rsidR="00E32F92" w:rsidRPr="008B505C" w:rsidRDefault="00E32F92" w:rsidP="00D37F32">
            <w:pPr>
              <w:tabs>
                <w:tab w:val="decimal" w:pos="731"/>
              </w:tabs>
              <w:spacing w:line="240" w:lineRule="atLeast"/>
              <w:ind w:right="11"/>
              <w:rPr>
                <w:i/>
                <w:iCs/>
                <w:sz w:val="18"/>
                <w:szCs w:val="18"/>
                <w:lang w:val="en-GB" w:bidi="ar-SA"/>
              </w:rPr>
            </w:pPr>
          </w:p>
        </w:tc>
        <w:tc>
          <w:tcPr>
            <w:tcW w:w="3518" w:type="dxa"/>
            <w:gridSpan w:val="8"/>
          </w:tcPr>
          <w:p w14:paraId="7C289E0E" w14:textId="77777777" w:rsidR="00E32F92" w:rsidRPr="008B505C" w:rsidRDefault="00E32F92" w:rsidP="00D37F32">
            <w:pPr>
              <w:tabs>
                <w:tab w:val="decimal" w:pos="-83"/>
              </w:tabs>
              <w:spacing w:line="240" w:lineRule="atLeast"/>
              <w:ind w:left="-83" w:right="-75"/>
              <w:jc w:val="center"/>
              <w:rPr>
                <w:sz w:val="18"/>
                <w:szCs w:val="18"/>
                <w:lang w:val="en-GB" w:bidi="ar-SA"/>
              </w:rPr>
            </w:pPr>
            <w:r w:rsidRPr="008B505C">
              <w:rPr>
                <w:sz w:val="18"/>
                <w:szCs w:val="18"/>
                <w:lang w:val="en-GB" w:bidi="ar-SA"/>
              </w:rPr>
              <w:t>31 December 2020</w:t>
            </w:r>
          </w:p>
        </w:tc>
      </w:tr>
      <w:tr w:rsidR="00E32F92" w:rsidRPr="00013082" w:rsidDel="00D47E95" w14:paraId="0DAD332B" w14:textId="77777777" w:rsidTr="00D37F32">
        <w:trPr>
          <w:cantSplit/>
        </w:trPr>
        <w:tc>
          <w:tcPr>
            <w:tcW w:w="2043" w:type="dxa"/>
            <w:shd w:val="clear" w:color="auto" w:fill="auto"/>
          </w:tcPr>
          <w:p w14:paraId="08F949FB" w14:textId="77777777" w:rsidR="00E32F92" w:rsidRPr="00013082" w:rsidRDefault="00E32F92" w:rsidP="00D37F32">
            <w:pPr>
              <w:spacing w:line="240" w:lineRule="atLeast"/>
              <w:ind w:left="180" w:hanging="180"/>
              <w:rPr>
                <w:b/>
                <w:bCs/>
                <w:sz w:val="18"/>
                <w:szCs w:val="18"/>
              </w:rPr>
            </w:pPr>
          </w:p>
        </w:tc>
        <w:tc>
          <w:tcPr>
            <w:tcW w:w="3555" w:type="dxa"/>
            <w:gridSpan w:val="7"/>
            <w:shd w:val="clear" w:color="auto" w:fill="auto"/>
          </w:tcPr>
          <w:p w14:paraId="5E97DCC7" w14:textId="77777777" w:rsidR="00E32F92" w:rsidRPr="00013082" w:rsidDel="00D47E95"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c>
          <w:tcPr>
            <w:tcW w:w="180" w:type="dxa"/>
          </w:tcPr>
          <w:p w14:paraId="02FD99C9" w14:textId="77777777" w:rsidR="00E32F92" w:rsidRPr="00013082" w:rsidRDefault="00E32F92" w:rsidP="00D37F32">
            <w:pPr>
              <w:tabs>
                <w:tab w:val="decimal" w:pos="731"/>
              </w:tabs>
              <w:spacing w:line="240" w:lineRule="atLeast"/>
              <w:ind w:right="11"/>
              <w:rPr>
                <w:i/>
                <w:iCs/>
                <w:sz w:val="18"/>
                <w:szCs w:val="18"/>
                <w:lang w:val="en-GB" w:bidi="ar-SA"/>
              </w:rPr>
            </w:pPr>
          </w:p>
        </w:tc>
        <w:tc>
          <w:tcPr>
            <w:tcW w:w="3518" w:type="dxa"/>
            <w:gridSpan w:val="8"/>
          </w:tcPr>
          <w:p w14:paraId="56015F2D" w14:textId="77777777" w:rsidR="00E32F92" w:rsidRPr="00013082" w:rsidDel="00D47E95"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r>
      <w:tr w:rsidR="00E32F92" w:rsidRPr="00013082" w14:paraId="7DAD5CE0" w14:textId="77777777" w:rsidTr="00D37F32">
        <w:trPr>
          <w:cantSplit/>
        </w:trPr>
        <w:tc>
          <w:tcPr>
            <w:tcW w:w="2043" w:type="dxa"/>
            <w:shd w:val="clear" w:color="auto" w:fill="auto"/>
          </w:tcPr>
          <w:p w14:paraId="4890BFBA" w14:textId="77777777" w:rsidR="00E32F92" w:rsidRPr="00013082" w:rsidRDefault="00E32F92" w:rsidP="00D37F32">
            <w:pPr>
              <w:spacing w:line="240" w:lineRule="atLeast"/>
              <w:ind w:left="180" w:hanging="180"/>
              <w:rPr>
                <w:b/>
                <w:bCs/>
                <w:sz w:val="18"/>
                <w:szCs w:val="18"/>
              </w:rPr>
            </w:pPr>
          </w:p>
        </w:tc>
        <w:tc>
          <w:tcPr>
            <w:tcW w:w="738" w:type="dxa"/>
            <w:shd w:val="clear" w:color="auto" w:fill="auto"/>
          </w:tcPr>
          <w:p w14:paraId="74182ADE" w14:textId="77777777" w:rsidR="00E32F92" w:rsidRPr="00013082" w:rsidRDefault="00E32F92" w:rsidP="00D37F3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5E3180DB" w14:textId="77777777" w:rsidR="00E32F92" w:rsidRPr="00013082" w:rsidRDefault="00E32F92" w:rsidP="00D37F32">
            <w:pPr>
              <w:tabs>
                <w:tab w:val="decimal" w:pos="-83"/>
              </w:tabs>
              <w:spacing w:line="240" w:lineRule="atLeast"/>
              <w:ind w:left="-83" w:right="-75"/>
              <w:jc w:val="center"/>
              <w:rPr>
                <w:sz w:val="18"/>
                <w:szCs w:val="18"/>
                <w:lang w:val="en-GB" w:bidi="ar-SA"/>
              </w:rPr>
            </w:pPr>
          </w:p>
        </w:tc>
        <w:tc>
          <w:tcPr>
            <w:tcW w:w="765" w:type="dxa"/>
            <w:shd w:val="clear" w:color="auto" w:fill="auto"/>
          </w:tcPr>
          <w:p w14:paraId="2C29354A" w14:textId="77777777" w:rsidR="00E32F92" w:rsidRPr="00013082"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9" w:type="dxa"/>
            <w:shd w:val="clear" w:color="auto" w:fill="auto"/>
          </w:tcPr>
          <w:p w14:paraId="43EE28A8" w14:textId="77777777" w:rsidR="00E32F92" w:rsidRPr="00013082" w:rsidRDefault="00E32F92" w:rsidP="00D37F32">
            <w:pPr>
              <w:tabs>
                <w:tab w:val="decimal" w:pos="-83"/>
              </w:tabs>
              <w:spacing w:line="240" w:lineRule="atLeast"/>
              <w:ind w:left="-83" w:right="-75"/>
              <w:jc w:val="center"/>
              <w:rPr>
                <w:sz w:val="18"/>
                <w:szCs w:val="18"/>
                <w:lang w:val="en-GB" w:bidi="ar-SA"/>
              </w:rPr>
            </w:pPr>
          </w:p>
        </w:tc>
        <w:tc>
          <w:tcPr>
            <w:tcW w:w="711" w:type="dxa"/>
            <w:shd w:val="clear" w:color="auto" w:fill="auto"/>
          </w:tcPr>
          <w:p w14:paraId="229A8788" w14:textId="77777777" w:rsidR="00E32F92" w:rsidRPr="00013082"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1D4E1F5C" w14:textId="77777777" w:rsidR="00E32F92" w:rsidRPr="00013082" w:rsidRDefault="00E32F92" w:rsidP="00D37F32">
            <w:pPr>
              <w:tabs>
                <w:tab w:val="decimal" w:pos="-83"/>
              </w:tabs>
              <w:spacing w:line="240" w:lineRule="atLeast"/>
              <w:ind w:left="-83" w:right="-75"/>
              <w:jc w:val="center"/>
              <w:rPr>
                <w:sz w:val="18"/>
                <w:szCs w:val="18"/>
                <w:lang w:val="en-GB" w:bidi="ar-SA"/>
              </w:rPr>
            </w:pPr>
          </w:p>
        </w:tc>
        <w:tc>
          <w:tcPr>
            <w:tcW w:w="792" w:type="dxa"/>
            <w:shd w:val="clear" w:color="auto" w:fill="auto"/>
          </w:tcPr>
          <w:p w14:paraId="5915D3AD" w14:textId="77777777" w:rsidR="00E32F92" w:rsidRPr="00013082"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c>
          <w:tcPr>
            <w:tcW w:w="180" w:type="dxa"/>
          </w:tcPr>
          <w:p w14:paraId="35668A16" w14:textId="77777777" w:rsidR="00E32F92" w:rsidRPr="00013082" w:rsidRDefault="00E32F92" w:rsidP="00D37F32">
            <w:pPr>
              <w:tabs>
                <w:tab w:val="decimal" w:pos="731"/>
              </w:tabs>
              <w:spacing w:line="240" w:lineRule="atLeast"/>
              <w:ind w:right="11"/>
              <w:jc w:val="center"/>
              <w:rPr>
                <w:i/>
                <w:iCs/>
                <w:sz w:val="18"/>
                <w:szCs w:val="18"/>
                <w:lang w:val="en-GB" w:bidi="ar-SA"/>
              </w:rPr>
            </w:pPr>
          </w:p>
        </w:tc>
        <w:tc>
          <w:tcPr>
            <w:tcW w:w="702" w:type="dxa"/>
          </w:tcPr>
          <w:p w14:paraId="39CC3998" w14:textId="77777777" w:rsidR="00E32F92" w:rsidRPr="00013082" w:rsidRDefault="00E32F92" w:rsidP="00D37F3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6ACA609F" w14:textId="77777777" w:rsidR="00E32F92" w:rsidRPr="00013082" w:rsidRDefault="00E32F92" w:rsidP="00D37F32">
            <w:pPr>
              <w:tabs>
                <w:tab w:val="decimal" w:pos="-83"/>
              </w:tabs>
              <w:spacing w:line="240" w:lineRule="atLeast"/>
              <w:ind w:left="-83" w:right="-75"/>
              <w:jc w:val="center"/>
              <w:rPr>
                <w:sz w:val="18"/>
                <w:szCs w:val="18"/>
                <w:lang w:val="en-GB" w:bidi="ar-SA"/>
              </w:rPr>
            </w:pPr>
          </w:p>
        </w:tc>
        <w:tc>
          <w:tcPr>
            <w:tcW w:w="792" w:type="dxa"/>
          </w:tcPr>
          <w:p w14:paraId="70E99CE2" w14:textId="77777777" w:rsidR="00E32F92" w:rsidRPr="00013082"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0" w:type="dxa"/>
          </w:tcPr>
          <w:p w14:paraId="4D34844F" w14:textId="77777777" w:rsidR="00E32F92" w:rsidRPr="00013082" w:rsidRDefault="00E32F92" w:rsidP="00D37F32">
            <w:pPr>
              <w:tabs>
                <w:tab w:val="decimal" w:pos="-83"/>
              </w:tabs>
              <w:spacing w:line="240" w:lineRule="atLeast"/>
              <w:ind w:left="-83" w:right="-75"/>
              <w:jc w:val="center"/>
              <w:rPr>
                <w:sz w:val="18"/>
                <w:szCs w:val="18"/>
                <w:lang w:val="en-GB" w:bidi="ar-SA"/>
              </w:rPr>
            </w:pPr>
          </w:p>
        </w:tc>
        <w:tc>
          <w:tcPr>
            <w:tcW w:w="702" w:type="dxa"/>
          </w:tcPr>
          <w:p w14:paraId="72C4AE6D" w14:textId="77777777" w:rsidR="00E32F92" w:rsidRPr="00013082"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7E6482BB" w14:textId="77777777" w:rsidR="00E32F92" w:rsidRPr="00013082" w:rsidRDefault="00E32F92" w:rsidP="00D37F32">
            <w:pPr>
              <w:tabs>
                <w:tab w:val="decimal" w:pos="-83"/>
              </w:tabs>
              <w:spacing w:line="240" w:lineRule="atLeast"/>
              <w:ind w:left="-83" w:right="-75"/>
              <w:jc w:val="center"/>
              <w:rPr>
                <w:sz w:val="18"/>
                <w:szCs w:val="18"/>
                <w:lang w:val="en-GB" w:bidi="ar-SA"/>
              </w:rPr>
            </w:pPr>
          </w:p>
        </w:tc>
        <w:tc>
          <w:tcPr>
            <w:tcW w:w="782" w:type="dxa"/>
            <w:gridSpan w:val="2"/>
          </w:tcPr>
          <w:p w14:paraId="70F838F1" w14:textId="77777777" w:rsidR="00E32F92" w:rsidRPr="00013082" w:rsidRDefault="00E32F92" w:rsidP="00D37F3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r>
      <w:tr w:rsidR="00E32F92" w:rsidRPr="00013082" w14:paraId="0FF396E4" w14:textId="77777777" w:rsidTr="00D37F32">
        <w:trPr>
          <w:gridAfter w:val="1"/>
          <w:wAfter w:w="8" w:type="dxa"/>
          <w:cantSplit/>
        </w:trPr>
        <w:tc>
          <w:tcPr>
            <w:tcW w:w="2043" w:type="dxa"/>
            <w:shd w:val="clear" w:color="auto" w:fill="auto"/>
          </w:tcPr>
          <w:p w14:paraId="7ED0E9CB" w14:textId="77777777" w:rsidR="00E32F92" w:rsidRPr="00013082" w:rsidRDefault="00E32F92" w:rsidP="00D37F32">
            <w:pPr>
              <w:spacing w:line="240" w:lineRule="atLeast"/>
              <w:ind w:left="180" w:hanging="180"/>
              <w:rPr>
                <w:b/>
                <w:bCs/>
                <w:sz w:val="18"/>
                <w:szCs w:val="18"/>
              </w:rPr>
            </w:pPr>
          </w:p>
        </w:tc>
        <w:tc>
          <w:tcPr>
            <w:tcW w:w="7245" w:type="dxa"/>
            <w:gridSpan w:val="15"/>
            <w:shd w:val="clear" w:color="auto" w:fill="auto"/>
          </w:tcPr>
          <w:p w14:paraId="2FA60AA8" w14:textId="77777777" w:rsidR="00E32F92" w:rsidRPr="00013082" w:rsidRDefault="00E32F92" w:rsidP="00D37F32">
            <w:pPr>
              <w:tabs>
                <w:tab w:val="decimal" w:pos="838"/>
              </w:tabs>
              <w:spacing w:line="240" w:lineRule="atLeast"/>
              <w:ind w:right="11"/>
              <w:jc w:val="center"/>
              <w:rPr>
                <w:i/>
                <w:iCs/>
                <w:sz w:val="18"/>
                <w:szCs w:val="18"/>
                <w:lang w:val="en-GB" w:bidi="ar-SA"/>
              </w:rPr>
            </w:pPr>
            <w:r w:rsidRPr="00013082">
              <w:rPr>
                <w:i/>
                <w:iCs/>
                <w:sz w:val="18"/>
                <w:szCs w:val="18"/>
                <w:lang w:val="en-GB" w:bidi="ar-SA"/>
              </w:rPr>
              <w:t>(in million Baht)</w:t>
            </w:r>
          </w:p>
        </w:tc>
      </w:tr>
      <w:tr w:rsidR="00E32F92" w:rsidRPr="00013082" w14:paraId="4B568337" w14:textId="77777777" w:rsidTr="00D37F32">
        <w:trPr>
          <w:cantSplit/>
        </w:trPr>
        <w:tc>
          <w:tcPr>
            <w:tcW w:w="2043" w:type="dxa"/>
            <w:shd w:val="clear" w:color="auto" w:fill="auto"/>
          </w:tcPr>
          <w:p w14:paraId="0EF063BA" w14:textId="77777777" w:rsidR="00E32F92" w:rsidRPr="00013082" w:rsidRDefault="00E32F92" w:rsidP="00D37F32">
            <w:pPr>
              <w:tabs>
                <w:tab w:val="left" w:pos="129"/>
              </w:tabs>
              <w:spacing w:line="240" w:lineRule="atLeast"/>
              <w:rPr>
                <w:b/>
                <w:bCs/>
                <w:i/>
                <w:iCs/>
                <w:sz w:val="18"/>
                <w:szCs w:val="18"/>
              </w:rPr>
            </w:pPr>
            <w:r w:rsidRPr="00013082">
              <w:rPr>
                <w:rFonts w:cs="Cordia New"/>
                <w:b/>
                <w:bCs/>
                <w:sz w:val="18"/>
                <w:szCs w:val="18"/>
                <w:cs/>
              </w:rPr>
              <w:tab/>
            </w:r>
            <w:r w:rsidRPr="00013082">
              <w:rPr>
                <w:b/>
                <w:bCs/>
                <w:i/>
                <w:iCs/>
                <w:sz w:val="18"/>
                <w:szCs w:val="18"/>
              </w:rPr>
              <w:t>Financial assets</w:t>
            </w:r>
          </w:p>
        </w:tc>
        <w:tc>
          <w:tcPr>
            <w:tcW w:w="738" w:type="dxa"/>
            <w:shd w:val="clear" w:color="auto" w:fill="auto"/>
          </w:tcPr>
          <w:p w14:paraId="372E8135" w14:textId="77777777" w:rsidR="00E32F92" w:rsidRPr="00013082" w:rsidRDefault="00E32F92" w:rsidP="00D37F32">
            <w:pPr>
              <w:tabs>
                <w:tab w:val="decimal" w:pos="731"/>
              </w:tabs>
              <w:spacing w:line="240" w:lineRule="atLeast"/>
              <w:ind w:right="11"/>
              <w:rPr>
                <w:rFonts w:cs="Cordia New"/>
                <w:i/>
                <w:iCs/>
                <w:sz w:val="18"/>
                <w:szCs w:val="18"/>
              </w:rPr>
            </w:pPr>
          </w:p>
        </w:tc>
        <w:tc>
          <w:tcPr>
            <w:tcW w:w="180" w:type="dxa"/>
          </w:tcPr>
          <w:p w14:paraId="0E1F8F4C" w14:textId="77777777" w:rsidR="00E32F92" w:rsidRPr="00013082" w:rsidRDefault="00E32F92" w:rsidP="00D37F32">
            <w:pPr>
              <w:tabs>
                <w:tab w:val="decimal" w:pos="821"/>
              </w:tabs>
              <w:spacing w:line="240" w:lineRule="atLeast"/>
              <w:ind w:right="11"/>
              <w:rPr>
                <w:i/>
                <w:iCs/>
                <w:sz w:val="18"/>
                <w:szCs w:val="18"/>
                <w:lang w:val="en-GB" w:bidi="ar-SA"/>
              </w:rPr>
            </w:pPr>
          </w:p>
        </w:tc>
        <w:tc>
          <w:tcPr>
            <w:tcW w:w="765" w:type="dxa"/>
            <w:shd w:val="clear" w:color="auto" w:fill="auto"/>
          </w:tcPr>
          <w:p w14:paraId="6BC8FD32" w14:textId="77777777" w:rsidR="00E32F92" w:rsidRPr="00013082" w:rsidRDefault="00E32F92" w:rsidP="00D37F32">
            <w:pPr>
              <w:tabs>
                <w:tab w:val="decimal" w:pos="821"/>
              </w:tabs>
              <w:spacing w:line="240" w:lineRule="atLeast"/>
              <w:ind w:right="11"/>
              <w:rPr>
                <w:i/>
                <w:iCs/>
                <w:sz w:val="18"/>
                <w:szCs w:val="18"/>
                <w:lang w:val="en-GB" w:bidi="ar-SA"/>
              </w:rPr>
            </w:pPr>
          </w:p>
        </w:tc>
        <w:tc>
          <w:tcPr>
            <w:tcW w:w="189" w:type="dxa"/>
            <w:shd w:val="clear" w:color="auto" w:fill="auto"/>
          </w:tcPr>
          <w:p w14:paraId="18A655E9" w14:textId="77777777" w:rsidR="00E32F92" w:rsidRPr="00013082" w:rsidRDefault="00E32F92" w:rsidP="00D37F32">
            <w:pPr>
              <w:tabs>
                <w:tab w:val="decimal" w:pos="821"/>
              </w:tabs>
              <w:spacing w:line="240" w:lineRule="atLeast"/>
              <w:ind w:right="11"/>
              <w:rPr>
                <w:i/>
                <w:iCs/>
                <w:sz w:val="18"/>
                <w:szCs w:val="18"/>
                <w:lang w:val="en-GB" w:bidi="ar-SA"/>
              </w:rPr>
            </w:pPr>
          </w:p>
        </w:tc>
        <w:tc>
          <w:tcPr>
            <w:tcW w:w="711" w:type="dxa"/>
            <w:shd w:val="clear" w:color="auto" w:fill="auto"/>
          </w:tcPr>
          <w:p w14:paraId="403A911A" w14:textId="77777777" w:rsidR="00E32F92" w:rsidRPr="00013082" w:rsidRDefault="00E32F92" w:rsidP="00D37F32">
            <w:pPr>
              <w:tabs>
                <w:tab w:val="decimal" w:pos="821"/>
              </w:tabs>
              <w:spacing w:line="240" w:lineRule="atLeast"/>
              <w:ind w:right="11"/>
              <w:rPr>
                <w:i/>
                <w:iCs/>
                <w:sz w:val="18"/>
                <w:szCs w:val="18"/>
                <w:lang w:val="en-GB" w:bidi="ar-SA"/>
              </w:rPr>
            </w:pPr>
          </w:p>
        </w:tc>
        <w:tc>
          <w:tcPr>
            <w:tcW w:w="180" w:type="dxa"/>
          </w:tcPr>
          <w:p w14:paraId="21DD7AE6" w14:textId="77777777" w:rsidR="00E32F92" w:rsidRPr="00013082" w:rsidRDefault="00E32F92" w:rsidP="00D37F32">
            <w:pPr>
              <w:spacing w:line="240" w:lineRule="atLeast"/>
              <w:ind w:right="205"/>
              <w:jc w:val="center"/>
              <w:rPr>
                <w:i/>
                <w:iCs/>
                <w:sz w:val="18"/>
                <w:szCs w:val="18"/>
                <w:lang w:val="en-GB" w:bidi="ar-SA"/>
              </w:rPr>
            </w:pPr>
          </w:p>
        </w:tc>
        <w:tc>
          <w:tcPr>
            <w:tcW w:w="792" w:type="dxa"/>
            <w:shd w:val="clear" w:color="auto" w:fill="auto"/>
          </w:tcPr>
          <w:p w14:paraId="48C084F9" w14:textId="77777777" w:rsidR="00E32F92" w:rsidRPr="00013082" w:rsidRDefault="00E32F92" w:rsidP="00D37F32">
            <w:pPr>
              <w:spacing w:line="240" w:lineRule="atLeast"/>
              <w:ind w:right="205"/>
              <w:jc w:val="center"/>
              <w:rPr>
                <w:i/>
                <w:iCs/>
                <w:sz w:val="18"/>
                <w:szCs w:val="18"/>
                <w:lang w:val="en-GB" w:bidi="ar-SA"/>
              </w:rPr>
            </w:pPr>
          </w:p>
        </w:tc>
        <w:tc>
          <w:tcPr>
            <w:tcW w:w="180" w:type="dxa"/>
          </w:tcPr>
          <w:p w14:paraId="1CBA1FDF" w14:textId="77777777" w:rsidR="00E32F92" w:rsidRPr="00013082" w:rsidRDefault="00E32F92" w:rsidP="00D37F32">
            <w:pPr>
              <w:tabs>
                <w:tab w:val="decimal" w:pos="731"/>
              </w:tabs>
              <w:spacing w:line="240" w:lineRule="atLeast"/>
              <w:ind w:right="11"/>
              <w:rPr>
                <w:i/>
                <w:iCs/>
                <w:sz w:val="18"/>
                <w:szCs w:val="18"/>
                <w:lang w:val="en-GB" w:bidi="ar-SA"/>
              </w:rPr>
            </w:pPr>
          </w:p>
        </w:tc>
        <w:tc>
          <w:tcPr>
            <w:tcW w:w="702" w:type="dxa"/>
          </w:tcPr>
          <w:p w14:paraId="2B657891" w14:textId="77777777" w:rsidR="00E32F92" w:rsidRPr="00013082" w:rsidRDefault="00E32F92" w:rsidP="00D37F32">
            <w:pPr>
              <w:tabs>
                <w:tab w:val="decimal" w:pos="731"/>
              </w:tabs>
              <w:spacing w:line="240" w:lineRule="atLeast"/>
              <w:ind w:right="11"/>
              <w:rPr>
                <w:i/>
                <w:iCs/>
                <w:sz w:val="18"/>
                <w:szCs w:val="18"/>
                <w:lang w:val="en-GB" w:bidi="ar-SA"/>
              </w:rPr>
            </w:pPr>
          </w:p>
        </w:tc>
        <w:tc>
          <w:tcPr>
            <w:tcW w:w="180" w:type="dxa"/>
          </w:tcPr>
          <w:p w14:paraId="6ECF223F" w14:textId="77777777" w:rsidR="00E32F92" w:rsidRPr="00013082" w:rsidRDefault="00E32F92" w:rsidP="00D37F32">
            <w:pPr>
              <w:tabs>
                <w:tab w:val="decimal" w:pos="821"/>
              </w:tabs>
              <w:spacing w:line="240" w:lineRule="atLeast"/>
              <w:ind w:right="11"/>
              <w:rPr>
                <w:i/>
                <w:iCs/>
                <w:sz w:val="18"/>
                <w:szCs w:val="18"/>
                <w:lang w:val="en-GB" w:bidi="ar-SA"/>
              </w:rPr>
            </w:pPr>
          </w:p>
        </w:tc>
        <w:tc>
          <w:tcPr>
            <w:tcW w:w="792" w:type="dxa"/>
          </w:tcPr>
          <w:p w14:paraId="1B61C758" w14:textId="77777777" w:rsidR="00E32F92" w:rsidRPr="00013082" w:rsidRDefault="00E32F92" w:rsidP="00D37F32">
            <w:pPr>
              <w:tabs>
                <w:tab w:val="decimal" w:pos="821"/>
              </w:tabs>
              <w:spacing w:line="240" w:lineRule="atLeast"/>
              <w:ind w:right="11"/>
              <w:rPr>
                <w:i/>
                <w:iCs/>
                <w:sz w:val="18"/>
                <w:szCs w:val="18"/>
                <w:lang w:val="en-GB" w:bidi="ar-SA"/>
              </w:rPr>
            </w:pPr>
          </w:p>
        </w:tc>
        <w:tc>
          <w:tcPr>
            <w:tcW w:w="180" w:type="dxa"/>
          </w:tcPr>
          <w:p w14:paraId="11294992" w14:textId="77777777" w:rsidR="00E32F92" w:rsidRPr="00013082" w:rsidRDefault="00E32F92" w:rsidP="00D37F32">
            <w:pPr>
              <w:tabs>
                <w:tab w:val="decimal" w:pos="821"/>
              </w:tabs>
              <w:spacing w:line="240" w:lineRule="atLeast"/>
              <w:ind w:right="11"/>
              <w:rPr>
                <w:i/>
                <w:iCs/>
                <w:sz w:val="18"/>
                <w:szCs w:val="18"/>
                <w:lang w:val="en-GB" w:bidi="ar-SA"/>
              </w:rPr>
            </w:pPr>
          </w:p>
        </w:tc>
        <w:tc>
          <w:tcPr>
            <w:tcW w:w="702" w:type="dxa"/>
          </w:tcPr>
          <w:p w14:paraId="77F82E44" w14:textId="77777777" w:rsidR="00E32F92" w:rsidRPr="00013082" w:rsidRDefault="00E32F92" w:rsidP="00D37F32">
            <w:pPr>
              <w:tabs>
                <w:tab w:val="decimal" w:pos="821"/>
              </w:tabs>
              <w:spacing w:line="240" w:lineRule="atLeast"/>
              <w:ind w:right="11"/>
              <w:rPr>
                <w:i/>
                <w:iCs/>
                <w:sz w:val="18"/>
                <w:szCs w:val="18"/>
                <w:lang w:val="en-GB" w:bidi="ar-SA"/>
              </w:rPr>
            </w:pPr>
          </w:p>
        </w:tc>
        <w:tc>
          <w:tcPr>
            <w:tcW w:w="180" w:type="dxa"/>
          </w:tcPr>
          <w:p w14:paraId="0713EACE" w14:textId="77777777" w:rsidR="00E32F92" w:rsidRPr="00013082" w:rsidRDefault="00E32F92" w:rsidP="00D37F32">
            <w:pPr>
              <w:spacing w:line="240" w:lineRule="atLeast"/>
              <w:ind w:right="205"/>
              <w:jc w:val="center"/>
              <w:rPr>
                <w:i/>
                <w:iCs/>
                <w:sz w:val="18"/>
                <w:szCs w:val="18"/>
                <w:lang w:val="en-GB" w:bidi="ar-SA"/>
              </w:rPr>
            </w:pPr>
          </w:p>
        </w:tc>
        <w:tc>
          <w:tcPr>
            <w:tcW w:w="782" w:type="dxa"/>
            <w:gridSpan w:val="2"/>
          </w:tcPr>
          <w:p w14:paraId="22239D4E" w14:textId="77777777" w:rsidR="00E32F92" w:rsidRPr="00013082" w:rsidRDefault="00E32F92" w:rsidP="00D37F32">
            <w:pPr>
              <w:spacing w:line="240" w:lineRule="atLeast"/>
              <w:ind w:right="205"/>
              <w:jc w:val="center"/>
              <w:rPr>
                <w:i/>
                <w:iCs/>
                <w:sz w:val="18"/>
                <w:szCs w:val="18"/>
                <w:lang w:val="en-GB" w:bidi="ar-SA"/>
              </w:rPr>
            </w:pPr>
          </w:p>
        </w:tc>
      </w:tr>
      <w:tr w:rsidR="00E32F92" w:rsidRPr="00013082" w14:paraId="52D56318" w14:textId="77777777" w:rsidTr="00D37F32">
        <w:trPr>
          <w:cantSplit/>
          <w:trHeight w:val="193"/>
        </w:trPr>
        <w:tc>
          <w:tcPr>
            <w:tcW w:w="2043" w:type="dxa"/>
            <w:shd w:val="clear" w:color="auto" w:fill="auto"/>
            <w:vAlign w:val="bottom"/>
          </w:tcPr>
          <w:p w14:paraId="50F4B291" w14:textId="77777777" w:rsidR="00E32F92" w:rsidRPr="00013082" w:rsidRDefault="00E32F92" w:rsidP="00D37F32">
            <w:pPr>
              <w:tabs>
                <w:tab w:val="left" w:pos="153"/>
                <w:tab w:val="left" w:pos="329"/>
              </w:tabs>
              <w:spacing w:line="240" w:lineRule="atLeast"/>
              <w:ind w:left="191" w:hanging="72"/>
              <w:rPr>
                <w:rFonts w:cs="Cordia New"/>
                <w:b/>
                <w:bCs/>
                <w:sz w:val="18"/>
                <w:szCs w:val="18"/>
                <w:cs/>
              </w:rPr>
            </w:pPr>
            <w:r w:rsidRPr="00013082">
              <w:rPr>
                <w:rFonts w:cs="Cordia New"/>
                <w:b/>
                <w:bCs/>
                <w:sz w:val="18"/>
                <w:szCs w:val="18"/>
              </w:rPr>
              <w:t xml:space="preserve">Financial assets   </w:t>
            </w:r>
            <w:r w:rsidRPr="00013082">
              <w:rPr>
                <w:rFonts w:cs="Cordia New"/>
                <w:b/>
                <w:bCs/>
                <w:sz w:val="18"/>
                <w:szCs w:val="18"/>
              </w:rPr>
              <w:br/>
              <w:t xml:space="preserve">  measured at FVTPL</w:t>
            </w:r>
          </w:p>
        </w:tc>
        <w:tc>
          <w:tcPr>
            <w:tcW w:w="738" w:type="dxa"/>
            <w:tcBorders>
              <w:top w:val="nil"/>
              <w:left w:val="nil"/>
              <w:bottom w:val="single" w:sz="4" w:space="0" w:color="auto"/>
              <w:right w:val="nil"/>
            </w:tcBorders>
          </w:tcPr>
          <w:p w14:paraId="6C73E923" w14:textId="77777777" w:rsidR="00E32F92" w:rsidRDefault="00E32F92" w:rsidP="00D37F32">
            <w:pPr>
              <w:tabs>
                <w:tab w:val="decimal" w:pos="572"/>
              </w:tabs>
              <w:spacing w:line="240" w:lineRule="atLeast"/>
              <w:ind w:right="11"/>
              <w:rPr>
                <w:b/>
                <w:bCs/>
                <w:sz w:val="18"/>
                <w:szCs w:val="18"/>
                <w:lang w:val="en-GB"/>
              </w:rPr>
            </w:pPr>
          </w:p>
          <w:p w14:paraId="1D71884B" w14:textId="4939577E" w:rsidR="00B80CB4" w:rsidRPr="00013082" w:rsidRDefault="00B80CB4" w:rsidP="00D37F32">
            <w:pPr>
              <w:tabs>
                <w:tab w:val="decimal" w:pos="572"/>
              </w:tabs>
              <w:spacing w:line="240" w:lineRule="atLeast"/>
              <w:ind w:right="11"/>
              <w:rPr>
                <w:b/>
                <w:bCs/>
                <w:sz w:val="18"/>
                <w:szCs w:val="18"/>
                <w:lang w:val="en-GB"/>
              </w:rPr>
            </w:pPr>
            <w:r w:rsidRPr="00B80CB4">
              <w:rPr>
                <w:b/>
                <w:bCs/>
                <w:sz w:val="18"/>
                <w:szCs w:val="18"/>
                <w:lang w:val="en-GB"/>
              </w:rPr>
              <w:t>1</w:t>
            </w:r>
            <w:r>
              <w:rPr>
                <w:b/>
                <w:bCs/>
                <w:sz w:val="18"/>
                <w:szCs w:val="18"/>
                <w:lang w:val="en-GB"/>
              </w:rPr>
              <w:t>,</w:t>
            </w:r>
            <w:r w:rsidRPr="00B80CB4">
              <w:rPr>
                <w:b/>
                <w:bCs/>
                <w:sz w:val="18"/>
                <w:szCs w:val="18"/>
                <w:lang w:val="en-GB"/>
              </w:rPr>
              <w:t>323</w:t>
            </w:r>
          </w:p>
        </w:tc>
        <w:tc>
          <w:tcPr>
            <w:tcW w:w="180" w:type="dxa"/>
          </w:tcPr>
          <w:p w14:paraId="27865FD8" w14:textId="77777777" w:rsidR="00E32F92" w:rsidRPr="00013082" w:rsidRDefault="00E32F92" w:rsidP="00D37F32">
            <w:pPr>
              <w:tabs>
                <w:tab w:val="decimal" w:pos="551"/>
              </w:tabs>
              <w:spacing w:line="240" w:lineRule="atLeast"/>
              <w:ind w:right="-79"/>
              <w:jc w:val="center"/>
              <w:rPr>
                <w:b/>
                <w:bCs/>
                <w:sz w:val="18"/>
                <w:szCs w:val="18"/>
                <w:lang w:val="en-GB"/>
              </w:rPr>
            </w:pPr>
          </w:p>
        </w:tc>
        <w:tc>
          <w:tcPr>
            <w:tcW w:w="765" w:type="dxa"/>
            <w:tcBorders>
              <w:top w:val="nil"/>
              <w:left w:val="nil"/>
              <w:bottom w:val="single" w:sz="4" w:space="0" w:color="auto"/>
              <w:right w:val="nil"/>
            </w:tcBorders>
          </w:tcPr>
          <w:p w14:paraId="679221DE" w14:textId="77777777" w:rsidR="00E32F92" w:rsidRDefault="00E32F92" w:rsidP="00D37F32">
            <w:pPr>
              <w:tabs>
                <w:tab w:val="decimal" w:pos="551"/>
              </w:tabs>
              <w:spacing w:line="240" w:lineRule="atLeast"/>
              <w:ind w:right="-79"/>
              <w:jc w:val="center"/>
              <w:rPr>
                <w:b/>
                <w:bCs/>
                <w:sz w:val="18"/>
                <w:szCs w:val="18"/>
                <w:lang w:val="en-GB"/>
              </w:rPr>
            </w:pPr>
          </w:p>
          <w:p w14:paraId="48F916BE" w14:textId="7DF005BC" w:rsidR="00B80CB4" w:rsidRPr="00013082" w:rsidRDefault="00B80CB4" w:rsidP="00D37F32">
            <w:pPr>
              <w:tabs>
                <w:tab w:val="decimal" w:pos="551"/>
              </w:tabs>
              <w:spacing w:line="240" w:lineRule="atLeast"/>
              <w:ind w:right="-79"/>
              <w:jc w:val="center"/>
              <w:rPr>
                <w:b/>
                <w:bCs/>
                <w:sz w:val="18"/>
                <w:szCs w:val="18"/>
                <w:lang w:val="en-GB"/>
              </w:rPr>
            </w:pPr>
            <w:r w:rsidRPr="00B80CB4">
              <w:rPr>
                <w:b/>
                <w:bCs/>
                <w:sz w:val="18"/>
                <w:szCs w:val="18"/>
                <w:lang w:val="en-GB"/>
              </w:rPr>
              <w:t>80</w:t>
            </w:r>
            <w:r>
              <w:rPr>
                <w:b/>
                <w:bCs/>
                <w:sz w:val="18"/>
                <w:szCs w:val="18"/>
                <w:lang w:val="en-GB"/>
              </w:rPr>
              <w:t>,</w:t>
            </w:r>
            <w:r w:rsidRPr="00B80CB4">
              <w:rPr>
                <w:b/>
                <w:bCs/>
                <w:sz w:val="18"/>
                <w:szCs w:val="18"/>
                <w:lang w:val="en-GB"/>
              </w:rPr>
              <w:t>195</w:t>
            </w:r>
          </w:p>
        </w:tc>
        <w:tc>
          <w:tcPr>
            <w:tcW w:w="189" w:type="dxa"/>
          </w:tcPr>
          <w:p w14:paraId="16EA427B" w14:textId="77777777" w:rsidR="00E32F92" w:rsidRPr="00013082" w:rsidRDefault="00E32F92" w:rsidP="00D37F32">
            <w:pPr>
              <w:tabs>
                <w:tab w:val="decimal" w:pos="551"/>
              </w:tabs>
              <w:spacing w:line="240" w:lineRule="atLeast"/>
              <w:ind w:right="-79"/>
              <w:jc w:val="center"/>
              <w:rPr>
                <w:b/>
                <w:bCs/>
                <w:sz w:val="18"/>
                <w:szCs w:val="18"/>
                <w:lang w:val="en-GB"/>
              </w:rPr>
            </w:pPr>
          </w:p>
        </w:tc>
        <w:tc>
          <w:tcPr>
            <w:tcW w:w="711" w:type="dxa"/>
            <w:tcBorders>
              <w:top w:val="nil"/>
              <w:left w:val="nil"/>
              <w:bottom w:val="single" w:sz="4" w:space="0" w:color="auto"/>
              <w:right w:val="nil"/>
            </w:tcBorders>
          </w:tcPr>
          <w:p w14:paraId="3ED15E7D" w14:textId="77777777" w:rsidR="00E32F92" w:rsidRDefault="00E32F92" w:rsidP="00D37F32">
            <w:pPr>
              <w:tabs>
                <w:tab w:val="decimal" w:pos="475"/>
              </w:tabs>
              <w:spacing w:line="240" w:lineRule="atLeast"/>
              <w:ind w:right="-79"/>
              <w:jc w:val="center"/>
              <w:rPr>
                <w:b/>
                <w:bCs/>
                <w:sz w:val="18"/>
                <w:szCs w:val="18"/>
                <w:lang w:val="en-GB"/>
              </w:rPr>
            </w:pPr>
          </w:p>
          <w:p w14:paraId="4294C863" w14:textId="0AAE33D3" w:rsidR="00B80CB4" w:rsidRPr="00013082" w:rsidRDefault="00B80CB4" w:rsidP="00D37F32">
            <w:pPr>
              <w:tabs>
                <w:tab w:val="decimal" w:pos="475"/>
              </w:tabs>
              <w:spacing w:line="240" w:lineRule="atLeast"/>
              <w:ind w:right="-79"/>
              <w:jc w:val="center"/>
              <w:rPr>
                <w:b/>
                <w:bCs/>
                <w:sz w:val="18"/>
                <w:szCs w:val="18"/>
                <w:lang w:val="en-GB"/>
              </w:rPr>
            </w:pPr>
            <w:r w:rsidRPr="00B80CB4">
              <w:rPr>
                <w:b/>
                <w:bCs/>
                <w:sz w:val="18"/>
                <w:szCs w:val="18"/>
                <w:lang w:val="en-GB"/>
              </w:rPr>
              <w:t>2</w:t>
            </w:r>
            <w:r>
              <w:rPr>
                <w:b/>
                <w:bCs/>
                <w:sz w:val="18"/>
                <w:szCs w:val="18"/>
                <w:lang w:val="en-GB"/>
              </w:rPr>
              <w:t>,</w:t>
            </w:r>
            <w:r w:rsidRPr="00B80CB4">
              <w:rPr>
                <w:b/>
                <w:bCs/>
                <w:sz w:val="18"/>
                <w:szCs w:val="18"/>
                <w:lang w:val="en-GB"/>
              </w:rPr>
              <w:t>457</w:t>
            </w:r>
          </w:p>
        </w:tc>
        <w:tc>
          <w:tcPr>
            <w:tcW w:w="180" w:type="dxa"/>
          </w:tcPr>
          <w:p w14:paraId="60D850FC" w14:textId="77777777" w:rsidR="00E32F92" w:rsidRPr="00013082" w:rsidRDefault="00E32F92" w:rsidP="00D37F32">
            <w:pPr>
              <w:tabs>
                <w:tab w:val="decimal" w:pos="551"/>
              </w:tabs>
              <w:spacing w:line="240" w:lineRule="atLeast"/>
              <w:ind w:left="-79" w:right="-79"/>
              <w:jc w:val="center"/>
              <w:rPr>
                <w:b/>
                <w:bCs/>
                <w:sz w:val="18"/>
                <w:szCs w:val="18"/>
                <w:lang w:val="en-GB"/>
              </w:rPr>
            </w:pPr>
          </w:p>
        </w:tc>
        <w:tc>
          <w:tcPr>
            <w:tcW w:w="792" w:type="dxa"/>
            <w:tcBorders>
              <w:top w:val="nil"/>
              <w:left w:val="nil"/>
              <w:bottom w:val="single" w:sz="4" w:space="0" w:color="auto"/>
              <w:right w:val="nil"/>
            </w:tcBorders>
          </w:tcPr>
          <w:p w14:paraId="100565FF" w14:textId="77777777" w:rsidR="00E32F92" w:rsidRDefault="00E32F92" w:rsidP="00D37F32">
            <w:pPr>
              <w:tabs>
                <w:tab w:val="decimal" w:pos="619"/>
              </w:tabs>
              <w:spacing w:line="240" w:lineRule="atLeast"/>
              <w:ind w:right="11"/>
              <w:rPr>
                <w:b/>
                <w:bCs/>
                <w:sz w:val="18"/>
                <w:szCs w:val="18"/>
                <w:lang w:val="en-GB"/>
              </w:rPr>
            </w:pPr>
          </w:p>
          <w:p w14:paraId="6E2EEF90" w14:textId="34A0EC41" w:rsidR="00B80CB4" w:rsidRPr="00013082" w:rsidRDefault="00B80CB4" w:rsidP="00D37F32">
            <w:pPr>
              <w:tabs>
                <w:tab w:val="decimal" w:pos="619"/>
              </w:tabs>
              <w:spacing w:line="240" w:lineRule="atLeast"/>
              <w:ind w:right="11"/>
              <w:rPr>
                <w:b/>
                <w:bCs/>
                <w:sz w:val="18"/>
                <w:szCs w:val="18"/>
                <w:lang w:val="en-GB"/>
              </w:rPr>
            </w:pPr>
            <w:r w:rsidRPr="00B80CB4">
              <w:rPr>
                <w:b/>
                <w:bCs/>
                <w:sz w:val="18"/>
                <w:szCs w:val="18"/>
                <w:lang w:val="en-GB"/>
              </w:rPr>
              <w:t>83</w:t>
            </w:r>
            <w:r>
              <w:rPr>
                <w:b/>
                <w:bCs/>
                <w:sz w:val="18"/>
                <w:szCs w:val="18"/>
                <w:lang w:val="en-GB"/>
              </w:rPr>
              <w:t>,</w:t>
            </w:r>
            <w:r w:rsidRPr="00B80CB4">
              <w:rPr>
                <w:b/>
                <w:bCs/>
                <w:sz w:val="18"/>
                <w:szCs w:val="18"/>
                <w:lang w:val="en-GB"/>
              </w:rPr>
              <w:t>975</w:t>
            </w:r>
          </w:p>
        </w:tc>
        <w:tc>
          <w:tcPr>
            <w:tcW w:w="180" w:type="dxa"/>
            <w:vAlign w:val="bottom"/>
          </w:tcPr>
          <w:p w14:paraId="19A9602D" w14:textId="77777777" w:rsidR="00E32F92" w:rsidRPr="00013082" w:rsidRDefault="00E32F92" w:rsidP="00D37F32">
            <w:pPr>
              <w:tabs>
                <w:tab w:val="decimal" w:pos="122"/>
              </w:tabs>
              <w:spacing w:line="240" w:lineRule="atLeast"/>
              <w:ind w:right="11"/>
              <w:jc w:val="center"/>
              <w:rPr>
                <w:b/>
                <w:bCs/>
                <w:sz w:val="18"/>
                <w:szCs w:val="18"/>
                <w:lang w:val="en-GB" w:bidi="ar-SA"/>
              </w:rPr>
            </w:pPr>
          </w:p>
        </w:tc>
        <w:tc>
          <w:tcPr>
            <w:tcW w:w="702" w:type="dxa"/>
            <w:tcBorders>
              <w:top w:val="nil"/>
              <w:left w:val="nil"/>
              <w:bottom w:val="single" w:sz="4" w:space="0" w:color="auto"/>
              <w:right w:val="nil"/>
            </w:tcBorders>
          </w:tcPr>
          <w:p w14:paraId="11DB5161" w14:textId="77777777" w:rsidR="00E32F92" w:rsidRPr="00013082" w:rsidRDefault="00E32F92" w:rsidP="00D37F32">
            <w:pPr>
              <w:tabs>
                <w:tab w:val="decimal" w:pos="435"/>
              </w:tabs>
              <w:spacing w:line="240" w:lineRule="atLeast"/>
              <w:ind w:right="11"/>
              <w:rPr>
                <w:b/>
                <w:bCs/>
                <w:sz w:val="18"/>
                <w:szCs w:val="18"/>
                <w:lang w:val="en-GB"/>
              </w:rPr>
            </w:pPr>
          </w:p>
          <w:p w14:paraId="25CD9E1A" w14:textId="77777777" w:rsidR="00E32F92" w:rsidRPr="00013082" w:rsidRDefault="00E32F92" w:rsidP="00D37F32">
            <w:pPr>
              <w:tabs>
                <w:tab w:val="decimal" w:pos="572"/>
              </w:tabs>
              <w:spacing w:line="240" w:lineRule="atLeast"/>
              <w:ind w:right="11"/>
              <w:rPr>
                <w:b/>
                <w:bCs/>
                <w:sz w:val="18"/>
                <w:szCs w:val="18"/>
                <w:lang w:val="en-GB"/>
              </w:rPr>
            </w:pPr>
            <w:r w:rsidRPr="00013082">
              <w:rPr>
                <w:b/>
                <w:bCs/>
                <w:sz w:val="18"/>
                <w:szCs w:val="18"/>
                <w:lang w:val="en-GB"/>
              </w:rPr>
              <w:t>2,020</w:t>
            </w:r>
          </w:p>
        </w:tc>
        <w:tc>
          <w:tcPr>
            <w:tcW w:w="180" w:type="dxa"/>
          </w:tcPr>
          <w:p w14:paraId="5C371732" w14:textId="77777777" w:rsidR="00E32F92" w:rsidRPr="00013082" w:rsidRDefault="00E32F92" w:rsidP="00D37F32">
            <w:pPr>
              <w:tabs>
                <w:tab w:val="decimal" w:pos="551"/>
              </w:tabs>
              <w:spacing w:line="240" w:lineRule="atLeast"/>
              <w:ind w:right="-79"/>
              <w:jc w:val="center"/>
              <w:rPr>
                <w:b/>
                <w:bCs/>
                <w:sz w:val="18"/>
                <w:szCs w:val="18"/>
                <w:lang w:val="en-GB"/>
              </w:rPr>
            </w:pPr>
          </w:p>
        </w:tc>
        <w:tc>
          <w:tcPr>
            <w:tcW w:w="792" w:type="dxa"/>
            <w:tcBorders>
              <w:top w:val="nil"/>
              <w:left w:val="nil"/>
              <w:bottom w:val="single" w:sz="4" w:space="0" w:color="auto"/>
              <w:right w:val="nil"/>
            </w:tcBorders>
          </w:tcPr>
          <w:p w14:paraId="4881CB81" w14:textId="77777777" w:rsidR="00E32F92" w:rsidRPr="00013082" w:rsidRDefault="00E32F92" w:rsidP="00D37F32">
            <w:pPr>
              <w:tabs>
                <w:tab w:val="decimal" w:pos="551"/>
              </w:tabs>
              <w:spacing w:line="240" w:lineRule="atLeast"/>
              <w:ind w:right="-79"/>
              <w:jc w:val="center"/>
              <w:rPr>
                <w:b/>
                <w:bCs/>
                <w:sz w:val="18"/>
                <w:szCs w:val="18"/>
                <w:lang w:val="en-GB"/>
              </w:rPr>
            </w:pPr>
          </w:p>
          <w:p w14:paraId="3668F4BF" w14:textId="77777777" w:rsidR="00E32F92" w:rsidRPr="00013082" w:rsidRDefault="00E32F92" w:rsidP="00D37F32">
            <w:pPr>
              <w:tabs>
                <w:tab w:val="decimal" w:pos="551"/>
              </w:tabs>
              <w:spacing w:line="240" w:lineRule="atLeast"/>
              <w:ind w:right="-79"/>
              <w:jc w:val="center"/>
              <w:rPr>
                <w:b/>
                <w:bCs/>
                <w:sz w:val="18"/>
                <w:szCs w:val="18"/>
                <w:lang w:val="en-GB"/>
              </w:rPr>
            </w:pPr>
            <w:r w:rsidRPr="00013082">
              <w:rPr>
                <w:b/>
                <w:bCs/>
                <w:sz w:val="18"/>
                <w:szCs w:val="18"/>
                <w:lang w:val="en-GB"/>
              </w:rPr>
              <w:t>17,293</w:t>
            </w:r>
          </w:p>
        </w:tc>
        <w:tc>
          <w:tcPr>
            <w:tcW w:w="180" w:type="dxa"/>
          </w:tcPr>
          <w:p w14:paraId="738217E7" w14:textId="77777777" w:rsidR="00E32F92" w:rsidRPr="00013082" w:rsidRDefault="00E32F92" w:rsidP="00D37F32">
            <w:pPr>
              <w:tabs>
                <w:tab w:val="decimal" w:pos="551"/>
              </w:tabs>
              <w:spacing w:line="240" w:lineRule="atLeast"/>
              <w:ind w:right="-79"/>
              <w:jc w:val="center"/>
              <w:rPr>
                <w:b/>
                <w:bCs/>
                <w:sz w:val="18"/>
                <w:szCs w:val="18"/>
                <w:lang w:val="en-GB"/>
              </w:rPr>
            </w:pPr>
          </w:p>
        </w:tc>
        <w:tc>
          <w:tcPr>
            <w:tcW w:w="702" w:type="dxa"/>
            <w:tcBorders>
              <w:top w:val="nil"/>
              <w:left w:val="nil"/>
              <w:bottom w:val="single" w:sz="4" w:space="0" w:color="auto"/>
              <w:right w:val="nil"/>
            </w:tcBorders>
          </w:tcPr>
          <w:p w14:paraId="60DBF4EC" w14:textId="77777777" w:rsidR="00E32F92" w:rsidRPr="00013082" w:rsidRDefault="00E32F92" w:rsidP="00D37F32">
            <w:pPr>
              <w:tabs>
                <w:tab w:val="decimal" w:pos="551"/>
              </w:tabs>
              <w:spacing w:line="240" w:lineRule="atLeast"/>
              <w:ind w:right="-79"/>
              <w:jc w:val="center"/>
              <w:rPr>
                <w:b/>
                <w:bCs/>
                <w:sz w:val="18"/>
                <w:szCs w:val="18"/>
                <w:lang w:val="en-GB"/>
              </w:rPr>
            </w:pPr>
          </w:p>
          <w:p w14:paraId="714FF340" w14:textId="77777777" w:rsidR="00E32F92" w:rsidRPr="00013082" w:rsidRDefault="00E32F92" w:rsidP="00D37F32">
            <w:pPr>
              <w:tabs>
                <w:tab w:val="decimal" w:pos="475"/>
              </w:tabs>
              <w:spacing w:line="240" w:lineRule="atLeast"/>
              <w:ind w:right="-79"/>
              <w:jc w:val="center"/>
              <w:rPr>
                <w:b/>
                <w:bCs/>
                <w:sz w:val="18"/>
                <w:szCs w:val="18"/>
                <w:lang w:val="en-GB"/>
              </w:rPr>
            </w:pPr>
            <w:r w:rsidRPr="00013082">
              <w:rPr>
                <w:b/>
                <w:bCs/>
                <w:sz w:val="18"/>
                <w:szCs w:val="18"/>
                <w:lang w:val="en-GB"/>
              </w:rPr>
              <w:t>3,794</w:t>
            </w:r>
          </w:p>
        </w:tc>
        <w:tc>
          <w:tcPr>
            <w:tcW w:w="180" w:type="dxa"/>
          </w:tcPr>
          <w:p w14:paraId="2333BF36" w14:textId="77777777" w:rsidR="00E32F92" w:rsidRPr="00013082" w:rsidRDefault="00E32F92" w:rsidP="00D37F32">
            <w:pPr>
              <w:tabs>
                <w:tab w:val="decimal" w:pos="551"/>
              </w:tabs>
              <w:spacing w:line="240" w:lineRule="atLeast"/>
              <w:ind w:right="-79"/>
              <w:jc w:val="center"/>
              <w:rPr>
                <w:b/>
                <w:bCs/>
                <w:sz w:val="18"/>
                <w:szCs w:val="18"/>
                <w:lang w:val="en-GB"/>
              </w:rPr>
            </w:pPr>
          </w:p>
        </w:tc>
        <w:tc>
          <w:tcPr>
            <w:tcW w:w="782" w:type="dxa"/>
            <w:gridSpan w:val="2"/>
            <w:tcBorders>
              <w:top w:val="nil"/>
              <w:left w:val="nil"/>
              <w:bottom w:val="single" w:sz="4" w:space="0" w:color="auto"/>
              <w:right w:val="nil"/>
            </w:tcBorders>
          </w:tcPr>
          <w:p w14:paraId="133B2FE5" w14:textId="77777777" w:rsidR="00E32F92" w:rsidRPr="00013082" w:rsidRDefault="00E32F92" w:rsidP="00D37F32">
            <w:pPr>
              <w:tabs>
                <w:tab w:val="decimal" w:pos="551"/>
              </w:tabs>
              <w:spacing w:line="240" w:lineRule="atLeast"/>
              <w:ind w:right="-79"/>
              <w:jc w:val="center"/>
              <w:rPr>
                <w:b/>
                <w:bCs/>
                <w:sz w:val="18"/>
                <w:szCs w:val="18"/>
                <w:lang w:val="en-GB"/>
              </w:rPr>
            </w:pPr>
          </w:p>
          <w:p w14:paraId="60A91D49" w14:textId="77777777" w:rsidR="00E32F92" w:rsidRPr="00013082" w:rsidRDefault="00E32F92" w:rsidP="00D37F32">
            <w:pPr>
              <w:tabs>
                <w:tab w:val="decimal" w:pos="619"/>
              </w:tabs>
              <w:spacing w:line="240" w:lineRule="atLeast"/>
              <w:ind w:right="11"/>
              <w:rPr>
                <w:b/>
                <w:bCs/>
                <w:sz w:val="18"/>
                <w:szCs w:val="18"/>
                <w:lang w:val="en-GB"/>
              </w:rPr>
            </w:pPr>
            <w:r w:rsidRPr="00013082">
              <w:rPr>
                <w:b/>
                <w:bCs/>
                <w:sz w:val="18"/>
                <w:szCs w:val="18"/>
                <w:lang w:val="en-GB"/>
              </w:rPr>
              <w:t>23,107</w:t>
            </w:r>
          </w:p>
        </w:tc>
      </w:tr>
      <w:tr w:rsidR="00E32F92" w:rsidRPr="00013082" w14:paraId="09E46DE2" w14:textId="77777777" w:rsidTr="00D37F32">
        <w:trPr>
          <w:cantSplit/>
          <w:trHeight w:val="193"/>
        </w:trPr>
        <w:tc>
          <w:tcPr>
            <w:tcW w:w="2043" w:type="dxa"/>
            <w:shd w:val="clear" w:color="auto" w:fill="auto"/>
            <w:vAlign w:val="bottom"/>
          </w:tcPr>
          <w:p w14:paraId="5F4766EF" w14:textId="77777777" w:rsidR="00E32F92" w:rsidRPr="00013082" w:rsidRDefault="00E32F92" w:rsidP="00D37F32">
            <w:pPr>
              <w:tabs>
                <w:tab w:val="left" w:pos="153"/>
              </w:tabs>
              <w:spacing w:line="240" w:lineRule="atLeast"/>
              <w:ind w:left="191" w:hanging="72"/>
              <w:rPr>
                <w:b/>
                <w:bCs/>
                <w:sz w:val="18"/>
                <w:szCs w:val="18"/>
              </w:rPr>
            </w:pPr>
            <w:r w:rsidRPr="00013082">
              <w:rPr>
                <w:b/>
                <w:bCs/>
                <w:sz w:val="18"/>
                <w:szCs w:val="18"/>
              </w:rPr>
              <w:t>Derivative assets</w:t>
            </w:r>
          </w:p>
        </w:tc>
        <w:tc>
          <w:tcPr>
            <w:tcW w:w="738" w:type="dxa"/>
            <w:tcBorders>
              <w:top w:val="single" w:sz="4" w:space="0" w:color="auto"/>
            </w:tcBorders>
            <w:shd w:val="clear" w:color="auto" w:fill="auto"/>
            <w:vAlign w:val="bottom"/>
          </w:tcPr>
          <w:p w14:paraId="5144C926" w14:textId="77777777" w:rsidR="00E32F92" w:rsidRPr="00013082" w:rsidRDefault="00E32F92" w:rsidP="00D37F32">
            <w:pPr>
              <w:tabs>
                <w:tab w:val="decimal" w:pos="445"/>
              </w:tabs>
              <w:spacing w:line="240" w:lineRule="atLeast"/>
              <w:ind w:right="11"/>
              <w:rPr>
                <w:sz w:val="18"/>
                <w:szCs w:val="18"/>
                <w:lang w:val="en-GB" w:bidi="ar-SA"/>
              </w:rPr>
            </w:pPr>
          </w:p>
        </w:tc>
        <w:tc>
          <w:tcPr>
            <w:tcW w:w="180" w:type="dxa"/>
          </w:tcPr>
          <w:p w14:paraId="56E586FA" w14:textId="77777777" w:rsidR="00E32F92" w:rsidRPr="00013082" w:rsidRDefault="00E32F92" w:rsidP="00D37F32">
            <w:pPr>
              <w:tabs>
                <w:tab w:val="decimal" w:pos="551"/>
              </w:tabs>
              <w:spacing w:line="240" w:lineRule="atLeast"/>
              <w:ind w:right="-79"/>
              <w:jc w:val="center"/>
              <w:rPr>
                <w:sz w:val="18"/>
                <w:szCs w:val="18"/>
              </w:rPr>
            </w:pPr>
          </w:p>
        </w:tc>
        <w:tc>
          <w:tcPr>
            <w:tcW w:w="765" w:type="dxa"/>
            <w:tcBorders>
              <w:top w:val="single" w:sz="4" w:space="0" w:color="auto"/>
            </w:tcBorders>
            <w:shd w:val="clear" w:color="auto" w:fill="auto"/>
            <w:vAlign w:val="bottom"/>
          </w:tcPr>
          <w:p w14:paraId="3E780C4C" w14:textId="77777777" w:rsidR="00E32F92" w:rsidRPr="00013082" w:rsidRDefault="00E32F92" w:rsidP="00D37F32">
            <w:pPr>
              <w:tabs>
                <w:tab w:val="decimal" w:pos="551"/>
              </w:tabs>
              <w:spacing w:line="240" w:lineRule="atLeast"/>
              <w:ind w:right="-79"/>
              <w:jc w:val="center"/>
              <w:rPr>
                <w:sz w:val="18"/>
                <w:szCs w:val="18"/>
              </w:rPr>
            </w:pPr>
          </w:p>
        </w:tc>
        <w:tc>
          <w:tcPr>
            <w:tcW w:w="189" w:type="dxa"/>
            <w:shd w:val="clear" w:color="auto" w:fill="auto"/>
            <w:vAlign w:val="bottom"/>
          </w:tcPr>
          <w:p w14:paraId="1E7C9388" w14:textId="77777777" w:rsidR="00E32F92" w:rsidRPr="00013082" w:rsidRDefault="00E32F92" w:rsidP="00D37F32">
            <w:pPr>
              <w:tabs>
                <w:tab w:val="decimal" w:pos="551"/>
              </w:tabs>
              <w:spacing w:line="240" w:lineRule="atLeast"/>
              <w:ind w:right="-79"/>
              <w:jc w:val="center"/>
              <w:rPr>
                <w:sz w:val="18"/>
                <w:szCs w:val="18"/>
              </w:rPr>
            </w:pPr>
          </w:p>
        </w:tc>
        <w:tc>
          <w:tcPr>
            <w:tcW w:w="711" w:type="dxa"/>
            <w:tcBorders>
              <w:top w:val="single" w:sz="4" w:space="0" w:color="auto"/>
            </w:tcBorders>
            <w:shd w:val="clear" w:color="auto" w:fill="auto"/>
            <w:vAlign w:val="bottom"/>
          </w:tcPr>
          <w:p w14:paraId="2C348CAB" w14:textId="77777777" w:rsidR="00E32F92" w:rsidRPr="00013082" w:rsidRDefault="00E32F92" w:rsidP="00D37F32">
            <w:pPr>
              <w:tabs>
                <w:tab w:val="decimal" w:pos="551"/>
              </w:tabs>
              <w:spacing w:line="240" w:lineRule="atLeast"/>
              <w:ind w:right="-79"/>
              <w:jc w:val="center"/>
              <w:rPr>
                <w:sz w:val="18"/>
                <w:szCs w:val="18"/>
              </w:rPr>
            </w:pPr>
          </w:p>
        </w:tc>
        <w:tc>
          <w:tcPr>
            <w:tcW w:w="180" w:type="dxa"/>
          </w:tcPr>
          <w:p w14:paraId="770541CD" w14:textId="77777777" w:rsidR="00E32F92" w:rsidRPr="00013082" w:rsidRDefault="00E32F92" w:rsidP="00D37F32">
            <w:pPr>
              <w:tabs>
                <w:tab w:val="decimal" w:pos="551"/>
              </w:tabs>
              <w:spacing w:line="240" w:lineRule="atLeast"/>
              <w:ind w:left="-79" w:right="-79"/>
              <w:jc w:val="center"/>
              <w:rPr>
                <w:sz w:val="18"/>
                <w:szCs w:val="18"/>
                <w:lang w:val="en-GB"/>
              </w:rPr>
            </w:pPr>
          </w:p>
        </w:tc>
        <w:tc>
          <w:tcPr>
            <w:tcW w:w="792" w:type="dxa"/>
            <w:tcBorders>
              <w:top w:val="single" w:sz="4" w:space="0" w:color="auto"/>
            </w:tcBorders>
            <w:shd w:val="clear" w:color="auto" w:fill="auto"/>
            <w:vAlign w:val="bottom"/>
          </w:tcPr>
          <w:p w14:paraId="1FBA52D4" w14:textId="77777777" w:rsidR="00E32F92" w:rsidRPr="00013082" w:rsidRDefault="00E32F92" w:rsidP="00D37F32">
            <w:pPr>
              <w:tabs>
                <w:tab w:val="decimal" w:pos="551"/>
              </w:tabs>
              <w:spacing w:line="240" w:lineRule="atLeast"/>
              <w:ind w:left="-79" w:right="-79"/>
              <w:jc w:val="center"/>
              <w:rPr>
                <w:sz w:val="18"/>
                <w:szCs w:val="18"/>
                <w:lang w:val="en-GB"/>
              </w:rPr>
            </w:pPr>
          </w:p>
        </w:tc>
        <w:tc>
          <w:tcPr>
            <w:tcW w:w="180" w:type="dxa"/>
            <w:vAlign w:val="bottom"/>
          </w:tcPr>
          <w:p w14:paraId="4A086482" w14:textId="77777777" w:rsidR="00E32F92" w:rsidRPr="00013082" w:rsidRDefault="00E32F92" w:rsidP="00D37F32">
            <w:pPr>
              <w:tabs>
                <w:tab w:val="decimal" w:pos="122"/>
              </w:tabs>
              <w:spacing w:line="240" w:lineRule="atLeast"/>
              <w:ind w:right="11"/>
              <w:jc w:val="center"/>
              <w:rPr>
                <w:sz w:val="18"/>
                <w:szCs w:val="18"/>
                <w:lang w:val="en-GB" w:bidi="ar-SA"/>
              </w:rPr>
            </w:pPr>
          </w:p>
        </w:tc>
        <w:tc>
          <w:tcPr>
            <w:tcW w:w="702" w:type="dxa"/>
            <w:tcBorders>
              <w:top w:val="single" w:sz="4" w:space="0" w:color="auto"/>
            </w:tcBorders>
            <w:vAlign w:val="bottom"/>
          </w:tcPr>
          <w:p w14:paraId="3F04B2BB" w14:textId="77777777" w:rsidR="00E32F92" w:rsidRPr="00013082" w:rsidRDefault="00E32F92" w:rsidP="00D37F32">
            <w:pPr>
              <w:tabs>
                <w:tab w:val="decimal" w:pos="435"/>
              </w:tabs>
              <w:spacing w:line="240" w:lineRule="atLeast"/>
              <w:ind w:right="11"/>
              <w:rPr>
                <w:sz w:val="18"/>
                <w:szCs w:val="18"/>
                <w:lang w:val="en-GB"/>
              </w:rPr>
            </w:pPr>
          </w:p>
        </w:tc>
        <w:tc>
          <w:tcPr>
            <w:tcW w:w="180" w:type="dxa"/>
          </w:tcPr>
          <w:p w14:paraId="3249922A" w14:textId="77777777" w:rsidR="00E32F92" w:rsidRPr="00013082" w:rsidRDefault="00E32F92" w:rsidP="00D37F32">
            <w:pPr>
              <w:tabs>
                <w:tab w:val="decimal" w:pos="551"/>
              </w:tabs>
              <w:spacing w:line="240" w:lineRule="atLeast"/>
              <w:ind w:right="-79"/>
              <w:jc w:val="center"/>
              <w:rPr>
                <w:sz w:val="18"/>
                <w:szCs w:val="18"/>
                <w:lang w:val="en-GB"/>
              </w:rPr>
            </w:pPr>
          </w:p>
        </w:tc>
        <w:tc>
          <w:tcPr>
            <w:tcW w:w="792" w:type="dxa"/>
            <w:tcBorders>
              <w:top w:val="single" w:sz="4" w:space="0" w:color="auto"/>
            </w:tcBorders>
            <w:vAlign w:val="bottom"/>
          </w:tcPr>
          <w:p w14:paraId="4B79341E" w14:textId="77777777" w:rsidR="00E32F92" w:rsidRPr="00013082" w:rsidRDefault="00E32F92" w:rsidP="00D37F32">
            <w:pPr>
              <w:tabs>
                <w:tab w:val="decimal" w:pos="551"/>
              </w:tabs>
              <w:spacing w:line="240" w:lineRule="atLeast"/>
              <w:ind w:right="-79"/>
              <w:jc w:val="center"/>
              <w:rPr>
                <w:sz w:val="18"/>
                <w:szCs w:val="18"/>
                <w:lang w:val="en-GB"/>
              </w:rPr>
            </w:pPr>
          </w:p>
        </w:tc>
        <w:tc>
          <w:tcPr>
            <w:tcW w:w="180" w:type="dxa"/>
            <w:vAlign w:val="bottom"/>
          </w:tcPr>
          <w:p w14:paraId="03D13B18" w14:textId="77777777" w:rsidR="00E32F92" w:rsidRPr="00013082" w:rsidRDefault="00E32F92" w:rsidP="00D37F32">
            <w:pPr>
              <w:tabs>
                <w:tab w:val="decimal" w:pos="551"/>
              </w:tabs>
              <w:spacing w:line="240" w:lineRule="atLeast"/>
              <w:ind w:right="-79"/>
              <w:jc w:val="center"/>
              <w:rPr>
                <w:sz w:val="18"/>
                <w:szCs w:val="18"/>
                <w:lang w:val="en-GB"/>
              </w:rPr>
            </w:pPr>
          </w:p>
        </w:tc>
        <w:tc>
          <w:tcPr>
            <w:tcW w:w="702" w:type="dxa"/>
            <w:tcBorders>
              <w:top w:val="single" w:sz="4" w:space="0" w:color="auto"/>
            </w:tcBorders>
            <w:vAlign w:val="bottom"/>
          </w:tcPr>
          <w:p w14:paraId="0CD4B32E" w14:textId="77777777" w:rsidR="00E32F92" w:rsidRPr="00013082" w:rsidRDefault="00E32F92" w:rsidP="00D37F32">
            <w:pPr>
              <w:tabs>
                <w:tab w:val="decimal" w:pos="551"/>
              </w:tabs>
              <w:spacing w:line="240" w:lineRule="atLeast"/>
              <w:ind w:right="-79"/>
              <w:jc w:val="center"/>
              <w:rPr>
                <w:sz w:val="18"/>
                <w:szCs w:val="18"/>
                <w:lang w:val="en-GB"/>
              </w:rPr>
            </w:pPr>
          </w:p>
        </w:tc>
        <w:tc>
          <w:tcPr>
            <w:tcW w:w="180" w:type="dxa"/>
          </w:tcPr>
          <w:p w14:paraId="56EAACAC" w14:textId="77777777" w:rsidR="00E32F92" w:rsidRPr="00013082" w:rsidRDefault="00E32F92" w:rsidP="00D37F32">
            <w:pPr>
              <w:tabs>
                <w:tab w:val="decimal" w:pos="551"/>
              </w:tabs>
              <w:spacing w:line="240" w:lineRule="atLeast"/>
              <w:ind w:right="-79"/>
              <w:jc w:val="center"/>
              <w:rPr>
                <w:sz w:val="18"/>
                <w:szCs w:val="18"/>
                <w:lang w:val="en-GB"/>
              </w:rPr>
            </w:pPr>
          </w:p>
        </w:tc>
        <w:tc>
          <w:tcPr>
            <w:tcW w:w="782" w:type="dxa"/>
            <w:gridSpan w:val="2"/>
            <w:tcBorders>
              <w:top w:val="single" w:sz="4" w:space="0" w:color="auto"/>
            </w:tcBorders>
            <w:vAlign w:val="bottom"/>
          </w:tcPr>
          <w:p w14:paraId="03EF2ED6" w14:textId="77777777" w:rsidR="00E32F92" w:rsidRPr="00013082" w:rsidRDefault="00E32F92" w:rsidP="00D37F32">
            <w:pPr>
              <w:tabs>
                <w:tab w:val="decimal" w:pos="551"/>
              </w:tabs>
              <w:spacing w:line="240" w:lineRule="atLeast"/>
              <w:ind w:right="-79"/>
              <w:jc w:val="center"/>
              <w:rPr>
                <w:sz w:val="18"/>
                <w:szCs w:val="18"/>
                <w:lang w:val="en-GB"/>
              </w:rPr>
            </w:pPr>
          </w:p>
        </w:tc>
      </w:tr>
      <w:tr w:rsidR="00B80CB4" w:rsidRPr="00013082" w14:paraId="0BA0BFAD" w14:textId="77777777" w:rsidTr="00D37F32">
        <w:trPr>
          <w:cantSplit/>
        </w:trPr>
        <w:tc>
          <w:tcPr>
            <w:tcW w:w="2043" w:type="dxa"/>
            <w:shd w:val="clear" w:color="auto" w:fill="auto"/>
            <w:vAlign w:val="bottom"/>
          </w:tcPr>
          <w:p w14:paraId="1B583C0A" w14:textId="090D36EB"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shd w:val="clear" w:color="auto" w:fill="auto"/>
          </w:tcPr>
          <w:p w14:paraId="2304034E" w14:textId="45B69B25" w:rsidR="00B80CB4" w:rsidRPr="001E6333" w:rsidRDefault="00B80CB4" w:rsidP="00B80CB4">
            <w:pPr>
              <w:tabs>
                <w:tab w:val="decimal" w:pos="374"/>
              </w:tabs>
              <w:spacing w:line="240" w:lineRule="atLeast"/>
              <w:ind w:right="11"/>
              <w:rPr>
                <w:sz w:val="18"/>
                <w:szCs w:val="18"/>
                <w:cs/>
                <w:lang w:val="en-GB"/>
              </w:rPr>
            </w:pPr>
            <w:r w:rsidRPr="001E6333">
              <w:rPr>
                <w:sz w:val="18"/>
                <w:szCs w:val="18"/>
                <w:lang w:val="en-GB"/>
              </w:rPr>
              <w:t>-</w:t>
            </w:r>
          </w:p>
        </w:tc>
        <w:tc>
          <w:tcPr>
            <w:tcW w:w="180" w:type="dxa"/>
          </w:tcPr>
          <w:p w14:paraId="6BFF9F99" w14:textId="77777777" w:rsidR="00B80CB4" w:rsidRPr="001E6333" w:rsidRDefault="00B80CB4" w:rsidP="00B80CB4">
            <w:pPr>
              <w:tabs>
                <w:tab w:val="decimal" w:pos="551"/>
              </w:tabs>
              <w:spacing w:line="240" w:lineRule="atLeast"/>
              <w:ind w:right="-79"/>
              <w:jc w:val="center"/>
              <w:rPr>
                <w:sz w:val="18"/>
                <w:szCs w:val="18"/>
                <w:lang w:val="en-GB"/>
              </w:rPr>
            </w:pPr>
          </w:p>
        </w:tc>
        <w:tc>
          <w:tcPr>
            <w:tcW w:w="765" w:type="dxa"/>
          </w:tcPr>
          <w:p w14:paraId="489AAFBC" w14:textId="15385142" w:rsidR="00B80CB4" w:rsidRPr="001E6333" w:rsidRDefault="00B80CB4" w:rsidP="00B80CB4">
            <w:pPr>
              <w:tabs>
                <w:tab w:val="decimal" w:pos="630"/>
              </w:tabs>
              <w:spacing w:line="240" w:lineRule="atLeast"/>
              <w:ind w:right="11"/>
              <w:jc w:val="center"/>
              <w:rPr>
                <w:sz w:val="18"/>
                <w:szCs w:val="18"/>
                <w:cs/>
                <w:lang w:val="en-GB"/>
              </w:rPr>
            </w:pPr>
            <w:r w:rsidRPr="001E6333">
              <w:rPr>
                <w:sz w:val="18"/>
                <w:szCs w:val="18"/>
                <w:lang w:val="en-GB"/>
              </w:rPr>
              <w:t>32,239</w:t>
            </w:r>
          </w:p>
        </w:tc>
        <w:tc>
          <w:tcPr>
            <w:tcW w:w="189" w:type="dxa"/>
          </w:tcPr>
          <w:p w14:paraId="7154A293" w14:textId="77777777" w:rsidR="00B80CB4" w:rsidRPr="001E6333" w:rsidRDefault="00B80CB4" w:rsidP="00B80CB4">
            <w:pPr>
              <w:tabs>
                <w:tab w:val="decimal" w:pos="630"/>
              </w:tabs>
              <w:spacing w:line="240" w:lineRule="atLeast"/>
              <w:ind w:right="11"/>
              <w:jc w:val="center"/>
              <w:rPr>
                <w:sz w:val="18"/>
                <w:szCs w:val="18"/>
                <w:lang w:val="en-GB"/>
              </w:rPr>
            </w:pPr>
          </w:p>
        </w:tc>
        <w:tc>
          <w:tcPr>
            <w:tcW w:w="711" w:type="dxa"/>
          </w:tcPr>
          <w:p w14:paraId="56EDD517" w14:textId="56B6AF78"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7D14BE93" w14:textId="77777777" w:rsidR="00B80CB4" w:rsidRPr="001E6333" w:rsidRDefault="00B80CB4" w:rsidP="00B80CB4">
            <w:pPr>
              <w:tabs>
                <w:tab w:val="decimal" w:pos="630"/>
              </w:tabs>
              <w:spacing w:line="240" w:lineRule="atLeast"/>
              <w:ind w:left="-79" w:right="11"/>
              <w:jc w:val="center"/>
              <w:rPr>
                <w:sz w:val="18"/>
                <w:szCs w:val="18"/>
                <w:lang w:val="en-GB"/>
              </w:rPr>
            </w:pPr>
          </w:p>
        </w:tc>
        <w:tc>
          <w:tcPr>
            <w:tcW w:w="792" w:type="dxa"/>
          </w:tcPr>
          <w:p w14:paraId="1FE00AD6" w14:textId="106CA37E"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32,239</w:t>
            </w:r>
          </w:p>
        </w:tc>
        <w:tc>
          <w:tcPr>
            <w:tcW w:w="180" w:type="dxa"/>
            <w:vAlign w:val="bottom"/>
          </w:tcPr>
          <w:p w14:paraId="710C69EA"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tcPr>
          <w:p w14:paraId="04481C5D"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5D74D40E" w14:textId="77777777" w:rsidR="00B80CB4" w:rsidRPr="001E6333" w:rsidRDefault="00B80CB4" w:rsidP="00B80CB4">
            <w:pPr>
              <w:tabs>
                <w:tab w:val="decimal" w:pos="551"/>
              </w:tabs>
              <w:spacing w:line="240" w:lineRule="atLeast"/>
              <w:ind w:right="-79"/>
              <w:jc w:val="center"/>
              <w:rPr>
                <w:sz w:val="18"/>
                <w:szCs w:val="18"/>
                <w:lang w:val="en-GB"/>
              </w:rPr>
            </w:pPr>
          </w:p>
        </w:tc>
        <w:tc>
          <w:tcPr>
            <w:tcW w:w="792" w:type="dxa"/>
          </w:tcPr>
          <w:p w14:paraId="65F806BC"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18,845</w:t>
            </w:r>
          </w:p>
        </w:tc>
        <w:tc>
          <w:tcPr>
            <w:tcW w:w="180" w:type="dxa"/>
          </w:tcPr>
          <w:p w14:paraId="7727387B"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tcPr>
          <w:p w14:paraId="36AEACE3"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662B5103"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tcPr>
          <w:p w14:paraId="26CFC40C" w14:textId="535BEFD9"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18,845</w:t>
            </w:r>
          </w:p>
        </w:tc>
      </w:tr>
      <w:tr w:rsidR="00B80CB4" w:rsidRPr="00013082" w14:paraId="5AFE5912" w14:textId="77777777" w:rsidTr="00D37F32">
        <w:trPr>
          <w:cantSplit/>
        </w:trPr>
        <w:tc>
          <w:tcPr>
            <w:tcW w:w="2043" w:type="dxa"/>
            <w:shd w:val="clear" w:color="auto" w:fill="auto"/>
            <w:vAlign w:val="bottom"/>
          </w:tcPr>
          <w:p w14:paraId="30E615FB" w14:textId="3DC54103"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shd w:val="clear" w:color="auto" w:fill="auto"/>
          </w:tcPr>
          <w:p w14:paraId="05E618A0" w14:textId="096AB98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674B6ED1" w14:textId="77777777" w:rsidR="00B80CB4" w:rsidRPr="001E6333" w:rsidRDefault="00B80CB4" w:rsidP="00B80CB4">
            <w:pPr>
              <w:tabs>
                <w:tab w:val="decimal" w:pos="551"/>
              </w:tabs>
              <w:spacing w:line="240" w:lineRule="atLeast"/>
              <w:ind w:right="-79"/>
              <w:jc w:val="center"/>
              <w:rPr>
                <w:sz w:val="18"/>
                <w:szCs w:val="18"/>
                <w:lang w:val="en-GB"/>
              </w:rPr>
            </w:pPr>
          </w:p>
        </w:tc>
        <w:tc>
          <w:tcPr>
            <w:tcW w:w="765" w:type="dxa"/>
          </w:tcPr>
          <w:p w14:paraId="53E726B6" w14:textId="0CD25F6D" w:rsidR="00B80CB4" w:rsidRPr="001E6333" w:rsidRDefault="00B80CB4" w:rsidP="00B80CB4">
            <w:pPr>
              <w:tabs>
                <w:tab w:val="decimal" w:pos="590"/>
              </w:tabs>
              <w:spacing w:line="240" w:lineRule="atLeast"/>
              <w:ind w:right="11"/>
              <w:jc w:val="center"/>
              <w:rPr>
                <w:sz w:val="18"/>
                <w:szCs w:val="18"/>
                <w:lang w:val="en-GB"/>
              </w:rPr>
            </w:pPr>
            <w:r w:rsidRPr="001E6333">
              <w:rPr>
                <w:sz w:val="18"/>
                <w:szCs w:val="18"/>
                <w:lang w:val="en-GB"/>
              </w:rPr>
              <w:t>48,988</w:t>
            </w:r>
          </w:p>
        </w:tc>
        <w:tc>
          <w:tcPr>
            <w:tcW w:w="189" w:type="dxa"/>
          </w:tcPr>
          <w:p w14:paraId="65C4E556" w14:textId="77777777" w:rsidR="00B80CB4" w:rsidRPr="001E6333" w:rsidRDefault="00B80CB4" w:rsidP="00B80CB4">
            <w:pPr>
              <w:tabs>
                <w:tab w:val="decimal" w:pos="630"/>
              </w:tabs>
              <w:spacing w:line="240" w:lineRule="atLeast"/>
              <w:ind w:right="11"/>
              <w:jc w:val="center"/>
              <w:rPr>
                <w:sz w:val="18"/>
                <w:szCs w:val="18"/>
                <w:lang w:val="en-GB"/>
              </w:rPr>
            </w:pPr>
          </w:p>
        </w:tc>
        <w:tc>
          <w:tcPr>
            <w:tcW w:w="711" w:type="dxa"/>
          </w:tcPr>
          <w:p w14:paraId="4D9F108C" w14:textId="397663A3"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6A4AB1CF" w14:textId="77777777" w:rsidR="00B80CB4" w:rsidRPr="001E6333" w:rsidRDefault="00B80CB4" w:rsidP="00B80CB4">
            <w:pPr>
              <w:tabs>
                <w:tab w:val="decimal" w:pos="630"/>
              </w:tabs>
              <w:spacing w:line="240" w:lineRule="atLeast"/>
              <w:ind w:left="-79" w:right="11"/>
              <w:jc w:val="center"/>
              <w:rPr>
                <w:sz w:val="18"/>
                <w:szCs w:val="18"/>
                <w:lang w:val="en-GB"/>
              </w:rPr>
            </w:pPr>
          </w:p>
        </w:tc>
        <w:tc>
          <w:tcPr>
            <w:tcW w:w="792" w:type="dxa"/>
          </w:tcPr>
          <w:p w14:paraId="4E944211" w14:textId="128CC4E3"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48,988</w:t>
            </w:r>
          </w:p>
        </w:tc>
        <w:tc>
          <w:tcPr>
            <w:tcW w:w="180" w:type="dxa"/>
            <w:vAlign w:val="bottom"/>
          </w:tcPr>
          <w:p w14:paraId="28B76749"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tcPr>
          <w:p w14:paraId="1F021E95"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2F5C0369" w14:textId="77777777" w:rsidR="00B80CB4" w:rsidRPr="001E6333" w:rsidRDefault="00B80CB4" w:rsidP="00B80CB4">
            <w:pPr>
              <w:tabs>
                <w:tab w:val="decimal" w:pos="551"/>
              </w:tabs>
              <w:spacing w:line="240" w:lineRule="atLeast"/>
              <w:ind w:right="-79"/>
              <w:jc w:val="center"/>
              <w:rPr>
                <w:sz w:val="18"/>
                <w:szCs w:val="18"/>
                <w:lang w:val="en-GB"/>
              </w:rPr>
            </w:pPr>
          </w:p>
        </w:tc>
        <w:tc>
          <w:tcPr>
            <w:tcW w:w="792" w:type="dxa"/>
          </w:tcPr>
          <w:p w14:paraId="77FB9F58"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67,398</w:t>
            </w:r>
          </w:p>
        </w:tc>
        <w:tc>
          <w:tcPr>
            <w:tcW w:w="180" w:type="dxa"/>
          </w:tcPr>
          <w:p w14:paraId="0B1CE8C2"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tcPr>
          <w:p w14:paraId="6F1A22A1"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58AF779E"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tcPr>
          <w:p w14:paraId="5E8CCF6C" w14:textId="3004A89C"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67,398</w:t>
            </w:r>
          </w:p>
        </w:tc>
      </w:tr>
      <w:tr w:rsidR="00B80CB4" w:rsidRPr="00013082" w14:paraId="409F4701" w14:textId="77777777" w:rsidTr="00D37F32">
        <w:trPr>
          <w:cantSplit/>
        </w:trPr>
        <w:tc>
          <w:tcPr>
            <w:tcW w:w="2043" w:type="dxa"/>
            <w:shd w:val="clear" w:color="auto" w:fill="auto"/>
            <w:vAlign w:val="bottom"/>
          </w:tcPr>
          <w:p w14:paraId="6AABE486" w14:textId="5262B69E"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bottom w:val="single" w:sz="4" w:space="0" w:color="auto"/>
            </w:tcBorders>
            <w:shd w:val="clear" w:color="auto" w:fill="auto"/>
          </w:tcPr>
          <w:p w14:paraId="5F6AD27A" w14:textId="5E5C36C6"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20197E72" w14:textId="77777777" w:rsidR="00B80CB4" w:rsidRPr="001E6333" w:rsidRDefault="00B80CB4" w:rsidP="00B80CB4">
            <w:pPr>
              <w:tabs>
                <w:tab w:val="decimal" w:pos="551"/>
              </w:tabs>
              <w:spacing w:line="240" w:lineRule="atLeast"/>
              <w:ind w:right="-79"/>
              <w:jc w:val="center"/>
              <w:rPr>
                <w:sz w:val="18"/>
                <w:szCs w:val="18"/>
                <w:lang w:val="en-GB"/>
              </w:rPr>
            </w:pPr>
          </w:p>
        </w:tc>
        <w:tc>
          <w:tcPr>
            <w:tcW w:w="765" w:type="dxa"/>
            <w:tcBorders>
              <w:top w:val="nil"/>
              <w:left w:val="nil"/>
              <w:bottom w:val="single" w:sz="4" w:space="0" w:color="auto"/>
              <w:right w:val="nil"/>
            </w:tcBorders>
          </w:tcPr>
          <w:p w14:paraId="0D149304" w14:textId="095D5C0C"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828</w:t>
            </w:r>
          </w:p>
        </w:tc>
        <w:tc>
          <w:tcPr>
            <w:tcW w:w="189" w:type="dxa"/>
          </w:tcPr>
          <w:p w14:paraId="6958AB63" w14:textId="77777777" w:rsidR="00B80CB4" w:rsidRPr="001E6333" w:rsidRDefault="00B80CB4" w:rsidP="00B80CB4">
            <w:pPr>
              <w:tabs>
                <w:tab w:val="decimal" w:pos="630"/>
              </w:tabs>
              <w:spacing w:line="240" w:lineRule="atLeast"/>
              <w:ind w:right="11"/>
              <w:jc w:val="center"/>
              <w:rPr>
                <w:sz w:val="18"/>
                <w:szCs w:val="18"/>
                <w:lang w:val="en-GB"/>
              </w:rPr>
            </w:pPr>
          </w:p>
        </w:tc>
        <w:tc>
          <w:tcPr>
            <w:tcW w:w="711" w:type="dxa"/>
            <w:tcBorders>
              <w:top w:val="nil"/>
              <w:left w:val="nil"/>
              <w:bottom w:val="single" w:sz="4" w:space="0" w:color="auto"/>
              <w:right w:val="nil"/>
            </w:tcBorders>
          </w:tcPr>
          <w:p w14:paraId="09B3D1E1" w14:textId="0DD9444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52876134" w14:textId="77777777" w:rsidR="00B80CB4" w:rsidRPr="001E6333" w:rsidRDefault="00B80CB4" w:rsidP="00B80CB4">
            <w:pPr>
              <w:tabs>
                <w:tab w:val="decimal" w:pos="630"/>
              </w:tabs>
              <w:spacing w:line="240" w:lineRule="atLeast"/>
              <w:ind w:left="-79" w:right="11"/>
              <w:jc w:val="center"/>
              <w:rPr>
                <w:sz w:val="18"/>
                <w:szCs w:val="18"/>
                <w:lang w:val="en-GB"/>
              </w:rPr>
            </w:pPr>
          </w:p>
        </w:tc>
        <w:tc>
          <w:tcPr>
            <w:tcW w:w="792" w:type="dxa"/>
            <w:tcBorders>
              <w:top w:val="nil"/>
              <w:left w:val="nil"/>
              <w:bottom w:val="single" w:sz="4" w:space="0" w:color="auto"/>
              <w:right w:val="nil"/>
            </w:tcBorders>
          </w:tcPr>
          <w:p w14:paraId="2EA8F822" w14:textId="51526018"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828</w:t>
            </w:r>
          </w:p>
        </w:tc>
        <w:tc>
          <w:tcPr>
            <w:tcW w:w="180" w:type="dxa"/>
            <w:vAlign w:val="bottom"/>
          </w:tcPr>
          <w:p w14:paraId="23440DF0"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tcBorders>
              <w:top w:val="nil"/>
              <w:left w:val="nil"/>
              <w:bottom w:val="single" w:sz="4" w:space="0" w:color="auto"/>
              <w:right w:val="nil"/>
            </w:tcBorders>
          </w:tcPr>
          <w:p w14:paraId="04D78503"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5B1668E1" w14:textId="77777777" w:rsidR="00B80CB4" w:rsidRPr="001E6333" w:rsidRDefault="00B80CB4" w:rsidP="00B80CB4">
            <w:pPr>
              <w:tabs>
                <w:tab w:val="decimal" w:pos="551"/>
              </w:tabs>
              <w:spacing w:line="240" w:lineRule="atLeast"/>
              <w:ind w:right="-79"/>
              <w:jc w:val="center"/>
              <w:rPr>
                <w:sz w:val="18"/>
                <w:szCs w:val="18"/>
                <w:lang w:val="en-GB"/>
              </w:rPr>
            </w:pPr>
          </w:p>
        </w:tc>
        <w:tc>
          <w:tcPr>
            <w:tcW w:w="792" w:type="dxa"/>
            <w:tcBorders>
              <w:top w:val="nil"/>
              <w:left w:val="nil"/>
              <w:bottom w:val="single" w:sz="4" w:space="0" w:color="auto"/>
              <w:right w:val="nil"/>
            </w:tcBorders>
          </w:tcPr>
          <w:p w14:paraId="05C260B3"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852</w:t>
            </w:r>
          </w:p>
        </w:tc>
        <w:tc>
          <w:tcPr>
            <w:tcW w:w="180" w:type="dxa"/>
          </w:tcPr>
          <w:p w14:paraId="0D046828"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tcBorders>
              <w:top w:val="nil"/>
              <w:left w:val="nil"/>
              <w:bottom w:val="single" w:sz="4" w:space="0" w:color="auto"/>
              <w:right w:val="nil"/>
            </w:tcBorders>
          </w:tcPr>
          <w:p w14:paraId="7D1C71B0"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47425EC1"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tcBorders>
              <w:top w:val="nil"/>
              <w:left w:val="nil"/>
              <w:bottom w:val="single" w:sz="4" w:space="0" w:color="auto"/>
              <w:right w:val="nil"/>
            </w:tcBorders>
          </w:tcPr>
          <w:p w14:paraId="5839E8A8" w14:textId="4BE60536"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852</w:t>
            </w:r>
          </w:p>
        </w:tc>
      </w:tr>
      <w:tr w:rsidR="00B80CB4" w:rsidRPr="00013082" w14:paraId="7C517548" w14:textId="77777777" w:rsidTr="00D37F32">
        <w:trPr>
          <w:cantSplit/>
          <w:trHeight w:val="193"/>
        </w:trPr>
        <w:tc>
          <w:tcPr>
            <w:tcW w:w="2043" w:type="dxa"/>
            <w:shd w:val="clear" w:color="auto" w:fill="auto"/>
            <w:vAlign w:val="bottom"/>
          </w:tcPr>
          <w:p w14:paraId="3973C043" w14:textId="6ABF672C" w:rsidR="00B80CB4" w:rsidRPr="00013082" w:rsidRDefault="00B80CB4" w:rsidP="00B80CB4">
            <w:pPr>
              <w:tabs>
                <w:tab w:val="left" w:pos="153"/>
              </w:tabs>
              <w:spacing w:line="240" w:lineRule="atLeast"/>
              <w:ind w:left="191" w:hanging="54"/>
              <w:rPr>
                <w:b/>
                <w:bCs/>
                <w:sz w:val="18"/>
                <w:szCs w:val="18"/>
              </w:rPr>
            </w:pPr>
            <w:r w:rsidRPr="00013082">
              <w:rPr>
                <w:rFonts w:cs="Cordia New"/>
                <w:b/>
                <w:bCs/>
                <w:sz w:val="18"/>
                <w:szCs w:val="18"/>
                <w:cs/>
              </w:rPr>
              <w:tab/>
            </w:r>
            <w:r w:rsidRPr="00013082">
              <w:rPr>
                <w:b/>
                <w:bCs/>
                <w:sz w:val="18"/>
                <w:szCs w:val="18"/>
              </w:rPr>
              <w:t xml:space="preserve">Total </w:t>
            </w:r>
          </w:p>
        </w:tc>
        <w:tc>
          <w:tcPr>
            <w:tcW w:w="738" w:type="dxa"/>
            <w:tcBorders>
              <w:top w:val="single" w:sz="4" w:space="0" w:color="auto"/>
              <w:bottom w:val="single" w:sz="4" w:space="0" w:color="auto"/>
            </w:tcBorders>
            <w:shd w:val="clear" w:color="auto" w:fill="auto"/>
          </w:tcPr>
          <w:p w14:paraId="28A3AE72" w14:textId="12AE35C1" w:rsidR="00B80CB4" w:rsidRPr="001E6333" w:rsidRDefault="00B80CB4" w:rsidP="00B80CB4">
            <w:pPr>
              <w:tabs>
                <w:tab w:val="decimal" w:pos="383"/>
              </w:tabs>
              <w:spacing w:line="240" w:lineRule="atLeast"/>
              <w:ind w:right="11"/>
              <w:rPr>
                <w:b/>
                <w:bCs/>
                <w:sz w:val="18"/>
                <w:szCs w:val="18"/>
                <w:lang w:val="en-GB"/>
              </w:rPr>
            </w:pPr>
            <w:r w:rsidRPr="001E6333">
              <w:rPr>
                <w:b/>
                <w:bCs/>
                <w:sz w:val="18"/>
                <w:szCs w:val="18"/>
                <w:lang w:val="en-GB"/>
              </w:rPr>
              <w:t>-</w:t>
            </w:r>
          </w:p>
        </w:tc>
        <w:tc>
          <w:tcPr>
            <w:tcW w:w="180" w:type="dxa"/>
          </w:tcPr>
          <w:p w14:paraId="2A6818AB"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65" w:type="dxa"/>
            <w:tcBorders>
              <w:top w:val="single" w:sz="4" w:space="0" w:color="auto"/>
              <w:left w:val="nil"/>
              <w:bottom w:val="single" w:sz="4" w:space="0" w:color="auto"/>
              <w:right w:val="nil"/>
            </w:tcBorders>
          </w:tcPr>
          <w:p w14:paraId="76871602" w14:textId="3428903B" w:rsidR="00B80CB4" w:rsidRPr="001E6333" w:rsidRDefault="00B80CB4" w:rsidP="00B80CB4">
            <w:pPr>
              <w:tabs>
                <w:tab w:val="decimal" w:pos="551"/>
              </w:tabs>
              <w:spacing w:line="240" w:lineRule="atLeast"/>
              <w:ind w:right="-79"/>
              <w:jc w:val="center"/>
              <w:rPr>
                <w:b/>
                <w:bCs/>
                <w:sz w:val="18"/>
                <w:szCs w:val="18"/>
                <w:lang w:val="en-GB"/>
              </w:rPr>
            </w:pPr>
            <w:r w:rsidRPr="001E6333">
              <w:rPr>
                <w:b/>
                <w:bCs/>
                <w:sz w:val="18"/>
                <w:szCs w:val="18"/>
                <w:lang w:val="en-GB"/>
              </w:rPr>
              <w:t>82,055</w:t>
            </w:r>
          </w:p>
        </w:tc>
        <w:tc>
          <w:tcPr>
            <w:tcW w:w="189" w:type="dxa"/>
          </w:tcPr>
          <w:p w14:paraId="37644C47"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11" w:type="dxa"/>
            <w:tcBorders>
              <w:top w:val="single" w:sz="4" w:space="0" w:color="auto"/>
              <w:left w:val="nil"/>
              <w:bottom w:val="single" w:sz="4" w:space="0" w:color="auto"/>
              <w:right w:val="nil"/>
            </w:tcBorders>
          </w:tcPr>
          <w:p w14:paraId="1DCF1BE2" w14:textId="631D0606" w:rsidR="00B80CB4" w:rsidRPr="001E6333" w:rsidRDefault="00B80CB4" w:rsidP="00B80CB4">
            <w:pPr>
              <w:tabs>
                <w:tab w:val="decimal" w:pos="383"/>
              </w:tabs>
              <w:spacing w:line="240" w:lineRule="atLeast"/>
              <w:ind w:right="11"/>
              <w:rPr>
                <w:rFonts w:cstheme="minorBidi"/>
                <w:b/>
                <w:bCs/>
                <w:sz w:val="18"/>
                <w:szCs w:val="18"/>
                <w:cs/>
                <w:lang w:val="en-GB"/>
              </w:rPr>
            </w:pPr>
            <w:r w:rsidRPr="001E6333">
              <w:rPr>
                <w:b/>
                <w:bCs/>
                <w:sz w:val="18"/>
                <w:szCs w:val="18"/>
                <w:lang w:val="en-GB"/>
              </w:rPr>
              <w:t>-</w:t>
            </w:r>
          </w:p>
        </w:tc>
        <w:tc>
          <w:tcPr>
            <w:tcW w:w="180" w:type="dxa"/>
          </w:tcPr>
          <w:p w14:paraId="2D6D69A5" w14:textId="77777777" w:rsidR="00B80CB4" w:rsidRPr="001E6333" w:rsidRDefault="00B80CB4" w:rsidP="00B80CB4">
            <w:pPr>
              <w:tabs>
                <w:tab w:val="decimal" w:pos="551"/>
              </w:tabs>
              <w:spacing w:line="240" w:lineRule="atLeast"/>
              <w:ind w:left="-79" w:right="-79"/>
              <w:jc w:val="center"/>
              <w:rPr>
                <w:b/>
                <w:bCs/>
                <w:sz w:val="18"/>
                <w:szCs w:val="18"/>
                <w:lang w:val="en-GB"/>
              </w:rPr>
            </w:pPr>
          </w:p>
        </w:tc>
        <w:tc>
          <w:tcPr>
            <w:tcW w:w="792" w:type="dxa"/>
            <w:tcBorders>
              <w:top w:val="single" w:sz="4" w:space="0" w:color="auto"/>
              <w:left w:val="nil"/>
              <w:bottom w:val="single" w:sz="4" w:space="0" w:color="auto"/>
              <w:right w:val="nil"/>
            </w:tcBorders>
          </w:tcPr>
          <w:p w14:paraId="597AAFCA" w14:textId="6E433C1A" w:rsidR="00B80CB4" w:rsidRPr="001E6333" w:rsidRDefault="00B80CB4" w:rsidP="00B80CB4">
            <w:pPr>
              <w:tabs>
                <w:tab w:val="decimal" w:pos="619"/>
              </w:tabs>
              <w:spacing w:line="240" w:lineRule="atLeast"/>
              <w:ind w:right="11"/>
              <w:rPr>
                <w:b/>
                <w:bCs/>
                <w:sz w:val="18"/>
                <w:szCs w:val="18"/>
                <w:lang w:val="en-GB"/>
              </w:rPr>
            </w:pPr>
            <w:r w:rsidRPr="001E6333">
              <w:rPr>
                <w:b/>
                <w:bCs/>
                <w:sz w:val="18"/>
                <w:szCs w:val="18"/>
                <w:lang w:val="en-GB"/>
              </w:rPr>
              <w:t>82,055</w:t>
            </w:r>
          </w:p>
        </w:tc>
        <w:tc>
          <w:tcPr>
            <w:tcW w:w="180" w:type="dxa"/>
            <w:vAlign w:val="bottom"/>
          </w:tcPr>
          <w:p w14:paraId="52B6B1D9" w14:textId="77777777" w:rsidR="00B80CB4" w:rsidRPr="001E6333" w:rsidRDefault="00B80CB4" w:rsidP="00B80CB4">
            <w:pPr>
              <w:tabs>
                <w:tab w:val="decimal" w:pos="122"/>
              </w:tabs>
              <w:spacing w:line="240" w:lineRule="atLeast"/>
              <w:ind w:right="11"/>
              <w:jc w:val="center"/>
              <w:rPr>
                <w:b/>
                <w:bCs/>
                <w:sz w:val="18"/>
                <w:szCs w:val="18"/>
                <w:lang w:val="en-GB" w:bidi="ar-SA"/>
              </w:rPr>
            </w:pPr>
          </w:p>
        </w:tc>
        <w:tc>
          <w:tcPr>
            <w:tcW w:w="702" w:type="dxa"/>
            <w:tcBorders>
              <w:top w:val="single" w:sz="4" w:space="0" w:color="auto"/>
              <w:left w:val="nil"/>
              <w:bottom w:val="single" w:sz="4" w:space="0" w:color="auto"/>
              <w:right w:val="nil"/>
            </w:tcBorders>
          </w:tcPr>
          <w:p w14:paraId="45D1A707" w14:textId="7777777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17017F2D"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92" w:type="dxa"/>
            <w:tcBorders>
              <w:top w:val="single" w:sz="4" w:space="0" w:color="auto"/>
              <w:left w:val="nil"/>
              <w:bottom w:val="single" w:sz="4" w:space="0" w:color="auto"/>
              <w:right w:val="nil"/>
            </w:tcBorders>
          </w:tcPr>
          <w:p w14:paraId="2F78ADB3" w14:textId="77777777" w:rsidR="00B80CB4" w:rsidRPr="001E6333" w:rsidRDefault="00B80CB4" w:rsidP="00B80CB4">
            <w:pPr>
              <w:tabs>
                <w:tab w:val="decimal" w:pos="630"/>
              </w:tabs>
              <w:spacing w:line="240" w:lineRule="atLeast"/>
              <w:ind w:right="11"/>
              <w:jc w:val="center"/>
              <w:rPr>
                <w:rFonts w:eastAsia="Times New Roman"/>
                <w:b/>
                <w:bCs/>
                <w:sz w:val="18"/>
                <w:szCs w:val="18"/>
                <w:lang w:val="en-GB" w:bidi="ar-SA"/>
              </w:rPr>
            </w:pPr>
            <w:r w:rsidRPr="001E6333">
              <w:rPr>
                <w:rFonts w:eastAsia="Times New Roman"/>
                <w:b/>
                <w:bCs/>
                <w:sz w:val="18"/>
                <w:szCs w:val="18"/>
                <w:lang w:val="en-GB" w:bidi="ar-SA"/>
              </w:rPr>
              <w:t>87,095</w:t>
            </w:r>
          </w:p>
        </w:tc>
        <w:tc>
          <w:tcPr>
            <w:tcW w:w="180" w:type="dxa"/>
          </w:tcPr>
          <w:p w14:paraId="43AC8963" w14:textId="77777777" w:rsidR="00B80CB4" w:rsidRPr="001E6333" w:rsidRDefault="00B80CB4" w:rsidP="00B80CB4">
            <w:pPr>
              <w:tabs>
                <w:tab w:val="decimal" w:pos="630"/>
              </w:tabs>
              <w:spacing w:line="240" w:lineRule="atLeast"/>
              <w:ind w:right="11"/>
              <w:jc w:val="center"/>
              <w:rPr>
                <w:b/>
                <w:bCs/>
                <w:sz w:val="18"/>
                <w:szCs w:val="18"/>
                <w:lang w:val="en-GB"/>
              </w:rPr>
            </w:pPr>
          </w:p>
        </w:tc>
        <w:tc>
          <w:tcPr>
            <w:tcW w:w="702" w:type="dxa"/>
            <w:tcBorders>
              <w:top w:val="single" w:sz="4" w:space="0" w:color="auto"/>
              <w:left w:val="nil"/>
              <w:bottom w:val="single" w:sz="4" w:space="0" w:color="auto"/>
              <w:right w:val="nil"/>
            </w:tcBorders>
          </w:tcPr>
          <w:p w14:paraId="4D1F813E" w14:textId="7777777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4CADFF0A"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82" w:type="dxa"/>
            <w:gridSpan w:val="2"/>
            <w:tcBorders>
              <w:top w:val="single" w:sz="4" w:space="0" w:color="auto"/>
              <w:left w:val="nil"/>
              <w:bottom w:val="single" w:sz="4" w:space="0" w:color="auto"/>
              <w:right w:val="nil"/>
            </w:tcBorders>
          </w:tcPr>
          <w:p w14:paraId="4A1E0277" w14:textId="32C28043" w:rsidR="00B80CB4" w:rsidRPr="001E6333" w:rsidRDefault="00B80CB4" w:rsidP="00B80CB4">
            <w:pPr>
              <w:tabs>
                <w:tab w:val="decimal" w:pos="630"/>
              </w:tabs>
              <w:spacing w:line="240" w:lineRule="atLeast"/>
              <w:ind w:right="11"/>
              <w:jc w:val="center"/>
              <w:rPr>
                <w:rFonts w:eastAsia="Times New Roman"/>
                <w:b/>
                <w:bCs/>
                <w:sz w:val="18"/>
                <w:szCs w:val="18"/>
                <w:lang w:val="en-GB" w:bidi="ar-SA"/>
              </w:rPr>
            </w:pPr>
            <w:r w:rsidRPr="001E6333">
              <w:rPr>
                <w:rFonts w:eastAsia="Times New Roman"/>
                <w:b/>
                <w:bCs/>
                <w:sz w:val="18"/>
                <w:szCs w:val="18"/>
                <w:lang w:val="en-GB" w:bidi="ar-SA"/>
              </w:rPr>
              <w:t>87,095</w:t>
            </w:r>
          </w:p>
        </w:tc>
      </w:tr>
      <w:tr w:rsidR="00B80CB4" w:rsidRPr="00013082" w14:paraId="214B816A" w14:textId="77777777" w:rsidTr="00D37F32">
        <w:trPr>
          <w:cantSplit/>
        </w:trPr>
        <w:tc>
          <w:tcPr>
            <w:tcW w:w="2043" w:type="dxa"/>
            <w:shd w:val="clear" w:color="auto" w:fill="auto"/>
            <w:vAlign w:val="bottom"/>
          </w:tcPr>
          <w:p w14:paraId="5C0D3421" w14:textId="7B84DA95" w:rsidR="00B80CB4" w:rsidRPr="00013082" w:rsidRDefault="00B80CB4" w:rsidP="00B80CB4">
            <w:pPr>
              <w:tabs>
                <w:tab w:val="left" w:pos="153"/>
              </w:tabs>
              <w:spacing w:line="240" w:lineRule="atLeast"/>
              <w:ind w:left="191" w:hanging="72"/>
              <w:rPr>
                <w:b/>
                <w:bCs/>
                <w:sz w:val="18"/>
                <w:szCs w:val="18"/>
              </w:rPr>
            </w:pPr>
            <w:r w:rsidRPr="00013082">
              <w:rPr>
                <w:rFonts w:cs="Cordia New"/>
                <w:b/>
                <w:bCs/>
                <w:sz w:val="18"/>
                <w:szCs w:val="18"/>
                <w:cs/>
              </w:rPr>
              <w:tab/>
            </w:r>
            <w:r w:rsidRPr="00013082">
              <w:rPr>
                <w:b/>
                <w:bCs/>
                <w:sz w:val="18"/>
                <w:szCs w:val="18"/>
              </w:rPr>
              <w:t>Investments, net</w:t>
            </w:r>
          </w:p>
        </w:tc>
        <w:tc>
          <w:tcPr>
            <w:tcW w:w="738" w:type="dxa"/>
            <w:shd w:val="clear" w:color="auto" w:fill="auto"/>
            <w:vAlign w:val="bottom"/>
          </w:tcPr>
          <w:p w14:paraId="0195C244" w14:textId="77777777" w:rsidR="00B80CB4" w:rsidRPr="002B08AD" w:rsidRDefault="00B80CB4" w:rsidP="00B80CB4">
            <w:pPr>
              <w:tabs>
                <w:tab w:val="decimal" w:pos="374"/>
              </w:tabs>
              <w:spacing w:line="240" w:lineRule="atLeast"/>
              <w:ind w:right="11"/>
              <w:rPr>
                <w:sz w:val="18"/>
                <w:szCs w:val="18"/>
                <w:cs/>
                <w:lang w:val="en-GB"/>
              </w:rPr>
            </w:pPr>
          </w:p>
        </w:tc>
        <w:tc>
          <w:tcPr>
            <w:tcW w:w="180" w:type="dxa"/>
          </w:tcPr>
          <w:p w14:paraId="694A49DF" w14:textId="77777777" w:rsidR="00B80CB4" w:rsidRPr="002B08AD" w:rsidRDefault="00B80CB4" w:rsidP="00B80CB4">
            <w:pPr>
              <w:tabs>
                <w:tab w:val="decimal" w:pos="374"/>
                <w:tab w:val="decimal" w:pos="551"/>
              </w:tabs>
              <w:spacing w:line="240" w:lineRule="atLeast"/>
              <w:ind w:right="-79"/>
              <w:rPr>
                <w:sz w:val="18"/>
                <w:szCs w:val="18"/>
                <w:lang w:val="en-GB"/>
              </w:rPr>
            </w:pPr>
          </w:p>
        </w:tc>
        <w:tc>
          <w:tcPr>
            <w:tcW w:w="765" w:type="dxa"/>
            <w:shd w:val="clear" w:color="auto" w:fill="auto"/>
            <w:vAlign w:val="bottom"/>
          </w:tcPr>
          <w:p w14:paraId="6200DF6E" w14:textId="77777777" w:rsidR="00B80CB4" w:rsidRPr="002B08AD" w:rsidRDefault="00B80CB4" w:rsidP="00B80CB4">
            <w:pPr>
              <w:tabs>
                <w:tab w:val="decimal" w:pos="374"/>
                <w:tab w:val="decimal" w:pos="551"/>
              </w:tabs>
              <w:spacing w:line="240" w:lineRule="atLeast"/>
              <w:ind w:right="-79"/>
              <w:rPr>
                <w:sz w:val="18"/>
                <w:szCs w:val="18"/>
                <w:lang w:val="en-GB"/>
              </w:rPr>
            </w:pPr>
          </w:p>
        </w:tc>
        <w:tc>
          <w:tcPr>
            <w:tcW w:w="189" w:type="dxa"/>
            <w:shd w:val="clear" w:color="auto" w:fill="auto"/>
            <w:vAlign w:val="bottom"/>
          </w:tcPr>
          <w:p w14:paraId="56886816" w14:textId="77777777" w:rsidR="00B80CB4" w:rsidRPr="002B08AD" w:rsidRDefault="00B80CB4" w:rsidP="00B80CB4">
            <w:pPr>
              <w:tabs>
                <w:tab w:val="decimal" w:pos="374"/>
                <w:tab w:val="decimal" w:pos="551"/>
              </w:tabs>
              <w:spacing w:line="240" w:lineRule="atLeast"/>
              <w:ind w:right="-79"/>
              <w:rPr>
                <w:sz w:val="18"/>
                <w:szCs w:val="18"/>
                <w:lang w:val="en-GB"/>
              </w:rPr>
            </w:pPr>
          </w:p>
        </w:tc>
        <w:tc>
          <w:tcPr>
            <w:tcW w:w="711" w:type="dxa"/>
            <w:shd w:val="clear" w:color="auto" w:fill="auto"/>
            <w:vAlign w:val="bottom"/>
          </w:tcPr>
          <w:p w14:paraId="4A0DE7C3" w14:textId="77777777" w:rsidR="00B80CB4" w:rsidRPr="002B08AD" w:rsidRDefault="00B80CB4" w:rsidP="00B80CB4">
            <w:pPr>
              <w:tabs>
                <w:tab w:val="decimal" w:pos="374"/>
                <w:tab w:val="decimal" w:pos="551"/>
              </w:tabs>
              <w:spacing w:line="240" w:lineRule="atLeast"/>
              <w:ind w:right="-79"/>
              <w:rPr>
                <w:sz w:val="18"/>
                <w:szCs w:val="18"/>
                <w:lang w:val="en-GB"/>
              </w:rPr>
            </w:pPr>
          </w:p>
        </w:tc>
        <w:tc>
          <w:tcPr>
            <w:tcW w:w="180" w:type="dxa"/>
          </w:tcPr>
          <w:p w14:paraId="12810087" w14:textId="77777777" w:rsidR="00B80CB4" w:rsidRPr="002B08AD" w:rsidRDefault="00B80CB4" w:rsidP="00B80CB4">
            <w:pPr>
              <w:tabs>
                <w:tab w:val="decimal" w:pos="374"/>
                <w:tab w:val="decimal" w:pos="551"/>
              </w:tabs>
              <w:spacing w:line="240" w:lineRule="atLeast"/>
              <w:ind w:left="-79" w:right="-79"/>
              <w:rPr>
                <w:sz w:val="18"/>
                <w:szCs w:val="18"/>
                <w:lang w:val="en-GB"/>
              </w:rPr>
            </w:pPr>
          </w:p>
        </w:tc>
        <w:tc>
          <w:tcPr>
            <w:tcW w:w="792" w:type="dxa"/>
            <w:shd w:val="clear" w:color="auto" w:fill="auto"/>
            <w:vAlign w:val="bottom"/>
          </w:tcPr>
          <w:p w14:paraId="79FE08F7" w14:textId="77777777" w:rsidR="00B80CB4" w:rsidRPr="002B08AD" w:rsidRDefault="00B80CB4" w:rsidP="00B80CB4">
            <w:pPr>
              <w:tabs>
                <w:tab w:val="decimal" w:pos="374"/>
                <w:tab w:val="decimal" w:pos="551"/>
              </w:tabs>
              <w:spacing w:line="240" w:lineRule="atLeast"/>
              <w:ind w:left="-79" w:right="-79"/>
              <w:rPr>
                <w:sz w:val="18"/>
                <w:szCs w:val="18"/>
                <w:lang w:val="en-GB"/>
              </w:rPr>
            </w:pPr>
          </w:p>
        </w:tc>
        <w:tc>
          <w:tcPr>
            <w:tcW w:w="180" w:type="dxa"/>
            <w:vAlign w:val="bottom"/>
          </w:tcPr>
          <w:p w14:paraId="21AAE857" w14:textId="77777777" w:rsidR="00B80CB4" w:rsidRPr="00013082" w:rsidRDefault="00B80CB4" w:rsidP="00B80CB4">
            <w:pPr>
              <w:tabs>
                <w:tab w:val="decimal" w:pos="122"/>
              </w:tabs>
              <w:spacing w:line="240" w:lineRule="atLeast"/>
              <w:ind w:right="11"/>
              <w:jc w:val="center"/>
              <w:rPr>
                <w:sz w:val="18"/>
                <w:szCs w:val="18"/>
                <w:lang w:val="en-GB" w:bidi="ar-SA"/>
              </w:rPr>
            </w:pPr>
          </w:p>
        </w:tc>
        <w:tc>
          <w:tcPr>
            <w:tcW w:w="702" w:type="dxa"/>
            <w:vAlign w:val="bottom"/>
          </w:tcPr>
          <w:p w14:paraId="34A007C8" w14:textId="77777777" w:rsidR="00B80CB4" w:rsidRPr="00013082" w:rsidRDefault="00B80CB4" w:rsidP="00B80CB4">
            <w:pPr>
              <w:tabs>
                <w:tab w:val="decimal" w:pos="435"/>
              </w:tabs>
              <w:spacing w:line="240" w:lineRule="atLeast"/>
              <w:ind w:right="11"/>
              <w:jc w:val="center"/>
              <w:rPr>
                <w:sz w:val="18"/>
                <w:szCs w:val="18"/>
                <w:lang w:val="en-GB" w:bidi="ar-SA"/>
              </w:rPr>
            </w:pPr>
          </w:p>
        </w:tc>
        <w:tc>
          <w:tcPr>
            <w:tcW w:w="180" w:type="dxa"/>
          </w:tcPr>
          <w:p w14:paraId="7A5743A4" w14:textId="77777777" w:rsidR="00B80CB4" w:rsidRPr="00013082" w:rsidRDefault="00B80CB4" w:rsidP="00B80CB4">
            <w:pPr>
              <w:tabs>
                <w:tab w:val="decimal" w:pos="551"/>
              </w:tabs>
              <w:spacing w:line="240" w:lineRule="atLeast"/>
              <w:ind w:right="-79"/>
              <w:jc w:val="center"/>
              <w:rPr>
                <w:sz w:val="18"/>
                <w:szCs w:val="18"/>
                <w:lang w:val="en-GB"/>
              </w:rPr>
            </w:pPr>
          </w:p>
        </w:tc>
        <w:tc>
          <w:tcPr>
            <w:tcW w:w="792" w:type="dxa"/>
            <w:vAlign w:val="bottom"/>
          </w:tcPr>
          <w:p w14:paraId="00CAEF6E" w14:textId="77777777" w:rsidR="00B80CB4" w:rsidRPr="00013082" w:rsidRDefault="00B80CB4" w:rsidP="00B80CB4">
            <w:pPr>
              <w:tabs>
                <w:tab w:val="decimal" w:pos="630"/>
              </w:tabs>
              <w:spacing w:line="240" w:lineRule="atLeast"/>
              <w:ind w:right="11"/>
              <w:jc w:val="center"/>
              <w:rPr>
                <w:sz w:val="18"/>
                <w:szCs w:val="18"/>
                <w:lang w:val="en-GB"/>
              </w:rPr>
            </w:pPr>
          </w:p>
        </w:tc>
        <w:tc>
          <w:tcPr>
            <w:tcW w:w="180" w:type="dxa"/>
            <w:vAlign w:val="bottom"/>
          </w:tcPr>
          <w:p w14:paraId="04500464" w14:textId="77777777" w:rsidR="00B80CB4" w:rsidRPr="00013082" w:rsidRDefault="00B80CB4" w:rsidP="00B80CB4">
            <w:pPr>
              <w:tabs>
                <w:tab w:val="decimal" w:pos="630"/>
              </w:tabs>
              <w:spacing w:line="240" w:lineRule="atLeast"/>
              <w:ind w:right="11"/>
              <w:jc w:val="center"/>
              <w:rPr>
                <w:sz w:val="18"/>
                <w:szCs w:val="18"/>
                <w:lang w:val="en-GB"/>
              </w:rPr>
            </w:pPr>
          </w:p>
        </w:tc>
        <w:tc>
          <w:tcPr>
            <w:tcW w:w="702" w:type="dxa"/>
            <w:vAlign w:val="bottom"/>
          </w:tcPr>
          <w:p w14:paraId="0CC51100" w14:textId="77777777" w:rsidR="00B80CB4" w:rsidRPr="00013082" w:rsidRDefault="00B80CB4" w:rsidP="00B80CB4">
            <w:pPr>
              <w:tabs>
                <w:tab w:val="decimal" w:pos="630"/>
              </w:tabs>
              <w:spacing w:line="240" w:lineRule="atLeast"/>
              <w:ind w:right="11"/>
              <w:jc w:val="center"/>
              <w:rPr>
                <w:sz w:val="18"/>
                <w:szCs w:val="18"/>
                <w:lang w:val="en-GB"/>
              </w:rPr>
            </w:pPr>
          </w:p>
        </w:tc>
        <w:tc>
          <w:tcPr>
            <w:tcW w:w="180" w:type="dxa"/>
          </w:tcPr>
          <w:p w14:paraId="7F29F376" w14:textId="77777777" w:rsidR="00B80CB4" w:rsidRPr="00013082" w:rsidRDefault="00B80CB4" w:rsidP="00B80CB4">
            <w:pPr>
              <w:tabs>
                <w:tab w:val="decimal" w:pos="551"/>
              </w:tabs>
              <w:spacing w:line="240" w:lineRule="atLeast"/>
              <w:ind w:right="-79"/>
              <w:jc w:val="center"/>
              <w:rPr>
                <w:sz w:val="18"/>
                <w:szCs w:val="18"/>
                <w:lang w:val="en-GB"/>
              </w:rPr>
            </w:pPr>
          </w:p>
        </w:tc>
        <w:tc>
          <w:tcPr>
            <w:tcW w:w="782" w:type="dxa"/>
            <w:gridSpan w:val="2"/>
            <w:vAlign w:val="bottom"/>
          </w:tcPr>
          <w:p w14:paraId="076DFB39" w14:textId="58F2F3EE" w:rsidR="00B80CB4" w:rsidRPr="00013082" w:rsidRDefault="00B80CB4" w:rsidP="00B80CB4">
            <w:pPr>
              <w:tabs>
                <w:tab w:val="decimal" w:pos="551"/>
              </w:tabs>
              <w:spacing w:line="240" w:lineRule="atLeast"/>
              <w:ind w:right="-79"/>
              <w:jc w:val="center"/>
              <w:rPr>
                <w:sz w:val="18"/>
                <w:szCs w:val="18"/>
                <w:lang w:val="en-GB"/>
              </w:rPr>
            </w:pPr>
          </w:p>
        </w:tc>
      </w:tr>
      <w:tr w:rsidR="00B80CB4" w:rsidRPr="00013082" w14:paraId="2EA22E74" w14:textId="77777777" w:rsidTr="00D37F32">
        <w:trPr>
          <w:cantSplit/>
        </w:trPr>
        <w:tc>
          <w:tcPr>
            <w:tcW w:w="2043" w:type="dxa"/>
          </w:tcPr>
          <w:p w14:paraId="68B092D3" w14:textId="7CE78554"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 xml:space="preserve">Investments in debt </w:t>
            </w:r>
            <w:r w:rsidRPr="00013082">
              <w:rPr>
                <w:sz w:val="18"/>
                <w:szCs w:val="18"/>
              </w:rPr>
              <w:br/>
              <w:t xml:space="preserve">  instruments </w:t>
            </w:r>
            <w:r w:rsidRPr="00013082">
              <w:rPr>
                <w:sz w:val="18"/>
                <w:szCs w:val="18"/>
              </w:rPr>
              <w:br/>
              <w:t xml:space="preserve">  measured at FVOCI</w:t>
            </w:r>
          </w:p>
        </w:tc>
        <w:tc>
          <w:tcPr>
            <w:tcW w:w="738" w:type="dxa"/>
            <w:tcBorders>
              <w:left w:val="nil"/>
              <w:bottom w:val="nil"/>
              <w:right w:val="nil"/>
            </w:tcBorders>
          </w:tcPr>
          <w:p w14:paraId="4050EF33" w14:textId="77777777" w:rsidR="00B80CB4" w:rsidRPr="001E6333" w:rsidRDefault="00B80CB4" w:rsidP="00B80CB4">
            <w:pPr>
              <w:tabs>
                <w:tab w:val="decimal" w:pos="374"/>
              </w:tabs>
              <w:spacing w:line="240" w:lineRule="atLeast"/>
              <w:ind w:right="11"/>
              <w:rPr>
                <w:sz w:val="18"/>
                <w:szCs w:val="18"/>
                <w:lang w:val="en-GB"/>
              </w:rPr>
            </w:pPr>
          </w:p>
          <w:p w14:paraId="7BF5594E" w14:textId="77777777" w:rsidR="00B80CB4" w:rsidRPr="001E6333" w:rsidRDefault="00B80CB4" w:rsidP="00B80CB4">
            <w:pPr>
              <w:tabs>
                <w:tab w:val="decimal" w:pos="374"/>
              </w:tabs>
              <w:spacing w:line="240" w:lineRule="atLeast"/>
              <w:ind w:right="11"/>
              <w:rPr>
                <w:sz w:val="18"/>
                <w:szCs w:val="18"/>
                <w:lang w:val="en-GB"/>
              </w:rPr>
            </w:pPr>
          </w:p>
          <w:p w14:paraId="4AD980B3" w14:textId="0E70071D"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152B1E42" w14:textId="77777777" w:rsidR="00B80CB4" w:rsidRPr="001E6333" w:rsidRDefault="00B80CB4" w:rsidP="00B80CB4">
            <w:pPr>
              <w:tabs>
                <w:tab w:val="decimal" w:pos="551"/>
              </w:tabs>
              <w:spacing w:line="240" w:lineRule="atLeast"/>
              <w:ind w:right="-79"/>
              <w:jc w:val="center"/>
              <w:rPr>
                <w:sz w:val="18"/>
                <w:szCs w:val="18"/>
                <w:lang w:val="en-GB"/>
              </w:rPr>
            </w:pPr>
          </w:p>
        </w:tc>
        <w:tc>
          <w:tcPr>
            <w:tcW w:w="765" w:type="dxa"/>
            <w:tcBorders>
              <w:left w:val="nil"/>
              <w:bottom w:val="nil"/>
              <w:right w:val="nil"/>
            </w:tcBorders>
          </w:tcPr>
          <w:p w14:paraId="20FE41CB" w14:textId="77777777" w:rsidR="00B80CB4" w:rsidRPr="001E6333" w:rsidRDefault="00B80CB4" w:rsidP="00B80CB4">
            <w:pPr>
              <w:tabs>
                <w:tab w:val="decimal" w:pos="594"/>
              </w:tabs>
              <w:spacing w:line="240" w:lineRule="atLeast"/>
              <w:ind w:right="11"/>
              <w:jc w:val="center"/>
              <w:rPr>
                <w:sz w:val="18"/>
                <w:szCs w:val="18"/>
                <w:lang w:val="en-GB"/>
              </w:rPr>
            </w:pPr>
          </w:p>
          <w:p w14:paraId="2AEF8E76" w14:textId="77777777" w:rsidR="00B80CB4" w:rsidRPr="001E6333" w:rsidRDefault="00B80CB4" w:rsidP="00B80CB4">
            <w:pPr>
              <w:tabs>
                <w:tab w:val="decimal" w:pos="594"/>
              </w:tabs>
              <w:spacing w:line="240" w:lineRule="atLeast"/>
              <w:ind w:right="11"/>
              <w:jc w:val="center"/>
              <w:rPr>
                <w:sz w:val="18"/>
                <w:szCs w:val="18"/>
                <w:lang w:val="en-GB"/>
              </w:rPr>
            </w:pPr>
          </w:p>
          <w:p w14:paraId="5AEB7465" w14:textId="32F6C71D" w:rsidR="00B80CB4" w:rsidRPr="001E6333" w:rsidRDefault="00B80CB4" w:rsidP="00B80CB4">
            <w:pPr>
              <w:tabs>
                <w:tab w:val="decimal" w:pos="594"/>
              </w:tabs>
              <w:spacing w:line="240" w:lineRule="atLeast"/>
              <w:ind w:right="11"/>
              <w:jc w:val="center"/>
              <w:rPr>
                <w:sz w:val="18"/>
                <w:szCs w:val="18"/>
                <w:cs/>
                <w:lang w:val="en-GB"/>
              </w:rPr>
            </w:pPr>
            <w:r w:rsidRPr="001E6333">
              <w:rPr>
                <w:sz w:val="18"/>
                <w:szCs w:val="18"/>
                <w:lang w:val="en-GB"/>
              </w:rPr>
              <w:t>252,619</w:t>
            </w:r>
          </w:p>
        </w:tc>
        <w:tc>
          <w:tcPr>
            <w:tcW w:w="189" w:type="dxa"/>
          </w:tcPr>
          <w:p w14:paraId="15DD34FD" w14:textId="77777777" w:rsidR="00B80CB4" w:rsidRPr="001E6333" w:rsidRDefault="00B80CB4" w:rsidP="00B80CB4">
            <w:pPr>
              <w:tabs>
                <w:tab w:val="decimal" w:pos="630"/>
              </w:tabs>
              <w:spacing w:line="240" w:lineRule="atLeast"/>
              <w:ind w:right="11"/>
              <w:jc w:val="center"/>
              <w:rPr>
                <w:sz w:val="18"/>
                <w:szCs w:val="18"/>
                <w:cs/>
                <w:lang w:val="en-GB"/>
              </w:rPr>
            </w:pPr>
          </w:p>
        </w:tc>
        <w:tc>
          <w:tcPr>
            <w:tcW w:w="711" w:type="dxa"/>
            <w:tcBorders>
              <w:left w:val="nil"/>
              <w:bottom w:val="nil"/>
              <w:right w:val="nil"/>
            </w:tcBorders>
          </w:tcPr>
          <w:p w14:paraId="6B7CF0CA"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332E62B4"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3962A59D" w14:textId="158D6DD5" w:rsidR="00B80CB4" w:rsidRPr="001E6333" w:rsidRDefault="00B80CB4" w:rsidP="00B80CB4">
            <w:pPr>
              <w:tabs>
                <w:tab w:val="decimal" w:pos="374"/>
              </w:tabs>
              <w:spacing w:line="240" w:lineRule="atLeast"/>
              <w:ind w:right="11"/>
              <w:rPr>
                <w:sz w:val="18"/>
                <w:szCs w:val="18"/>
                <w:cs/>
                <w:lang w:val="en-GB"/>
              </w:rPr>
            </w:pPr>
            <w:r w:rsidRPr="001E6333">
              <w:rPr>
                <w:rFonts w:eastAsia="Times New Roman"/>
                <w:sz w:val="18"/>
                <w:szCs w:val="18"/>
                <w:lang w:val="en-GB" w:bidi="ar-SA"/>
              </w:rPr>
              <w:t>-</w:t>
            </w:r>
          </w:p>
        </w:tc>
        <w:tc>
          <w:tcPr>
            <w:tcW w:w="180" w:type="dxa"/>
          </w:tcPr>
          <w:p w14:paraId="18784178" w14:textId="77777777" w:rsidR="00B80CB4" w:rsidRPr="001E6333" w:rsidRDefault="00B80CB4" w:rsidP="00B80CB4">
            <w:pPr>
              <w:tabs>
                <w:tab w:val="decimal" w:pos="630"/>
              </w:tabs>
              <w:spacing w:line="240" w:lineRule="atLeast"/>
              <w:ind w:left="-79" w:right="11"/>
              <w:jc w:val="center"/>
              <w:rPr>
                <w:sz w:val="18"/>
                <w:szCs w:val="18"/>
                <w:lang w:val="en-GB"/>
              </w:rPr>
            </w:pPr>
          </w:p>
        </w:tc>
        <w:tc>
          <w:tcPr>
            <w:tcW w:w="792" w:type="dxa"/>
            <w:tcBorders>
              <w:left w:val="nil"/>
              <w:bottom w:val="nil"/>
              <w:right w:val="nil"/>
            </w:tcBorders>
          </w:tcPr>
          <w:p w14:paraId="7EA9C185" w14:textId="77777777" w:rsidR="00B80CB4" w:rsidRPr="001E6333" w:rsidRDefault="00B80CB4" w:rsidP="00B80CB4">
            <w:pPr>
              <w:tabs>
                <w:tab w:val="decimal" w:pos="630"/>
              </w:tabs>
              <w:spacing w:line="240" w:lineRule="atLeast"/>
              <w:ind w:left="-79" w:right="11"/>
              <w:jc w:val="center"/>
              <w:rPr>
                <w:sz w:val="18"/>
                <w:szCs w:val="18"/>
                <w:lang w:val="en-GB"/>
              </w:rPr>
            </w:pPr>
          </w:p>
          <w:p w14:paraId="1BCCC5C4" w14:textId="77777777" w:rsidR="00B80CB4" w:rsidRPr="001E6333" w:rsidRDefault="00B80CB4" w:rsidP="00B80CB4">
            <w:pPr>
              <w:tabs>
                <w:tab w:val="decimal" w:pos="630"/>
              </w:tabs>
              <w:spacing w:line="240" w:lineRule="atLeast"/>
              <w:ind w:left="-79" w:right="11"/>
              <w:jc w:val="center"/>
              <w:rPr>
                <w:sz w:val="18"/>
                <w:szCs w:val="18"/>
                <w:lang w:val="en-GB"/>
              </w:rPr>
            </w:pPr>
          </w:p>
          <w:p w14:paraId="79D53891" w14:textId="213592DB" w:rsidR="00B80CB4" w:rsidRPr="001E6333" w:rsidRDefault="00B80CB4" w:rsidP="00B80CB4">
            <w:pPr>
              <w:tabs>
                <w:tab w:val="decimal" w:pos="630"/>
              </w:tabs>
              <w:spacing w:line="240" w:lineRule="atLeast"/>
              <w:ind w:left="-79" w:right="11"/>
              <w:jc w:val="center"/>
              <w:rPr>
                <w:sz w:val="18"/>
                <w:szCs w:val="18"/>
                <w:lang w:val="en-GB"/>
              </w:rPr>
            </w:pPr>
            <w:r w:rsidRPr="001E6333">
              <w:rPr>
                <w:sz w:val="18"/>
                <w:szCs w:val="18"/>
                <w:lang w:val="en-GB"/>
              </w:rPr>
              <w:t>252,619</w:t>
            </w:r>
          </w:p>
        </w:tc>
        <w:tc>
          <w:tcPr>
            <w:tcW w:w="180" w:type="dxa"/>
            <w:vAlign w:val="bottom"/>
          </w:tcPr>
          <w:p w14:paraId="03E808C5"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tcPr>
          <w:p w14:paraId="77A51068" w14:textId="77777777" w:rsidR="00B80CB4" w:rsidRPr="001E6333" w:rsidRDefault="00B80CB4" w:rsidP="00B80CB4">
            <w:pPr>
              <w:tabs>
                <w:tab w:val="decimal" w:pos="374"/>
              </w:tabs>
              <w:spacing w:line="240" w:lineRule="atLeast"/>
              <w:ind w:right="11"/>
              <w:rPr>
                <w:sz w:val="18"/>
                <w:szCs w:val="18"/>
                <w:lang w:val="en-GB"/>
              </w:rPr>
            </w:pPr>
          </w:p>
          <w:p w14:paraId="12735162" w14:textId="77777777" w:rsidR="00B80CB4" w:rsidRPr="001E6333" w:rsidRDefault="00B80CB4" w:rsidP="00B80CB4">
            <w:pPr>
              <w:tabs>
                <w:tab w:val="decimal" w:pos="374"/>
              </w:tabs>
              <w:spacing w:line="240" w:lineRule="atLeast"/>
              <w:ind w:right="11"/>
              <w:rPr>
                <w:sz w:val="18"/>
                <w:szCs w:val="18"/>
                <w:lang w:val="en-GB"/>
              </w:rPr>
            </w:pPr>
          </w:p>
          <w:p w14:paraId="6D05C9C8"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121AEBCE" w14:textId="77777777" w:rsidR="00B80CB4" w:rsidRPr="001E6333" w:rsidRDefault="00B80CB4" w:rsidP="00B80CB4">
            <w:pPr>
              <w:tabs>
                <w:tab w:val="decimal" w:pos="551"/>
              </w:tabs>
              <w:spacing w:line="240" w:lineRule="atLeast"/>
              <w:ind w:right="-79"/>
              <w:jc w:val="center"/>
              <w:rPr>
                <w:sz w:val="18"/>
                <w:szCs w:val="18"/>
                <w:lang w:val="en-GB"/>
              </w:rPr>
            </w:pPr>
          </w:p>
        </w:tc>
        <w:tc>
          <w:tcPr>
            <w:tcW w:w="792" w:type="dxa"/>
          </w:tcPr>
          <w:p w14:paraId="2DD4F1EA"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5D515AB3"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151163D1" w14:textId="77777777" w:rsidR="00B80CB4" w:rsidRPr="001E6333" w:rsidRDefault="00B80CB4" w:rsidP="00B80CB4">
            <w:pPr>
              <w:tabs>
                <w:tab w:val="decimal" w:pos="630"/>
              </w:tabs>
              <w:spacing w:line="240" w:lineRule="atLeast"/>
              <w:ind w:right="11"/>
              <w:jc w:val="center"/>
              <w:rPr>
                <w:sz w:val="18"/>
                <w:szCs w:val="18"/>
                <w:lang w:val="en-GB"/>
              </w:rPr>
            </w:pPr>
            <w:r w:rsidRPr="001E6333">
              <w:rPr>
                <w:rFonts w:eastAsia="Times New Roman"/>
                <w:sz w:val="18"/>
                <w:szCs w:val="18"/>
                <w:lang w:val="en-GB" w:bidi="ar-SA"/>
              </w:rPr>
              <w:t>302,378</w:t>
            </w:r>
          </w:p>
        </w:tc>
        <w:tc>
          <w:tcPr>
            <w:tcW w:w="180" w:type="dxa"/>
          </w:tcPr>
          <w:p w14:paraId="572EF3C9"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tcPr>
          <w:p w14:paraId="3F4B3BF6"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44483352"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20E59A4C" w14:textId="77777777" w:rsidR="00B80CB4" w:rsidRPr="001E6333" w:rsidRDefault="00B80CB4" w:rsidP="00B80CB4">
            <w:pPr>
              <w:tabs>
                <w:tab w:val="decimal" w:pos="374"/>
              </w:tabs>
              <w:spacing w:line="240" w:lineRule="atLeast"/>
              <w:ind w:right="11"/>
              <w:rPr>
                <w:sz w:val="18"/>
                <w:szCs w:val="18"/>
                <w:lang w:val="en-GB"/>
              </w:rPr>
            </w:pPr>
            <w:r w:rsidRPr="001E6333">
              <w:rPr>
                <w:rFonts w:eastAsia="Times New Roman"/>
                <w:sz w:val="18"/>
                <w:szCs w:val="18"/>
                <w:lang w:val="en-GB" w:bidi="ar-SA"/>
              </w:rPr>
              <w:t>-</w:t>
            </w:r>
          </w:p>
        </w:tc>
        <w:tc>
          <w:tcPr>
            <w:tcW w:w="180" w:type="dxa"/>
          </w:tcPr>
          <w:p w14:paraId="235D105B"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tcPr>
          <w:p w14:paraId="4449361F"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47AE0C8B"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p>
          <w:p w14:paraId="7B23FCB2" w14:textId="5C9FE380" w:rsidR="00B80CB4" w:rsidRPr="001E6333" w:rsidRDefault="00B80CB4" w:rsidP="00B80CB4">
            <w:pPr>
              <w:tabs>
                <w:tab w:val="decimal" w:pos="630"/>
              </w:tabs>
              <w:spacing w:line="240" w:lineRule="atLeast"/>
              <w:ind w:right="11"/>
              <w:jc w:val="center"/>
              <w:rPr>
                <w:sz w:val="18"/>
                <w:szCs w:val="18"/>
                <w:lang w:val="en-GB"/>
              </w:rPr>
            </w:pPr>
            <w:r w:rsidRPr="001E6333">
              <w:rPr>
                <w:rFonts w:eastAsia="Times New Roman"/>
                <w:sz w:val="18"/>
                <w:szCs w:val="18"/>
                <w:lang w:val="en-GB" w:bidi="ar-SA"/>
              </w:rPr>
              <w:t>302,378</w:t>
            </w:r>
          </w:p>
        </w:tc>
      </w:tr>
      <w:tr w:rsidR="00B80CB4" w:rsidRPr="00013082" w14:paraId="58F1D227" w14:textId="77777777" w:rsidTr="00D37F32">
        <w:trPr>
          <w:cantSplit/>
        </w:trPr>
        <w:tc>
          <w:tcPr>
            <w:tcW w:w="2043" w:type="dxa"/>
          </w:tcPr>
          <w:p w14:paraId="1EDCE04D" w14:textId="77777777"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 xml:space="preserve">Investments in equity </w:t>
            </w:r>
            <w:r w:rsidRPr="00013082">
              <w:rPr>
                <w:sz w:val="18"/>
                <w:szCs w:val="18"/>
              </w:rPr>
              <w:br/>
              <w:t xml:space="preserve">  instruments </w:t>
            </w:r>
            <w:r w:rsidRPr="00013082">
              <w:rPr>
                <w:sz w:val="18"/>
                <w:szCs w:val="18"/>
              </w:rPr>
              <w:br/>
              <w:t xml:space="preserve">  designated at FVOCI</w:t>
            </w:r>
          </w:p>
        </w:tc>
        <w:tc>
          <w:tcPr>
            <w:tcW w:w="738" w:type="dxa"/>
          </w:tcPr>
          <w:p w14:paraId="7ACDAE16" w14:textId="77777777" w:rsidR="00B80CB4" w:rsidRPr="001E6333" w:rsidRDefault="00B80CB4" w:rsidP="00B80CB4">
            <w:pPr>
              <w:tabs>
                <w:tab w:val="decimal" w:pos="374"/>
              </w:tabs>
              <w:spacing w:line="240" w:lineRule="atLeast"/>
              <w:ind w:right="11"/>
              <w:rPr>
                <w:sz w:val="18"/>
                <w:szCs w:val="18"/>
                <w:lang w:val="en-GB"/>
              </w:rPr>
            </w:pPr>
          </w:p>
          <w:p w14:paraId="3F9C77EE" w14:textId="77777777" w:rsidR="00B80CB4" w:rsidRPr="001E6333" w:rsidRDefault="00B80CB4" w:rsidP="00B80CB4">
            <w:pPr>
              <w:tabs>
                <w:tab w:val="decimal" w:pos="374"/>
              </w:tabs>
              <w:spacing w:line="240" w:lineRule="atLeast"/>
              <w:ind w:right="11"/>
              <w:rPr>
                <w:sz w:val="18"/>
                <w:szCs w:val="18"/>
                <w:lang w:val="en-GB"/>
              </w:rPr>
            </w:pPr>
          </w:p>
          <w:p w14:paraId="39111DA6" w14:textId="70B1BBB3"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60AB4E88" w14:textId="77777777" w:rsidR="00B80CB4" w:rsidRPr="001E6333" w:rsidRDefault="00B80CB4" w:rsidP="00B80CB4">
            <w:pPr>
              <w:tabs>
                <w:tab w:val="decimal" w:pos="551"/>
              </w:tabs>
              <w:spacing w:line="240" w:lineRule="atLeast"/>
              <w:ind w:left="-79" w:right="-79"/>
              <w:jc w:val="center"/>
              <w:rPr>
                <w:sz w:val="18"/>
                <w:szCs w:val="18"/>
                <w:lang w:val="en-GB"/>
              </w:rPr>
            </w:pPr>
          </w:p>
        </w:tc>
        <w:tc>
          <w:tcPr>
            <w:tcW w:w="765" w:type="dxa"/>
          </w:tcPr>
          <w:p w14:paraId="0EEF75A2" w14:textId="77777777" w:rsidR="00B80CB4" w:rsidRPr="001E6333" w:rsidRDefault="00B80CB4" w:rsidP="00B80CB4">
            <w:pPr>
              <w:tabs>
                <w:tab w:val="decimal" w:pos="374"/>
              </w:tabs>
              <w:spacing w:line="240" w:lineRule="atLeast"/>
              <w:ind w:right="11"/>
              <w:rPr>
                <w:sz w:val="18"/>
                <w:szCs w:val="18"/>
                <w:lang w:val="en-GB"/>
              </w:rPr>
            </w:pPr>
          </w:p>
          <w:p w14:paraId="0406CE36" w14:textId="77777777" w:rsidR="00B80CB4" w:rsidRPr="001E6333" w:rsidRDefault="00B80CB4" w:rsidP="00B80CB4">
            <w:pPr>
              <w:tabs>
                <w:tab w:val="decimal" w:pos="374"/>
              </w:tabs>
              <w:spacing w:line="240" w:lineRule="atLeast"/>
              <w:ind w:right="11"/>
              <w:rPr>
                <w:sz w:val="18"/>
                <w:szCs w:val="18"/>
                <w:lang w:val="en-GB"/>
              </w:rPr>
            </w:pPr>
          </w:p>
          <w:p w14:paraId="0EC91226" w14:textId="3CD1F299"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9" w:type="dxa"/>
          </w:tcPr>
          <w:p w14:paraId="52C9E2FE" w14:textId="77777777" w:rsidR="00B80CB4" w:rsidRPr="001E6333" w:rsidRDefault="00B80CB4" w:rsidP="00B80CB4">
            <w:pPr>
              <w:tabs>
                <w:tab w:val="decimal" w:pos="630"/>
              </w:tabs>
              <w:spacing w:line="240" w:lineRule="atLeast"/>
              <w:ind w:right="11"/>
              <w:jc w:val="center"/>
              <w:rPr>
                <w:sz w:val="18"/>
                <w:szCs w:val="18"/>
                <w:lang w:val="en-GB"/>
              </w:rPr>
            </w:pPr>
          </w:p>
        </w:tc>
        <w:tc>
          <w:tcPr>
            <w:tcW w:w="711" w:type="dxa"/>
          </w:tcPr>
          <w:p w14:paraId="0F24CC44" w14:textId="77777777" w:rsidR="00B80CB4" w:rsidRPr="001E6333" w:rsidRDefault="00B80CB4" w:rsidP="00B80CB4">
            <w:pPr>
              <w:tabs>
                <w:tab w:val="decimal" w:pos="530"/>
              </w:tabs>
              <w:spacing w:line="240" w:lineRule="atLeast"/>
              <w:ind w:right="11"/>
              <w:jc w:val="center"/>
              <w:rPr>
                <w:sz w:val="18"/>
                <w:szCs w:val="18"/>
                <w:lang w:val="en-GB"/>
              </w:rPr>
            </w:pPr>
          </w:p>
          <w:p w14:paraId="5A2B1392" w14:textId="77777777" w:rsidR="00B80CB4" w:rsidRPr="001E6333" w:rsidRDefault="00B80CB4" w:rsidP="00B80CB4">
            <w:pPr>
              <w:tabs>
                <w:tab w:val="decimal" w:pos="530"/>
              </w:tabs>
              <w:spacing w:line="240" w:lineRule="atLeast"/>
              <w:ind w:right="11"/>
              <w:jc w:val="center"/>
              <w:rPr>
                <w:sz w:val="18"/>
                <w:szCs w:val="18"/>
                <w:lang w:val="en-GB"/>
              </w:rPr>
            </w:pPr>
          </w:p>
          <w:p w14:paraId="3283C6C1" w14:textId="2C4F5333" w:rsidR="00B80CB4" w:rsidRPr="001E6333" w:rsidRDefault="00B80CB4" w:rsidP="00B80CB4">
            <w:pPr>
              <w:tabs>
                <w:tab w:val="decimal" w:pos="525"/>
              </w:tabs>
              <w:spacing w:line="240" w:lineRule="atLeast"/>
              <w:ind w:right="11"/>
              <w:jc w:val="center"/>
              <w:rPr>
                <w:sz w:val="18"/>
                <w:szCs w:val="18"/>
                <w:lang w:val="en-GB"/>
              </w:rPr>
            </w:pPr>
            <w:r w:rsidRPr="001E6333">
              <w:rPr>
                <w:rFonts w:eastAsia="Times New Roman"/>
                <w:sz w:val="18"/>
                <w:szCs w:val="18"/>
                <w:lang w:val="en-GB" w:bidi="ar-SA"/>
              </w:rPr>
              <w:t>1,720</w:t>
            </w:r>
          </w:p>
        </w:tc>
        <w:tc>
          <w:tcPr>
            <w:tcW w:w="180" w:type="dxa"/>
          </w:tcPr>
          <w:p w14:paraId="046CA7F8" w14:textId="77777777" w:rsidR="00B80CB4" w:rsidRPr="001E6333" w:rsidRDefault="00B80CB4" w:rsidP="00B80CB4">
            <w:pPr>
              <w:tabs>
                <w:tab w:val="decimal" w:pos="630"/>
              </w:tabs>
              <w:spacing w:line="240" w:lineRule="atLeast"/>
              <w:ind w:right="11"/>
              <w:jc w:val="center"/>
              <w:rPr>
                <w:sz w:val="18"/>
                <w:szCs w:val="18"/>
                <w:lang w:val="en-GB"/>
              </w:rPr>
            </w:pPr>
          </w:p>
        </w:tc>
        <w:tc>
          <w:tcPr>
            <w:tcW w:w="792" w:type="dxa"/>
          </w:tcPr>
          <w:p w14:paraId="60D0D7BB" w14:textId="77777777" w:rsidR="00B80CB4" w:rsidRPr="001E6333" w:rsidRDefault="00B80CB4" w:rsidP="00B80CB4">
            <w:pPr>
              <w:tabs>
                <w:tab w:val="decimal" w:pos="630"/>
              </w:tabs>
              <w:spacing w:line="240" w:lineRule="atLeast"/>
              <w:ind w:right="11"/>
              <w:jc w:val="center"/>
              <w:rPr>
                <w:sz w:val="18"/>
                <w:szCs w:val="18"/>
                <w:lang w:val="en-GB"/>
              </w:rPr>
            </w:pPr>
          </w:p>
          <w:p w14:paraId="0DD3C297" w14:textId="77777777" w:rsidR="00B80CB4" w:rsidRPr="001E6333" w:rsidRDefault="00B80CB4" w:rsidP="00B80CB4">
            <w:pPr>
              <w:tabs>
                <w:tab w:val="decimal" w:pos="630"/>
              </w:tabs>
              <w:spacing w:line="240" w:lineRule="atLeast"/>
              <w:ind w:right="11"/>
              <w:jc w:val="center"/>
              <w:rPr>
                <w:sz w:val="18"/>
                <w:szCs w:val="18"/>
                <w:lang w:val="en-GB"/>
              </w:rPr>
            </w:pPr>
          </w:p>
          <w:p w14:paraId="0B4D3EED" w14:textId="088DE7A1"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1,720</w:t>
            </w:r>
          </w:p>
        </w:tc>
        <w:tc>
          <w:tcPr>
            <w:tcW w:w="180" w:type="dxa"/>
            <w:vAlign w:val="bottom"/>
          </w:tcPr>
          <w:p w14:paraId="2D73C9DD"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tcPr>
          <w:p w14:paraId="4E13ECDD" w14:textId="77777777" w:rsidR="00B80CB4" w:rsidRPr="001E6333" w:rsidRDefault="00B80CB4" w:rsidP="00B80CB4">
            <w:pPr>
              <w:tabs>
                <w:tab w:val="decimal" w:pos="374"/>
              </w:tabs>
              <w:spacing w:line="240" w:lineRule="atLeast"/>
              <w:ind w:right="11"/>
              <w:rPr>
                <w:sz w:val="18"/>
                <w:szCs w:val="18"/>
                <w:lang w:val="en-GB"/>
              </w:rPr>
            </w:pPr>
          </w:p>
          <w:p w14:paraId="6D72C25C" w14:textId="77777777" w:rsidR="00B80CB4" w:rsidRPr="001E6333" w:rsidRDefault="00B80CB4" w:rsidP="00B80CB4">
            <w:pPr>
              <w:tabs>
                <w:tab w:val="decimal" w:pos="374"/>
              </w:tabs>
              <w:spacing w:line="240" w:lineRule="atLeast"/>
              <w:ind w:right="11"/>
              <w:rPr>
                <w:sz w:val="18"/>
                <w:szCs w:val="18"/>
                <w:lang w:val="en-GB"/>
              </w:rPr>
            </w:pPr>
          </w:p>
          <w:p w14:paraId="669728B9"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tcPr>
          <w:p w14:paraId="50023139" w14:textId="77777777" w:rsidR="00B80CB4" w:rsidRPr="001E6333" w:rsidRDefault="00B80CB4" w:rsidP="00B80CB4">
            <w:pPr>
              <w:tabs>
                <w:tab w:val="decimal" w:pos="551"/>
              </w:tabs>
              <w:spacing w:line="240" w:lineRule="atLeast"/>
              <w:ind w:left="-79" w:right="-79"/>
              <w:jc w:val="center"/>
              <w:rPr>
                <w:sz w:val="18"/>
                <w:szCs w:val="18"/>
                <w:lang w:val="en-GB"/>
              </w:rPr>
            </w:pPr>
          </w:p>
        </w:tc>
        <w:tc>
          <w:tcPr>
            <w:tcW w:w="792" w:type="dxa"/>
          </w:tcPr>
          <w:p w14:paraId="7F2746BF" w14:textId="77777777" w:rsidR="00B80CB4" w:rsidRPr="001E6333" w:rsidRDefault="00B80CB4" w:rsidP="00B80CB4">
            <w:pPr>
              <w:tabs>
                <w:tab w:val="decimal" w:pos="508"/>
              </w:tabs>
              <w:spacing w:line="240" w:lineRule="atLeast"/>
              <w:ind w:left="-14" w:right="-86"/>
              <w:rPr>
                <w:rFonts w:eastAsia="Times New Roman"/>
                <w:sz w:val="18"/>
                <w:szCs w:val="18"/>
                <w:lang w:val="en-GB" w:bidi="ar-SA"/>
              </w:rPr>
            </w:pPr>
          </w:p>
          <w:p w14:paraId="20D214EF" w14:textId="77777777" w:rsidR="00B80CB4" w:rsidRPr="001E6333" w:rsidRDefault="00B80CB4" w:rsidP="00B80CB4">
            <w:pPr>
              <w:tabs>
                <w:tab w:val="decimal" w:pos="374"/>
              </w:tabs>
              <w:spacing w:line="240" w:lineRule="atLeast"/>
              <w:ind w:right="11"/>
              <w:rPr>
                <w:rFonts w:eastAsia="Times New Roman"/>
                <w:sz w:val="18"/>
                <w:szCs w:val="18"/>
                <w:lang w:val="en-GB" w:bidi="ar-SA"/>
              </w:rPr>
            </w:pPr>
          </w:p>
          <w:p w14:paraId="3679DEEE" w14:textId="77777777" w:rsidR="00B80CB4" w:rsidRPr="001E6333" w:rsidRDefault="00B80CB4" w:rsidP="00B80CB4">
            <w:pPr>
              <w:tabs>
                <w:tab w:val="decimal" w:pos="435"/>
              </w:tabs>
              <w:spacing w:line="240" w:lineRule="atLeast"/>
              <w:ind w:right="11"/>
              <w:jc w:val="both"/>
              <w:rPr>
                <w:sz w:val="18"/>
                <w:szCs w:val="18"/>
                <w:lang w:val="en-GB"/>
              </w:rPr>
            </w:pPr>
            <w:r w:rsidRPr="001E6333">
              <w:rPr>
                <w:rFonts w:eastAsia="Times New Roman"/>
                <w:sz w:val="18"/>
                <w:szCs w:val="18"/>
                <w:lang w:val="en-GB" w:bidi="ar-SA"/>
              </w:rPr>
              <w:t>-</w:t>
            </w:r>
          </w:p>
        </w:tc>
        <w:tc>
          <w:tcPr>
            <w:tcW w:w="180" w:type="dxa"/>
          </w:tcPr>
          <w:p w14:paraId="7C6A1C96"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tcPr>
          <w:p w14:paraId="0DD79551" w14:textId="77777777" w:rsidR="00B80CB4" w:rsidRPr="001E6333" w:rsidRDefault="00B80CB4" w:rsidP="00B80CB4">
            <w:pPr>
              <w:tabs>
                <w:tab w:val="decimal" w:pos="622"/>
              </w:tabs>
              <w:spacing w:line="240" w:lineRule="atLeast"/>
              <w:ind w:left="-14" w:right="-86"/>
              <w:rPr>
                <w:rFonts w:eastAsia="Times New Roman"/>
                <w:sz w:val="18"/>
                <w:szCs w:val="18"/>
              </w:rPr>
            </w:pPr>
          </w:p>
          <w:p w14:paraId="2287EA6B" w14:textId="77777777" w:rsidR="00B80CB4" w:rsidRPr="001E6333" w:rsidRDefault="00B80CB4" w:rsidP="00B80CB4">
            <w:pPr>
              <w:tabs>
                <w:tab w:val="decimal" w:pos="622"/>
              </w:tabs>
              <w:spacing w:line="240" w:lineRule="atLeast"/>
              <w:ind w:left="-14" w:right="-86"/>
              <w:rPr>
                <w:rFonts w:eastAsia="Times New Roman"/>
                <w:sz w:val="18"/>
                <w:szCs w:val="18"/>
              </w:rPr>
            </w:pPr>
          </w:p>
          <w:p w14:paraId="5338C1DE" w14:textId="77777777" w:rsidR="00B80CB4" w:rsidRPr="001E6333" w:rsidRDefault="00B80CB4" w:rsidP="00B80CB4">
            <w:pPr>
              <w:tabs>
                <w:tab w:val="decimal" w:pos="525"/>
              </w:tabs>
              <w:spacing w:line="240" w:lineRule="atLeast"/>
              <w:ind w:right="11"/>
              <w:jc w:val="center"/>
              <w:rPr>
                <w:sz w:val="18"/>
                <w:szCs w:val="18"/>
                <w:lang w:val="en-GB"/>
              </w:rPr>
            </w:pPr>
            <w:r w:rsidRPr="001E6333">
              <w:rPr>
                <w:rFonts w:eastAsia="Times New Roman"/>
                <w:sz w:val="18"/>
                <w:szCs w:val="18"/>
                <w:lang w:val="en-GB" w:bidi="ar-SA"/>
              </w:rPr>
              <w:t>2,147</w:t>
            </w:r>
          </w:p>
        </w:tc>
        <w:tc>
          <w:tcPr>
            <w:tcW w:w="180" w:type="dxa"/>
          </w:tcPr>
          <w:p w14:paraId="437247ED"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tcPr>
          <w:p w14:paraId="123E269E" w14:textId="77777777" w:rsidR="00B80CB4" w:rsidRPr="001E6333" w:rsidRDefault="00B80CB4" w:rsidP="00B80CB4">
            <w:pPr>
              <w:tabs>
                <w:tab w:val="decimal" w:pos="676"/>
              </w:tabs>
              <w:spacing w:line="240" w:lineRule="atLeast"/>
              <w:ind w:left="-14" w:right="-140"/>
              <w:rPr>
                <w:rFonts w:eastAsia="Times New Roman"/>
                <w:sz w:val="18"/>
                <w:szCs w:val="18"/>
                <w:lang w:val="en-GB" w:bidi="ar-SA"/>
              </w:rPr>
            </w:pPr>
          </w:p>
          <w:p w14:paraId="755C34DE" w14:textId="77777777" w:rsidR="00B80CB4" w:rsidRPr="001E6333" w:rsidRDefault="00B80CB4" w:rsidP="00B80CB4">
            <w:pPr>
              <w:tabs>
                <w:tab w:val="decimal" w:pos="676"/>
              </w:tabs>
              <w:spacing w:line="240" w:lineRule="atLeast"/>
              <w:ind w:left="-14" w:right="-140"/>
              <w:rPr>
                <w:rFonts w:eastAsia="Times New Roman"/>
                <w:sz w:val="18"/>
                <w:szCs w:val="18"/>
                <w:lang w:val="en-GB" w:bidi="ar-SA"/>
              </w:rPr>
            </w:pPr>
          </w:p>
          <w:p w14:paraId="6D650EB3" w14:textId="77777777" w:rsidR="00B80CB4" w:rsidRPr="001E6333" w:rsidRDefault="00B80CB4" w:rsidP="00B80CB4">
            <w:pPr>
              <w:tabs>
                <w:tab w:val="decimal" w:pos="630"/>
              </w:tabs>
              <w:spacing w:line="240" w:lineRule="atLeast"/>
              <w:ind w:right="11"/>
              <w:jc w:val="center"/>
              <w:rPr>
                <w:sz w:val="18"/>
                <w:szCs w:val="18"/>
                <w:lang w:val="en-GB"/>
              </w:rPr>
            </w:pPr>
            <w:r w:rsidRPr="001E6333">
              <w:rPr>
                <w:rFonts w:eastAsia="Times New Roman"/>
                <w:sz w:val="18"/>
                <w:szCs w:val="18"/>
                <w:lang w:val="en-GB" w:bidi="ar-SA"/>
              </w:rPr>
              <w:t>2,147</w:t>
            </w:r>
          </w:p>
        </w:tc>
      </w:tr>
      <w:tr w:rsidR="00B80CB4" w:rsidRPr="00013082" w14:paraId="71116356" w14:textId="77777777" w:rsidTr="00D37F32">
        <w:trPr>
          <w:cantSplit/>
        </w:trPr>
        <w:tc>
          <w:tcPr>
            <w:tcW w:w="2043" w:type="dxa"/>
            <w:shd w:val="clear" w:color="auto" w:fill="auto"/>
            <w:vAlign w:val="bottom"/>
          </w:tcPr>
          <w:p w14:paraId="5017F603" w14:textId="77777777" w:rsidR="00B80CB4" w:rsidRPr="00013082" w:rsidRDefault="00B80CB4" w:rsidP="00B80CB4">
            <w:pPr>
              <w:tabs>
                <w:tab w:val="left" w:pos="153"/>
              </w:tabs>
              <w:spacing w:line="240" w:lineRule="atLeast"/>
              <w:ind w:left="191" w:hanging="72"/>
              <w:rPr>
                <w:sz w:val="18"/>
                <w:szCs w:val="18"/>
              </w:rPr>
            </w:pPr>
            <w:r w:rsidRPr="00013082">
              <w:rPr>
                <w:rFonts w:cs="Cordia New"/>
                <w:b/>
                <w:bCs/>
                <w:sz w:val="18"/>
                <w:szCs w:val="18"/>
                <w:cs/>
              </w:rPr>
              <w:tab/>
            </w:r>
            <w:r w:rsidRPr="00013082">
              <w:rPr>
                <w:b/>
                <w:bCs/>
                <w:sz w:val="18"/>
                <w:szCs w:val="18"/>
              </w:rPr>
              <w:t>Total</w:t>
            </w:r>
          </w:p>
        </w:tc>
        <w:tc>
          <w:tcPr>
            <w:tcW w:w="738" w:type="dxa"/>
            <w:tcBorders>
              <w:top w:val="single" w:sz="4" w:space="0" w:color="auto"/>
              <w:left w:val="nil"/>
              <w:bottom w:val="single" w:sz="4" w:space="0" w:color="auto"/>
              <w:right w:val="nil"/>
            </w:tcBorders>
          </w:tcPr>
          <w:p w14:paraId="4245B4BF" w14:textId="6D7AC4DA" w:rsidR="00B80CB4" w:rsidRPr="001E6333" w:rsidRDefault="00B80CB4" w:rsidP="00B80CB4">
            <w:pPr>
              <w:tabs>
                <w:tab w:val="decimal" w:pos="383"/>
              </w:tabs>
              <w:spacing w:line="240" w:lineRule="atLeast"/>
              <w:ind w:right="11"/>
              <w:rPr>
                <w:b/>
                <w:bCs/>
                <w:sz w:val="18"/>
                <w:szCs w:val="18"/>
                <w:lang w:val="en-GB"/>
              </w:rPr>
            </w:pPr>
            <w:r w:rsidRPr="001E6333">
              <w:rPr>
                <w:b/>
                <w:bCs/>
                <w:sz w:val="18"/>
                <w:szCs w:val="18"/>
                <w:lang w:val="en-GB"/>
              </w:rPr>
              <w:t>-</w:t>
            </w:r>
          </w:p>
        </w:tc>
        <w:tc>
          <w:tcPr>
            <w:tcW w:w="180" w:type="dxa"/>
          </w:tcPr>
          <w:p w14:paraId="0733CD32"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65" w:type="dxa"/>
            <w:tcBorders>
              <w:top w:val="single" w:sz="4" w:space="0" w:color="auto"/>
              <w:left w:val="nil"/>
              <w:bottom w:val="single" w:sz="4" w:space="0" w:color="auto"/>
              <w:right w:val="nil"/>
            </w:tcBorders>
          </w:tcPr>
          <w:p w14:paraId="6953A76A" w14:textId="0F11A8A9" w:rsidR="00B80CB4" w:rsidRPr="001E6333" w:rsidRDefault="00B80CB4" w:rsidP="00B80CB4">
            <w:pPr>
              <w:tabs>
                <w:tab w:val="decimal" w:pos="619"/>
              </w:tabs>
              <w:spacing w:line="240" w:lineRule="atLeast"/>
              <w:ind w:right="11"/>
              <w:rPr>
                <w:b/>
                <w:bCs/>
                <w:sz w:val="18"/>
                <w:szCs w:val="18"/>
                <w:lang w:val="en-GB"/>
              </w:rPr>
            </w:pPr>
            <w:r w:rsidRPr="001E6333">
              <w:rPr>
                <w:b/>
                <w:bCs/>
                <w:sz w:val="18"/>
                <w:szCs w:val="18"/>
                <w:lang w:val="en-GB"/>
              </w:rPr>
              <w:t>252,619</w:t>
            </w:r>
          </w:p>
        </w:tc>
        <w:tc>
          <w:tcPr>
            <w:tcW w:w="189" w:type="dxa"/>
          </w:tcPr>
          <w:p w14:paraId="494A8CD0"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11" w:type="dxa"/>
            <w:tcBorders>
              <w:top w:val="single" w:sz="4" w:space="0" w:color="auto"/>
              <w:left w:val="nil"/>
              <w:bottom w:val="single" w:sz="4" w:space="0" w:color="auto"/>
              <w:right w:val="nil"/>
            </w:tcBorders>
          </w:tcPr>
          <w:p w14:paraId="4C08D257" w14:textId="0E518451" w:rsidR="00B80CB4" w:rsidRPr="001E6333" w:rsidRDefault="00B80CB4" w:rsidP="00B80CB4">
            <w:pPr>
              <w:tabs>
                <w:tab w:val="decimal" w:pos="530"/>
              </w:tabs>
              <w:spacing w:line="240" w:lineRule="atLeast"/>
              <w:ind w:right="11"/>
              <w:rPr>
                <w:b/>
                <w:bCs/>
                <w:sz w:val="18"/>
                <w:szCs w:val="18"/>
                <w:lang w:val="en-GB"/>
              </w:rPr>
            </w:pPr>
            <w:r w:rsidRPr="001E6333">
              <w:rPr>
                <w:b/>
                <w:bCs/>
                <w:sz w:val="18"/>
                <w:szCs w:val="18"/>
                <w:lang w:val="en-GB"/>
              </w:rPr>
              <w:t>1,720</w:t>
            </w:r>
          </w:p>
        </w:tc>
        <w:tc>
          <w:tcPr>
            <w:tcW w:w="180" w:type="dxa"/>
          </w:tcPr>
          <w:p w14:paraId="097A3817" w14:textId="77777777" w:rsidR="00B80CB4" w:rsidRPr="001E6333" w:rsidRDefault="00B80CB4" w:rsidP="00B80CB4">
            <w:pPr>
              <w:tabs>
                <w:tab w:val="decimal" w:pos="551"/>
              </w:tabs>
              <w:spacing w:line="240" w:lineRule="atLeast"/>
              <w:ind w:left="-79" w:right="-79"/>
              <w:jc w:val="center"/>
              <w:rPr>
                <w:b/>
                <w:bCs/>
                <w:sz w:val="18"/>
                <w:szCs w:val="18"/>
                <w:lang w:val="en-GB"/>
              </w:rPr>
            </w:pPr>
          </w:p>
        </w:tc>
        <w:tc>
          <w:tcPr>
            <w:tcW w:w="792" w:type="dxa"/>
            <w:tcBorders>
              <w:top w:val="single" w:sz="4" w:space="0" w:color="auto"/>
              <w:left w:val="nil"/>
              <w:bottom w:val="single" w:sz="4" w:space="0" w:color="auto"/>
              <w:right w:val="nil"/>
            </w:tcBorders>
          </w:tcPr>
          <w:p w14:paraId="30C66DB9" w14:textId="57F916F0" w:rsidR="00B80CB4" w:rsidRPr="001E6333" w:rsidRDefault="00B80CB4" w:rsidP="00B80CB4">
            <w:pPr>
              <w:tabs>
                <w:tab w:val="decimal" w:pos="619"/>
              </w:tabs>
              <w:spacing w:line="240" w:lineRule="atLeast"/>
              <w:ind w:right="11"/>
              <w:rPr>
                <w:b/>
                <w:bCs/>
                <w:sz w:val="18"/>
                <w:szCs w:val="18"/>
                <w:lang w:val="en-GB"/>
              </w:rPr>
            </w:pPr>
            <w:r w:rsidRPr="001E6333">
              <w:rPr>
                <w:b/>
                <w:bCs/>
                <w:sz w:val="18"/>
                <w:szCs w:val="18"/>
                <w:lang w:val="en-GB"/>
              </w:rPr>
              <w:t>254,339</w:t>
            </w:r>
          </w:p>
        </w:tc>
        <w:tc>
          <w:tcPr>
            <w:tcW w:w="180" w:type="dxa"/>
            <w:vAlign w:val="bottom"/>
          </w:tcPr>
          <w:p w14:paraId="476C21DB" w14:textId="77777777" w:rsidR="00B80CB4" w:rsidRPr="001E6333" w:rsidRDefault="00B80CB4" w:rsidP="00B80CB4">
            <w:pPr>
              <w:tabs>
                <w:tab w:val="decimal" w:pos="122"/>
              </w:tabs>
              <w:spacing w:line="240" w:lineRule="atLeast"/>
              <w:ind w:right="11"/>
              <w:jc w:val="center"/>
              <w:rPr>
                <w:b/>
                <w:bCs/>
                <w:sz w:val="18"/>
                <w:szCs w:val="18"/>
                <w:lang w:val="en-GB" w:bidi="ar-SA"/>
              </w:rPr>
            </w:pPr>
          </w:p>
        </w:tc>
        <w:tc>
          <w:tcPr>
            <w:tcW w:w="702" w:type="dxa"/>
            <w:tcBorders>
              <w:top w:val="single" w:sz="4" w:space="0" w:color="auto"/>
              <w:left w:val="nil"/>
              <w:bottom w:val="single" w:sz="4" w:space="0" w:color="auto"/>
              <w:right w:val="nil"/>
            </w:tcBorders>
          </w:tcPr>
          <w:p w14:paraId="1A5BAB9F" w14:textId="7777777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49D3BD2A"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92" w:type="dxa"/>
            <w:tcBorders>
              <w:top w:val="single" w:sz="4" w:space="0" w:color="auto"/>
              <w:left w:val="nil"/>
              <w:bottom w:val="single" w:sz="4" w:space="0" w:color="auto"/>
              <w:right w:val="nil"/>
            </w:tcBorders>
          </w:tcPr>
          <w:p w14:paraId="5B0CDC42" w14:textId="77777777" w:rsidR="00B80CB4" w:rsidRPr="001E6333" w:rsidRDefault="00B80CB4" w:rsidP="00B80CB4">
            <w:pPr>
              <w:tabs>
                <w:tab w:val="decimal" w:pos="630"/>
              </w:tabs>
              <w:spacing w:line="240" w:lineRule="atLeast"/>
              <w:ind w:right="11"/>
              <w:jc w:val="center"/>
              <w:rPr>
                <w:b/>
                <w:bCs/>
                <w:sz w:val="18"/>
                <w:szCs w:val="18"/>
                <w:lang w:val="en-GB"/>
              </w:rPr>
            </w:pPr>
            <w:r w:rsidRPr="001E6333">
              <w:rPr>
                <w:rFonts w:eastAsia="Times New Roman"/>
                <w:b/>
                <w:bCs/>
                <w:sz w:val="18"/>
                <w:szCs w:val="18"/>
                <w:lang w:val="en-GB" w:bidi="ar-SA"/>
              </w:rPr>
              <w:t>302,378</w:t>
            </w:r>
          </w:p>
        </w:tc>
        <w:tc>
          <w:tcPr>
            <w:tcW w:w="180" w:type="dxa"/>
          </w:tcPr>
          <w:p w14:paraId="176AAE50" w14:textId="77777777" w:rsidR="00B80CB4" w:rsidRPr="001E6333" w:rsidRDefault="00B80CB4" w:rsidP="00B80CB4">
            <w:pPr>
              <w:tabs>
                <w:tab w:val="decimal" w:pos="630"/>
              </w:tabs>
              <w:spacing w:line="240" w:lineRule="atLeast"/>
              <w:ind w:right="11"/>
              <w:jc w:val="center"/>
              <w:rPr>
                <w:b/>
                <w:bCs/>
                <w:sz w:val="18"/>
                <w:szCs w:val="18"/>
                <w:lang w:val="en-GB"/>
              </w:rPr>
            </w:pPr>
          </w:p>
        </w:tc>
        <w:tc>
          <w:tcPr>
            <w:tcW w:w="702" w:type="dxa"/>
            <w:tcBorders>
              <w:top w:val="single" w:sz="4" w:space="0" w:color="auto"/>
              <w:left w:val="nil"/>
              <w:bottom w:val="single" w:sz="4" w:space="0" w:color="auto"/>
              <w:right w:val="nil"/>
            </w:tcBorders>
          </w:tcPr>
          <w:p w14:paraId="72AE00D6" w14:textId="77777777" w:rsidR="00B80CB4" w:rsidRPr="001E6333" w:rsidRDefault="00B80CB4" w:rsidP="00B80CB4">
            <w:pPr>
              <w:tabs>
                <w:tab w:val="decimal" w:pos="525"/>
              </w:tabs>
              <w:spacing w:line="240" w:lineRule="atLeast"/>
              <w:ind w:right="11"/>
              <w:jc w:val="center"/>
              <w:rPr>
                <w:b/>
                <w:bCs/>
                <w:sz w:val="18"/>
                <w:szCs w:val="18"/>
                <w:lang w:val="en-GB"/>
              </w:rPr>
            </w:pPr>
            <w:r w:rsidRPr="001E6333">
              <w:rPr>
                <w:rFonts w:eastAsia="Times New Roman"/>
                <w:b/>
                <w:bCs/>
                <w:sz w:val="18"/>
                <w:szCs w:val="18"/>
                <w:lang w:val="en-GB" w:bidi="ar-SA"/>
              </w:rPr>
              <w:t>2,147</w:t>
            </w:r>
          </w:p>
        </w:tc>
        <w:tc>
          <w:tcPr>
            <w:tcW w:w="180" w:type="dxa"/>
          </w:tcPr>
          <w:p w14:paraId="1863006A" w14:textId="77777777" w:rsidR="00B80CB4" w:rsidRPr="001E6333" w:rsidRDefault="00B80CB4" w:rsidP="00B80CB4">
            <w:pPr>
              <w:tabs>
                <w:tab w:val="decimal" w:pos="629"/>
              </w:tabs>
              <w:spacing w:line="240" w:lineRule="atLeast"/>
              <w:ind w:right="11"/>
              <w:rPr>
                <w:b/>
                <w:bCs/>
                <w:sz w:val="18"/>
                <w:szCs w:val="18"/>
                <w:lang w:val="en-GB" w:bidi="ar-SA"/>
              </w:rPr>
            </w:pPr>
          </w:p>
        </w:tc>
        <w:tc>
          <w:tcPr>
            <w:tcW w:w="782" w:type="dxa"/>
            <w:gridSpan w:val="2"/>
            <w:tcBorders>
              <w:top w:val="single" w:sz="4" w:space="0" w:color="auto"/>
              <w:left w:val="nil"/>
              <w:bottom w:val="single" w:sz="4" w:space="0" w:color="auto"/>
              <w:right w:val="nil"/>
            </w:tcBorders>
          </w:tcPr>
          <w:p w14:paraId="2913A0ED" w14:textId="77777777" w:rsidR="00B80CB4" w:rsidRPr="001E6333" w:rsidRDefault="00B80CB4" w:rsidP="00B80CB4">
            <w:pPr>
              <w:tabs>
                <w:tab w:val="decimal" w:pos="629"/>
              </w:tabs>
              <w:spacing w:line="240" w:lineRule="atLeast"/>
              <w:ind w:right="11"/>
              <w:jc w:val="center"/>
              <w:rPr>
                <w:b/>
                <w:bCs/>
                <w:sz w:val="18"/>
                <w:szCs w:val="18"/>
                <w:lang w:val="en-GB"/>
              </w:rPr>
            </w:pPr>
            <w:r w:rsidRPr="001E6333">
              <w:rPr>
                <w:rFonts w:eastAsia="Times New Roman"/>
                <w:b/>
                <w:bCs/>
                <w:sz w:val="18"/>
                <w:szCs w:val="18"/>
                <w:lang w:val="en-GB" w:bidi="ar-SA"/>
              </w:rPr>
              <w:t>304,525</w:t>
            </w:r>
          </w:p>
        </w:tc>
      </w:tr>
      <w:tr w:rsidR="00B80CB4" w:rsidRPr="00013082" w14:paraId="53E61AE5" w14:textId="77777777" w:rsidTr="00D37F32">
        <w:trPr>
          <w:cantSplit/>
        </w:trPr>
        <w:tc>
          <w:tcPr>
            <w:tcW w:w="2043" w:type="dxa"/>
            <w:shd w:val="clear" w:color="auto" w:fill="auto"/>
            <w:vAlign w:val="bottom"/>
          </w:tcPr>
          <w:p w14:paraId="431CBFC5" w14:textId="77777777" w:rsidR="00B80CB4" w:rsidRPr="00013082" w:rsidRDefault="00B80CB4" w:rsidP="00B80CB4">
            <w:pPr>
              <w:tabs>
                <w:tab w:val="left" w:pos="153"/>
              </w:tabs>
              <w:spacing w:line="240" w:lineRule="atLeast"/>
              <w:ind w:firstLine="108"/>
              <w:rPr>
                <w:sz w:val="18"/>
                <w:szCs w:val="18"/>
              </w:rPr>
            </w:pPr>
            <w:r w:rsidRPr="00013082">
              <w:rPr>
                <w:rFonts w:cs="Cordia New"/>
                <w:b/>
                <w:bCs/>
                <w:sz w:val="18"/>
                <w:szCs w:val="18"/>
                <w:cs/>
              </w:rPr>
              <w:tab/>
            </w:r>
            <w:r w:rsidRPr="00013082">
              <w:rPr>
                <w:b/>
                <w:bCs/>
                <w:sz w:val="18"/>
                <w:szCs w:val="18"/>
              </w:rPr>
              <w:t>Total financial assets</w:t>
            </w:r>
          </w:p>
        </w:tc>
        <w:tc>
          <w:tcPr>
            <w:tcW w:w="738" w:type="dxa"/>
            <w:tcBorders>
              <w:top w:val="single" w:sz="4" w:space="0" w:color="auto"/>
              <w:left w:val="nil"/>
              <w:bottom w:val="double" w:sz="4" w:space="0" w:color="auto"/>
              <w:right w:val="nil"/>
            </w:tcBorders>
          </w:tcPr>
          <w:p w14:paraId="40F5C733" w14:textId="28AC1868" w:rsidR="00B80CB4" w:rsidRPr="001E6333" w:rsidRDefault="00B80CB4" w:rsidP="00B80CB4">
            <w:pPr>
              <w:tabs>
                <w:tab w:val="decimal" w:pos="572"/>
              </w:tabs>
              <w:spacing w:line="240" w:lineRule="atLeast"/>
              <w:ind w:right="11"/>
              <w:rPr>
                <w:b/>
                <w:bCs/>
                <w:sz w:val="18"/>
                <w:szCs w:val="18"/>
                <w:lang w:val="en-GB"/>
              </w:rPr>
            </w:pPr>
            <w:r w:rsidRPr="001E6333">
              <w:rPr>
                <w:b/>
                <w:bCs/>
                <w:sz w:val="18"/>
                <w:szCs w:val="18"/>
                <w:lang w:val="en-GB"/>
              </w:rPr>
              <w:t>1,323</w:t>
            </w:r>
          </w:p>
        </w:tc>
        <w:tc>
          <w:tcPr>
            <w:tcW w:w="180" w:type="dxa"/>
          </w:tcPr>
          <w:p w14:paraId="2FE7D92D" w14:textId="77777777" w:rsidR="00B80CB4" w:rsidRPr="001E6333" w:rsidRDefault="00B80CB4" w:rsidP="00B80CB4">
            <w:pPr>
              <w:tabs>
                <w:tab w:val="decimal" w:pos="374"/>
              </w:tabs>
              <w:spacing w:line="240" w:lineRule="atLeast"/>
              <w:ind w:right="-79"/>
              <w:jc w:val="center"/>
              <w:rPr>
                <w:b/>
                <w:bCs/>
                <w:sz w:val="18"/>
                <w:szCs w:val="18"/>
                <w:lang w:val="en-GB"/>
              </w:rPr>
            </w:pPr>
          </w:p>
        </w:tc>
        <w:tc>
          <w:tcPr>
            <w:tcW w:w="765" w:type="dxa"/>
            <w:tcBorders>
              <w:top w:val="single" w:sz="4" w:space="0" w:color="auto"/>
              <w:left w:val="nil"/>
              <w:bottom w:val="double" w:sz="4" w:space="0" w:color="auto"/>
              <w:right w:val="nil"/>
            </w:tcBorders>
          </w:tcPr>
          <w:p w14:paraId="6C837188" w14:textId="38DF05C7" w:rsidR="00B80CB4" w:rsidRPr="001E6333" w:rsidRDefault="00B80CB4" w:rsidP="00B80CB4">
            <w:pPr>
              <w:tabs>
                <w:tab w:val="decimal" w:pos="619"/>
              </w:tabs>
              <w:spacing w:line="240" w:lineRule="atLeast"/>
              <w:ind w:right="11"/>
              <w:rPr>
                <w:b/>
                <w:bCs/>
                <w:sz w:val="18"/>
                <w:szCs w:val="18"/>
                <w:lang w:val="en-GB"/>
              </w:rPr>
            </w:pPr>
            <w:r w:rsidRPr="001E6333">
              <w:rPr>
                <w:b/>
                <w:bCs/>
                <w:sz w:val="18"/>
                <w:szCs w:val="18"/>
                <w:lang w:val="en-GB"/>
              </w:rPr>
              <w:t>414,869</w:t>
            </w:r>
          </w:p>
        </w:tc>
        <w:tc>
          <w:tcPr>
            <w:tcW w:w="189" w:type="dxa"/>
          </w:tcPr>
          <w:p w14:paraId="09A7549D" w14:textId="77777777" w:rsidR="00B80CB4" w:rsidRPr="001E6333" w:rsidRDefault="00B80CB4" w:rsidP="00B80CB4">
            <w:pPr>
              <w:tabs>
                <w:tab w:val="decimal" w:pos="374"/>
              </w:tabs>
              <w:spacing w:line="240" w:lineRule="atLeast"/>
              <w:ind w:right="-79"/>
              <w:jc w:val="center"/>
              <w:rPr>
                <w:b/>
                <w:bCs/>
                <w:sz w:val="18"/>
                <w:szCs w:val="18"/>
                <w:lang w:val="en-GB"/>
              </w:rPr>
            </w:pPr>
          </w:p>
        </w:tc>
        <w:tc>
          <w:tcPr>
            <w:tcW w:w="711" w:type="dxa"/>
            <w:tcBorders>
              <w:top w:val="single" w:sz="4" w:space="0" w:color="auto"/>
              <w:left w:val="nil"/>
              <w:bottom w:val="double" w:sz="4" w:space="0" w:color="auto"/>
              <w:right w:val="nil"/>
            </w:tcBorders>
          </w:tcPr>
          <w:p w14:paraId="7365B538" w14:textId="6479C0A0" w:rsidR="00B80CB4" w:rsidRPr="001E6333" w:rsidRDefault="00B80CB4" w:rsidP="00B80CB4">
            <w:pPr>
              <w:tabs>
                <w:tab w:val="decimal" w:pos="530"/>
              </w:tabs>
              <w:spacing w:line="240" w:lineRule="atLeast"/>
              <w:ind w:right="11"/>
              <w:rPr>
                <w:b/>
                <w:bCs/>
                <w:sz w:val="18"/>
                <w:szCs w:val="18"/>
                <w:lang w:val="en-GB"/>
              </w:rPr>
            </w:pPr>
            <w:r w:rsidRPr="001E6333">
              <w:rPr>
                <w:b/>
                <w:bCs/>
                <w:sz w:val="18"/>
                <w:szCs w:val="18"/>
                <w:lang w:val="en-GB"/>
              </w:rPr>
              <w:t>4,177</w:t>
            </w:r>
          </w:p>
        </w:tc>
        <w:tc>
          <w:tcPr>
            <w:tcW w:w="180" w:type="dxa"/>
          </w:tcPr>
          <w:p w14:paraId="1FE6094D" w14:textId="77777777" w:rsidR="00B80CB4" w:rsidRPr="001E6333" w:rsidRDefault="00B80CB4" w:rsidP="00B80CB4">
            <w:pPr>
              <w:tabs>
                <w:tab w:val="decimal" w:pos="374"/>
              </w:tabs>
              <w:spacing w:line="240" w:lineRule="atLeast"/>
              <w:ind w:left="-79" w:right="-79"/>
              <w:jc w:val="center"/>
              <w:rPr>
                <w:b/>
                <w:bCs/>
                <w:sz w:val="18"/>
                <w:szCs w:val="18"/>
                <w:lang w:val="en-GB"/>
              </w:rPr>
            </w:pPr>
          </w:p>
        </w:tc>
        <w:tc>
          <w:tcPr>
            <w:tcW w:w="792" w:type="dxa"/>
            <w:tcBorders>
              <w:top w:val="single" w:sz="4" w:space="0" w:color="auto"/>
              <w:left w:val="nil"/>
              <w:bottom w:val="double" w:sz="4" w:space="0" w:color="auto"/>
              <w:right w:val="nil"/>
            </w:tcBorders>
          </w:tcPr>
          <w:p w14:paraId="56FF8E70" w14:textId="298C7370" w:rsidR="00B80CB4" w:rsidRPr="001E6333" w:rsidRDefault="00B80CB4" w:rsidP="00B80CB4">
            <w:pPr>
              <w:tabs>
                <w:tab w:val="decimal" w:pos="619"/>
              </w:tabs>
              <w:spacing w:line="240" w:lineRule="atLeast"/>
              <w:ind w:right="11"/>
              <w:rPr>
                <w:b/>
                <w:bCs/>
                <w:sz w:val="18"/>
                <w:szCs w:val="18"/>
                <w:lang w:val="en-GB"/>
              </w:rPr>
            </w:pPr>
            <w:r w:rsidRPr="001E6333">
              <w:rPr>
                <w:b/>
                <w:bCs/>
                <w:sz w:val="18"/>
                <w:szCs w:val="18"/>
                <w:lang w:val="en-GB"/>
              </w:rPr>
              <w:t>420,369</w:t>
            </w:r>
          </w:p>
        </w:tc>
        <w:tc>
          <w:tcPr>
            <w:tcW w:w="180" w:type="dxa"/>
            <w:vAlign w:val="bottom"/>
          </w:tcPr>
          <w:p w14:paraId="250832C2" w14:textId="77777777" w:rsidR="00B80CB4" w:rsidRPr="001E6333" w:rsidRDefault="00B80CB4" w:rsidP="00B80CB4">
            <w:pPr>
              <w:tabs>
                <w:tab w:val="decimal" w:pos="122"/>
              </w:tabs>
              <w:spacing w:line="240" w:lineRule="atLeast"/>
              <w:ind w:right="11"/>
              <w:jc w:val="center"/>
              <w:rPr>
                <w:b/>
                <w:bCs/>
                <w:sz w:val="18"/>
                <w:szCs w:val="18"/>
                <w:lang w:val="en-GB" w:bidi="ar-SA"/>
              </w:rPr>
            </w:pPr>
          </w:p>
        </w:tc>
        <w:tc>
          <w:tcPr>
            <w:tcW w:w="702" w:type="dxa"/>
            <w:tcBorders>
              <w:top w:val="single" w:sz="4" w:space="0" w:color="auto"/>
              <w:left w:val="nil"/>
              <w:bottom w:val="double" w:sz="4" w:space="0" w:color="auto"/>
              <w:right w:val="nil"/>
            </w:tcBorders>
          </w:tcPr>
          <w:p w14:paraId="46900EAC" w14:textId="77777777" w:rsidR="00B80CB4" w:rsidRPr="001E6333" w:rsidRDefault="00B80CB4" w:rsidP="00B80CB4">
            <w:pPr>
              <w:tabs>
                <w:tab w:val="decimal" w:pos="524"/>
              </w:tabs>
              <w:spacing w:line="240" w:lineRule="atLeast"/>
              <w:ind w:right="11"/>
              <w:rPr>
                <w:b/>
                <w:bCs/>
                <w:sz w:val="18"/>
                <w:szCs w:val="18"/>
                <w:lang w:val="en-GB" w:bidi="ar-SA"/>
              </w:rPr>
            </w:pPr>
            <w:r w:rsidRPr="001E6333">
              <w:rPr>
                <w:rFonts w:eastAsia="Times New Roman"/>
                <w:b/>
                <w:bCs/>
                <w:sz w:val="18"/>
                <w:szCs w:val="18"/>
                <w:lang w:val="en-GB" w:bidi="ar-SA"/>
              </w:rPr>
              <w:t>2,020</w:t>
            </w:r>
          </w:p>
        </w:tc>
        <w:tc>
          <w:tcPr>
            <w:tcW w:w="180" w:type="dxa"/>
          </w:tcPr>
          <w:p w14:paraId="1F8FC04B"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92" w:type="dxa"/>
            <w:tcBorders>
              <w:top w:val="single" w:sz="4" w:space="0" w:color="auto"/>
              <w:left w:val="nil"/>
              <w:bottom w:val="double" w:sz="4" w:space="0" w:color="auto"/>
              <w:right w:val="nil"/>
            </w:tcBorders>
          </w:tcPr>
          <w:p w14:paraId="68D0AE9F" w14:textId="77777777" w:rsidR="00B80CB4" w:rsidRPr="001E6333" w:rsidRDefault="00B80CB4" w:rsidP="00B80CB4">
            <w:pPr>
              <w:tabs>
                <w:tab w:val="decimal" w:pos="630"/>
              </w:tabs>
              <w:spacing w:line="240" w:lineRule="atLeast"/>
              <w:ind w:right="11"/>
              <w:jc w:val="center"/>
              <w:rPr>
                <w:b/>
                <w:bCs/>
                <w:sz w:val="18"/>
                <w:szCs w:val="18"/>
                <w:lang w:val="en-GB"/>
              </w:rPr>
            </w:pPr>
            <w:r w:rsidRPr="001E6333">
              <w:rPr>
                <w:rFonts w:eastAsia="Times New Roman"/>
                <w:b/>
                <w:bCs/>
                <w:sz w:val="18"/>
                <w:szCs w:val="18"/>
                <w:lang w:val="en-GB" w:bidi="ar-SA"/>
              </w:rPr>
              <w:t>406,766</w:t>
            </w:r>
          </w:p>
        </w:tc>
        <w:tc>
          <w:tcPr>
            <w:tcW w:w="180" w:type="dxa"/>
          </w:tcPr>
          <w:p w14:paraId="28C7FE80" w14:textId="77777777" w:rsidR="00B80CB4" w:rsidRPr="001E6333" w:rsidRDefault="00B80CB4" w:rsidP="00B80CB4">
            <w:pPr>
              <w:tabs>
                <w:tab w:val="decimal" w:pos="630"/>
              </w:tabs>
              <w:spacing w:line="240" w:lineRule="atLeast"/>
              <w:ind w:right="11"/>
              <w:jc w:val="center"/>
              <w:rPr>
                <w:b/>
                <w:bCs/>
                <w:sz w:val="18"/>
                <w:szCs w:val="18"/>
                <w:lang w:val="en-GB"/>
              </w:rPr>
            </w:pPr>
          </w:p>
        </w:tc>
        <w:tc>
          <w:tcPr>
            <w:tcW w:w="702" w:type="dxa"/>
            <w:tcBorders>
              <w:top w:val="single" w:sz="4" w:space="0" w:color="auto"/>
              <w:left w:val="nil"/>
              <w:bottom w:val="double" w:sz="4" w:space="0" w:color="auto"/>
              <w:right w:val="nil"/>
            </w:tcBorders>
          </w:tcPr>
          <w:p w14:paraId="1B7B4E31" w14:textId="77777777" w:rsidR="00B80CB4" w:rsidRPr="001E6333" w:rsidRDefault="00B80CB4" w:rsidP="00B80CB4">
            <w:pPr>
              <w:tabs>
                <w:tab w:val="decimal" w:pos="525"/>
              </w:tabs>
              <w:spacing w:line="240" w:lineRule="atLeast"/>
              <w:ind w:right="11"/>
              <w:jc w:val="center"/>
              <w:rPr>
                <w:b/>
                <w:bCs/>
                <w:sz w:val="18"/>
                <w:szCs w:val="18"/>
                <w:lang w:val="en-GB"/>
              </w:rPr>
            </w:pPr>
            <w:r w:rsidRPr="001E6333">
              <w:rPr>
                <w:rFonts w:eastAsia="Times New Roman"/>
                <w:b/>
                <w:bCs/>
                <w:sz w:val="18"/>
                <w:szCs w:val="18"/>
                <w:lang w:val="en-GB" w:bidi="ar-SA"/>
              </w:rPr>
              <w:t>5,941</w:t>
            </w:r>
          </w:p>
        </w:tc>
        <w:tc>
          <w:tcPr>
            <w:tcW w:w="180" w:type="dxa"/>
          </w:tcPr>
          <w:p w14:paraId="64737189"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82" w:type="dxa"/>
            <w:gridSpan w:val="2"/>
            <w:tcBorders>
              <w:top w:val="single" w:sz="4" w:space="0" w:color="auto"/>
              <w:left w:val="nil"/>
              <w:bottom w:val="double" w:sz="4" w:space="0" w:color="auto"/>
              <w:right w:val="nil"/>
            </w:tcBorders>
          </w:tcPr>
          <w:p w14:paraId="3BD77667" w14:textId="77777777" w:rsidR="00B80CB4" w:rsidRPr="001E6333" w:rsidRDefault="00B80CB4" w:rsidP="00B80CB4">
            <w:pPr>
              <w:tabs>
                <w:tab w:val="decimal" w:pos="629"/>
              </w:tabs>
              <w:spacing w:line="240" w:lineRule="atLeast"/>
              <w:ind w:right="11"/>
              <w:jc w:val="center"/>
              <w:rPr>
                <w:b/>
                <w:bCs/>
                <w:sz w:val="18"/>
                <w:szCs w:val="18"/>
                <w:lang w:val="en-GB"/>
              </w:rPr>
            </w:pPr>
            <w:r w:rsidRPr="001E6333">
              <w:rPr>
                <w:rFonts w:eastAsia="Times New Roman"/>
                <w:b/>
                <w:bCs/>
                <w:sz w:val="18"/>
                <w:szCs w:val="18"/>
                <w:lang w:val="en-GB" w:bidi="ar-SA"/>
              </w:rPr>
              <w:t>414,727</w:t>
            </w:r>
          </w:p>
        </w:tc>
      </w:tr>
      <w:tr w:rsidR="00B80CB4" w:rsidRPr="00013082" w14:paraId="21F00550" w14:textId="77777777" w:rsidTr="00D37F32">
        <w:trPr>
          <w:cantSplit/>
          <w:trHeight w:val="125"/>
        </w:trPr>
        <w:tc>
          <w:tcPr>
            <w:tcW w:w="2043" w:type="dxa"/>
            <w:shd w:val="clear" w:color="auto" w:fill="auto"/>
            <w:vAlign w:val="bottom"/>
          </w:tcPr>
          <w:p w14:paraId="3DA295FD" w14:textId="77777777" w:rsidR="00B80CB4" w:rsidRPr="00013082" w:rsidRDefault="00B80CB4" w:rsidP="00B80CB4">
            <w:pPr>
              <w:tabs>
                <w:tab w:val="left" w:pos="153"/>
              </w:tabs>
              <w:spacing w:line="180" w:lineRule="exact"/>
              <w:rPr>
                <w:b/>
                <w:bCs/>
                <w:sz w:val="18"/>
                <w:szCs w:val="18"/>
              </w:rPr>
            </w:pPr>
            <w:r w:rsidRPr="00013082">
              <w:rPr>
                <w:sz w:val="18"/>
                <w:szCs w:val="18"/>
              </w:rPr>
              <w:br w:type="page"/>
            </w:r>
          </w:p>
        </w:tc>
        <w:tc>
          <w:tcPr>
            <w:tcW w:w="738" w:type="dxa"/>
            <w:tcBorders>
              <w:top w:val="double" w:sz="4" w:space="0" w:color="auto"/>
            </w:tcBorders>
            <w:shd w:val="clear" w:color="auto" w:fill="auto"/>
            <w:vAlign w:val="bottom"/>
          </w:tcPr>
          <w:p w14:paraId="2160D9BD" w14:textId="77777777" w:rsidR="00B80CB4" w:rsidRPr="00237BB4" w:rsidRDefault="00B80CB4" w:rsidP="00B80CB4">
            <w:pPr>
              <w:tabs>
                <w:tab w:val="decimal" w:pos="374"/>
              </w:tabs>
              <w:spacing w:line="240" w:lineRule="atLeast"/>
              <w:ind w:right="11"/>
              <w:rPr>
                <w:b/>
                <w:bCs/>
                <w:sz w:val="18"/>
                <w:szCs w:val="18"/>
                <w:lang w:val="en-GB"/>
              </w:rPr>
            </w:pPr>
          </w:p>
        </w:tc>
        <w:tc>
          <w:tcPr>
            <w:tcW w:w="180" w:type="dxa"/>
          </w:tcPr>
          <w:p w14:paraId="1B8DDE6F" w14:textId="77777777" w:rsidR="00B80CB4" w:rsidRPr="00237BB4" w:rsidRDefault="00B80CB4" w:rsidP="00B80CB4">
            <w:pPr>
              <w:tabs>
                <w:tab w:val="decimal" w:pos="374"/>
              </w:tabs>
              <w:spacing w:line="240" w:lineRule="atLeast"/>
              <w:ind w:right="11"/>
              <w:rPr>
                <w:b/>
                <w:bCs/>
                <w:sz w:val="18"/>
                <w:szCs w:val="18"/>
                <w:lang w:val="en-GB"/>
              </w:rPr>
            </w:pPr>
          </w:p>
        </w:tc>
        <w:tc>
          <w:tcPr>
            <w:tcW w:w="765" w:type="dxa"/>
            <w:tcBorders>
              <w:top w:val="double" w:sz="4" w:space="0" w:color="auto"/>
            </w:tcBorders>
            <w:shd w:val="clear" w:color="auto" w:fill="auto"/>
            <w:vAlign w:val="bottom"/>
          </w:tcPr>
          <w:p w14:paraId="2C9B19B3" w14:textId="77777777" w:rsidR="00B80CB4" w:rsidRPr="00237BB4" w:rsidRDefault="00B80CB4" w:rsidP="00B80CB4">
            <w:pPr>
              <w:tabs>
                <w:tab w:val="decimal" w:pos="374"/>
              </w:tabs>
              <w:spacing w:line="240" w:lineRule="atLeast"/>
              <w:ind w:right="11"/>
              <w:rPr>
                <w:b/>
                <w:bCs/>
                <w:sz w:val="18"/>
                <w:szCs w:val="18"/>
                <w:lang w:val="en-GB"/>
              </w:rPr>
            </w:pPr>
          </w:p>
        </w:tc>
        <w:tc>
          <w:tcPr>
            <w:tcW w:w="189" w:type="dxa"/>
            <w:shd w:val="clear" w:color="auto" w:fill="auto"/>
            <w:vAlign w:val="bottom"/>
          </w:tcPr>
          <w:p w14:paraId="5535A58B" w14:textId="77777777" w:rsidR="00B80CB4" w:rsidRPr="00237BB4" w:rsidRDefault="00B80CB4" w:rsidP="00B80CB4">
            <w:pPr>
              <w:tabs>
                <w:tab w:val="decimal" w:pos="374"/>
              </w:tabs>
              <w:spacing w:line="240" w:lineRule="atLeast"/>
              <w:ind w:right="11"/>
              <w:rPr>
                <w:b/>
                <w:bCs/>
                <w:sz w:val="18"/>
                <w:szCs w:val="18"/>
                <w:lang w:val="en-GB"/>
              </w:rPr>
            </w:pPr>
          </w:p>
        </w:tc>
        <w:tc>
          <w:tcPr>
            <w:tcW w:w="711" w:type="dxa"/>
            <w:tcBorders>
              <w:top w:val="double" w:sz="4" w:space="0" w:color="auto"/>
            </w:tcBorders>
            <w:shd w:val="clear" w:color="auto" w:fill="auto"/>
            <w:vAlign w:val="bottom"/>
          </w:tcPr>
          <w:p w14:paraId="061CA436" w14:textId="77777777" w:rsidR="00B80CB4" w:rsidRPr="00237BB4" w:rsidRDefault="00B80CB4" w:rsidP="00B80CB4">
            <w:pPr>
              <w:tabs>
                <w:tab w:val="decimal" w:pos="374"/>
              </w:tabs>
              <w:spacing w:line="240" w:lineRule="atLeast"/>
              <w:ind w:right="11"/>
              <w:rPr>
                <w:b/>
                <w:bCs/>
                <w:sz w:val="18"/>
                <w:szCs w:val="18"/>
                <w:lang w:val="en-GB"/>
              </w:rPr>
            </w:pPr>
          </w:p>
        </w:tc>
        <w:tc>
          <w:tcPr>
            <w:tcW w:w="180" w:type="dxa"/>
          </w:tcPr>
          <w:p w14:paraId="13D44F83" w14:textId="77777777" w:rsidR="00B80CB4" w:rsidRPr="00237BB4" w:rsidRDefault="00B80CB4" w:rsidP="00B80CB4">
            <w:pPr>
              <w:tabs>
                <w:tab w:val="decimal" w:pos="374"/>
              </w:tabs>
              <w:spacing w:line="240" w:lineRule="atLeast"/>
              <w:ind w:right="11"/>
              <w:rPr>
                <w:b/>
                <w:bCs/>
                <w:sz w:val="18"/>
                <w:szCs w:val="18"/>
                <w:lang w:val="en-GB"/>
              </w:rPr>
            </w:pPr>
          </w:p>
        </w:tc>
        <w:tc>
          <w:tcPr>
            <w:tcW w:w="792" w:type="dxa"/>
            <w:tcBorders>
              <w:top w:val="double" w:sz="4" w:space="0" w:color="auto"/>
            </w:tcBorders>
            <w:shd w:val="clear" w:color="auto" w:fill="auto"/>
            <w:vAlign w:val="bottom"/>
          </w:tcPr>
          <w:p w14:paraId="52FB084A" w14:textId="77777777" w:rsidR="00B80CB4" w:rsidRPr="00237BB4" w:rsidRDefault="00B80CB4" w:rsidP="00B80CB4">
            <w:pPr>
              <w:tabs>
                <w:tab w:val="decimal" w:pos="374"/>
              </w:tabs>
              <w:spacing w:line="240" w:lineRule="atLeast"/>
              <w:ind w:right="11"/>
              <w:rPr>
                <w:b/>
                <w:bCs/>
                <w:sz w:val="18"/>
                <w:szCs w:val="18"/>
                <w:lang w:val="en-GB"/>
              </w:rPr>
            </w:pPr>
          </w:p>
        </w:tc>
        <w:tc>
          <w:tcPr>
            <w:tcW w:w="180" w:type="dxa"/>
            <w:vAlign w:val="bottom"/>
          </w:tcPr>
          <w:p w14:paraId="0379E577" w14:textId="77777777" w:rsidR="00B80CB4" w:rsidRPr="00013082" w:rsidRDefault="00B80CB4" w:rsidP="00B80CB4">
            <w:pPr>
              <w:tabs>
                <w:tab w:val="decimal" w:pos="122"/>
              </w:tabs>
              <w:spacing w:line="180" w:lineRule="exact"/>
              <w:ind w:right="11"/>
              <w:jc w:val="center"/>
              <w:rPr>
                <w:sz w:val="18"/>
                <w:szCs w:val="18"/>
                <w:lang w:val="en-GB" w:bidi="ar-SA"/>
              </w:rPr>
            </w:pPr>
          </w:p>
        </w:tc>
        <w:tc>
          <w:tcPr>
            <w:tcW w:w="702" w:type="dxa"/>
            <w:tcBorders>
              <w:top w:val="double" w:sz="4" w:space="0" w:color="auto"/>
            </w:tcBorders>
            <w:vAlign w:val="bottom"/>
          </w:tcPr>
          <w:p w14:paraId="7664ACE4" w14:textId="77777777" w:rsidR="00B80CB4" w:rsidRPr="00013082" w:rsidRDefault="00B80CB4" w:rsidP="00B80CB4">
            <w:pPr>
              <w:tabs>
                <w:tab w:val="decimal" w:pos="973"/>
              </w:tabs>
              <w:spacing w:line="180" w:lineRule="exact"/>
              <w:ind w:right="11"/>
              <w:rPr>
                <w:sz w:val="18"/>
                <w:szCs w:val="18"/>
                <w:lang w:val="en-GB" w:bidi="ar-SA"/>
              </w:rPr>
            </w:pPr>
          </w:p>
        </w:tc>
        <w:tc>
          <w:tcPr>
            <w:tcW w:w="180" w:type="dxa"/>
          </w:tcPr>
          <w:p w14:paraId="0F499C8B" w14:textId="77777777" w:rsidR="00B80CB4" w:rsidRPr="00013082" w:rsidRDefault="00B80CB4" w:rsidP="00B80CB4">
            <w:pPr>
              <w:tabs>
                <w:tab w:val="decimal" w:pos="735"/>
              </w:tabs>
              <w:spacing w:line="180" w:lineRule="exact"/>
              <w:ind w:right="11"/>
              <w:jc w:val="center"/>
              <w:rPr>
                <w:sz w:val="18"/>
                <w:szCs w:val="18"/>
                <w:lang w:val="en-GB" w:bidi="ar-SA"/>
              </w:rPr>
            </w:pPr>
          </w:p>
        </w:tc>
        <w:tc>
          <w:tcPr>
            <w:tcW w:w="792" w:type="dxa"/>
            <w:tcBorders>
              <w:top w:val="double" w:sz="4" w:space="0" w:color="auto"/>
            </w:tcBorders>
            <w:vAlign w:val="bottom"/>
          </w:tcPr>
          <w:p w14:paraId="160741C3" w14:textId="77777777" w:rsidR="00B80CB4" w:rsidRPr="00013082" w:rsidRDefault="00B80CB4" w:rsidP="00B80CB4">
            <w:pPr>
              <w:tabs>
                <w:tab w:val="decimal" w:pos="630"/>
              </w:tabs>
              <w:spacing w:line="240" w:lineRule="atLeast"/>
              <w:ind w:right="11"/>
              <w:jc w:val="center"/>
              <w:rPr>
                <w:sz w:val="18"/>
                <w:szCs w:val="18"/>
                <w:lang w:val="en-GB"/>
              </w:rPr>
            </w:pPr>
          </w:p>
        </w:tc>
        <w:tc>
          <w:tcPr>
            <w:tcW w:w="180" w:type="dxa"/>
            <w:vAlign w:val="bottom"/>
          </w:tcPr>
          <w:p w14:paraId="2F729156" w14:textId="77777777" w:rsidR="00B80CB4" w:rsidRPr="00013082" w:rsidRDefault="00B80CB4" w:rsidP="00B80CB4">
            <w:pPr>
              <w:tabs>
                <w:tab w:val="decimal" w:pos="630"/>
              </w:tabs>
              <w:spacing w:line="240" w:lineRule="atLeast"/>
              <w:ind w:right="11"/>
              <w:jc w:val="center"/>
              <w:rPr>
                <w:sz w:val="18"/>
                <w:szCs w:val="18"/>
                <w:lang w:val="en-GB"/>
              </w:rPr>
            </w:pPr>
          </w:p>
        </w:tc>
        <w:tc>
          <w:tcPr>
            <w:tcW w:w="702" w:type="dxa"/>
            <w:tcBorders>
              <w:top w:val="double" w:sz="4" w:space="0" w:color="auto"/>
            </w:tcBorders>
            <w:vAlign w:val="bottom"/>
          </w:tcPr>
          <w:p w14:paraId="593E4C42" w14:textId="77777777" w:rsidR="00B80CB4" w:rsidRPr="00013082" w:rsidRDefault="00B80CB4" w:rsidP="00B80CB4">
            <w:pPr>
              <w:tabs>
                <w:tab w:val="decimal" w:pos="630"/>
              </w:tabs>
              <w:spacing w:line="240" w:lineRule="atLeast"/>
              <w:ind w:right="11"/>
              <w:jc w:val="center"/>
              <w:rPr>
                <w:sz w:val="18"/>
                <w:szCs w:val="18"/>
                <w:lang w:val="en-GB"/>
              </w:rPr>
            </w:pPr>
          </w:p>
        </w:tc>
        <w:tc>
          <w:tcPr>
            <w:tcW w:w="180" w:type="dxa"/>
          </w:tcPr>
          <w:p w14:paraId="46006CC6" w14:textId="77777777" w:rsidR="00B80CB4" w:rsidRPr="00013082" w:rsidRDefault="00B80CB4" w:rsidP="00B80CB4">
            <w:pPr>
              <w:tabs>
                <w:tab w:val="decimal" w:pos="630"/>
              </w:tabs>
              <w:spacing w:line="180" w:lineRule="exact"/>
              <w:ind w:right="11"/>
              <w:jc w:val="center"/>
              <w:rPr>
                <w:sz w:val="18"/>
                <w:szCs w:val="18"/>
                <w:lang w:val="en-GB" w:bidi="ar-SA"/>
              </w:rPr>
            </w:pPr>
          </w:p>
        </w:tc>
        <w:tc>
          <w:tcPr>
            <w:tcW w:w="782" w:type="dxa"/>
            <w:gridSpan w:val="2"/>
            <w:tcBorders>
              <w:top w:val="double" w:sz="4" w:space="0" w:color="auto"/>
            </w:tcBorders>
            <w:vAlign w:val="bottom"/>
          </w:tcPr>
          <w:p w14:paraId="1959B7E2" w14:textId="77777777" w:rsidR="00B80CB4" w:rsidRPr="00013082" w:rsidRDefault="00B80CB4" w:rsidP="00B80CB4">
            <w:pPr>
              <w:tabs>
                <w:tab w:val="decimal" w:pos="630"/>
              </w:tabs>
              <w:spacing w:line="180" w:lineRule="exact"/>
              <w:ind w:right="11"/>
              <w:jc w:val="center"/>
              <w:rPr>
                <w:sz w:val="18"/>
                <w:szCs w:val="18"/>
                <w:lang w:val="en-GB" w:bidi="ar-SA"/>
              </w:rPr>
            </w:pPr>
          </w:p>
        </w:tc>
      </w:tr>
      <w:tr w:rsidR="00B80CB4" w:rsidRPr="00013082" w14:paraId="7D09FCAB" w14:textId="77777777" w:rsidTr="00D37F32">
        <w:trPr>
          <w:cantSplit/>
        </w:trPr>
        <w:tc>
          <w:tcPr>
            <w:tcW w:w="2043" w:type="dxa"/>
            <w:shd w:val="clear" w:color="auto" w:fill="auto"/>
            <w:vAlign w:val="bottom"/>
          </w:tcPr>
          <w:p w14:paraId="100887FC" w14:textId="77777777" w:rsidR="00B80CB4" w:rsidRPr="00013082" w:rsidRDefault="00B80CB4" w:rsidP="00B80CB4">
            <w:pPr>
              <w:tabs>
                <w:tab w:val="left" w:pos="336"/>
              </w:tabs>
              <w:spacing w:line="240" w:lineRule="atLeast"/>
              <w:ind w:left="129"/>
              <w:rPr>
                <w:b/>
                <w:bCs/>
                <w:sz w:val="18"/>
                <w:szCs w:val="18"/>
              </w:rPr>
            </w:pPr>
            <w:r w:rsidRPr="00013082">
              <w:rPr>
                <w:b/>
                <w:bCs/>
                <w:i/>
                <w:iCs/>
                <w:sz w:val="18"/>
                <w:szCs w:val="18"/>
              </w:rPr>
              <w:t>Financial liabilities</w:t>
            </w:r>
          </w:p>
        </w:tc>
        <w:tc>
          <w:tcPr>
            <w:tcW w:w="738" w:type="dxa"/>
            <w:shd w:val="clear" w:color="auto" w:fill="auto"/>
            <w:vAlign w:val="bottom"/>
          </w:tcPr>
          <w:p w14:paraId="325591AF" w14:textId="77777777" w:rsidR="00B80CB4" w:rsidRPr="00237BB4" w:rsidRDefault="00B80CB4" w:rsidP="00B80CB4">
            <w:pPr>
              <w:tabs>
                <w:tab w:val="decimal" w:pos="374"/>
              </w:tabs>
              <w:spacing w:line="240" w:lineRule="atLeast"/>
              <w:ind w:right="11"/>
              <w:rPr>
                <w:b/>
                <w:bCs/>
                <w:sz w:val="18"/>
                <w:szCs w:val="18"/>
                <w:lang w:val="en-GB"/>
              </w:rPr>
            </w:pPr>
          </w:p>
        </w:tc>
        <w:tc>
          <w:tcPr>
            <w:tcW w:w="180" w:type="dxa"/>
          </w:tcPr>
          <w:p w14:paraId="17C2B6D3" w14:textId="77777777" w:rsidR="00B80CB4" w:rsidRPr="00237BB4" w:rsidRDefault="00B80CB4" w:rsidP="00B80CB4">
            <w:pPr>
              <w:tabs>
                <w:tab w:val="decimal" w:pos="374"/>
              </w:tabs>
              <w:spacing w:line="240" w:lineRule="atLeast"/>
              <w:ind w:right="11"/>
              <w:rPr>
                <w:b/>
                <w:bCs/>
                <w:sz w:val="18"/>
                <w:szCs w:val="18"/>
                <w:lang w:val="en-GB"/>
              </w:rPr>
            </w:pPr>
          </w:p>
        </w:tc>
        <w:tc>
          <w:tcPr>
            <w:tcW w:w="765" w:type="dxa"/>
            <w:shd w:val="clear" w:color="auto" w:fill="auto"/>
            <w:vAlign w:val="bottom"/>
          </w:tcPr>
          <w:p w14:paraId="23EC84BC" w14:textId="77777777" w:rsidR="00B80CB4" w:rsidRPr="00237BB4" w:rsidRDefault="00B80CB4" w:rsidP="00B80CB4">
            <w:pPr>
              <w:tabs>
                <w:tab w:val="decimal" w:pos="374"/>
              </w:tabs>
              <w:spacing w:line="240" w:lineRule="atLeast"/>
              <w:ind w:right="11"/>
              <w:rPr>
                <w:b/>
                <w:bCs/>
                <w:sz w:val="18"/>
                <w:szCs w:val="18"/>
                <w:lang w:val="en-GB"/>
              </w:rPr>
            </w:pPr>
          </w:p>
        </w:tc>
        <w:tc>
          <w:tcPr>
            <w:tcW w:w="189" w:type="dxa"/>
            <w:shd w:val="clear" w:color="auto" w:fill="auto"/>
            <w:vAlign w:val="bottom"/>
          </w:tcPr>
          <w:p w14:paraId="43ACF018" w14:textId="77777777" w:rsidR="00B80CB4" w:rsidRPr="00237BB4" w:rsidRDefault="00B80CB4" w:rsidP="00B80CB4">
            <w:pPr>
              <w:tabs>
                <w:tab w:val="decimal" w:pos="374"/>
              </w:tabs>
              <w:spacing w:line="240" w:lineRule="atLeast"/>
              <w:ind w:right="11"/>
              <w:rPr>
                <w:b/>
                <w:bCs/>
                <w:sz w:val="18"/>
                <w:szCs w:val="18"/>
                <w:lang w:val="en-GB"/>
              </w:rPr>
            </w:pPr>
          </w:p>
        </w:tc>
        <w:tc>
          <w:tcPr>
            <w:tcW w:w="711" w:type="dxa"/>
            <w:shd w:val="clear" w:color="auto" w:fill="auto"/>
            <w:vAlign w:val="bottom"/>
          </w:tcPr>
          <w:p w14:paraId="5C83B3B7" w14:textId="77777777" w:rsidR="00B80CB4" w:rsidRPr="00237BB4" w:rsidRDefault="00B80CB4" w:rsidP="00B80CB4">
            <w:pPr>
              <w:tabs>
                <w:tab w:val="decimal" w:pos="374"/>
              </w:tabs>
              <w:spacing w:line="240" w:lineRule="atLeast"/>
              <w:ind w:right="11"/>
              <w:rPr>
                <w:b/>
                <w:bCs/>
                <w:sz w:val="18"/>
                <w:szCs w:val="18"/>
                <w:lang w:val="en-GB"/>
              </w:rPr>
            </w:pPr>
          </w:p>
        </w:tc>
        <w:tc>
          <w:tcPr>
            <w:tcW w:w="180" w:type="dxa"/>
          </w:tcPr>
          <w:p w14:paraId="43925C01" w14:textId="77777777" w:rsidR="00B80CB4" w:rsidRPr="00237BB4" w:rsidRDefault="00B80CB4" w:rsidP="00B80CB4">
            <w:pPr>
              <w:tabs>
                <w:tab w:val="decimal" w:pos="374"/>
              </w:tabs>
              <w:spacing w:line="240" w:lineRule="atLeast"/>
              <w:ind w:right="11"/>
              <w:rPr>
                <w:b/>
                <w:bCs/>
                <w:sz w:val="18"/>
                <w:szCs w:val="18"/>
                <w:lang w:val="en-GB"/>
              </w:rPr>
            </w:pPr>
          </w:p>
        </w:tc>
        <w:tc>
          <w:tcPr>
            <w:tcW w:w="792" w:type="dxa"/>
            <w:shd w:val="clear" w:color="auto" w:fill="auto"/>
            <w:vAlign w:val="bottom"/>
          </w:tcPr>
          <w:p w14:paraId="60E07B1D" w14:textId="77777777" w:rsidR="00B80CB4" w:rsidRPr="00237BB4" w:rsidRDefault="00B80CB4" w:rsidP="00B80CB4">
            <w:pPr>
              <w:tabs>
                <w:tab w:val="decimal" w:pos="374"/>
              </w:tabs>
              <w:spacing w:line="240" w:lineRule="atLeast"/>
              <w:ind w:right="11"/>
              <w:rPr>
                <w:b/>
                <w:bCs/>
                <w:sz w:val="18"/>
                <w:szCs w:val="18"/>
                <w:lang w:val="en-GB"/>
              </w:rPr>
            </w:pPr>
          </w:p>
        </w:tc>
        <w:tc>
          <w:tcPr>
            <w:tcW w:w="180" w:type="dxa"/>
            <w:vAlign w:val="bottom"/>
          </w:tcPr>
          <w:p w14:paraId="1EDFDED4" w14:textId="77777777" w:rsidR="00B80CB4" w:rsidRPr="00013082" w:rsidRDefault="00B80CB4" w:rsidP="00B80CB4">
            <w:pPr>
              <w:tabs>
                <w:tab w:val="decimal" w:pos="122"/>
              </w:tabs>
              <w:spacing w:line="240" w:lineRule="atLeast"/>
              <w:ind w:right="11"/>
              <w:jc w:val="center"/>
              <w:rPr>
                <w:sz w:val="18"/>
                <w:szCs w:val="18"/>
                <w:lang w:val="en-GB" w:bidi="ar-SA"/>
              </w:rPr>
            </w:pPr>
          </w:p>
        </w:tc>
        <w:tc>
          <w:tcPr>
            <w:tcW w:w="702" w:type="dxa"/>
            <w:vAlign w:val="bottom"/>
          </w:tcPr>
          <w:p w14:paraId="0D7435F3" w14:textId="77777777" w:rsidR="00B80CB4" w:rsidRPr="00013082" w:rsidRDefault="00B80CB4" w:rsidP="00B80CB4">
            <w:pPr>
              <w:tabs>
                <w:tab w:val="decimal" w:pos="973"/>
              </w:tabs>
              <w:spacing w:line="240" w:lineRule="atLeast"/>
              <w:ind w:right="11"/>
              <w:rPr>
                <w:sz w:val="18"/>
                <w:szCs w:val="18"/>
                <w:lang w:val="en-GB" w:bidi="ar-SA"/>
              </w:rPr>
            </w:pPr>
          </w:p>
        </w:tc>
        <w:tc>
          <w:tcPr>
            <w:tcW w:w="180" w:type="dxa"/>
          </w:tcPr>
          <w:p w14:paraId="3E4650F7" w14:textId="77777777" w:rsidR="00B80CB4" w:rsidRPr="00013082" w:rsidRDefault="00B80CB4" w:rsidP="00B80CB4">
            <w:pPr>
              <w:tabs>
                <w:tab w:val="decimal" w:pos="735"/>
              </w:tabs>
              <w:spacing w:line="240" w:lineRule="atLeast"/>
              <w:ind w:right="11"/>
              <w:jc w:val="center"/>
              <w:rPr>
                <w:i/>
                <w:iCs/>
                <w:sz w:val="18"/>
                <w:szCs w:val="18"/>
                <w:lang w:val="en-GB" w:bidi="ar-SA"/>
              </w:rPr>
            </w:pPr>
          </w:p>
        </w:tc>
        <w:tc>
          <w:tcPr>
            <w:tcW w:w="792" w:type="dxa"/>
            <w:vAlign w:val="bottom"/>
          </w:tcPr>
          <w:p w14:paraId="2A9CFB95" w14:textId="77777777" w:rsidR="00B80CB4" w:rsidRPr="00013082" w:rsidRDefault="00B80CB4" w:rsidP="00B80CB4">
            <w:pPr>
              <w:tabs>
                <w:tab w:val="decimal" w:pos="630"/>
              </w:tabs>
              <w:spacing w:line="240" w:lineRule="atLeast"/>
              <w:ind w:right="11"/>
              <w:jc w:val="center"/>
              <w:rPr>
                <w:sz w:val="18"/>
                <w:szCs w:val="18"/>
                <w:lang w:val="en-GB"/>
              </w:rPr>
            </w:pPr>
          </w:p>
        </w:tc>
        <w:tc>
          <w:tcPr>
            <w:tcW w:w="180" w:type="dxa"/>
            <w:vAlign w:val="bottom"/>
          </w:tcPr>
          <w:p w14:paraId="636C5386" w14:textId="77777777" w:rsidR="00B80CB4" w:rsidRPr="00013082" w:rsidRDefault="00B80CB4" w:rsidP="00B80CB4">
            <w:pPr>
              <w:tabs>
                <w:tab w:val="decimal" w:pos="630"/>
              </w:tabs>
              <w:spacing w:line="240" w:lineRule="atLeast"/>
              <w:ind w:right="11"/>
              <w:jc w:val="center"/>
              <w:rPr>
                <w:sz w:val="18"/>
                <w:szCs w:val="18"/>
                <w:lang w:val="en-GB"/>
              </w:rPr>
            </w:pPr>
          </w:p>
        </w:tc>
        <w:tc>
          <w:tcPr>
            <w:tcW w:w="702" w:type="dxa"/>
            <w:vAlign w:val="bottom"/>
          </w:tcPr>
          <w:p w14:paraId="4DCD380F" w14:textId="77777777" w:rsidR="00B80CB4" w:rsidRPr="00013082" w:rsidRDefault="00B80CB4" w:rsidP="00B80CB4">
            <w:pPr>
              <w:tabs>
                <w:tab w:val="decimal" w:pos="630"/>
              </w:tabs>
              <w:spacing w:line="240" w:lineRule="atLeast"/>
              <w:ind w:right="11"/>
              <w:jc w:val="center"/>
              <w:rPr>
                <w:sz w:val="18"/>
                <w:szCs w:val="18"/>
                <w:lang w:val="en-GB"/>
              </w:rPr>
            </w:pPr>
          </w:p>
        </w:tc>
        <w:tc>
          <w:tcPr>
            <w:tcW w:w="180" w:type="dxa"/>
          </w:tcPr>
          <w:p w14:paraId="54EC855E" w14:textId="77777777" w:rsidR="00B80CB4" w:rsidRPr="00013082" w:rsidRDefault="00B80CB4" w:rsidP="00B80CB4">
            <w:pPr>
              <w:tabs>
                <w:tab w:val="decimal" w:pos="630"/>
              </w:tabs>
              <w:spacing w:line="240" w:lineRule="atLeast"/>
              <w:ind w:right="11"/>
              <w:jc w:val="center"/>
              <w:rPr>
                <w:sz w:val="18"/>
                <w:szCs w:val="18"/>
                <w:lang w:val="en-GB" w:bidi="ar-SA"/>
              </w:rPr>
            </w:pPr>
          </w:p>
        </w:tc>
        <w:tc>
          <w:tcPr>
            <w:tcW w:w="782" w:type="dxa"/>
            <w:gridSpan w:val="2"/>
            <w:vAlign w:val="bottom"/>
          </w:tcPr>
          <w:p w14:paraId="10C552E6" w14:textId="77777777" w:rsidR="00B80CB4" w:rsidRPr="00013082" w:rsidRDefault="00B80CB4" w:rsidP="00B80CB4">
            <w:pPr>
              <w:tabs>
                <w:tab w:val="decimal" w:pos="630"/>
              </w:tabs>
              <w:spacing w:line="240" w:lineRule="atLeast"/>
              <w:ind w:right="11"/>
              <w:jc w:val="center"/>
              <w:rPr>
                <w:sz w:val="18"/>
                <w:szCs w:val="18"/>
                <w:lang w:val="en-GB" w:bidi="ar-SA"/>
              </w:rPr>
            </w:pPr>
          </w:p>
        </w:tc>
      </w:tr>
      <w:tr w:rsidR="00B80CB4" w:rsidRPr="00013082" w14:paraId="796EA864" w14:textId="77777777" w:rsidTr="00D37F32">
        <w:trPr>
          <w:cantSplit/>
        </w:trPr>
        <w:tc>
          <w:tcPr>
            <w:tcW w:w="2043" w:type="dxa"/>
            <w:shd w:val="clear" w:color="auto" w:fill="auto"/>
            <w:vAlign w:val="bottom"/>
          </w:tcPr>
          <w:p w14:paraId="032F3864" w14:textId="77777777" w:rsidR="00B80CB4" w:rsidRPr="00013082" w:rsidRDefault="00B80CB4" w:rsidP="00B80CB4">
            <w:pPr>
              <w:tabs>
                <w:tab w:val="left" w:pos="153"/>
              </w:tabs>
              <w:spacing w:line="240" w:lineRule="atLeast"/>
              <w:ind w:firstLine="119"/>
              <w:rPr>
                <w:b/>
                <w:bCs/>
                <w:sz w:val="18"/>
                <w:szCs w:val="18"/>
              </w:rPr>
            </w:pPr>
            <w:r w:rsidRPr="00013082">
              <w:rPr>
                <w:b/>
                <w:bCs/>
                <w:sz w:val="18"/>
                <w:szCs w:val="18"/>
              </w:rPr>
              <w:t>Derivative liabilities</w:t>
            </w:r>
          </w:p>
        </w:tc>
        <w:tc>
          <w:tcPr>
            <w:tcW w:w="738" w:type="dxa"/>
            <w:tcBorders>
              <w:left w:val="nil"/>
              <w:bottom w:val="nil"/>
              <w:right w:val="nil"/>
            </w:tcBorders>
          </w:tcPr>
          <w:p w14:paraId="45930901" w14:textId="77777777" w:rsidR="00B80CB4" w:rsidRPr="00237BB4" w:rsidRDefault="00B80CB4" w:rsidP="00B80CB4">
            <w:pPr>
              <w:tabs>
                <w:tab w:val="decimal" w:pos="374"/>
              </w:tabs>
              <w:spacing w:line="240" w:lineRule="atLeast"/>
              <w:ind w:right="11"/>
              <w:rPr>
                <w:b/>
                <w:bCs/>
                <w:sz w:val="18"/>
                <w:szCs w:val="18"/>
                <w:lang w:val="en-GB"/>
              </w:rPr>
            </w:pPr>
          </w:p>
        </w:tc>
        <w:tc>
          <w:tcPr>
            <w:tcW w:w="180" w:type="dxa"/>
          </w:tcPr>
          <w:p w14:paraId="34CD3971" w14:textId="77777777" w:rsidR="00B80CB4" w:rsidRPr="00237BB4" w:rsidRDefault="00B80CB4" w:rsidP="00B80CB4">
            <w:pPr>
              <w:tabs>
                <w:tab w:val="decimal" w:pos="374"/>
                <w:tab w:val="decimal" w:pos="551"/>
              </w:tabs>
              <w:spacing w:line="240" w:lineRule="atLeast"/>
              <w:ind w:right="-79"/>
              <w:jc w:val="center"/>
              <w:rPr>
                <w:b/>
                <w:bCs/>
                <w:sz w:val="18"/>
                <w:szCs w:val="18"/>
                <w:lang w:val="en-GB"/>
              </w:rPr>
            </w:pPr>
          </w:p>
        </w:tc>
        <w:tc>
          <w:tcPr>
            <w:tcW w:w="765" w:type="dxa"/>
            <w:tcBorders>
              <w:left w:val="nil"/>
              <w:bottom w:val="nil"/>
              <w:right w:val="nil"/>
            </w:tcBorders>
          </w:tcPr>
          <w:p w14:paraId="402178DF" w14:textId="77777777" w:rsidR="00B80CB4" w:rsidRPr="00237BB4" w:rsidRDefault="00B80CB4" w:rsidP="00B80CB4">
            <w:pPr>
              <w:tabs>
                <w:tab w:val="decimal" w:pos="374"/>
                <w:tab w:val="decimal" w:pos="551"/>
              </w:tabs>
              <w:spacing w:line="240" w:lineRule="atLeast"/>
              <w:ind w:right="-79"/>
              <w:jc w:val="center"/>
              <w:rPr>
                <w:b/>
                <w:bCs/>
                <w:sz w:val="18"/>
                <w:szCs w:val="18"/>
                <w:lang w:val="en-GB"/>
              </w:rPr>
            </w:pPr>
          </w:p>
        </w:tc>
        <w:tc>
          <w:tcPr>
            <w:tcW w:w="189" w:type="dxa"/>
          </w:tcPr>
          <w:p w14:paraId="5F26CE2A" w14:textId="77777777" w:rsidR="00B80CB4" w:rsidRPr="00237BB4" w:rsidRDefault="00B80CB4" w:rsidP="00B80CB4">
            <w:pPr>
              <w:tabs>
                <w:tab w:val="decimal" w:pos="374"/>
                <w:tab w:val="decimal" w:pos="551"/>
              </w:tabs>
              <w:spacing w:line="240" w:lineRule="atLeast"/>
              <w:ind w:right="-79"/>
              <w:jc w:val="center"/>
              <w:rPr>
                <w:b/>
                <w:bCs/>
                <w:sz w:val="18"/>
                <w:szCs w:val="18"/>
                <w:lang w:val="en-GB"/>
              </w:rPr>
            </w:pPr>
          </w:p>
        </w:tc>
        <w:tc>
          <w:tcPr>
            <w:tcW w:w="711" w:type="dxa"/>
            <w:tcBorders>
              <w:left w:val="nil"/>
              <w:bottom w:val="nil"/>
              <w:right w:val="nil"/>
            </w:tcBorders>
          </w:tcPr>
          <w:p w14:paraId="6EC00236" w14:textId="77777777" w:rsidR="00B80CB4" w:rsidRPr="00237BB4" w:rsidRDefault="00B80CB4" w:rsidP="00B80CB4">
            <w:pPr>
              <w:tabs>
                <w:tab w:val="decimal" w:pos="374"/>
                <w:tab w:val="decimal" w:pos="551"/>
              </w:tabs>
              <w:spacing w:line="240" w:lineRule="atLeast"/>
              <w:ind w:right="-79"/>
              <w:jc w:val="center"/>
              <w:rPr>
                <w:b/>
                <w:bCs/>
                <w:sz w:val="18"/>
                <w:szCs w:val="18"/>
                <w:lang w:val="en-GB"/>
              </w:rPr>
            </w:pPr>
          </w:p>
        </w:tc>
        <w:tc>
          <w:tcPr>
            <w:tcW w:w="180" w:type="dxa"/>
          </w:tcPr>
          <w:p w14:paraId="5721D378" w14:textId="77777777" w:rsidR="00B80CB4" w:rsidRPr="00237BB4" w:rsidRDefault="00B80CB4" w:rsidP="00B80CB4">
            <w:pPr>
              <w:tabs>
                <w:tab w:val="decimal" w:pos="374"/>
                <w:tab w:val="decimal" w:pos="551"/>
              </w:tabs>
              <w:spacing w:line="240" w:lineRule="atLeast"/>
              <w:ind w:right="-79"/>
              <w:jc w:val="center"/>
              <w:rPr>
                <w:b/>
                <w:bCs/>
                <w:sz w:val="18"/>
                <w:szCs w:val="18"/>
                <w:lang w:val="en-GB"/>
              </w:rPr>
            </w:pPr>
          </w:p>
        </w:tc>
        <w:tc>
          <w:tcPr>
            <w:tcW w:w="792" w:type="dxa"/>
            <w:tcBorders>
              <w:left w:val="nil"/>
              <w:bottom w:val="nil"/>
              <w:right w:val="nil"/>
            </w:tcBorders>
          </w:tcPr>
          <w:p w14:paraId="47BA7431" w14:textId="77777777" w:rsidR="00B80CB4" w:rsidRPr="00237BB4" w:rsidRDefault="00B80CB4" w:rsidP="00B80CB4">
            <w:pPr>
              <w:tabs>
                <w:tab w:val="decimal" w:pos="374"/>
                <w:tab w:val="decimal" w:pos="551"/>
              </w:tabs>
              <w:spacing w:line="240" w:lineRule="atLeast"/>
              <w:ind w:right="-79"/>
              <w:jc w:val="center"/>
              <w:rPr>
                <w:b/>
                <w:bCs/>
                <w:sz w:val="18"/>
                <w:szCs w:val="18"/>
                <w:lang w:val="en-GB"/>
              </w:rPr>
            </w:pPr>
          </w:p>
        </w:tc>
        <w:tc>
          <w:tcPr>
            <w:tcW w:w="180" w:type="dxa"/>
            <w:vAlign w:val="bottom"/>
          </w:tcPr>
          <w:p w14:paraId="57084E39" w14:textId="77777777" w:rsidR="00B80CB4" w:rsidRPr="00013082" w:rsidRDefault="00B80CB4" w:rsidP="00B80CB4">
            <w:pPr>
              <w:tabs>
                <w:tab w:val="decimal" w:pos="122"/>
              </w:tabs>
              <w:spacing w:line="240" w:lineRule="atLeast"/>
              <w:ind w:right="11"/>
              <w:jc w:val="center"/>
              <w:rPr>
                <w:sz w:val="18"/>
                <w:szCs w:val="18"/>
                <w:lang w:val="en-GB" w:bidi="ar-SA"/>
              </w:rPr>
            </w:pPr>
          </w:p>
        </w:tc>
        <w:tc>
          <w:tcPr>
            <w:tcW w:w="702" w:type="dxa"/>
            <w:vAlign w:val="bottom"/>
          </w:tcPr>
          <w:p w14:paraId="74ADB30D" w14:textId="77777777" w:rsidR="00B80CB4" w:rsidRPr="00013082" w:rsidRDefault="00B80CB4" w:rsidP="00B80CB4">
            <w:pPr>
              <w:tabs>
                <w:tab w:val="decimal" w:pos="374"/>
              </w:tabs>
              <w:spacing w:line="240" w:lineRule="atLeast"/>
              <w:ind w:right="11"/>
              <w:rPr>
                <w:sz w:val="18"/>
                <w:szCs w:val="18"/>
                <w:lang w:val="en-GB"/>
              </w:rPr>
            </w:pPr>
          </w:p>
        </w:tc>
        <w:tc>
          <w:tcPr>
            <w:tcW w:w="180" w:type="dxa"/>
          </w:tcPr>
          <w:p w14:paraId="46BAEB77" w14:textId="77777777" w:rsidR="00B80CB4" w:rsidRPr="00013082" w:rsidRDefault="00B80CB4" w:rsidP="00B80CB4">
            <w:pPr>
              <w:tabs>
                <w:tab w:val="decimal" w:pos="551"/>
              </w:tabs>
              <w:spacing w:line="240" w:lineRule="atLeast"/>
              <w:ind w:right="-79"/>
              <w:jc w:val="center"/>
              <w:rPr>
                <w:sz w:val="18"/>
                <w:szCs w:val="18"/>
                <w:lang w:val="en-GB"/>
              </w:rPr>
            </w:pPr>
          </w:p>
        </w:tc>
        <w:tc>
          <w:tcPr>
            <w:tcW w:w="792" w:type="dxa"/>
            <w:vAlign w:val="bottom"/>
          </w:tcPr>
          <w:p w14:paraId="0BE803E2" w14:textId="77777777" w:rsidR="00B80CB4" w:rsidRPr="00013082" w:rsidRDefault="00B80CB4" w:rsidP="00B80CB4">
            <w:pPr>
              <w:tabs>
                <w:tab w:val="decimal" w:pos="630"/>
              </w:tabs>
              <w:spacing w:line="240" w:lineRule="atLeast"/>
              <w:ind w:right="11"/>
              <w:jc w:val="center"/>
              <w:rPr>
                <w:sz w:val="18"/>
                <w:szCs w:val="18"/>
                <w:lang w:val="en-GB"/>
              </w:rPr>
            </w:pPr>
          </w:p>
        </w:tc>
        <w:tc>
          <w:tcPr>
            <w:tcW w:w="180" w:type="dxa"/>
            <w:vAlign w:val="bottom"/>
          </w:tcPr>
          <w:p w14:paraId="5EE9ABCC" w14:textId="77777777" w:rsidR="00B80CB4" w:rsidRPr="00013082" w:rsidRDefault="00B80CB4" w:rsidP="00B80CB4">
            <w:pPr>
              <w:tabs>
                <w:tab w:val="decimal" w:pos="630"/>
              </w:tabs>
              <w:spacing w:line="240" w:lineRule="atLeast"/>
              <w:ind w:right="11"/>
              <w:jc w:val="center"/>
              <w:rPr>
                <w:sz w:val="18"/>
                <w:szCs w:val="18"/>
                <w:lang w:val="en-GB"/>
              </w:rPr>
            </w:pPr>
          </w:p>
        </w:tc>
        <w:tc>
          <w:tcPr>
            <w:tcW w:w="702" w:type="dxa"/>
            <w:vAlign w:val="bottom"/>
          </w:tcPr>
          <w:p w14:paraId="4570A1E0" w14:textId="77777777" w:rsidR="00B80CB4" w:rsidRPr="00013082" w:rsidRDefault="00B80CB4" w:rsidP="00B80CB4">
            <w:pPr>
              <w:tabs>
                <w:tab w:val="decimal" w:pos="374"/>
              </w:tabs>
              <w:spacing w:line="240" w:lineRule="atLeast"/>
              <w:ind w:right="11"/>
              <w:rPr>
                <w:sz w:val="18"/>
                <w:szCs w:val="18"/>
                <w:lang w:val="en-GB"/>
              </w:rPr>
            </w:pPr>
          </w:p>
        </w:tc>
        <w:tc>
          <w:tcPr>
            <w:tcW w:w="180" w:type="dxa"/>
          </w:tcPr>
          <w:p w14:paraId="0CFEF661" w14:textId="77777777" w:rsidR="00B80CB4" w:rsidRPr="00013082" w:rsidRDefault="00B80CB4" w:rsidP="00B80CB4">
            <w:pPr>
              <w:tabs>
                <w:tab w:val="decimal" w:pos="551"/>
              </w:tabs>
              <w:spacing w:line="240" w:lineRule="atLeast"/>
              <w:ind w:right="-79"/>
              <w:jc w:val="center"/>
              <w:rPr>
                <w:sz w:val="18"/>
                <w:szCs w:val="18"/>
                <w:lang w:val="en-GB"/>
              </w:rPr>
            </w:pPr>
          </w:p>
        </w:tc>
        <w:tc>
          <w:tcPr>
            <w:tcW w:w="782" w:type="dxa"/>
            <w:gridSpan w:val="2"/>
            <w:vAlign w:val="bottom"/>
          </w:tcPr>
          <w:p w14:paraId="2C3E9F36" w14:textId="77777777" w:rsidR="00B80CB4" w:rsidRPr="00013082" w:rsidRDefault="00B80CB4" w:rsidP="00B80CB4">
            <w:pPr>
              <w:tabs>
                <w:tab w:val="decimal" w:pos="551"/>
              </w:tabs>
              <w:spacing w:line="240" w:lineRule="atLeast"/>
              <w:ind w:right="-79"/>
              <w:jc w:val="center"/>
              <w:rPr>
                <w:sz w:val="18"/>
                <w:szCs w:val="18"/>
                <w:lang w:val="en-GB"/>
              </w:rPr>
            </w:pPr>
          </w:p>
        </w:tc>
      </w:tr>
      <w:tr w:rsidR="00B80CB4" w:rsidRPr="00013082" w14:paraId="5ABA535D" w14:textId="77777777" w:rsidTr="00D37F32">
        <w:trPr>
          <w:cantSplit/>
        </w:trPr>
        <w:tc>
          <w:tcPr>
            <w:tcW w:w="2043" w:type="dxa"/>
            <w:shd w:val="clear" w:color="auto" w:fill="auto"/>
            <w:vAlign w:val="bottom"/>
          </w:tcPr>
          <w:p w14:paraId="253EF300" w14:textId="72787118"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vAlign w:val="bottom"/>
          </w:tcPr>
          <w:p w14:paraId="7AFD0569" w14:textId="5EB2C82F"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57C5991C" w14:textId="77777777" w:rsidR="00B80CB4" w:rsidRPr="001E6333" w:rsidRDefault="00B80CB4" w:rsidP="00B80CB4">
            <w:pPr>
              <w:tabs>
                <w:tab w:val="decimal" w:pos="551"/>
              </w:tabs>
              <w:spacing w:line="240" w:lineRule="atLeast"/>
              <w:ind w:right="-79"/>
              <w:jc w:val="center"/>
              <w:rPr>
                <w:sz w:val="18"/>
                <w:szCs w:val="18"/>
                <w:lang w:val="en-GB"/>
              </w:rPr>
            </w:pPr>
          </w:p>
        </w:tc>
        <w:tc>
          <w:tcPr>
            <w:tcW w:w="765" w:type="dxa"/>
            <w:vAlign w:val="bottom"/>
          </w:tcPr>
          <w:p w14:paraId="528FACB3" w14:textId="6DB11B6C" w:rsidR="00B80CB4" w:rsidRPr="001E6333" w:rsidRDefault="00B80CB4" w:rsidP="00B80CB4">
            <w:pPr>
              <w:tabs>
                <w:tab w:val="decimal" w:pos="630"/>
              </w:tabs>
              <w:spacing w:line="240" w:lineRule="atLeast"/>
              <w:ind w:right="11"/>
              <w:jc w:val="center"/>
              <w:rPr>
                <w:sz w:val="18"/>
                <w:szCs w:val="18"/>
                <w:cs/>
                <w:lang w:val="en-GB"/>
              </w:rPr>
            </w:pPr>
            <w:r w:rsidRPr="001E6333">
              <w:rPr>
                <w:sz w:val="18"/>
                <w:szCs w:val="18"/>
                <w:lang w:val="en-GB"/>
              </w:rPr>
              <w:t>32,933</w:t>
            </w:r>
          </w:p>
        </w:tc>
        <w:tc>
          <w:tcPr>
            <w:tcW w:w="189" w:type="dxa"/>
            <w:vAlign w:val="bottom"/>
          </w:tcPr>
          <w:p w14:paraId="6CE12D96" w14:textId="77777777" w:rsidR="00B80CB4" w:rsidRPr="001E6333" w:rsidRDefault="00B80CB4" w:rsidP="00B80CB4">
            <w:pPr>
              <w:tabs>
                <w:tab w:val="decimal" w:pos="630"/>
              </w:tabs>
              <w:spacing w:line="240" w:lineRule="atLeast"/>
              <w:ind w:right="11"/>
              <w:jc w:val="center"/>
              <w:rPr>
                <w:sz w:val="18"/>
                <w:szCs w:val="18"/>
                <w:lang w:val="en-GB"/>
              </w:rPr>
            </w:pPr>
          </w:p>
        </w:tc>
        <w:tc>
          <w:tcPr>
            <w:tcW w:w="711" w:type="dxa"/>
            <w:vAlign w:val="bottom"/>
          </w:tcPr>
          <w:p w14:paraId="159EB62D" w14:textId="305929A5"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04BF985F" w14:textId="77777777" w:rsidR="00B80CB4" w:rsidRPr="001E6333" w:rsidRDefault="00B80CB4" w:rsidP="00B80CB4">
            <w:pPr>
              <w:tabs>
                <w:tab w:val="decimal" w:pos="630"/>
              </w:tabs>
              <w:spacing w:line="240" w:lineRule="atLeast"/>
              <w:ind w:right="11"/>
              <w:jc w:val="center"/>
              <w:rPr>
                <w:sz w:val="18"/>
                <w:szCs w:val="18"/>
                <w:lang w:val="en-GB"/>
              </w:rPr>
            </w:pPr>
          </w:p>
        </w:tc>
        <w:tc>
          <w:tcPr>
            <w:tcW w:w="792" w:type="dxa"/>
            <w:vAlign w:val="bottom"/>
          </w:tcPr>
          <w:p w14:paraId="45451495" w14:textId="50B49209"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32,933</w:t>
            </w:r>
          </w:p>
        </w:tc>
        <w:tc>
          <w:tcPr>
            <w:tcW w:w="180" w:type="dxa"/>
            <w:vAlign w:val="bottom"/>
          </w:tcPr>
          <w:p w14:paraId="06336815"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vAlign w:val="bottom"/>
          </w:tcPr>
          <w:p w14:paraId="7D2C99D5"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33168707" w14:textId="77777777" w:rsidR="00B80CB4" w:rsidRPr="001E6333" w:rsidRDefault="00B80CB4" w:rsidP="00B80CB4">
            <w:pPr>
              <w:tabs>
                <w:tab w:val="decimal" w:pos="551"/>
              </w:tabs>
              <w:spacing w:line="240" w:lineRule="atLeast"/>
              <w:ind w:right="-79"/>
              <w:jc w:val="center"/>
              <w:rPr>
                <w:sz w:val="18"/>
                <w:szCs w:val="18"/>
                <w:lang w:val="en-GB"/>
              </w:rPr>
            </w:pPr>
          </w:p>
        </w:tc>
        <w:tc>
          <w:tcPr>
            <w:tcW w:w="792" w:type="dxa"/>
            <w:vAlign w:val="bottom"/>
          </w:tcPr>
          <w:p w14:paraId="0246DAC2"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19,823</w:t>
            </w:r>
          </w:p>
        </w:tc>
        <w:tc>
          <w:tcPr>
            <w:tcW w:w="180" w:type="dxa"/>
            <w:vAlign w:val="bottom"/>
          </w:tcPr>
          <w:p w14:paraId="7342F554"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vAlign w:val="bottom"/>
          </w:tcPr>
          <w:p w14:paraId="6ACA81D7"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75E3FC47"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vAlign w:val="bottom"/>
          </w:tcPr>
          <w:p w14:paraId="465234A4" w14:textId="033063FC" w:rsidR="00B80CB4" w:rsidRPr="001E6333" w:rsidRDefault="00B80CB4" w:rsidP="00B80CB4">
            <w:pPr>
              <w:tabs>
                <w:tab w:val="decimal" w:pos="630"/>
              </w:tabs>
              <w:spacing w:line="240" w:lineRule="atLeast"/>
              <w:ind w:right="11"/>
              <w:jc w:val="center"/>
              <w:rPr>
                <w:sz w:val="18"/>
                <w:szCs w:val="18"/>
                <w:lang w:val="en-GB"/>
              </w:rPr>
            </w:pPr>
            <w:r w:rsidRPr="001E6333">
              <w:rPr>
                <w:rFonts w:eastAsia="Times New Roman"/>
                <w:sz w:val="18"/>
                <w:szCs w:val="18"/>
                <w:lang w:val="en-GB" w:bidi="ar-SA"/>
              </w:rPr>
              <w:t>19,823</w:t>
            </w:r>
          </w:p>
        </w:tc>
      </w:tr>
      <w:tr w:rsidR="00B80CB4" w:rsidRPr="00013082" w14:paraId="7864ED43" w14:textId="77777777" w:rsidTr="00D37F32">
        <w:trPr>
          <w:cantSplit/>
        </w:trPr>
        <w:tc>
          <w:tcPr>
            <w:tcW w:w="2043" w:type="dxa"/>
            <w:shd w:val="clear" w:color="auto" w:fill="auto"/>
            <w:vAlign w:val="bottom"/>
          </w:tcPr>
          <w:p w14:paraId="391D042E" w14:textId="087B747C"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vAlign w:val="bottom"/>
          </w:tcPr>
          <w:p w14:paraId="29363A0B" w14:textId="0BB698FB"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205D8FF7" w14:textId="77777777" w:rsidR="00B80CB4" w:rsidRPr="001E6333" w:rsidRDefault="00B80CB4" w:rsidP="00B80CB4">
            <w:pPr>
              <w:tabs>
                <w:tab w:val="decimal" w:pos="551"/>
              </w:tabs>
              <w:spacing w:line="240" w:lineRule="atLeast"/>
              <w:ind w:right="-79"/>
              <w:jc w:val="center"/>
              <w:rPr>
                <w:sz w:val="18"/>
                <w:szCs w:val="18"/>
                <w:lang w:val="en-GB"/>
              </w:rPr>
            </w:pPr>
          </w:p>
        </w:tc>
        <w:tc>
          <w:tcPr>
            <w:tcW w:w="765" w:type="dxa"/>
            <w:vAlign w:val="bottom"/>
          </w:tcPr>
          <w:p w14:paraId="4068B3A6" w14:textId="78A60C29"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41,868</w:t>
            </w:r>
          </w:p>
        </w:tc>
        <w:tc>
          <w:tcPr>
            <w:tcW w:w="189" w:type="dxa"/>
            <w:vAlign w:val="bottom"/>
          </w:tcPr>
          <w:p w14:paraId="0BC0B4A2" w14:textId="77777777" w:rsidR="00B80CB4" w:rsidRPr="001E6333" w:rsidRDefault="00B80CB4" w:rsidP="00B80CB4">
            <w:pPr>
              <w:tabs>
                <w:tab w:val="decimal" w:pos="630"/>
              </w:tabs>
              <w:spacing w:line="240" w:lineRule="atLeast"/>
              <w:ind w:right="11"/>
              <w:jc w:val="center"/>
              <w:rPr>
                <w:sz w:val="18"/>
                <w:szCs w:val="18"/>
                <w:lang w:val="en-GB"/>
              </w:rPr>
            </w:pPr>
          </w:p>
        </w:tc>
        <w:tc>
          <w:tcPr>
            <w:tcW w:w="711" w:type="dxa"/>
            <w:vAlign w:val="bottom"/>
          </w:tcPr>
          <w:p w14:paraId="7ADE6FB5" w14:textId="679F7242"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4270702F" w14:textId="77777777" w:rsidR="00B80CB4" w:rsidRPr="001E6333" w:rsidRDefault="00B80CB4" w:rsidP="00B80CB4">
            <w:pPr>
              <w:tabs>
                <w:tab w:val="decimal" w:pos="630"/>
              </w:tabs>
              <w:spacing w:line="240" w:lineRule="atLeast"/>
              <w:ind w:right="11"/>
              <w:jc w:val="center"/>
              <w:rPr>
                <w:sz w:val="18"/>
                <w:szCs w:val="18"/>
                <w:lang w:val="en-GB"/>
              </w:rPr>
            </w:pPr>
          </w:p>
        </w:tc>
        <w:tc>
          <w:tcPr>
            <w:tcW w:w="792" w:type="dxa"/>
            <w:vAlign w:val="bottom"/>
          </w:tcPr>
          <w:p w14:paraId="6E8C979C" w14:textId="6FC12118"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41,868</w:t>
            </w:r>
          </w:p>
        </w:tc>
        <w:tc>
          <w:tcPr>
            <w:tcW w:w="180" w:type="dxa"/>
            <w:vAlign w:val="bottom"/>
          </w:tcPr>
          <w:p w14:paraId="22A12207"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vAlign w:val="bottom"/>
          </w:tcPr>
          <w:p w14:paraId="1AA31ED1"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7EE1FB35" w14:textId="77777777" w:rsidR="00B80CB4" w:rsidRPr="001E6333" w:rsidRDefault="00B80CB4" w:rsidP="00B80CB4">
            <w:pPr>
              <w:tabs>
                <w:tab w:val="decimal" w:pos="551"/>
              </w:tabs>
              <w:spacing w:line="240" w:lineRule="atLeast"/>
              <w:ind w:right="-79"/>
              <w:jc w:val="center"/>
              <w:rPr>
                <w:sz w:val="18"/>
                <w:szCs w:val="18"/>
                <w:lang w:val="en-GB"/>
              </w:rPr>
            </w:pPr>
          </w:p>
        </w:tc>
        <w:tc>
          <w:tcPr>
            <w:tcW w:w="792" w:type="dxa"/>
            <w:vAlign w:val="bottom"/>
          </w:tcPr>
          <w:p w14:paraId="3E6F24CD"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59,246</w:t>
            </w:r>
          </w:p>
        </w:tc>
        <w:tc>
          <w:tcPr>
            <w:tcW w:w="180" w:type="dxa"/>
            <w:vAlign w:val="bottom"/>
          </w:tcPr>
          <w:p w14:paraId="48E3B2C0"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vAlign w:val="bottom"/>
          </w:tcPr>
          <w:p w14:paraId="624D4744"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49B3DB89"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vAlign w:val="bottom"/>
          </w:tcPr>
          <w:p w14:paraId="13F9FCD3" w14:textId="7981ED59" w:rsidR="00B80CB4" w:rsidRPr="001E6333" w:rsidRDefault="00B80CB4" w:rsidP="00B80CB4">
            <w:pPr>
              <w:tabs>
                <w:tab w:val="decimal" w:pos="630"/>
              </w:tabs>
              <w:spacing w:line="240" w:lineRule="atLeast"/>
              <w:ind w:right="11"/>
              <w:jc w:val="center"/>
              <w:rPr>
                <w:sz w:val="18"/>
                <w:szCs w:val="18"/>
                <w:lang w:val="en-GB"/>
              </w:rPr>
            </w:pPr>
            <w:r w:rsidRPr="001E6333">
              <w:rPr>
                <w:rFonts w:eastAsia="Times New Roman"/>
                <w:sz w:val="18"/>
                <w:szCs w:val="18"/>
                <w:lang w:val="en-GB" w:bidi="ar-SA"/>
              </w:rPr>
              <w:t>59,246</w:t>
            </w:r>
          </w:p>
        </w:tc>
      </w:tr>
      <w:tr w:rsidR="00B80CB4" w:rsidRPr="00013082" w14:paraId="2A019425" w14:textId="77777777" w:rsidTr="00D37F32">
        <w:trPr>
          <w:cantSplit/>
        </w:trPr>
        <w:tc>
          <w:tcPr>
            <w:tcW w:w="2043" w:type="dxa"/>
            <w:shd w:val="clear" w:color="auto" w:fill="auto"/>
            <w:vAlign w:val="bottom"/>
          </w:tcPr>
          <w:p w14:paraId="52EF0F89" w14:textId="7D8885CC" w:rsidR="00B80CB4" w:rsidRPr="00013082" w:rsidRDefault="00B80CB4" w:rsidP="00B80CB4">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top w:val="nil"/>
              <w:left w:val="nil"/>
              <w:bottom w:val="single" w:sz="4" w:space="0" w:color="auto"/>
              <w:right w:val="nil"/>
            </w:tcBorders>
            <w:vAlign w:val="bottom"/>
          </w:tcPr>
          <w:p w14:paraId="3833DFB3" w14:textId="771789DB"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3919A334" w14:textId="77777777" w:rsidR="00B80CB4" w:rsidRPr="001E6333" w:rsidRDefault="00B80CB4" w:rsidP="00B80CB4">
            <w:pPr>
              <w:tabs>
                <w:tab w:val="decimal" w:pos="630"/>
              </w:tabs>
              <w:spacing w:line="240" w:lineRule="atLeast"/>
              <w:ind w:right="11"/>
              <w:jc w:val="center"/>
              <w:rPr>
                <w:sz w:val="18"/>
                <w:szCs w:val="18"/>
                <w:lang w:val="en-GB"/>
              </w:rPr>
            </w:pPr>
          </w:p>
        </w:tc>
        <w:tc>
          <w:tcPr>
            <w:tcW w:w="765" w:type="dxa"/>
            <w:tcBorders>
              <w:top w:val="nil"/>
              <w:left w:val="nil"/>
              <w:bottom w:val="single" w:sz="4" w:space="0" w:color="auto"/>
              <w:right w:val="nil"/>
            </w:tcBorders>
            <w:vAlign w:val="bottom"/>
          </w:tcPr>
          <w:p w14:paraId="2796DF2E" w14:textId="28115106"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1,019</w:t>
            </w:r>
          </w:p>
        </w:tc>
        <w:tc>
          <w:tcPr>
            <w:tcW w:w="189" w:type="dxa"/>
            <w:vAlign w:val="bottom"/>
          </w:tcPr>
          <w:p w14:paraId="61FCA0A8" w14:textId="77777777" w:rsidR="00B80CB4" w:rsidRPr="001E6333" w:rsidRDefault="00B80CB4" w:rsidP="00B80CB4">
            <w:pPr>
              <w:tabs>
                <w:tab w:val="decimal" w:pos="630"/>
              </w:tabs>
              <w:spacing w:line="240" w:lineRule="atLeast"/>
              <w:ind w:right="11"/>
              <w:jc w:val="center"/>
              <w:rPr>
                <w:sz w:val="18"/>
                <w:szCs w:val="18"/>
                <w:lang w:val="en-GB"/>
              </w:rPr>
            </w:pPr>
          </w:p>
        </w:tc>
        <w:tc>
          <w:tcPr>
            <w:tcW w:w="711" w:type="dxa"/>
            <w:tcBorders>
              <w:top w:val="nil"/>
              <w:left w:val="nil"/>
              <w:bottom w:val="single" w:sz="4" w:space="0" w:color="auto"/>
              <w:right w:val="nil"/>
            </w:tcBorders>
            <w:vAlign w:val="bottom"/>
          </w:tcPr>
          <w:p w14:paraId="33AC28AB" w14:textId="6AEF4D94"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6EA10794" w14:textId="77777777" w:rsidR="00B80CB4" w:rsidRPr="001E6333" w:rsidRDefault="00B80CB4" w:rsidP="00B80CB4">
            <w:pPr>
              <w:tabs>
                <w:tab w:val="decimal" w:pos="630"/>
              </w:tabs>
              <w:spacing w:line="240" w:lineRule="atLeast"/>
              <w:ind w:left="-79" w:right="11"/>
              <w:jc w:val="center"/>
              <w:rPr>
                <w:sz w:val="18"/>
                <w:szCs w:val="18"/>
                <w:lang w:val="en-GB"/>
              </w:rPr>
            </w:pPr>
          </w:p>
        </w:tc>
        <w:tc>
          <w:tcPr>
            <w:tcW w:w="792" w:type="dxa"/>
            <w:tcBorders>
              <w:top w:val="nil"/>
              <w:left w:val="nil"/>
              <w:bottom w:val="single" w:sz="4" w:space="0" w:color="auto"/>
              <w:right w:val="nil"/>
            </w:tcBorders>
            <w:vAlign w:val="bottom"/>
          </w:tcPr>
          <w:p w14:paraId="32ACA257" w14:textId="1FD68197" w:rsidR="00B80CB4" w:rsidRPr="001E6333" w:rsidRDefault="00B80CB4" w:rsidP="00B80CB4">
            <w:pPr>
              <w:tabs>
                <w:tab w:val="decimal" w:pos="630"/>
              </w:tabs>
              <w:spacing w:line="240" w:lineRule="atLeast"/>
              <w:ind w:right="11"/>
              <w:jc w:val="center"/>
              <w:rPr>
                <w:sz w:val="18"/>
                <w:szCs w:val="18"/>
                <w:lang w:val="en-GB"/>
              </w:rPr>
            </w:pPr>
            <w:r w:rsidRPr="001E6333">
              <w:rPr>
                <w:sz w:val="18"/>
                <w:szCs w:val="18"/>
                <w:lang w:val="en-GB"/>
              </w:rPr>
              <w:t>1,019</w:t>
            </w:r>
          </w:p>
        </w:tc>
        <w:tc>
          <w:tcPr>
            <w:tcW w:w="180" w:type="dxa"/>
            <w:vAlign w:val="bottom"/>
          </w:tcPr>
          <w:p w14:paraId="23DCBAE6" w14:textId="77777777" w:rsidR="00B80CB4" w:rsidRPr="001E6333" w:rsidRDefault="00B80CB4" w:rsidP="00B80CB4">
            <w:pPr>
              <w:tabs>
                <w:tab w:val="decimal" w:pos="122"/>
              </w:tabs>
              <w:spacing w:line="240" w:lineRule="atLeast"/>
              <w:ind w:right="11"/>
              <w:jc w:val="center"/>
              <w:rPr>
                <w:sz w:val="18"/>
                <w:szCs w:val="18"/>
                <w:lang w:val="en-GB" w:bidi="ar-SA"/>
              </w:rPr>
            </w:pPr>
          </w:p>
        </w:tc>
        <w:tc>
          <w:tcPr>
            <w:tcW w:w="702" w:type="dxa"/>
            <w:tcBorders>
              <w:top w:val="nil"/>
              <w:left w:val="nil"/>
              <w:bottom w:val="single" w:sz="4" w:space="0" w:color="auto"/>
              <w:right w:val="nil"/>
            </w:tcBorders>
            <w:vAlign w:val="bottom"/>
          </w:tcPr>
          <w:p w14:paraId="65FAD47B"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62B66519" w14:textId="77777777" w:rsidR="00B80CB4" w:rsidRPr="001E6333" w:rsidRDefault="00B80CB4" w:rsidP="00B80CB4">
            <w:pPr>
              <w:tabs>
                <w:tab w:val="decimal" w:pos="551"/>
              </w:tabs>
              <w:spacing w:line="240" w:lineRule="atLeast"/>
              <w:ind w:right="-79"/>
              <w:jc w:val="center"/>
              <w:rPr>
                <w:sz w:val="18"/>
                <w:szCs w:val="18"/>
                <w:lang w:val="en-GB"/>
              </w:rPr>
            </w:pPr>
          </w:p>
        </w:tc>
        <w:tc>
          <w:tcPr>
            <w:tcW w:w="792" w:type="dxa"/>
            <w:tcBorders>
              <w:top w:val="nil"/>
              <w:left w:val="nil"/>
              <w:bottom w:val="single" w:sz="4" w:space="0" w:color="auto"/>
              <w:right w:val="nil"/>
            </w:tcBorders>
            <w:vAlign w:val="bottom"/>
          </w:tcPr>
          <w:p w14:paraId="0A5157F0" w14:textId="77777777" w:rsidR="00B80CB4" w:rsidRPr="001E6333" w:rsidRDefault="00B80CB4" w:rsidP="00B80CB4">
            <w:pPr>
              <w:tabs>
                <w:tab w:val="decimal" w:pos="630"/>
              </w:tabs>
              <w:spacing w:line="240" w:lineRule="atLeast"/>
              <w:ind w:right="11"/>
              <w:jc w:val="center"/>
              <w:rPr>
                <w:rFonts w:eastAsia="Times New Roman"/>
                <w:sz w:val="18"/>
                <w:szCs w:val="18"/>
                <w:lang w:val="en-GB" w:bidi="ar-SA"/>
              </w:rPr>
            </w:pPr>
            <w:r w:rsidRPr="001E6333">
              <w:rPr>
                <w:rFonts w:eastAsia="Times New Roman"/>
                <w:sz w:val="18"/>
                <w:szCs w:val="18"/>
                <w:lang w:val="en-GB" w:bidi="ar-SA"/>
              </w:rPr>
              <w:t>707</w:t>
            </w:r>
          </w:p>
        </w:tc>
        <w:tc>
          <w:tcPr>
            <w:tcW w:w="180" w:type="dxa"/>
            <w:vAlign w:val="bottom"/>
          </w:tcPr>
          <w:p w14:paraId="6DA73C38" w14:textId="77777777" w:rsidR="00B80CB4" w:rsidRPr="001E6333" w:rsidRDefault="00B80CB4" w:rsidP="00B80CB4">
            <w:pPr>
              <w:tabs>
                <w:tab w:val="decimal" w:pos="630"/>
              </w:tabs>
              <w:spacing w:line="240" w:lineRule="atLeast"/>
              <w:ind w:right="11"/>
              <w:jc w:val="center"/>
              <w:rPr>
                <w:sz w:val="18"/>
                <w:szCs w:val="18"/>
                <w:lang w:val="en-GB"/>
              </w:rPr>
            </w:pPr>
          </w:p>
        </w:tc>
        <w:tc>
          <w:tcPr>
            <w:tcW w:w="702" w:type="dxa"/>
            <w:tcBorders>
              <w:top w:val="nil"/>
              <w:left w:val="nil"/>
              <w:bottom w:val="single" w:sz="4" w:space="0" w:color="auto"/>
              <w:right w:val="nil"/>
            </w:tcBorders>
            <w:vAlign w:val="bottom"/>
          </w:tcPr>
          <w:p w14:paraId="43BE2CBA" w14:textId="77777777" w:rsidR="00B80CB4" w:rsidRPr="001E6333" w:rsidRDefault="00B80CB4" w:rsidP="00B80CB4">
            <w:pPr>
              <w:tabs>
                <w:tab w:val="decimal" w:pos="374"/>
              </w:tabs>
              <w:spacing w:line="240" w:lineRule="atLeast"/>
              <w:ind w:right="11"/>
              <w:rPr>
                <w:sz w:val="18"/>
                <w:szCs w:val="18"/>
                <w:lang w:val="en-GB"/>
              </w:rPr>
            </w:pPr>
            <w:r w:rsidRPr="001E6333">
              <w:rPr>
                <w:sz w:val="18"/>
                <w:szCs w:val="18"/>
                <w:lang w:val="en-GB"/>
              </w:rPr>
              <w:t>-</w:t>
            </w:r>
          </w:p>
        </w:tc>
        <w:tc>
          <w:tcPr>
            <w:tcW w:w="180" w:type="dxa"/>
            <w:vAlign w:val="bottom"/>
          </w:tcPr>
          <w:p w14:paraId="71C6A320" w14:textId="77777777" w:rsidR="00B80CB4" w:rsidRPr="001E6333" w:rsidRDefault="00B80CB4" w:rsidP="00B80CB4">
            <w:pPr>
              <w:tabs>
                <w:tab w:val="decimal" w:pos="551"/>
              </w:tabs>
              <w:spacing w:line="240" w:lineRule="atLeast"/>
              <w:ind w:right="-79"/>
              <w:jc w:val="center"/>
              <w:rPr>
                <w:sz w:val="18"/>
                <w:szCs w:val="18"/>
                <w:lang w:val="en-GB"/>
              </w:rPr>
            </w:pPr>
          </w:p>
        </w:tc>
        <w:tc>
          <w:tcPr>
            <w:tcW w:w="782" w:type="dxa"/>
            <w:gridSpan w:val="2"/>
            <w:tcBorders>
              <w:top w:val="nil"/>
              <w:left w:val="nil"/>
              <w:bottom w:val="single" w:sz="4" w:space="0" w:color="auto"/>
              <w:right w:val="nil"/>
            </w:tcBorders>
            <w:vAlign w:val="bottom"/>
          </w:tcPr>
          <w:p w14:paraId="6C6CEE5F" w14:textId="49D4A346" w:rsidR="00B80CB4" w:rsidRPr="001E6333" w:rsidRDefault="00B80CB4" w:rsidP="00B80CB4">
            <w:pPr>
              <w:tabs>
                <w:tab w:val="decimal" w:pos="630"/>
              </w:tabs>
              <w:spacing w:line="240" w:lineRule="atLeast"/>
              <w:ind w:right="11"/>
              <w:jc w:val="center"/>
              <w:rPr>
                <w:sz w:val="18"/>
                <w:szCs w:val="18"/>
                <w:lang w:val="en-GB"/>
              </w:rPr>
            </w:pPr>
            <w:r w:rsidRPr="001E6333">
              <w:rPr>
                <w:rFonts w:eastAsia="Times New Roman"/>
                <w:sz w:val="18"/>
                <w:szCs w:val="18"/>
                <w:lang w:val="en-GB" w:bidi="ar-SA"/>
              </w:rPr>
              <w:t>707</w:t>
            </w:r>
          </w:p>
        </w:tc>
      </w:tr>
      <w:tr w:rsidR="00B80CB4" w:rsidRPr="00013082" w14:paraId="6D93EAC3" w14:textId="77777777" w:rsidTr="00D37F32">
        <w:trPr>
          <w:cantSplit/>
        </w:trPr>
        <w:tc>
          <w:tcPr>
            <w:tcW w:w="2043" w:type="dxa"/>
            <w:shd w:val="clear" w:color="auto" w:fill="auto"/>
            <w:vAlign w:val="bottom"/>
          </w:tcPr>
          <w:p w14:paraId="199D1CFF" w14:textId="38FFD67F" w:rsidR="00B80CB4" w:rsidRPr="00013082" w:rsidRDefault="00B80CB4" w:rsidP="00B80CB4">
            <w:pPr>
              <w:tabs>
                <w:tab w:val="left" w:pos="153"/>
              </w:tabs>
              <w:spacing w:line="240" w:lineRule="atLeast"/>
              <w:ind w:firstLine="119"/>
              <w:rPr>
                <w:sz w:val="18"/>
                <w:szCs w:val="18"/>
              </w:rPr>
            </w:pPr>
            <w:r w:rsidRPr="00013082">
              <w:rPr>
                <w:rFonts w:cs="Cordia New"/>
                <w:b/>
                <w:bCs/>
                <w:sz w:val="18"/>
                <w:szCs w:val="18"/>
              </w:rPr>
              <w:t>Total</w:t>
            </w:r>
          </w:p>
        </w:tc>
        <w:tc>
          <w:tcPr>
            <w:tcW w:w="738" w:type="dxa"/>
            <w:tcBorders>
              <w:top w:val="single" w:sz="4" w:space="0" w:color="auto"/>
              <w:left w:val="nil"/>
              <w:bottom w:val="single" w:sz="4" w:space="0" w:color="auto"/>
              <w:right w:val="nil"/>
            </w:tcBorders>
            <w:vAlign w:val="bottom"/>
          </w:tcPr>
          <w:p w14:paraId="3B6E160A" w14:textId="5D108AFF" w:rsidR="00B80CB4" w:rsidRPr="001E6333" w:rsidRDefault="00B80CB4" w:rsidP="00B80CB4">
            <w:pPr>
              <w:tabs>
                <w:tab w:val="decimal" w:pos="383"/>
              </w:tabs>
              <w:spacing w:line="240" w:lineRule="atLeast"/>
              <w:ind w:right="11"/>
              <w:rPr>
                <w:b/>
                <w:bCs/>
                <w:sz w:val="18"/>
                <w:szCs w:val="18"/>
                <w:lang w:val="en-GB"/>
              </w:rPr>
            </w:pPr>
            <w:r w:rsidRPr="001E6333">
              <w:rPr>
                <w:b/>
                <w:bCs/>
                <w:sz w:val="18"/>
                <w:szCs w:val="18"/>
                <w:lang w:val="en-GB"/>
              </w:rPr>
              <w:t>-</w:t>
            </w:r>
          </w:p>
        </w:tc>
        <w:tc>
          <w:tcPr>
            <w:tcW w:w="180" w:type="dxa"/>
          </w:tcPr>
          <w:p w14:paraId="09504857" w14:textId="77777777" w:rsidR="00B80CB4" w:rsidRPr="001E6333" w:rsidRDefault="00B80CB4" w:rsidP="00B80CB4">
            <w:pPr>
              <w:tabs>
                <w:tab w:val="decimal" w:pos="630"/>
              </w:tabs>
              <w:spacing w:line="240" w:lineRule="atLeast"/>
              <w:ind w:right="11"/>
              <w:jc w:val="center"/>
              <w:rPr>
                <w:b/>
                <w:bCs/>
                <w:sz w:val="18"/>
                <w:szCs w:val="18"/>
                <w:lang w:val="en-GB"/>
              </w:rPr>
            </w:pPr>
          </w:p>
        </w:tc>
        <w:tc>
          <w:tcPr>
            <w:tcW w:w="765" w:type="dxa"/>
            <w:tcBorders>
              <w:top w:val="single" w:sz="4" w:space="0" w:color="auto"/>
              <w:left w:val="nil"/>
              <w:bottom w:val="single" w:sz="4" w:space="0" w:color="auto"/>
              <w:right w:val="nil"/>
            </w:tcBorders>
            <w:vAlign w:val="bottom"/>
          </w:tcPr>
          <w:p w14:paraId="67F3E8C0" w14:textId="24E9BD0A" w:rsidR="00B80CB4" w:rsidRPr="001E6333" w:rsidRDefault="00B80CB4" w:rsidP="00B80CB4">
            <w:pPr>
              <w:tabs>
                <w:tab w:val="decimal" w:pos="619"/>
              </w:tabs>
              <w:spacing w:line="240" w:lineRule="atLeast"/>
              <w:ind w:right="11"/>
              <w:rPr>
                <w:b/>
                <w:bCs/>
                <w:sz w:val="18"/>
                <w:szCs w:val="18"/>
                <w:lang w:val="en-GB"/>
              </w:rPr>
            </w:pPr>
            <w:r w:rsidRPr="001E6333">
              <w:rPr>
                <w:b/>
                <w:bCs/>
                <w:sz w:val="18"/>
                <w:szCs w:val="18"/>
                <w:lang w:val="en-GB"/>
              </w:rPr>
              <w:t>75,820</w:t>
            </w:r>
          </w:p>
        </w:tc>
        <w:tc>
          <w:tcPr>
            <w:tcW w:w="189" w:type="dxa"/>
          </w:tcPr>
          <w:p w14:paraId="133501F8" w14:textId="77777777" w:rsidR="00B80CB4" w:rsidRPr="001E6333" w:rsidRDefault="00B80CB4" w:rsidP="00B80CB4">
            <w:pPr>
              <w:tabs>
                <w:tab w:val="decimal" w:pos="630"/>
              </w:tabs>
              <w:spacing w:line="240" w:lineRule="atLeast"/>
              <w:ind w:right="11"/>
              <w:jc w:val="center"/>
              <w:rPr>
                <w:b/>
                <w:bCs/>
                <w:sz w:val="18"/>
                <w:szCs w:val="18"/>
                <w:lang w:val="en-GB"/>
              </w:rPr>
            </w:pPr>
          </w:p>
        </w:tc>
        <w:tc>
          <w:tcPr>
            <w:tcW w:w="711" w:type="dxa"/>
            <w:tcBorders>
              <w:top w:val="single" w:sz="4" w:space="0" w:color="auto"/>
              <w:left w:val="nil"/>
              <w:bottom w:val="single" w:sz="4" w:space="0" w:color="auto"/>
              <w:right w:val="nil"/>
            </w:tcBorders>
            <w:vAlign w:val="bottom"/>
          </w:tcPr>
          <w:p w14:paraId="73993000" w14:textId="79800D6A" w:rsidR="00B80CB4" w:rsidRPr="001E6333" w:rsidRDefault="00B80CB4" w:rsidP="00B80CB4">
            <w:pPr>
              <w:tabs>
                <w:tab w:val="decimal" w:pos="383"/>
              </w:tabs>
              <w:spacing w:line="240" w:lineRule="atLeast"/>
              <w:ind w:right="11"/>
              <w:rPr>
                <w:b/>
                <w:bCs/>
                <w:sz w:val="18"/>
                <w:szCs w:val="18"/>
                <w:lang w:val="en-GB"/>
              </w:rPr>
            </w:pPr>
            <w:r w:rsidRPr="001E6333">
              <w:rPr>
                <w:b/>
                <w:bCs/>
                <w:sz w:val="18"/>
                <w:szCs w:val="18"/>
                <w:lang w:val="en-GB"/>
              </w:rPr>
              <w:t>-</w:t>
            </w:r>
          </w:p>
        </w:tc>
        <w:tc>
          <w:tcPr>
            <w:tcW w:w="180" w:type="dxa"/>
          </w:tcPr>
          <w:p w14:paraId="56D376F2" w14:textId="77777777" w:rsidR="00B80CB4" w:rsidRPr="001E6333" w:rsidRDefault="00B80CB4" w:rsidP="00B80CB4">
            <w:pPr>
              <w:tabs>
                <w:tab w:val="decimal" w:pos="630"/>
              </w:tabs>
              <w:spacing w:line="240" w:lineRule="atLeast"/>
              <w:ind w:left="-79" w:right="11"/>
              <w:jc w:val="center"/>
              <w:rPr>
                <w:b/>
                <w:bCs/>
                <w:sz w:val="18"/>
                <w:szCs w:val="18"/>
                <w:lang w:val="en-GB"/>
              </w:rPr>
            </w:pPr>
          </w:p>
        </w:tc>
        <w:tc>
          <w:tcPr>
            <w:tcW w:w="792" w:type="dxa"/>
            <w:tcBorders>
              <w:top w:val="single" w:sz="4" w:space="0" w:color="auto"/>
              <w:left w:val="nil"/>
              <w:bottom w:val="single" w:sz="4" w:space="0" w:color="auto"/>
              <w:right w:val="nil"/>
            </w:tcBorders>
            <w:vAlign w:val="bottom"/>
          </w:tcPr>
          <w:p w14:paraId="09870100" w14:textId="1B17E180" w:rsidR="00B80CB4" w:rsidRPr="001E6333" w:rsidRDefault="00B80CB4" w:rsidP="00B80CB4">
            <w:pPr>
              <w:tabs>
                <w:tab w:val="decimal" w:pos="551"/>
              </w:tabs>
              <w:spacing w:line="240" w:lineRule="atLeast"/>
              <w:ind w:right="-79"/>
              <w:jc w:val="center"/>
              <w:rPr>
                <w:b/>
                <w:bCs/>
                <w:sz w:val="18"/>
                <w:szCs w:val="18"/>
                <w:lang w:val="en-GB"/>
              </w:rPr>
            </w:pPr>
            <w:r w:rsidRPr="001E6333">
              <w:rPr>
                <w:b/>
                <w:bCs/>
                <w:sz w:val="18"/>
                <w:szCs w:val="18"/>
                <w:lang w:val="en-GB"/>
              </w:rPr>
              <w:t>75,820</w:t>
            </w:r>
          </w:p>
        </w:tc>
        <w:tc>
          <w:tcPr>
            <w:tcW w:w="180" w:type="dxa"/>
            <w:vAlign w:val="bottom"/>
          </w:tcPr>
          <w:p w14:paraId="1B3E23BC" w14:textId="77777777" w:rsidR="00B80CB4" w:rsidRPr="001E6333" w:rsidRDefault="00B80CB4" w:rsidP="00B80CB4">
            <w:pPr>
              <w:tabs>
                <w:tab w:val="decimal" w:pos="122"/>
              </w:tabs>
              <w:spacing w:line="240" w:lineRule="atLeast"/>
              <w:ind w:right="11"/>
              <w:jc w:val="center"/>
              <w:rPr>
                <w:b/>
                <w:bCs/>
                <w:sz w:val="18"/>
                <w:szCs w:val="18"/>
                <w:lang w:val="en-GB" w:bidi="ar-SA"/>
              </w:rPr>
            </w:pPr>
          </w:p>
        </w:tc>
        <w:tc>
          <w:tcPr>
            <w:tcW w:w="702" w:type="dxa"/>
            <w:tcBorders>
              <w:top w:val="single" w:sz="4" w:space="0" w:color="auto"/>
              <w:left w:val="nil"/>
              <w:bottom w:val="single" w:sz="4" w:space="0" w:color="auto"/>
              <w:right w:val="nil"/>
            </w:tcBorders>
            <w:vAlign w:val="bottom"/>
          </w:tcPr>
          <w:p w14:paraId="39EDA8C2" w14:textId="7777777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6D6FDC90"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92" w:type="dxa"/>
            <w:tcBorders>
              <w:top w:val="single" w:sz="4" w:space="0" w:color="auto"/>
              <w:left w:val="nil"/>
              <w:bottom w:val="single" w:sz="4" w:space="0" w:color="auto"/>
              <w:right w:val="nil"/>
            </w:tcBorders>
            <w:vAlign w:val="bottom"/>
          </w:tcPr>
          <w:p w14:paraId="776D6217" w14:textId="77777777" w:rsidR="00B80CB4" w:rsidRPr="001E6333" w:rsidRDefault="00B80CB4" w:rsidP="00B80CB4">
            <w:pPr>
              <w:tabs>
                <w:tab w:val="decimal" w:pos="630"/>
              </w:tabs>
              <w:spacing w:line="240" w:lineRule="atLeast"/>
              <w:ind w:right="11"/>
              <w:jc w:val="center"/>
              <w:rPr>
                <w:b/>
                <w:bCs/>
                <w:sz w:val="18"/>
                <w:szCs w:val="18"/>
                <w:lang w:val="en-GB"/>
              </w:rPr>
            </w:pPr>
            <w:r w:rsidRPr="001E6333">
              <w:rPr>
                <w:rFonts w:eastAsia="Times New Roman"/>
                <w:b/>
                <w:bCs/>
                <w:sz w:val="18"/>
                <w:szCs w:val="18"/>
                <w:lang w:val="en-GB" w:bidi="ar-SA"/>
              </w:rPr>
              <w:t>79,776</w:t>
            </w:r>
          </w:p>
        </w:tc>
        <w:tc>
          <w:tcPr>
            <w:tcW w:w="180" w:type="dxa"/>
          </w:tcPr>
          <w:p w14:paraId="3A590E35" w14:textId="77777777" w:rsidR="00B80CB4" w:rsidRPr="001E6333" w:rsidRDefault="00B80CB4" w:rsidP="00B80CB4">
            <w:pPr>
              <w:tabs>
                <w:tab w:val="decimal" w:pos="630"/>
              </w:tabs>
              <w:spacing w:line="240" w:lineRule="atLeast"/>
              <w:ind w:right="11"/>
              <w:jc w:val="center"/>
              <w:rPr>
                <w:b/>
                <w:bCs/>
                <w:sz w:val="18"/>
                <w:szCs w:val="18"/>
                <w:lang w:val="en-GB"/>
              </w:rPr>
            </w:pPr>
          </w:p>
        </w:tc>
        <w:tc>
          <w:tcPr>
            <w:tcW w:w="702" w:type="dxa"/>
            <w:tcBorders>
              <w:top w:val="single" w:sz="4" w:space="0" w:color="auto"/>
              <w:left w:val="nil"/>
              <w:bottom w:val="single" w:sz="4" w:space="0" w:color="auto"/>
              <w:right w:val="nil"/>
            </w:tcBorders>
            <w:vAlign w:val="bottom"/>
          </w:tcPr>
          <w:p w14:paraId="0582D8DB" w14:textId="7777777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07C5F59F"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82" w:type="dxa"/>
            <w:gridSpan w:val="2"/>
            <w:tcBorders>
              <w:top w:val="single" w:sz="4" w:space="0" w:color="auto"/>
              <w:left w:val="nil"/>
              <w:bottom w:val="single" w:sz="4" w:space="0" w:color="auto"/>
              <w:right w:val="nil"/>
            </w:tcBorders>
            <w:vAlign w:val="bottom"/>
          </w:tcPr>
          <w:p w14:paraId="506C80BE" w14:textId="7961D39B" w:rsidR="00B80CB4" w:rsidRPr="001E6333" w:rsidRDefault="00B80CB4" w:rsidP="00B80CB4">
            <w:pPr>
              <w:tabs>
                <w:tab w:val="decimal" w:pos="630"/>
              </w:tabs>
              <w:spacing w:line="240" w:lineRule="atLeast"/>
              <w:ind w:right="11"/>
              <w:jc w:val="center"/>
              <w:rPr>
                <w:b/>
                <w:bCs/>
                <w:sz w:val="18"/>
                <w:szCs w:val="18"/>
                <w:lang w:val="en-GB"/>
              </w:rPr>
            </w:pPr>
            <w:r w:rsidRPr="001E6333">
              <w:rPr>
                <w:rFonts w:eastAsia="Times New Roman"/>
                <w:b/>
                <w:bCs/>
                <w:sz w:val="18"/>
                <w:szCs w:val="18"/>
                <w:lang w:val="en-GB" w:bidi="ar-SA"/>
              </w:rPr>
              <w:t>79,776</w:t>
            </w:r>
          </w:p>
        </w:tc>
      </w:tr>
      <w:tr w:rsidR="00B80CB4" w:rsidRPr="00013082" w14:paraId="1AC38CED" w14:textId="77777777" w:rsidTr="00D37F32">
        <w:trPr>
          <w:cantSplit/>
        </w:trPr>
        <w:tc>
          <w:tcPr>
            <w:tcW w:w="2043" w:type="dxa"/>
            <w:shd w:val="clear" w:color="auto" w:fill="auto"/>
            <w:vAlign w:val="bottom"/>
          </w:tcPr>
          <w:p w14:paraId="5EA230B3" w14:textId="4FDD5710" w:rsidR="00B80CB4" w:rsidRPr="00013082" w:rsidRDefault="00B80CB4" w:rsidP="00B80CB4">
            <w:pPr>
              <w:tabs>
                <w:tab w:val="left" w:pos="153"/>
              </w:tabs>
              <w:spacing w:line="240" w:lineRule="atLeast"/>
              <w:ind w:left="191" w:hanging="72"/>
              <w:rPr>
                <w:b/>
                <w:bCs/>
                <w:sz w:val="18"/>
                <w:szCs w:val="18"/>
              </w:rPr>
            </w:pPr>
            <w:r w:rsidRPr="00013082">
              <w:rPr>
                <w:rFonts w:cs="Cordia New"/>
                <w:b/>
                <w:bCs/>
                <w:sz w:val="18"/>
                <w:szCs w:val="18"/>
              </w:rPr>
              <w:t>Total financial</w:t>
            </w:r>
            <w:r w:rsidRPr="00013082">
              <w:rPr>
                <w:rFonts w:cs="Cordia New"/>
                <w:b/>
                <w:bCs/>
                <w:sz w:val="18"/>
                <w:szCs w:val="18"/>
              </w:rPr>
              <w:br/>
              <w:t xml:space="preserve">  liabilities</w:t>
            </w:r>
          </w:p>
        </w:tc>
        <w:tc>
          <w:tcPr>
            <w:tcW w:w="738" w:type="dxa"/>
            <w:tcBorders>
              <w:top w:val="single" w:sz="4" w:space="0" w:color="auto"/>
              <w:left w:val="nil"/>
              <w:bottom w:val="double" w:sz="4" w:space="0" w:color="auto"/>
              <w:right w:val="nil"/>
            </w:tcBorders>
            <w:vAlign w:val="bottom"/>
          </w:tcPr>
          <w:p w14:paraId="0F333898" w14:textId="5EB13CF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3B0ED278" w14:textId="77777777" w:rsidR="00B80CB4" w:rsidRPr="001E6333" w:rsidRDefault="00B80CB4" w:rsidP="00B80CB4">
            <w:pPr>
              <w:tabs>
                <w:tab w:val="decimal" w:pos="374"/>
              </w:tabs>
              <w:spacing w:line="240" w:lineRule="atLeast"/>
              <w:ind w:right="-79"/>
              <w:jc w:val="center"/>
              <w:rPr>
                <w:b/>
                <w:bCs/>
                <w:sz w:val="18"/>
                <w:szCs w:val="18"/>
                <w:lang w:val="en-GB"/>
              </w:rPr>
            </w:pPr>
          </w:p>
        </w:tc>
        <w:tc>
          <w:tcPr>
            <w:tcW w:w="765" w:type="dxa"/>
            <w:tcBorders>
              <w:top w:val="single" w:sz="4" w:space="0" w:color="auto"/>
              <w:left w:val="nil"/>
              <w:bottom w:val="double" w:sz="4" w:space="0" w:color="auto"/>
              <w:right w:val="nil"/>
            </w:tcBorders>
            <w:vAlign w:val="bottom"/>
          </w:tcPr>
          <w:p w14:paraId="42AD28B9" w14:textId="7396A57E" w:rsidR="00B80CB4" w:rsidRPr="001E6333" w:rsidRDefault="00B80CB4" w:rsidP="00B80CB4">
            <w:pPr>
              <w:tabs>
                <w:tab w:val="decimal" w:pos="630"/>
              </w:tabs>
              <w:spacing w:line="240" w:lineRule="atLeast"/>
              <w:ind w:right="11"/>
              <w:jc w:val="center"/>
              <w:rPr>
                <w:b/>
                <w:bCs/>
                <w:sz w:val="18"/>
                <w:szCs w:val="18"/>
                <w:lang w:val="en-GB"/>
              </w:rPr>
            </w:pPr>
            <w:r w:rsidRPr="001E6333">
              <w:rPr>
                <w:b/>
                <w:bCs/>
                <w:sz w:val="18"/>
                <w:szCs w:val="18"/>
                <w:lang w:val="en-GB"/>
              </w:rPr>
              <w:t>75,820</w:t>
            </w:r>
          </w:p>
        </w:tc>
        <w:tc>
          <w:tcPr>
            <w:tcW w:w="189" w:type="dxa"/>
          </w:tcPr>
          <w:p w14:paraId="080026F7" w14:textId="77777777" w:rsidR="00B80CB4" w:rsidRPr="001E6333" w:rsidRDefault="00B80CB4" w:rsidP="00B80CB4">
            <w:pPr>
              <w:tabs>
                <w:tab w:val="decimal" w:pos="374"/>
              </w:tabs>
              <w:spacing w:line="240" w:lineRule="atLeast"/>
              <w:ind w:right="-79"/>
              <w:jc w:val="center"/>
              <w:rPr>
                <w:b/>
                <w:bCs/>
                <w:sz w:val="18"/>
                <w:szCs w:val="18"/>
                <w:lang w:val="en-GB"/>
              </w:rPr>
            </w:pPr>
          </w:p>
        </w:tc>
        <w:tc>
          <w:tcPr>
            <w:tcW w:w="711" w:type="dxa"/>
            <w:tcBorders>
              <w:top w:val="single" w:sz="4" w:space="0" w:color="auto"/>
              <w:left w:val="nil"/>
              <w:bottom w:val="double" w:sz="4" w:space="0" w:color="auto"/>
              <w:right w:val="nil"/>
            </w:tcBorders>
            <w:vAlign w:val="bottom"/>
          </w:tcPr>
          <w:p w14:paraId="08E37879" w14:textId="408F9604"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199169EA" w14:textId="77777777" w:rsidR="00B80CB4" w:rsidRPr="001E6333" w:rsidRDefault="00B80CB4" w:rsidP="00B80CB4">
            <w:pPr>
              <w:tabs>
                <w:tab w:val="decimal" w:pos="374"/>
              </w:tabs>
              <w:spacing w:line="240" w:lineRule="atLeast"/>
              <w:ind w:left="-79" w:right="-79"/>
              <w:jc w:val="center"/>
              <w:rPr>
                <w:b/>
                <w:bCs/>
                <w:sz w:val="18"/>
                <w:szCs w:val="18"/>
                <w:lang w:val="en-GB"/>
              </w:rPr>
            </w:pPr>
          </w:p>
        </w:tc>
        <w:tc>
          <w:tcPr>
            <w:tcW w:w="792" w:type="dxa"/>
            <w:tcBorders>
              <w:top w:val="single" w:sz="4" w:space="0" w:color="auto"/>
              <w:left w:val="nil"/>
              <w:bottom w:val="double" w:sz="4" w:space="0" w:color="auto"/>
              <w:right w:val="nil"/>
            </w:tcBorders>
            <w:vAlign w:val="bottom"/>
          </w:tcPr>
          <w:p w14:paraId="7A98F312" w14:textId="3840E9AF" w:rsidR="00B80CB4" w:rsidRPr="001E6333" w:rsidRDefault="00B80CB4" w:rsidP="00B80CB4">
            <w:pPr>
              <w:tabs>
                <w:tab w:val="decimal" w:pos="630"/>
              </w:tabs>
              <w:spacing w:line="240" w:lineRule="atLeast"/>
              <w:ind w:right="11"/>
              <w:jc w:val="center"/>
              <w:rPr>
                <w:b/>
                <w:bCs/>
                <w:sz w:val="18"/>
                <w:szCs w:val="18"/>
                <w:lang w:val="en-GB"/>
              </w:rPr>
            </w:pPr>
            <w:r w:rsidRPr="001E6333">
              <w:rPr>
                <w:b/>
                <w:bCs/>
                <w:sz w:val="18"/>
                <w:szCs w:val="18"/>
                <w:lang w:val="en-GB"/>
              </w:rPr>
              <w:t>75,820</w:t>
            </w:r>
          </w:p>
        </w:tc>
        <w:tc>
          <w:tcPr>
            <w:tcW w:w="180" w:type="dxa"/>
            <w:vAlign w:val="bottom"/>
          </w:tcPr>
          <w:p w14:paraId="58B1FB2A" w14:textId="77777777" w:rsidR="00B80CB4" w:rsidRPr="001E6333" w:rsidRDefault="00B80CB4" w:rsidP="00B80CB4">
            <w:pPr>
              <w:tabs>
                <w:tab w:val="decimal" w:pos="122"/>
              </w:tabs>
              <w:spacing w:line="240" w:lineRule="atLeast"/>
              <w:ind w:right="11"/>
              <w:jc w:val="center"/>
              <w:rPr>
                <w:b/>
                <w:bCs/>
                <w:sz w:val="18"/>
                <w:szCs w:val="18"/>
                <w:lang w:val="en-GB" w:bidi="ar-SA"/>
              </w:rPr>
            </w:pPr>
          </w:p>
        </w:tc>
        <w:tc>
          <w:tcPr>
            <w:tcW w:w="702" w:type="dxa"/>
            <w:tcBorders>
              <w:top w:val="single" w:sz="4" w:space="0" w:color="auto"/>
              <w:bottom w:val="double" w:sz="4" w:space="0" w:color="auto"/>
            </w:tcBorders>
            <w:vAlign w:val="bottom"/>
          </w:tcPr>
          <w:p w14:paraId="3EFD5D63" w14:textId="7777777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18F484B8"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92" w:type="dxa"/>
            <w:tcBorders>
              <w:top w:val="single" w:sz="4" w:space="0" w:color="auto"/>
              <w:bottom w:val="double" w:sz="4" w:space="0" w:color="auto"/>
            </w:tcBorders>
            <w:vAlign w:val="bottom"/>
          </w:tcPr>
          <w:p w14:paraId="779453F1" w14:textId="77777777" w:rsidR="00B80CB4" w:rsidRPr="001E6333" w:rsidRDefault="00B80CB4" w:rsidP="00B80CB4">
            <w:pPr>
              <w:tabs>
                <w:tab w:val="decimal" w:pos="630"/>
              </w:tabs>
              <w:spacing w:line="240" w:lineRule="atLeast"/>
              <w:ind w:right="11"/>
              <w:jc w:val="center"/>
              <w:rPr>
                <w:b/>
                <w:bCs/>
                <w:sz w:val="18"/>
                <w:szCs w:val="18"/>
                <w:lang w:val="en-GB"/>
              </w:rPr>
            </w:pPr>
            <w:r w:rsidRPr="001E6333">
              <w:rPr>
                <w:rFonts w:eastAsia="Times New Roman"/>
                <w:b/>
                <w:bCs/>
                <w:sz w:val="18"/>
                <w:szCs w:val="18"/>
                <w:lang w:val="en-GB" w:bidi="ar-SA"/>
              </w:rPr>
              <w:t>79,776</w:t>
            </w:r>
          </w:p>
        </w:tc>
        <w:tc>
          <w:tcPr>
            <w:tcW w:w="180" w:type="dxa"/>
          </w:tcPr>
          <w:p w14:paraId="1065413C" w14:textId="77777777" w:rsidR="00B80CB4" w:rsidRPr="001E6333" w:rsidRDefault="00B80CB4" w:rsidP="00B80CB4">
            <w:pPr>
              <w:tabs>
                <w:tab w:val="decimal" w:pos="630"/>
              </w:tabs>
              <w:spacing w:line="240" w:lineRule="atLeast"/>
              <w:ind w:right="11"/>
              <w:jc w:val="center"/>
              <w:rPr>
                <w:b/>
                <w:bCs/>
                <w:sz w:val="18"/>
                <w:szCs w:val="18"/>
                <w:lang w:val="en-GB"/>
              </w:rPr>
            </w:pPr>
          </w:p>
        </w:tc>
        <w:tc>
          <w:tcPr>
            <w:tcW w:w="702" w:type="dxa"/>
            <w:tcBorders>
              <w:top w:val="single" w:sz="4" w:space="0" w:color="auto"/>
              <w:bottom w:val="double" w:sz="4" w:space="0" w:color="auto"/>
            </w:tcBorders>
            <w:vAlign w:val="bottom"/>
          </w:tcPr>
          <w:p w14:paraId="178457DE" w14:textId="77777777" w:rsidR="00B80CB4" w:rsidRPr="001E6333" w:rsidRDefault="00B80CB4" w:rsidP="00B80CB4">
            <w:pPr>
              <w:tabs>
                <w:tab w:val="decimal" w:pos="374"/>
              </w:tabs>
              <w:spacing w:line="240" w:lineRule="atLeast"/>
              <w:ind w:right="11"/>
              <w:rPr>
                <w:b/>
                <w:bCs/>
                <w:sz w:val="18"/>
                <w:szCs w:val="18"/>
                <w:lang w:val="en-GB"/>
              </w:rPr>
            </w:pPr>
            <w:r w:rsidRPr="001E6333">
              <w:rPr>
                <w:b/>
                <w:bCs/>
                <w:sz w:val="18"/>
                <w:szCs w:val="18"/>
                <w:lang w:val="en-GB"/>
              </w:rPr>
              <w:t>-</w:t>
            </w:r>
          </w:p>
        </w:tc>
        <w:tc>
          <w:tcPr>
            <w:tcW w:w="180" w:type="dxa"/>
          </w:tcPr>
          <w:p w14:paraId="4B2B948C" w14:textId="77777777" w:rsidR="00B80CB4" w:rsidRPr="001E6333" w:rsidRDefault="00B80CB4" w:rsidP="00B80CB4">
            <w:pPr>
              <w:tabs>
                <w:tab w:val="decimal" w:pos="551"/>
              </w:tabs>
              <w:spacing w:line="240" w:lineRule="atLeast"/>
              <w:ind w:right="-79"/>
              <w:jc w:val="center"/>
              <w:rPr>
                <w:b/>
                <w:bCs/>
                <w:sz w:val="18"/>
                <w:szCs w:val="18"/>
                <w:lang w:val="en-GB"/>
              </w:rPr>
            </w:pPr>
          </w:p>
        </w:tc>
        <w:tc>
          <w:tcPr>
            <w:tcW w:w="782" w:type="dxa"/>
            <w:gridSpan w:val="2"/>
            <w:tcBorders>
              <w:top w:val="single" w:sz="4" w:space="0" w:color="auto"/>
              <w:bottom w:val="double" w:sz="4" w:space="0" w:color="auto"/>
            </w:tcBorders>
            <w:vAlign w:val="bottom"/>
          </w:tcPr>
          <w:p w14:paraId="61EEA1D7" w14:textId="7E06399E" w:rsidR="00B80CB4" w:rsidRPr="001E6333" w:rsidRDefault="00B80CB4" w:rsidP="00B80CB4">
            <w:pPr>
              <w:tabs>
                <w:tab w:val="decimal" w:pos="551"/>
              </w:tabs>
              <w:spacing w:line="240" w:lineRule="atLeast"/>
              <w:ind w:left="-79" w:right="-79"/>
              <w:jc w:val="center"/>
              <w:rPr>
                <w:b/>
                <w:bCs/>
                <w:sz w:val="18"/>
                <w:szCs w:val="18"/>
                <w:lang w:val="en-GB"/>
              </w:rPr>
            </w:pPr>
            <w:r w:rsidRPr="001E6333">
              <w:rPr>
                <w:rFonts w:eastAsia="Times New Roman"/>
                <w:b/>
                <w:bCs/>
                <w:sz w:val="18"/>
                <w:szCs w:val="18"/>
                <w:lang w:val="en-GB" w:bidi="ar-SA"/>
              </w:rPr>
              <w:t>79,776</w:t>
            </w:r>
          </w:p>
        </w:tc>
      </w:tr>
    </w:tbl>
    <w:p w14:paraId="11E8EFC7" w14:textId="4E7E457A" w:rsidR="002B4DA6" w:rsidRPr="00BD7F26" w:rsidRDefault="002B4DA6" w:rsidP="002B4DA6">
      <w:pPr>
        <w:pStyle w:val="block"/>
        <w:spacing w:after="0" w:line="240" w:lineRule="atLeast"/>
        <w:ind w:left="540" w:right="-7"/>
        <w:jc w:val="both"/>
        <w:rPr>
          <w:szCs w:val="22"/>
        </w:rPr>
      </w:pPr>
      <w:r w:rsidRPr="00BD7F26">
        <w:rPr>
          <w:szCs w:val="22"/>
          <w:lang w:bidi="th-TH"/>
        </w:rPr>
        <w:br w:type="page"/>
      </w:r>
    </w:p>
    <w:p w14:paraId="3FBB00D6" w14:textId="39F87E53" w:rsidR="008D1292" w:rsidRPr="00BD7F26" w:rsidRDefault="00116170" w:rsidP="008D1292">
      <w:pPr>
        <w:pStyle w:val="block"/>
        <w:spacing w:after="0" w:line="240" w:lineRule="atLeast"/>
        <w:ind w:left="540" w:right="-7" w:hanging="540"/>
        <w:jc w:val="both"/>
        <w:rPr>
          <w:b/>
          <w:bCs/>
          <w:i/>
          <w:iCs/>
          <w:szCs w:val="22"/>
          <w:lang w:bidi="th-TH"/>
        </w:rPr>
      </w:pPr>
      <w:r w:rsidRPr="00BD7F26">
        <w:rPr>
          <w:b/>
          <w:bCs/>
          <w:i/>
          <w:iCs/>
          <w:szCs w:val="22"/>
          <w:lang w:bidi="th-TH"/>
        </w:rPr>
        <w:lastRenderedPageBreak/>
        <w:t>1</w:t>
      </w:r>
      <w:r w:rsidR="0040200E" w:rsidRPr="00BD7F26">
        <w:rPr>
          <w:b/>
          <w:bCs/>
          <w:i/>
          <w:iCs/>
          <w:szCs w:val="22"/>
          <w:lang w:bidi="th-TH"/>
        </w:rPr>
        <w:t>0</w:t>
      </w:r>
      <w:r w:rsidR="008D1292" w:rsidRPr="00BD7F26">
        <w:rPr>
          <w:b/>
          <w:bCs/>
          <w:i/>
          <w:iCs/>
          <w:szCs w:val="22"/>
          <w:lang w:bidi="th-TH"/>
        </w:rPr>
        <w:t>.2</w:t>
      </w:r>
      <w:r w:rsidR="008D1292" w:rsidRPr="00BD7F26">
        <w:rPr>
          <w:b/>
          <w:bCs/>
          <w:i/>
          <w:iCs/>
          <w:szCs w:val="22"/>
          <w:lang w:bidi="th-TH"/>
        </w:rPr>
        <w:tab/>
        <w:t>Financial assets and financial liabilities not measured at fair value</w:t>
      </w:r>
    </w:p>
    <w:p w14:paraId="041BE331" w14:textId="77777777" w:rsidR="008D1292" w:rsidRPr="00BD7F26" w:rsidRDefault="008D1292" w:rsidP="008D1292">
      <w:pPr>
        <w:pStyle w:val="block"/>
        <w:spacing w:after="0" w:line="240" w:lineRule="atLeast"/>
        <w:ind w:left="540" w:right="-7"/>
        <w:jc w:val="both"/>
        <w:rPr>
          <w:sz w:val="20"/>
          <w:lang w:bidi="th-TH"/>
        </w:rPr>
      </w:pPr>
    </w:p>
    <w:p w14:paraId="3CE79349" w14:textId="3364C5FE" w:rsidR="008D1292" w:rsidRPr="00BD7F26" w:rsidRDefault="008D1292" w:rsidP="008D1292">
      <w:pPr>
        <w:pStyle w:val="block"/>
        <w:spacing w:after="0" w:line="240" w:lineRule="atLeast"/>
        <w:ind w:left="540" w:right="-7"/>
        <w:jc w:val="both"/>
        <w:rPr>
          <w:szCs w:val="22"/>
          <w:lang w:bidi="th-TH"/>
        </w:rPr>
      </w:pPr>
      <w:r w:rsidRPr="00BD7F26">
        <w:rPr>
          <w:szCs w:val="22"/>
          <w:lang w:bidi="th-TH"/>
        </w:rPr>
        <w:t xml:space="preserve">Fair value of financial </w:t>
      </w:r>
      <w:r w:rsidR="00A7683D" w:rsidRPr="00BD7F26">
        <w:rPr>
          <w:szCs w:val="22"/>
          <w:lang w:bidi="th-TH"/>
        </w:rPr>
        <w:t>instruments</w:t>
      </w:r>
      <w:r w:rsidRPr="00BD7F26">
        <w:rPr>
          <w:szCs w:val="22"/>
          <w:lang w:bidi="th-TH"/>
        </w:rPr>
        <w:t xml:space="preserve"> which are not measured at fair value and for which there is a significant difference with carrying amount as at 3</w:t>
      </w:r>
      <w:r w:rsidR="00DE4E9C">
        <w:rPr>
          <w:rFonts w:cs="Angsana New"/>
          <w:szCs w:val="28"/>
          <w:lang w:val="en-US" w:bidi="th-TH"/>
        </w:rPr>
        <w:t>0 September</w:t>
      </w:r>
      <w:r w:rsidR="00A04581" w:rsidRPr="00BD7F26">
        <w:rPr>
          <w:rFonts w:cs="Angsana New"/>
          <w:szCs w:val="28"/>
          <w:lang w:val="en-US" w:bidi="th-TH"/>
        </w:rPr>
        <w:t xml:space="preserve"> 2021</w:t>
      </w:r>
      <w:r w:rsidRPr="00BD7F26">
        <w:rPr>
          <w:szCs w:val="22"/>
          <w:lang w:bidi="th-TH"/>
        </w:rPr>
        <w:t xml:space="preserve"> and 31 December 20</w:t>
      </w:r>
      <w:r w:rsidR="00C65CBD" w:rsidRPr="00BD7F26">
        <w:rPr>
          <w:szCs w:val="22"/>
          <w:lang w:bidi="th-TH"/>
        </w:rPr>
        <w:t>20</w:t>
      </w:r>
      <w:r w:rsidRPr="00BD7F26">
        <w:rPr>
          <w:szCs w:val="22"/>
          <w:lang w:bidi="th-TH"/>
        </w:rPr>
        <w:t xml:space="preserve"> were as follows:</w:t>
      </w:r>
    </w:p>
    <w:p w14:paraId="1B0A321C" w14:textId="77777777" w:rsidR="008D1292" w:rsidRPr="00BD7F26" w:rsidRDefault="008D1292" w:rsidP="008D1292">
      <w:pPr>
        <w:ind w:left="540"/>
        <w:jc w:val="both"/>
        <w:rPr>
          <w:sz w:val="20"/>
          <w:szCs w:val="22"/>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E32F92" w:rsidRPr="00B06CB6" w14:paraId="3135B6E9" w14:textId="77777777" w:rsidTr="00B06CB6">
        <w:trPr>
          <w:cantSplit/>
          <w:trHeight w:val="246"/>
        </w:trPr>
        <w:tc>
          <w:tcPr>
            <w:tcW w:w="2681" w:type="dxa"/>
            <w:shd w:val="clear" w:color="auto" w:fill="auto"/>
          </w:tcPr>
          <w:p w14:paraId="1817D556" w14:textId="77777777" w:rsidR="00E32F92" w:rsidRPr="00B06CB6" w:rsidRDefault="00E32F92" w:rsidP="00D37F32">
            <w:pPr>
              <w:spacing w:line="240" w:lineRule="atLeast"/>
              <w:rPr>
                <w:rFonts w:eastAsia="Times New Roman"/>
                <w:b/>
                <w:bCs/>
                <w:sz w:val="18"/>
                <w:szCs w:val="18"/>
                <w:cs/>
              </w:rPr>
            </w:pPr>
          </w:p>
        </w:tc>
        <w:tc>
          <w:tcPr>
            <w:tcW w:w="6474" w:type="dxa"/>
            <w:gridSpan w:val="6"/>
            <w:hideMark/>
          </w:tcPr>
          <w:p w14:paraId="65600F3E"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b/>
                <w:bCs/>
                <w:sz w:val="18"/>
                <w:szCs w:val="18"/>
                <w:lang w:val="en-GB" w:bidi="ar-SA"/>
              </w:rPr>
              <w:t>Consolidated</w:t>
            </w:r>
          </w:p>
        </w:tc>
      </w:tr>
      <w:tr w:rsidR="00E32F92" w:rsidRPr="00B06CB6" w14:paraId="15A33AB7" w14:textId="77777777" w:rsidTr="00B06CB6">
        <w:trPr>
          <w:cantSplit/>
          <w:trHeight w:val="246"/>
        </w:trPr>
        <w:tc>
          <w:tcPr>
            <w:tcW w:w="2681" w:type="dxa"/>
            <w:shd w:val="clear" w:color="auto" w:fill="auto"/>
          </w:tcPr>
          <w:p w14:paraId="74B6C602" w14:textId="77777777" w:rsidR="00E32F92" w:rsidRPr="00B06CB6" w:rsidRDefault="00E32F92" w:rsidP="00D37F32">
            <w:pPr>
              <w:spacing w:line="240" w:lineRule="atLeast"/>
              <w:rPr>
                <w:rFonts w:eastAsia="Times New Roman"/>
                <w:b/>
                <w:bCs/>
                <w:sz w:val="18"/>
                <w:szCs w:val="18"/>
                <w:cs/>
              </w:rPr>
            </w:pPr>
          </w:p>
        </w:tc>
        <w:tc>
          <w:tcPr>
            <w:tcW w:w="3237" w:type="dxa"/>
            <w:gridSpan w:val="3"/>
          </w:tcPr>
          <w:p w14:paraId="22D731DD" w14:textId="34249BEC"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sz w:val="18"/>
                <w:szCs w:val="18"/>
              </w:rPr>
              <w:t>30 September 2021</w:t>
            </w:r>
          </w:p>
        </w:tc>
        <w:tc>
          <w:tcPr>
            <w:tcW w:w="3237" w:type="dxa"/>
            <w:gridSpan w:val="3"/>
          </w:tcPr>
          <w:p w14:paraId="34A0BDEF"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sz w:val="18"/>
                <w:szCs w:val="18"/>
              </w:rPr>
              <w:t>31 December 2020</w:t>
            </w:r>
          </w:p>
        </w:tc>
      </w:tr>
      <w:tr w:rsidR="00E32F92" w:rsidRPr="00B06CB6" w14:paraId="5A358811" w14:textId="77777777" w:rsidTr="00B06CB6">
        <w:trPr>
          <w:cantSplit/>
          <w:trHeight w:val="246"/>
        </w:trPr>
        <w:tc>
          <w:tcPr>
            <w:tcW w:w="2681" w:type="dxa"/>
            <w:shd w:val="clear" w:color="auto" w:fill="auto"/>
          </w:tcPr>
          <w:p w14:paraId="32103D7F" w14:textId="77777777" w:rsidR="00E32F92" w:rsidRPr="00B06CB6" w:rsidRDefault="00E32F92" w:rsidP="00D37F32">
            <w:pPr>
              <w:spacing w:line="240" w:lineRule="atLeast"/>
              <w:rPr>
                <w:rFonts w:eastAsia="Times New Roman"/>
                <w:b/>
                <w:bCs/>
                <w:sz w:val="18"/>
                <w:szCs w:val="18"/>
                <w:cs/>
              </w:rPr>
            </w:pPr>
          </w:p>
        </w:tc>
        <w:tc>
          <w:tcPr>
            <w:tcW w:w="1079" w:type="dxa"/>
          </w:tcPr>
          <w:p w14:paraId="341401C3"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Carrying</w:t>
            </w:r>
          </w:p>
        </w:tc>
        <w:tc>
          <w:tcPr>
            <w:tcW w:w="1079" w:type="dxa"/>
          </w:tcPr>
          <w:p w14:paraId="7E945A65"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1C5CDC9D"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318839B2"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Carrying</w:t>
            </w:r>
          </w:p>
        </w:tc>
        <w:tc>
          <w:tcPr>
            <w:tcW w:w="1079" w:type="dxa"/>
          </w:tcPr>
          <w:p w14:paraId="521A2027"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4F5064BD"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r>
      <w:tr w:rsidR="00E32F92" w:rsidRPr="00B06CB6" w14:paraId="17433E82" w14:textId="77777777" w:rsidTr="00B06CB6">
        <w:trPr>
          <w:cantSplit/>
          <w:trHeight w:val="246"/>
        </w:trPr>
        <w:tc>
          <w:tcPr>
            <w:tcW w:w="2681" w:type="dxa"/>
            <w:shd w:val="clear" w:color="auto" w:fill="auto"/>
          </w:tcPr>
          <w:p w14:paraId="52B1D31C" w14:textId="77777777" w:rsidR="00E32F92" w:rsidRPr="00B06CB6" w:rsidRDefault="00E32F92" w:rsidP="00D37F32">
            <w:pPr>
              <w:spacing w:line="240" w:lineRule="atLeast"/>
              <w:rPr>
                <w:rFonts w:eastAsia="Times New Roman"/>
                <w:b/>
                <w:bCs/>
                <w:sz w:val="18"/>
                <w:szCs w:val="18"/>
                <w:cs/>
              </w:rPr>
            </w:pPr>
          </w:p>
        </w:tc>
        <w:tc>
          <w:tcPr>
            <w:tcW w:w="1079" w:type="dxa"/>
          </w:tcPr>
          <w:p w14:paraId="0AFCB856"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amount</w:t>
            </w:r>
          </w:p>
        </w:tc>
        <w:tc>
          <w:tcPr>
            <w:tcW w:w="1079" w:type="dxa"/>
          </w:tcPr>
          <w:p w14:paraId="1C386295"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3A2AAF78"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c>
          <w:tcPr>
            <w:tcW w:w="1079" w:type="dxa"/>
          </w:tcPr>
          <w:p w14:paraId="129A510F"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amount</w:t>
            </w:r>
          </w:p>
        </w:tc>
        <w:tc>
          <w:tcPr>
            <w:tcW w:w="1079" w:type="dxa"/>
          </w:tcPr>
          <w:p w14:paraId="45246459"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202A712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r>
      <w:tr w:rsidR="00E32F92" w:rsidRPr="00B06CB6" w14:paraId="26223AE6" w14:textId="77777777" w:rsidTr="00B06CB6">
        <w:trPr>
          <w:cantSplit/>
          <w:trHeight w:val="246"/>
        </w:trPr>
        <w:tc>
          <w:tcPr>
            <w:tcW w:w="2681" w:type="dxa"/>
            <w:shd w:val="clear" w:color="auto" w:fill="auto"/>
          </w:tcPr>
          <w:p w14:paraId="09C1BF32" w14:textId="77777777" w:rsidR="00E32F92" w:rsidRPr="00B06CB6" w:rsidRDefault="00E32F92" w:rsidP="00D37F32">
            <w:pPr>
              <w:spacing w:line="240" w:lineRule="atLeast"/>
              <w:rPr>
                <w:rFonts w:eastAsia="Times New Roman"/>
                <w:b/>
                <w:bCs/>
                <w:sz w:val="18"/>
                <w:szCs w:val="18"/>
                <w:cs/>
              </w:rPr>
            </w:pPr>
          </w:p>
        </w:tc>
        <w:tc>
          <w:tcPr>
            <w:tcW w:w="6474" w:type="dxa"/>
            <w:gridSpan w:val="6"/>
          </w:tcPr>
          <w:p w14:paraId="68D09CF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i/>
                <w:iCs/>
                <w:sz w:val="18"/>
                <w:szCs w:val="18"/>
                <w:cs/>
                <w:lang w:val="en-GB"/>
              </w:rPr>
              <w:t>(</w:t>
            </w:r>
            <w:r w:rsidRPr="00B06CB6">
              <w:rPr>
                <w:rFonts w:eastAsia="Times New Roman"/>
                <w:i/>
                <w:iCs/>
                <w:sz w:val="18"/>
                <w:szCs w:val="18"/>
                <w:lang w:val="en-GB" w:bidi="ar-SA"/>
              </w:rPr>
              <w:t>in million Baht</w:t>
            </w:r>
            <w:r w:rsidRPr="00B06CB6">
              <w:rPr>
                <w:rFonts w:eastAsia="Times New Roman"/>
                <w:i/>
                <w:iCs/>
                <w:sz w:val="18"/>
                <w:szCs w:val="18"/>
                <w:cs/>
                <w:lang w:val="en-GB"/>
              </w:rPr>
              <w:t>)</w:t>
            </w:r>
          </w:p>
        </w:tc>
      </w:tr>
      <w:tr w:rsidR="00E32F92" w:rsidRPr="00B06CB6" w14:paraId="2FD3A044" w14:textId="77777777" w:rsidTr="00B06CB6">
        <w:trPr>
          <w:cantSplit/>
          <w:trHeight w:val="246"/>
        </w:trPr>
        <w:tc>
          <w:tcPr>
            <w:tcW w:w="2681" w:type="dxa"/>
            <w:shd w:val="clear" w:color="auto" w:fill="auto"/>
          </w:tcPr>
          <w:p w14:paraId="0A3A3F82" w14:textId="77777777" w:rsidR="00E32F92" w:rsidRPr="00B06CB6" w:rsidRDefault="00E32F92" w:rsidP="00D37F32">
            <w:pPr>
              <w:spacing w:line="240" w:lineRule="atLeast"/>
              <w:rPr>
                <w:rFonts w:eastAsia="Times New Roman"/>
                <w:b/>
                <w:bCs/>
                <w:sz w:val="18"/>
                <w:szCs w:val="18"/>
                <w:cs/>
              </w:rPr>
            </w:pPr>
            <w:r w:rsidRPr="00B06CB6">
              <w:rPr>
                <w:rFonts w:eastAsia="Times New Roman"/>
                <w:b/>
                <w:bCs/>
                <w:i/>
                <w:iCs/>
                <w:sz w:val="18"/>
                <w:szCs w:val="18"/>
              </w:rPr>
              <w:t>Financial assets</w:t>
            </w:r>
          </w:p>
        </w:tc>
        <w:tc>
          <w:tcPr>
            <w:tcW w:w="1079" w:type="dxa"/>
          </w:tcPr>
          <w:p w14:paraId="77A3094F"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p>
        </w:tc>
        <w:tc>
          <w:tcPr>
            <w:tcW w:w="1079" w:type="dxa"/>
          </w:tcPr>
          <w:p w14:paraId="44A9068C"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36D0399"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82FDD26"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4F43C91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7686E387"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r>
      <w:tr w:rsidR="00E32F92" w:rsidRPr="00B06CB6" w14:paraId="77C4C8DD" w14:textId="77777777" w:rsidTr="00B06CB6">
        <w:trPr>
          <w:cantSplit/>
          <w:trHeight w:val="246"/>
        </w:trPr>
        <w:tc>
          <w:tcPr>
            <w:tcW w:w="2681" w:type="dxa"/>
            <w:shd w:val="clear" w:color="auto" w:fill="auto"/>
          </w:tcPr>
          <w:p w14:paraId="64B80BAB" w14:textId="77777777" w:rsidR="00E32F92" w:rsidRPr="00B06CB6" w:rsidRDefault="00E32F92" w:rsidP="00D37F32">
            <w:pPr>
              <w:spacing w:line="240" w:lineRule="atLeast"/>
              <w:ind w:left="386" w:hanging="386"/>
              <w:rPr>
                <w:rFonts w:eastAsia="Times New Roman"/>
                <w:b/>
                <w:bCs/>
                <w:sz w:val="18"/>
                <w:szCs w:val="18"/>
                <w:cs/>
              </w:rPr>
            </w:pPr>
            <w:r w:rsidRPr="00B06CB6">
              <w:rPr>
                <w:rFonts w:eastAsia="Times New Roman"/>
                <w:sz w:val="18"/>
                <w:szCs w:val="18"/>
              </w:rPr>
              <w:t>Investments in debt instruments</w:t>
            </w:r>
            <w:r w:rsidRPr="00B06CB6">
              <w:rPr>
                <w:rFonts w:eastAsia="Times New Roman"/>
                <w:sz w:val="18"/>
                <w:szCs w:val="18"/>
              </w:rPr>
              <w:br/>
              <w:t>measured at AMC</w:t>
            </w:r>
          </w:p>
        </w:tc>
        <w:tc>
          <w:tcPr>
            <w:tcW w:w="1079" w:type="dxa"/>
          </w:tcPr>
          <w:p w14:paraId="449094C5"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p w14:paraId="5D39280E" w14:textId="30C68C35" w:rsidR="00B80CB4" w:rsidRPr="00B06CB6" w:rsidRDefault="00B80CB4"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7</w:t>
            </w:r>
            <w:r w:rsidR="00857B9C" w:rsidRPr="00B06CB6">
              <w:rPr>
                <w:rFonts w:eastAsia="Times New Roman"/>
                <w:sz w:val="18"/>
                <w:szCs w:val="18"/>
                <w:lang w:val="en-GB" w:bidi="ar-SA"/>
              </w:rPr>
              <w:t>,</w:t>
            </w:r>
            <w:r w:rsidR="00384737" w:rsidRPr="00B06CB6">
              <w:rPr>
                <w:rFonts w:eastAsia="Times New Roman"/>
                <w:sz w:val="18"/>
                <w:szCs w:val="18"/>
                <w:lang w:val="en-GB" w:bidi="ar-SA"/>
              </w:rPr>
              <w:t>542</w:t>
            </w:r>
          </w:p>
        </w:tc>
        <w:tc>
          <w:tcPr>
            <w:tcW w:w="1079" w:type="dxa"/>
          </w:tcPr>
          <w:p w14:paraId="67DCC32E"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p w14:paraId="67D25B26" w14:textId="736BEDC4" w:rsidR="00B80CB4" w:rsidRPr="00B06CB6" w:rsidRDefault="00B80CB4"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7</w:t>
            </w:r>
            <w:r w:rsidR="00857B9C" w:rsidRPr="00B06CB6">
              <w:rPr>
                <w:rFonts w:eastAsia="Times New Roman"/>
                <w:sz w:val="18"/>
                <w:szCs w:val="18"/>
                <w:lang w:val="en-GB" w:bidi="ar-SA"/>
              </w:rPr>
              <w:t>,</w:t>
            </w:r>
            <w:r w:rsidRPr="00B06CB6">
              <w:rPr>
                <w:rFonts w:eastAsia="Times New Roman"/>
                <w:sz w:val="18"/>
                <w:szCs w:val="18"/>
                <w:lang w:val="en-GB" w:bidi="ar-SA"/>
              </w:rPr>
              <w:t>674</w:t>
            </w:r>
          </w:p>
        </w:tc>
        <w:tc>
          <w:tcPr>
            <w:tcW w:w="1079" w:type="dxa"/>
          </w:tcPr>
          <w:p w14:paraId="67BF1AC6"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p w14:paraId="6D34C00D" w14:textId="721FD43A" w:rsidR="00B80CB4" w:rsidRPr="00B06CB6" w:rsidRDefault="00B80CB4"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259</w:t>
            </w:r>
          </w:p>
        </w:tc>
        <w:tc>
          <w:tcPr>
            <w:tcW w:w="1079" w:type="dxa"/>
          </w:tcPr>
          <w:p w14:paraId="1BB8AD62"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p w14:paraId="16E0496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7,259</w:t>
            </w:r>
          </w:p>
        </w:tc>
        <w:tc>
          <w:tcPr>
            <w:tcW w:w="1079" w:type="dxa"/>
          </w:tcPr>
          <w:p w14:paraId="356D45E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p w14:paraId="3C201D1E"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7,911</w:t>
            </w:r>
          </w:p>
        </w:tc>
        <w:tc>
          <w:tcPr>
            <w:tcW w:w="1079" w:type="dxa"/>
          </w:tcPr>
          <w:p w14:paraId="3709CC16"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p w14:paraId="0DE726B6"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199</w:t>
            </w:r>
          </w:p>
        </w:tc>
      </w:tr>
    </w:tbl>
    <w:p w14:paraId="66D91AE3" w14:textId="54831E56" w:rsidR="00013037" w:rsidRDefault="00013037">
      <w:pPr>
        <w:suppressAutoHyphens w:val="0"/>
        <w:rPr>
          <w:rFonts w:cstheme="minorBidi"/>
          <w:sz w:val="20"/>
          <w:szCs w:val="22"/>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E32F92" w:rsidRPr="00B06CB6" w14:paraId="53B5872B" w14:textId="77777777" w:rsidTr="00B06CB6">
        <w:trPr>
          <w:cantSplit/>
          <w:trHeight w:val="246"/>
        </w:trPr>
        <w:tc>
          <w:tcPr>
            <w:tcW w:w="2681" w:type="dxa"/>
            <w:shd w:val="clear" w:color="auto" w:fill="auto"/>
          </w:tcPr>
          <w:p w14:paraId="57DB3ED9" w14:textId="77777777" w:rsidR="00E32F92" w:rsidRPr="00B06CB6" w:rsidRDefault="00E32F92" w:rsidP="00D37F32">
            <w:pPr>
              <w:spacing w:line="240" w:lineRule="atLeast"/>
              <w:rPr>
                <w:rFonts w:eastAsia="Times New Roman"/>
                <w:b/>
                <w:bCs/>
                <w:sz w:val="18"/>
                <w:szCs w:val="18"/>
                <w:cs/>
              </w:rPr>
            </w:pPr>
          </w:p>
        </w:tc>
        <w:tc>
          <w:tcPr>
            <w:tcW w:w="6474" w:type="dxa"/>
            <w:gridSpan w:val="6"/>
            <w:hideMark/>
          </w:tcPr>
          <w:p w14:paraId="1106FA1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b/>
                <w:bCs/>
                <w:sz w:val="18"/>
                <w:szCs w:val="18"/>
                <w:lang w:val="en-GB" w:bidi="ar-SA"/>
              </w:rPr>
              <w:t>The Bank</w:t>
            </w:r>
          </w:p>
        </w:tc>
      </w:tr>
      <w:tr w:rsidR="00E32F92" w:rsidRPr="00B06CB6" w14:paraId="2BD87739" w14:textId="77777777" w:rsidTr="00B06CB6">
        <w:trPr>
          <w:cantSplit/>
          <w:trHeight w:val="246"/>
        </w:trPr>
        <w:tc>
          <w:tcPr>
            <w:tcW w:w="2681" w:type="dxa"/>
            <w:shd w:val="clear" w:color="auto" w:fill="auto"/>
          </w:tcPr>
          <w:p w14:paraId="760F60A6" w14:textId="77777777" w:rsidR="00E32F92" w:rsidRPr="00B06CB6" w:rsidRDefault="00E32F92" w:rsidP="00D37F32">
            <w:pPr>
              <w:spacing w:line="240" w:lineRule="atLeast"/>
              <w:rPr>
                <w:rFonts w:eastAsia="Times New Roman"/>
                <w:b/>
                <w:bCs/>
                <w:sz w:val="18"/>
                <w:szCs w:val="18"/>
                <w:cs/>
              </w:rPr>
            </w:pPr>
          </w:p>
        </w:tc>
        <w:tc>
          <w:tcPr>
            <w:tcW w:w="3237" w:type="dxa"/>
            <w:gridSpan w:val="3"/>
          </w:tcPr>
          <w:p w14:paraId="46FBACF3" w14:textId="3F8A87D1"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sz w:val="18"/>
                <w:szCs w:val="18"/>
              </w:rPr>
              <w:t>30 September 2021</w:t>
            </w:r>
          </w:p>
        </w:tc>
        <w:tc>
          <w:tcPr>
            <w:tcW w:w="3237" w:type="dxa"/>
            <w:gridSpan w:val="3"/>
          </w:tcPr>
          <w:p w14:paraId="4026CECD"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sz w:val="18"/>
                <w:szCs w:val="18"/>
              </w:rPr>
              <w:t>31 December 2020</w:t>
            </w:r>
          </w:p>
        </w:tc>
      </w:tr>
      <w:tr w:rsidR="00E32F92" w:rsidRPr="00B06CB6" w14:paraId="7D2E8080" w14:textId="77777777" w:rsidTr="00B06CB6">
        <w:trPr>
          <w:cantSplit/>
          <w:trHeight w:val="246"/>
        </w:trPr>
        <w:tc>
          <w:tcPr>
            <w:tcW w:w="2681" w:type="dxa"/>
            <w:shd w:val="clear" w:color="auto" w:fill="auto"/>
          </w:tcPr>
          <w:p w14:paraId="2A629D00" w14:textId="77777777" w:rsidR="00E32F92" w:rsidRPr="00B06CB6" w:rsidRDefault="00E32F92" w:rsidP="00D37F32">
            <w:pPr>
              <w:spacing w:line="240" w:lineRule="atLeast"/>
              <w:rPr>
                <w:rFonts w:eastAsia="Times New Roman"/>
                <w:b/>
                <w:bCs/>
                <w:sz w:val="18"/>
                <w:szCs w:val="18"/>
                <w:cs/>
              </w:rPr>
            </w:pPr>
          </w:p>
        </w:tc>
        <w:tc>
          <w:tcPr>
            <w:tcW w:w="1079" w:type="dxa"/>
          </w:tcPr>
          <w:p w14:paraId="242DD3EE"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Carrying</w:t>
            </w:r>
          </w:p>
        </w:tc>
        <w:tc>
          <w:tcPr>
            <w:tcW w:w="1079" w:type="dxa"/>
          </w:tcPr>
          <w:p w14:paraId="0D281D8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57011270"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5F2D4972"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Carrying</w:t>
            </w:r>
          </w:p>
        </w:tc>
        <w:tc>
          <w:tcPr>
            <w:tcW w:w="1079" w:type="dxa"/>
          </w:tcPr>
          <w:p w14:paraId="676796C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0C10D7A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r>
      <w:tr w:rsidR="00E32F92" w:rsidRPr="00B06CB6" w14:paraId="51F5F777" w14:textId="77777777" w:rsidTr="00B06CB6">
        <w:trPr>
          <w:cantSplit/>
          <w:trHeight w:val="246"/>
        </w:trPr>
        <w:tc>
          <w:tcPr>
            <w:tcW w:w="2681" w:type="dxa"/>
            <w:shd w:val="clear" w:color="auto" w:fill="auto"/>
          </w:tcPr>
          <w:p w14:paraId="7C04B657" w14:textId="77777777" w:rsidR="00E32F92" w:rsidRPr="00B06CB6" w:rsidRDefault="00E32F92" w:rsidP="00D37F32">
            <w:pPr>
              <w:spacing w:line="240" w:lineRule="atLeast"/>
              <w:rPr>
                <w:rFonts w:eastAsia="Times New Roman"/>
                <w:b/>
                <w:bCs/>
                <w:sz w:val="18"/>
                <w:szCs w:val="18"/>
                <w:cs/>
              </w:rPr>
            </w:pPr>
          </w:p>
        </w:tc>
        <w:tc>
          <w:tcPr>
            <w:tcW w:w="1079" w:type="dxa"/>
          </w:tcPr>
          <w:p w14:paraId="5BD433F2"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amount</w:t>
            </w:r>
          </w:p>
        </w:tc>
        <w:tc>
          <w:tcPr>
            <w:tcW w:w="1079" w:type="dxa"/>
          </w:tcPr>
          <w:p w14:paraId="76D9ACFE"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17CE8390"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c>
          <w:tcPr>
            <w:tcW w:w="1079" w:type="dxa"/>
          </w:tcPr>
          <w:p w14:paraId="6899E561"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amount</w:t>
            </w:r>
          </w:p>
        </w:tc>
        <w:tc>
          <w:tcPr>
            <w:tcW w:w="1079" w:type="dxa"/>
          </w:tcPr>
          <w:p w14:paraId="7301B1AC"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230A01D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r>
      <w:tr w:rsidR="00E32F92" w:rsidRPr="00B06CB6" w14:paraId="713E47C4" w14:textId="77777777" w:rsidTr="00B06CB6">
        <w:trPr>
          <w:cantSplit/>
          <w:trHeight w:val="246"/>
        </w:trPr>
        <w:tc>
          <w:tcPr>
            <w:tcW w:w="2681" w:type="dxa"/>
            <w:shd w:val="clear" w:color="auto" w:fill="auto"/>
          </w:tcPr>
          <w:p w14:paraId="64235FF4" w14:textId="77777777" w:rsidR="00E32F92" w:rsidRPr="00B06CB6" w:rsidRDefault="00E32F92" w:rsidP="00D37F32">
            <w:pPr>
              <w:spacing w:line="240" w:lineRule="atLeast"/>
              <w:rPr>
                <w:rFonts w:eastAsia="Times New Roman"/>
                <w:b/>
                <w:bCs/>
                <w:sz w:val="18"/>
                <w:szCs w:val="18"/>
                <w:cs/>
              </w:rPr>
            </w:pPr>
          </w:p>
        </w:tc>
        <w:tc>
          <w:tcPr>
            <w:tcW w:w="6474" w:type="dxa"/>
            <w:gridSpan w:val="6"/>
          </w:tcPr>
          <w:p w14:paraId="3C24F7AC"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i/>
                <w:iCs/>
                <w:sz w:val="18"/>
                <w:szCs w:val="18"/>
                <w:cs/>
                <w:lang w:val="en-GB"/>
              </w:rPr>
              <w:t>(</w:t>
            </w:r>
            <w:r w:rsidRPr="00B06CB6">
              <w:rPr>
                <w:rFonts w:eastAsia="Times New Roman"/>
                <w:i/>
                <w:iCs/>
                <w:sz w:val="18"/>
                <w:szCs w:val="18"/>
                <w:lang w:val="en-GB" w:bidi="ar-SA"/>
              </w:rPr>
              <w:t>in million Baht</w:t>
            </w:r>
            <w:r w:rsidRPr="00B06CB6">
              <w:rPr>
                <w:rFonts w:eastAsia="Times New Roman"/>
                <w:i/>
                <w:iCs/>
                <w:sz w:val="18"/>
                <w:szCs w:val="18"/>
                <w:cs/>
                <w:lang w:val="en-GB"/>
              </w:rPr>
              <w:t>)</w:t>
            </w:r>
          </w:p>
        </w:tc>
      </w:tr>
      <w:tr w:rsidR="00E32F92" w:rsidRPr="00B06CB6" w14:paraId="7CEFF573" w14:textId="77777777" w:rsidTr="00B06CB6">
        <w:trPr>
          <w:cantSplit/>
          <w:trHeight w:val="246"/>
        </w:trPr>
        <w:tc>
          <w:tcPr>
            <w:tcW w:w="2681" w:type="dxa"/>
            <w:shd w:val="clear" w:color="auto" w:fill="auto"/>
          </w:tcPr>
          <w:p w14:paraId="7D541293" w14:textId="77777777" w:rsidR="00E32F92" w:rsidRPr="00B06CB6" w:rsidRDefault="00E32F92" w:rsidP="00D37F32">
            <w:pPr>
              <w:spacing w:line="240" w:lineRule="atLeast"/>
              <w:rPr>
                <w:rFonts w:eastAsia="Times New Roman"/>
                <w:b/>
                <w:bCs/>
                <w:i/>
                <w:iCs/>
                <w:sz w:val="18"/>
                <w:szCs w:val="18"/>
                <w:cs/>
              </w:rPr>
            </w:pPr>
            <w:r w:rsidRPr="00B06CB6">
              <w:rPr>
                <w:rFonts w:eastAsia="Times New Roman"/>
                <w:b/>
                <w:bCs/>
                <w:i/>
                <w:iCs/>
                <w:sz w:val="18"/>
                <w:szCs w:val="18"/>
              </w:rPr>
              <w:t>Financial assets</w:t>
            </w:r>
          </w:p>
        </w:tc>
        <w:tc>
          <w:tcPr>
            <w:tcW w:w="1079" w:type="dxa"/>
          </w:tcPr>
          <w:p w14:paraId="1D5992A8"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105BF73F"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3328F8EA"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45E1F85B"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0901A29D"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1EC81590"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r>
      <w:tr w:rsidR="00E32F92" w:rsidRPr="00B06CB6" w14:paraId="30BA831A" w14:textId="77777777" w:rsidTr="00B06CB6">
        <w:trPr>
          <w:cantSplit/>
          <w:trHeight w:val="246"/>
        </w:trPr>
        <w:tc>
          <w:tcPr>
            <w:tcW w:w="2681" w:type="dxa"/>
            <w:shd w:val="clear" w:color="auto" w:fill="auto"/>
          </w:tcPr>
          <w:p w14:paraId="1CA82933" w14:textId="77777777" w:rsidR="00E32F92" w:rsidRPr="00B06CB6" w:rsidRDefault="00E32F92" w:rsidP="00D37F32">
            <w:pPr>
              <w:spacing w:line="240" w:lineRule="atLeast"/>
              <w:ind w:left="386" w:hanging="386"/>
              <w:rPr>
                <w:rFonts w:eastAsia="Times New Roman"/>
                <w:sz w:val="18"/>
                <w:szCs w:val="18"/>
                <w:cs/>
              </w:rPr>
            </w:pPr>
            <w:r w:rsidRPr="00B06CB6">
              <w:rPr>
                <w:rFonts w:eastAsia="Times New Roman"/>
                <w:sz w:val="18"/>
                <w:szCs w:val="18"/>
              </w:rPr>
              <w:t>Investments in debt instruments</w:t>
            </w:r>
            <w:r w:rsidRPr="00B06CB6">
              <w:rPr>
                <w:rFonts w:eastAsia="Times New Roman"/>
                <w:sz w:val="18"/>
                <w:szCs w:val="18"/>
              </w:rPr>
              <w:br/>
              <w:t>measured at AMC</w:t>
            </w:r>
          </w:p>
        </w:tc>
        <w:tc>
          <w:tcPr>
            <w:tcW w:w="1079" w:type="dxa"/>
          </w:tcPr>
          <w:p w14:paraId="2C74DB64" w14:textId="77777777" w:rsidR="00E32F92" w:rsidRPr="00B06CB6" w:rsidRDefault="00E32F92" w:rsidP="00D37F32">
            <w:pPr>
              <w:tabs>
                <w:tab w:val="decimal" w:pos="-83"/>
              </w:tabs>
              <w:spacing w:line="240" w:lineRule="atLeast"/>
              <w:ind w:right="-75"/>
              <w:jc w:val="center"/>
              <w:rPr>
                <w:rFonts w:eastAsia="Times New Roman"/>
                <w:sz w:val="18"/>
                <w:szCs w:val="18"/>
              </w:rPr>
            </w:pPr>
          </w:p>
          <w:p w14:paraId="389C69AF" w14:textId="30626506" w:rsidR="00857B9C" w:rsidRPr="00B06CB6" w:rsidRDefault="00857B9C" w:rsidP="00D37F32">
            <w:pPr>
              <w:tabs>
                <w:tab w:val="decimal" w:pos="-83"/>
              </w:tabs>
              <w:spacing w:line="240" w:lineRule="atLeast"/>
              <w:ind w:right="-75"/>
              <w:jc w:val="center"/>
              <w:rPr>
                <w:rFonts w:eastAsia="Times New Roman"/>
                <w:sz w:val="18"/>
                <w:szCs w:val="18"/>
              </w:rPr>
            </w:pPr>
            <w:r w:rsidRPr="00B06CB6">
              <w:rPr>
                <w:rFonts w:eastAsia="Times New Roman"/>
                <w:sz w:val="18"/>
                <w:szCs w:val="18"/>
              </w:rPr>
              <w:t>7,582</w:t>
            </w:r>
          </w:p>
        </w:tc>
        <w:tc>
          <w:tcPr>
            <w:tcW w:w="1079" w:type="dxa"/>
          </w:tcPr>
          <w:p w14:paraId="6BD6DA91" w14:textId="77777777" w:rsidR="00E32F92" w:rsidRPr="00B06CB6" w:rsidRDefault="00E32F92" w:rsidP="00D37F32">
            <w:pPr>
              <w:tabs>
                <w:tab w:val="decimal" w:pos="-83"/>
              </w:tabs>
              <w:spacing w:line="240" w:lineRule="atLeast"/>
              <w:ind w:right="-75"/>
              <w:jc w:val="center"/>
              <w:rPr>
                <w:rFonts w:eastAsia="Times New Roman"/>
                <w:sz w:val="18"/>
                <w:szCs w:val="18"/>
              </w:rPr>
            </w:pPr>
          </w:p>
          <w:p w14:paraId="088B0B26" w14:textId="3EE1099E" w:rsidR="00857B9C" w:rsidRPr="00B06CB6" w:rsidRDefault="00857B9C" w:rsidP="00D37F32">
            <w:pPr>
              <w:tabs>
                <w:tab w:val="decimal" w:pos="-83"/>
              </w:tabs>
              <w:spacing w:line="240" w:lineRule="atLeast"/>
              <w:ind w:right="-75"/>
              <w:jc w:val="center"/>
              <w:rPr>
                <w:rFonts w:eastAsia="Times New Roman"/>
                <w:sz w:val="18"/>
                <w:szCs w:val="18"/>
              </w:rPr>
            </w:pPr>
            <w:r w:rsidRPr="00B06CB6">
              <w:rPr>
                <w:rFonts w:eastAsia="Times New Roman"/>
                <w:sz w:val="18"/>
                <w:szCs w:val="18"/>
              </w:rPr>
              <w:t>7,990</w:t>
            </w:r>
          </w:p>
        </w:tc>
        <w:tc>
          <w:tcPr>
            <w:tcW w:w="1079" w:type="dxa"/>
          </w:tcPr>
          <w:p w14:paraId="355F636C" w14:textId="77777777" w:rsidR="00E32F92" w:rsidRPr="00B06CB6" w:rsidRDefault="00E32F92" w:rsidP="00D37F32">
            <w:pPr>
              <w:tabs>
                <w:tab w:val="decimal" w:pos="-83"/>
              </w:tabs>
              <w:spacing w:line="240" w:lineRule="atLeast"/>
              <w:ind w:right="-75"/>
              <w:jc w:val="center"/>
              <w:rPr>
                <w:rFonts w:eastAsia="Times New Roman"/>
                <w:sz w:val="18"/>
                <w:szCs w:val="18"/>
              </w:rPr>
            </w:pPr>
          </w:p>
          <w:p w14:paraId="3DCCA74B" w14:textId="0C022BD6" w:rsidR="00857B9C" w:rsidRPr="00B06CB6" w:rsidRDefault="00857B9C" w:rsidP="00D37F32">
            <w:pPr>
              <w:tabs>
                <w:tab w:val="decimal" w:pos="-83"/>
              </w:tabs>
              <w:spacing w:line="240" w:lineRule="atLeast"/>
              <w:ind w:right="-75"/>
              <w:jc w:val="center"/>
              <w:rPr>
                <w:rFonts w:eastAsia="Times New Roman"/>
                <w:sz w:val="18"/>
                <w:szCs w:val="18"/>
              </w:rPr>
            </w:pPr>
            <w:r w:rsidRPr="00B06CB6">
              <w:rPr>
                <w:rFonts w:eastAsia="Times New Roman"/>
                <w:sz w:val="18"/>
                <w:szCs w:val="18"/>
              </w:rPr>
              <w:t>215</w:t>
            </w:r>
          </w:p>
        </w:tc>
        <w:tc>
          <w:tcPr>
            <w:tcW w:w="1079" w:type="dxa"/>
          </w:tcPr>
          <w:p w14:paraId="6F3ABE30" w14:textId="77777777" w:rsidR="00E32F92" w:rsidRPr="00B06CB6" w:rsidRDefault="00E32F92" w:rsidP="00D37F32">
            <w:pPr>
              <w:tabs>
                <w:tab w:val="decimal" w:pos="-83"/>
              </w:tabs>
              <w:spacing w:line="240" w:lineRule="atLeast"/>
              <w:ind w:right="-75"/>
              <w:jc w:val="center"/>
              <w:rPr>
                <w:rFonts w:eastAsia="Times New Roman"/>
                <w:sz w:val="18"/>
                <w:szCs w:val="18"/>
              </w:rPr>
            </w:pPr>
          </w:p>
          <w:p w14:paraId="3B9F1E64" w14:textId="77777777" w:rsidR="00E32F92" w:rsidRPr="00B06CB6" w:rsidRDefault="00E32F92" w:rsidP="00D37F32">
            <w:pPr>
              <w:tabs>
                <w:tab w:val="decimal" w:pos="-83"/>
              </w:tabs>
              <w:spacing w:line="240" w:lineRule="atLeast"/>
              <w:ind w:right="-75"/>
              <w:jc w:val="center"/>
              <w:rPr>
                <w:rFonts w:eastAsia="Times New Roman"/>
                <w:sz w:val="18"/>
                <w:szCs w:val="18"/>
              </w:rPr>
            </w:pPr>
            <w:r w:rsidRPr="00B06CB6">
              <w:rPr>
                <w:rFonts w:eastAsia="Times New Roman"/>
                <w:sz w:val="18"/>
                <w:szCs w:val="18"/>
              </w:rPr>
              <w:t>7,534</w:t>
            </w:r>
          </w:p>
        </w:tc>
        <w:tc>
          <w:tcPr>
            <w:tcW w:w="1079" w:type="dxa"/>
          </w:tcPr>
          <w:p w14:paraId="625DABFB" w14:textId="77777777" w:rsidR="00E32F92" w:rsidRPr="00B06CB6" w:rsidRDefault="00E32F92" w:rsidP="00D37F32">
            <w:pPr>
              <w:tabs>
                <w:tab w:val="decimal" w:pos="-83"/>
              </w:tabs>
              <w:spacing w:line="240" w:lineRule="atLeast"/>
              <w:ind w:right="-75"/>
              <w:jc w:val="center"/>
              <w:rPr>
                <w:rFonts w:eastAsia="Times New Roman"/>
                <w:sz w:val="18"/>
                <w:szCs w:val="18"/>
              </w:rPr>
            </w:pPr>
          </w:p>
          <w:p w14:paraId="3E9BAB3A" w14:textId="77777777" w:rsidR="00E32F92" w:rsidRPr="00B06CB6" w:rsidRDefault="00E32F92" w:rsidP="00D37F32">
            <w:pPr>
              <w:tabs>
                <w:tab w:val="decimal" w:pos="-83"/>
              </w:tabs>
              <w:spacing w:line="240" w:lineRule="atLeast"/>
              <w:ind w:right="-75"/>
              <w:jc w:val="center"/>
              <w:rPr>
                <w:rFonts w:eastAsia="Times New Roman"/>
                <w:sz w:val="18"/>
                <w:szCs w:val="18"/>
              </w:rPr>
            </w:pPr>
            <w:r w:rsidRPr="00B06CB6">
              <w:rPr>
                <w:rFonts w:eastAsia="Times New Roman"/>
                <w:sz w:val="18"/>
                <w:szCs w:val="18"/>
              </w:rPr>
              <w:t>8,227</w:t>
            </w:r>
          </w:p>
        </w:tc>
        <w:tc>
          <w:tcPr>
            <w:tcW w:w="1079" w:type="dxa"/>
          </w:tcPr>
          <w:p w14:paraId="7504B140" w14:textId="77777777" w:rsidR="00E32F92" w:rsidRPr="00B06CB6" w:rsidRDefault="00E32F92" w:rsidP="00D37F32">
            <w:pPr>
              <w:tabs>
                <w:tab w:val="decimal" w:pos="-83"/>
              </w:tabs>
              <w:spacing w:line="240" w:lineRule="atLeast"/>
              <w:ind w:right="-75"/>
              <w:jc w:val="center"/>
              <w:rPr>
                <w:rFonts w:eastAsia="Times New Roman"/>
                <w:sz w:val="18"/>
                <w:szCs w:val="18"/>
              </w:rPr>
            </w:pPr>
          </w:p>
          <w:p w14:paraId="5010D4A4" w14:textId="77777777" w:rsidR="00E32F92" w:rsidRPr="00B06CB6" w:rsidRDefault="00E32F92" w:rsidP="00D37F32">
            <w:pPr>
              <w:tabs>
                <w:tab w:val="decimal" w:pos="-83"/>
              </w:tabs>
              <w:spacing w:line="240" w:lineRule="atLeast"/>
              <w:ind w:right="-75"/>
              <w:jc w:val="center"/>
              <w:rPr>
                <w:rFonts w:eastAsia="Times New Roman"/>
                <w:sz w:val="18"/>
                <w:szCs w:val="18"/>
              </w:rPr>
            </w:pPr>
            <w:r w:rsidRPr="00B06CB6">
              <w:rPr>
                <w:rFonts w:eastAsia="Times New Roman"/>
                <w:sz w:val="18"/>
                <w:szCs w:val="18"/>
              </w:rPr>
              <w:t>158</w:t>
            </w:r>
          </w:p>
        </w:tc>
      </w:tr>
    </w:tbl>
    <w:p w14:paraId="452FA016" w14:textId="77777777" w:rsidR="00E32F92" w:rsidRPr="00BD7F26" w:rsidRDefault="00E32F92">
      <w:pPr>
        <w:suppressAutoHyphens w:val="0"/>
        <w:rPr>
          <w:rFonts w:cstheme="minorBidi"/>
          <w:sz w:val="20"/>
          <w:szCs w:val="22"/>
        </w:rPr>
      </w:pPr>
    </w:p>
    <w:p w14:paraId="6AB6A69A" w14:textId="31E9770B" w:rsidR="00013037" w:rsidRPr="00BD7F26" w:rsidRDefault="00013037">
      <w:pPr>
        <w:suppressAutoHyphens w:val="0"/>
        <w:rPr>
          <w:rFonts w:cstheme="minorBidi"/>
          <w:sz w:val="20"/>
          <w:szCs w:val="22"/>
        </w:rPr>
      </w:pPr>
    </w:p>
    <w:p w14:paraId="1013CEE3" w14:textId="06DC8B77" w:rsidR="001D2E78" w:rsidRPr="00BD7F26" w:rsidRDefault="001D2E78" w:rsidP="00B06CB6">
      <w:pPr>
        <w:spacing w:line="240" w:lineRule="atLeast"/>
        <w:ind w:left="567" w:right="-30"/>
        <w:jc w:val="thaiDistribute"/>
        <w:rPr>
          <w:rFonts w:eastAsia="Times New Roman"/>
          <w:sz w:val="22"/>
          <w:szCs w:val="22"/>
        </w:rPr>
      </w:pPr>
      <w:r w:rsidRPr="00BD7F26">
        <w:rPr>
          <w:rFonts w:eastAsia="Times New Roman"/>
          <w:sz w:val="22"/>
          <w:szCs w:val="22"/>
        </w:rPr>
        <w:t xml:space="preserve">The following methods and assumptions are used in estimating fair values of financial instruments </w:t>
      </w:r>
      <w:r w:rsidR="00B06CB6">
        <w:rPr>
          <w:rFonts w:eastAsia="Times New Roman"/>
          <w:sz w:val="22"/>
          <w:szCs w:val="22"/>
        </w:rPr>
        <w:t>a</w:t>
      </w:r>
      <w:r w:rsidRPr="00BD7F26">
        <w:rPr>
          <w:rFonts w:eastAsia="Times New Roman"/>
          <w:sz w:val="22"/>
          <w:szCs w:val="22"/>
        </w:rPr>
        <w:t>s</w:t>
      </w:r>
      <w:r w:rsidR="00B06CB6">
        <w:rPr>
          <w:rFonts w:eastAsia="Times New Roman"/>
          <w:sz w:val="22"/>
          <w:szCs w:val="22"/>
        </w:rPr>
        <w:t xml:space="preserve"> </w:t>
      </w:r>
      <w:r w:rsidRPr="00BD7F26">
        <w:rPr>
          <w:rFonts w:eastAsia="Times New Roman"/>
          <w:sz w:val="22"/>
          <w:szCs w:val="22"/>
        </w:rPr>
        <w:t>disclosed herein</w:t>
      </w:r>
      <w:r w:rsidRPr="00BD7F26">
        <w:rPr>
          <w:rFonts w:eastAsia="Times New Roman"/>
          <w:sz w:val="22"/>
          <w:szCs w:val="22"/>
          <w:cs/>
        </w:rPr>
        <w:t>:</w:t>
      </w:r>
    </w:p>
    <w:p w14:paraId="62F49D26" w14:textId="77777777" w:rsidR="001D2E78" w:rsidRPr="00BD7F26" w:rsidRDefault="001D2E78" w:rsidP="001D2E78">
      <w:pPr>
        <w:spacing w:line="240" w:lineRule="atLeast"/>
        <w:ind w:left="540" w:right="-7"/>
        <w:jc w:val="both"/>
        <w:rPr>
          <w:rFonts w:eastAsia="Times New Roman"/>
          <w:sz w:val="22"/>
          <w:szCs w:val="22"/>
          <w:cs/>
          <w:lang w:val="en-GB"/>
        </w:rPr>
      </w:pPr>
    </w:p>
    <w:tbl>
      <w:tblPr>
        <w:tblW w:w="8985" w:type="dxa"/>
        <w:tblInd w:w="513" w:type="dxa"/>
        <w:tblLayout w:type="fixed"/>
        <w:tblLook w:val="0000" w:firstRow="0" w:lastRow="0" w:firstColumn="0" w:lastColumn="0" w:noHBand="0" w:noVBand="0"/>
      </w:tblPr>
      <w:tblGrid>
        <w:gridCol w:w="3447"/>
        <w:gridCol w:w="5538"/>
      </w:tblGrid>
      <w:tr w:rsidR="00E32F92" w:rsidRPr="00013082" w14:paraId="109F15A8" w14:textId="77777777" w:rsidTr="00B06CB6">
        <w:tc>
          <w:tcPr>
            <w:tcW w:w="3447" w:type="dxa"/>
            <w:shd w:val="clear" w:color="auto" w:fill="auto"/>
          </w:tcPr>
          <w:p w14:paraId="2A86E61D" w14:textId="77777777" w:rsidR="00E32F92" w:rsidRPr="00E32F92" w:rsidRDefault="00E32F92" w:rsidP="00D37F32">
            <w:pPr>
              <w:spacing w:line="240" w:lineRule="atLeast"/>
              <w:ind w:left="193" w:hanging="252"/>
              <w:rPr>
                <w:sz w:val="22"/>
                <w:szCs w:val="22"/>
              </w:rPr>
            </w:pPr>
            <w:r w:rsidRPr="00E32F92">
              <w:rPr>
                <w:sz w:val="22"/>
                <w:szCs w:val="22"/>
              </w:rPr>
              <w:t>Interbank and money market items (Assets):</w:t>
            </w:r>
          </w:p>
        </w:tc>
        <w:tc>
          <w:tcPr>
            <w:tcW w:w="5538" w:type="dxa"/>
            <w:shd w:val="clear" w:color="auto" w:fill="auto"/>
          </w:tcPr>
          <w:p w14:paraId="1436AD32" w14:textId="77777777" w:rsidR="00E32F92" w:rsidRPr="00E32F92" w:rsidRDefault="00E32F92" w:rsidP="00D37F32">
            <w:pPr>
              <w:spacing w:line="240" w:lineRule="atLeast"/>
              <w:jc w:val="both"/>
              <w:rPr>
                <w:sz w:val="22"/>
                <w:szCs w:val="22"/>
              </w:rPr>
            </w:pPr>
            <w:r w:rsidRPr="00E32F92">
              <w:rPr>
                <w:sz w:val="22"/>
                <w:szCs w:val="22"/>
              </w:rPr>
              <w:t>Fair value calculated based on present value of estimated cash flows, using the current interest rate in the money market. The fair value has no significant difference with the carrying amount.</w:t>
            </w:r>
          </w:p>
        </w:tc>
      </w:tr>
      <w:tr w:rsidR="00E32F92" w:rsidRPr="003B2A5D" w14:paraId="43969E9C" w14:textId="77777777" w:rsidTr="00B06CB6">
        <w:trPr>
          <w:trHeight w:val="52"/>
        </w:trPr>
        <w:tc>
          <w:tcPr>
            <w:tcW w:w="3447" w:type="dxa"/>
            <w:shd w:val="clear" w:color="auto" w:fill="auto"/>
          </w:tcPr>
          <w:p w14:paraId="420E943D" w14:textId="77777777" w:rsidR="00E32F92" w:rsidRPr="00E32F92" w:rsidRDefault="00E32F92" w:rsidP="00D37F32">
            <w:pPr>
              <w:tabs>
                <w:tab w:val="left" w:pos="540"/>
              </w:tabs>
              <w:spacing w:line="240" w:lineRule="atLeast"/>
              <w:ind w:left="193" w:right="-29"/>
              <w:jc w:val="both"/>
              <w:rPr>
                <w:rFonts w:eastAsia="Times New Roman"/>
                <w:sz w:val="22"/>
                <w:szCs w:val="22"/>
              </w:rPr>
            </w:pPr>
          </w:p>
        </w:tc>
        <w:tc>
          <w:tcPr>
            <w:tcW w:w="5538" w:type="dxa"/>
            <w:shd w:val="clear" w:color="auto" w:fill="auto"/>
          </w:tcPr>
          <w:p w14:paraId="4459C991" w14:textId="77777777" w:rsidR="00E32F92" w:rsidRPr="00E32F92" w:rsidRDefault="00E32F92" w:rsidP="00D37F32">
            <w:pPr>
              <w:tabs>
                <w:tab w:val="left" w:pos="540"/>
              </w:tabs>
              <w:spacing w:line="240" w:lineRule="atLeast"/>
              <w:ind w:left="547" w:right="-29"/>
              <w:jc w:val="both"/>
              <w:rPr>
                <w:rFonts w:eastAsia="Times New Roman"/>
                <w:sz w:val="22"/>
                <w:szCs w:val="22"/>
              </w:rPr>
            </w:pPr>
          </w:p>
        </w:tc>
      </w:tr>
      <w:tr w:rsidR="00E32F92" w:rsidRPr="00013082" w14:paraId="31668E7A" w14:textId="77777777" w:rsidTr="00B06CB6">
        <w:tc>
          <w:tcPr>
            <w:tcW w:w="3447" w:type="dxa"/>
            <w:shd w:val="clear" w:color="auto" w:fill="auto"/>
          </w:tcPr>
          <w:p w14:paraId="044FA5D6" w14:textId="77777777" w:rsidR="00E32F92" w:rsidRPr="00E32F92" w:rsidRDefault="00E32F92" w:rsidP="00D37F32">
            <w:pPr>
              <w:spacing w:line="240" w:lineRule="atLeast"/>
              <w:ind w:left="193" w:hanging="252"/>
              <w:rPr>
                <w:sz w:val="22"/>
                <w:szCs w:val="22"/>
              </w:rPr>
            </w:pPr>
            <w:r w:rsidRPr="00E32F92">
              <w:rPr>
                <w:sz w:val="22"/>
                <w:szCs w:val="22"/>
              </w:rPr>
              <w:t>Financial assets measured at FVTPL and investments:</w:t>
            </w:r>
          </w:p>
        </w:tc>
        <w:tc>
          <w:tcPr>
            <w:tcW w:w="5538" w:type="dxa"/>
            <w:shd w:val="clear" w:color="auto" w:fill="auto"/>
          </w:tcPr>
          <w:p w14:paraId="7E99AA13" w14:textId="77777777" w:rsidR="00E32F92" w:rsidRPr="00E32F92" w:rsidRDefault="00E32F92" w:rsidP="00D37F32">
            <w:pPr>
              <w:spacing w:line="240" w:lineRule="atLeast"/>
              <w:ind w:right="-28"/>
              <w:jc w:val="both"/>
              <w:rPr>
                <w:sz w:val="22"/>
                <w:szCs w:val="22"/>
              </w:rPr>
            </w:pPr>
            <w:r w:rsidRPr="00E32F92">
              <w:rPr>
                <w:sz w:val="22"/>
                <w:szCs w:val="22"/>
              </w:rPr>
              <w:t>The following methodologies are used to determine the fair value of securities held by the Bank.</w:t>
            </w:r>
          </w:p>
          <w:p w14:paraId="681EA8F7"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debt securities is estimated based on the Thai Bond Market Association’s last average bid price for identical or similar instruments in active markets or other inputs that are observable market data. In situations where no auction prices are available, the fair value is estimated based on the last executed price. For debt instruments with no active market price, the fair value is estimated based on the yield curve of debt securities plus a risk premium.</w:t>
            </w:r>
          </w:p>
          <w:p w14:paraId="7B44F48D"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 xml:space="preserve">The fair value of listed private sector equity instruments and listed unit trust is estimated by using the bidding prices at The Stock Exchange of Thailand on the last business day of the period. </w:t>
            </w:r>
          </w:p>
          <w:p w14:paraId="1F66C9D9"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non-marketable equity instruments is measured based on different measurement approach that is most appropriate to the investee’s business i.e. current adjusted book value, latest round funding price and other valuation models.</w:t>
            </w:r>
          </w:p>
          <w:p w14:paraId="455A50CA"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non-listed unit trusts is estimated based on the net asset value at the reporting date.</w:t>
            </w:r>
          </w:p>
          <w:p w14:paraId="34DA2FBF" w14:textId="77777777" w:rsidR="00E32F92" w:rsidRPr="00E32F92" w:rsidRDefault="00E32F92" w:rsidP="00E32F92">
            <w:pPr>
              <w:numPr>
                <w:ilvl w:val="0"/>
                <w:numId w:val="6"/>
              </w:numPr>
              <w:tabs>
                <w:tab w:val="left" w:pos="252"/>
              </w:tabs>
              <w:spacing w:line="240" w:lineRule="atLeast"/>
              <w:ind w:left="245" w:hanging="274"/>
              <w:jc w:val="thaiDistribute"/>
              <w:rPr>
                <w:sz w:val="22"/>
                <w:szCs w:val="22"/>
              </w:rPr>
            </w:pPr>
            <w:r w:rsidRPr="00E32F92">
              <w:rPr>
                <w:sz w:val="22"/>
                <w:szCs w:val="22"/>
              </w:rPr>
              <w:lastRenderedPageBreak/>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tc>
      </w:tr>
      <w:tr w:rsidR="00E32F92" w:rsidRPr="00632386" w14:paraId="197AAED2" w14:textId="77777777" w:rsidTr="00B06CB6">
        <w:tc>
          <w:tcPr>
            <w:tcW w:w="3447" w:type="dxa"/>
            <w:shd w:val="clear" w:color="auto" w:fill="auto"/>
          </w:tcPr>
          <w:p w14:paraId="46749ADD" w14:textId="77777777" w:rsidR="00E32F92" w:rsidRPr="00E32F92" w:rsidRDefault="00E32F92" w:rsidP="00D37F32">
            <w:pPr>
              <w:spacing w:line="240" w:lineRule="atLeast"/>
              <w:ind w:left="252" w:hanging="252"/>
              <w:rPr>
                <w:sz w:val="22"/>
                <w:szCs w:val="22"/>
              </w:rPr>
            </w:pPr>
          </w:p>
        </w:tc>
        <w:tc>
          <w:tcPr>
            <w:tcW w:w="5538" w:type="dxa"/>
            <w:shd w:val="clear" w:color="auto" w:fill="auto"/>
          </w:tcPr>
          <w:p w14:paraId="0265E123" w14:textId="77777777" w:rsidR="00E32F92" w:rsidRPr="00E32F92" w:rsidRDefault="00E32F92" w:rsidP="00D37F32">
            <w:pPr>
              <w:spacing w:line="240" w:lineRule="atLeast"/>
              <w:jc w:val="both"/>
              <w:rPr>
                <w:sz w:val="22"/>
                <w:szCs w:val="22"/>
              </w:rPr>
            </w:pPr>
          </w:p>
        </w:tc>
      </w:tr>
      <w:tr w:rsidR="00E32F92" w:rsidRPr="00013082" w14:paraId="52C8D6D7" w14:textId="77777777" w:rsidTr="00B06CB6">
        <w:tc>
          <w:tcPr>
            <w:tcW w:w="3447" w:type="dxa"/>
            <w:shd w:val="clear" w:color="auto" w:fill="auto"/>
          </w:tcPr>
          <w:p w14:paraId="12915D20" w14:textId="77777777" w:rsidR="00E32F92" w:rsidRPr="00E32F92" w:rsidRDefault="00E32F92" w:rsidP="00D37F32">
            <w:pPr>
              <w:spacing w:line="240" w:lineRule="atLeast"/>
              <w:ind w:left="252" w:hanging="252"/>
              <w:rPr>
                <w:sz w:val="22"/>
                <w:szCs w:val="22"/>
              </w:rPr>
            </w:pPr>
            <w:r w:rsidRPr="00E32F92">
              <w:rPr>
                <w:sz w:val="22"/>
                <w:szCs w:val="22"/>
              </w:rPr>
              <w:t>Derivatives:</w:t>
            </w:r>
          </w:p>
        </w:tc>
        <w:tc>
          <w:tcPr>
            <w:tcW w:w="5538" w:type="dxa"/>
            <w:shd w:val="clear" w:color="auto" w:fill="auto"/>
          </w:tcPr>
          <w:p w14:paraId="6DAE4CE5" w14:textId="77777777" w:rsidR="00E32F92" w:rsidRPr="00E32F92" w:rsidRDefault="00E32F92" w:rsidP="00E32F92">
            <w:pPr>
              <w:pStyle w:val="ListParagraph"/>
              <w:numPr>
                <w:ilvl w:val="0"/>
                <w:numId w:val="6"/>
              </w:numPr>
              <w:spacing w:line="240" w:lineRule="atLeast"/>
              <w:ind w:left="250" w:hanging="270"/>
              <w:jc w:val="both"/>
              <w:rPr>
                <w:szCs w:val="22"/>
              </w:rPr>
            </w:pPr>
            <w:r w:rsidRPr="00E32F92">
              <w:rPr>
                <w:szCs w:val="22"/>
              </w:rPr>
              <w:t>The fair values of derivatives are obtained from quoted market prices in active markets, where available. Fair values for over-the-counter derivatives are derived using broker quotes in active markets.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counterparty.</w:t>
            </w:r>
          </w:p>
        </w:tc>
      </w:tr>
      <w:tr w:rsidR="00E32F92" w:rsidRPr="00632386" w14:paraId="4FA24D78" w14:textId="77777777" w:rsidTr="00B06CB6">
        <w:tc>
          <w:tcPr>
            <w:tcW w:w="3447" w:type="dxa"/>
            <w:shd w:val="clear" w:color="auto" w:fill="auto"/>
          </w:tcPr>
          <w:p w14:paraId="7DE6D470" w14:textId="77777777" w:rsidR="00E32F92" w:rsidRPr="00E32F92" w:rsidRDefault="00E32F92" w:rsidP="00D37F32">
            <w:pPr>
              <w:spacing w:line="240" w:lineRule="atLeast"/>
              <w:ind w:left="252" w:hanging="252"/>
              <w:rPr>
                <w:sz w:val="22"/>
                <w:szCs w:val="22"/>
              </w:rPr>
            </w:pPr>
          </w:p>
        </w:tc>
        <w:tc>
          <w:tcPr>
            <w:tcW w:w="5538" w:type="dxa"/>
            <w:shd w:val="clear" w:color="auto" w:fill="auto"/>
          </w:tcPr>
          <w:p w14:paraId="1B70C0D4" w14:textId="77777777" w:rsidR="00E32F92" w:rsidRPr="00E32F92" w:rsidRDefault="00E32F92" w:rsidP="00D37F32">
            <w:pPr>
              <w:spacing w:line="240" w:lineRule="atLeast"/>
              <w:jc w:val="both"/>
              <w:rPr>
                <w:sz w:val="22"/>
                <w:szCs w:val="22"/>
              </w:rPr>
            </w:pPr>
          </w:p>
        </w:tc>
      </w:tr>
      <w:tr w:rsidR="00E32F92" w:rsidRPr="00013082" w14:paraId="472AAEE2" w14:textId="77777777" w:rsidTr="00B06CB6">
        <w:tc>
          <w:tcPr>
            <w:tcW w:w="3447" w:type="dxa"/>
            <w:shd w:val="clear" w:color="auto" w:fill="auto"/>
          </w:tcPr>
          <w:p w14:paraId="2082E73C" w14:textId="77777777" w:rsidR="00E32F92" w:rsidRPr="00E32F92" w:rsidRDefault="00E32F92" w:rsidP="00D37F32">
            <w:pPr>
              <w:spacing w:line="240" w:lineRule="atLeast"/>
              <w:ind w:left="252" w:hanging="252"/>
              <w:rPr>
                <w:sz w:val="22"/>
                <w:szCs w:val="22"/>
              </w:rPr>
            </w:pPr>
            <w:r w:rsidRPr="00E32F92">
              <w:rPr>
                <w:sz w:val="22"/>
                <w:szCs w:val="22"/>
              </w:rPr>
              <w:br w:type="page"/>
            </w:r>
            <w:r w:rsidRPr="00E32F92">
              <w:rPr>
                <w:sz w:val="22"/>
                <w:szCs w:val="22"/>
              </w:rPr>
              <w:br w:type="page"/>
              <w:t>Loans to customers and accrued interest receivables:</w:t>
            </w:r>
          </w:p>
        </w:tc>
        <w:tc>
          <w:tcPr>
            <w:tcW w:w="5538" w:type="dxa"/>
            <w:shd w:val="clear" w:color="auto" w:fill="auto"/>
          </w:tcPr>
          <w:p w14:paraId="58EDBF30"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For variable-rate loans that are repriced frequently and have no significant change in credit risk, fair values are based on carrying amount.</w:t>
            </w:r>
          </w:p>
          <w:p w14:paraId="33CC7ED6" w14:textId="77777777" w:rsidR="00E32F92" w:rsidRPr="00E32F92" w:rsidRDefault="00E32F92" w:rsidP="00E32F92">
            <w:pPr>
              <w:numPr>
                <w:ilvl w:val="0"/>
                <w:numId w:val="6"/>
              </w:numPr>
              <w:tabs>
                <w:tab w:val="left" w:pos="252"/>
              </w:tabs>
              <w:spacing w:line="240" w:lineRule="atLeast"/>
              <w:ind w:left="245" w:hanging="274"/>
              <w:jc w:val="thaiDistribute"/>
              <w:rPr>
                <w:sz w:val="22"/>
                <w:szCs w:val="22"/>
              </w:rPr>
            </w:pPr>
            <w:r w:rsidRPr="00E32F92">
              <w:rPr>
                <w:sz w:val="22"/>
                <w:szCs w:val="22"/>
              </w:rPr>
              <w:t>The fair values of other loans are estimated using discounted cash flow analyses, using market interest rates or the fair value of collateral. There is no significant difference with the carrying amount.</w:t>
            </w:r>
          </w:p>
        </w:tc>
      </w:tr>
      <w:tr w:rsidR="00E32F92" w:rsidRPr="00013082" w14:paraId="77D2D435" w14:textId="77777777" w:rsidTr="00B06CB6">
        <w:tc>
          <w:tcPr>
            <w:tcW w:w="3447" w:type="dxa"/>
            <w:shd w:val="clear" w:color="auto" w:fill="auto"/>
          </w:tcPr>
          <w:p w14:paraId="4B83F775" w14:textId="77777777" w:rsidR="00E32F92" w:rsidRPr="00E32F92" w:rsidRDefault="00E32F92" w:rsidP="00D37F32">
            <w:pPr>
              <w:spacing w:line="240" w:lineRule="atLeast"/>
              <w:ind w:left="252" w:hanging="252"/>
              <w:rPr>
                <w:sz w:val="22"/>
                <w:szCs w:val="22"/>
              </w:rPr>
            </w:pPr>
          </w:p>
        </w:tc>
        <w:tc>
          <w:tcPr>
            <w:tcW w:w="5538" w:type="dxa"/>
            <w:shd w:val="clear" w:color="auto" w:fill="auto"/>
          </w:tcPr>
          <w:p w14:paraId="20B917CD" w14:textId="77777777" w:rsidR="00E32F92" w:rsidRPr="00E32F92" w:rsidRDefault="00E32F92" w:rsidP="00D37F32">
            <w:pPr>
              <w:tabs>
                <w:tab w:val="left" w:pos="252"/>
              </w:tabs>
              <w:spacing w:line="240" w:lineRule="atLeast"/>
              <w:ind w:left="252"/>
              <w:jc w:val="thaiDistribute"/>
              <w:rPr>
                <w:sz w:val="22"/>
                <w:szCs w:val="22"/>
              </w:rPr>
            </w:pPr>
          </w:p>
        </w:tc>
      </w:tr>
      <w:tr w:rsidR="00E32F92" w:rsidRPr="00013082" w14:paraId="64D2B23B" w14:textId="77777777" w:rsidTr="00B06CB6">
        <w:tc>
          <w:tcPr>
            <w:tcW w:w="3447" w:type="dxa"/>
            <w:shd w:val="clear" w:color="auto" w:fill="auto"/>
          </w:tcPr>
          <w:p w14:paraId="6E23F30E" w14:textId="77777777" w:rsidR="00E32F92" w:rsidRPr="00E32F92" w:rsidRDefault="00E32F92" w:rsidP="00D37F32">
            <w:pPr>
              <w:spacing w:line="240" w:lineRule="atLeast"/>
              <w:ind w:left="252" w:hanging="252"/>
              <w:rPr>
                <w:sz w:val="22"/>
                <w:szCs w:val="22"/>
              </w:rPr>
            </w:pPr>
            <w:r w:rsidRPr="00E32F92">
              <w:rPr>
                <w:sz w:val="22"/>
                <w:szCs w:val="22"/>
              </w:rPr>
              <w:t>Deposits:</w:t>
            </w:r>
          </w:p>
        </w:tc>
        <w:tc>
          <w:tcPr>
            <w:tcW w:w="5538" w:type="dxa"/>
            <w:shd w:val="clear" w:color="auto" w:fill="auto"/>
          </w:tcPr>
          <w:p w14:paraId="74305F63"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rFonts w:eastAsia="Times New Roman"/>
                <w:sz w:val="22"/>
                <w:szCs w:val="22"/>
              </w:rPr>
              <w:t>The fair value of deposits which are payable on demand by the depositor are equal to the carrying amount</w:t>
            </w:r>
            <w:r w:rsidRPr="00E32F92">
              <w:rPr>
                <w:rFonts w:eastAsia="Times New Roman"/>
                <w:sz w:val="22"/>
                <w:szCs w:val="22"/>
                <w:cs/>
              </w:rPr>
              <w:t>.</w:t>
            </w:r>
            <w:r w:rsidRPr="00E32F92">
              <w:rPr>
                <w:sz w:val="22"/>
                <w:szCs w:val="22"/>
              </w:rPr>
              <w:t xml:space="preserve"> </w:t>
            </w:r>
          </w:p>
          <w:p w14:paraId="7EC84A2E"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Fair values for fixed-deposits are estimated using a discounted cash flow calculation that applies interest rates currently being offered on similar deposits.</w:t>
            </w:r>
          </w:p>
        </w:tc>
      </w:tr>
      <w:tr w:rsidR="00E32F92" w:rsidRPr="00013082" w14:paraId="448FE01A" w14:textId="77777777" w:rsidTr="00B06CB6">
        <w:tc>
          <w:tcPr>
            <w:tcW w:w="3447" w:type="dxa"/>
            <w:shd w:val="clear" w:color="auto" w:fill="auto"/>
          </w:tcPr>
          <w:p w14:paraId="020C7474" w14:textId="77777777" w:rsidR="00E32F92" w:rsidRPr="00E32F92" w:rsidRDefault="00E32F92" w:rsidP="00D37F32">
            <w:pPr>
              <w:spacing w:line="240" w:lineRule="atLeast"/>
              <w:ind w:left="252" w:hanging="252"/>
              <w:rPr>
                <w:sz w:val="22"/>
                <w:szCs w:val="22"/>
              </w:rPr>
            </w:pPr>
          </w:p>
        </w:tc>
        <w:tc>
          <w:tcPr>
            <w:tcW w:w="5538" w:type="dxa"/>
            <w:shd w:val="clear" w:color="auto" w:fill="auto"/>
          </w:tcPr>
          <w:p w14:paraId="32DC32A6" w14:textId="77777777" w:rsidR="00E32F92" w:rsidRPr="00E32F92" w:rsidRDefault="00E32F92" w:rsidP="00D37F32">
            <w:pPr>
              <w:tabs>
                <w:tab w:val="left" w:pos="252"/>
              </w:tabs>
              <w:spacing w:line="240" w:lineRule="atLeast"/>
              <w:jc w:val="thaiDistribute"/>
              <w:rPr>
                <w:rFonts w:eastAsia="Times New Roman"/>
                <w:sz w:val="22"/>
                <w:szCs w:val="22"/>
              </w:rPr>
            </w:pPr>
          </w:p>
        </w:tc>
      </w:tr>
      <w:tr w:rsidR="00E32F92" w:rsidRPr="00013082" w14:paraId="6A10A9CE" w14:textId="77777777" w:rsidTr="00B06CB6">
        <w:tc>
          <w:tcPr>
            <w:tcW w:w="3447" w:type="dxa"/>
            <w:shd w:val="clear" w:color="auto" w:fill="auto"/>
          </w:tcPr>
          <w:p w14:paraId="5E950F19" w14:textId="77777777" w:rsidR="00E32F92" w:rsidRPr="00E32F92" w:rsidRDefault="00E32F92" w:rsidP="00D37F32">
            <w:pPr>
              <w:spacing w:line="240" w:lineRule="atLeast"/>
              <w:ind w:left="252" w:hanging="252"/>
              <w:rPr>
                <w:sz w:val="22"/>
                <w:szCs w:val="22"/>
              </w:rPr>
            </w:pPr>
            <w:r w:rsidRPr="00E32F92">
              <w:rPr>
                <w:sz w:val="22"/>
                <w:szCs w:val="22"/>
              </w:rPr>
              <w:t>Interbank and money market items (Liabilities):</w:t>
            </w:r>
          </w:p>
        </w:tc>
        <w:tc>
          <w:tcPr>
            <w:tcW w:w="5538" w:type="dxa"/>
            <w:shd w:val="clear" w:color="auto" w:fill="auto"/>
          </w:tcPr>
          <w:p w14:paraId="17712121"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has no significant difference with the carrying amount.</w:t>
            </w:r>
          </w:p>
        </w:tc>
      </w:tr>
      <w:tr w:rsidR="00E32F92" w:rsidRPr="00013082" w14:paraId="26B913CC" w14:textId="77777777" w:rsidTr="00B06CB6">
        <w:tc>
          <w:tcPr>
            <w:tcW w:w="3447" w:type="dxa"/>
            <w:shd w:val="clear" w:color="auto" w:fill="auto"/>
          </w:tcPr>
          <w:p w14:paraId="1C4F343B" w14:textId="77777777" w:rsidR="00E32F92" w:rsidRPr="00E32F92" w:rsidRDefault="00E32F92" w:rsidP="00D37F32">
            <w:pPr>
              <w:spacing w:line="240" w:lineRule="atLeast"/>
              <w:ind w:left="252" w:hanging="252"/>
              <w:rPr>
                <w:sz w:val="22"/>
                <w:szCs w:val="22"/>
              </w:rPr>
            </w:pPr>
          </w:p>
        </w:tc>
        <w:tc>
          <w:tcPr>
            <w:tcW w:w="5538" w:type="dxa"/>
            <w:shd w:val="clear" w:color="auto" w:fill="auto"/>
          </w:tcPr>
          <w:p w14:paraId="25938098" w14:textId="77777777" w:rsidR="00E32F92" w:rsidRPr="00E32F92" w:rsidRDefault="00E32F92" w:rsidP="00D37F32">
            <w:pPr>
              <w:tabs>
                <w:tab w:val="left" w:pos="252"/>
              </w:tabs>
              <w:spacing w:line="240" w:lineRule="atLeast"/>
              <w:jc w:val="thaiDistribute"/>
              <w:rPr>
                <w:sz w:val="22"/>
                <w:szCs w:val="22"/>
              </w:rPr>
            </w:pPr>
          </w:p>
        </w:tc>
      </w:tr>
      <w:tr w:rsidR="00E32F92" w:rsidRPr="00013082" w14:paraId="65382500" w14:textId="77777777" w:rsidTr="00B06CB6">
        <w:tc>
          <w:tcPr>
            <w:tcW w:w="3447" w:type="dxa"/>
            <w:shd w:val="clear" w:color="auto" w:fill="auto"/>
          </w:tcPr>
          <w:p w14:paraId="25394504" w14:textId="77777777" w:rsidR="00E32F92" w:rsidRPr="00E32F92" w:rsidRDefault="00E32F92" w:rsidP="00D37F32">
            <w:pPr>
              <w:spacing w:line="240" w:lineRule="atLeast"/>
              <w:rPr>
                <w:sz w:val="22"/>
                <w:szCs w:val="22"/>
              </w:rPr>
            </w:pPr>
            <w:r w:rsidRPr="00E32F92">
              <w:rPr>
                <w:sz w:val="22"/>
                <w:szCs w:val="22"/>
              </w:rPr>
              <w:t>Liabilities payable on demand:</w:t>
            </w:r>
          </w:p>
        </w:tc>
        <w:tc>
          <w:tcPr>
            <w:tcW w:w="5538" w:type="dxa"/>
            <w:shd w:val="clear" w:color="auto" w:fill="auto"/>
          </w:tcPr>
          <w:p w14:paraId="21195E02" w14:textId="77777777" w:rsidR="00E32F92" w:rsidRPr="00E32F92" w:rsidRDefault="00E32F92" w:rsidP="00702A66">
            <w:pPr>
              <w:tabs>
                <w:tab w:val="left" w:pos="263"/>
              </w:tabs>
              <w:spacing w:line="240" w:lineRule="atLeast"/>
              <w:ind w:left="254" w:hanging="270"/>
              <w:jc w:val="thaiDistribute"/>
              <w:rPr>
                <w:sz w:val="22"/>
                <w:szCs w:val="22"/>
              </w:rPr>
            </w:pPr>
            <w:r w:rsidRPr="00E32F92">
              <w:rPr>
                <w:sz w:val="22"/>
                <w:szCs w:val="22"/>
              </w:rPr>
              <w:t>-</w:t>
            </w:r>
            <w:r w:rsidRPr="00E32F92">
              <w:rPr>
                <w:sz w:val="22"/>
                <w:szCs w:val="22"/>
              </w:rPr>
              <w:tab/>
              <w:t>The fair value is approximated based on its carrying amount.</w:t>
            </w:r>
          </w:p>
        </w:tc>
      </w:tr>
      <w:tr w:rsidR="00E32F92" w:rsidRPr="00013082" w14:paraId="6635975F" w14:textId="77777777" w:rsidTr="00B06CB6">
        <w:tc>
          <w:tcPr>
            <w:tcW w:w="3447" w:type="dxa"/>
            <w:shd w:val="clear" w:color="auto" w:fill="auto"/>
          </w:tcPr>
          <w:p w14:paraId="35F06CA2" w14:textId="77777777" w:rsidR="00E32F92" w:rsidRPr="00E32F92" w:rsidRDefault="00E32F92" w:rsidP="00D37F32">
            <w:pPr>
              <w:spacing w:line="240" w:lineRule="atLeast"/>
              <w:rPr>
                <w:sz w:val="22"/>
                <w:szCs w:val="22"/>
              </w:rPr>
            </w:pPr>
          </w:p>
        </w:tc>
        <w:tc>
          <w:tcPr>
            <w:tcW w:w="5538" w:type="dxa"/>
            <w:shd w:val="clear" w:color="auto" w:fill="auto"/>
          </w:tcPr>
          <w:p w14:paraId="63845173" w14:textId="77777777" w:rsidR="00E32F92" w:rsidRPr="00E32F92" w:rsidRDefault="00E32F92" w:rsidP="00D37F32">
            <w:pPr>
              <w:tabs>
                <w:tab w:val="left" w:pos="263"/>
              </w:tabs>
              <w:spacing w:line="240" w:lineRule="atLeast"/>
              <w:jc w:val="thaiDistribute"/>
              <w:rPr>
                <w:sz w:val="22"/>
                <w:szCs w:val="22"/>
              </w:rPr>
            </w:pPr>
          </w:p>
        </w:tc>
      </w:tr>
      <w:tr w:rsidR="00E32F92" w:rsidRPr="00013082" w14:paraId="451100DA" w14:textId="77777777" w:rsidTr="00B06CB6">
        <w:tc>
          <w:tcPr>
            <w:tcW w:w="3447" w:type="dxa"/>
            <w:shd w:val="clear" w:color="auto" w:fill="auto"/>
          </w:tcPr>
          <w:p w14:paraId="30FCF540" w14:textId="77777777" w:rsidR="00E32F92" w:rsidRPr="00E32F92" w:rsidRDefault="00E32F92" w:rsidP="00D37F32">
            <w:pPr>
              <w:tabs>
                <w:tab w:val="left" w:pos="589"/>
              </w:tabs>
              <w:spacing w:line="240" w:lineRule="atLeast"/>
              <w:ind w:left="274" w:right="-13" w:hanging="270"/>
              <w:rPr>
                <w:sz w:val="22"/>
                <w:szCs w:val="22"/>
              </w:rPr>
            </w:pPr>
            <w:r w:rsidRPr="00E32F92">
              <w:rPr>
                <w:sz w:val="22"/>
                <w:szCs w:val="22"/>
              </w:rPr>
              <w:t>Financial liabilities measured at   FVTPL:</w:t>
            </w:r>
          </w:p>
        </w:tc>
        <w:tc>
          <w:tcPr>
            <w:tcW w:w="5538" w:type="dxa"/>
            <w:shd w:val="clear" w:color="auto" w:fill="auto"/>
          </w:tcPr>
          <w:p w14:paraId="735954A4" w14:textId="2ED5D571" w:rsidR="00E32F92" w:rsidRPr="00E32F92" w:rsidRDefault="00E32F92" w:rsidP="00702A66">
            <w:pPr>
              <w:tabs>
                <w:tab w:val="left" w:pos="263"/>
              </w:tabs>
              <w:spacing w:line="240" w:lineRule="atLeast"/>
              <w:ind w:left="254" w:hanging="270"/>
              <w:jc w:val="thaiDistribute"/>
              <w:rPr>
                <w:sz w:val="22"/>
                <w:szCs w:val="22"/>
              </w:rPr>
            </w:pPr>
            <w:r w:rsidRPr="00E32F92">
              <w:rPr>
                <w:sz w:val="22"/>
                <w:szCs w:val="22"/>
              </w:rPr>
              <w:t>-</w:t>
            </w:r>
            <w:r w:rsidRPr="00E32F92">
              <w:rPr>
                <w:sz w:val="22"/>
                <w:szCs w:val="22"/>
              </w:rPr>
              <w:tab/>
              <w:t>The fair value is calculated based on valuation models using market data obtained from reliable sources.</w:t>
            </w:r>
          </w:p>
        </w:tc>
      </w:tr>
      <w:tr w:rsidR="00E32F92" w:rsidRPr="00013082" w14:paraId="00FD7E5B" w14:textId="77777777" w:rsidTr="00B06CB6">
        <w:tc>
          <w:tcPr>
            <w:tcW w:w="3447" w:type="dxa"/>
            <w:shd w:val="clear" w:color="auto" w:fill="auto"/>
          </w:tcPr>
          <w:p w14:paraId="385A8CFA" w14:textId="77777777" w:rsidR="00E32F92" w:rsidRPr="0062423F" w:rsidRDefault="00E32F92" w:rsidP="00D37F32">
            <w:pPr>
              <w:spacing w:line="240" w:lineRule="atLeast"/>
              <w:rPr>
                <w:sz w:val="22"/>
                <w:szCs w:val="22"/>
              </w:rPr>
            </w:pPr>
          </w:p>
        </w:tc>
        <w:tc>
          <w:tcPr>
            <w:tcW w:w="5538" w:type="dxa"/>
            <w:shd w:val="clear" w:color="auto" w:fill="auto"/>
          </w:tcPr>
          <w:p w14:paraId="04DF2E3D" w14:textId="77777777" w:rsidR="00E32F92" w:rsidRPr="0062423F" w:rsidRDefault="00E32F92" w:rsidP="00D37F32">
            <w:pPr>
              <w:tabs>
                <w:tab w:val="left" w:pos="263"/>
              </w:tabs>
              <w:spacing w:line="240" w:lineRule="atLeast"/>
              <w:jc w:val="thaiDistribute"/>
              <w:rPr>
                <w:sz w:val="22"/>
                <w:szCs w:val="22"/>
              </w:rPr>
            </w:pPr>
          </w:p>
        </w:tc>
      </w:tr>
      <w:tr w:rsidR="00E32F92" w:rsidRPr="00013082" w14:paraId="7ABF229B" w14:textId="77777777" w:rsidTr="00B06CB6">
        <w:tc>
          <w:tcPr>
            <w:tcW w:w="3447" w:type="dxa"/>
            <w:shd w:val="clear" w:color="auto" w:fill="auto"/>
          </w:tcPr>
          <w:p w14:paraId="17E51246" w14:textId="77777777" w:rsidR="00E32F92" w:rsidRPr="0062423F" w:rsidRDefault="00E32F92" w:rsidP="00D37F32">
            <w:pPr>
              <w:spacing w:line="240" w:lineRule="atLeast"/>
              <w:rPr>
                <w:sz w:val="22"/>
                <w:szCs w:val="22"/>
              </w:rPr>
            </w:pPr>
            <w:r w:rsidRPr="0062423F">
              <w:rPr>
                <w:sz w:val="22"/>
                <w:szCs w:val="22"/>
              </w:rPr>
              <w:t>Debt issued and borrowings:</w:t>
            </w:r>
          </w:p>
        </w:tc>
        <w:tc>
          <w:tcPr>
            <w:tcW w:w="5538" w:type="dxa"/>
            <w:shd w:val="clear" w:color="auto" w:fill="auto"/>
          </w:tcPr>
          <w:p w14:paraId="49FAB729" w14:textId="77777777" w:rsidR="00E32F92" w:rsidRPr="0062423F" w:rsidRDefault="00E32F92" w:rsidP="00E32F92">
            <w:pPr>
              <w:numPr>
                <w:ilvl w:val="0"/>
                <w:numId w:val="6"/>
              </w:numPr>
              <w:tabs>
                <w:tab w:val="left" w:pos="252"/>
              </w:tabs>
              <w:spacing w:line="240" w:lineRule="atLeast"/>
              <w:ind w:left="252" w:hanging="280"/>
              <w:jc w:val="thaiDistribute"/>
              <w:rPr>
                <w:sz w:val="22"/>
                <w:szCs w:val="22"/>
              </w:rPr>
            </w:pPr>
            <w:r w:rsidRPr="0062423F">
              <w:rPr>
                <w:sz w:val="22"/>
                <w:szCs w:val="22"/>
              </w:rPr>
              <w:t xml:space="preserve">The fair value of short-term borrowings maturing within 90 days approximated its carrying amount. </w:t>
            </w:r>
          </w:p>
          <w:p w14:paraId="325179EC" w14:textId="77777777" w:rsidR="00E32F92" w:rsidRPr="0062423F" w:rsidRDefault="00E32F92" w:rsidP="00E32F92">
            <w:pPr>
              <w:numPr>
                <w:ilvl w:val="0"/>
                <w:numId w:val="6"/>
              </w:numPr>
              <w:tabs>
                <w:tab w:val="left" w:pos="252"/>
              </w:tabs>
              <w:spacing w:line="240" w:lineRule="atLeast"/>
              <w:ind w:left="252" w:hanging="280"/>
              <w:jc w:val="thaiDistribute"/>
              <w:rPr>
                <w:sz w:val="22"/>
                <w:szCs w:val="22"/>
              </w:rPr>
            </w:pPr>
            <w:r w:rsidRPr="0062423F">
              <w:rPr>
                <w:sz w:val="22"/>
                <w:szCs w:val="22"/>
              </w:rPr>
              <w:t>Fair values of other borrowings are estimated using discounted cash flow analyses based on the Bank’s current borrowing rates for similar types of borrowing arrangements.</w:t>
            </w:r>
          </w:p>
        </w:tc>
      </w:tr>
      <w:tr w:rsidR="00E32F92" w:rsidRPr="00013082" w14:paraId="01422761" w14:textId="77777777" w:rsidTr="00B06CB6">
        <w:tc>
          <w:tcPr>
            <w:tcW w:w="3447" w:type="dxa"/>
            <w:shd w:val="clear" w:color="auto" w:fill="auto"/>
          </w:tcPr>
          <w:p w14:paraId="119F8647" w14:textId="77777777" w:rsidR="00E32F92" w:rsidRPr="00013082" w:rsidRDefault="00E32F92" w:rsidP="00D37F32">
            <w:pPr>
              <w:spacing w:line="240" w:lineRule="atLeast"/>
              <w:rPr>
                <w:szCs w:val="22"/>
              </w:rPr>
            </w:pPr>
          </w:p>
        </w:tc>
        <w:tc>
          <w:tcPr>
            <w:tcW w:w="5538" w:type="dxa"/>
            <w:shd w:val="clear" w:color="auto" w:fill="auto"/>
          </w:tcPr>
          <w:p w14:paraId="2FEF0FE9" w14:textId="77777777" w:rsidR="00E32F92" w:rsidRPr="00013082" w:rsidRDefault="00E32F92" w:rsidP="00D37F32">
            <w:pPr>
              <w:tabs>
                <w:tab w:val="left" w:pos="252"/>
              </w:tabs>
              <w:spacing w:line="240" w:lineRule="atLeast"/>
              <w:jc w:val="thaiDistribute"/>
              <w:rPr>
                <w:szCs w:val="22"/>
              </w:rPr>
            </w:pPr>
          </w:p>
        </w:tc>
      </w:tr>
    </w:tbl>
    <w:p w14:paraId="6745E16D" w14:textId="02CBA029" w:rsidR="002B4DA6" w:rsidRPr="00BD7F26" w:rsidRDefault="002B4DA6" w:rsidP="00934CD9">
      <w:pPr>
        <w:spacing w:line="240" w:lineRule="atLeast"/>
        <w:ind w:left="547" w:right="-29"/>
        <w:jc w:val="both"/>
        <w:rPr>
          <w:sz w:val="22"/>
          <w:szCs w:val="22"/>
        </w:rPr>
      </w:pPr>
    </w:p>
    <w:p w14:paraId="58CBEA35" w14:textId="77777777" w:rsidR="002B4DA6" w:rsidRPr="00BD7F26" w:rsidRDefault="002B4DA6">
      <w:pPr>
        <w:suppressAutoHyphens w:val="0"/>
        <w:rPr>
          <w:sz w:val="22"/>
          <w:szCs w:val="22"/>
        </w:rPr>
      </w:pPr>
      <w:r w:rsidRPr="00BD7F26">
        <w:rPr>
          <w:sz w:val="22"/>
          <w:szCs w:val="22"/>
        </w:rPr>
        <w:br w:type="page"/>
      </w:r>
    </w:p>
    <w:p w14:paraId="58AEB3B3" w14:textId="77777777" w:rsidR="004E765F" w:rsidRPr="00BD7F26" w:rsidRDefault="002C769A" w:rsidP="00AE324A">
      <w:pPr>
        <w:numPr>
          <w:ilvl w:val="0"/>
          <w:numId w:val="37"/>
        </w:numPr>
        <w:spacing w:line="240" w:lineRule="atLeast"/>
        <w:ind w:left="539" w:right="-28" w:hanging="539"/>
        <w:jc w:val="both"/>
        <w:outlineLvl w:val="0"/>
        <w:rPr>
          <w:b/>
          <w:bCs/>
          <w:szCs w:val="24"/>
        </w:rPr>
      </w:pPr>
      <w:r w:rsidRPr="00BD7F26">
        <w:rPr>
          <w:b/>
          <w:bCs/>
          <w:szCs w:val="24"/>
        </w:rPr>
        <w:lastRenderedPageBreak/>
        <w:t>Dividends</w:t>
      </w:r>
    </w:p>
    <w:p w14:paraId="4130BBA9" w14:textId="77777777" w:rsidR="000C39C6" w:rsidRPr="00BD7F26" w:rsidRDefault="000C39C6" w:rsidP="00884095">
      <w:pPr>
        <w:spacing w:line="240" w:lineRule="atLeast"/>
        <w:ind w:left="547" w:right="-29"/>
        <w:jc w:val="both"/>
        <w:rPr>
          <w:sz w:val="22"/>
          <w:szCs w:val="22"/>
        </w:rPr>
      </w:pPr>
    </w:p>
    <w:p w14:paraId="4F19B0CF" w14:textId="21052E8A" w:rsidR="00196311" w:rsidRPr="00BD7F26" w:rsidRDefault="00343C24" w:rsidP="00884095">
      <w:pPr>
        <w:spacing w:line="240" w:lineRule="atLeast"/>
        <w:ind w:left="547" w:right="-29"/>
        <w:jc w:val="both"/>
        <w:rPr>
          <w:sz w:val="22"/>
          <w:szCs w:val="22"/>
        </w:rPr>
      </w:pPr>
      <w:r w:rsidRPr="00BD7F26">
        <w:rPr>
          <w:sz w:val="22"/>
          <w:szCs w:val="22"/>
        </w:rPr>
        <w:t>The dividends paid by the Bank to the shareholders are as follows:</w:t>
      </w:r>
    </w:p>
    <w:p w14:paraId="5ED731D5" w14:textId="77777777" w:rsidR="00343C24" w:rsidRPr="00BD7F26" w:rsidRDefault="00343C24" w:rsidP="00884095">
      <w:pPr>
        <w:spacing w:line="240" w:lineRule="atLeast"/>
        <w:ind w:left="547" w:right="-29"/>
        <w:jc w:val="both"/>
        <w:rPr>
          <w:sz w:val="22"/>
          <w:szCs w:val="22"/>
        </w:rPr>
      </w:pPr>
    </w:p>
    <w:tbl>
      <w:tblPr>
        <w:tblW w:w="9288" w:type="dxa"/>
        <w:tblInd w:w="450" w:type="dxa"/>
        <w:tblLook w:val="04A0" w:firstRow="1" w:lastRow="0" w:firstColumn="1" w:lastColumn="0" w:noHBand="0" w:noVBand="1"/>
      </w:tblPr>
      <w:tblGrid>
        <w:gridCol w:w="2718"/>
        <w:gridCol w:w="1647"/>
        <w:gridCol w:w="2013"/>
        <w:gridCol w:w="1290"/>
        <w:gridCol w:w="234"/>
        <w:gridCol w:w="1386"/>
      </w:tblGrid>
      <w:tr w:rsidR="00013BFA" w:rsidRPr="00BD7F26" w14:paraId="0E070985" w14:textId="77777777" w:rsidTr="00A7683D">
        <w:tc>
          <w:tcPr>
            <w:tcW w:w="2718" w:type="dxa"/>
            <w:shd w:val="clear" w:color="auto" w:fill="auto"/>
          </w:tcPr>
          <w:p w14:paraId="27A0C407" w14:textId="77777777" w:rsidR="00013BFA" w:rsidRPr="00BD7F26" w:rsidRDefault="00013BFA" w:rsidP="00B82FFC">
            <w:pPr>
              <w:pStyle w:val="block"/>
              <w:spacing w:after="0" w:line="240" w:lineRule="atLeast"/>
              <w:ind w:left="0"/>
              <w:jc w:val="center"/>
              <w:rPr>
                <w:sz w:val="20"/>
                <w:lang w:val="en-US"/>
              </w:rPr>
            </w:pPr>
          </w:p>
        </w:tc>
        <w:tc>
          <w:tcPr>
            <w:tcW w:w="1647" w:type="dxa"/>
            <w:shd w:val="clear" w:color="auto" w:fill="auto"/>
            <w:vAlign w:val="bottom"/>
          </w:tcPr>
          <w:p w14:paraId="5D8CF750" w14:textId="77777777" w:rsidR="00013BFA" w:rsidRPr="00BD7F26" w:rsidRDefault="00013BFA" w:rsidP="00B82FFC">
            <w:pPr>
              <w:pStyle w:val="block"/>
              <w:spacing w:after="0" w:line="240" w:lineRule="atLeast"/>
              <w:ind w:left="0"/>
              <w:jc w:val="center"/>
              <w:rPr>
                <w:sz w:val="20"/>
              </w:rPr>
            </w:pPr>
            <w:r w:rsidRPr="00BD7F26">
              <w:rPr>
                <w:sz w:val="20"/>
              </w:rPr>
              <w:t>Approval date</w:t>
            </w:r>
          </w:p>
        </w:tc>
        <w:tc>
          <w:tcPr>
            <w:tcW w:w="2013" w:type="dxa"/>
            <w:shd w:val="clear" w:color="auto" w:fill="auto"/>
            <w:vAlign w:val="bottom"/>
          </w:tcPr>
          <w:p w14:paraId="03F8AFCD" w14:textId="77777777" w:rsidR="00013BFA" w:rsidRPr="00BD7F26" w:rsidRDefault="00013BFA" w:rsidP="00B82FFC">
            <w:pPr>
              <w:pStyle w:val="block"/>
              <w:spacing w:after="0" w:line="240" w:lineRule="atLeast"/>
              <w:ind w:left="0"/>
              <w:jc w:val="center"/>
              <w:rPr>
                <w:sz w:val="20"/>
              </w:rPr>
            </w:pPr>
            <w:r w:rsidRPr="00BD7F26">
              <w:rPr>
                <w:sz w:val="20"/>
              </w:rPr>
              <w:t>Payment schedule</w:t>
            </w:r>
          </w:p>
        </w:tc>
        <w:tc>
          <w:tcPr>
            <w:tcW w:w="1290" w:type="dxa"/>
            <w:shd w:val="clear" w:color="auto" w:fill="auto"/>
            <w:vAlign w:val="bottom"/>
          </w:tcPr>
          <w:p w14:paraId="767D08FC" w14:textId="77777777" w:rsidR="00013BFA" w:rsidRPr="00BD7F26" w:rsidRDefault="00013BFA" w:rsidP="00B82FFC">
            <w:pPr>
              <w:pStyle w:val="block"/>
              <w:spacing w:after="0" w:line="240" w:lineRule="atLeast"/>
              <w:ind w:left="-83" w:right="-108"/>
              <w:jc w:val="center"/>
              <w:rPr>
                <w:i/>
                <w:iCs/>
                <w:sz w:val="20"/>
              </w:rPr>
            </w:pPr>
            <w:r w:rsidRPr="00BD7F26">
              <w:rPr>
                <w:sz w:val="20"/>
              </w:rPr>
              <w:t xml:space="preserve">Dividend rate </w:t>
            </w:r>
            <w:r w:rsidR="003925CC" w:rsidRPr="00BD7F26">
              <w:rPr>
                <w:sz w:val="20"/>
              </w:rPr>
              <w:br/>
            </w:r>
            <w:r w:rsidRPr="00BD7F26">
              <w:rPr>
                <w:sz w:val="20"/>
              </w:rPr>
              <w:t>per share</w:t>
            </w:r>
            <w:r w:rsidRPr="00BD7F26">
              <w:rPr>
                <w:i/>
                <w:iCs/>
                <w:sz w:val="20"/>
              </w:rPr>
              <w:t xml:space="preserve"> </w:t>
            </w:r>
          </w:p>
        </w:tc>
        <w:tc>
          <w:tcPr>
            <w:tcW w:w="234" w:type="dxa"/>
            <w:shd w:val="clear" w:color="auto" w:fill="auto"/>
            <w:vAlign w:val="bottom"/>
          </w:tcPr>
          <w:p w14:paraId="35CEB09F" w14:textId="77777777" w:rsidR="00013BFA" w:rsidRPr="00BD7F26" w:rsidRDefault="00013BFA" w:rsidP="00B82FFC">
            <w:pPr>
              <w:pStyle w:val="block"/>
              <w:spacing w:after="0" w:line="240" w:lineRule="atLeast"/>
              <w:ind w:left="0"/>
              <w:jc w:val="center"/>
              <w:rPr>
                <w:i/>
                <w:iCs/>
                <w:sz w:val="20"/>
              </w:rPr>
            </w:pPr>
          </w:p>
        </w:tc>
        <w:tc>
          <w:tcPr>
            <w:tcW w:w="1386" w:type="dxa"/>
            <w:shd w:val="clear" w:color="auto" w:fill="auto"/>
            <w:vAlign w:val="bottom"/>
          </w:tcPr>
          <w:p w14:paraId="555A8E04" w14:textId="77777777" w:rsidR="00013BFA" w:rsidRPr="00BD7F26" w:rsidRDefault="00013BFA" w:rsidP="00B82FFC">
            <w:pPr>
              <w:pStyle w:val="block"/>
              <w:spacing w:after="0" w:line="240" w:lineRule="atLeast"/>
              <w:ind w:left="-96" w:right="-83"/>
              <w:jc w:val="center"/>
              <w:rPr>
                <w:i/>
                <w:iCs/>
                <w:sz w:val="20"/>
                <w:lang w:val="en-US" w:bidi="th-TH"/>
              </w:rPr>
            </w:pPr>
            <w:r w:rsidRPr="00BD7F26">
              <w:rPr>
                <w:sz w:val="20"/>
                <w:lang w:val="en-US" w:bidi="th-TH"/>
              </w:rPr>
              <w:t>Amount</w:t>
            </w:r>
          </w:p>
        </w:tc>
      </w:tr>
      <w:tr w:rsidR="00013BFA" w:rsidRPr="00BD7F26" w14:paraId="36111C54" w14:textId="77777777" w:rsidTr="00A7683D">
        <w:tc>
          <w:tcPr>
            <w:tcW w:w="2718" w:type="dxa"/>
            <w:shd w:val="clear" w:color="auto" w:fill="auto"/>
          </w:tcPr>
          <w:p w14:paraId="3F04F388" w14:textId="77777777" w:rsidR="00013BFA" w:rsidRPr="00BD7F26" w:rsidRDefault="00013BFA" w:rsidP="00B82FFC">
            <w:pPr>
              <w:pStyle w:val="block"/>
              <w:spacing w:after="0" w:line="240" w:lineRule="atLeast"/>
              <w:ind w:left="-135" w:right="-146"/>
              <w:jc w:val="center"/>
              <w:rPr>
                <w:sz w:val="20"/>
              </w:rPr>
            </w:pPr>
          </w:p>
        </w:tc>
        <w:tc>
          <w:tcPr>
            <w:tcW w:w="1647" w:type="dxa"/>
            <w:shd w:val="clear" w:color="auto" w:fill="auto"/>
            <w:vAlign w:val="bottom"/>
          </w:tcPr>
          <w:p w14:paraId="3BFF756F" w14:textId="77777777" w:rsidR="00013BFA" w:rsidRPr="00BD7F26" w:rsidRDefault="00013BFA" w:rsidP="00B82FFC">
            <w:pPr>
              <w:pStyle w:val="block"/>
              <w:spacing w:after="0" w:line="240" w:lineRule="atLeast"/>
              <w:ind w:left="-135" w:right="-146"/>
              <w:jc w:val="center"/>
              <w:rPr>
                <w:sz w:val="20"/>
              </w:rPr>
            </w:pPr>
          </w:p>
        </w:tc>
        <w:tc>
          <w:tcPr>
            <w:tcW w:w="2013" w:type="dxa"/>
            <w:shd w:val="clear" w:color="auto" w:fill="auto"/>
            <w:vAlign w:val="bottom"/>
          </w:tcPr>
          <w:p w14:paraId="5248F2AC" w14:textId="77777777" w:rsidR="00013BFA" w:rsidRPr="00BD7F26" w:rsidRDefault="00013BFA" w:rsidP="00B82FFC">
            <w:pPr>
              <w:pStyle w:val="block"/>
              <w:spacing w:after="0" w:line="240" w:lineRule="atLeast"/>
              <w:ind w:left="-70" w:right="-146"/>
              <w:jc w:val="center"/>
              <w:rPr>
                <w:sz w:val="20"/>
              </w:rPr>
            </w:pPr>
          </w:p>
        </w:tc>
        <w:tc>
          <w:tcPr>
            <w:tcW w:w="1290" w:type="dxa"/>
            <w:shd w:val="clear" w:color="auto" w:fill="auto"/>
            <w:vAlign w:val="bottom"/>
          </w:tcPr>
          <w:p w14:paraId="53929809" w14:textId="77777777" w:rsidR="00013BFA" w:rsidRPr="00BD7F26" w:rsidRDefault="00013BFA" w:rsidP="00B82FFC">
            <w:pPr>
              <w:pStyle w:val="block"/>
              <w:spacing w:after="0" w:line="240" w:lineRule="atLeast"/>
              <w:ind w:left="0"/>
              <w:jc w:val="center"/>
              <w:rPr>
                <w:sz w:val="20"/>
              </w:rPr>
            </w:pPr>
            <w:r w:rsidRPr="00BD7F26">
              <w:rPr>
                <w:i/>
                <w:iCs/>
                <w:sz w:val="20"/>
              </w:rPr>
              <w:t>(Baht)</w:t>
            </w:r>
          </w:p>
        </w:tc>
        <w:tc>
          <w:tcPr>
            <w:tcW w:w="234" w:type="dxa"/>
            <w:shd w:val="clear" w:color="auto" w:fill="auto"/>
            <w:vAlign w:val="bottom"/>
          </w:tcPr>
          <w:p w14:paraId="39DF6C29" w14:textId="77777777" w:rsidR="00013BFA" w:rsidRPr="00BD7F26" w:rsidRDefault="00013BFA" w:rsidP="00B82FFC">
            <w:pPr>
              <w:pStyle w:val="block"/>
              <w:spacing w:after="0" w:line="240" w:lineRule="atLeast"/>
              <w:ind w:left="0"/>
              <w:jc w:val="center"/>
              <w:rPr>
                <w:sz w:val="20"/>
              </w:rPr>
            </w:pPr>
          </w:p>
        </w:tc>
        <w:tc>
          <w:tcPr>
            <w:tcW w:w="1386" w:type="dxa"/>
            <w:shd w:val="clear" w:color="auto" w:fill="auto"/>
            <w:vAlign w:val="bottom"/>
          </w:tcPr>
          <w:p w14:paraId="4B452108" w14:textId="77777777" w:rsidR="00013BFA" w:rsidRPr="00BD7F26" w:rsidRDefault="00013BFA" w:rsidP="00B82FFC">
            <w:pPr>
              <w:pStyle w:val="block"/>
              <w:spacing w:after="0" w:line="240" w:lineRule="atLeast"/>
              <w:ind w:left="-96" w:right="-83"/>
              <w:jc w:val="center"/>
              <w:rPr>
                <w:sz w:val="20"/>
              </w:rPr>
            </w:pPr>
            <w:r w:rsidRPr="00BD7F26">
              <w:rPr>
                <w:i/>
                <w:iCs/>
                <w:sz w:val="20"/>
              </w:rPr>
              <w:t>(in million Baht)</w:t>
            </w:r>
          </w:p>
        </w:tc>
      </w:tr>
      <w:tr w:rsidR="00E32F92" w:rsidRPr="00BD7F26" w14:paraId="14DBB12C" w14:textId="77777777" w:rsidTr="001D4AA9">
        <w:tc>
          <w:tcPr>
            <w:tcW w:w="2718" w:type="dxa"/>
            <w:shd w:val="clear" w:color="auto" w:fill="auto"/>
            <w:vAlign w:val="bottom"/>
          </w:tcPr>
          <w:p w14:paraId="2B00F485" w14:textId="0BBCCF56" w:rsidR="00E32F92" w:rsidRPr="00BD7F26" w:rsidRDefault="00E32F92" w:rsidP="00E32F92">
            <w:pPr>
              <w:pStyle w:val="block"/>
              <w:spacing w:after="0" w:line="240" w:lineRule="atLeast"/>
              <w:ind w:left="-24" w:right="-146"/>
              <w:rPr>
                <w:sz w:val="20"/>
              </w:rPr>
            </w:pPr>
            <w:r w:rsidRPr="00013082">
              <w:rPr>
                <w:rFonts w:eastAsia="Times New Roman"/>
                <w:i/>
                <w:iCs/>
                <w:sz w:val="20"/>
              </w:rPr>
              <w:t>2021</w:t>
            </w:r>
          </w:p>
        </w:tc>
        <w:tc>
          <w:tcPr>
            <w:tcW w:w="1647" w:type="dxa"/>
            <w:shd w:val="clear" w:color="auto" w:fill="auto"/>
            <w:vAlign w:val="bottom"/>
          </w:tcPr>
          <w:p w14:paraId="5EB14C62" w14:textId="77777777" w:rsidR="00E32F92" w:rsidRPr="00BD7F26" w:rsidRDefault="00E32F92" w:rsidP="00E32F92">
            <w:pPr>
              <w:pStyle w:val="block"/>
              <w:spacing w:after="0" w:line="240" w:lineRule="atLeast"/>
              <w:ind w:left="-135" w:right="-146"/>
              <w:jc w:val="center"/>
              <w:rPr>
                <w:sz w:val="20"/>
              </w:rPr>
            </w:pPr>
          </w:p>
        </w:tc>
        <w:tc>
          <w:tcPr>
            <w:tcW w:w="2013" w:type="dxa"/>
            <w:shd w:val="clear" w:color="auto" w:fill="auto"/>
            <w:vAlign w:val="bottom"/>
          </w:tcPr>
          <w:p w14:paraId="52CC4309" w14:textId="77777777" w:rsidR="00E32F92" w:rsidRPr="00BD7F26" w:rsidRDefault="00E32F92" w:rsidP="00E32F92">
            <w:pPr>
              <w:pStyle w:val="block"/>
              <w:spacing w:after="0" w:line="240" w:lineRule="atLeast"/>
              <w:ind w:left="-70" w:right="-146"/>
              <w:jc w:val="center"/>
              <w:rPr>
                <w:sz w:val="20"/>
              </w:rPr>
            </w:pPr>
          </w:p>
        </w:tc>
        <w:tc>
          <w:tcPr>
            <w:tcW w:w="1290" w:type="dxa"/>
            <w:shd w:val="clear" w:color="auto" w:fill="auto"/>
            <w:vAlign w:val="bottom"/>
          </w:tcPr>
          <w:p w14:paraId="01349EA5" w14:textId="77777777" w:rsidR="00E32F92" w:rsidRPr="00BD7F26" w:rsidRDefault="00E32F92" w:rsidP="00E32F92">
            <w:pPr>
              <w:pStyle w:val="block"/>
              <w:spacing w:after="0" w:line="240" w:lineRule="atLeast"/>
              <w:ind w:left="0"/>
              <w:jc w:val="center"/>
              <w:rPr>
                <w:i/>
                <w:iCs/>
                <w:sz w:val="20"/>
              </w:rPr>
            </w:pPr>
          </w:p>
        </w:tc>
        <w:tc>
          <w:tcPr>
            <w:tcW w:w="234" w:type="dxa"/>
            <w:shd w:val="clear" w:color="auto" w:fill="auto"/>
            <w:vAlign w:val="bottom"/>
          </w:tcPr>
          <w:p w14:paraId="5AB6C268" w14:textId="77777777" w:rsidR="00E32F92" w:rsidRPr="00BD7F26" w:rsidRDefault="00E32F92" w:rsidP="00E32F92">
            <w:pPr>
              <w:pStyle w:val="block"/>
              <w:spacing w:after="0" w:line="240" w:lineRule="atLeast"/>
              <w:ind w:left="0"/>
              <w:jc w:val="center"/>
              <w:rPr>
                <w:sz w:val="20"/>
              </w:rPr>
            </w:pPr>
          </w:p>
        </w:tc>
        <w:tc>
          <w:tcPr>
            <w:tcW w:w="1386" w:type="dxa"/>
            <w:shd w:val="clear" w:color="auto" w:fill="auto"/>
            <w:vAlign w:val="bottom"/>
          </w:tcPr>
          <w:p w14:paraId="304CFEE7" w14:textId="77777777" w:rsidR="00E32F92" w:rsidRPr="00BD7F26" w:rsidRDefault="00E32F92" w:rsidP="00E32F92">
            <w:pPr>
              <w:pStyle w:val="block"/>
              <w:spacing w:after="0" w:line="240" w:lineRule="atLeast"/>
              <w:ind w:left="-96" w:right="-83"/>
              <w:jc w:val="center"/>
              <w:rPr>
                <w:i/>
                <w:iCs/>
                <w:sz w:val="20"/>
              </w:rPr>
            </w:pPr>
          </w:p>
        </w:tc>
      </w:tr>
      <w:tr w:rsidR="00E32F92" w:rsidRPr="00BD7F26" w14:paraId="6E3F170D" w14:textId="77777777" w:rsidTr="001D4AA9">
        <w:trPr>
          <w:trHeight w:val="92"/>
        </w:trPr>
        <w:tc>
          <w:tcPr>
            <w:tcW w:w="2718" w:type="dxa"/>
            <w:shd w:val="clear" w:color="auto" w:fill="auto"/>
          </w:tcPr>
          <w:p w14:paraId="0BE37BAA" w14:textId="656ABEED" w:rsidR="00E32F92" w:rsidRPr="00BD7F26" w:rsidRDefault="00E32F92" w:rsidP="00E32F92">
            <w:pPr>
              <w:pStyle w:val="block"/>
              <w:spacing w:after="0" w:line="240" w:lineRule="atLeast"/>
              <w:ind w:left="-135" w:right="-146" w:firstLine="111"/>
              <w:rPr>
                <w:sz w:val="20"/>
              </w:rPr>
            </w:pPr>
            <w:r w:rsidRPr="00013082">
              <w:rPr>
                <w:rFonts w:eastAsia="Times New Roman"/>
                <w:sz w:val="20"/>
              </w:rPr>
              <w:t>Annual dividend 2020</w:t>
            </w:r>
          </w:p>
        </w:tc>
        <w:tc>
          <w:tcPr>
            <w:tcW w:w="1647" w:type="dxa"/>
            <w:shd w:val="clear" w:color="auto" w:fill="auto"/>
            <w:vAlign w:val="bottom"/>
          </w:tcPr>
          <w:p w14:paraId="310BDD6F" w14:textId="4B2B7C23" w:rsidR="00E32F92" w:rsidRPr="00BD7F26" w:rsidRDefault="00E32F92" w:rsidP="00E32F92">
            <w:pPr>
              <w:pStyle w:val="block"/>
              <w:spacing w:after="0" w:line="240" w:lineRule="atLeast"/>
              <w:ind w:left="-135" w:right="-146"/>
              <w:jc w:val="center"/>
              <w:rPr>
                <w:sz w:val="20"/>
              </w:rPr>
            </w:pPr>
            <w:r w:rsidRPr="00013082">
              <w:rPr>
                <w:rFonts w:eastAsia="Times New Roman"/>
                <w:sz w:val="20"/>
              </w:rPr>
              <w:t>8 April 2021</w:t>
            </w:r>
          </w:p>
        </w:tc>
        <w:tc>
          <w:tcPr>
            <w:tcW w:w="2013" w:type="dxa"/>
            <w:shd w:val="clear" w:color="auto" w:fill="auto"/>
            <w:vAlign w:val="bottom"/>
          </w:tcPr>
          <w:p w14:paraId="2F3AB967" w14:textId="5E463616" w:rsidR="00E32F92" w:rsidRPr="00BD7F26" w:rsidRDefault="00E32F92" w:rsidP="00E32F92">
            <w:pPr>
              <w:pStyle w:val="block"/>
              <w:spacing w:after="0" w:line="240" w:lineRule="atLeast"/>
              <w:ind w:left="-70" w:right="-146"/>
              <w:jc w:val="center"/>
              <w:rPr>
                <w:sz w:val="20"/>
              </w:rPr>
            </w:pPr>
            <w:r w:rsidRPr="00013082">
              <w:rPr>
                <w:rFonts w:eastAsia="Times New Roman"/>
                <w:sz w:val="20"/>
              </w:rPr>
              <w:t>7 May 2021</w:t>
            </w:r>
          </w:p>
        </w:tc>
        <w:tc>
          <w:tcPr>
            <w:tcW w:w="1290" w:type="dxa"/>
            <w:shd w:val="clear" w:color="auto" w:fill="auto"/>
            <w:vAlign w:val="bottom"/>
          </w:tcPr>
          <w:p w14:paraId="7AE7623B" w14:textId="4695CEFF" w:rsidR="00E32F92" w:rsidRPr="00BD7F26" w:rsidRDefault="00E32F92" w:rsidP="00E32F92">
            <w:pPr>
              <w:pStyle w:val="block"/>
              <w:spacing w:after="0" w:line="240" w:lineRule="atLeast"/>
              <w:ind w:left="0" w:right="-446"/>
              <w:jc w:val="center"/>
              <w:rPr>
                <w:i/>
                <w:iCs/>
                <w:sz w:val="20"/>
              </w:rPr>
            </w:pPr>
            <w:r w:rsidRPr="00013082">
              <w:rPr>
                <w:rFonts w:eastAsia="Times New Roman"/>
                <w:sz w:val="20"/>
              </w:rPr>
              <w:t>2.30</w:t>
            </w:r>
          </w:p>
        </w:tc>
        <w:tc>
          <w:tcPr>
            <w:tcW w:w="234" w:type="dxa"/>
            <w:shd w:val="clear" w:color="auto" w:fill="auto"/>
            <w:vAlign w:val="bottom"/>
          </w:tcPr>
          <w:p w14:paraId="19B06C05" w14:textId="77777777" w:rsidR="00E32F92" w:rsidRPr="00BD7F26" w:rsidRDefault="00E32F92" w:rsidP="00E32F92">
            <w:pPr>
              <w:pStyle w:val="block"/>
              <w:spacing w:after="0" w:line="240" w:lineRule="atLeast"/>
              <w:ind w:left="0"/>
              <w:jc w:val="center"/>
              <w:rPr>
                <w:sz w:val="20"/>
              </w:rPr>
            </w:pPr>
          </w:p>
        </w:tc>
        <w:tc>
          <w:tcPr>
            <w:tcW w:w="1386" w:type="dxa"/>
            <w:shd w:val="clear" w:color="auto" w:fill="auto"/>
            <w:vAlign w:val="bottom"/>
          </w:tcPr>
          <w:p w14:paraId="202CB597" w14:textId="7C32E0C7" w:rsidR="00E32F92" w:rsidRPr="00BD7F26" w:rsidRDefault="00E32F92" w:rsidP="00E32F92">
            <w:pPr>
              <w:pStyle w:val="block"/>
              <w:spacing w:after="0" w:line="240" w:lineRule="atLeast"/>
              <w:ind w:left="-96" w:right="-811"/>
              <w:jc w:val="center"/>
              <w:rPr>
                <w:i/>
                <w:iCs/>
                <w:sz w:val="20"/>
              </w:rPr>
            </w:pPr>
            <w:r w:rsidRPr="00013082">
              <w:rPr>
                <w:rFonts w:eastAsia="Times New Roman"/>
                <w:sz w:val="20"/>
              </w:rPr>
              <w:t>7,818</w:t>
            </w:r>
          </w:p>
        </w:tc>
      </w:tr>
      <w:tr w:rsidR="00FF3C85" w:rsidRPr="00BD7F26" w14:paraId="3B0BDCB4" w14:textId="77777777" w:rsidTr="001D4AA9">
        <w:trPr>
          <w:trHeight w:val="92"/>
        </w:trPr>
        <w:tc>
          <w:tcPr>
            <w:tcW w:w="2718" w:type="dxa"/>
            <w:shd w:val="clear" w:color="auto" w:fill="auto"/>
          </w:tcPr>
          <w:p w14:paraId="15C1527A" w14:textId="43601C0F" w:rsidR="00FF3C85" w:rsidRPr="00C57FEA" w:rsidRDefault="00C57FEA" w:rsidP="00E32F92">
            <w:pPr>
              <w:pStyle w:val="block"/>
              <w:spacing w:after="0" w:line="240" w:lineRule="atLeast"/>
              <w:ind w:left="-135" w:right="-146" w:firstLine="111"/>
              <w:rPr>
                <w:rFonts w:eastAsia="Times New Roman"/>
                <w:sz w:val="20"/>
                <w:lang w:val="en-US"/>
              </w:rPr>
            </w:pPr>
            <w:r w:rsidRPr="00BD7F26">
              <w:rPr>
                <w:sz w:val="20"/>
              </w:rPr>
              <w:t>Interim dividend</w:t>
            </w:r>
            <w:r>
              <w:rPr>
                <w:rFonts w:eastAsia="Times New Roman"/>
                <w:sz w:val="20"/>
                <w:lang w:val="en-US"/>
              </w:rPr>
              <w:t xml:space="preserve"> 2021</w:t>
            </w:r>
          </w:p>
        </w:tc>
        <w:tc>
          <w:tcPr>
            <w:tcW w:w="1647" w:type="dxa"/>
            <w:shd w:val="clear" w:color="auto" w:fill="auto"/>
            <w:vAlign w:val="bottom"/>
          </w:tcPr>
          <w:p w14:paraId="3485CF8A" w14:textId="33E97E45" w:rsidR="00FF3C85" w:rsidRPr="00013082" w:rsidRDefault="001D4AA9" w:rsidP="00E32F92">
            <w:pPr>
              <w:pStyle w:val="block"/>
              <w:spacing w:after="0" w:line="240" w:lineRule="atLeast"/>
              <w:ind w:left="-135" w:right="-146"/>
              <w:jc w:val="center"/>
              <w:rPr>
                <w:rFonts w:eastAsia="Times New Roman"/>
                <w:sz w:val="20"/>
              </w:rPr>
            </w:pPr>
            <w:r>
              <w:rPr>
                <w:rFonts w:eastAsia="Times New Roman"/>
                <w:sz w:val="20"/>
              </w:rPr>
              <w:t>24 August 2021</w:t>
            </w:r>
          </w:p>
        </w:tc>
        <w:tc>
          <w:tcPr>
            <w:tcW w:w="2013" w:type="dxa"/>
            <w:shd w:val="clear" w:color="auto" w:fill="auto"/>
            <w:vAlign w:val="bottom"/>
          </w:tcPr>
          <w:p w14:paraId="0C77A3F9" w14:textId="12961AA0" w:rsidR="00FF3C85" w:rsidRPr="00013082" w:rsidRDefault="006A5E30" w:rsidP="00E32F92">
            <w:pPr>
              <w:pStyle w:val="block"/>
              <w:spacing w:after="0" w:line="240" w:lineRule="atLeast"/>
              <w:ind w:left="-70" w:right="-146"/>
              <w:jc w:val="center"/>
              <w:rPr>
                <w:rFonts w:eastAsia="Times New Roman"/>
                <w:sz w:val="20"/>
              </w:rPr>
            </w:pPr>
            <w:r>
              <w:rPr>
                <w:rFonts w:eastAsia="Times New Roman"/>
                <w:sz w:val="20"/>
              </w:rPr>
              <w:t>23 September 2021</w:t>
            </w:r>
          </w:p>
        </w:tc>
        <w:tc>
          <w:tcPr>
            <w:tcW w:w="1290" w:type="dxa"/>
            <w:tcBorders>
              <w:bottom w:val="single" w:sz="4" w:space="0" w:color="auto"/>
            </w:tcBorders>
            <w:shd w:val="clear" w:color="auto" w:fill="auto"/>
            <w:vAlign w:val="bottom"/>
          </w:tcPr>
          <w:p w14:paraId="64DA3BD4" w14:textId="7823AE38" w:rsidR="00FF3C85" w:rsidRPr="00013082" w:rsidRDefault="00A50D8E" w:rsidP="00E32F92">
            <w:pPr>
              <w:pStyle w:val="block"/>
              <w:spacing w:after="0" w:line="240" w:lineRule="atLeast"/>
              <w:ind w:left="0" w:right="-446"/>
              <w:jc w:val="center"/>
              <w:rPr>
                <w:rFonts w:eastAsia="Times New Roman"/>
                <w:sz w:val="20"/>
              </w:rPr>
            </w:pPr>
            <w:r>
              <w:rPr>
                <w:rFonts w:eastAsia="Times New Roman"/>
                <w:sz w:val="20"/>
              </w:rPr>
              <w:t>1.43</w:t>
            </w:r>
          </w:p>
        </w:tc>
        <w:tc>
          <w:tcPr>
            <w:tcW w:w="234" w:type="dxa"/>
            <w:shd w:val="clear" w:color="auto" w:fill="auto"/>
            <w:vAlign w:val="bottom"/>
          </w:tcPr>
          <w:p w14:paraId="233632F2" w14:textId="77777777" w:rsidR="00FF3C85" w:rsidRPr="00BD7F26" w:rsidRDefault="00FF3C85" w:rsidP="00E32F92">
            <w:pPr>
              <w:pStyle w:val="block"/>
              <w:spacing w:after="0" w:line="240" w:lineRule="atLeast"/>
              <w:ind w:left="0"/>
              <w:jc w:val="center"/>
              <w:rPr>
                <w:sz w:val="20"/>
              </w:rPr>
            </w:pPr>
          </w:p>
        </w:tc>
        <w:tc>
          <w:tcPr>
            <w:tcW w:w="1386" w:type="dxa"/>
            <w:tcBorders>
              <w:bottom w:val="single" w:sz="4" w:space="0" w:color="auto"/>
            </w:tcBorders>
            <w:shd w:val="clear" w:color="auto" w:fill="auto"/>
            <w:vAlign w:val="bottom"/>
          </w:tcPr>
          <w:p w14:paraId="714D3C36" w14:textId="169C7732" w:rsidR="00FF3C85" w:rsidRPr="00D413D0" w:rsidRDefault="00714D90" w:rsidP="00E32F92">
            <w:pPr>
              <w:pStyle w:val="block"/>
              <w:spacing w:after="0" w:line="240" w:lineRule="atLeast"/>
              <w:ind w:left="-96" w:right="-811"/>
              <w:jc w:val="center"/>
              <w:rPr>
                <w:rFonts w:eastAsia="Times New Roman"/>
                <w:sz w:val="20"/>
                <w:lang w:val="en-US"/>
              </w:rPr>
            </w:pPr>
            <w:r>
              <w:rPr>
                <w:rFonts w:asciiTheme="majorBidi" w:eastAsia="Times New Roman" w:hAnsiTheme="majorBidi" w:cstheme="majorBidi"/>
                <w:color w:val="000000"/>
                <w:sz w:val="28"/>
              </w:rPr>
              <w:t xml:space="preserve"> </w:t>
            </w:r>
            <w:r w:rsidR="00D413D0">
              <w:rPr>
                <w:rFonts w:asciiTheme="majorBidi" w:eastAsia="Times New Roman" w:hAnsiTheme="majorBidi" w:cstheme="majorBidi"/>
                <w:color w:val="000000"/>
                <w:sz w:val="28"/>
              </w:rPr>
              <w:t>4,861</w:t>
            </w:r>
          </w:p>
        </w:tc>
      </w:tr>
      <w:tr w:rsidR="00E32F92" w:rsidRPr="00714D90" w14:paraId="3702C307" w14:textId="77777777" w:rsidTr="00E32F92">
        <w:tc>
          <w:tcPr>
            <w:tcW w:w="2718" w:type="dxa"/>
            <w:shd w:val="clear" w:color="auto" w:fill="auto"/>
          </w:tcPr>
          <w:p w14:paraId="3C8E663A" w14:textId="77777777" w:rsidR="00E32F92" w:rsidRPr="00BD7F26" w:rsidRDefault="00E32F92" w:rsidP="00E32F92">
            <w:pPr>
              <w:pStyle w:val="block"/>
              <w:spacing w:after="0" w:line="240" w:lineRule="atLeast"/>
              <w:ind w:left="-135" w:right="-146"/>
              <w:jc w:val="center"/>
              <w:rPr>
                <w:sz w:val="20"/>
              </w:rPr>
            </w:pPr>
          </w:p>
        </w:tc>
        <w:tc>
          <w:tcPr>
            <w:tcW w:w="1647" w:type="dxa"/>
            <w:shd w:val="clear" w:color="auto" w:fill="auto"/>
            <w:vAlign w:val="bottom"/>
          </w:tcPr>
          <w:p w14:paraId="3DF49949" w14:textId="77777777" w:rsidR="00E32F92" w:rsidRPr="00BD7F26" w:rsidRDefault="00E32F92" w:rsidP="00E32F92">
            <w:pPr>
              <w:pStyle w:val="block"/>
              <w:spacing w:after="0" w:line="240" w:lineRule="atLeast"/>
              <w:ind w:left="-135" w:right="-146"/>
              <w:jc w:val="center"/>
              <w:rPr>
                <w:sz w:val="20"/>
              </w:rPr>
            </w:pPr>
          </w:p>
        </w:tc>
        <w:tc>
          <w:tcPr>
            <w:tcW w:w="2013" w:type="dxa"/>
            <w:shd w:val="clear" w:color="auto" w:fill="auto"/>
            <w:vAlign w:val="bottom"/>
          </w:tcPr>
          <w:p w14:paraId="6BA953AB" w14:textId="77777777" w:rsidR="00E32F92" w:rsidRPr="00BD7F26" w:rsidRDefault="00E32F92" w:rsidP="00E32F92">
            <w:pPr>
              <w:pStyle w:val="block"/>
              <w:spacing w:after="0" w:line="240" w:lineRule="atLeast"/>
              <w:ind w:left="-70" w:right="-146"/>
              <w:jc w:val="center"/>
              <w:rPr>
                <w:sz w:val="20"/>
              </w:rPr>
            </w:pPr>
          </w:p>
        </w:tc>
        <w:tc>
          <w:tcPr>
            <w:tcW w:w="1290" w:type="dxa"/>
            <w:tcBorders>
              <w:top w:val="single" w:sz="4" w:space="0" w:color="auto"/>
              <w:bottom w:val="double" w:sz="4" w:space="0" w:color="auto"/>
            </w:tcBorders>
            <w:shd w:val="clear" w:color="auto" w:fill="auto"/>
            <w:vAlign w:val="bottom"/>
          </w:tcPr>
          <w:p w14:paraId="59FBB244" w14:textId="7F6C0F0B" w:rsidR="00E32F92" w:rsidRPr="00A50D8E" w:rsidRDefault="00A50D8E" w:rsidP="00E32F92">
            <w:pPr>
              <w:pStyle w:val="block"/>
              <w:spacing w:after="0" w:line="240" w:lineRule="atLeast"/>
              <w:ind w:left="0" w:right="-446"/>
              <w:jc w:val="center"/>
              <w:rPr>
                <w:b/>
                <w:bCs/>
                <w:sz w:val="20"/>
              </w:rPr>
            </w:pPr>
            <w:r w:rsidRPr="00A50D8E">
              <w:rPr>
                <w:b/>
                <w:bCs/>
                <w:sz w:val="20"/>
              </w:rPr>
              <w:t>3.73</w:t>
            </w:r>
          </w:p>
        </w:tc>
        <w:tc>
          <w:tcPr>
            <w:tcW w:w="234" w:type="dxa"/>
            <w:shd w:val="clear" w:color="auto" w:fill="auto"/>
            <w:vAlign w:val="bottom"/>
          </w:tcPr>
          <w:p w14:paraId="27F2D151" w14:textId="77777777" w:rsidR="00E32F92" w:rsidRPr="00BD7F26" w:rsidRDefault="00E32F92" w:rsidP="00E32F92">
            <w:pPr>
              <w:pStyle w:val="block"/>
              <w:spacing w:after="0" w:line="240" w:lineRule="atLeast"/>
              <w:ind w:left="0"/>
              <w:jc w:val="center"/>
              <w:rPr>
                <w:sz w:val="20"/>
              </w:rPr>
            </w:pPr>
          </w:p>
        </w:tc>
        <w:tc>
          <w:tcPr>
            <w:tcW w:w="1386" w:type="dxa"/>
            <w:tcBorders>
              <w:top w:val="single" w:sz="4" w:space="0" w:color="auto"/>
              <w:bottom w:val="double" w:sz="4" w:space="0" w:color="auto"/>
            </w:tcBorders>
            <w:shd w:val="clear" w:color="auto" w:fill="auto"/>
            <w:vAlign w:val="bottom"/>
          </w:tcPr>
          <w:p w14:paraId="2954D882" w14:textId="0241358B" w:rsidR="00E32F92" w:rsidRPr="00714D90" w:rsidRDefault="00714D90" w:rsidP="00714D90">
            <w:pPr>
              <w:pStyle w:val="block"/>
              <w:spacing w:after="0" w:line="240" w:lineRule="atLeast"/>
              <w:ind w:left="-96" w:right="-811"/>
              <w:rPr>
                <w:b/>
                <w:bCs/>
                <w:sz w:val="20"/>
              </w:rPr>
            </w:pPr>
            <w:r>
              <w:rPr>
                <w:b/>
                <w:bCs/>
                <w:sz w:val="20"/>
              </w:rPr>
              <w:t xml:space="preserve">              </w:t>
            </w:r>
            <w:r w:rsidRPr="00714D90">
              <w:rPr>
                <w:b/>
                <w:bCs/>
                <w:sz w:val="20"/>
              </w:rPr>
              <w:t>12,679</w:t>
            </w:r>
          </w:p>
        </w:tc>
      </w:tr>
      <w:tr w:rsidR="00E32F92" w:rsidRPr="00BD7F26" w14:paraId="007F348D" w14:textId="77777777" w:rsidTr="00E32F92">
        <w:tc>
          <w:tcPr>
            <w:tcW w:w="2718" w:type="dxa"/>
            <w:shd w:val="clear" w:color="auto" w:fill="auto"/>
          </w:tcPr>
          <w:p w14:paraId="5394E04C" w14:textId="77777777" w:rsidR="00E32F92" w:rsidRPr="00BD7F26" w:rsidRDefault="00E32F92" w:rsidP="00B82FFC">
            <w:pPr>
              <w:pStyle w:val="block"/>
              <w:spacing w:after="0" w:line="240" w:lineRule="atLeast"/>
              <w:ind w:left="-135" w:right="-146"/>
              <w:jc w:val="center"/>
              <w:rPr>
                <w:sz w:val="20"/>
              </w:rPr>
            </w:pPr>
          </w:p>
        </w:tc>
        <w:tc>
          <w:tcPr>
            <w:tcW w:w="1647" w:type="dxa"/>
            <w:shd w:val="clear" w:color="auto" w:fill="auto"/>
            <w:vAlign w:val="bottom"/>
          </w:tcPr>
          <w:p w14:paraId="116DAFCF" w14:textId="77777777" w:rsidR="00E32F92" w:rsidRPr="00BD7F26" w:rsidRDefault="00E32F92" w:rsidP="00B82FFC">
            <w:pPr>
              <w:pStyle w:val="block"/>
              <w:spacing w:after="0" w:line="240" w:lineRule="atLeast"/>
              <w:ind w:left="-135" w:right="-146"/>
              <w:jc w:val="center"/>
              <w:rPr>
                <w:sz w:val="20"/>
              </w:rPr>
            </w:pPr>
          </w:p>
        </w:tc>
        <w:tc>
          <w:tcPr>
            <w:tcW w:w="2013" w:type="dxa"/>
            <w:shd w:val="clear" w:color="auto" w:fill="auto"/>
            <w:vAlign w:val="bottom"/>
          </w:tcPr>
          <w:p w14:paraId="37FE56C4" w14:textId="77777777" w:rsidR="00E32F92" w:rsidRPr="00BD7F26" w:rsidRDefault="00E32F92" w:rsidP="00B82FFC">
            <w:pPr>
              <w:pStyle w:val="block"/>
              <w:spacing w:after="0" w:line="240" w:lineRule="atLeast"/>
              <w:ind w:left="-70" w:right="-146"/>
              <w:jc w:val="center"/>
              <w:rPr>
                <w:sz w:val="20"/>
              </w:rPr>
            </w:pPr>
          </w:p>
        </w:tc>
        <w:tc>
          <w:tcPr>
            <w:tcW w:w="1290" w:type="dxa"/>
            <w:tcBorders>
              <w:top w:val="double" w:sz="4" w:space="0" w:color="auto"/>
            </w:tcBorders>
            <w:shd w:val="clear" w:color="auto" w:fill="auto"/>
            <w:vAlign w:val="bottom"/>
          </w:tcPr>
          <w:p w14:paraId="33536A61" w14:textId="77777777" w:rsidR="00E32F92" w:rsidRPr="00BD7F26" w:rsidRDefault="00E32F92" w:rsidP="00B82FFC">
            <w:pPr>
              <w:pStyle w:val="block"/>
              <w:spacing w:after="0" w:line="240" w:lineRule="atLeast"/>
              <w:ind w:left="0"/>
              <w:jc w:val="center"/>
              <w:rPr>
                <w:i/>
                <w:iCs/>
                <w:sz w:val="20"/>
              </w:rPr>
            </w:pPr>
          </w:p>
        </w:tc>
        <w:tc>
          <w:tcPr>
            <w:tcW w:w="234" w:type="dxa"/>
            <w:shd w:val="clear" w:color="auto" w:fill="auto"/>
            <w:vAlign w:val="bottom"/>
          </w:tcPr>
          <w:p w14:paraId="2224E887" w14:textId="77777777" w:rsidR="00E32F92" w:rsidRPr="00BD7F26" w:rsidRDefault="00E32F92" w:rsidP="00B82FFC">
            <w:pPr>
              <w:pStyle w:val="block"/>
              <w:spacing w:after="0" w:line="240" w:lineRule="atLeast"/>
              <w:ind w:left="0"/>
              <w:jc w:val="center"/>
              <w:rPr>
                <w:sz w:val="20"/>
              </w:rPr>
            </w:pPr>
          </w:p>
        </w:tc>
        <w:tc>
          <w:tcPr>
            <w:tcW w:w="1386" w:type="dxa"/>
            <w:tcBorders>
              <w:top w:val="double" w:sz="4" w:space="0" w:color="auto"/>
            </w:tcBorders>
            <w:shd w:val="clear" w:color="auto" w:fill="auto"/>
            <w:vAlign w:val="bottom"/>
          </w:tcPr>
          <w:p w14:paraId="7CF93BFC" w14:textId="77777777" w:rsidR="00E32F92" w:rsidRPr="00BD7F26" w:rsidRDefault="00E32F92" w:rsidP="00B82FFC">
            <w:pPr>
              <w:pStyle w:val="block"/>
              <w:spacing w:after="0" w:line="240" w:lineRule="atLeast"/>
              <w:ind w:left="-96" w:right="-83"/>
              <w:jc w:val="center"/>
              <w:rPr>
                <w:i/>
                <w:iCs/>
                <w:sz w:val="20"/>
              </w:rPr>
            </w:pPr>
          </w:p>
        </w:tc>
      </w:tr>
      <w:tr w:rsidR="00CF10AD" w:rsidRPr="00BD7F26" w14:paraId="32CA70FB" w14:textId="77777777" w:rsidTr="00DC7919">
        <w:tc>
          <w:tcPr>
            <w:tcW w:w="2718" w:type="dxa"/>
            <w:shd w:val="clear" w:color="auto" w:fill="auto"/>
          </w:tcPr>
          <w:p w14:paraId="6688C17B" w14:textId="6295E014" w:rsidR="00CF10AD" w:rsidRPr="00BD7F26" w:rsidRDefault="00CF10AD" w:rsidP="00CF10AD">
            <w:pPr>
              <w:spacing w:line="240" w:lineRule="atLeast"/>
              <w:ind w:left="-18" w:right="-146"/>
              <w:rPr>
                <w:rFonts w:eastAsia="Times New Roman"/>
                <w:i/>
                <w:iCs/>
                <w:sz w:val="20"/>
                <w:szCs w:val="20"/>
                <w:lang w:val="en-GB" w:bidi="ar-SA"/>
              </w:rPr>
            </w:pPr>
            <w:r w:rsidRPr="00BD7F26">
              <w:rPr>
                <w:rFonts w:eastAsia="Times New Roman"/>
                <w:i/>
                <w:iCs/>
                <w:sz w:val="20"/>
                <w:szCs w:val="20"/>
                <w:lang w:val="en-GB" w:bidi="ar-SA"/>
              </w:rPr>
              <w:t>20</w:t>
            </w:r>
            <w:r w:rsidR="00385403" w:rsidRPr="00BD7F26">
              <w:rPr>
                <w:rFonts w:eastAsia="Times New Roman"/>
                <w:i/>
                <w:iCs/>
                <w:sz w:val="20"/>
                <w:szCs w:val="20"/>
                <w:lang w:val="en-GB" w:bidi="ar-SA"/>
              </w:rPr>
              <w:t>20</w:t>
            </w:r>
          </w:p>
        </w:tc>
        <w:tc>
          <w:tcPr>
            <w:tcW w:w="1647" w:type="dxa"/>
            <w:shd w:val="clear" w:color="auto" w:fill="auto"/>
            <w:vAlign w:val="bottom"/>
          </w:tcPr>
          <w:p w14:paraId="27736BE5" w14:textId="77777777" w:rsidR="00CF10AD" w:rsidRPr="00BD7F26" w:rsidRDefault="00CF10AD" w:rsidP="00CF10AD">
            <w:pPr>
              <w:pStyle w:val="block"/>
              <w:spacing w:after="0" w:line="240" w:lineRule="atLeast"/>
              <w:ind w:left="-135" w:right="-146"/>
              <w:jc w:val="center"/>
              <w:rPr>
                <w:sz w:val="20"/>
                <w:lang w:bidi="th-TH"/>
              </w:rPr>
            </w:pPr>
          </w:p>
        </w:tc>
        <w:tc>
          <w:tcPr>
            <w:tcW w:w="2013" w:type="dxa"/>
            <w:shd w:val="clear" w:color="auto" w:fill="auto"/>
            <w:vAlign w:val="bottom"/>
          </w:tcPr>
          <w:p w14:paraId="11FEEC5D" w14:textId="77777777" w:rsidR="00CF10AD" w:rsidRPr="00BD7F26" w:rsidRDefault="00CF10AD" w:rsidP="00CF10AD">
            <w:pPr>
              <w:pStyle w:val="block"/>
              <w:spacing w:after="0" w:line="240" w:lineRule="atLeast"/>
              <w:ind w:left="-70" w:right="-146"/>
              <w:jc w:val="center"/>
              <w:rPr>
                <w:sz w:val="20"/>
              </w:rPr>
            </w:pPr>
          </w:p>
        </w:tc>
        <w:tc>
          <w:tcPr>
            <w:tcW w:w="1290" w:type="dxa"/>
            <w:shd w:val="clear" w:color="auto" w:fill="auto"/>
            <w:vAlign w:val="bottom"/>
          </w:tcPr>
          <w:p w14:paraId="7BBE59CA" w14:textId="77777777" w:rsidR="00CF10AD" w:rsidRPr="00BD7F26" w:rsidRDefault="00CF10AD" w:rsidP="00CF10AD">
            <w:pPr>
              <w:pStyle w:val="block"/>
              <w:tabs>
                <w:tab w:val="decimal" w:pos="690"/>
              </w:tabs>
              <w:spacing w:after="0" w:line="240" w:lineRule="atLeast"/>
              <w:ind w:left="-96" w:right="-83"/>
              <w:rPr>
                <w:sz w:val="20"/>
              </w:rPr>
            </w:pPr>
          </w:p>
        </w:tc>
        <w:tc>
          <w:tcPr>
            <w:tcW w:w="234" w:type="dxa"/>
            <w:shd w:val="clear" w:color="auto" w:fill="auto"/>
            <w:vAlign w:val="bottom"/>
          </w:tcPr>
          <w:p w14:paraId="50878874" w14:textId="77777777" w:rsidR="00CF10AD" w:rsidRPr="00BD7F26" w:rsidRDefault="00CF10AD" w:rsidP="00CF10AD">
            <w:pPr>
              <w:pStyle w:val="block"/>
              <w:spacing w:after="0" w:line="240" w:lineRule="atLeast"/>
              <w:ind w:left="0"/>
              <w:jc w:val="center"/>
              <w:rPr>
                <w:sz w:val="20"/>
              </w:rPr>
            </w:pPr>
          </w:p>
        </w:tc>
        <w:tc>
          <w:tcPr>
            <w:tcW w:w="1386" w:type="dxa"/>
            <w:shd w:val="clear" w:color="auto" w:fill="auto"/>
            <w:vAlign w:val="bottom"/>
          </w:tcPr>
          <w:p w14:paraId="7A8A9D88" w14:textId="77777777" w:rsidR="00CF10AD" w:rsidRPr="00BD7F26" w:rsidRDefault="00CF10AD" w:rsidP="009F1099">
            <w:pPr>
              <w:pStyle w:val="block"/>
              <w:tabs>
                <w:tab w:val="decimal" w:pos="1170"/>
              </w:tabs>
              <w:spacing w:after="0" w:line="240" w:lineRule="atLeast"/>
              <w:ind w:left="-96" w:right="-83"/>
              <w:rPr>
                <w:sz w:val="20"/>
              </w:rPr>
            </w:pPr>
          </w:p>
        </w:tc>
      </w:tr>
      <w:tr w:rsidR="00385403" w:rsidRPr="00BD7F26" w14:paraId="31A85A8A" w14:textId="77777777" w:rsidTr="00DC7919">
        <w:tc>
          <w:tcPr>
            <w:tcW w:w="2718" w:type="dxa"/>
            <w:shd w:val="clear" w:color="auto" w:fill="auto"/>
          </w:tcPr>
          <w:p w14:paraId="01B4522D" w14:textId="77777777" w:rsidR="00385403" w:rsidRPr="00BD7F26" w:rsidRDefault="00385403" w:rsidP="00385403">
            <w:pPr>
              <w:pStyle w:val="block"/>
              <w:spacing w:after="0" w:line="240" w:lineRule="atLeast"/>
              <w:ind w:left="-18" w:right="-146"/>
              <w:rPr>
                <w:sz w:val="20"/>
              </w:rPr>
            </w:pPr>
            <w:r w:rsidRPr="00BD7F26">
              <w:rPr>
                <w:sz w:val="20"/>
              </w:rPr>
              <w:t xml:space="preserve">Interim dividend 2019 </w:t>
            </w:r>
          </w:p>
          <w:p w14:paraId="1B5D095B" w14:textId="7DC14868" w:rsidR="00385403" w:rsidRPr="00BD7F26" w:rsidRDefault="00385403" w:rsidP="00385403">
            <w:pPr>
              <w:spacing w:line="240" w:lineRule="atLeast"/>
              <w:ind w:left="-18" w:right="-146"/>
              <w:rPr>
                <w:rFonts w:eastAsia="Times New Roman"/>
                <w:sz w:val="20"/>
                <w:szCs w:val="20"/>
                <w:lang w:val="en-GB" w:bidi="ar-SA"/>
              </w:rPr>
            </w:pPr>
            <w:r w:rsidRPr="00BD7F26">
              <w:rPr>
                <w:sz w:val="20"/>
              </w:rPr>
              <w:t xml:space="preserve">   (special)</w:t>
            </w:r>
          </w:p>
        </w:tc>
        <w:tc>
          <w:tcPr>
            <w:tcW w:w="1647" w:type="dxa"/>
            <w:shd w:val="clear" w:color="auto" w:fill="auto"/>
            <w:vAlign w:val="bottom"/>
          </w:tcPr>
          <w:p w14:paraId="5B3C9610" w14:textId="5B59E140" w:rsidR="00385403" w:rsidRPr="00BD7F26" w:rsidRDefault="00385403" w:rsidP="00385403">
            <w:pPr>
              <w:spacing w:line="240" w:lineRule="atLeast"/>
              <w:ind w:left="-135" w:right="-146"/>
              <w:jc w:val="center"/>
              <w:rPr>
                <w:rFonts w:eastAsia="Times New Roman"/>
                <w:sz w:val="20"/>
                <w:szCs w:val="20"/>
                <w:lang w:val="en-GB" w:bidi="ar-SA"/>
              </w:rPr>
            </w:pPr>
            <w:r w:rsidRPr="00BD7F26">
              <w:rPr>
                <w:rFonts w:cs="Cordia New"/>
                <w:sz w:val="20"/>
                <w:szCs w:val="25"/>
              </w:rPr>
              <w:t>17 January 2020</w:t>
            </w:r>
          </w:p>
        </w:tc>
        <w:tc>
          <w:tcPr>
            <w:tcW w:w="2013" w:type="dxa"/>
            <w:shd w:val="clear" w:color="auto" w:fill="auto"/>
            <w:vAlign w:val="bottom"/>
          </w:tcPr>
          <w:p w14:paraId="3E55D1E2" w14:textId="3C4FA725" w:rsidR="00385403" w:rsidRPr="00BD7F26" w:rsidRDefault="00385403" w:rsidP="00385403">
            <w:pPr>
              <w:spacing w:line="240" w:lineRule="atLeast"/>
              <w:ind w:left="-70" w:right="-146"/>
              <w:jc w:val="center"/>
              <w:rPr>
                <w:rFonts w:eastAsia="Times New Roman"/>
                <w:sz w:val="20"/>
                <w:szCs w:val="20"/>
                <w:lang w:val="en-GB" w:bidi="ar-SA"/>
              </w:rPr>
            </w:pPr>
            <w:r w:rsidRPr="00BD7F26">
              <w:rPr>
                <w:sz w:val="20"/>
              </w:rPr>
              <w:t>14 February 2020</w:t>
            </w:r>
          </w:p>
        </w:tc>
        <w:tc>
          <w:tcPr>
            <w:tcW w:w="1290" w:type="dxa"/>
            <w:shd w:val="clear" w:color="auto" w:fill="auto"/>
            <w:vAlign w:val="bottom"/>
          </w:tcPr>
          <w:p w14:paraId="7D619E6B" w14:textId="6F59D7A7" w:rsidR="00385403" w:rsidRPr="00BD7F26" w:rsidRDefault="00385403" w:rsidP="003E6B2D">
            <w:pPr>
              <w:pStyle w:val="block"/>
              <w:tabs>
                <w:tab w:val="decimal" w:pos="690"/>
              </w:tabs>
              <w:spacing w:after="0" w:line="240" w:lineRule="atLeast"/>
              <w:ind w:left="-96" w:right="-83"/>
              <w:rPr>
                <w:sz w:val="20"/>
              </w:rPr>
            </w:pPr>
            <w:r w:rsidRPr="00BD7F26">
              <w:rPr>
                <w:sz w:val="20"/>
              </w:rPr>
              <w:t>0.75</w:t>
            </w:r>
          </w:p>
        </w:tc>
        <w:tc>
          <w:tcPr>
            <w:tcW w:w="234" w:type="dxa"/>
            <w:shd w:val="clear" w:color="auto" w:fill="auto"/>
            <w:vAlign w:val="bottom"/>
          </w:tcPr>
          <w:p w14:paraId="25076E7A" w14:textId="77777777" w:rsidR="00385403" w:rsidRPr="00BD7F26" w:rsidRDefault="00385403" w:rsidP="00385403">
            <w:pPr>
              <w:pStyle w:val="block"/>
              <w:spacing w:after="0" w:line="240" w:lineRule="atLeast"/>
              <w:ind w:left="0"/>
              <w:jc w:val="center"/>
              <w:rPr>
                <w:sz w:val="20"/>
              </w:rPr>
            </w:pPr>
          </w:p>
        </w:tc>
        <w:tc>
          <w:tcPr>
            <w:tcW w:w="1386" w:type="dxa"/>
            <w:shd w:val="clear" w:color="auto" w:fill="auto"/>
            <w:vAlign w:val="bottom"/>
          </w:tcPr>
          <w:p w14:paraId="2925FEAF" w14:textId="42BAACB7" w:rsidR="00385403" w:rsidRPr="00BD7F26" w:rsidRDefault="00385403" w:rsidP="00E32F92">
            <w:pPr>
              <w:pStyle w:val="block"/>
              <w:tabs>
                <w:tab w:val="decimal" w:pos="1170"/>
              </w:tabs>
              <w:spacing w:after="0" w:line="240" w:lineRule="atLeast"/>
              <w:ind w:left="-96" w:right="-83"/>
              <w:rPr>
                <w:sz w:val="20"/>
              </w:rPr>
            </w:pPr>
            <w:r w:rsidRPr="00BD7F26">
              <w:rPr>
                <w:sz w:val="20"/>
              </w:rPr>
              <w:t>2,549</w:t>
            </w:r>
          </w:p>
        </w:tc>
      </w:tr>
      <w:tr w:rsidR="00385403" w:rsidRPr="00BD7F26" w14:paraId="75425AF2" w14:textId="77777777" w:rsidTr="00DC7919">
        <w:tc>
          <w:tcPr>
            <w:tcW w:w="2718" w:type="dxa"/>
            <w:shd w:val="clear" w:color="auto" w:fill="auto"/>
          </w:tcPr>
          <w:p w14:paraId="22A6273E" w14:textId="79C316F4" w:rsidR="00385403" w:rsidRPr="00BD7F26" w:rsidRDefault="00385403" w:rsidP="00385403">
            <w:pPr>
              <w:spacing w:line="240" w:lineRule="atLeast"/>
              <w:ind w:left="-18" w:right="-146"/>
              <w:rPr>
                <w:rFonts w:eastAsia="Times New Roman"/>
                <w:sz w:val="20"/>
                <w:szCs w:val="20"/>
                <w:lang w:val="en-GB" w:bidi="ar-SA"/>
              </w:rPr>
            </w:pPr>
            <w:r w:rsidRPr="00BD7F26">
              <w:rPr>
                <w:sz w:val="20"/>
              </w:rPr>
              <w:t>Annual dividend</w:t>
            </w:r>
            <w:r w:rsidRPr="00BD7F26">
              <w:rPr>
                <w:sz w:val="20"/>
                <w:cs/>
              </w:rPr>
              <w:t xml:space="preserve"> </w:t>
            </w:r>
            <w:r w:rsidRPr="00BD7F26">
              <w:rPr>
                <w:sz w:val="20"/>
              </w:rPr>
              <w:t>2019</w:t>
            </w:r>
          </w:p>
        </w:tc>
        <w:tc>
          <w:tcPr>
            <w:tcW w:w="1647" w:type="dxa"/>
            <w:shd w:val="clear" w:color="auto" w:fill="auto"/>
            <w:vAlign w:val="bottom"/>
          </w:tcPr>
          <w:p w14:paraId="5B3C3776" w14:textId="61E1F2D5" w:rsidR="00385403" w:rsidRPr="00BD7F26" w:rsidRDefault="00385403" w:rsidP="00385403">
            <w:pPr>
              <w:spacing w:line="240" w:lineRule="atLeast"/>
              <w:ind w:left="-135" w:right="-146"/>
              <w:jc w:val="center"/>
              <w:rPr>
                <w:rFonts w:eastAsia="Times New Roman"/>
                <w:sz w:val="20"/>
                <w:szCs w:val="20"/>
                <w:lang w:val="en-GB" w:bidi="ar-SA"/>
              </w:rPr>
            </w:pPr>
            <w:r w:rsidRPr="00BD7F26">
              <w:rPr>
                <w:sz w:val="20"/>
              </w:rPr>
              <w:t>24 March 2020</w:t>
            </w:r>
          </w:p>
        </w:tc>
        <w:tc>
          <w:tcPr>
            <w:tcW w:w="2013" w:type="dxa"/>
            <w:shd w:val="clear" w:color="auto" w:fill="auto"/>
            <w:vAlign w:val="bottom"/>
          </w:tcPr>
          <w:p w14:paraId="30287DB7" w14:textId="5C1735EE" w:rsidR="00385403" w:rsidRPr="00BD7F26" w:rsidRDefault="00385403" w:rsidP="00385403">
            <w:pPr>
              <w:spacing w:line="240" w:lineRule="atLeast"/>
              <w:ind w:left="-70" w:right="-146"/>
              <w:jc w:val="center"/>
              <w:rPr>
                <w:rFonts w:eastAsia="Times New Roman"/>
                <w:sz w:val="20"/>
                <w:szCs w:val="20"/>
                <w:lang w:val="en-GB" w:bidi="ar-SA"/>
              </w:rPr>
            </w:pPr>
            <w:r w:rsidRPr="00BD7F26">
              <w:rPr>
                <w:sz w:val="20"/>
              </w:rPr>
              <w:t>22 April 2020</w:t>
            </w:r>
          </w:p>
        </w:tc>
        <w:tc>
          <w:tcPr>
            <w:tcW w:w="1290" w:type="dxa"/>
            <w:tcBorders>
              <w:bottom w:val="single" w:sz="4" w:space="0" w:color="auto"/>
            </w:tcBorders>
            <w:shd w:val="clear" w:color="auto" w:fill="auto"/>
            <w:vAlign w:val="bottom"/>
          </w:tcPr>
          <w:p w14:paraId="1C6B92C6" w14:textId="2DDD27CA" w:rsidR="00385403" w:rsidRPr="00BD7F26" w:rsidRDefault="00385403" w:rsidP="00385403">
            <w:pPr>
              <w:pStyle w:val="block"/>
              <w:tabs>
                <w:tab w:val="decimal" w:pos="690"/>
              </w:tabs>
              <w:spacing w:after="0" w:line="240" w:lineRule="atLeast"/>
              <w:ind w:left="-96" w:right="-83"/>
              <w:rPr>
                <w:sz w:val="20"/>
              </w:rPr>
            </w:pPr>
            <w:r w:rsidRPr="00BD7F26">
              <w:rPr>
                <w:sz w:val="20"/>
              </w:rPr>
              <w:t>4.00</w:t>
            </w:r>
          </w:p>
        </w:tc>
        <w:tc>
          <w:tcPr>
            <w:tcW w:w="234" w:type="dxa"/>
            <w:shd w:val="clear" w:color="auto" w:fill="auto"/>
            <w:vAlign w:val="bottom"/>
          </w:tcPr>
          <w:p w14:paraId="65EA7FBB" w14:textId="77777777" w:rsidR="00385403" w:rsidRPr="00BD7F26" w:rsidRDefault="00385403" w:rsidP="00385403">
            <w:pPr>
              <w:pStyle w:val="block"/>
              <w:spacing w:after="0" w:line="240" w:lineRule="atLeast"/>
              <w:ind w:left="0"/>
              <w:jc w:val="center"/>
              <w:rPr>
                <w:sz w:val="20"/>
              </w:rPr>
            </w:pPr>
          </w:p>
        </w:tc>
        <w:tc>
          <w:tcPr>
            <w:tcW w:w="1386" w:type="dxa"/>
            <w:tcBorders>
              <w:bottom w:val="single" w:sz="4" w:space="0" w:color="auto"/>
            </w:tcBorders>
            <w:shd w:val="clear" w:color="auto" w:fill="auto"/>
            <w:vAlign w:val="bottom"/>
          </w:tcPr>
          <w:p w14:paraId="703325E9" w14:textId="3E2D9365" w:rsidR="00385403" w:rsidRPr="00BD7F26" w:rsidRDefault="00385403" w:rsidP="00385403">
            <w:pPr>
              <w:pStyle w:val="block"/>
              <w:tabs>
                <w:tab w:val="decimal" w:pos="1170"/>
              </w:tabs>
              <w:spacing w:after="0" w:line="240" w:lineRule="atLeast"/>
              <w:ind w:left="-96" w:right="-83"/>
              <w:rPr>
                <w:sz w:val="20"/>
              </w:rPr>
            </w:pPr>
            <w:r w:rsidRPr="00BD7F26">
              <w:rPr>
                <w:sz w:val="20"/>
              </w:rPr>
              <w:t>13,597</w:t>
            </w:r>
          </w:p>
        </w:tc>
      </w:tr>
      <w:tr w:rsidR="00385403" w:rsidRPr="00BD7F26" w14:paraId="6596F556" w14:textId="77777777" w:rsidTr="00A7683D">
        <w:tc>
          <w:tcPr>
            <w:tcW w:w="2718" w:type="dxa"/>
            <w:shd w:val="clear" w:color="auto" w:fill="auto"/>
          </w:tcPr>
          <w:p w14:paraId="0DA7E722" w14:textId="3F2A23CE" w:rsidR="00385403" w:rsidRPr="00BD7F26" w:rsidRDefault="00385403" w:rsidP="00385403">
            <w:pPr>
              <w:spacing w:line="240" w:lineRule="atLeast"/>
              <w:ind w:left="-18" w:right="-146"/>
              <w:rPr>
                <w:rFonts w:eastAsia="Times New Roman"/>
                <w:sz w:val="20"/>
                <w:szCs w:val="20"/>
                <w:lang w:val="en-GB" w:bidi="ar-SA"/>
              </w:rPr>
            </w:pPr>
            <w:r w:rsidRPr="00BD7F26">
              <w:rPr>
                <w:b/>
                <w:bCs/>
                <w:sz w:val="20"/>
                <w:szCs w:val="25"/>
              </w:rPr>
              <w:t>Total</w:t>
            </w:r>
          </w:p>
        </w:tc>
        <w:tc>
          <w:tcPr>
            <w:tcW w:w="1647" w:type="dxa"/>
            <w:shd w:val="clear" w:color="auto" w:fill="auto"/>
            <w:vAlign w:val="bottom"/>
          </w:tcPr>
          <w:p w14:paraId="7D5AC882" w14:textId="77777777" w:rsidR="00385403" w:rsidRPr="00BD7F26" w:rsidRDefault="00385403" w:rsidP="00385403">
            <w:pPr>
              <w:pStyle w:val="block"/>
              <w:spacing w:after="0" w:line="240" w:lineRule="atLeast"/>
              <w:ind w:left="-135" w:right="-146"/>
              <w:jc w:val="center"/>
              <w:rPr>
                <w:sz w:val="20"/>
                <w:lang w:bidi="th-TH"/>
              </w:rPr>
            </w:pPr>
          </w:p>
        </w:tc>
        <w:tc>
          <w:tcPr>
            <w:tcW w:w="2013" w:type="dxa"/>
            <w:shd w:val="clear" w:color="auto" w:fill="auto"/>
            <w:vAlign w:val="bottom"/>
          </w:tcPr>
          <w:p w14:paraId="1ECB162B" w14:textId="77777777" w:rsidR="00385403" w:rsidRPr="00BD7F26" w:rsidRDefault="00385403" w:rsidP="00385403">
            <w:pPr>
              <w:pStyle w:val="block"/>
              <w:spacing w:after="0" w:line="240" w:lineRule="atLeast"/>
              <w:ind w:left="-70" w:right="-146"/>
              <w:jc w:val="center"/>
              <w:rPr>
                <w:sz w:val="20"/>
              </w:rPr>
            </w:pPr>
          </w:p>
        </w:tc>
        <w:tc>
          <w:tcPr>
            <w:tcW w:w="1290" w:type="dxa"/>
            <w:tcBorders>
              <w:top w:val="single" w:sz="4" w:space="0" w:color="auto"/>
              <w:bottom w:val="double" w:sz="4" w:space="0" w:color="auto"/>
            </w:tcBorders>
            <w:shd w:val="clear" w:color="auto" w:fill="auto"/>
            <w:vAlign w:val="bottom"/>
          </w:tcPr>
          <w:p w14:paraId="701E3BAC" w14:textId="48509101" w:rsidR="00385403" w:rsidRPr="00BD7F26" w:rsidRDefault="00385403" w:rsidP="00385403">
            <w:pPr>
              <w:pStyle w:val="block"/>
              <w:tabs>
                <w:tab w:val="decimal" w:pos="690"/>
              </w:tabs>
              <w:spacing w:after="0" w:line="240" w:lineRule="atLeast"/>
              <w:ind w:left="-96" w:right="-83"/>
              <w:rPr>
                <w:sz w:val="20"/>
              </w:rPr>
            </w:pPr>
            <w:r w:rsidRPr="00BD7F26">
              <w:rPr>
                <w:b/>
                <w:bCs/>
                <w:sz w:val="20"/>
              </w:rPr>
              <w:t>4.75</w:t>
            </w:r>
          </w:p>
        </w:tc>
        <w:tc>
          <w:tcPr>
            <w:tcW w:w="234" w:type="dxa"/>
            <w:shd w:val="clear" w:color="auto" w:fill="auto"/>
            <w:vAlign w:val="bottom"/>
          </w:tcPr>
          <w:p w14:paraId="52E41D56" w14:textId="77777777" w:rsidR="00385403" w:rsidRPr="00BD7F26" w:rsidRDefault="00385403" w:rsidP="00385403">
            <w:pPr>
              <w:pStyle w:val="block"/>
              <w:spacing w:after="0" w:line="240" w:lineRule="atLeast"/>
              <w:ind w:left="0"/>
              <w:jc w:val="center"/>
              <w:rPr>
                <w:sz w:val="20"/>
              </w:rPr>
            </w:pPr>
          </w:p>
        </w:tc>
        <w:tc>
          <w:tcPr>
            <w:tcW w:w="1386" w:type="dxa"/>
            <w:tcBorders>
              <w:top w:val="single" w:sz="4" w:space="0" w:color="auto"/>
              <w:bottom w:val="double" w:sz="4" w:space="0" w:color="auto"/>
            </w:tcBorders>
            <w:shd w:val="clear" w:color="auto" w:fill="auto"/>
            <w:vAlign w:val="bottom"/>
          </w:tcPr>
          <w:p w14:paraId="14463CCB" w14:textId="4B92D2CA" w:rsidR="00385403" w:rsidRPr="00BD7F26" w:rsidRDefault="00385403" w:rsidP="00385403">
            <w:pPr>
              <w:pStyle w:val="block"/>
              <w:tabs>
                <w:tab w:val="decimal" w:pos="1170"/>
              </w:tabs>
              <w:spacing w:after="0" w:line="240" w:lineRule="atLeast"/>
              <w:ind w:left="-96" w:right="-83"/>
              <w:rPr>
                <w:sz w:val="20"/>
              </w:rPr>
            </w:pPr>
            <w:r w:rsidRPr="00BD7F26">
              <w:rPr>
                <w:b/>
                <w:bCs/>
                <w:sz w:val="20"/>
              </w:rPr>
              <w:t>16,146</w:t>
            </w:r>
          </w:p>
        </w:tc>
      </w:tr>
    </w:tbl>
    <w:p w14:paraId="78E0B587" w14:textId="77777777" w:rsidR="00AF4B92" w:rsidRPr="00BD7F26" w:rsidRDefault="00AF4B92" w:rsidP="00AF4B92">
      <w:pPr>
        <w:pStyle w:val="ListParagraph"/>
        <w:spacing w:line="240" w:lineRule="atLeast"/>
        <w:ind w:left="360" w:right="-29"/>
        <w:jc w:val="both"/>
        <w:rPr>
          <w:sz w:val="18"/>
          <w:szCs w:val="18"/>
        </w:rPr>
      </w:pPr>
    </w:p>
    <w:p w14:paraId="48A528DE" w14:textId="77777777" w:rsidR="008E5965" w:rsidRPr="00BD7F26" w:rsidRDefault="008E5965" w:rsidP="00AE324A">
      <w:pPr>
        <w:numPr>
          <w:ilvl w:val="0"/>
          <w:numId w:val="37"/>
        </w:numPr>
        <w:spacing w:line="240" w:lineRule="atLeast"/>
        <w:ind w:left="539" w:right="-28" w:hanging="539"/>
        <w:jc w:val="both"/>
        <w:outlineLvl w:val="0"/>
        <w:rPr>
          <w:b/>
          <w:bCs/>
          <w:szCs w:val="24"/>
        </w:rPr>
      </w:pPr>
      <w:r w:rsidRPr="00BD7F26">
        <w:rPr>
          <w:b/>
          <w:bCs/>
          <w:szCs w:val="24"/>
        </w:rPr>
        <w:t>Assets pledged as collateral and under restriction</w:t>
      </w:r>
    </w:p>
    <w:p w14:paraId="15EB1F04" w14:textId="77777777" w:rsidR="001D2E78" w:rsidRPr="00BD7F26" w:rsidRDefault="001D2E78" w:rsidP="00481E5D">
      <w:pPr>
        <w:tabs>
          <w:tab w:val="left" w:pos="540"/>
        </w:tabs>
        <w:spacing w:line="240" w:lineRule="atLeast"/>
        <w:ind w:left="540" w:right="-27"/>
        <w:jc w:val="both"/>
        <w:rPr>
          <w:sz w:val="22"/>
          <w:szCs w:val="22"/>
        </w:rPr>
      </w:pPr>
    </w:p>
    <w:tbl>
      <w:tblPr>
        <w:tblW w:w="9331" w:type="dxa"/>
        <w:tblInd w:w="441" w:type="dxa"/>
        <w:tblLayout w:type="fixed"/>
        <w:tblLook w:val="0000" w:firstRow="0" w:lastRow="0" w:firstColumn="0" w:lastColumn="0" w:noHBand="0" w:noVBand="0"/>
      </w:tblPr>
      <w:tblGrid>
        <w:gridCol w:w="3699"/>
        <w:gridCol w:w="1260"/>
        <w:gridCol w:w="236"/>
        <w:gridCol w:w="1204"/>
        <w:gridCol w:w="236"/>
        <w:gridCol w:w="1204"/>
        <w:gridCol w:w="270"/>
        <w:gridCol w:w="1222"/>
      </w:tblGrid>
      <w:tr w:rsidR="00C9272A" w:rsidRPr="00BD7F26" w14:paraId="6DABF669" w14:textId="77777777" w:rsidTr="009F1099">
        <w:trPr>
          <w:trHeight w:val="218"/>
        </w:trPr>
        <w:tc>
          <w:tcPr>
            <w:tcW w:w="3699" w:type="dxa"/>
            <w:shd w:val="clear" w:color="auto" w:fill="auto"/>
            <w:vAlign w:val="bottom"/>
          </w:tcPr>
          <w:p w14:paraId="239FDA0D" w14:textId="77777777" w:rsidR="00013BFA" w:rsidRPr="00BD7F26" w:rsidRDefault="00013BFA" w:rsidP="003103C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2700" w:type="dxa"/>
            <w:gridSpan w:val="3"/>
            <w:shd w:val="clear" w:color="auto" w:fill="auto"/>
          </w:tcPr>
          <w:p w14:paraId="467CDD25" w14:textId="77777777" w:rsidR="00013BFA" w:rsidRPr="00BD7F26" w:rsidRDefault="00013BFA" w:rsidP="00B82FFC">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36" w:type="dxa"/>
            <w:shd w:val="clear" w:color="auto" w:fill="auto"/>
          </w:tcPr>
          <w:p w14:paraId="3F3CBCAB" w14:textId="77777777" w:rsidR="00013BFA" w:rsidRPr="00BD7F26" w:rsidRDefault="00013BFA" w:rsidP="00B82FFC">
            <w:pPr>
              <w:pStyle w:val="BodyText"/>
              <w:snapToGrid w:val="0"/>
              <w:spacing w:line="240" w:lineRule="atLeast"/>
              <w:ind w:left="-108" w:right="-110"/>
              <w:jc w:val="center"/>
              <w:rPr>
                <w:rFonts w:cs="Times New Roman"/>
                <w:color w:val="auto"/>
                <w:sz w:val="20"/>
                <w:szCs w:val="20"/>
              </w:rPr>
            </w:pPr>
          </w:p>
        </w:tc>
        <w:tc>
          <w:tcPr>
            <w:tcW w:w="2696" w:type="dxa"/>
            <w:gridSpan w:val="3"/>
            <w:shd w:val="clear" w:color="auto" w:fill="auto"/>
          </w:tcPr>
          <w:p w14:paraId="181EB900" w14:textId="77777777" w:rsidR="00013BFA" w:rsidRPr="00BD7F26" w:rsidRDefault="00013BFA" w:rsidP="00B82FFC">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DE4E9C" w:rsidRPr="00BD7F26" w14:paraId="4D2686D1" w14:textId="77777777" w:rsidTr="009F1099">
        <w:trPr>
          <w:trHeight w:val="218"/>
        </w:trPr>
        <w:tc>
          <w:tcPr>
            <w:tcW w:w="3699" w:type="dxa"/>
            <w:shd w:val="clear" w:color="auto" w:fill="auto"/>
            <w:vAlign w:val="bottom"/>
          </w:tcPr>
          <w:p w14:paraId="791909EF" w14:textId="77777777" w:rsidR="00DE4E9C" w:rsidRPr="00BD7F26" w:rsidRDefault="00DE4E9C" w:rsidP="00DE4E9C">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509F1653" w14:textId="46B45D54" w:rsidR="00DE4E9C" w:rsidRPr="00BD7F26" w:rsidRDefault="00DE4E9C" w:rsidP="00DE4E9C">
            <w:pPr>
              <w:spacing w:line="240" w:lineRule="atLeast"/>
              <w:ind w:left="-108" w:right="-117" w:firstLine="2"/>
              <w:jc w:val="center"/>
              <w:rPr>
                <w:sz w:val="20"/>
                <w:szCs w:val="20"/>
              </w:rPr>
            </w:pPr>
            <w:r>
              <w:rPr>
                <w:sz w:val="20"/>
                <w:szCs w:val="20"/>
              </w:rPr>
              <w:t>30 September</w:t>
            </w:r>
          </w:p>
        </w:tc>
        <w:tc>
          <w:tcPr>
            <w:tcW w:w="236" w:type="dxa"/>
            <w:shd w:val="clear" w:color="auto" w:fill="auto"/>
          </w:tcPr>
          <w:p w14:paraId="02285BC7"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61558ACD" w14:textId="77777777" w:rsidR="00DE4E9C" w:rsidRPr="00BD7F26" w:rsidRDefault="00DE4E9C" w:rsidP="00DE4E9C">
            <w:pPr>
              <w:spacing w:line="240" w:lineRule="atLeast"/>
              <w:ind w:left="-108" w:right="-38" w:firstLine="16"/>
              <w:jc w:val="center"/>
              <w:rPr>
                <w:sz w:val="20"/>
                <w:szCs w:val="20"/>
              </w:rPr>
            </w:pPr>
            <w:r w:rsidRPr="00BD7F26">
              <w:rPr>
                <w:sz w:val="20"/>
                <w:szCs w:val="20"/>
              </w:rPr>
              <w:t>31 December</w:t>
            </w:r>
          </w:p>
        </w:tc>
        <w:tc>
          <w:tcPr>
            <w:tcW w:w="236" w:type="dxa"/>
            <w:shd w:val="clear" w:color="auto" w:fill="auto"/>
          </w:tcPr>
          <w:p w14:paraId="29BACC71" w14:textId="77777777" w:rsidR="00DE4E9C" w:rsidRPr="00BD7F26" w:rsidRDefault="00DE4E9C" w:rsidP="00DE4E9C">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7E41E017" w14:textId="4BB1177C" w:rsidR="00DE4E9C" w:rsidRPr="00BD7F26" w:rsidRDefault="00DE4E9C" w:rsidP="00DE4E9C">
            <w:pPr>
              <w:spacing w:line="240" w:lineRule="atLeast"/>
              <w:ind w:left="-108" w:right="-117" w:firstLine="2"/>
              <w:jc w:val="center"/>
              <w:rPr>
                <w:sz w:val="20"/>
                <w:szCs w:val="20"/>
              </w:rPr>
            </w:pPr>
            <w:r>
              <w:rPr>
                <w:sz w:val="20"/>
                <w:szCs w:val="20"/>
              </w:rPr>
              <w:t>30 September</w:t>
            </w:r>
          </w:p>
        </w:tc>
        <w:tc>
          <w:tcPr>
            <w:tcW w:w="270" w:type="dxa"/>
            <w:shd w:val="clear" w:color="auto" w:fill="auto"/>
          </w:tcPr>
          <w:p w14:paraId="403ED8C7"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460F1F09" w14:textId="77777777" w:rsidR="00DE4E9C" w:rsidRPr="00BD7F26" w:rsidRDefault="00DE4E9C" w:rsidP="00DE4E9C">
            <w:pPr>
              <w:spacing w:line="240" w:lineRule="atLeast"/>
              <w:ind w:left="-108" w:right="-103" w:firstLine="16"/>
              <w:jc w:val="center"/>
              <w:rPr>
                <w:sz w:val="20"/>
                <w:szCs w:val="20"/>
              </w:rPr>
            </w:pPr>
            <w:r w:rsidRPr="00BD7F26">
              <w:rPr>
                <w:sz w:val="20"/>
                <w:szCs w:val="20"/>
              </w:rPr>
              <w:t>31 December</w:t>
            </w:r>
          </w:p>
        </w:tc>
      </w:tr>
      <w:tr w:rsidR="00DE4E9C" w:rsidRPr="00BD7F26" w14:paraId="3A8040E2" w14:textId="77777777" w:rsidTr="009F1099">
        <w:trPr>
          <w:trHeight w:val="218"/>
        </w:trPr>
        <w:tc>
          <w:tcPr>
            <w:tcW w:w="3699" w:type="dxa"/>
            <w:shd w:val="clear" w:color="auto" w:fill="auto"/>
            <w:vAlign w:val="bottom"/>
          </w:tcPr>
          <w:p w14:paraId="5A0EE501" w14:textId="77777777" w:rsidR="00DE4E9C" w:rsidRPr="00BD7F26" w:rsidRDefault="00DE4E9C" w:rsidP="00DE4E9C">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0874327B" w14:textId="6ECBC98F" w:rsidR="00DE4E9C" w:rsidRPr="00BD7F26" w:rsidRDefault="00DE4E9C" w:rsidP="00DE4E9C">
            <w:pPr>
              <w:spacing w:line="240" w:lineRule="atLeast"/>
              <w:ind w:left="-108" w:right="-117" w:firstLine="16"/>
              <w:jc w:val="center"/>
              <w:rPr>
                <w:sz w:val="20"/>
                <w:szCs w:val="20"/>
              </w:rPr>
            </w:pPr>
            <w:r w:rsidRPr="00BD7F26">
              <w:rPr>
                <w:sz w:val="20"/>
                <w:szCs w:val="20"/>
              </w:rPr>
              <w:t>2021</w:t>
            </w:r>
          </w:p>
        </w:tc>
        <w:tc>
          <w:tcPr>
            <w:tcW w:w="236" w:type="dxa"/>
            <w:shd w:val="clear" w:color="auto" w:fill="auto"/>
          </w:tcPr>
          <w:p w14:paraId="6CC1475D"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DDB9AD8" w14:textId="3439B39B" w:rsidR="00DE4E9C" w:rsidRPr="00BD7F26" w:rsidRDefault="00DE4E9C" w:rsidP="00DE4E9C">
            <w:pPr>
              <w:spacing w:line="240" w:lineRule="atLeast"/>
              <w:ind w:left="-108" w:right="-38" w:firstLine="16"/>
              <w:jc w:val="center"/>
              <w:rPr>
                <w:sz w:val="20"/>
                <w:szCs w:val="20"/>
              </w:rPr>
            </w:pPr>
            <w:r w:rsidRPr="00BD7F26">
              <w:rPr>
                <w:sz w:val="20"/>
                <w:szCs w:val="20"/>
              </w:rPr>
              <w:t>2020</w:t>
            </w:r>
          </w:p>
        </w:tc>
        <w:tc>
          <w:tcPr>
            <w:tcW w:w="236" w:type="dxa"/>
            <w:shd w:val="clear" w:color="auto" w:fill="auto"/>
          </w:tcPr>
          <w:p w14:paraId="7CD02536" w14:textId="77777777" w:rsidR="00DE4E9C" w:rsidRPr="00BD7F26" w:rsidRDefault="00DE4E9C" w:rsidP="00DE4E9C">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5830732A" w14:textId="7744007E" w:rsidR="00DE4E9C" w:rsidRPr="00BD7F26" w:rsidRDefault="00DE4E9C" w:rsidP="00DE4E9C">
            <w:pPr>
              <w:spacing w:line="240" w:lineRule="atLeast"/>
              <w:ind w:left="-108" w:right="-117" w:firstLine="16"/>
              <w:jc w:val="center"/>
              <w:rPr>
                <w:sz w:val="20"/>
                <w:szCs w:val="20"/>
              </w:rPr>
            </w:pPr>
            <w:r w:rsidRPr="00BD7F26">
              <w:rPr>
                <w:sz w:val="20"/>
                <w:szCs w:val="20"/>
              </w:rPr>
              <w:t>2021</w:t>
            </w:r>
          </w:p>
        </w:tc>
        <w:tc>
          <w:tcPr>
            <w:tcW w:w="270" w:type="dxa"/>
            <w:shd w:val="clear" w:color="auto" w:fill="auto"/>
          </w:tcPr>
          <w:p w14:paraId="55BEF77C"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1A293919" w14:textId="56E82F49" w:rsidR="00DE4E9C" w:rsidRPr="00BD7F26" w:rsidRDefault="00DE4E9C" w:rsidP="00DE4E9C">
            <w:pPr>
              <w:spacing w:line="240" w:lineRule="atLeast"/>
              <w:ind w:left="-108" w:right="-38" w:firstLine="16"/>
              <w:jc w:val="center"/>
              <w:rPr>
                <w:sz w:val="20"/>
                <w:szCs w:val="20"/>
              </w:rPr>
            </w:pPr>
            <w:r w:rsidRPr="00BD7F26">
              <w:rPr>
                <w:sz w:val="20"/>
                <w:szCs w:val="20"/>
              </w:rPr>
              <w:t>2020</w:t>
            </w:r>
          </w:p>
        </w:tc>
      </w:tr>
      <w:tr w:rsidR="00DE4E9C" w:rsidRPr="00BD7F26" w14:paraId="43349DEE" w14:textId="77777777" w:rsidTr="009F1099">
        <w:trPr>
          <w:trHeight w:val="70"/>
        </w:trPr>
        <w:tc>
          <w:tcPr>
            <w:tcW w:w="3699" w:type="dxa"/>
            <w:shd w:val="clear" w:color="auto" w:fill="auto"/>
            <w:vAlign w:val="bottom"/>
          </w:tcPr>
          <w:p w14:paraId="6545FEE8" w14:textId="77777777" w:rsidR="00DE4E9C" w:rsidRPr="00BD7F26" w:rsidRDefault="00DE4E9C" w:rsidP="00DE4E9C">
            <w:pPr>
              <w:snapToGrid w:val="0"/>
              <w:spacing w:line="240" w:lineRule="atLeast"/>
              <w:ind w:right="-108"/>
              <w:jc w:val="center"/>
              <w:rPr>
                <w:sz w:val="20"/>
                <w:szCs w:val="20"/>
              </w:rPr>
            </w:pPr>
          </w:p>
        </w:tc>
        <w:tc>
          <w:tcPr>
            <w:tcW w:w="5632" w:type="dxa"/>
            <w:gridSpan w:val="7"/>
            <w:shd w:val="clear" w:color="auto" w:fill="auto"/>
            <w:vAlign w:val="center"/>
          </w:tcPr>
          <w:p w14:paraId="4950FE32" w14:textId="77777777" w:rsidR="00DE4E9C" w:rsidRPr="00BD7F26" w:rsidRDefault="00DE4E9C" w:rsidP="00DE4E9C">
            <w:pPr>
              <w:spacing w:line="240" w:lineRule="atLeast"/>
              <w:ind w:left="-108" w:right="-102"/>
              <w:jc w:val="center"/>
              <w:rPr>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DE4E9C" w:rsidRPr="00BD7F26" w14:paraId="47F10214" w14:textId="77777777" w:rsidTr="009F1099">
        <w:tc>
          <w:tcPr>
            <w:tcW w:w="3699" w:type="dxa"/>
            <w:shd w:val="clear" w:color="auto" w:fill="auto"/>
            <w:vAlign w:val="center"/>
          </w:tcPr>
          <w:p w14:paraId="549B7E2A" w14:textId="77777777"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theme="minorBidi"/>
                <w:sz w:val="20"/>
                <w:szCs w:val="20"/>
              </w:rPr>
            </w:pPr>
            <w:r w:rsidRPr="00BD7F26">
              <w:rPr>
                <w:sz w:val="20"/>
                <w:szCs w:val="20"/>
              </w:rPr>
              <w:t>Securities pledged as collateral for</w:t>
            </w:r>
          </w:p>
          <w:p w14:paraId="6C43EEC4" w14:textId="59453837"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9"/>
              <w:rPr>
                <w:sz w:val="20"/>
                <w:szCs w:val="20"/>
                <w:lang w:val="en-GB"/>
              </w:rPr>
            </w:pPr>
            <w:r w:rsidRPr="00BD7F26">
              <w:rPr>
                <w:sz w:val="20"/>
                <w:szCs w:val="20"/>
              </w:rPr>
              <w:t>repurchase</w:t>
            </w:r>
          </w:p>
        </w:tc>
        <w:tc>
          <w:tcPr>
            <w:tcW w:w="1260" w:type="dxa"/>
            <w:shd w:val="clear" w:color="auto" w:fill="auto"/>
            <w:vAlign w:val="bottom"/>
          </w:tcPr>
          <w:p w14:paraId="052BC96C" w14:textId="703FEBDD" w:rsidR="00DE4E9C" w:rsidRPr="00BD7F26" w:rsidRDefault="00B17CC0" w:rsidP="00DE4E9C">
            <w:pPr>
              <w:tabs>
                <w:tab w:val="decimal" w:pos="1049"/>
              </w:tabs>
              <w:snapToGrid w:val="0"/>
              <w:spacing w:line="240" w:lineRule="atLeast"/>
              <w:ind w:left="-69" w:right="-106" w:firstLine="16"/>
              <w:rPr>
                <w:rFonts w:cstheme="minorBidi"/>
                <w:sz w:val="20"/>
                <w:szCs w:val="25"/>
              </w:rPr>
            </w:pPr>
            <w:r w:rsidRPr="00B17CC0">
              <w:rPr>
                <w:rFonts w:cstheme="minorBidi"/>
                <w:sz w:val="20"/>
                <w:szCs w:val="25"/>
              </w:rPr>
              <w:t>37</w:t>
            </w:r>
            <w:r>
              <w:rPr>
                <w:rFonts w:cstheme="minorBidi"/>
                <w:sz w:val="20"/>
                <w:szCs w:val="25"/>
              </w:rPr>
              <w:t>,</w:t>
            </w:r>
            <w:r w:rsidRPr="00B17CC0">
              <w:rPr>
                <w:rFonts w:cstheme="minorBidi"/>
                <w:sz w:val="20"/>
                <w:szCs w:val="25"/>
              </w:rPr>
              <w:t>035</w:t>
            </w:r>
          </w:p>
        </w:tc>
        <w:tc>
          <w:tcPr>
            <w:tcW w:w="236" w:type="dxa"/>
            <w:shd w:val="clear" w:color="auto" w:fill="auto"/>
          </w:tcPr>
          <w:p w14:paraId="7BDADD38" w14:textId="77777777" w:rsidR="00DE4E9C" w:rsidRPr="00BD7F26" w:rsidRDefault="00DE4E9C" w:rsidP="00DE4E9C">
            <w:pPr>
              <w:tabs>
                <w:tab w:val="decimal" w:pos="770"/>
                <w:tab w:val="decimal" w:pos="1049"/>
              </w:tabs>
              <w:snapToGrid w:val="0"/>
              <w:spacing w:line="240" w:lineRule="atLeast"/>
              <w:ind w:left="-69" w:right="-106" w:firstLine="16"/>
              <w:rPr>
                <w:sz w:val="20"/>
                <w:szCs w:val="20"/>
              </w:rPr>
            </w:pPr>
          </w:p>
        </w:tc>
        <w:tc>
          <w:tcPr>
            <w:tcW w:w="1204" w:type="dxa"/>
            <w:shd w:val="clear" w:color="auto" w:fill="auto"/>
            <w:vAlign w:val="bottom"/>
          </w:tcPr>
          <w:p w14:paraId="166594E6" w14:textId="7E0381FB" w:rsidR="00DE4E9C" w:rsidRPr="00BD7F26" w:rsidRDefault="00DE4E9C" w:rsidP="00DE4E9C">
            <w:pPr>
              <w:tabs>
                <w:tab w:val="decimal" w:pos="991"/>
              </w:tabs>
              <w:snapToGrid w:val="0"/>
              <w:spacing w:line="240" w:lineRule="atLeast"/>
              <w:ind w:left="-69" w:right="-106" w:firstLine="16"/>
              <w:rPr>
                <w:sz w:val="20"/>
                <w:szCs w:val="25"/>
                <w:lang w:val="en-GB"/>
              </w:rPr>
            </w:pPr>
            <w:r w:rsidRPr="00BD7F26">
              <w:rPr>
                <w:rFonts w:eastAsia="Times New Roman"/>
                <w:sz w:val="20"/>
                <w:szCs w:val="25"/>
                <w:lang w:val="en-GB"/>
              </w:rPr>
              <w:t>57,130</w:t>
            </w:r>
          </w:p>
        </w:tc>
        <w:tc>
          <w:tcPr>
            <w:tcW w:w="236" w:type="dxa"/>
            <w:shd w:val="clear" w:color="auto" w:fill="auto"/>
          </w:tcPr>
          <w:p w14:paraId="520DF03A" w14:textId="77777777" w:rsidR="00DE4E9C" w:rsidRPr="00BD7F26" w:rsidRDefault="00DE4E9C" w:rsidP="00DE4E9C">
            <w:pPr>
              <w:tabs>
                <w:tab w:val="decimal" w:pos="770"/>
                <w:tab w:val="decimal" w:pos="991"/>
              </w:tabs>
              <w:snapToGrid w:val="0"/>
              <w:spacing w:line="240" w:lineRule="atLeast"/>
              <w:ind w:left="-69" w:right="-106" w:firstLine="16"/>
              <w:rPr>
                <w:sz w:val="20"/>
                <w:szCs w:val="20"/>
              </w:rPr>
            </w:pPr>
          </w:p>
        </w:tc>
        <w:tc>
          <w:tcPr>
            <w:tcW w:w="1204" w:type="dxa"/>
            <w:shd w:val="clear" w:color="auto" w:fill="auto"/>
            <w:vAlign w:val="bottom"/>
          </w:tcPr>
          <w:p w14:paraId="7BC5D581" w14:textId="1B0063F2" w:rsidR="00DE4E9C" w:rsidRPr="00BD7F26" w:rsidRDefault="00B17CC0" w:rsidP="00DE4E9C">
            <w:pPr>
              <w:tabs>
                <w:tab w:val="decimal" w:pos="991"/>
              </w:tabs>
              <w:snapToGrid w:val="0"/>
              <w:spacing w:line="240" w:lineRule="atLeast"/>
              <w:ind w:left="-69" w:right="-106" w:firstLine="16"/>
              <w:rPr>
                <w:sz w:val="20"/>
                <w:szCs w:val="25"/>
                <w:lang w:val="en-GB"/>
              </w:rPr>
            </w:pPr>
            <w:r w:rsidRPr="00B17CC0">
              <w:rPr>
                <w:sz w:val="20"/>
                <w:szCs w:val="25"/>
                <w:lang w:val="en-GB"/>
              </w:rPr>
              <w:t>37</w:t>
            </w:r>
            <w:r>
              <w:rPr>
                <w:sz w:val="20"/>
                <w:szCs w:val="25"/>
                <w:lang w:val="en-GB"/>
              </w:rPr>
              <w:t>,</w:t>
            </w:r>
            <w:r w:rsidRPr="00B17CC0">
              <w:rPr>
                <w:sz w:val="20"/>
                <w:szCs w:val="25"/>
                <w:lang w:val="en-GB"/>
              </w:rPr>
              <w:t>035</w:t>
            </w:r>
          </w:p>
        </w:tc>
        <w:tc>
          <w:tcPr>
            <w:tcW w:w="270" w:type="dxa"/>
            <w:shd w:val="clear" w:color="auto" w:fill="auto"/>
          </w:tcPr>
          <w:p w14:paraId="6F9CC067" w14:textId="77777777" w:rsidR="00DE4E9C" w:rsidRPr="00BD7F26" w:rsidRDefault="00DE4E9C" w:rsidP="00DE4E9C">
            <w:pPr>
              <w:tabs>
                <w:tab w:val="decimal" w:pos="770"/>
                <w:tab w:val="decimal" w:pos="991"/>
              </w:tabs>
              <w:snapToGrid w:val="0"/>
              <w:spacing w:line="240" w:lineRule="atLeast"/>
              <w:ind w:left="-69" w:right="-106" w:firstLine="16"/>
              <w:rPr>
                <w:sz w:val="20"/>
                <w:szCs w:val="20"/>
              </w:rPr>
            </w:pPr>
          </w:p>
        </w:tc>
        <w:tc>
          <w:tcPr>
            <w:tcW w:w="1222" w:type="dxa"/>
            <w:shd w:val="clear" w:color="auto" w:fill="auto"/>
            <w:vAlign w:val="bottom"/>
          </w:tcPr>
          <w:p w14:paraId="6B8E2A13" w14:textId="3D56DA51" w:rsidR="00DE4E9C" w:rsidRPr="00BD7F26" w:rsidRDefault="00DE4E9C" w:rsidP="00DE4E9C">
            <w:pPr>
              <w:tabs>
                <w:tab w:val="decimal" w:pos="991"/>
              </w:tabs>
              <w:snapToGrid w:val="0"/>
              <w:spacing w:line="240" w:lineRule="atLeast"/>
              <w:ind w:left="-69" w:right="-106" w:firstLine="16"/>
              <w:rPr>
                <w:sz w:val="20"/>
                <w:szCs w:val="25"/>
                <w:lang w:val="en-GB"/>
              </w:rPr>
            </w:pPr>
            <w:r w:rsidRPr="00BD7F26">
              <w:rPr>
                <w:rFonts w:eastAsia="Times New Roman"/>
                <w:sz w:val="20"/>
                <w:szCs w:val="25"/>
                <w:lang w:val="en-GB"/>
              </w:rPr>
              <w:t>57,130</w:t>
            </w:r>
          </w:p>
        </w:tc>
      </w:tr>
      <w:tr w:rsidR="00DE4E9C" w:rsidRPr="00BD7F26" w14:paraId="03095D1F" w14:textId="77777777" w:rsidTr="009F1099">
        <w:tc>
          <w:tcPr>
            <w:tcW w:w="3699" w:type="dxa"/>
            <w:shd w:val="clear" w:color="auto" w:fill="auto"/>
            <w:vAlign w:val="center"/>
          </w:tcPr>
          <w:p w14:paraId="1A913547" w14:textId="77777777"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Deposits under restriction of oversea</w:t>
            </w:r>
          </w:p>
          <w:p w14:paraId="7CEBCCFE" w14:textId="10BC157E"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9"/>
              <w:rPr>
                <w:sz w:val="20"/>
                <w:szCs w:val="20"/>
              </w:rPr>
            </w:pPr>
            <w:r w:rsidRPr="00BD7F26">
              <w:rPr>
                <w:sz w:val="20"/>
                <w:szCs w:val="20"/>
              </w:rPr>
              <w:t>subsidiaries and branch</w:t>
            </w:r>
          </w:p>
        </w:tc>
        <w:tc>
          <w:tcPr>
            <w:tcW w:w="1260" w:type="dxa"/>
            <w:shd w:val="clear" w:color="auto" w:fill="auto"/>
            <w:vAlign w:val="bottom"/>
          </w:tcPr>
          <w:p w14:paraId="7D241CAA" w14:textId="52D4A550" w:rsidR="00DE4E9C" w:rsidRPr="00BD7F26" w:rsidRDefault="00B17CC0" w:rsidP="00DE4E9C">
            <w:pPr>
              <w:tabs>
                <w:tab w:val="decimal" w:pos="1049"/>
              </w:tabs>
              <w:snapToGrid w:val="0"/>
              <w:spacing w:line="240" w:lineRule="atLeast"/>
              <w:ind w:left="-69" w:right="-106" w:firstLine="16"/>
              <w:rPr>
                <w:rFonts w:cstheme="minorBidi"/>
                <w:sz w:val="20"/>
                <w:szCs w:val="25"/>
              </w:rPr>
            </w:pPr>
            <w:r w:rsidRPr="00B17CC0">
              <w:rPr>
                <w:rFonts w:cstheme="minorBidi"/>
                <w:sz w:val="20"/>
                <w:szCs w:val="25"/>
              </w:rPr>
              <w:t>1</w:t>
            </w:r>
            <w:r>
              <w:rPr>
                <w:rFonts w:cstheme="minorBidi"/>
                <w:sz w:val="20"/>
                <w:szCs w:val="25"/>
              </w:rPr>
              <w:t>,</w:t>
            </w:r>
            <w:r w:rsidRPr="00B17CC0">
              <w:rPr>
                <w:rFonts w:cstheme="minorBidi"/>
                <w:sz w:val="20"/>
                <w:szCs w:val="25"/>
              </w:rPr>
              <w:t>250</w:t>
            </w:r>
          </w:p>
        </w:tc>
        <w:tc>
          <w:tcPr>
            <w:tcW w:w="236" w:type="dxa"/>
            <w:shd w:val="clear" w:color="auto" w:fill="auto"/>
          </w:tcPr>
          <w:p w14:paraId="6D6C9147" w14:textId="77777777" w:rsidR="00DE4E9C" w:rsidRPr="00BD7F26" w:rsidRDefault="00DE4E9C" w:rsidP="00DE4E9C">
            <w:pPr>
              <w:tabs>
                <w:tab w:val="decimal" w:pos="770"/>
                <w:tab w:val="decimal" w:pos="1049"/>
              </w:tabs>
              <w:snapToGrid w:val="0"/>
              <w:spacing w:line="240" w:lineRule="atLeast"/>
              <w:ind w:left="-69" w:right="-106" w:firstLine="16"/>
              <w:rPr>
                <w:sz w:val="20"/>
                <w:szCs w:val="20"/>
              </w:rPr>
            </w:pPr>
          </w:p>
        </w:tc>
        <w:tc>
          <w:tcPr>
            <w:tcW w:w="1204" w:type="dxa"/>
            <w:shd w:val="clear" w:color="auto" w:fill="auto"/>
            <w:vAlign w:val="bottom"/>
          </w:tcPr>
          <w:p w14:paraId="790E43CE" w14:textId="08AC374E" w:rsidR="00DE4E9C" w:rsidRPr="00BD7F26" w:rsidRDefault="00DE4E9C" w:rsidP="00DE4E9C">
            <w:pPr>
              <w:tabs>
                <w:tab w:val="decimal" w:pos="991"/>
              </w:tabs>
              <w:snapToGrid w:val="0"/>
              <w:spacing w:line="240" w:lineRule="atLeast"/>
              <w:ind w:left="-69" w:right="-106" w:firstLine="16"/>
              <w:rPr>
                <w:rFonts w:eastAsia="Times New Roman"/>
                <w:sz w:val="20"/>
                <w:szCs w:val="25"/>
                <w:lang w:val="en-GB"/>
              </w:rPr>
            </w:pPr>
            <w:r w:rsidRPr="00BD7F26">
              <w:rPr>
                <w:rFonts w:eastAsia="Times New Roman"/>
                <w:sz w:val="20"/>
                <w:szCs w:val="25"/>
                <w:lang w:val="en-GB"/>
              </w:rPr>
              <w:t>1,037</w:t>
            </w:r>
          </w:p>
        </w:tc>
        <w:tc>
          <w:tcPr>
            <w:tcW w:w="236" w:type="dxa"/>
            <w:shd w:val="clear" w:color="auto" w:fill="auto"/>
          </w:tcPr>
          <w:p w14:paraId="334C2F25" w14:textId="77777777" w:rsidR="00DE4E9C" w:rsidRPr="00BD7F26" w:rsidRDefault="00DE4E9C" w:rsidP="00DE4E9C">
            <w:pPr>
              <w:tabs>
                <w:tab w:val="decimal" w:pos="770"/>
                <w:tab w:val="decimal" w:pos="991"/>
              </w:tabs>
              <w:snapToGrid w:val="0"/>
              <w:spacing w:line="240" w:lineRule="atLeast"/>
              <w:ind w:left="-69" w:right="-106" w:firstLine="16"/>
              <w:rPr>
                <w:sz w:val="20"/>
                <w:szCs w:val="20"/>
              </w:rPr>
            </w:pPr>
          </w:p>
        </w:tc>
        <w:tc>
          <w:tcPr>
            <w:tcW w:w="1204" w:type="dxa"/>
            <w:shd w:val="clear" w:color="auto" w:fill="auto"/>
            <w:vAlign w:val="bottom"/>
          </w:tcPr>
          <w:p w14:paraId="0CB97B48" w14:textId="39DA7707" w:rsidR="00DE4E9C" w:rsidRPr="00BD7F26" w:rsidRDefault="00B17CC0" w:rsidP="00DE4E9C">
            <w:pPr>
              <w:tabs>
                <w:tab w:val="decimal" w:pos="991"/>
              </w:tabs>
              <w:snapToGrid w:val="0"/>
              <w:spacing w:line="240" w:lineRule="atLeast"/>
              <w:ind w:left="-69" w:right="-106" w:firstLine="16"/>
              <w:rPr>
                <w:sz w:val="20"/>
                <w:szCs w:val="25"/>
                <w:lang w:val="en-GB"/>
              </w:rPr>
            </w:pPr>
            <w:r w:rsidRPr="00B17CC0">
              <w:rPr>
                <w:sz w:val="20"/>
                <w:szCs w:val="25"/>
                <w:lang w:val="en-GB"/>
              </w:rPr>
              <w:t>520</w:t>
            </w:r>
          </w:p>
        </w:tc>
        <w:tc>
          <w:tcPr>
            <w:tcW w:w="270" w:type="dxa"/>
            <w:shd w:val="clear" w:color="auto" w:fill="auto"/>
          </w:tcPr>
          <w:p w14:paraId="42BB2EA8" w14:textId="77777777" w:rsidR="00DE4E9C" w:rsidRPr="00BD7F26" w:rsidRDefault="00DE4E9C" w:rsidP="00DE4E9C">
            <w:pPr>
              <w:tabs>
                <w:tab w:val="decimal" w:pos="770"/>
                <w:tab w:val="decimal" w:pos="991"/>
              </w:tabs>
              <w:snapToGrid w:val="0"/>
              <w:spacing w:line="240" w:lineRule="atLeast"/>
              <w:ind w:left="-69" w:right="-106" w:firstLine="16"/>
              <w:rPr>
                <w:sz w:val="20"/>
                <w:szCs w:val="20"/>
              </w:rPr>
            </w:pPr>
          </w:p>
        </w:tc>
        <w:tc>
          <w:tcPr>
            <w:tcW w:w="1222" w:type="dxa"/>
            <w:shd w:val="clear" w:color="auto" w:fill="auto"/>
            <w:vAlign w:val="bottom"/>
          </w:tcPr>
          <w:p w14:paraId="21F9B109" w14:textId="3CD0389A" w:rsidR="00DE4E9C" w:rsidRPr="00BD7F26" w:rsidRDefault="00DE4E9C" w:rsidP="00DE4E9C">
            <w:pPr>
              <w:tabs>
                <w:tab w:val="decimal" w:pos="991"/>
              </w:tabs>
              <w:snapToGrid w:val="0"/>
              <w:spacing w:line="240" w:lineRule="atLeast"/>
              <w:ind w:left="-69" w:right="-106" w:firstLine="16"/>
              <w:rPr>
                <w:rFonts w:eastAsia="Times New Roman"/>
                <w:sz w:val="20"/>
                <w:szCs w:val="25"/>
                <w:lang w:val="en-GB"/>
              </w:rPr>
            </w:pPr>
            <w:r w:rsidRPr="00BD7F26">
              <w:rPr>
                <w:rFonts w:eastAsia="Times New Roman"/>
                <w:sz w:val="20"/>
                <w:szCs w:val="25"/>
                <w:lang w:val="en-GB"/>
              </w:rPr>
              <w:t>392</w:t>
            </w:r>
          </w:p>
        </w:tc>
      </w:tr>
      <w:tr w:rsidR="00DE4E9C" w:rsidRPr="00BD7F26" w14:paraId="47F1B7DF" w14:textId="77777777" w:rsidTr="009F1099">
        <w:trPr>
          <w:trHeight w:val="60"/>
        </w:trPr>
        <w:tc>
          <w:tcPr>
            <w:tcW w:w="3699" w:type="dxa"/>
            <w:shd w:val="clear" w:color="auto" w:fill="auto"/>
            <w:vAlign w:val="center"/>
          </w:tcPr>
          <w:p w14:paraId="03E997C1" w14:textId="77777777"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336F7C77" w14:textId="2906BBC2" w:rsidR="00DE4E9C" w:rsidRPr="00BD7F26" w:rsidRDefault="00B17CC0" w:rsidP="00DE4E9C">
            <w:pPr>
              <w:tabs>
                <w:tab w:val="decimal" w:pos="1049"/>
              </w:tabs>
              <w:snapToGrid w:val="0"/>
              <w:spacing w:line="240" w:lineRule="atLeast"/>
              <w:ind w:left="-69" w:right="-106" w:firstLine="16"/>
              <w:rPr>
                <w:sz w:val="20"/>
                <w:szCs w:val="25"/>
                <w:lang w:val="en-GB"/>
              </w:rPr>
            </w:pPr>
            <w:r w:rsidRPr="00B17CC0">
              <w:rPr>
                <w:sz w:val="20"/>
                <w:szCs w:val="25"/>
                <w:lang w:val="en-GB"/>
              </w:rPr>
              <w:t>86</w:t>
            </w:r>
          </w:p>
        </w:tc>
        <w:tc>
          <w:tcPr>
            <w:tcW w:w="236" w:type="dxa"/>
            <w:shd w:val="clear" w:color="auto" w:fill="auto"/>
          </w:tcPr>
          <w:p w14:paraId="5706A14B" w14:textId="77777777" w:rsidR="00DE4E9C" w:rsidRPr="00BD7F26" w:rsidRDefault="00DE4E9C" w:rsidP="00DE4E9C">
            <w:pPr>
              <w:tabs>
                <w:tab w:val="decimal" w:pos="770"/>
                <w:tab w:val="decimal" w:pos="1049"/>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34669FB3" w14:textId="29B1F4AF" w:rsidR="00DE4E9C" w:rsidRPr="00BD7F26" w:rsidRDefault="00DE4E9C" w:rsidP="00DE4E9C">
            <w:pPr>
              <w:tabs>
                <w:tab w:val="decimal" w:pos="991"/>
              </w:tabs>
              <w:snapToGrid w:val="0"/>
              <w:spacing w:line="240" w:lineRule="atLeast"/>
              <w:ind w:left="-69" w:right="-106" w:firstLine="16"/>
              <w:rPr>
                <w:sz w:val="20"/>
                <w:szCs w:val="20"/>
              </w:rPr>
            </w:pPr>
            <w:r w:rsidRPr="00BD7F26">
              <w:rPr>
                <w:rFonts w:eastAsia="Times New Roman"/>
                <w:sz w:val="20"/>
                <w:szCs w:val="20"/>
              </w:rPr>
              <w:t>86</w:t>
            </w:r>
          </w:p>
        </w:tc>
        <w:tc>
          <w:tcPr>
            <w:tcW w:w="236" w:type="dxa"/>
            <w:shd w:val="clear" w:color="auto" w:fill="auto"/>
          </w:tcPr>
          <w:p w14:paraId="60096D9E" w14:textId="77777777" w:rsidR="00DE4E9C" w:rsidRPr="00BD7F26" w:rsidRDefault="00DE4E9C" w:rsidP="00DE4E9C">
            <w:pPr>
              <w:tabs>
                <w:tab w:val="decimal" w:pos="770"/>
                <w:tab w:val="decimal" w:pos="991"/>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64BF2D33" w14:textId="1EFE16E4" w:rsidR="00DE4E9C" w:rsidRPr="00BD7F26" w:rsidRDefault="00B17CC0" w:rsidP="00DE4E9C">
            <w:pPr>
              <w:tabs>
                <w:tab w:val="decimal" w:pos="991"/>
              </w:tabs>
              <w:snapToGrid w:val="0"/>
              <w:spacing w:line="240" w:lineRule="atLeast"/>
              <w:ind w:left="-69" w:right="-106" w:firstLine="16"/>
              <w:rPr>
                <w:sz w:val="20"/>
                <w:szCs w:val="25"/>
                <w:lang w:val="en-GB"/>
              </w:rPr>
            </w:pPr>
            <w:r w:rsidRPr="00B17CC0">
              <w:rPr>
                <w:sz w:val="20"/>
                <w:szCs w:val="25"/>
                <w:lang w:val="en-GB"/>
              </w:rPr>
              <w:t>75</w:t>
            </w:r>
          </w:p>
        </w:tc>
        <w:tc>
          <w:tcPr>
            <w:tcW w:w="270" w:type="dxa"/>
            <w:shd w:val="clear" w:color="auto" w:fill="auto"/>
          </w:tcPr>
          <w:p w14:paraId="1535DF76" w14:textId="77777777" w:rsidR="00DE4E9C" w:rsidRPr="00BD7F26" w:rsidRDefault="00DE4E9C" w:rsidP="00DE4E9C">
            <w:pPr>
              <w:tabs>
                <w:tab w:val="decimal" w:pos="770"/>
                <w:tab w:val="decimal" w:pos="991"/>
              </w:tabs>
              <w:snapToGrid w:val="0"/>
              <w:spacing w:line="240" w:lineRule="atLeast"/>
              <w:ind w:left="288" w:right="-106" w:firstLine="16"/>
              <w:rPr>
                <w:sz w:val="20"/>
                <w:szCs w:val="20"/>
                <w:lang w:val="en-GB"/>
              </w:rPr>
            </w:pPr>
          </w:p>
        </w:tc>
        <w:tc>
          <w:tcPr>
            <w:tcW w:w="1222" w:type="dxa"/>
            <w:tcBorders>
              <w:bottom w:val="single" w:sz="4" w:space="0" w:color="000000"/>
            </w:tcBorders>
            <w:shd w:val="clear" w:color="auto" w:fill="auto"/>
            <w:vAlign w:val="bottom"/>
          </w:tcPr>
          <w:p w14:paraId="4ECA74DA" w14:textId="185A436B" w:rsidR="00DE4E9C" w:rsidRPr="00BD7F26" w:rsidRDefault="00DE4E9C" w:rsidP="00DE4E9C">
            <w:pPr>
              <w:tabs>
                <w:tab w:val="decimal" w:pos="991"/>
              </w:tabs>
              <w:snapToGrid w:val="0"/>
              <w:spacing w:line="240" w:lineRule="atLeast"/>
              <w:ind w:left="-69" w:right="-106" w:firstLine="16"/>
              <w:rPr>
                <w:sz w:val="20"/>
                <w:szCs w:val="25"/>
                <w:lang w:val="en-GB"/>
              </w:rPr>
            </w:pPr>
            <w:r w:rsidRPr="00BD7F26">
              <w:rPr>
                <w:sz w:val="20"/>
                <w:szCs w:val="25"/>
                <w:lang w:val="en-GB"/>
              </w:rPr>
              <w:t>75</w:t>
            </w:r>
          </w:p>
        </w:tc>
      </w:tr>
      <w:tr w:rsidR="00DE4E9C" w:rsidRPr="00BD7F26" w14:paraId="129E5C34" w14:textId="77777777" w:rsidTr="009F1099">
        <w:tc>
          <w:tcPr>
            <w:tcW w:w="3699" w:type="dxa"/>
            <w:shd w:val="clear" w:color="auto" w:fill="auto"/>
            <w:vAlign w:val="center"/>
          </w:tcPr>
          <w:p w14:paraId="1F27B656" w14:textId="77777777"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Total</w:t>
            </w:r>
          </w:p>
        </w:tc>
        <w:tc>
          <w:tcPr>
            <w:tcW w:w="1260" w:type="dxa"/>
            <w:tcBorders>
              <w:top w:val="single" w:sz="4" w:space="0" w:color="000000"/>
              <w:bottom w:val="double" w:sz="4" w:space="0" w:color="000000"/>
            </w:tcBorders>
            <w:shd w:val="clear" w:color="auto" w:fill="auto"/>
            <w:vAlign w:val="bottom"/>
          </w:tcPr>
          <w:p w14:paraId="518AD04A" w14:textId="5B88D84B" w:rsidR="00DE4E9C" w:rsidRPr="00BD7F26" w:rsidRDefault="00B17CC0" w:rsidP="00DE4E9C">
            <w:pPr>
              <w:tabs>
                <w:tab w:val="decimal" w:pos="1049"/>
              </w:tabs>
              <w:snapToGrid w:val="0"/>
              <w:spacing w:line="240" w:lineRule="atLeast"/>
              <w:ind w:left="-69" w:right="-106" w:firstLine="16"/>
              <w:rPr>
                <w:b/>
                <w:bCs/>
                <w:sz w:val="20"/>
                <w:szCs w:val="25"/>
                <w:lang w:val="en-GB"/>
              </w:rPr>
            </w:pPr>
            <w:r w:rsidRPr="00B17CC0">
              <w:rPr>
                <w:b/>
                <w:bCs/>
                <w:sz w:val="20"/>
                <w:szCs w:val="25"/>
                <w:lang w:val="en-GB"/>
              </w:rPr>
              <w:t>38</w:t>
            </w:r>
            <w:r>
              <w:rPr>
                <w:b/>
                <w:bCs/>
                <w:sz w:val="20"/>
                <w:szCs w:val="25"/>
                <w:lang w:val="en-GB"/>
              </w:rPr>
              <w:t>,</w:t>
            </w:r>
            <w:r w:rsidRPr="00B17CC0">
              <w:rPr>
                <w:b/>
                <w:bCs/>
                <w:sz w:val="20"/>
                <w:szCs w:val="25"/>
                <w:lang w:val="en-GB"/>
              </w:rPr>
              <w:t>371</w:t>
            </w:r>
          </w:p>
        </w:tc>
        <w:tc>
          <w:tcPr>
            <w:tcW w:w="236" w:type="dxa"/>
            <w:shd w:val="clear" w:color="auto" w:fill="auto"/>
          </w:tcPr>
          <w:p w14:paraId="556598EC" w14:textId="77777777" w:rsidR="00DE4E9C" w:rsidRPr="00BD7F26" w:rsidRDefault="00DE4E9C" w:rsidP="00DE4E9C">
            <w:pPr>
              <w:tabs>
                <w:tab w:val="decimal" w:pos="770"/>
                <w:tab w:val="decimal" w:pos="1049"/>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5A8811C" w14:textId="311CA3C2" w:rsidR="00DE4E9C" w:rsidRPr="00BD7F26" w:rsidRDefault="00DE4E9C" w:rsidP="00DE4E9C">
            <w:pPr>
              <w:tabs>
                <w:tab w:val="decimal" w:pos="991"/>
              </w:tabs>
              <w:snapToGrid w:val="0"/>
              <w:spacing w:line="240" w:lineRule="atLeast"/>
              <w:ind w:left="-69" w:right="-106" w:firstLine="16"/>
              <w:rPr>
                <w:b/>
                <w:bCs/>
                <w:sz w:val="20"/>
                <w:szCs w:val="20"/>
              </w:rPr>
            </w:pPr>
            <w:r w:rsidRPr="00BD7F26">
              <w:rPr>
                <w:b/>
                <w:bCs/>
                <w:sz w:val="20"/>
                <w:szCs w:val="20"/>
              </w:rPr>
              <w:t>58,253</w:t>
            </w:r>
          </w:p>
        </w:tc>
        <w:tc>
          <w:tcPr>
            <w:tcW w:w="236" w:type="dxa"/>
            <w:shd w:val="clear" w:color="auto" w:fill="auto"/>
          </w:tcPr>
          <w:p w14:paraId="1C6DCDD0" w14:textId="77777777" w:rsidR="00DE4E9C" w:rsidRPr="00BD7F26" w:rsidRDefault="00DE4E9C" w:rsidP="00DE4E9C">
            <w:pPr>
              <w:tabs>
                <w:tab w:val="decimal" w:pos="770"/>
                <w:tab w:val="decimal" w:pos="991"/>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B7D78B5" w14:textId="76EB0719" w:rsidR="00DE4E9C" w:rsidRPr="00BD7F26" w:rsidRDefault="00B17CC0" w:rsidP="00DE4E9C">
            <w:pPr>
              <w:tabs>
                <w:tab w:val="decimal" w:pos="991"/>
              </w:tabs>
              <w:snapToGrid w:val="0"/>
              <w:spacing w:line="240" w:lineRule="atLeast"/>
              <w:ind w:left="-69" w:right="-106" w:firstLine="16"/>
              <w:rPr>
                <w:b/>
                <w:bCs/>
                <w:sz w:val="20"/>
                <w:szCs w:val="25"/>
                <w:lang w:val="en-GB"/>
              </w:rPr>
            </w:pPr>
            <w:r w:rsidRPr="00B17CC0">
              <w:rPr>
                <w:b/>
                <w:bCs/>
                <w:sz w:val="20"/>
                <w:szCs w:val="25"/>
                <w:lang w:val="en-GB"/>
              </w:rPr>
              <w:t>37</w:t>
            </w:r>
            <w:r>
              <w:rPr>
                <w:b/>
                <w:bCs/>
                <w:sz w:val="20"/>
                <w:szCs w:val="25"/>
                <w:lang w:val="en-GB"/>
              </w:rPr>
              <w:t>,</w:t>
            </w:r>
            <w:r w:rsidRPr="00B17CC0">
              <w:rPr>
                <w:b/>
                <w:bCs/>
                <w:sz w:val="20"/>
                <w:szCs w:val="25"/>
                <w:lang w:val="en-GB"/>
              </w:rPr>
              <w:t>630</w:t>
            </w:r>
          </w:p>
        </w:tc>
        <w:tc>
          <w:tcPr>
            <w:tcW w:w="270" w:type="dxa"/>
            <w:shd w:val="clear" w:color="auto" w:fill="auto"/>
          </w:tcPr>
          <w:p w14:paraId="578C90EB" w14:textId="77777777" w:rsidR="00DE4E9C" w:rsidRPr="00BD7F26" w:rsidRDefault="00DE4E9C" w:rsidP="00DE4E9C">
            <w:pPr>
              <w:tabs>
                <w:tab w:val="decimal" w:pos="770"/>
                <w:tab w:val="decimal" w:pos="991"/>
              </w:tabs>
              <w:snapToGrid w:val="0"/>
              <w:spacing w:line="240" w:lineRule="atLeast"/>
              <w:ind w:left="-69" w:right="-106" w:firstLine="16"/>
              <w:rPr>
                <w:b/>
                <w:bCs/>
                <w:sz w:val="20"/>
                <w:szCs w:val="20"/>
              </w:rPr>
            </w:pPr>
          </w:p>
        </w:tc>
        <w:tc>
          <w:tcPr>
            <w:tcW w:w="1222" w:type="dxa"/>
            <w:tcBorders>
              <w:top w:val="single" w:sz="4" w:space="0" w:color="000000"/>
              <w:bottom w:val="double" w:sz="4" w:space="0" w:color="000000"/>
            </w:tcBorders>
            <w:shd w:val="clear" w:color="auto" w:fill="auto"/>
            <w:vAlign w:val="bottom"/>
          </w:tcPr>
          <w:p w14:paraId="46A0670E" w14:textId="3EC16939" w:rsidR="00DE4E9C" w:rsidRPr="00BD7F26" w:rsidRDefault="00DE4E9C" w:rsidP="00DE4E9C">
            <w:pPr>
              <w:tabs>
                <w:tab w:val="decimal" w:pos="991"/>
              </w:tabs>
              <w:snapToGrid w:val="0"/>
              <w:spacing w:line="240" w:lineRule="atLeast"/>
              <w:ind w:left="-69" w:right="-106" w:firstLine="16"/>
              <w:rPr>
                <w:b/>
                <w:bCs/>
                <w:sz w:val="20"/>
                <w:szCs w:val="25"/>
                <w:lang w:val="en-GB"/>
              </w:rPr>
            </w:pPr>
            <w:r w:rsidRPr="00BD7F26">
              <w:rPr>
                <w:b/>
                <w:bCs/>
                <w:sz w:val="20"/>
                <w:szCs w:val="25"/>
                <w:lang w:val="en-GB"/>
              </w:rPr>
              <w:t>57,597</w:t>
            </w:r>
          </w:p>
        </w:tc>
      </w:tr>
    </w:tbl>
    <w:p w14:paraId="604401BE" w14:textId="77777777" w:rsidR="00013BFA" w:rsidRPr="00BD7F26" w:rsidRDefault="00013BFA" w:rsidP="00345D5B">
      <w:pPr>
        <w:tabs>
          <w:tab w:val="left" w:pos="540"/>
        </w:tabs>
        <w:spacing w:line="240" w:lineRule="atLeast"/>
        <w:ind w:left="540" w:right="-27"/>
        <w:jc w:val="both"/>
        <w:rPr>
          <w:sz w:val="22"/>
          <w:szCs w:val="22"/>
        </w:rPr>
      </w:pPr>
    </w:p>
    <w:p w14:paraId="2C03C179" w14:textId="77777777" w:rsidR="00E446F2" w:rsidRPr="00BD7F26" w:rsidRDefault="00E446F2" w:rsidP="00AE324A">
      <w:pPr>
        <w:numPr>
          <w:ilvl w:val="0"/>
          <w:numId w:val="37"/>
        </w:numPr>
        <w:spacing w:line="240" w:lineRule="atLeast"/>
        <w:ind w:left="540" w:right="-28" w:hanging="540"/>
        <w:jc w:val="both"/>
        <w:outlineLvl w:val="0"/>
        <w:rPr>
          <w:b/>
          <w:bCs/>
          <w:szCs w:val="24"/>
        </w:rPr>
      </w:pPr>
      <w:r w:rsidRPr="00BD7F26">
        <w:rPr>
          <w:b/>
          <w:bCs/>
          <w:szCs w:val="24"/>
        </w:rPr>
        <w:t>Contingen</w:t>
      </w:r>
      <w:r w:rsidR="007C26FF" w:rsidRPr="00BD7F26">
        <w:rPr>
          <w:b/>
          <w:bCs/>
          <w:szCs w:val="24"/>
        </w:rPr>
        <w:t>t liabilities</w:t>
      </w:r>
    </w:p>
    <w:p w14:paraId="27220491" w14:textId="77777777" w:rsidR="00AA14DD" w:rsidRPr="00BD7F26" w:rsidRDefault="00AA14DD" w:rsidP="00345D5B">
      <w:pPr>
        <w:tabs>
          <w:tab w:val="left" w:pos="540"/>
        </w:tabs>
        <w:spacing w:line="240" w:lineRule="atLeast"/>
        <w:ind w:left="540" w:right="-27"/>
        <w:jc w:val="both"/>
        <w:rPr>
          <w:sz w:val="22"/>
          <w:szCs w:val="22"/>
        </w:rPr>
      </w:pPr>
    </w:p>
    <w:tbl>
      <w:tblPr>
        <w:tblW w:w="9317" w:type="dxa"/>
        <w:tblInd w:w="450" w:type="dxa"/>
        <w:tblLayout w:type="fixed"/>
        <w:tblLook w:val="0000" w:firstRow="0" w:lastRow="0" w:firstColumn="0" w:lastColumn="0" w:noHBand="0" w:noVBand="0"/>
      </w:tblPr>
      <w:tblGrid>
        <w:gridCol w:w="3690"/>
        <w:gridCol w:w="1260"/>
        <w:gridCol w:w="236"/>
        <w:gridCol w:w="1204"/>
        <w:gridCol w:w="270"/>
        <w:gridCol w:w="1170"/>
        <w:gridCol w:w="270"/>
        <w:gridCol w:w="1205"/>
        <w:gridCol w:w="12"/>
      </w:tblGrid>
      <w:tr w:rsidR="00013BFA" w:rsidRPr="00BD7F26" w14:paraId="6CF0291F" w14:textId="77777777" w:rsidTr="00A7683D">
        <w:tc>
          <w:tcPr>
            <w:tcW w:w="3690" w:type="dxa"/>
            <w:shd w:val="clear" w:color="auto" w:fill="auto"/>
            <w:vAlign w:val="bottom"/>
          </w:tcPr>
          <w:p w14:paraId="5F15FEB3" w14:textId="77777777" w:rsidR="00013BFA" w:rsidRPr="00BD7F26" w:rsidRDefault="00013BFA" w:rsidP="003103CE">
            <w:pPr>
              <w:pStyle w:val="PlainText"/>
              <w:tabs>
                <w:tab w:val="decimal" w:pos="680"/>
              </w:tabs>
              <w:snapToGrid w:val="0"/>
              <w:spacing w:line="240" w:lineRule="atLeast"/>
              <w:ind w:right="-288"/>
              <w:rPr>
                <w:rFonts w:ascii="Times New Roman" w:hAnsi="Times New Roman" w:cs="Times New Roman"/>
                <w:sz w:val="20"/>
                <w:szCs w:val="20"/>
                <w:lang w:val="en-US"/>
              </w:rPr>
            </w:pPr>
          </w:p>
        </w:tc>
        <w:tc>
          <w:tcPr>
            <w:tcW w:w="2700" w:type="dxa"/>
            <w:gridSpan w:val="3"/>
            <w:shd w:val="clear" w:color="auto" w:fill="auto"/>
            <w:vAlign w:val="center"/>
          </w:tcPr>
          <w:p w14:paraId="69D8F290" w14:textId="77777777" w:rsidR="00013BFA" w:rsidRPr="00BD7F26" w:rsidRDefault="00013BFA" w:rsidP="00B82FFC">
            <w:pPr>
              <w:spacing w:line="240" w:lineRule="atLeast"/>
              <w:ind w:left="-69" w:right="-117" w:firstLine="16"/>
              <w:jc w:val="center"/>
              <w:rPr>
                <w:sz w:val="20"/>
                <w:szCs w:val="20"/>
              </w:rPr>
            </w:pPr>
            <w:r w:rsidRPr="00BD7F26">
              <w:rPr>
                <w:b/>
                <w:bCs/>
                <w:sz w:val="20"/>
                <w:szCs w:val="20"/>
              </w:rPr>
              <w:t>Consolidated</w:t>
            </w:r>
          </w:p>
        </w:tc>
        <w:tc>
          <w:tcPr>
            <w:tcW w:w="270" w:type="dxa"/>
            <w:shd w:val="clear" w:color="auto" w:fill="auto"/>
            <w:vAlign w:val="center"/>
          </w:tcPr>
          <w:p w14:paraId="42DE80D6" w14:textId="77777777" w:rsidR="00013BFA" w:rsidRPr="00BD7F26" w:rsidRDefault="00013BFA" w:rsidP="00B82FFC">
            <w:pPr>
              <w:pStyle w:val="BodyText"/>
              <w:snapToGrid w:val="0"/>
              <w:spacing w:line="240" w:lineRule="atLeast"/>
              <w:ind w:left="-69" w:right="-117" w:firstLine="16"/>
              <w:jc w:val="center"/>
              <w:rPr>
                <w:rFonts w:cs="Times New Roman"/>
                <w:color w:val="auto"/>
                <w:sz w:val="20"/>
                <w:szCs w:val="20"/>
              </w:rPr>
            </w:pPr>
          </w:p>
        </w:tc>
        <w:tc>
          <w:tcPr>
            <w:tcW w:w="2657" w:type="dxa"/>
            <w:gridSpan w:val="4"/>
            <w:shd w:val="clear" w:color="auto" w:fill="auto"/>
            <w:vAlign w:val="center"/>
          </w:tcPr>
          <w:p w14:paraId="6D017B9D" w14:textId="77777777" w:rsidR="00013BFA" w:rsidRPr="00BD7F26" w:rsidRDefault="00013BFA" w:rsidP="00B82FFC">
            <w:pPr>
              <w:spacing w:line="240" w:lineRule="atLeast"/>
              <w:ind w:left="-69" w:right="-117" w:firstLine="16"/>
              <w:jc w:val="center"/>
              <w:rPr>
                <w:sz w:val="20"/>
                <w:szCs w:val="20"/>
                <w:lang w:val="en-GB"/>
              </w:rPr>
            </w:pPr>
            <w:r w:rsidRPr="00BD7F26">
              <w:rPr>
                <w:b/>
                <w:bCs/>
                <w:sz w:val="20"/>
                <w:szCs w:val="20"/>
              </w:rPr>
              <w:t>The Bank</w:t>
            </w:r>
          </w:p>
        </w:tc>
      </w:tr>
      <w:tr w:rsidR="00DE4E9C" w:rsidRPr="00BD7F26" w14:paraId="52C51F26" w14:textId="77777777" w:rsidTr="00A7683D">
        <w:tc>
          <w:tcPr>
            <w:tcW w:w="3690" w:type="dxa"/>
            <w:shd w:val="clear" w:color="auto" w:fill="auto"/>
            <w:vAlign w:val="bottom"/>
          </w:tcPr>
          <w:p w14:paraId="54668A77" w14:textId="77777777" w:rsidR="00DE4E9C" w:rsidRPr="00BD7F26" w:rsidRDefault="00DE4E9C" w:rsidP="00DE4E9C">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7CDAC8F9" w14:textId="69EDF731" w:rsidR="00DE4E9C" w:rsidRPr="00BD7F26" w:rsidRDefault="00DE4E9C" w:rsidP="00DE4E9C">
            <w:pPr>
              <w:spacing w:line="240" w:lineRule="atLeast"/>
              <w:ind w:left="-108" w:right="-117" w:firstLine="2"/>
              <w:jc w:val="center"/>
              <w:rPr>
                <w:sz w:val="20"/>
                <w:szCs w:val="20"/>
              </w:rPr>
            </w:pPr>
            <w:r>
              <w:rPr>
                <w:sz w:val="20"/>
                <w:szCs w:val="20"/>
              </w:rPr>
              <w:t>30 September</w:t>
            </w:r>
          </w:p>
        </w:tc>
        <w:tc>
          <w:tcPr>
            <w:tcW w:w="236" w:type="dxa"/>
            <w:shd w:val="clear" w:color="auto" w:fill="auto"/>
          </w:tcPr>
          <w:p w14:paraId="705CFF2D"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3AB651F7" w14:textId="7252923C" w:rsidR="00DE4E9C" w:rsidRPr="00BD7F26" w:rsidRDefault="00DE4E9C" w:rsidP="00DE4E9C">
            <w:pPr>
              <w:spacing w:line="240" w:lineRule="atLeast"/>
              <w:ind w:left="-108" w:right="-38" w:firstLine="16"/>
              <w:jc w:val="center"/>
              <w:rPr>
                <w:sz w:val="20"/>
                <w:szCs w:val="20"/>
              </w:rPr>
            </w:pPr>
            <w:r w:rsidRPr="00BD7F26">
              <w:rPr>
                <w:sz w:val="20"/>
                <w:szCs w:val="20"/>
              </w:rPr>
              <w:t>31 December</w:t>
            </w:r>
          </w:p>
        </w:tc>
        <w:tc>
          <w:tcPr>
            <w:tcW w:w="270" w:type="dxa"/>
            <w:shd w:val="clear" w:color="auto" w:fill="auto"/>
          </w:tcPr>
          <w:p w14:paraId="7F734ADE" w14:textId="77777777" w:rsidR="00DE4E9C" w:rsidRPr="00BD7F26" w:rsidRDefault="00DE4E9C" w:rsidP="00DE4E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50C1433" w14:textId="5A40B934" w:rsidR="00DE4E9C" w:rsidRPr="00BD7F26" w:rsidRDefault="00DE4E9C" w:rsidP="00DE4E9C">
            <w:pPr>
              <w:spacing w:line="240" w:lineRule="atLeast"/>
              <w:ind w:left="-108" w:right="-117" w:firstLine="2"/>
              <w:jc w:val="center"/>
              <w:rPr>
                <w:sz w:val="20"/>
                <w:szCs w:val="20"/>
              </w:rPr>
            </w:pPr>
            <w:r>
              <w:rPr>
                <w:sz w:val="20"/>
                <w:szCs w:val="20"/>
              </w:rPr>
              <w:t>30 September</w:t>
            </w:r>
          </w:p>
        </w:tc>
        <w:tc>
          <w:tcPr>
            <w:tcW w:w="270" w:type="dxa"/>
            <w:shd w:val="clear" w:color="auto" w:fill="auto"/>
          </w:tcPr>
          <w:p w14:paraId="3B6F8B38"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413CC101" w14:textId="198EF0D7" w:rsidR="00DE4E9C" w:rsidRPr="00BD7F26" w:rsidRDefault="00DE4E9C" w:rsidP="00DE4E9C">
            <w:pPr>
              <w:spacing w:line="240" w:lineRule="atLeast"/>
              <w:ind w:left="-108" w:right="-103" w:firstLine="16"/>
              <w:jc w:val="center"/>
              <w:rPr>
                <w:sz w:val="20"/>
                <w:szCs w:val="20"/>
              </w:rPr>
            </w:pPr>
            <w:r w:rsidRPr="00BD7F26">
              <w:rPr>
                <w:sz w:val="20"/>
                <w:szCs w:val="20"/>
              </w:rPr>
              <w:t>31 December</w:t>
            </w:r>
          </w:p>
        </w:tc>
      </w:tr>
      <w:tr w:rsidR="00DE4E9C" w:rsidRPr="00BD7F26" w14:paraId="7D57FB94" w14:textId="77777777" w:rsidTr="00A7683D">
        <w:tc>
          <w:tcPr>
            <w:tcW w:w="3690" w:type="dxa"/>
            <w:shd w:val="clear" w:color="auto" w:fill="auto"/>
            <w:vAlign w:val="bottom"/>
          </w:tcPr>
          <w:p w14:paraId="6F48E233" w14:textId="77777777" w:rsidR="00DE4E9C" w:rsidRPr="00BD7F26" w:rsidRDefault="00DE4E9C" w:rsidP="00DE4E9C">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5A1A9FDC" w14:textId="1A7681C1" w:rsidR="00DE4E9C" w:rsidRPr="00BD7F26" w:rsidRDefault="00DE4E9C" w:rsidP="00DE4E9C">
            <w:pPr>
              <w:spacing w:line="240" w:lineRule="atLeast"/>
              <w:ind w:left="-108" w:right="-117" w:firstLine="16"/>
              <w:jc w:val="center"/>
              <w:rPr>
                <w:sz w:val="20"/>
                <w:szCs w:val="20"/>
              </w:rPr>
            </w:pPr>
            <w:r w:rsidRPr="00BD7F26">
              <w:rPr>
                <w:sz w:val="20"/>
                <w:szCs w:val="20"/>
              </w:rPr>
              <w:t>2021</w:t>
            </w:r>
          </w:p>
        </w:tc>
        <w:tc>
          <w:tcPr>
            <w:tcW w:w="236" w:type="dxa"/>
            <w:shd w:val="clear" w:color="auto" w:fill="auto"/>
          </w:tcPr>
          <w:p w14:paraId="4A7392F6"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ED9D19D" w14:textId="45EEA166" w:rsidR="00DE4E9C" w:rsidRPr="00BD7F26" w:rsidRDefault="00DE4E9C" w:rsidP="00DE4E9C">
            <w:pPr>
              <w:spacing w:line="240" w:lineRule="atLeast"/>
              <w:ind w:left="-108" w:right="-38" w:firstLine="16"/>
              <w:jc w:val="center"/>
              <w:rPr>
                <w:sz w:val="20"/>
                <w:szCs w:val="20"/>
              </w:rPr>
            </w:pPr>
            <w:r w:rsidRPr="00BD7F26">
              <w:rPr>
                <w:sz w:val="20"/>
                <w:szCs w:val="20"/>
              </w:rPr>
              <w:t>2020</w:t>
            </w:r>
          </w:p>
        </w:tc>
        <w:tc>
          <w:tcPr>
            <w:tcW w:w="270" w:type="dxa"/>
            <w:shd w:val="clear" w:color="auto" w:fill="auto"/>
          </w:tcPr>
          <w:p w14:paraId="154B639B" w14:textId="77777777" w:rsidR="00DE4E9C" w:rsidRPr="00BD7F26" w:rsidRDefault="00DE4E9C" w:rsidP="00DE4E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838F68C" w14:textId="3226C169" w:rsidR="00DE4E9C" w:rsidRPr="00BD7F26" w:rsidRDefault="00DE4E9C" w:rsidP="00DE4E9C">
            <w:pPr>
              <w:spacing w:line="240" w:lineRule="atLeast"/>
              <w:ind w:left="-108" w:right="-117" w:firstLine="16"/>
              <w:jc w:val="center"/>
              <w:rPr>
                <w:sz w:val="20"/>
                <w:szCs w:val="20"/>
              </w:rPr>
            </w:pPr>
            <w:r w:rsidRPr="00BD7F26">
              <w:rPr>
                <w:sz w:val="20"/>
                <w:szCs w:val="20"/>
              </w:rPr>
              <w:t>2021</w:t>
            </w:r>
          </w:p>
        </w:tc>
        <w:tc>
          <w:tcPr>
            <w:tcW w:w="270" w:type="dxa"/>
            <w:shd w:val="clear" w:color="auto" w:fill="auto"/>
          </w:tcPr>
          <w:p w14:paraId="0C57060B" w14:textId="77777777" w:rsidR="00DE4E9C" w:rsidRPr="00BD7F26" w:rsidRDefault="00DE4E9C" w:rsidP="00DE4E9C">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018F9BC8" w14:textId="1C10DAE4" w:rsidR="00DE4E9C" w:rsidRPr="00BD7F26" w:rsidRDefault="00DE4E9C" w:rsidP="00DE4E9C">
            <w:pPr>
              <w:spacing w:line="240" w:lineRule="atLeast"/>
              <w:ind w:left="-108" w:right="-38" w:firstLine="16"/>
              <w:jc w:val="center"/>
              <w:rPr>
                <w:sz w:val="20"/>
                <w:szCs w:val="20"/>
              </w:rPr>
            </w:pPr>
            <w:r w:rsidRPr="00BD7F26">
              <w:rPr>
                <w:sz w:val="20"/>
                <w:szCs w:val="20"/>
              </w:rPr>
              <w:t>2020</w:t>
            </w:r>
          </w:p>
        </w:tc>
      </w:tr>
      <w:tr w:rsidR="00DE4E9C" w:rsidRPr="00BD7F26" w14:paraId="2FA24091" w14:textId="77777777" w:rsidTr="00A7683D">
        <w:trPr>
          <w:trHeight w:val="80"/>
        </w:trPr>
        <w:tc>
          <w:tcPr>
            <w:tcW w:w="3690" w:type="dxa"/>
            <w:shd w:val="clear" w:color="auto" w:fill="auto"/>
            <w:vAlign w:val="bottom"/>
          </w:tcPr>
          <w:p w14:paraId="335B5840" w14:textId="77777777" w:rsidR="00DE4E9C" w:rsidRPr="00BD7F26" w:rsidRDefault="00DE4E9C" w:rsidP="00DE4E9C">
            <w:pPr>
              <w:snapToGrid w:val="0"/>
              <w:spacing w:line="240" w:lineRule="atLeast"/>
              <w:ind w:right="-108"/>
              <w:jc w:val="center"/>
              <w:rPr>
                <w:sz w:val="20"/>
                <w:szCs w:val="20"/>
                <w:lang w:val="en-GB"/>
              </w:rPr>
            </w:pPr>
          </w:p>
        </w:tc>
        <w:tc>
          <w:tcPr>
            <w:tcW w:w="5627" w:type="dxa"/>
            <w:gridSpan w:val="8"/>
            <w:shd w:val="clear" w:color="auto" w:fill="auto"/>
            <w:vAlign w:val="center"/>
          </w:tcPr>
          <w:p w14:paraId="52555B74" w14:textId="77777777" w:rsidR="00DE4E9C" w:rsidRPr="00BD7F26" w:rsidRDefault="00DE4E9C" w:rsidP="00DE4E9C">
            <w:pPr>
              <w:spacing w:line="240" w:lineRule="atLeast"/>
              <w:ind w:left="-69" w:right="-102" w:firstLine="16"/>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DE4E9C" w:rsidRPr="00BD7F26" w14:paraId="22BC7377" w14:textId="77777777" w:rsidTr="00A7683D">
        <w:trPr>
          <w:gridAfter w:val="1"/>
          <w:wAfter w:w="12" w:type="dxa"/>
        </w:trPr>
        <w:tc>
          <w:tcPr>
            <w:tcW w:w="3690" w:type="dxa"/>
            <w:shd w:val="clear" w:color="auto" w:fill="auto"/>
            <w:vAlign w:val="bottom"/>
          </w:tcPr>
          <w:p w14:paraId="7E93C2D4" w14:textId="77777777" w:rsidR="00DE4E9C" w:rsidRPr="00BD7F26" w:rsidRDefault="00DE4E9C" w:rsidP="00DE4E9C">
            <w:pPr>
              <w:tabs>
                <w:tab w:val="center" w:pos="360"/>
              </w:tabs>
              <w:spacing w:line="240" w:lineRule="atLeast"/>
              <w:rPr>
                <w:sz w:val="20"/>
                <w:szCs w:val="20"/>
              </w:rPr>
            </w:pPr>
            <w:r w:rsidRPr="00BD7F26">
              <w:rPr>
                <w:sz w:val="20"/>
                <w:szCs w:val="20"/>
                <w:lang w:eastAsia="th-TH"/>
              </w:rPr>
              <w:t>Avals to bills</w:t>
            </w:r>
          </w:p>
        </w:tc>
        <w:tc>
          <w:tcPr>
            <w:tcW w:w="1260" w:type="dxa"/>
            <w:shd w:val="clear" w:color="auto" w:fill="auto"/>
            <w:vAlign w:val="bottom"/>
          </w:tcPr>
          <w:p w14:paraId="05A63C26" w14:textId="1F9F9560" w:rsidR="00DE4E9C" w:rsidRPr="00BD7F26" w:rsidRDefault="00F6186F" w:rsidP="00DE4E9C">
            <w:pPr>
              <w:tabs>
                <w:tab w:val="decimal" w:pos="1049"/>
              </w:tabs>
              <w:ind w:left="-69" w:right="-113" w:firstLine="16"/>
              <w:rPr>
                <w:rFonts w:cstheme="minorBidi"/>
                <w:sz w:val="20"/>
                <w:szCs w:val="20"/>
              </w:rPr>
            </w:pPr>
            <w:r w:rsidRPr="00F6186F">
              <w:rPr>
                <w:rFonts w:cstheme="minorBidi"/>
                <w:sz w:val="20"/>
                <w:szCs w:val="20"/>
              </w:rPr>
              <w:t>6</w:t>
            </w:r>
            <w:r>
              <w:rPr>
                <w:rFonts w:cstheme="minorBidi"/>
                <w:sz w:val="20"/>
                <w:szCs w:val="20"/>
              </w:rPr>
              <w:t>,</w:t>
            </w:r>
            <w:r w:rsidRPr="00F6186F">
              <w:rPr>
                <w:rFonts w:cstheme="minorBidi"/>
                <w:sz w:val="20"/>
                <w:szCs w:val="20"/>
              </w:rPr>
              <w:t>333</w:t>
            </w:r>
          </w:p>
        </w:tc>
        <w:tc>
          <w:tcPr>
            <w:tcW w:w="236" w:type="dxa"/>
            <w:shd w:val="clear" w:color="auto" w:fill="auto"/>
          </w:tcPr>
          <w:p w14:paraId="555E3E78" w14:textId="77777777" w:rsidR="00DE4E9C" w:rsidRPr="00BD7F26" w:rsidRDefault="00DE4E9C" w:rsidP="00DE4E9C">
            <w:pPr>
              <w:tabs>
                <w:tab w:val="decimal" w:pos="666"/>
              </w:tabs>
              <w:snapToGrid w:val="0"/>
              <w:spacing w:line="240" w:lineRule="atLeast"/>
              <w:ind w:right="-113"/>
              <w:rPr>
                <w:sz w:val="20"/>
                <w:szCs w:val="20"/>
                <w:lang w:val="en-GB"/>
              </w:rPr>
            </w:pPr>
          </w:p>
        </w:tc>
        <w:tc>
          <w:tcPr>
            <w:tcW w:w="1204" w:type="dxa"/>
            <w:shd w:val="clear" w:color="auto" w:fill="auto"/>
            <w:vAlign w:val="bottom"/>
          </w:tcPr>
          <w:p w14:paraId="1B8F5212" w14:textId="32E1E719" w:rsidR="00DE4E9C" w:rsidRPr="00BD7F26" w:rsidRDefault="00DE4E9C" w:rsidP="00DE4E9C">
            <w:pPr>
              <w:tabs>
                <w:tab w:val="decimal" w:pos="1007"/>
              </w:tabs>
              <w:ind w:left="-69" w:right="-113" w:firstLine="16"/>
              <w:rPr>
                <w:sz w:val="20"/>
                <w:szCs w:val="20"/>
              </w:rPr>
            </w:pPr>
            <w:r w:rsidRPr="00BD7F26">
              <w:rPr>
                <w:rFonts w:eastAsia="Times New Roman"/>
                <w:sz w:val="20"/>
                <w:szCs w:val="20"/>
              </w:rPr>
              <w:t>5,184</w:t>
            </w:r>
          </w:p>
        </w:tc>
        <w:tc>
          <w:tcPr>
            <w:tcW w:w="270" w:type="dxa"/>
            <w:shd w:val="clear" w:color="auto" w:fill="auto"/>
          </w:tcPr>
          <w:p w14:paraId="644C3329" w14:textId="77777777" w:rsidR="00DE4E9C" w:rsidRPr="00BD7F26" w:rsidRDefault="00DE4E9C" w:rsidP="00DE4E9C">
            <w:pPr>
              <w:tabs>
                <w:tab w:val="decimal" w:pos="972"/>
              </w:tabs>
              <w:snapToGrid w:val="0"/>
              <w:spacing w:line="240" w:lineRule="atLeast"/>
              <w:ind w:right="-25"/>
              <w:rPr>
                <w:sz w:val="20"/>
                <w:szCs w:val="20"/>
                <w:lang w:val="en-GB"/>
              </w:rPr>
            </w:pPr>
          </w:p>
        </w:tc>
        <w:tc>
          <w:tcPr>
            <w:tcW w:w="1170" w:type="dxa"/>
            <w:shd w:val="clear" w:color="auto" w:fill="auto"/>
            <w:vAlign w:val="bottom"/>
          </w:tcPr>
          <w:p w14:paraId="5A5395B1" w14:textId="1E7B058A" w:rsidR="00DE4E9C" w:rsidRPr="00BD7F26" w:rsidRDefault="00F6186F" w:rsidP="00DE4E9C">
            <w:pPr>
              <w:snapToGrid w:val="0"/>
              <w:spacing w:line="240" w:lineRule="atLeast"/>
              <w:ind w:left="-69" w:firstLine="16"/>
              <w:jc w:val="right"/>
              <w:rPr>
                <w:sz w:val="20"/>
                <w:szCs w:val="20"/>
              </w:rPr>
            </w:pPr>
            <w:r w:rsidRPr="00F6186F">
              <w:rPr>
                <w:sz w:val="20"/>
                <w:szCs w:val="20"/>
              </w:rPr>
              <w:t>6</w:t>
            </w:r>
            <w:r>
              <w:rPr>
                <w:sz w:val="20"/>
                <w:szCs w:val="20"/>
              </w:rPr>
              <w:t>,</w:t>
            </w:r>
            <w:r w:rsidRPr="00F6186F">
              <w:rPr>
                <w:sz w:val="20"/>
                <w:szCs w:val="20"/>
              </w:rPr>
              <w:t>333</w:t>
            </w:r>
          </w:p>
        </w:tc>
        <w:tc>
          <w:tcPr>
            <w:tcW w:w="270" w:type="dxa"/>
            <w:shd w:val="clear" w:color="auto" w:fill="auto"/>
            <w:vAlign w:val="bottom"/>
          </w:tcPr>
          <w:p w14:paraId="53A2936C" w14:textId="77777777" w:rsidR="00DE4E9C" w:rsidRPr="00BD7F26" w:rsidRDefault="00DE4E9C" w:rsidP="00DE4E9C">
            <w:pPr>
              <w:tabs>
                <w:tab w:val="decimal" w:pos="972"/>
              </w:tabs>
              <w:snapToGrid w:val="0"/>
              <w:spacing w:line="240" w:lineRule="atLeast"/>
              <w:ind w:right="-25"/>
              <w:rPr>
                <w:sz w:val="20"/>
                <w:szCs w:val="20"/>
                <w:lang w:val="en-GB"/>
              </w:rPr>
            </w:pPr>
          </w:p>
        </w:tc>
        <w:tc>
          <w:tcPr>
            <w:tcW w:w="1205" w:type="dxa"/>
            <w:shd w:val="clear" w:color="auto" w:fill="auto"/>
            <w:vAlign w:val="bottom"/>
          </w:tcPr>
          <w:p w14:paraId="1EFE7432" w14:textId="47A10C64" w:rsidR="00DE4E9C" w:rsidRPr="00BD7F26" w:rsidRDefault="00DE4E9C" w:rsidP="00DE4E9C">
            <w:pPr>
              <w:tabs>
                <w:tab w:val="decimal" w:pos="991"/>
              </w:tabs>
              <w:snapToGrid w:val="0"/>
              <w:spacing w:line="240" w:lineRule="atLeast"/>
              <w:ind w:left="-69" w:right="-113" w:firstLine="16"/>
              <w:rPr>
                <w:sz w:val="20"/>
                <w:szCs w:val="20"/>
              </w:rPr>
            </w:pPr>
            <w:r w:rsidRPr="00BD7F26">
              <w:rPr>
                <w:rFonts w:eastAsia="Times New Roman"/>
                <w:sz w:val="20"/>
                <w:szCs w:val="20"/>
              </w:rPr>
              <w:t>5,184</w:t>
            </w:r>
          </w:p>
        </w:tc>
      </w:tr>
      <w:tr w:rsidR="00DE4E9C" w:rsidRPr="00BD7F26" w14:paraId="23B16AF8" w14:textId="77777777" w:rsidTr="00A7683D">
        <w:trPr>
          <w:gridAfter w:val="1"/>
          <w:wAfter w:w="12" w:type="dxa"/>
        </w:trPr>
        <w:tc>
          <w:tcPr>
            <w:tcW w:w="3690" w:type="dxa"/>
            <w:shd w:val="clear" w:color="auto" w:fill="auto"/>
            <w:vAlign w:val="bottom"/>
          </w:tcPr>
          <w:p w14:paraId="32A652C8" w14:textId="77777777" w:rsidR="00DE4E9C" w:rsidRPr="00BD7F26" w:rsidRDefault="00DE4E9C" w:rsidP="00DE4E9C">
            <w:pPr>
              <w:tabs>
                <w:tab w:val="center" w:pos="360"/>
              </w:tabs>
              <w:spacing w:line="240" w:lineRule="atLeast"/>
              <w:rPr>
                <w:sz w:val="20"/>
                <w:szCs w:val="20"/>
              </w:rPr>
            </w:pPr>
            <w:r w:rsidRPr="00BD7F26">
              <w:rPr>
                <w:sz w:val="20"/>
                <w:szCs w:val="20"/>
                <w:lang w:eastAsia="th-TH"/>
              </w:rPr>
              <w:t>Guarantees of loans</w:t>
            </w:r>
          </w:p>
        </w:tc>
        <w:tc>
          <w:tcPr>
            <w:tcW w:w="1260" w:type="dxa"/>
            <w:shd w:val="clear" w:color="auto" w:fill="auto"/>
            <w:vAlign w:val="bottom"/>
          </w:tcPr>
          <w:p w14:paraId="31C27F20" w14:textId="28082E75" w:rsidR="00DE4E9C" w:rsidRPr="00BD7F26" w:rsidRDefault="00F6186F" w:rsidP="00DE4E9C">
            <w:pPr>
              <w:tabs>
                <w:tab w:val="decimal" w:pos="1049"/>
              </w:tabs>
              <w:ind w:left="-69" w:right="-113" w:firstLine="16"/>
              <w:rPr>
                <w:sz w:val="20"/>
                <w:szCs w:val="20"/>
              </w:rPr>
            </w:pPr>
            <w:r w:rsidRPr="00F6186F">
              <w:rPr>
                <w:sz w:val="20"/>
                <w:szCs w:val="20"/>
              </w:rPr>
              <w:t>533</w:t>
            </w:r>
          </w:p>
        </w:tc>
        <w:tc>
          <w:tcPr>
            <w:tcW w:w="236" w:type="dxa"/>
            <w:shd w:val="clear" w:color="auto" w:fill="auto"/>
          </w:tcPr>
          <w:p w14:paraId="0D93B882" w14:textId="77777777" w:rsidR="00DE4E9C" w:rsidRPr="00BD7F26" w:rsidRDefault="00DE4E9C" w:rsidP="00DE4E9C">
            <w:pPr>
              <w:tabs>
                <w:tab w:val="decimal" w:pos="972"/>
              </w:tabs>
              <w:snapToGrid w:val="0"/>
              <w:spacing w:line="240" w:lineRule="atLeast"/>
              <w:ind w:right="-25"/>
              <w:rPr>
                <w:sz w:val="20"/>
                <w:szCs w:val="20"/>
                <w:lang w:val="en-GB"/>
              </w:rPr>
            </w:pPr>
          </w:p>
        </w:tc>
        <w:tc>
          <w:tcPr>
            <w:tcW w:w="1204" w:type="dxa"/>
            <w:shd w:val="clear" w:color="auto" w:fill="auto"/>
            <w:vAlign w:val="bottom"/>
          </w:tcPr>
          <w:p w14:paraId="771A0A72" w14:textId="1F6B6979" w:rsidR="00DE4E9C" w:rsidRPr="00BD7F26" w:rsidRDefault="00DE4E9C" w:rsidP="00DE4E9C">
            <w:pPr>
              <w:tabs>
                <w:tab w:val="decimal" w:pos="1007"/>
              </w:tabs>
              <w:ind w:left="-69" w:right="-113" w:firstLine="16"/>
              <w:rPr>
                <w:sz w:val="20"/>
                <w:szCs w:val="20"/>
              </w:rPr>
            </w:pPr>
            <w:r w:rsidRPr="00BD7F26">
              <w:rPr>
                <w:rFonts w:eastAsia="Times New Roman"/>
                <w:sz w:val="20"/>
                <w:szCs w:val="20"/>
              </w:rPr>
              <w:t>5,507</w:t>
            </w:r>
          </w:p>
        </w:tc>
        <w:tc>
          <w:tcPr>
            <w:tcW w:w="270" w:type="dxa"/>
            <w:shd w:val="clear" w:color="auto" w:fill="auto"/>
          </w:tcPr>
          <w:p w14:paraId="3D0FB299" w14:textId="77777777" w:rsidR="00DE4E9C" w:rsidRPr="00BD7F26" w:rsidRDefault="00DE4E9C" w:rsidP="00DE4E9C">
            <w:pPr>
              <w:tabs>
                <w:tab w:val="decimal" w:pos="972"/>
              </w:tabs>
              <w:snapToGrid w:val="0"/>
              <w:spacing w:line="240" w:lineRule="atLeast"/>
              <w:ind w:right="-25"/>
              <w:rPr>
                <w:sz w:val="20"/>
                <w:szCs w:val="20"/>
                <w:lang w:val="en-GB"/>
              </w:rPr>
            </w:pPr>
          </w:p>
        </w:tc>
        <w:tc>
          <w:tcPr>
            <w:tcW w:w="1170" w:type="dxa"/>
            <w:shd w:val="clear" w:color="auto" w:fill="auto"/>
            <w:vAlign w:val="bottom"/>
          </w:tcPr>
          <w:p w14:paraId="1E4362BD" w14:textId="2433F0DB" w:rsidR="00DE4E9C" w:rsidRPr="00BD7F26" w:rsidRDefault="00F6186F" w:rsidP="00DE4E9C">
            <w:pPr>
              <w:snapToGrid w:val="0"/>
              <w:spacing w:line="240" w:lineRule="atLeast"/>
              <w:ind w:left="-69" w:firstLine="16"/>
              <w:jc w:val="right"/>
              <w:rPr>
                <w:sz w:val="20"/>
                <w:szCs w:val="20"/>
                <w:cs/>
              </w:rPr>
            </w:pPr>
            <w:r w:rsidRPr="00F6186F">
              <w:rPr>
                <w:sz w:val="20"/>
                <w:szCs w:val="20"/>
              </w:rPr>
              <w:t>168</w:t>
            </w:r>
          </w:p>
        </w:tc>
        <w:tc>
          <w:tcPr>
            <w:tcW w:w="270" w:type="dxa"/>
            <w:shd w:val="clear" w:color="auto" w:fill="auto"/>
            <w:vAlign w:val="bottom"/>
          </w:tcPr>
          <w:p w14:paraId="1A2FA742" w14:textId="77777777" w:rsidR="00DE4E9C" w:rsidRPr="00BD7F26" w:rsidRDefault="00DE4E9C" w:rsidP="00DE4E9C">
            <w:pPr>
              <w:tabs>
                <w:tab w:val="decimal" w:pos="972"/>
              </w:tabs>
              <w:snapToGrid w:val="0"/>
              <w:spacing w:line="240" w:lineRule="atLeast"/>
              <w:ind w:right="-25"/>
              <w:rPr>
                <w:sz w:val="20"/>
                <w:szCs w:val="20"/>
                <w:lang w:val="en-GB"/>
              </w:rPr>
            </w:pPr>
          </w:p>
        </w:tc>
        <w:tc>
          <w:tcPr>
            <w:tcW w:w="1205" w:type="dxa"/>
            <w:shd w:val="clear" w:color="auto" w:fill="auto"/>
            <w:vAlign w:val="bottom"/>
          </w:tcPr>
          <w:p w14:paraId="3130441A" w14:textId="08654461" w:rsidR="00DE4E9C" w:rsidRPr="00BD7F26" w:rsidRDefault="00DE4E9C" w:rsidP="00DE4E9C">
            <w:pPr>
              <w:tabs>
                <w:tab w:val="decimal" w:pos="991"/>
              </w:tabs>
              <w:snapToGrid w:val="0"/>
              <w:spacing w:line="240" w:lineRule="atLeast"/>
              <w:ind w:left="-69" w:right="-113" w:firstLine="16"/>
              <w:rPr>
                <w:sz w:val="20"/>
                <w:szCs w:val="20"/>
                <w:cs/>
              </w:rPr>
            </w:pPr>
            <w:r w:rsidRPr="00BD7F26">
              <w:rPr>
                <w:rFonts w:eastAsia="Times New Roman"/>
                <w:sz w:val="20"/>
                <w:szCs w:val="20"/>
              </w:rPr>
              <w:t>5,142</w:t>
            </w:r>
          </w:p>
        </w:tc>
      </w:tr>
      <w:tr w:rsidR="00DE4E9C" w:rsidRPr="00BD7F26" w14:paraId="60385132" w14:textId="77777777" w:rsidTr="00A7683D">
        <w:trPr>
          <w:gridAfter w:val="1"/>
          <w:wAfter w:w="12" w:type="dxa"/>
        </w:trPr>
        <w:tc>
          <w:tcPr>
            <w:tcW w:w="3690" w:type="dxa"/>
            <w:shd w:val="clear" w:color="auto" w:fill="auto"/>
            <w:vAlign w:val="bottom"/>
          </w:tcPr>
          <w:p w14:paraId="6861778B" w14:textId="77777777" w:rsidR="00DE4E9C" w:rsidRPr="00BD7F26" w:rsidRDefault="00DE4E9C" w:rsidP="00DE4E9C">
            <w:pPr>
              <w:tabs>
                <w:tab w:val="center" w:pos="360"/>
              </w:tabs>
              <w:spacing w:line="240" w:lineRule="atLeast"/>
              <w:rPr>
                <w:sz w:val="20"/>
                <w:szCs w:val="20"/>
              </w:rPr>
            </w:pPr>
            <w:r w:rsidRPr="00BD7F26">
              <w:rPr>
                <w:sz w:val="20"/>
                <w:szCs w:val="20"/>
                <w:lang w:eastAsia="th-TH"/>
              </w:rPr>
              <w:t>Liability under unmatured import bills</w:t>
            </w:r>
          </w:p>
        </w:tc>
        <w:tc>
          <w:tcPr>
            <w:tcW w:w="1260" w:type="dxa"/>
            <w:shd w:val="clear" w:color="auto" w:fill="auto"/>
            <w:vAlign w:val="bottom"/>
          </w:tcPr>
          <w:p w14:paraId="7E340C53" w14:textId="05452BEA" w:rsidR="00DE4E9C" w:rsidRPr="00BD7F26" w:rsidRDefault="00F6186F" w:rsidP="00DE4E9C">
            <w:pPr>
              <w:tabs>
                <w:tab w:val="decimal" w:pos="1049"/>
              </w:tabs>
              <w:ind w:left="-69" w:right="-113" w:firstLine="16"/>
              <w:rPr>
                <w:sz w:val="20"/>
                <w:szCs w:val="20"/>
              </w:rPr>
            </w:pPr>
            <w:r w:rsidRPr="00F6186F">
              <w:rPr>
                <w:sz w:val="20"/>
                <w:szCs w:val="20"/>
              </w:rPr>
              <w:t>34</w:t>
            </w:r>
            <w:r>
              <w:rPr>
                <w:sz w:val="20"/>
                <w:szCs w:val="20"/>
              </w:rPr>
              <w:t>,</w:t>
            </w:r>
            <w:r w:rsidRPr="00F6186F">
              <w:rPr>
                <w:sz w:val="20"/>
                <w:szCs w:val="20"/>
              </w:rPr>
              <w:t>169</w:t>
            </w:r>
          </w:p>
        </w:tc>
        <w:tc>
          <w:tcPr>
            <w:tcW w:w="236" w:type="dxa"/>
            <w:shd w:val="clear" w:color="auto" w:fill="auto"/>
          </w:tcPr>
          <w:p w14:paraId="2DC9BD85" w14:textId="77777777" w:rsidR="00DE4E9C" w:rsidRPr="00BD7F26" w:rsidRDefault="00DE4E9C" w:rsidP="00DE4E9C">
            <w:pPr>
              <w:tabs>
                <w:tab w:val="decimal" w:pos="972"/>
              </w:tabs>
              <w:snapToGrid w:val="0"/>
              <w:spacing w:line="240" w:lineRule="atLeast"/>
              <w:ind w:right="-25"/>
              <w:rPr>
                <w:sz w:val="20"/>
                <w:szCs w:val="20"/>
              </w:rPr>
            </w:pPr>
          </w:p>
        </w:tc>
        <w:tc>
          <w:tcPr>
            <w:tcW w:w="1204" w:type="dxa"/>
            <w:shd w:val="clear" w:color="auto" w:fill="auto"/>
            <w:vAlign w:val="bottom"/>
          </w:tcPr>
          <w:p w14:paraId="2F786A6A" w14:textId="76BA140E" w:rsidR="00DE4E9C" w:rsidRPr="00BD7F26" w:rsidRDefault="00DE4E9C" w:rsidP="00DE4E9C">
            <w:pPr>
              <w:tabs>
                <w:tab w:val="decimal" w:pos="1007"/>
              </w:tabs>
              <w:ind w:left="-69" w:right="-113" w:firstLine="16"/>
              <w:rPr>
                <w:sz w:val="20"/>
                <w:szCs w:val="20"/>
              </w:rPr>
            </w:pPr>
            <w:r w:rsidRPr="00BD7F26">
              <w:rPr>
                <w:rFonts w:eastAsia="Times New Roman"/>
                <w:sz w:val="20"/>
                <w:szCs w:val="20"/>
              </w:rPr>
              <w:t>11,409</w:t>
            </w:r>
          </w:p>
        </w:tc>
        <w:tc>
          <w:tcPr>
            <w:tcW w:w="270" w:type="dxa"/>
            <w:shd w:val="clear" w:color="auto" w:fill="auto"/>
          </w:tcPr>
          <w:p w14:paraId="399728D8" w14:textId="77777777" w:rsidR="00DE4E9C" w:rsidRPr="00BD7F26" w:rsidRDefault="00DE4E9C" w:rsidP="00DE4E9C">
            <w:pPr>
              <w:tabs>
                <w:tab w:val="decimal" w:pos="972"/>
              </w:tabs>
              <w:snapToGrid w:val="0"/>
              <w:spacing w:line="240" w:lineRule="atLeast"/>
              <w:ind w:right="-25"/>
              <w:rPr>
                <w:sz w:val="20"/>
                <w:szCs w:val="20"/>
              </w:rPr>
            </w:pPr>
          </w:p>
        </w:tc>
        <w:tc>
          <w:tcPr>
            <w:tcW w:w="1170" w:type="dxa"/>
            <w:shd w:val="clear" w:color="auto" w:fill="auto"/>
            <w:vAlign w:val="bottom"/>
          </w:tcPr>
          <w:p w14:paraId="7706B31E" w14:textId="600B3E9E" w:rsidR="00DE4E9C" w:rsidRPr="00BD7F26" w:rsidRDefault="00F6186F" w:rsidP="00DE4E9C">
            <w:pPr>
              <w:snapToGrid w:val="0"/>
              <w:spacing w:line="240" w:lineRule="atLeast"/>
              <w:ind w:left="-69" w:firstLine="16"/>
              <w:jc w:val="right"/>
              <w:rPr>
                <w:sz w:val="20"/>
                <w:szCs w:val="20"/>
              </w:rPr>
            </w:pPr>
            <w:r w:rsidRPr="00F6186F">
              <w:rPr>
                <w:sz w:val="20"/>
                <w:szCs w:val="20"/>
              </w:rPr>
              <w:t>34</w:t>
            </w:r>
            <w:r>
              <w:rPr>
                <w:sz w:val="20"/>
                <w:szCs w:val="20"/>
              </w:rPr>
              <w:t>,</w:t>
            </w:r>
            <w:r w:rsidRPr="00F6186F">
              <w:rPr>
                <w:sz w:val="20"/>
                <w:szCs w:val="20"/>
              </w:rPr>
              <w:t>076</w:t>
            </w:r>
          </w:p>
        </w:tc>
        <w:tc>
          <w:tcPr>
            <w:tcW w:w="270" w:type="dxa"/>
            <w:shd w:val="clear" w:color="auto" w:fill="auto"/>
          </w:tcPr>
          <w:p w14:paraId="57127F22" w14:textId="77777777" w:rsidR="00DE4E9C" w:rsidRPr="00BD7F26" w:rsidRDefault="00DE4E9C" w:rsidP="00DE4E9C">
            <w:pPr>
              <w:tabs>
                <w:tab w:val="decimal" w:pos="805"/>
                <w:tab w:val="decimal" w:pos="972"/>
              </w:tabs>
              <w:snapToGrid w:val="0"/>
              <w:spacing w:line="240" w:lineRule="atLeast"/>
              <w:ind w:right="-25"/>
              <w:rPr>
                <w:sz w:val="20"/>
                <w:szCs w:val="20"/>
              </w:rPr>
            </w:pPr>
          </w:p>
        </w:tc>
        <w:tc>
          <w:tcPr>
            <w:tcW w:w="1205" w:type="dxa"/>
            <w:shd w:val="clear" w:color="auto" w:fill="auto"/>
            <w:vAlign w:val="bottom"/>
          </w:tcPr>
          <w:p w14:paraId="7BA4114A" w14:textId="2FFCEDDE" w:rsidR="00DE4E9C" w:rsidRPr="00BD7F26" w:rsidRDefault="00DE4E9C" w:rsidP="00DE4E9C">
            <w:pPr>
              <w:tabs>
                <w:tab w:val="decimal" w:pos="991"/>
              </w:tabs>
              <w:snapToGrid w:val="0"/>
              <w:spacing w:line="240" w:lineRule="atLeast"/>
              <w:ind w:left="-69" w:right="-113" w:firstLine="16"/>
              <w:rPr>
                <w:sz w:val="20"/>
                <w:szCs w:val="20"/>
              </w:rPr>
            </w:pPr>
            <w:r w:rsidRPr="00BD7F26">
              <w:rPr>
                <w:rFonts w:eastAsia="Times New Roman"/>
                <w:sz w:val="20"/>
                <w:szCs w:val="20"/>
              </w:rPr>
              <w:t>11,328</w:t>
            </w:r>
          </w:p>
        </w:tc>
      </w:tr>
      <w:tr w:rsidR="00DE4E9C" w:rsidRPr="00BD7F26" w14:paraId="3028B576" w14:textId="77777777" w:rsidTr="00A7683D">
        <w:trPr>
          <w:gridAfter w:val="1"/>
          <w:wAfter w:w="12" w:type="dxa"/>
        </w:trPr>
        <w:tc>
          <w:tcPr>
            <w:tcW w:w="3690" w:type="dxa"/>
            <w:shd w:val="clear" w:color="auto" w:fill="auto"/>
            <w:vAlign w:val="bottom"/>
          </w:tcPr>
          <w:p w14:paraId="6B8FDB2E" w14:textId="77777777" w:rsidR="00DE4E9C" w:rsidRPr="00BD7F26" w:rsidRDefault="00DE4E9C" w:rsidP="00DE4E9C">
            <w:pPr>
              <w:tabs>
                <w:tab w:val="center" w:pos="360"/>
              </w:tabs>
              <w:spacing w:line="240" w:lineRule="atLeast"/>
              <w:rPr>
                <w:sz w:val="20"/>
                <w:szCs w:val="20"/>
              </w:rPr>
            </w:pPr>
            <w:r w:rsidRPr="00BD7F26">
              <w:rPr>
                <w:sz w:val="20"/>
                <w:szCs w:val="20"/>
                <w:lang w:eastAsia="th-TH"/>
              </w:rPr>
              <w:t>Letters of credit</w:t>
            </w:r>
          </w:p>
        </w:tc>
        <w:tc>
          <w:tcPr>
            <w:tcW w:w="1260" w:type="dxa"/>
            <w:shd w:val="clear" w:color="auto" w:fill="auto"/>
            <w:vAlign w:val="bottom"/>
          </w:tcPr>
          <w:p w14:paraId="08D862C2" w14:textId="39A461C1" w:rsidR="00DE4E9C" w:rsidRPr="00BD7F26" w:rsidRDefault="00F6186F" w:rsidP="00DE4E9C">
            <w:pPr>
              <w:tabs>
                <w:tab w:val="decimal" w:pos="1049"/>
              </w:tabs>
              <w:ind w:left="-69" w:right="-113" w:firstLine="16"/>
              <w:rPr>
                <w:sz w:val="20"/>
                <w:szCs w:val="20"/>
              </w:rPr>
            </w:pPr>
            <w:r w:rsidRPr="00F6186F">
              <w:rPr>
                <w:sz w:val="20"/>
                <w:szCs w:val="20"/>
              </w:rPr>
              <w:t>33</w:t>
            </w:r>
            <w:r>
              <w:rPr>
                <w:sz w:val="20"/>
                <w:szCs w:val="20"/>
              </w:rPr>
              <w:t>,</w:t>
            </w:r>
            <w:r w:rsidRPr="00F6186F">
              <w:rPr>
                <w:sz w:val="20"/>
                <w:szCs w:val="20"/>
              </w:rPr>
              <w:t>783</w:t>
            </w:r>
          </w:p>
        </w:tc>
        <w:tc>
          <w:tcPr>
            <w:tcW w:w="236" w:type="dxa"/>
            <w:shd w:val="clear" w:color="auto" w:fill="auto"/>
          </w:tcPr>
          <w:p w14:paraId="70516771" w14:textId="77777777" w:rsidR="00DE4E9C" w:rsidRPr="00BD7F26" w:rsidRDefault="00DE4E9C" w:rsidP="00DE4E9C">
            <w:pPr>
              <w:tabs>
                <w:tab w:val="decimal" w:pos="972"/>
              </w:tabs>
              <w:snapToGrid w:val="0"/>
              <w:spacing w:line="240" w:lineRule="atLeast"/>
              <w:ind w:right="-25"/>
              <w:rPr>
                <w:sz w:val="20"/>
                <w:szCs w:val="20"/>
              </w:rPr>
            </w:pPr>
          </w:p>
        </w:tc>
        <w:tc>
          <w:tcPr>
            <w:tcW w:w="1204" w:type="dxa"/>
            <w:shd w:val="clear" w:color="auto" w:fill="auto"/>
            <w:vAlign w:val="bottom"/>
          </w:tcPr>
          <w:p w14:paraId="7DFA5860" w14:textId="5BA059C4" w:rsidR="00DE4E9C" w:rsidRPr="00BD7F26" w:rsidRDefault="00DE4E9C" w:rsidP="00DE4E9C">
            <w:pPr>
              <w:tabs>
                <w:tab w:val="decimal" w:pos="1007"/>
              </w:tabs>
              <w:ind w:left="-69" w:right="-113" w:firstLine="16"/>
              <w:rPr>
                <w:sz w:val="20"/>
                <w:szCs w:val="20"/>
              </w:rPr>
            </w:pPr>
            <w:r w:rsidRPr="00BD7F26">
              <w:rPr>
                <w:rFonts w:eastAsia="Times New Roman"/>
                <w:sz w:val="20"/>
                <w:szCs w:val="20"/>
              </w:rPr>
              <w:t>33,354</w:t>
            </w:r>
          </w:p>
        </w:tc>
        <w:tc>
          <w:tcPr>
            <w:tcW w:w="270" w:type="dxa"/>
            <w:shd w:val="clear" w:color="auto" w:fill="auto"/>
          </w:tcPr>
          <w:p w14:paraId="081D64AC" w14:textId="77777777" w:rsidR="00DE4E9C" w:rsidRPr="00BD7F26" w:rsidRDefault="00DE4E9C" w:rsidP="00DE4E9C">
            <w:pPr>
              <w:tabs>
                <w:tab w:val="decimal" w:pos="972"/>
              </w:tabs>
              <w:snapToGrid w:val="0"/>
              <w:spacing w:line="240" w:lineRule="atLeast"/>
              <w:ind w:right="-25"/>
              <w:rPr>
                <w:sz w:val="20"/>
                <w:szCs w:val="20"/>
              </w:rPr>
            </w:pPr>
          </w:p>
        </w:tc>
        <w:tc>
          <w:tcPr>
            <w:tcW w:w="1170" w:type="dxa"/>
            <w:shd w:val="clear" w:color="auto" w:fill="auto"/>
            <w:vAlign w:val="bottom"/>
          </w:tcPr>
          <w:p w14:paraId="6AABCF75" w14:textId="2BE26789" w:rsidR="00DE4E9C" w:rsidRPr="00BD7F26" w:rsidRDefault="00F6186F" w:rsidP="00DE4E9C">
            <w:pPr>
              <w:snapToGrid w:val="0"/>
              <w:spacing w:line="240" w:lineRule="atLeast"/>
              <w:ind w:left="-69" w:firstLine="16"/>
              <w:jc w:val="right"/>
              <w:rPr>
                <w:sz w:val="20"/>
                <w:szCs w:val="20"/>
              </w:rPr>
            </w:pPr>
            <w:r w:rsidRPr="00F6186F">
              <w:rPr>
                <w:sz w:val="20"/>
                <w:szCs w:val="20"/>
              </w:rPr>
              <w:t>33</w:t>
            </w:r>
            <w:r>
              <w:rPr>
                <w:sz w:val="20"/>
                <w:szCs w:val="20"/>
              </w:rPr>
              <w:t>,</w:t>
            </w:r>
            <w:r w:rsidRPr="00F6186F">
              <w:rPr>
                <w:sz w:val="20"/>
                <w:szCs w:val="20"/>
              </w:rPr>
              <w:t>525</w:t>
            </w:r>
          </w:p>
        </w:tc>
        <w:tc>
          <w:tcPr>
            <w:tcW w:w="270" w:type="dxa"/>
            <w:shd w:val="clear" w:color="auto" w:fill="auto"/>
            <w:vAlign w:val="bottom"/>
          </w:tcPr>
          <w:p w14:paraId="5C42A573" w14:textId="77777777" w:rsidR="00DE4E9C" w:rsidRPr="00BD7F26" w:rsidRDefault="00DE4E9C" w:rsidP="00DE4E9C">
            <w:pPr>
              <w:tabs>
                <w:tab w:val="decimal" w:pos="972"/>
              </w:tabs>
              <w:snapToGrid w:val="0"/>
              <w:spacing w:line="240" w:lineRule="atLeast"/>
              <w:ind w:right="-25"/>
              <w:rPr>
                <w:sz w:val="20"/>
                <w:szCs w:val="20"/>
              </w:rPr>
            </w:pPr>
          </w:p>
        </w:tc>
        <w:tc>
          <w:tcPr>
            <w:tcW w:w="1205" w:type="dxa"/>
            <w:shd w:val="clear" w:color="auto" w:fill="auto"/>
            <w:vAlign w:val="bottom"/>
          </w:tcPr>
          <w:p w14:paraId="03D226D7" w14:textId="153E3312" w:rsidR="00DE4E9C" w:rsidRPr="00BD7F26" w:rsidRDefault="00DE4E9C" w:rsidP="00DE4E9C">
            <w:pPr>
              <w:tabs>
                <w:tab w:val="decimal" w:pos="991"/>
              </w:tabs>
              <w:snapToGrid w:val="0"/>
              <w:spacing w:line="240" w:lineRule="atLeast"/>
              <w:ind w:left="-69" w:right="-113" w:firstLine="16"/>
              <w:rPr>
                <w:sz w:val="20"/>
                <w:szCs w:val="20"/>
              </w:rPr>
            </w:pPr>
            <w:r w:rsidRPr="00BD7F26">
              <w:rPr>
                <w:rFonts w:eastAsia="Times New Roman"/>
                <w:sz w:val="20"/>
                <w:szCs w:val="20"/>
              </w:rPr>
              <w:t>33,252</w:t>
            </w:r>
          </w:p>
        </w:tc>
      </w:tr>
      <w:tr w:rsidR="00DE4E9C" w:rsidRPr="00BD7F26" w14:paraId="021F7C49" w14:textId="77777777" w:rsidTr="00A7683D">
        <w:trPr>
          <w:gridAfter w:val="1"/>
          <w:wAfter w:w="12" w:type="dxa"/>
        </w:trPr>
        <w:tc>
          <w:tcPr>
            <w:tcW w:w="3690" w:type="dxa"/>
            <w:shd w:val="clear" w:color="auto" w:fill="auto"/>
            <w:vAlign w:val="bottom"/>
          </w:tcPr>
          <w:p w14:paraId="24C641EA" w14:textId="77777777" w:rsidR="00DE4E9C" w:rsidRPr="00BD7F26" w:rsidRDefault="00DE4E9C" w:rsidP="00DE4E9C">
            <w:pPr>
              <w:tabs>
                <w:tab w:val="center" w:pos="360"/>
              </w:tabs>
              <w:spacing w:line="240" w:lineRule="atLeast"/>
              <w:rPr>
                <w:sz w:val="20"/>
                <w:szCs w:val="20"/>
                <w:lang w:val="en-GB"/>
              </w:rPr>
            </w:pPr>
            <w:r w:rsidRPr="00BD7F26">
              <w:rPr>
                <w:sz w:val="20"/>
                <w:szCs w:val="20"/>
                <w:lang w:eastAsia="th-TH"/>
              </w:rPr>
              <w:t>Other contingencies</w:t>
            </w:r>
          </w:p>
        </w:tc>
        <w:tc>
          <w:tcPr>
            <w:tcW w:w="1260" w:type="dxa"/>
            <w:shd w:val="clear" w:color="auto" w:fill="auto"/>
            <w:vAlign w:val="bottom"/>
          </w:tcPr>
          <w:p w14:paraId="64DB83E0" w14:textId="77777777" w:rsidR="00DE4E9C" w:rsidRPr="00BD7F26" w:rsidRDefault="00DE4E9C" w:rsidP="00DE4E9C">
            <w:pPr>
              <w:tabs>
                <w:tab w:val="decimal" w:pos="1049"/>
              </w:tabs>
              <w:ind w:left="-69" w:right="-113" w:firstLine="16"/>
              <w:rPr>
                <w:sz w:val="20"/>
                <w:szCs w:val="20"/>
              </w:rPr>
            </w:pPr>
          </w:p>
        </w:tc>
        <w:tc>
          <w:tcPr>
            <w:tcW w:w="236" w:type="dxa"/>
            <w:shd w:val="clear" w:color="auto" w:fill="auto"/>
          </w:tcPr>
          <w:p w14:paraId="545F085B" w14:textId="77777777" w:rsidR="00DE4E9C" w:rsidRPr="00BD7F26" w:rsidRDefault="00DE4E9C" w:rsidP="00DE4E9C">
            <w:pPr>
              <w:tabs>
                <w:tab w:val="decimal" w:pos="972"/>
              </w:tabs>
              <w:snapToGrid w:val="0"/>
              <w:spacing w:line="240" w:lineRule="atLeast"/>
              <w:ind w:right="-25"/>
              <w:rPr>
                <w:sz w:val="20"/>
                <w:szCs w:val="20"/>
              </w:rPr>
            </w:pPr>
          </w:p>
        </w:tc>
        <w:tc>
          <w:tcPr>
            <w:tcW w:w="1204" w:type="dxa"/>
            <w:shd w:val="clear" w:color="auto" w:fill="auto"/>
            <w:vAlign w:val="bottom"/>
          </w:tcPr>
          <w:p w14:paraId="5CD07F0C" w14:textId="77777777" w:rsidR="00DE4E9C" w:rsidRPr="00BD7F26" w:rsidRDefault="00DE4E9C" w:rsidP="00DE4E9C">
            <w:pPr>
              <w:tabs>
                <w:tab w:val="decimal" w:pos="1007"/>
              </w:tabs>
              <w:ind w:left="-69" w:right="-113" w:firstLine="16"/>
              <w:rPr>
                <w:sz w:val="20"/>
                <w:szCs w:val="20"/>
              </w:rPr>
            </w:pPr>
          </w:p>
        </w:tc>
        <w:tc>
          <w:tcPr>
            <w:tcW w:w="270" w:type="dxa"/>
            <w:shd w:val="clear" w:color="auto" w:fill="auto"/>
          </w:tcPr>
          <w:p w14:paraId="45A6D017" w14:textId="77777777" w:rsidR="00DE4E9C" w:rsidRPr="00BD7F26" w:rsidRDefault="00DE4E9C" w:rsidP="00DE4E9C">
            <w:pPr>
              <w:tabs>
                <w:tab w:val="decimal" w:pos="972"/>
              </w:tabs>
              <w:snapToGrid w:val="0"/>
              <w:spacing w:line="240" w:lineRule="atLeast"/>
              <w:ind w:right="-25"/>
              <w:rPr>
                <w:sz w:val="20"/>
                <w:szCs w:val="20"/>
              </w:rPr>
            </w:pPr>
          </w:p>
        </w:tc>
        <w:tc>
          <w:tcPr>
            <w:tcW w:w="1170" w:type="dxa"/>
            <w:shd w:val="clear" w:color="auto" w:fill="auto"/>
            <w:vAlign w:val="bottom"/>
          </w:tcPr>
          <w:p w14:paraId="2B89EF4E" w14:textId="77777777" w:rsidR="00DE4E9C" w:rsidRPr="00BD7F26" w:rsidRDefault="00DE4E9C" w:rsidP="00DE4E9C">
            <w:pPr>
              <w:snapToGrid w:val="0"/>
              <w:spacing w:line="240" w:lineRule="atLeast"/>
              <w:ind w:left="-69" w:firstLine="16"/>
              <w:jc w:val="right"/>
              <w:rPr>
                <w:sz w:val="20"/>
                <w:szCs w:val="20"/>
              </w:rPr>
            </w:pPr>
          </w:p>
        </w:tc>
        <w:tc>
          <w:tcPr>
            <w:tcW w:w="270" w:type="dxa"/>
            <w:shd w:val="clear" w:color="auto" w:fill="auto"/>
            <w:vAlign w:val="bottom"/>
          </w:tcPr>
          <w:p w14:paraId="65AE3ADB" w14:textId="77777777" w:rsidR="00DE4E9C" w:rsidRPr="00BD7F26" w:rsidRDefault="00DE4E9C" w:rsidP="00DE4E9C">
            <w:pPr>
              <w:tabs>
                <w:tab w:val="decimal" w:pos="972"/>
              </w:tabs>
              <w:snapToGrid w:val="0"/>
              <w:spacing w:line="240" w:lineRule="atLeast"/>
              <w:ind w:right="-25"/>
              <w:rPr>
                <w:sz w:val="20"/>
                <w:szCs w:val="20"/>
              </w:rPr>
            </w:pPr>
          </w:p>
        </w:tc>
        <w:tc>
          <w:tcPr>
            <w:tcW w:w="1205" w:type="dxa"/>
            <w:shd w:val="clear" w:color="auto" w:fill="auto"/>
            <w:vAlign w:val="bottom"/>
          </w:tcPr>
          <w:p w14:paraId="6814D440" w14:textId="77777777" w:rsidR="00DE4E9C" w:rsidRPr="00BD7F26" w:rsidRDefault="00DE4E9C" w:rsidP="00DE4E9C">
            <w:pPr>
              <w:tabs>
                <w:tab w:val="decimal" w:pos="991"/>
              </w:tabs>
              <w:snapToGrid w:val="0"/>
              <w:spacing w:line="240" w:lineRule="atLeast"/>
              <w:ind w:left="-69" w:right="-113" w:firstLine="16"/>
              <w:rPr>
                <w:sz w:val="20"/>
                <w:szCs w:val="20"/>
              </w:rPr>
            </w:pPr>
          </w:p>
        </w:tc>
      </w:tr>
      <w:tr w:rsidR="00DE4E9C" w:rsidRPr="00BD7F26" w14:paraId="1F0354DB" w14:textId="77777777" w:rsidTr="00A7683D">
        <w:trPr>
          <w:gridAfter w:val="1"/>
          <w:wAfter w:w="12" w:type="dxa"/>
        </w:trPr>
        <w:tc>
          <w:tcPr>
            <w:tcW w:w="3690" w:type="dxa"/>
            <w:shd w:val="clear" w:color="auto" w:fill="auto"/>
            <w:vAlign w:val="bottom"/>
          </w:tcPr>
          <w:p w14:paraId="0CEFB89E" w14:textId="0401C882" w:rsidR="00DE4E9C" w:rsidRPr="00BD7F26" w:rsidRDefault="00DE4E9C" w:rsidP="00DE4E9C">
            <w:pPr>
              <w:pStyle w:val="ListParagraph"/>
              <w:numPr>
                <w:ilvl w:val="0"/>
                <w:numId w:val="4"/>
              </w:numPr>
              <w:tabs>
                <w:tab w:val="clear" w:pos="-180"/>
                <w:tab w:val="num" w:pos="0"/>
                <w:tab w:val="center" w:pos="150"/>
              </w:tabs>
              <w:spacing w:line="240" w:lineRule="atLeast"/>
              <w:ind w:left="0" w:firstLine="0"/>
              <w:rPr>
                <w:sz w:val="20"/>
                <w:lang w:val="en-US"/>
              </w:rPr>
            </w:pPr>
            <w:r w:rsidRPr="00BD7F26">
              <w:rPr>
                <w:rFonts w:cs="Angsana New"/>
                <w:sz w:val="20"/>
                <w:szCs w:val="25"/>
                <w:lang w:val="en-US" w:eastAsia="th-TH" w:bidi="th-TH"/>
              </w:rPr>
              <w:t>U</w:t>
            </w:r>
            <w:r w:rsidRPr="00BD7F26">
              <w:rPr>
                <w:sz w:val="20"/>
                <w:lang w:val="en-US" w:eastAsia="th-TH" w:bidi="th-TH"/>
              </w:rPr>
              <w:t>nused bank overdrafts</w:t>
            </w:r>
          </w:p>
        </w:tc>
        <w:tc>
          <w:tcPr>
            <w:tcW w:w="1260" w:type="dxa"/>
            <w:shd w:val="clear" w:color="auto" w:fill="auto"/>
            <w:vAlign w:val="bottom"/>
          </w:tcPr>
          <w:p w14:paraId="638A2C70" w14:textId="1CEB3FCE" w:rsidR="00DE4E9C" w:rsidRPr="00BD7F26" w:rsidRDefault="00F6186F" w:rsidP="00DE4E9C">
            <w:pPr>
              <w:tabs>
                <w:tab w:val="decimal" w:pos="1049"/>
              </w:tabs>
              <w:ind w:left="-69" w:right="-113" w:firstLine="16"/>
              <w:rPr>
                <w:sz w:val="20"/>
                <w:szCs w:val="20"/>
              </w:rPr>
            </w:pPr>
            <w:r w:rsidRPr="00F6186F">
              <w:rPr>
                <w:sz w:val="20"/>
                <w:szCs w:val="20"/>
              </w:rPr>
              <w:t>201</w:t>
            </w:r>
            <w:r>
              <w:rPr>
                <w:sz w:val="20"/>
                <w:szCs w:val="20"/>
              </w:rPr>
              <w:t>,</w:t>
            </w:r>
            <w:r w:rsidRPr="00F6186F">
              <w:rPr>
                <w:sz w:val="20"/>
                <w:szCs w:val="20"/>
              </w:rPr>
              <w:t>924</w:t>
            </w:r>
          </w:p>
        </w:tc>
        <w:tc>
          <w:tcPr>
            <w:tcW w:w="236" w:type="dxa"/>
            <w:shd w:val="clear" w:color="auto" w:fill="auto"/>
          </w:tcPr>
          <w:p w14:paraId="46D7A782" w14:textId="77777777" w:rsidR="00DE4E9C" w:rsidRPr="00BD7F26" w:rsidRDefault="00DE4E9C" w:rsidP="00DE4E9C">
            <w:pPr>
              <w:tabs>
                <w:tab w:val="decimal" w:pos="972"/>
              </w:tabs>
              <w:snapToGrid w:val="0"/>
              <w:spacing w:line="240" w:lineRule="atLeast"/>
              <w:ind w:right="-25"/>
              <w:rPr>
                <w:sz w:val="20"/>
                <w:szCs w:val="20"/>
                <w:lang w:val="en-GB"/>
              </w:rPr>
            </w:pPr>
          </w:p>
        </w:tc>
        <w:tc>
          <w:tcPr>
            <w:tcW w:w="1204" w:type="dxa"/>
            <w:shd w:val="clear" w:color="auto" w:fill="auto"/>
            <w:vAlign w:val="bottom"/>
          </w:tcPr>
          <w:p w14:paraId="5A42072F" w14:textId="31A097A2" w:rsidR="00DE4E9C" w:rsidRPr="00BD7F26" w:rsidRDefault="00DE4E9C" w:rsidP="00DE4E9C">
            <w:pPr>
              <w:tabs>
                <w:tab w:val="decimal" w:pos="1007"/>
              </w:tabs>
              <w:ind w:left="-69" w:right="-113" w:firstLine="16"/>
              <w:rPr>
                <w:sz w:val="20"/>
                <w:szCs w:val="20"/>
              </w:rPr>
            </w:pPr>
            <w:r w:rsidRPr="00BD7F26">
              <w:rPr>
                <w:rFonts w:eastAsia="Times New Roman"/>
                <w:sz w:val="20"/>
                <w:szCs w:val="20"/>
              </w:rPr>
              <w:t>201,324</w:t>
            </w:r>
          </w:p>
        </w:tc>
        <w:tc>
          <w:tcPr>
            <w:tcW w:w="270" w:type="dxa"/>
            <w:shd w:val="clear" w:color="auto" w:fill="auto"/>
          </w:tcPr>
          <w:p w14:paraId="321A7190" w14:textId="77777777" w:rsidR="00DE4E9C" w:rsidRPr="00BD7F26" w:rsidRDefault="00DE4E9C" w:rsidP="00DE4E9C">
            <w:pPr>
              <w:tabs>
                <w:tab w:val="decimal" w:pos="972"/>
              </w:tabs>
              <w:snapToGrid w:val="0"/>
              <w:spacing w:line="240" w:lineRule="atLeast"/>
              <w:ind w:right="-25"/>
              <w:rPr>
                <w:sz w:val="20"/>
                <w:szCs w:val="20"/>
                <w:lang w:val="en-GB"/>
              </w:rPr>
            </w:pPr>
          </w:p>
        </w:tc>
        <w:tc>
          <w:tcPr>
            <w:tcW w:w="1170" w:type="dxa"/>
            <w:shd w:val="clear" w:color="auto" w:fill="auto"/>
            <w:vAlign w:val="bottom"/>
          </w:tcPr>
          <w:p w14:paraId="3B8372D6" w14:textId="57013AD5" w:rsidR="00DE4E9C" w:rsidRPr="00BD7F26" w:rsidRDefault="00F6186F" w:rsidP="00DE4E9C">
            <w:pPr>
              <w:snapToGrid w:val="0"/>
              <w:spacing w:line="240" w:lineRule="atLeast"/>
              <w:ind w:left="-69" w:firstLine="16"/>
              <w:jc w:val="right"/>
              <w:rPr>
                <w:sz w:val="20"/>
                <w:szCs w:val="20"/>
              </w:rPr>
            </w:pPr>
            <w:r w:rsidRPr="00F6186F">
              <w:rPr>
                <w:sz w:val="20"/>
                <w:szCs w:val="20"/>
              </w:rPr>
              <w:t>201</w:t>
            </w:r>
            <w:r>
              <w:rPr>
                <w:sz w:val="20"/>
                <w:szCs w:val="20"/>
              </w:rPr>
              <w:t>,</w:t>
            </w:r>
            <w:r w:rsidRPr="00F6186F">
              <w:rPr>
                <w:sz w:val="20"/>
                <w:szCs w:val="20"/>
              </w:rPr>
              <w:t>117</w:t>
            </w:r>
          </w:p>
        </w:tc>
        <w:tc>
          <w:tcPr>
            <w:tcW w:w="270" w:type="dxa"/>
            <w:shd w:val="clear" w:color="auto" w:fill="auto"/>
            <w:vAlign w:val="bottom"/>
          </w:tcPr>
          <w:p w14:paraId="3CD94732" w14:textId="77777777" w:rsidR="00DE4E9C" w:rsidRPr="00BD7F26" w:rsidRDefault="00DE4E9C" w:rsidP="00DE4E9C">
            <w:pPr>
              <w:tabs>
                <w:tab w:val="decimal" w:pos="972"/>
              </w:tabs>
              <w:snapToGrid w:val="0"/>
              <w:spacing w:line="240" w:lineRule="atLeast"/>
              <w:ind w:right="-25"/>
              <w:rPr>
                <w:sz w:val="20"/>
                <w:szCs w:val="20"/>
                <w:lang w:val="en-GB"/>
              </w:rPr>
            </w:pPr>
          </w:p>
        </w:tc>
        <w:tc>
          <w:tcPr>
            <w:tcW w:w="1205" w:type="dxa"/>
            <w:shd w:val="clear" w:color="auto" w:fill="auto"/>
            <w:vAlign w:val="bottom"/>
          </w:tcPr>
          <w:p w14:paraId="768D1FA1" w14:textId="0E39EFB7" w:rsidR="00DE4E9C" w:rsidRPr="00BD7F26" w:rsidRDefault="00DE4E9C" w:rsidP="00DE4E9C">
            <w:pPr>
              <w:tabs>
                <w:tab w:val="decimal" w:pos="991"/>
              </w:tabs>
              <w:snapToGrid w:val="0"/>
              <w:spacing w:line="240" w:lineRule="atLeast"/>
              <w:ind w:left="-69" w:right="-113" w:firstLine="16"/>
              <w:rPr>
                <w:sz w:val="20"/>
                <w:szCs w:val="20"/>
              </w:rPr>
            </w:pPr>
            <w:r w:rsidRPr="00BD7F26">
              <w:rPr>
                <w:rFonts w:eastAsia="Times New Roman"/>
                <w:sz w:val="20"/>
                <w:szCs w:val="20"/>
              </w:rPr>
              <w:t>200,613</w:t>
            </w:r>
          </w:p>
        </w:tc>
      </w:tr>
      <w:tr w:rsidR="00DE4E9C" w:rsidRPr="00BD7F26" w14:paraId="35F08882" w14:textId="77777777" w:rsidTr="00A7683D">
        <w:trPr>
          <w:gridAfter w:val="1"/>
          <w:wAfter w:w="12" w:type="dxa"/>
        </w:trPr>
        <w:tc>
          <w:tcPr>
            <w:tcW w:w="3690" w:type="dxa"/>
            <w:shd w:val="clear" w:color="auto" w:fill="auto"/>
            <w:vAlign w:val="bottom"/>
          </w:tcPr>
          <w:p w14:paraId="5DDB28A7" w14:textId="77777777" w:rsidR="00DE4E9C" w:rsidRPr="00BD7F26" w:rsidRDefault="00DE4E9C" w:rsidP="00DE4E9C">
            <w:pPr>
              <w:pStyle w:val="ListParagraph"/>
              <w:numPr>
                <w:ilvl w:val="0"/>
                <w:numId w:val="11"/>
              </w:numPr>
              <w:tabs>
                <w:tab w:val="center" w:pos="150"/>
              </w:tabs>
              <w:spacing w:line="240" w:lineRule="atLeast"/>
              <w:ind w:left="0" w:firstLine="0"/>
              <w:rPr>
                <w:sz w:val="20"/>
                <w:lang w:val="en-US"/>
              </w:rPr>
            </w:pPr>
            <w:r w:rsidRPr="00BD7F26">
              <w:rPr>
                <w:sz w:val="20"/>
                <w:lang w:val="en-US" w:eastAsia="th-TH" w:bidi="th-TH"/>
              </w:rPr>
              <w:t>Other guarantees</w:t>
            </w:r>
          </w:p>
        </w:tc>
        <w:tc>
          <w:tcPr>
            <w:tcW w:w="1260" w:type="dxa"/>
            <w:shd w:val="clear" w:color="auto" w:fill="auto"/>
            <w:vAlign w:val="bottom"/>
          </w:tcPr>
          <w:p w14:paraId="3BB3795E" w14:textId="626ED41C" w:rsidR="00DE4E9C" w:rsidRPr="00BD7F26" w:rsidRDefault="00F6186F" w:rsidP="00DE4E9C">
            <w:pPr>
              <w:tabs>
                <w:tab w:val="decimal" w:pos="1049"/>
              </w:tabs>
              <w:ind w:left="-69" w:right="-113" w:firstLine="16"/>
              <w:rPr>
                <w:sz w:val="20"/>
                <w:szCs w:val="20"/>
              </w:rPr>
            </w:pPr>
            <w:r w:rsidRPr="00F6186F">
              <w:rPr>
                <w:sz w:val="20"/>
                <w:szCs w:val="20"/>
              </w:rPr>
              <w:t>162</w:t>
            </w:r>
            <w:r>
              <w:rPr>
                <w:sz w:val="20"/>
                <w:szCs w:val="20"/>
              </w:rPr>
              <w:t>,</w:t>
            </w:r>
            <w:r w:rsidRPr="00F6186F">
              <w:rPr>
                <w:sz w:val="20"/>
                <w:szCs w:val="20"/>
              </w:rPr>
              <w:t>782</w:t>
            </w:r>
          </w:p>
        </w:tc>
        <w:tc>
          <w:tcPr>
            <w:tcW w:w="236" w:type="dxa"/>
            <w:shd w:val="clear" w:color="auto" w:fill="auto"/>
          </w:tcPr>
          <w:p w14:paraId="6F43D7CC" w14:textId="77777777" w:rsidR="00DE4E9C" w:rsidRPr="00BD7F26" w:rsidRDefault="00DE4E9C" w:rsidP="00DE4E9C">
            <w:pPr>
              <w:tabs>
                <w:tab w:val="decimal" w:pos="972"/>
              </w:tabs>
              <w:snapToGrid w:val="0"/>
              <w:spacing w:line="240" w:lineRule="atLeast"/>
              <w:ind w:right="-25"/>
              <w:rPr>
                <w:sz w:val="20"/>
                <w:szCs w:val="20"/>
                <w:lang w:val="en-GB"/>
              </w:rPr>
            </w:pPr>
          </w:p>
        </w:tc>
        <w:tc>
          <w:tcPr>
            <w:tcW w:w="1204" w:type="dxa"/>
            <w:shd w:val="clear" w:color="auto" w:fill="auto"/>
            <w:vAlign w:val="bottom"/>
          </w:tcPr>
          <w:p w14:paraId="18BAA659" w14:textId="78E5FD1C" w:rsidR="00DE4E9C" w:rsidRPr="00BD7F26" w:rsidRDefault="00DE4E9C" w:rsidP="00DE4E9C">
            <w:pPr>
              <w:tabs>
                <w:tab w:val="decimal" w:pos="1007"/>
              </w:tabs>
              <w:ind w:left="-69" w:right="-113" w:firstLine="16"/>
              <w:rPr>
                <w:sz w:val="20"/>
                <w:szCs w:val="20"/>
              </w:rPr>
            </w:pPr>
            <w:r w:rsidRPr="00BD7F26">
              <w:rPr>
                <w:rFonts w:eastAsia="Times New Roman"/>
                <w:sz w:val="20"/>
                <w:szCs w:val="20"/>
              </w:rPr>
              <w:t>160,822</w:t>
            </w:r>
          </w:p>
        </w:tc>
        <w:tc>
          <w:tcPr>
            <w:tcW w:w="270" w:type="dxa"/>
            <w:shd w:val="clear" w:color="auto" w:fill="auto"/>
          </w:tcPr>
          <w:p w14:paraId="4B8C53E9" w14:textId="77777777" w:rsidR="00DE4E9C" w:rsidRPr="00BD7F26" w:rsidRDefault="00DE4E9C" w:rsidP="00DE4E9C">
            <w:pPr>
              <w:tabs>
                <w:tab w:val="decimal" w:pos="972"/>
              </w:tabs>
              <w:snapToGrid w:val="0"/>
              <w:spacing w:line="240" w:lineRule="atLeast"/>
              <w:ind w:right="-25"/>
              <w:rPr>
                <w:sz w:val="20"/>
                <w:szCs w:val="20"/>
                <w:lang w:val="en-GB"/>
              </w:rPr>
            </w:pPr>
          </w:p>
        </w:tc>
        <w:tc>
          <w:tcPr>
            <w:tcW w:w="1170" w:type="dxa"/>
            <w:shd w:val="clear" w:color="auto" w:fill="auto"/>
            <w:vAlign w:val="bottom"/>
          </w:tcPr>
          <w:p w14:paraId="617BF898" w14:textId="5E80A8CA" w:rsidR="00DE4E9C" w:rsidRPr="00BD7F26" w:rsidRDefault="00F6186F" w:rsidP="00DE4E9C">
            <w:pPr>
              <w:snapToGrid w:val="0"/>
              <w:spacing w:line="240" w:lineRule="atLeast"/>
              <w:ind w:left="-69" w:firstLine="16"/>
              <w:jc w:val="right"/>
              <w:rPr>
                <w:sz w:val="20"/>
                <w:szCs w:val="20"/>
              </w:rPr>
            </w:pPr>
            <w:r w:rsidRPr="00F6186F">
              <w:rPr>
                <w:sz w:val="20"/>
                <w:szCs w:val="20"/>
              </w:rPr>
              <w:t>161</w:t>
            </w:r>
            <w:r>
              <w:rPr>
                <w:sz w:val="20"/>
                <w:szCs w:val="20"/>
              </w:rPr>
              <w:t>,</w:t>
            </w:r>
            <w:r w:rsidRPr="00F6186F">
              <w:rPr>
                <w:sz w:val="20"/>
                <w:szCs w:val="20"/>
              </w:rPr>
              <w:t>631</w:t>
            </w:r>
          </w:p>
        </w:tc>
        <w:tc>
          <w:tcPr>
            <w:tcW w:w="270" w:type="dxa"/>
            <w:shd w:val="clear" w:color="auto" w:fill="auto"/>
            <w:vAlign w:val="bottom"/>
          </w:tcPr>
          <w:p w14:paraId="6BFCCF16" w14:textId="77777777" w:rsidR="00DE4E9C" w:rsidRPr="00BD7F26" w:rsidRDefault="00DE4E9C" w:rsidP="00DE4E9C">
            <w:pPr>
              <w:tabs>
                <w:tab w:val="decimal" w:pos="972"/>
              </w:tabs>
              <w:snapToGrid w:val="0"/>
              <w:spacing w:line="240" w:lineRule="atLeast"/>
              <w:ind w:right="-25"/>
              <w:rPr>
                <w:sz w:val="20"/>
                <w:szCs w:val="20"/>
                <w:lang w:val="en-GB"/>
              </w:rPr>
            </w:pPr>
          </w:p>
        </w:tc>
        <w:tc>
          <w:tcPr>
            <w:tcW w:w="1205" w:type="dxa"/>
            <w:shd w:val="clear" w:color="auto" w:fill="auto"/>
            <w:vAlign w:val="bottom"/>
          </w:tcPr>
          <w:p w14:paraId="5CA16019" w14:textId="5FADFF78" w:rsidR="00DE4E9C" w:rsidRPr="00BD7F26" w:rsidRDefault="00DE4E9C" w:rsidP="00DE4E9C">
            <w:pPr>
              <w:tabs>
                <w:tab w:val="decimal" w:pos="991"/>
              </w:tabs>
              <w:snapToGrid w:val="0"/>
              <w:spacing w:line="240" w:lineRule="atLeast"/>
              <w:ind w:left="-69" w:right="-113" w:firstLine="16"/>
              <w:rPr>
                <w:sz w:val="20"/>
                <w:szCs w:val="20"/>
              </w:rPr>
            </w:pPr>
            <w:r w:rsidRPr="00BD7F26">
              <w:rPr>
                <w:rFonts w:eastAsia="Times New Roman"/>
                <w:sz w:val="20"/>
                <w:szCs w:val="20"/>
              </w:rPr>
              <w:t>159,862</w:t>
            </w:r>
          </w:p>
        </w:tc>
      </w:tr>
      <w:tr w:rsidR="00DE4E9C" w:rsidRPr="00BD7F26" w14:paraId="4624EC11" w14:textId="77777777" w:rsidTr="00A7683D">
        <w:trPr>
          <w:gridAfter w:val="1"/>
          <w:wAfter w:w="12" w:type="dxa"/>
        </w:trPr>
        <w:tc>
          <w:tcPr>
            <w:tcW w:w="3690" w:type="dxa"/>
            <w:shd w:val="clear" w:color="auto" w:fill="auto"/>
            <w:vAlign w:val="bottom"/>
          </w:tcPr>
          <w:p w14:paraId="67B1AC81" w14:textId="7FA905BB" w:rsidR="00DE4E9C" w:rsidRPr="00BD7F26" w:rsidRDefault="00DE4E9C" w:rsidP="00DE4E9C">
            <w:pPr>
              <w:pStyle w:val="ListParagraph"/>
              <w:numPr>
                <w:ilvl w:val="0"/>
                <w:numId w:val="11"/>
              </w:numPr>
              <w:tabs>
                <w:tab w:val="center" w:pos="150"/>
              </w:tabs>
              <w:spacing w:line="240" w:lineRule="atLeast"/>
              <w:ind w:left="0" w:right="-108" w:firstLine="0"/>
              <w:rPr>
                <w:sz w:val="20"/>
                <w:lang w:val="en-US"/>
              </w:rPr>
            </w:pPr>
            <w:r w:rsidRPr="00BD7F26">
              <w:rPr>
                <w:spacing w:val="-4"/>
                <w:sz w:val="20"/>
                <w:lang w:val="en-US" w:eastAsia="th-TH" w:bidi="th-TH"/>
              </w:rPr>
              <w:t>Receivables</w:t>
            </w:r>
            <w:r>
              <w:rPr>
                <w:rFonts w:cstheme="minorBidi" w:hint="cs"/>
                <w:spacing w:val="-4"/>
                <w:sz w:val="20"/>
                <w:cs/>
                <w:lang w:val="en-US" w:eastAsia="th-TH" w:bidi="th-TH"/>
              </w:rPr>
              <w:t xml:space="preserve"> </w:t>
            </w:r>
            <w:r w:rsidRPr="00BD7F26">
              <w:rPr>
                <w:spacing w:val="-4"/>
                <w:sz w:val="20"/>
                <w:cs/>
                <w:lang w:val="en-US" w:eastAsia="th-TH" w:bidi="th-TH"/>
              </w:rPr>
              <w:t>/</w:t>
            </w:r>
            <w:r>
              <w:rPr>
                <w:rFonts w:cstheme="minorBidi" w:hint="cs"/>
                <w:spacing w:val="-4"/>
                <w:sz w:val="20"/>
                <w:cs/>
                <w:lang w:val="en-US" w:eastAsia="th-TH" w:bidi="th-TH"/>
              </w:rPr>
              <w:t xml:space="preserve"> </w:t>
            </w:r>
            <w:r w:rsidRPr="00BD7F26">
              <w:rPr>
                <w:spacing w:val="-4"/>
                <w:sz w:val="20"/>
                <w:lang w:val="en-US" w:eastAsia="th-TH" w:bidi="th-TH"/>
              </w:rPr>
              <w:t>payables from investments</w:t>
            </w:r>
          </w:p>
        </w:tc>
        <w:tc>
          <w:tcPr>
            <w:tcW w:w="1260" w:type="dxa"/>
            <w:shd w:val="clear" w:color="auto" w:fill="auto"/>
            <w:vAlign w:val="bottom"/>
          </w:tcPr>
          <w:p w14:paraId="2633C36E" w14:textId="37A49481" w:rsidR="00DE4E9C" w:rsidRPr="00BD7F26" w:rsidRDefault="00F6186F" w:rsidP="00DE4E9C">
            <w:pPr>
              <w:tabs>
                <w:tab w:val="decimal" w:pos="1049"/>
              </w:tabs>
              <w:ind w:left="-69" w:right="-113" w:firstLine="16"/>
              <w:rPr>
                <w:sz w:val="20"/>
                <w:szCs w:val="20"/>
              </w:rPr>
            </w:pPr>
            <w:r w:rsidRPr="00F6186F">
              <w:rPr>
                <w:sz w:val="20"/>
                <w:szCs w:val="20"/>
              </w:rPr>
              <w:t>10</w:t>
            </w:r>
            <w:r>
              <w:rPr>
                <w:sz w:val="20"/>
                <w:szCs w:val="20"/>
              </w:rPr>
              <w:t>,</w:t>
            </w:r>
            <w:r w:rsidRPr="00F6186F">
              <w:rPr>
                <w:sz w:val="20"/>
                <w:szCs w:val="20"/>
              </w:rPr>
              <w:t>026</w:t>
            </w:r>
          </w:p>
        </w:tc>
        <w:tc>
          <w:tcPr>
            <w:tcW w:w="236" w:type="dxa"/>
            <w:shd w:val="clear" w:color="auto" w:fill="auto"/>
          </w:tcPr>
          <w:p w14:paraId="2ADD2263" w14:textId="77777777" w:rsidR="00DE4E9C" w:rsidRPr="00BD7F26" w:rsidRDefault="00DE4E9C" w:rsidP="00DE4E9C">
            <w:pPr>
              <w:tabs>
                <w:tab w:val="decimal" w:pos="972"/>
              </w:tabs>
              <w:snapToGrid w:val="0"/>
              <w:spacing w:line="240" w:lineRule="atLeast"/>
              <w:ind w:right="-25"/>
              <w:rPr>
                <w:sz w:val="20"/>
                <w:szCs w:val="20"/>
                <w:lang w:val="en-GB"/>
              </w:rPr>
            </w:pPr>
          </w:p>
        </w:tc>
        <w:tc>
          <w:tcPr>
            <w:tcW w:w="1204" w:type="dxa"/>
            <w:shd w:val="clear" w:color="auto" w:fill="auto"/>
            <w:vAlign w:val="bottom"/>
          </w:tcPr>
          <w:p w14:paraId="007CF820" w14:textId="2A2C2484" w:rsidR="00DE4E9C" w:rsidRPr="00BD7F26" w:rsidRDefault="00DE4E9C" w:rsidP="00DE4E9C">
            <w:pPr>
              <w:tabs>
                <w:tab w:val="decimal" w:pos="1007"/>
              </w:tabs>
              <w:ind w:left="-69" w:right="-113" w:firstLine="16"/>
              <w:rPr>
                <w:sz w:val="20"/>
                <w:szCs w:val="20"/>
              </w:rPr>
            </w:pPr>
            <w:r w:rsidRPr="00BD7F26">
              <w:rPr>
                <w:rFonts w:eastAsia="Times New Roman"/>
                <w:sz w:val="20"/>
                <w:szCs w:val="20"/>
              </w:rPr>
              <w:t>15,849</w:t>
            </w:r>
          </w:p>
        </w:tc>
        <w:tc>
          <w:tcPr>
            <w:tcW w:w="270" w:type="dxa"/>
            <w:shd w:val="clear" w:color="auto" w:fill="auto"/>
          </w:tcPr>
          <w:p w14:paraId="55479407" w14:textId="77777777" w:rsidR="00DE4E9C" w:rsidRPr="00BD7F26" w:rsidRDefault="00DE4E9C" w:rsidP="00DE4E9C">
            <w:pPr>
              <w:tabs>
                <w:tab w:val="decimal" w:pos="972"/>
              </w:tabs>
              <w:snapToGrid w:val="0"/>
              <w:spacing w:line="240" w:lineRule="atLeast"/>
              <w:ind w:right="-25"/>
              <w:rPr>
                <w:sz w:val="20"/>
                <w:szCs w:val="20"/>
                <w:lang w:val="en-GB"/>
              </w:rPr>
            </w:pPr>
          </w:p>
        </w:tc>
        <w:tc>
          <w:tcPr>
            <w:tcW w:w="1170" w:type="dxa"/>
            <w:shd w:val="clear" w:color="auto" w:fill="auto"/>
            <w:vAlign w:val="bottom"/>
          </w:tcPr>
          <w:p w14:paraId="3606B76C" w14:textId="1D875461" w:rsidR="00DE4E9C" w:rsidRPr="00BD7F26" w:rsidRDefault="00F6186F" w:rsidP="00DE4E9C">
            <w:pPr>
              <w:snapToGrid w:val="0"/>
              <w:spacing w:line="240" w:lineRule="atLeast"/>
              <w:ind w:left="-69" w:firstLine="16"/>
              <w:jc w:val="right"/>
              <w:rPr>
                <w:sz w:val="20"/>
                <w:szCs w:val="20"/>
              </w:rPr>
            </w:pPr>
            <w:r w:rsidRPr="00F6186F">
              <w:rPr>
                <w:sz w:val="20"/>
                <w:szCs w:val="20"/>
              </w:rPr>
              <w:t>10</w:t>
            </w:r>
            <w:r>
              <w:rPr>
                <w:sz w:val="20"/>
                <w:szCs w:val="20"/>
              </w:rPr>
              <w:t>,</w:t>
            </w:r>
            <w:r w:rsidRPr="00F6186F">
              <w:rPr>
                <w:sz w:val="20"/>
                <w:szCs w:val="20"/>
              </w:rPr>
              <w:t>026</w:t>
            </w:r>
          </w:p>
        </w:tc>
        <w:tc>
          <w:tcPr>
            <w:tcW w:w="270" w:type="dxa"/>
            <w:shd w:val="clear" w:color="auto" w:fill="auto"/>
            <w:vAlign w:val="bottom"/>
          </w:tcPr>
          <w:p w14:paraId="3AB7783C" w14:textId="77777777" w:rsidR="00DE4E9C" w:rsidRPr="00BD7F26" w:rsidRDefault="00DE4E9C" w:rsidP="00DE4E9C">
            <w:pPr>
              <w:tabs>
                <w:tab w:val="decimal" w:pos="972"/>
              </w:tabs>
              <w:snapToGrid w:val="0"/>
              <w:spacing w:line="240" w:lineRule="atLeast"/>
              <w:ind w:right="-25"/>
              <w:rPr>
                <w:sz w:val="20"/>
                <w:szCs w:val="20"/>
                <w:lang w:val="en-GB"/>
              </w:rPr>
            </w:pPr>
          </w:p>
        </w:tc>
        <w:tc>
          <w:tcPr>
            <w:tcW w:w="1205" w:type="dxa"/>
            <w:shd w:val="clear" w:color="auto" w:fill="auto"/>
            <w:vAlign w:val="bottom"/>
          </w:tcPr>
          <w:p w14:paraId="2B8C7302" w14:textId="312E7D14" w:rsidR="00DE4E9C" w:rsidRPr="00BD7F26" w:rsidRDefault="00DE4E9C" w:rsidP="00DE4E9C">
            <w:pPr>
              <w:tabs>
                <w:tab w:val="decimal" w:pos="991"/>
              </w:tabs>
              <w:snapToGrid w:val="0"/>
              <w:spacing w:line="240" w:lineRule="atLeast"/>
              <w:ind w:left="-69" w:right="-113" w:firstLine="16"/>
              <w:rPr>
                <w:sz w:val="20"/>
                <w:szCs w:val="20"/>
              </w:rPr>
            </w:pPr>
            <w:r w:rsidRPr="00BD7F26">
              <w:rPr>
                <w:rFonts w:eastAsia="Times New Roman"/>
                <w:sz w:val="20"/>
                <w:szCs w:val="20"/>
              </w:rPr>
              <w:t>15,849</w:t>
            </w:r>
          </w:p>
        </w:tc>
      </w:tr>
      <w:tr w:rsidR="00DE4E9C" w:rsidRPr="00BD7F26" w14:paraId="390372F8" w14:textId="77777777" w:rsidTr="00A7683D">
        <w:trPr>
          <w:gridAfter w:val="1"/>
          <w:wAfter w:w="12" w:type="dxa"/>
        </w:trPr>
        <w:tc>
          <w:tcPr>
            <w:tcW w:w="3690" w:type="dxa"/>
            <w:shd w:val="clear" w:color="auto" w:fill="auto"/>
            <w:vAlign w:val="bottom"/>
          </w:tcPr>
          <w:p w14:paraId="118127F0" w14:textId="77777777" w:rsidR="00DE4E9C" w:rsidRPr="00BD7F26" w:rsidRDefault="00DE4E9C" w:rsidP="00DE4E9C">
            <w:pPr>
              <w:pStyle w:val="ListParagraph"/>
              <w:numPr>
                <w:ilvl w:val="0"/>
                <w:numId w:val="11"/>
              </w:numPr>
              <w:tabs>
                <w:tab w:val="center" w:pos="150"/>
              </w:tabs>
              <w:spacing w:line="240" w:lineRule="atLeast"/>
              <w:ind w:left="0" w:firstLine="0"/>
              <w:rPr>
                <w:sz w:val="20"/>
                <w:lang w:val="en-US"/>
              </w:rPr>
            </w:pPr>
            <w:r w:rsidRPr="00BD7F26">
              <w:rPr>
                <w:sz w:val="20"/>
                <w:lang w:val="en-US" w:eastAsia="th-TH" w:bidi="th-TH"/>
              </w:rPr>
              <w:t>Others</w:t>
            </w:r>
          </w:p>
        </w:tc>
        <w:tc>
          <w:tcPr>
            <w:tcW w:w="1260" w:type="dxa"/>
            <w:shd w:val="clear" w:color="auto" w:fill="auto"/>
            <w:vAlign w:val="bottom"/>
          </w:tcPr>
          <w:p w14:paraId="22E5DAE9" w14:textId="39D28447" w:rsidR="00DE4E9C" w:rsidRPr="00BD7F26" w:rsidRDefault="00F6186F" w:rsidP="00DE4E9C">
            <w:pPr>
              <w:tabs>
                <w:tab w:val="decimal" w:pos="1049"/>
              </w:tabs>
              <w:ind w:left="-69" w:right="-113" w:firstLine="16"/>
              <w:rPr>
                <w:sz w:val="20"/>
                <w:szCs w:val="20"/>
              </w:rPr>
            </w:pPr>
            <w:r w:rsidRPr="00F6186F">
              <w:rPr>
                <w:sz w:val="20"/>
                <w:szCs w:val="20"/>
              </w:rPr>
              <w:t>75</w:t>
            </w:r>
            <w:r>
              <w:rPr>
                <w:sz w:val="20"/>
                <w:szCs w:val="20"/>
              </w:rPr>
              <w:t>,</w:t>
            </w:r>
            <w:r w:rsidRPr="00F6186F">
              <w:rPr>
                <w:sz w:val="20"/>
                <w:szCs w:val="20"/>
              </w:rPr>
              <w:t>028</w:t>
            </w:r>
          </w:p>
        </w:tc>
        <w:tc>
          <w:tcPr>
            <w:tcW w:w="236" w:type="dxa"/>
            <w:shd w:val="clear" w:color="auto" w:fill="auto"/>
          </w:tcPr>
          <w:p w14:paraId="670BE360" w14:textId="77777777" w:rsidR="00DE4E9C" w:rsidRPr="00BD7F26" w:rsidRDefault="00DE4E9C" w:rsidP="00DE4E9C">
            <w:pPr>
              <w:tabs>
                <w:tab w:val="decimal" w:pos="972"/>
              </w:tabs>
              <w:snapToGrid w:val="0"/>
              <w:spacing w:line="240" w:lineRule="atLeast"/>
              <w:ind w:right="-25"/>
              <w:rPr>
                <w:sz w:val="20"/>
                <w:szCs w:val="20"/>
                <w:lang w:val="en-GB"/>
              </w:rPr>
            </w:pPr>
          </w:p>
        </w:tc>
        <w:tc>
          <w:tcPr>
            <w:tcW w:w="1204" w:type="dxa"/>
            <w:shd w:val="clear" w:color="auto" w:fill="auto"/>
            <w:vAlign w:val="bottom"/>
          </w:tcPr>
          <w:p w14:paraId="4E1EC5B2" w14:textId="7A81B3D7" w:rsidR="00DE4E9C" w:rsidRPr="00BD7F26" w:rsidRDefault="00DE4E9C" w:rsidP="00DE4E9C">
            <w:pPr>
              <w:tabs>
                <w:tab w:val="decimal" w:pos="1007"/>
              </w:tabs>
              <w:ind w:left="-69" w:right="-113" w:firstLine="16"/>
              <w:rPr>
                <w:sz w:val="20"/>
                <w:szCs w:val="20"/>
              </w:rPr>
            </w:pPr>
            <w:r w:rsidRPr="00BD7F26">
              <w:rPr>
                <w:rFonts w:eastAsia="Times New Roman"/>
                <w:sz w:val="20"/>
                <w:szCs w:val="20"/>
              </w:rPr>
              <w:t>105,061</w:t>
            </w:r>
          </w:p>
        </w:tc>
        <w:tc>
          <w:tcPr>
            <w:tcW w:w="270" w:type="dxa"/>
            <w:shd w:val="clear" w:color="auto" w:fill="auto"/>
          </w:tcPr>
          <w:p w14:paraId="0D93261E" w14:textId="77777777" w:rsidR="00DE4E9C" w:rsidRPr="00BD7F26" w:rsidRDefault="00DE4E9C" w:rsidP="00DE4E9C">
            <w:pPr>
              <w:tabs>
                <w:tab w:val="decimal" w:pos="972"/>
              </w:tabs>
              <w:snapToGrid w:val="0"/>
              <w:spacing w:line="240" w:lineRule="atLeast"/>
              <w:ind w:right="-25"/>
              <w:rPr>
                <w:sz w:val="20"/>
                <w:szCs w:val="20"/>
                <w:lang w:val="en-GB"/>
              </w:rPr>
            </w:pPr>
          </w:p>
        </w:tc>
        <w:tc>
          <w:tcPr>
            <w:tcW w:w="1170" w:type="dxa"/>
            <w:shd w:val="clear" w:color="auto" w:fill="auto"/>
            <w:vAlign w:val="bottom"/>
          </w:tcPr>
          <w:p w14:paraId="612A0851" w14:textId="7665E1E5" w:rsidR="00DE4E9C" w:rsidRPr="00BD7F26" w:rsidRDefault="00F6186F" w:rsidP="00DE4E9C">
            <w:pPr>
              <w:snapToGrid w:val="0"/>
              <w:spacing w:line="240" w:lineRule="atLeast"/>
              <w:ind w:left="-69" w:firstLine="16"/>
              <w:jc w:val="right"/>
              <w:rPr>
                <w:sz w:val="20"/>
                <w:szCs w:val="20"/>
              </w:rPr>
            </w:pPr>
            <w:r w:rsidRPr="00F6186F">
              <w:rPr>
                <w:sz w:val="20"/>
                <w:szCs w:val="20"/>
              </w:rPr>
              <w:t>75</w:t>
            </w:r>
            <w:r>
              <w:rPr>
                <w:sz w:val="20"/>
                <w:szCs w:val="20"/>
              </w:rPr>
              <w:t>,</w:t>
            </w:r>
            <w:r w:rsidRPr="00F6186F">
              <w:rPr>
                <w:sz w:val="20"/>
                <w:szCs w:val="20"/>
              </w:rPr>
              <w:t>028</w:t>
            </w:r>
          </w:p>
        </w:tc>
        <w:tc>
          <w:tcPr>
            <w:tcW w:w="270" w:type="dxa"/>
            <w:shd w:val="clear" w:color="auto" w:fill="auto"/>
            <w:vAlign w:val="bottom"/>
          </w:tcPr>
          <w:p w14:paraId="248DE6D7" w14:textId="77777777" w:rsidR="00DE4E9C" w:rsidRPr="00BD7F26" w:rsidRDefault="00DE4E9C" w:rsidP="00DE4E9C">
            <w:pPr>
              <w:tabs>
                <w:tab w:val="decimal" w:pos="972"/>
              </w:tabs>
              <w:snapToGrid w:val="0"/>
              <w:spacing w:line="240" w:lineRule="atLeast"/>
              <w:ind w:right="-25"/>
              <w:rPr>
                <w:sz w:val="20"/>
                <w:szCs w:val="20"/>
                <w:lang w:val="en-GB"/>
              </w:rPr>
            </w:pPr>
          </w:p>
        </w:tc>
        <w:tc>
          <w:tcPr>
            <w:tcW w:w="1205" w:type="dxa"/>
            <w:shd w:val="clear" w:color="auto" w:fill="auto"/>
            <w:vAlign w:val="bottom"/>
          </w:tcPr>
          <w:p w14:paraId="72DD90A8" w14:textId="5F8143FA" w:rsidR="00DE4E9C" w:rsidRPr="00BD7F26" w:rsidRDefault="00DE4E9C" w:rsidP="00DE4E9C">
            <w:pPr>
              <w:tabs>
                <w:tab w:val="decimal" w:pos="991"/>
              </w:tabs>
              <w:snapToGrid w:val="0"/>
              <w:spacing w:line="240" w:lineRule="atLeast"/>
              <w:ind w:left="-69" w:right="-113" w:firstLine="16"/>
              <w:rPr>
                <w:sz w:val="20"/>
                <w:szCs w:val="20"/>
              </w:rPr>
            </w:pPr>
            <w:r w:rsidRPr="00BD7F26">
              <w:rPr>
                <w:rFonts w:eastAsia="Times New Roman"/>
                <w:sz w:val="20"/>
                <w:szCs w:val="20"/>
              </w:rPr>
              <w:t>105,061</w:t>
            </w:r>
          </w:p>
        </w:tc>
      </w:tr>
      <w:tr w:rsidR="00DE4E9C" w:rsidRPr="00BD7F26" w14:paraId="4527C9A4" w14:textId="77777777" w:rsidTr="00A7683D">
        <w:trPr>
          <w:gridAfter w:val="1"/>
          <w:wAfter w:w="12" w:type="dxa"/>
        </w:trPr>
        <w:tc>
          <w:tcPr>
            <w:tcW w:w="3690" w:type="dxa"/>
            <w:shd w:val="clear" w:color="auto" w:fill="auto"/>
            <w:vAlign w:val="bottom"/>
          </w:tcPr>
          <w:p w14:paraId="545E6A56" w14:textId="77777777" w:rsidR="00DE4E9C" w:rsidRPr="00BD7F26" w:rsidRDefault="00DE4E9C" w:rsidP="00DE4E9C">
            <w:pPr>
              <w:tabs>
                <w:tab w:val="center" w:pos="360"/>
              </w:tabs>
              <w:spacing w:line="240" w:lineRule="atLeast"/>
              <w:rPr>
                <w:b/>
                <w:bCs/>
                <w:sz w:val="20"/>
                <w:szCs w:val="20"/>
              </w:rPr>
            </w:pPr>
            <w:r w:rsidRPr="00BD7F26">
              <w:rPr>
                <w:b/>
                <w:bCs/>
                <w:sz w:val="20"/>
                <w:szCs w:val="20"/>
                <w:lang w:eastAsia="th-TH"/>
              </w:rPr>
              <w:t>Total</w:t>
            </w:r>
          </w:p>
        </w:tc>
        <w:tc>
          <w:tcPr>
            <w:tcW w:w="1260" w:type="dxa"/>
            <w:tcBorders>
              <w:top w:val="single" w:sz="4" w:space="0" w:color="000000"/>
              <w:bottom w:val="double" w:sz="4" w:space="0" w:color="000000"/>
            </w:tcBorders>
            <w:shd w:val="clear" w:color="auto" w:fill="auto"/>
            <w:vAlign w:val="bottom"/>
          </w:tcPr>
          <w:p w14:paraId="452241B4" w14:textId="2727B59B" w:rsidR="00DE4E9C" w:rsidRPr="00BD7F26" w:rsidRDefault="00F6186F" w:rsidP="00DE4E9C">
            <w:pPr>
              <w:tabs>
                <w:tab w:val="decimal" w:pos="1049"/>
              </w:tabs>
              <w:ind w:left="-69" w:right="-113" w:firstLine="16"/>
              <w:rPr>
                <w:b/>
                <w:bCs/>
                <w:sz w:val="20"/>
                <w:szCs w:val="20"/>
              </w:rPr>
            </w:pPr>
            <w:r w:rsidRPr="00F6186F">
              <w:rPr>
                <w:b/>
                <w:bCs/>
                <w:sz w:val="20"/>
                <w:szCs w:val="20"/>
              </w:rPr>
              <w:t>524</w:t>
            </w:r>
            <w:r>
              <w:rPr>
                <w:b/>
                <w:bCs/>
                <w:sz w:val="20"/>
                <w:szCs w:val="20"/>
              </w:rPr>
              <w:t>,</w:t>
            </w:r>
            <w:r w:rsidRPr="00F6186F">
              <w:rPr>
                <w:b/>
                <w:bCs/>
                <w:sz w:val="20"/>
                <w:szCs w:val="20"/>
              </w:rPr>
              <w:t>578</w:t>
            </w:r>
          </w:p>
        </w:tc>
        <w:tc>
          <w:tcPr>
            <w:tcW w:w="236" w:type="dxa"/>
            <w:shd w:val="clear" w:color="auto" w:fill="auto"/>
          </w:tcPr>
          <w:p w14:paraId="4E3F75C6" w14:textId="77777777" w:rsidR="00DE4E9C" w:rsidRPr="00BD7F26" w:rsidRDefault="00DE4E9C" w:rsidP="00DE4E9C">
            <w:pPr>
              <w:tabs>
                <w:tab w:val="decimal" w:pos="972"/>
              </w:tabs>
              <w:snapToGrid w:val="0"/>
              <w:spacing w:line="240" w:lineRule="atLeast"/>
              <w:ind w:right="-25"/>
              <w:rPr>
                <w:b/>
                <w:bCs/>
                <w:sz w:val="20"/>
                <w:szCs w:val="20"/>
                <w:lang w:val="en-GB"/>
              </w:rPr>
            </w:pPr>
          </w:p>
        </w:tc>
        <w:tc>
          <w:tcPr>
            <w:tcW w:w="1204" w:type="dxa"/>
            <w:tcBorders>
              <w:top w:val="single" w:sz="4" w:space="0" w:color="000000"/>
              <w:bottom w:val="double" w:sz="4" w:space="0" w:color="000000"/>
            </w:tcBorders>
            <w:shd w:val="clear" w:color="auto" w:fill="auto"/>
            <w:vAlign w:val="bottom"/>
          </w:tcPr>
          <w:p w14:paraId="73960F88" w14:textId="5CDD41C7" w:rsidR="00DE4E9C" w:rsidRPr="00BD7F26" w:rsidRDefault="00DE4E9C" w:rsidP="00DE4E9C">
            <w:pPr>
              <w:tabs>
                <w:tab w:val="decimal" w:pos="1007"/>
              </w:tabs>
              <w:ind w:left="-69" w:right="-113" w:firstLine="16"/>
              <w:rPr>
                <w:b/>
                <w:bCs/>
                <w:sz w:val="20"/>
                <w:szCs w:val="20"/>
              </w:rPr>
            </w:pPr>
            <w:r w:rsidRPr="00BD7F26">
              <w:rPr>
                <w:rFonts w:eastAsia="Times New Roman"/>
                <w:b/>
                <w:bCs/>
                <w:sz w:val="20"/>
                <w:szCs w:val="20"/>
              </w:rPr>
              <w:t>538,510</w:t>
            </w:r>
          </w:p>
        </w:tc>
        <w:tc>
          <w:tcPr>
            <w:tcW w:w="270" w:type="dxa"/>
            <w:shd w:val="clear" w:color="auto" w:fill="auto"/>
          </w:tcPr>
          <w:p w14:paraId="5EDED61B" w14:textId="77777777" w:rsidR="00DE4E9C" w:rsidRPr="00BD7F26" w:rsidRDefault="00DE4E9C" w:rsidP="00DE4E9C">
            <w:pPr>
              <w:tabs>
                <w:tab w:val="decimal" w:pos="972"/>
              </w:tabs>
              <w:snapToGrid w:val="0"/>
              <w:spacing w:line="240" w:lineRule="atLeast"/>
              <w:ind w:right="-25"/>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25C8B3D6" w14:textId="1DE28477" w:rsidR="00DE4E9C" w:rsidRPr="00BD7F26" w:rsidRDefault="00F6186F" w:rsidP="00DE4E9C">
            <w:pPr>
              <w:snapToGrid w:val="0"/>
              <w:spacing w:line="240" w:lineRule="atLeast"/>
              <w:ind w:left="-69" w:firstLine="16"/>
              <w:jc w:val="right"/>
              <w:rPr>
                <w:b/>
                <w:bCs/>
                <w:sz w:val="20"/>
                <w:szCs w:val="20"/>
              </w:rPr>
            </w:pPr>
            <w:r w:rsidRPr="00F6186F">
              <w:rPr>
                <w:b/>
                <w:bCs/>
                <w:sz w:val="20"/>
                <w:szCs w:val="20"/>
              </w:rPr>
              <w:t>521</w:t>
            </w:r>
            <w:r>
              <w:rPr>
                <w:b/>
                <w:bCs/>
                <w:sz w:val="20"/>
                <w:szCs w:val="20"/>
              </w:rPr>
              <w:t>,</w:t>
            </w:r>
            <w:r w:rsidRPr="00F6186F">
              <w:rPr>
                <w:b/>
                <w:bCs/>
                <w:sz w:val="20"/>
                <w:szCs w:val="20"/>
              </w:rPr>
              <w:t>904</w:t>
            </w:r>
          </w:p>
        </w:tc>
        <w:tc>
          <w:tcPr>
            <w:tcW w:w="270" w:type="dxa"/>
            <w:shd w:val="clear" w:color="auto" w:fill="auto"/>
            <w:vAlign w:val="bottom"/>
          </w:tcPr>
          <w:p w14:paraId="1FA7CD0B" w14:textId="77777777" w:rsidR="00DE4E9C" w:rsidRPr="00BD7F26" w:rsidRDefault="00DE4E9C" w:rsidP="00DE4E9C">
            <w:pPr>
              <w:tabs>
                <w:tab w:val="decimal" w:pos="972"/>
              </w:tabs>
              <w:snapToGrid w:val="0"/>
              <w:spacing w:line="240" w:lineRule="atLeast"/>
              <w:ind w:right="-25"/>
              <w:rPr>
                <w:b/>
                <w:bCs/>
                <w:sz w:val="20"/>
                <w:szCs w:val="20"/>
                <w:lang w:val="en-GB"/>
              </w:rPr>
            </w:pPr>
          </w:p>
        </w:tc>
        <w:tc>
          <w:tcPr>
            <w:tcW w:w="1205" w:type="dxa"/>
            <w:tcBorders>
              <w:top w:val="single" w:sz="4" w:space="0" w:color="000000"/>
              <w:bottom w:val="double" w:sz="4" w:space="0" w:color="000000"/>
            </w:tcBorders>
            <w:shd w:val="clear" w:color="auto" w:fill="auto"/>
            <w:vAlign w:val="bottom"/>
          </w:tcPr>
          <w:p w14:paraId="0371F099" w14:textId="7D19B43E" w:rsidR="00DE4E9C" w:rsidRPr="00BD7F26" w:rsidRDefault="00DE4E9C" w:rsidP="00DE4E9C">
            <w:pPr>
              <w:tabs>
                <w:tab w:val="decimal" w:pos="991"/>
              </w:tabs>
              <w:snapToGrid w:val="0"/>
              <w:spacing w:line="240" w:lineRule="atLeast"/>
              <w:ind w:left="-69" w:right="-113" w:firstLine="16"/>
              <w:rPr>
                <w:b/>
                <w:bCs/>
                <w:sz w:val="20"/>
                <w:szCs w:val="20"/>
              </w:rPr>
            </w:pPr>
            <w:r w:rsidRPr="00BD7F26">
              <w:rPr>
                <w:rFonts w:eastAsia="Times New Roman"/>
                <w:b/>
                <w:bCs/>
                <w:sz w:val="20"/>
                <w:szCs w:val="20"/>
              </w:rPr>
              <w:t>536,291</w:t>
            </w:r>
          </w:p>
        </w:tc>
      </w:tr>
    </w:tbl>
    <w:p w14:paraId="226F6AED" w14:textId="77777777" w:rsidR="00013BFA" w:rsidRPr="00BD7F26" w:rsidRDefault="00013BFA" w:rsidP="00934CD9">
      <w:pPr>
        <w:tabs>
          <w:tab w:val="left" w:pos="540"/>
        </w:tabs>
        <w:spacing w:line="240" w:lineRule="atLeast"/>
        <w:ind w:left="540" w:right="-27"/>
        <w:jc w:val="both"/>
        <w:rPr>
          <w:sz w:val="22"/>
          <w:szCs w:val="22"/>
        </w:rPr>
      </w:pPr>
    </w:p>
    <w:p w14:paraId="082204D3" w14:textId="77777777" w:rsidR="00907E56" w:rsidRPr="00BD7F26" w:rsidRDefault="00907E56" w:rsidP="00341906">
      <w:pPr>
        <w:tabs>
          <w:tab w:val="left" w:pos="540"/>
        </w:tabs>
        <w:spacing w:line="240" w:lineRule="atLeast"/>
        <w:ind w:right="-27"/>
        <w:jc w:val="both"/>
        <w:rPr>
          <w:sz w:val="22"/>
          <w:szCs w:val="22"/>
        </w:rPr>
      </w:pPr>
    </w:p>
    <w:p w14:paraId="1C1FBB6A" w14:textId="77777777" w:rsidR="009F1099" w:rsidRPr="00BD7F26" w:rsidRDefault="009F1099">
      <w:pPr>
        <w:suppressAutoHyphens w:val="0"/>
        <w:rPr>
          <w:b/>
          <w:bCs/>
          <w:szCs w:val="24"/>
        </w:rPr>
      </w:pPr>
      <w:r w:rsidRPr="00BD7F26">
        <w:rPr>
          <w:b/>
          <w:bCs/>
          <w:szCs w:val="24"/>
        </w:rPr>
        <w:br w:type="page"/>
      </w:r>
    </w:p>
    <w:p w14:paraId="0865A428" w14:textId="77777777" w:rsidR="00AA14DD" w:rsidRPr="00BD7F26" w:rsidRDefault="00AA14DD" w:rsidP="00AE324A">
      <w:pPr>
        <w:numPr>
          <w:ilvl w:val="0"/>
          <w:numId w:val="37"/>
        </w:numPr>
        <w:spacing w:line="240" w:lineRule="atLeast"/>
        <w:ind w:left="539" w:right="-28" w:hanging="539"/>
        <w:jc w:val="both"/>
        <w:outlineLvl w:val="0"/>
        <w:rPr>
          <w:b/>
          <w:bCs/>
          <w:szCs w:val="24"/>
        </w:rPr>
      </w:pPr>
      <w:r w:rsidRPr="00BD7F26">
        <w:rPr>
          <w:b/>
          <w:bCs/>
          <w:szCs w:val="24"/>
        </w:rPr>
        <w:lastRenderedPageBreak/>
        <w:t xml:space="preserve">Related parties </w:t>
      </w:r>
    </w:p>
    <w:p w14:paraId="3E57536B" w14:textId="77777777" w:rsidR="00CE03E5" w:rsidRPr="00BD7F26" w:rsidRDefault="00CE03E5" w:rsidP="00450FE8">
      <w:pPr>
        <w:tabs>
          <w:tab w:val="left" w:pos="540"/>
        </w:tabs>
        <w:spacing w:line="240" w:lineRule="atLeast"/>
        <w:ind w:left="540" w:right="-27"/>
        <w:jc w:val="both"/>
        <w:rPr>
          <w:sz w:val="22"/>
          <w:szCs w:val="22"/>
        </w:rPr>
      </w:pPr>
    </w:p>
    <w:p w14:paraId="37281540" w14:textId="23951BD7" w:rsidR="00C076AE" w:rsidRPr="00BD7F26" w:rsidRDefault="00C076AE" w:rsidP="00450FE8">
      <w:pPr>
        <w:tabs>
          <w:tab w:val="left" w:pos="540"/>
        </w:tabs>
        <w:spacing w:line="240" w:lineRule="atLeast"/>
        <w:ind w:left="540" w:right="-27"/>
        <w:jc w:val="both"/>
        <w:rPr>
          <w:sz w:val="22"/>
          <w:szCs w:val="22"/>
        </w:rPr>
      </w:pPr>
      <w:r w:rsidRPr="00BD7F26">
        <w:rPr>
          <w:rFonts w:eastAsia="Times New Roman"/>
          <w:sz w:val="22"/>
          <w:szCs w:val="22"/>
        </w:rPr>
        <w:t xml:space="preserve">The Bank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 For other income and expenses are charged at market price as normal business or the price as stipulated in the agreement. </w:t>
      </w:r>
      <w:r w:rsidR="00E34194" w:rsidRPr="00BD7F26">
        <w:rPr>
          <w:rFonts w:eastAsia="Times New Roman"/>
          <w:sz w:val="22"/>
          <w:szCs w:val="22"/>
        </w:rPr>
        <w:t>Significant t</w:t>
      </w:r>
      <w:r w:rsidRPr="00BD7F26">
        <w:rPr>
          <w:rFonts w:eastAsia="Times New Roman"/>
          <w:sz w:val="22"/>
          <w:szCs w:val="22"/>
        </w:rPr>
        <w:t>ransactions with related parties or persons were as follows:</w:t>
      </w:r>
    </w:p>
    <w:p w14:paraId="17C408E0" w14:textId="77777777" w:rsidR="00C076AE" w:rsidRPr="00BD7F26" w:rsidRDefault="00C076AE" w:rsidP="00450FE8">
      <w:pPr>
        <w:tabs>
          <w:tab w:val="left" w:pos="540"/>
        </w:tabs>
        <w:spacing w:line="240" w:lineRule="atLeast"/>
        <w:ind w:left="540" w:right="-27"/>
        <w:jc w:val="both"/>
        <w:rPr>
          <w:sz w:val="22"/>
          <w:szCs w:val="22"/>
        </w:rPr>
      </w:pPr>
    </w:p>
    <w:p w14:paraId="56953DEF" w14:textId="605EB7B2" w:rsidR="001D01AE" w:rsidRPr="00BD7F26" w:rsidRDefault="0040200E" w:rsidP="0040200E">
      <w:pPr>
        <w:spacing w:line="240" w:lineRule="atLeast"/>
        <w:ind w:left="540" w:right="-29" w:hanging="540"/>
        <w:rPr>
          <w:b/>
          <w:bCs/>
          <w:i/>
          <w:iCs/>
          <w:sz w:val="22"/>
          <w:szCs w:val="22"/>
          <w:cs/>
        </w:rPr>
      </w:pPr>
      <w:r w:rsidRPr="00BD7F26">
        <w:rPr>
          <w:b/>
          <w:bCs/>
          <w:i/>
          <w:iCs/>
          <w:sz w:val="22"/>
          <w:szCs w:val="22"/>
        </w:rPr>
        <w:t>14.1</w:t>
      </w:r>
      <w:r w:rsidRPr="00BD7F26">
        <w:rPr>
          <w:b/>
          <w:bCs/>
          <w:i/>
          <w:iCs/>
          <w:sz w:val="22"/>
          <w:szCs w:val="22"/>
        </w:rPr>
        <w:tab/>
      </w:r>
      <w:r w:rsidR="001D01AE" w:rsidRPr="00BD7F26">
        <w:rPr>
          <w:b/>
          <w:bCs/>
          <w:i/>
          <w:iCs/>
          <w:sz w:val="22"/>
          <w:szCs w:val="22"/>
        </w:rPr>
        <w:t xml:space="preserve">Assets, </w:t>
      </w:r>
      <w:r w:rsidR="007E5EDC" w:rsidRPr="00BD7F26">
        <w:rPr>
          <w:b/>
          <w:bCs/>
          <w:i/>
          <w:iCs/>
          <w:sz w:val="22"/>
          <w:szCs w:val="22"/>
        </w:rPr>
        <w:t>liabilities,</w:t>
      </w:r>
      <w:r w:rsidR="001D01AE" w:rsidRPr="00BD7F26">
        <w:rPr>
          <w:b/>
          <w:bCs/>
          <w:i/>
          <w:iCs/>
          <w:sz w:val="22"/>
          <w:szCs w:val="22"/>
        </w:rPr>
        <w:t xml:space="preserve"> and contingencies</w:t>
      </w:r>
    </w:p>
    <w:p w14:paraId="3675DB62" w14:textId="77777777" w:rsidR="00F94A2C" w:rsidRPr="00CC629E" w:rsidRDefault="00F94A2C" w:rsidP="00F94A2C">
      <w:pPr>
        <w:tabs>
          <w:tab w:val="left" w:pos="540"/>
        </w:tabs>
        <w:spacing w:line="240" w:lineRule="atLeast"/>
        <w:ind w:left="540" w:right="-27"/>
        <w:jc w:val="both"/>
        <w:rPr>
          <w:rFonts w:cstheme="minorBidi"/>
          <w:sz w:val="22"/>
          <w:szCs w:val="22"/>
        </w:rPr>
      </w:pPr>
    </w:p>
    <w:tbl>
      <w:tblPr>
        <w:tblW w:w="9222" w:type="dxa"/>
        <w:tblInd w:w="450" w:type="dxa"/>
        <w:tblLayout w:type="fixed"/>
        <w:tblLook w:val="0000" w:firstRow="0" w:lastRow="0" w:firstColumn="0" w:lastColumn="0" w:noHBand="0" w:noVBand="0"/>
      </w:tblPr>
      <w:tblGrid>
        <w:gridCol w:w="4592"/>
        <w:gridCol w:w="1156"/>
        <w:gridCol w:w="1158"/>
        <w:gridCol w:w="1156"/>
        <w:gridCol w:w="1160"/>
      </w:tblGrid>
      <w:tr w:rsidR="003E6B2D" w:rsidRPr="00013082" w14:paraId="7685875C" w14:textId="77777777" w:rsidTr="00D37F32">
        <w:trPr>
          <w:cantSplit/>
          <w:trHeight w:val="158"/>
          <w:tblHeader/>
        </w:trPr>
        <w:tc>
          <w:tcPr>
            <w:tcW w:w="4592" w:type="dxa"/>
          </w:tcPr>
          <w:p w14:paraId="3F943A9E" w14:textId="77777777" w:rsidR="003E6B2D" w:rsidRPr="00DC3559" w:rsidRDefault="003E6B2D" w:rsidP="00D37F32">
            <w:pPr>
              <w:tabs>
                <w:tab w:val="left" w:pos="360"/>
                <w:tab w:val="decimal" w:pos="9090"/>
              </w:tabs>
              <w:spacing w:line="240" w:lineRule="atLeast"/>
              <w:ind w:right="-108"/>
              <w:rPr>
                <w:rFonts w:eastAsia="Times New Roman"/>
                <w:sz w:val="20"/>
                <w:szCs w:val="20"/>
                <w:u w:val="single"/>
                <w:cs/>
              </w:rPr>
            </w:pPr>
            <w:r w:rsidRPr="00013082">
              <w:rPr>
                <w:rFonts w:eastAsia="Times New Roman"/>
                <w:sz w:val="20"/>
                <w:szCs w:val="20"/>
                <w:cs/>
                <w:lang w:val="th-TH"/>
              </w:rPr>
              <w:br w:type="page"/>
            </w:r>
          </w:p>
        </w:tc>
        <w:tc>
          <w:tcPr>
            <w:tcW w:w="2314" w:type="dxa"/>
            <w:gridSpan w:val="2"/>
          </w:tcPr>
          <w:p w14:paraId="34999617" w14:textId="77777777" w:rsidR="003E6B2D" w:rsidRPr="00013082" w:rsidRDefault="003E6B2D" w:rsidP="00D37F32">
            <w:pPr>
              <w:spacing w:line="240" w:lineRule="atLeast"/>
              <w:ind w:left="-108" w:right="-108"/>
              <w:jc w:val="center"/>
              <w:rPr>
                <w:rFonts w:eastAsia="Times New Roman"/>
                <w:sz w:val="20"/>
                <w:szCs w:val="20"/>
                <w:u w:val="single"/>
              </w:rPr>
            </w:pPr>
            <w:r w:rsidRPr="00013082">
              <w:rPr>
                <w:rFonts w:eastAsia="Times New Roman"/>
                <w:b/>
                <w:bCs/>
                <w:sz w:val="20"/>
                <w:szCs w:val="20"/>
              </w:rPr>
              <w:t>Consolidated</w:t>
            </w:r>
          </w:p>
        </w:tc>
        <w:tc>
          <w:tcPr>
            <w:tcW w:w="2316" w:type="dxa"/>
            <w:gridSpan w:val="2"/>
          </w:tcPr>
          <w:p w14:paraId="031FD045" w14:textId="77777777" w:rsidR="003E6B2D" w:rsidRPr="00013082" w:rsidRDefault="003E6B2D" w:rsidP="00D37F32">
            <w:pPr>
              <w:spacing w:line="240" w:lineRule="atLeast"/>
              <w:ind w:left="-108" w:right="-108"/>
              <w:jc w:val="center"/>
              <w:rPr>
                <w:rFonts w:eastAsia="Times New Roman"/>
                <w:sz w:val="20"/>
                <w:szCs w:val="20"/>
                <w:u w:val="single"/>
              </w:rPr>
            </w:pPr>
            <w:r w:rsidRPr="00013082">
              <w:rPr>
                <w:rFonts w:eastAsia="Times New Roman"/>
                <w:b/>
                <w:bCs/>
                <w:sz w:val="20"/>
                <w:szCs w:val="20"/>
              </w:rPr>
              <w:t>The Bank</w:t>
            </w:r>
          </w:p>
        </w:tc>
      </w:tr>
      <w:tr w:rsidR="003E6B2D" w:rsidRPr="00013082" w14:paraId="42B65622" w14:textId="77777777" w:rsidTr="00D37F32">
        <w:trPr>
          <w:cantSplit/>
          <w:trHeight w:val="158"/>
          <w:tblHeader/>
        </w:trPr>
        <w:tc>
          <w:tcPr>
            <w:tcW w:w="4592" w:type="dxa"/>
          </w:tcPr>
          <w:p w14:paraId="7BA6B946" w14:textId="77777777" w:rsidR="003E6B2D" w:rsidRPr="00013082" w:rsidRDefault="003E6B2D" w:rsidP="00D37F32">
            <w:pPr>
              <w:tabs>
                <w:tab w:val="left" w:pos="360"/>
                <w:tab w:val="decimal" w:pos="9090"/>
              </w:tabs>
              <w:spacing w:line="240" w:lineRule="atLeast"/>
              <w:ind w:right="-108"/>
              <w:rPr>
                <w:rFonts w:eastAsia="Times New Roman"/>
                <w:sz w:val="20"/>
                <w:szCs w:val="20"/>
                <w:u w:val="single"/>
                <w:cs/>
              </w:rPr>
            </w:pPr>
          </w:p>
        </w:tc>
        <w:tc>
          <w:tcPr>
            <w:tcW w:w="1156" w:type="dxa"/>
            <w:vAlign w:val="center"/>
          </w:tcPr>
          <w:p w14:paraId="461EB614" w14:textId="306F4EC3"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 xml:space="preserve">30 </w:t>
            </w:r>
            <w:r>
              <w:rPr>
                <w:rFonts w:eastAsia="Times New Roman"/>
                <w:sz w:val="20"/>
                <w:szCs w:val="20"/>
              </w:rPr>
              <w:t>September</w:t>
            </w:r>
          </w:p>
        </w:tc>
        <w:tc>
          <w:tcPr>
            <w:tcW w:w="1158" w:type="dxa"/>
            <w:vAlign w:val="center"/>
          </w:tcPr>
          <w:p w14:paraId="233BFCA7" w14:textId="77777777"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31 December</w:t>
            </w:r>
          </w:p>
        </w:tc>
        <w:tc>
          <w:tcPr>
            <w:tcW w:w="1156" w:type="dxa"/>
            <w:vAlign w:val="center"/>
          </w:tcPr>
          <w:p w14:paraId="4F584EE9" w14:textId="2CB100E3"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 xml:space="preserve">30 </w:t>
            </w:r>
            <w:r>
              <w:rPr>
                <w:rFonts w:eastAsia="Times New Roman"/>
                <w:sz w:val="20"/>
                <w:szCs w:val="20"/>
              </w:rPr>
              <w:t>September</w:t>
            </w:r>
          </w:p>
        </w:tc>
        <w:tc>
          <w:tcPr>
            <w:tcW w:w="1160" w:type="dxa"/>
            <w:vAlign w:val="center"/>
          </w:tcPr>
          <w:p w14:paraId="09D81BFC" w14:textId="77777777"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31 December</w:t>
            </w:r>
          </w:p>
        </w:tc>
      </w:tr>
      <w:tr w:rsidR="003E6B2D" w:rsidRPr="00013082" w14:paraId="5010200A" w14:textId="77777777" w:rsidTr="00D37F32">
        <w:trPr>
          <w:cantSplit/>
          <w:trHeight w:val="158"/>
          <w:tblHeader/>
        </w:trPr>
        <w:tc>
          <w:tcPr>
            <w:tcW w:w="4592" w:type="dxa"/>
          </w:tcPr>
          <w:p w14:paraId="68132A0B" w14:textId="77777777" w:rsidR="003E6B2D" w:rsidRPr="00013082" w:rsidRDefault="003E6B2D" w:rsidP="00D37F32">
            <w:pPr>
              <w:tabs>
                <w:tab w:val="left" w:pos="360"/>
                <w:tab w:val="decimal" w:pos="9090"/>
              </w:tabs>
              <w:spacing w:line="240" w:lineRule="atLeast"/>
              <w:ind w:right="-108"/>
              <w:rPr>
                <w:rFonts w:eastAsia="Times New Roman"/>
                <w:sz w:val="20"/>
                <w:szCs w:val="20"/>
                <w:u w:val="single"/>
                <w:cs/>
              </w:rPr>
            </w:pPr>
          </w:p>
        </w:tc>
        <w:tc>
          <w:tcPr>
            <w:tcW w:w="1156" w:type="dxa"/>
            <w:vAlign w:val="center"/>
          </w:tcPr>
          <w:p w14:paraId="4240E414" w14:textId="77777777"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2021</w:t>
            </w:r>
          </w:p>
        </w:tc>
        <w:tc>
          <w:tcPr>
            <w:tcW w:w="1158" w:type="dxa"/>
            <w:vAlign w:val="center"/>
          </w:tcPr>
          <w:p w14:paraId="4E7AA550" w14:textId="77777777"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2020</w:t>
            </w:r>
          </w:p>
        </w:tc>
        <w:tc>
          <w:tcPr>
            <w:tcW w:w="1156" w:type="dxa"/>
            <w:vAlign w:val="center"/>
          </w:tcPr>
          <w:p w14:paraId="5224C3EE" w14:textId="77777777"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2021</w:t>
            </w:r>
          </w:p>
        </w:tc>
        <w:tc>
          <w:tcPr>
            <w:tcW w:w="1160" w:type="dxa"/>
            <w:vAlign w:val="center"/>
          </w:tcPr>
          <w:p w14:paraId="677D6171" w14:textId="77777777" w:rsidR="003E6B2D" w:rsidRPr="00013082" w:rsidRDefault="003E6B2D" w:rsidP="00D37F32">
            <w:pPr>
              <w:spacing w:line="240" w:lineRule="atLeast"/>
              <w:ind w:left="-108" w:right="-108"/>
              <w:jc w:val="center"/>
              <w:rPr>
                <w:rFonts w:eastAsia="Times New Roman"/>
                <w:sz w:val="20"/>
                <w:szCs w:val="20"/>
              </w:rPr>
            </w:pPr>
            <w:r w:rsidRPr="00013082">
              <w:rPr>
                <w:rFonts w:eastAsia="Times New Roman"/>
                <w:sz w:val="20"/>
                <w:szCs w:val="20"/>
              </w:rPr>
              <w:t>2020</w:t>
            </w:r>
          </w:p>
        </w:tc>
      </w:tr>
      <w:tr w:rsidR="003E6B2D" w:rsidRPr="00013082" w14:paraId="750CCFD1" w14:textId="77777777" w:rsidTr="00D37F32">
        <w:trPr>
          <w:cantSplit/>
          <w:trHeight w:val="158"/>
          <w:tblHeader/>
        </w:trPr>
        <w:tc>
          <w:tcPr>
            <w:tcW w:w="4592" w:type="dxa"/>
          </w:tcPr>
          <w:p w14:paraId="15AA005E" w14:textId="77777777" w:rsidR="003E6B2D" w:rsidRPr="00013082" w:rsidRDefault="003E6B2D" w:rsidP="00D37F32">
            <w:pPr>
              <w:tabs>
                <w:tab w:val="left" w:pos="360"/>
                <w:tab w:val="decimal" w:pos="9090"/>
              </w:tabs>
              <w:spacing w:line="240" w:lineRule="atLeast"/>
              <w:ind w:right="-108"/>
              <w:rPr>
                <w:rFonts w:eastAsia="Times New Roman"/>
                <w:sz w:val="20"/>
                <w:szCs w:val="20"/>
                <w:u w:val="single"/>
                <w:cs/>
              </w:rPr>
            </w:pPr>
          </w:p>
        </w:tc>
        <w:tc>
          <w:tcPr>
            <w:tcW w:w="4630" w:type="dxa"/>
            <w:gridSpan w:val="4"/>
          </w:tcPr>
          <w:p w14:paraId="35DCDCBB" w14:textId="77777777" w:rsidR="003E6B2D" w:rsidRPr="00013082" w:rsidRDefault="003E6B2D" w:rsidP="00D37F32">
            <w:pPr>
              <w:tabs>
                <w:tab w:val="right" w:pos="684"/>
              </w:tabs>
              <w:spacing w:line="240" w:lineRule="atLeast"/>
              <w:ind w:right="-108"/>
              <w:jc w:val="center"/>
              <w:rPr>
                <w:rFonts w:eastAsia="Times New Roman"/>
                <w:sz w:val="20"/>
                <w:szCs w:val="20"/>
              </w:rPr>
            </w:pPr>
            <w:r w:rsidRPr="00013082">
              <w:rPr>
                <w:rFonts w:eastAsia="Times New Roman"/>
                <w:i/>
                <w:iCs/>
                <w:sz w:val="20"/>
                <w:szCs w:val="20"/>
                <w:cs/>
              </w:rPr>
              <w:t>(</w:t>
            </w:r>
            <w:r w:rsidRPr="00013082">
              <w:rPr>
                <w:rFonts w:eastAsia="Times New Roman"/>
                <w:i/>
                <w:iCs/>
                <w:sz w:val="20"/>
                <w:szCs w:val="20"/>
              </w:rPr>
              <w:t>in million Baht</w:t>
            </w:r>
            <w:r w:rsidRPr="00013082">
              <w:rPr>
                <w:rFonts w:eastAsia="Times New Roman"/>
                <w:i/>
                <w:iCs/>
                <w:sz w:val="20"/>
                <w:szCs w:val="20"/>
                <w:cs/>
              </w:rPr>
              <w:t>)</w:t>
            </w:r>
          </w:p>
        </w:tc>
      </w:tr>
      <w:tr w:rsidR="003E6B2D" w:rsidRPr="00013082" w14:paraId="1BE256ED" w14:textId="77777777" w:rsidTr="00D37F32">
        <w:trPr>
          <w:cantSplit/>
          <w:trHeight w:val="158"/>
        </w:trPr>
        <w:tc>
          <w:tcPr>
            <w:tcW w:w="4592" w:type="dxa"/>
          </w:tcPr>
          <w:p w14:paraId="078D759F" w14:textId="77777777" w:rsidR="003E6B2D" w:rsidRPr="00E31D97" w:rsidRDefault="003E6B2D" w:rsidP="00D37F32">
            <w:pPr>
              <w:tabs>
                <w:tab w:val="left" w:pos="360"/>
                <w:tab w:val="decimal" w:pos="9090"/>
              </w:tabs>
              <w:spacing w:line="240" w:lineRule="atLeast"/>
              <w:ind w:right="-108"/>
              <w:rPr>
                <w:rFonts w:eastAsia="Times New Roman"/>
                <w:sz w:val="22"/>
                <w:szCs w:val="22"/>
              </w:rPr>
            </w:pPr>
            <w:r w:rsidRPr="00E31D97">
              <w:rPr>
                <w:rFonts w:eastAsia="Times New Roman"/>
                <w:sz w:val="22"/>
                <w:szCs w:val="22"/>
              </w:rPr>
              <w:t>Subsidiaries</w:t>
            </w:r>
          </w:p>
        </w:tc>
        <w:tc>
          <w:tcPr>
            <w:tcW w:w="1156" w:type="dxa"/>
          </w:tcPr>
          <w:p w14:paraId="58E60F6E"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0CEAD16C"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2770C346"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2C002042" w14:textId="77777777" w:rsidR="003E6B2D" w:rsidRPr="00E31D97" w:rsidRDefault="003E6B2D" w:rsidP="00D37F32">
            <w:pPr>
              <w:tabs>
                <w:tab w:val="decimal" w:pos="795"/>
              </w:tabs>
              <w:spacing w:line="240" w:lineRule="atLeast"/>
              <w:ind w:right="-108"/>
              <w:rPr>
                <w:rFonts w:eastAsia="Times New Roman"/>
                <w:sz w:val="22"/>
                <w:szCs w:val="22"/>
              </w:rPr>
            </w:pPr>
          </w:p>
        </w:tc>
      </w:tr>
      <w:tr w:rsidR="000E6EB0" w:rsidRPr="00013082" w14:paraId="5F47F372" w14:textId="77777777" w:rsidTr="00991C22">
        <w:trPr>
          <w:cantSplit/>
          <w:trHeight w:val="158"/>
        </w:trPr>
        <w:tc>
          <w:tcPr>
            <w:tcW w:w="4592" w:type="dxa"/>
            <w:vAlign w:val="center"/>
          </w:tcPr>
          <w:p w14:paraId="552D787F" w14:textId="77777777" w:rsidR="000E6EB0" w:rsidRPr="00E31D97" w:rsidRDefault="000E6EB0" w:rsidP="000E6EB0">
            <w:pPr>
              <w:tabs>
                <w:tab w:val="left" w:pos="246"/>
                <w:tab w:val="decimal" w:pos="9090"/>
              </w:tabs>
              <w:spacing w:line="240" w:lineRule="atLeast"/>
              <w:ind w:right="-108"/>
              <w:rPr>
                <w:rFonts w:eastAsia="Times New Roman"/>
                <w:sz w:val="22"/>
                <w:szCs w:val="22"/>
              </w:rPr>
            </w:pPr>
            <w:r w:rsidRPr="00E31D97">
              <w:rPr>
                <w:rFonts w:eastAsia="Times New Roman"/>
                <w:sz w:val="22"/>
                <w:szCs w:val="22"/>
              </w:rPr>
              <w:tab/>
              <w:t xml:space="preserve">Interbank and money market items </w:t>
            </w:r>
            <w:r w:rsidRPr="00E31D97">
              <w:rPr>
                <w:rFonts w:eastAsia="Times New Roman"/>
                <w:sz w:val="22"/>
                <w:szCs w:val="22"/>
                <w:cs/>
              </w:rPr>
              <w:t>(</w:t>
            </w:r>
            <w:r w:rsidRPr="00E31D97">
              <w:rPr>
                <w:rFonts w:eastAsia="Times New Roman"/>
                <w:sz w:val="22"/>
                <w:szCs w:val="22"/>
              </w:rPr>
              <w:t>assets</w:t>
            </w:r>
            <w:r w:rsidRPr="00E31D97">
              <w:rPr>
                <w:rFonts w:eastAsia="Times New Roman"/>
                <w:sz w:val="22"/>
                <w:szCs w:val="22"/>
                <w:cs/>
              </w:rPr>
              <w:t>)</w:t>
            </w:r>
          </w:p>
        </w:tc>
        <w:tc>
          <w:tcPr>
            <w:tcW w:w="1156" w:type="dxa"/>
          </w:tcPr>
          <w:p w14:paraId="4C747508"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2ABA8607"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50B49761" w14:textId="62FF12E9" w:rsidR="000E6EB0" w:rsidRPr="00E31D97" w:rsidRDefault="000E6EB0" w:rsidP="00126D60">
            <w:pPr>
              <w:spacing w:line="240" w:lineRule="atLeast"/>
              <w:ind w:right="-108"/>
              <w:jc w:val="center"/>
              <w:rPr>
                <w:rFonts w:eastAsia="Times New Roman"/>
                <w:sz w:val="22"/>
                <w:szCs w:val="22"/>
              </w:rPr>
            </w:pPr>
            <w:r w:rsidRPr="00E31D97">
              <w:rPr>
                <w:rFonts w:eastAsia="Times New Roman"/>
                <w:sz w:val="22"/>
                <w:szCs w:val="22"/>
              </w:rPr>
              <w:t>-</w:t>
            </w:r>
          </w:p>
        </w:tc>
        <w:tc>
          <w:tcPr>
            <w:tcW w:w="1160" w:type="dxa"/>
            <w:vAlign w:val="center"/>
          </w:tcPr>
          <w:p w14:paraId="3B20401A"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1,750</w:t>
            </w:r>
          </w:p>
        </w:tc>
      </w:tr>
      <w:tr w:rsidR="000E6EB0" w:rsidRPr="00013082" w14:paraId="4F64ADF8" w14:textId="77777777" w:rsidTr="00991C22">
        <w:trPr>
          <w:cantSplit/>
          <w:trHeight w:val="158"/>
        </w:trPr>
        <w:tc>
          <w:tcPr>
            <w:tcW w:w="4592" w:type="dxa"/>
            <w:vAlign w:val="center"/>
          </w:tcPr>
          <w:p w14:paraId="6653399F" w14:textId="77777777" w:rsidR="000E6EB0" w:rsidRPr="00E31D97" w:rsidRDefault="000E6EB0" w:rsidP="000E6EB0">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Investments</w:t>
            </w:r>
          </w:p>
        </w:tc>
        <w:tc>
          <w:tcPr>
            <w:tcW w:w="1156" w:type="dxa"/>
          </w:tcPr>
          <w:p w14:paraId="21D68778"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3E17BFFD"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302D2BFF" w14:textId="6E855BAB" w:rsidR="000E6EB0" w:rsidRPr="00E31D97" w:rsidRDefault="000E6EB0" w:rsidP="00F949F6">
            <w:pPr>
              <w:tabs>
                <w:tab w:val="decimal" w:pos="835"/>
              </w:tabs>
              <w:spacing w:line="240" w:lineRule="atLeast"/>
              <w:ind w:right="-108"/>
              <w:rPr>
                <w:rFonts w:eastAsia="Times New Roman"/>
                <w:sz w:val="22"/>
                <w:szCs w:val="22"/>
              </w:rPr>
            </w:pPr>
            <w:r w:rsidRPr="00E31D97">
              <w:rPr>
                <w:rFonts w:eastAsia="Times New Roman"/>
                <w:sz w:val="22"/>
                <w:szCs w:val="22"/>
              </w:rPr>
              <w:t>318</w:t>
            </w:r>
          </w:p>
        </w:tc>
        <w:tc>
          <w:tcPr>
            <w:tcW w:w="1160" w:type="dxa"/>
            <w:vAlign w:val="center"/>
          </w:tcPr>
          <w:p w14:paraId="4FFD9C5E"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316</w:t>
            </w:r>
          </w:p>
        </w:tc>
      </w:tr>
      <w:tr w:rsidR="000E6EB0" w:rsidRPr="00013082" w14:paraId="35491007" w14:textId="77777777" w:rsidTr="00991C22">
        <w:trPr>
          <w:cantSplit/>
          <w:trHeight w:val="158"/>
        </w:trPr>
        <w:tc>
          <w:tcPr>
            <w:tcW w:w="4592" w:type="dxa"/>
            <w:vAlign w:val="center"/>
          </w:tcPr>
          <w:p w14:paraId="6472EB8B" w14:textId="77777777" w:rsidR="000E6EB0" w:rsidRPr="00E31D97" w:rsidRDefault="000E6EB0" w:rsidP="000E6EB0">
            <w:pPr>
              <w:tabs>
                <w:tab w:val="left" w:pos="270"/>
                <w:tab w:val="decimal" w:pos="9090"/>
              </w:tabs>
              <w:spacing w:line="240" w:lineRule="atLeast"/>
              <w:ind w:right="-108"/>
              <w:rPr>
                <w:rFonts w:eastAsia="Times New Roman"/>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tcPr>
          <w:p w14:paraId="27C31548"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02142036"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59245BCE" w14:textId="0D1AA5F6" w:rsidR="000E6EB0" w:rsidRPr="00E31D97" w:rsidRDefault="000E6EB0" w:rsidP="00F949F6">
            <w:pPr>
              <w:tabs>
                <w:tab w:val="decimal" w:pos="835"/>
              </w:tabs>
              <w:spacing w:line="240" w:lineRule="atLeast"/>
              <w:ind w:right="-108"/>
              <w:rPr>
                <w:rFonts w:eastAsia="Times New Roman"/>
                <w:sz w:val="22"/>
                <w:szCs w:val="22"/>
              </w:rPr>
            </w:pPr>
            <w:r w:rsidRPr="00E31D97">
              <w:rPr>
                <w:rFonts w:eastAsia="Times New Roman"/>
                <w:sz w:val="22"/>
                <w:szCs w:val="22"/>
              </w:rPr>
              <w:t>3,135</w:t>
            </w:r>
          </w:p>
        </w:tc>
        <w:tc>
          <w:tcPr>
            <w:tcW w:w="1160" w:type="dxa"/>
            <w:vAlign w:val="center"/>
          </w:tcPr>
          <w:p w14:paraId="62E2E3C6"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690</w:t>
            </w:r>
          </w:p>
        </w:tc>
      </w:tr>
      <w:tr w:rsidR="000E6EB0" w:rsidRPr="00013082" w14:paraId="0B81AF2F" w14:textId="77777777" w:rsidTr="00991C22">
        <w:trPr>
          <w:cantSplit/>
          <w:trHeight w:val="158"/>
        </w:trPr>
        <w:tc>
          <w:tcPr>
            <w:tcW w:w="4592" w:type="dxa"/>
            <w:vAlign w:val="center"/>
          </w:tcPr>
          <w:p w14:paraId="4EF8A200" w14:textId="77777777" w:rsidR="000E6EB0" w:rsidRPr="00E31D97" w:rsidRDefault="000E6EB0" w:rsidP="000E6EB0">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Other assets</w:t>
            </w:r>
          </w:p>
        </w:tc>
        <w:tc>
          <w:tcPr>
            <w:tcW w:w="1156" w:type="dxa"/>
          </w:tcPr>
          <w:p w14:paraId="336BC273"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480F978F"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1936245D" w14:textId="525D8524" w:rsidR="000E6EB0" w:rsidRPr="00E31D97" w:rsidRDefault="000E6EB0" w:rsidP="00F949F6">
            <w:pPr>
              <w:tabs>
                <w:tab w:val="decimal" w:pos="835"/>
              </w:tabs>
              <w:spacing w:line="240" w:lineRule="atLeast"/>
              <w:ind w:right="-108"/>
              <w:rPr>
                <w:rFonts w:eastAsia="Times New Roman"/>
                <w:sz w:val="22"/>
                <w:szCs w:val="22"/>
              </w:rPr>
            </w:pPr>
            <w:r w:rsidRPr="00E31D97">
              <w:rPr>
                <w:rFonts w:eastAsia="Times New Roman"/>
                <w:sz w:val="22"/>
                <w:szCs w:val="22"/>
              </w:rPr>
              <w:t>1,470</w:t>
            </w:r>
          </w:p>
        </w:tc>
        <w:tc>
          <w:tcPr>
            <w:tcW w:w="1160" w:type="dxa"/>
            <w:vAlign w:val="center"/>
          </w:tcPr>
          <w:p w14:paraId="4D1DCE57"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2,924</w:t>
            </w:r>
          </w:p>
        </w:tc>
      </w:tr>
      <w:tr w:rsidR="000E6EB0" w:rsidRPr="00013082" w14:paraId="0449EF39" w14:textId="77777777" w:rsidTr="00991C22">
        <w:trPr>
          <w:cantSplit/>
          <w:trHeight w:val="158"/>
        </w:trPr>
        <w:tc>
          <w:tcPr>
            <w:tcW w:w="4592" w:type="dxa"/>
            <w:vAlign w:val="center"/>
          </w:tcPr>
          <w:p w14:paraId="092A4DCF" w14:textId="77777777" w:rsidR="000E6EB0" w:rsidRPr="00E31D97" w:rsidRDefault="000E6EB0" w:rsidP="000E6EB0">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36F7A65D"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55B5FF0C"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42065137" w14:textId="68C98773" w:rsidR="000E6EB0" w:rsidRPr="00E31D97" w:rsidRDefault="000E6EB0" w:rsidP="00F949F6">
            <w:pPr>
              <w:tabs>
                <w:tab w:val="decimal" w:pos="835"/>
              </w:tabs>
              <w:spacing w:line="240" w:lineRule="atLeast"/>
              <w:ind w:right="-108"/>
              <w:rPr>
                <w:rFonts w:eastAsia="Times New Roman"/>
                <w:sz w:val="22"/>
                <w:szCs w:val="22"/>
              </w:rPr>
            </w:pPr>
            <w:r w:rsidRPr="00E31D97">
              <w:rPr>
                <w:rFonts w:eastAsia="Times New Roman"/>
                <w:sz w:val="22"/>
                <w:szCs w:val="22"/>
              </w:rPr>
              <w:t>9,271</w:t>
            </w:r>
          </w:p>
        </w:tc>
        <w:tc>
          <w:tcPr>
            <w:tcW w:w="1160" w:type="dxa"/>
            <w:vAlign w:val="center"/>
          </w:tcPr>
          <w:p w14:paraId="07668D5D"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14,915</w:t>
            </w:r>
          </w:p>
        </w:tc>
      </w:tr>
      <w:tr w:rsidR="000E6EB0" w:rsidRPr="00013082" w14:paraId="1050E1DF" w14:textId="77777777" w:rsidTr="00991C22">
        <w:trPr>
          <w:cantSplit/>
          <w:trHeight w:val="158"/>
        </w:trPr>
        <w:tc>
          <w:tcPr>
            <w:tcW w:w="4592" w:type="dxa"/>
            <w:vAlign w:val="center"/>
          </w:tcPr>
          <w:p w14:paraId="236B074B" w14:textId="77777777" w:rsidR="000E6EB0" w:rsidRPr="00E31D97" w:rsidRDefault="000E6EB0" w:rsidP="000E6EB0">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 xml:space="preserve">Interbank and money market items </w:t>
            </w:r>
            <w:r w:rsidRPr="00E31D97">
              <w:rPr>
                <w:rFonts w:eastAsia="Times New Roman"/>
                <w:sz w:val="22"/>
                <w:szCs w:val="22"/>
                <w:cs/>
              </w:rPr>
              <w:t>(</w:t>
            </w:r>
            <w:r w:rsidRPr="00E31D97">
              <w:rPr>
                <w:rFonts w:eastAsia="Times New Roman"/>
                <w:sz w:val="22"/>
                <w:szCs w:val="22"/>
              </w:rPr>
              <w:t>liabilities</w:t>
            </w:r>
            <w:r w:rsidRPr="00E31D97">
              <w:rPr>
                <w:rFonts w:eastAsia="Times New Roman"/>
                <w:sz w:val="22"/>
                <w:szCs w:val="22"/>
                <w:cs/>
              </w:rPr>
              <w:t>)</w:t>
            </w:r>
          </w:p>
        </w:tc>
        <w:tc>
          <w:tcPr>
            <w:tcW w:w="1156" w:type="dxa"/>
          </w:tcPr>
          <w:p w14:paraId="5C039AD1"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11572436"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5714EEC0" w14:textId="165E2AA9" w:rsidR="000E6EB0" w:rsidRPr="00E31D97" w:rsidRDefault="000E6EB0" w:rsidP="00F949F6">
            <w:pPr>
              <w:tabs>
                <w:tab w:val="decimal" w:pos="835"/>
              </w:tabs>
              <w:spacing w:line="240" w:lineRule="atLeast"/>
              <w:ind w:right="-108"/>
              <w:rPr>
                <w:rFonts w:eastAsia="Times New Roman"/>
                <w:sz w:val="22"/>
                <w:szCs w:val="22"/>
              </w:rPr>
            </w:pPr>
            <w:r w:rsidRPr="00E31D97">
              <w:rPr>
                <w:rFonts w:eastAsia="Times New Roman"/>
                <w:sz w:val="22"/>
                <w:szCs w:val="22"/>
              </w:rPr>
              <w:t>2,242</w:t>
            </w:r>
          </w:p>
        </w:tc>
        <w:tc>
          <w:tcPr>
            <w:tcW w:w="1160" w:type="dxa"/>
            <w:vAlign w:val="center"/>
          </w:tcPr>
          <w:p w14:paraId="5918325C"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233</w:t>
            </w:r>
          </w:p>
        </w:tc>
      </w:tr>
      <w:tr w:rsidR="000E6EB0" w:rsidRPr="00013082" w14:paraId="2996EE44" w14:textId="77777777" w:rsidTr="00991C22">
        <w:trPr>
          <w:cantSplit/>
          <w:trHeight w:val="158"/>
        </w:trPr>
        <w:tc>
          <w:tcPr>
            <w:tcW w:w="4592" w:type="dxa"/>
            <w:vAlign w:val="center"/>
          </w:tcPr>
          <w:p w14:paraId="09F5D173" w14:textId="77777777" w:rsidR="000E6EB0" w:rsidRPr="00E31D97" w:rsidRDefault="000E6EB0" w:rsidP="000E6EB0">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Other liabilities</w:t>
            </w:r>
          </w:p>
        </w:tc>
        <w:tc>
          <w:tcPr>
            <w:tcW w:w="1156" w:type="dxa"/>
          </w:tcPr>
          <w:p w14:paraId="3670ED6A"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2550BDAC" w14:textId="77777777" w:rsidR="000E6EB0" w:rsidRPr="00E31D97" w:rsidRDefault="000E6EB0" w:rsidP="000E6EB0">
            <w:pPr>
              <w:spacing w:line="240" w:lineRule="atLeast"/>
              <w:ind w:right="-108"/>
              <w:jc w:val="center"/>
              <w:rPr>
                <w:rFonts w:eastAsia="Times New Roman"/>
                <w:sz w:val="22"/>
                <w:szCs w:val="22"/>
                <w:cs/>
              </w:rPr>
            </w:pPr>
            <w:r w:rsidRPr="00E31D97">
              <w:rPr>
                <w:rFonts w:eastAsia="Times New Roman"/>
                <w:sz w:val="22"/>
                <w:szCs w:val="22"/>
              </w:rPr>
              <w:t>-</w:t>
            </w:r>
          </w:p>
        </w:tc>
        <w:tc>
          <w:tcPr>
            <w:tcW w:w="1156" w:type="dxa"/>
          </w:tcPr>
          <w:p w14:paraId="258931DF" w14:textId="35974DBE" w:rsidR="000E6EB0" w:rsidRPr="00E31D97" w:rsidRDefault="000E6EB0" w:rsidP="00F949F6">
            <w:pPr>
              <w:tabs>
                <w:tab w:val="decimal" w:pos="835"/>
              </w:tabs>
              <w:spacing w:line="240" w:lineRule="atLeast"/>
              <w:ind w:right="-108"/>
              <w:rPr>
                <w:rFonts w:eastAsia="Times New Roman"/>
                <w:sz w:val="22"/>
                <w:szCs w:val="22"/>
              </w:rPr>
            </w:pPr>
            <w:r w:rsidRPr="00E31D97">
              <w:rPr>
                <w:rFonts w:eastAsia="Times New Roman"/>
                <w:sz w:val="22"/>
                <w:szCs w:val="22"/>
              </w:rPr>
              <w:t>658</w:t>
            </w:r>
          </w:p>
        </w:tc>
        <w:tc>
          <w:tcPr>
            <w:tcW w:w="1160" w:type="dxa"/>
            <w:vAlign w:val="center"/>
          </w:tcPr>
          <w:p w14:paraId="1B4B0F4E"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743</w:t>
            </w:r>
          </w:p>
        </w:tc>
      </w:tr>
      <w:tr w:rsidR="000E6EB0" w:rsidRPr="00013082" w14:paraId="23F86B34" w14:textId="77777777" w:rsidTr="00991C22">
        <w:trPr>
          <w:cantSplit/>
          <w:trHeight w:val="158"/>
        </w:trPr>
        <w:tc>
          <w:tcPr>
            <w:tcW w:w="4592" w:type="dxa"/>
            <w:vAlign w:val="center"/>
          </w:tcPr>
          <w:p w14:paraId="1E3F72C2" w14:textId="77777777" w:rsidR="000E6EB0" w:rsidRPr="00E31D97" w:rsidRDefault="000E6EB0" w:rsidP="000E6EB0">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156" w:type="dxa"/>
          </w:tcPr>
          <w:p w14:paraId="03223DF8"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53AFFD21" w14:textId="77777777" w:rsidR="000E6EB0" w:rsidRPr="00E31D97" w:rsidRDefault="000E6EB0" w:rsidP="000E6EB0">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218EB103" w14:textId="088E3C48" w:rsidR="000E6EB0" w:rsidRPr="00E31D97" w:rsidRDefault="000E6EB0" w:rsidP="00F949F6">
            <w:pPr>
              <w:tabs>
                <w:tab w:val="decimal" w:pos="835"/>
              </w:tabs>
              <w:spacing w:line="240" w:lineRule="atLeast"/>
              <w:ind w:right="-108"/>
              <w:rPr>
                <w:rFonts w:eastAsia="Times New Roman"/>
                <w:sz w:val="22"/>
                <w:szCs w:val="22"/>
              </w:rPr>
            </w:pPr>
            <w:r w:rsidRPr="00E31D97">
              <w:rPr>
                <w:rFonts w:eastAsia="Times New Roman"/>
                <w:sz w:val="22"/>
                <w:szCs w:val="22"/>
              </w:rPr>
              <w:t>6,400</w:t>
            </w:r>
          </w:p>
        </w:tc>
        <w:tc>
          <w:tcPr>
            <w:tcW w:w="1160" w:type="dxa"/>
            <w:vAlign w:val="center"/>
          </w:tcPr>
          <w:p w14:paraId="7A297848" w14:textId="77777777" w:rsidR="000E6EB0" w:rsidRPr="00E31D97" w:rsidRDefault="000E6EB0" w:rsidP="000E6EB0">
            <w:pPr>
              <w:tabs>
                <w:tab w:val="decimal" w:pos="835"/>
              </w:tabs>
              <w:spacing w:line="240" w:lineRule="atLeast"/>
              <w:ind w:right="-108"/>
              <w:rPr>
                <w:rFonts w:eastAsia="Times New Roman"/>
                <w:sz w:val="22"/>
                <w:szCs w:val="22"/>
              </w:rPr>
            </w:pPr>
            <w:r w:rsidRPr="00E31D97">
              <w:rPr>
                <w:rFonts w:eastAsia="Times New Roman"/>
                <w:sz w:val="22"/>
                <w:szCs w:val="22"/>
              </w:rPr>
              <w:t>4,502</w:t>
            </w:r>
          </w:p>
        </w:tc>
      </w:tr>
      <w:tr w:rsidR="003E6B2D" w:rsidRPr="00013082" w14:paraId="5B0B821F" w14:textId="77777777" w:rsidTr="00D37F32">
        <w:trPr>
          <w:cantSplit/>
          <w:trHeight w:val="158"/>
        </w:trPr>
        <w:tc>
          <w:tcPr>
            <w:tcW w:w="4592" w:type="dxa"/>
          </w:tcPr>
          <w:p w14:paraId="0C3565E9" w14:textId="77777777" w:rsidR="003E6B2D" w:rsidRPr="00013082" w:rsidRDefault="003E6B2D" w:rsidP="00D37F32">
            <w:pPr>
              <w:tabs>
                <w:tab w:val="left" w:pos="360"/>
                <w:tab w:val="decimal" w:pos="9090"/>
              </w:tabs>
              <w:spacing w:line="240" w:lineRule="atLeast"/>
              <w:ind w:left="-20" w:right="-108"/>
              <w:rPr>
                <w:rFonts w:eastAsia="Times New Roman"/>
                <w:sz w:val="20"/>
                <w:szCs w:val="20"/>
              </w:rPr>
            </w:pPr>
          </w:p>
        </w:tc>
        <w:tc>
          <w:tcPr>
            <w:tcW w:w="1156" w:type="dxa"/>
          </w:tcPr>
          <w:p w14:paraId="77936213" w14:textId="77777777" w:rsidR="003E6B2D" w:rsidRPr="00013082" w:rsidRDefault="003E6B2D" w:rsidP="00D37F32">
            <w:pPr>
              <w:tabs>
                <w:tab w:val="decimal" w:pos="673"/>
              </w:tabs>
              <w:spacing w:line="240" w:lineRule="atLeast"/>
              <w:ind w:right="-108"/>
              <w:rPr>
                <w:rFonts w:eastAsia="Times New Roman"/>
                <w:sz w:val="20"/>
                <w:szCs w:val="20"/>
              </w:rPr>
            </w:pPr>
          </w:p>
        </w:tc>
        <w:tc>
          <w:tcPr>
            <w:tcW w:w="1158" w:type="dxa"/>
          </w:tcPr>
          <w:p w14:paraId="6C266936" w14:textId="77777777" w:rsidR="003E6B2D" w:rsidRPr="00013082" w:rsidRDefault="003E6B2D" w:rsidP="00D37F32">
            <w:pPr>
              <w:tabs>
                <w:tab w:val="decimal" w:pos="795"/>
              </w:tabs>
              <w:spacing w:line="240" w:lineRule="atLeast"/>
              <w:ind w:right="-108"/>
              <w:rPr>
                <w:rFonts w:eastAsia="Times New Roman"/>
                <w:sz w:val="20"/>
                <w:szCs w:val="20"/>
              </w:rPr>
            </w:pPr>
          </w:p>
        </w:tc>
        <w:tc>
          <w:tcPr>
            <w:tcW w:w="1156" w:type="dxa"/>
          </w:tcPr>
          <w:p w14:paraId="189F35A1" w14:textId="77777777" w:rsidR="003E6B2D" w:rsidRPr="00013082" w:rsidRDefault="003E6B2D" w:rsidP="00D37F32">
            <w:pPr>
              <w:tabs>
                <w:tab w:val="decimal" w:pos="795"/>
              </w:tabs>
              <w:spacing w:line="240" w:lineRule="atLeast"/>
              <w:ind w:right="-108"/>
              <w:rPr>
                <w:rFonts w:eastAsia="Times New Roman"/>
                <w:sz w:val="20"/>
                <w:szCs w:val="20"/>
              </w:rPr>
            </w:pPr>
          </w:p>
        </w:tc>
        <w:tc>
          <w:tcPr>
            <w:tcW w:w="1160" w:type="dxa"/>
          </w:tcPr>
          <w:p w14:paraId="2ED92274" w14:textId="77777777" w:rsidR="003E6B2D" w:rsidRPr="00013082" w:rsidRDefault="003E6B2D" w:rsidP="003E6B2D">
            <w:pPr>
              <w:tabs>
                <w:tab w:val="decimal" w:pos="835"/>
              </w:tabs>
              <w:spacing w:line="240" w:lineRule="atLeast"/>
              <w:ind w:right="-108"/>
              <w:rPr>
                <w:rFonts w:eastAsia="Times New Roman"/>
                <w:sz w:val="20"/>
                <w:szCs w:val="20"/>
              </w:rPr>
            </w:pPr>
          </w:p>
        </w:tc>
      </w:tr>
      <w:tr w:rsidR="003E6B2D" w:rsidRPr="00013082" w14:paraId="00BCB4D5" w14:textId="77777777" w:rsidTr="00D37F32">
        <w:trPr>
          <w:cantSplit/>
          <w:trHeight w:val="158"/>
        </w:trPr>
        <w:tc>
          <w:tcPr>
            <w:tcW w:w="4592" w:type="dxa"/>
          </w:tcPr>
          <w:p w14:paraId="638BD220" w14:textId="77777777" w:rsidR="003E6B2D" w:rsidRPr="00E31D97" w:rsidRDefault="003E6B2D" w:rsidP="00D37F32">
            <w:pPr>
              <w:tabs>
                <w:tab w:val="left" w:pos="360"/>
                <w:tab w:val="decimal" w:pos="9090"/>
              </w:tabs>
              <w:spacing w:line="240" w:lineRule="atLeast"/>
              <w:ind w:left="-20" w:right="-108"/>
              <w:rPr>
                <w:rFonts w:eastAsia="Times New Roman"/>
                <w:sz w:val="22"/>
                <w:szCs w:val="22"/>
              </w:rPr>
            </w:pPr>
            <w:r w:rsidRPr="00E31D97">
              <w:rPr>
                <w:rFonts w:eastAsia="Times New Roman"/>
                <w:sz w:val="22"/>
                <w:szCs w:val="22"/>
              </w:rPr>
              <w:t>Associates</w:t>
            </w:r>
          </w:p>
        </w:tc>
        <w:tc>
          <w:tcPr>
            <w:tcW w:w="1156" w:type="dxa"/>
          </w:tcPr>
          <w:p w14:paraId="060900ED" w14:textId="77777777" w:rsidR="003E6B2D" w:rsidRPr="00E31D97" w:rsidRDefault="003E6B2D" w:rsidP="00D37F32">
            <w:pPr>
              <w:tabs>
                <w:tab w:val="decimal" w:pos="673"/>
              </w:tabs>
              <w:spacing w:line="240" w:lineRule="atLeast"/>
              <w:ind w:right="-108"/>
              <w:rPr>
                <w:rFonts w:eastAsia="Times New Roman"/>
                <w:sz w:val="22"/>
                <w:szCs w:val="22"/>
              </w:rPr>
            </w:pPr>
          </w:p>
        </w:tc>
        <w:tc>
          <w:tcPr>
            <w:tcW w:w="1158" w:type="dxa"/>
          </w:tcPr>
          <w:p w14:paraId="22753BC6"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0682CCD6"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62F8E02B" w14:textId="77777777" w:rsidR="003E6B2D" w:rsidRPr="00E31D97" w:rsidRDefault="003E6B2D" w:rsidP="003E6B2D">
            <w:pPr>
              <w:tabs>
                <w:tab w:val="decimal" w:pos="835"/>
              </w:tabs>
              <w:spacing w:line="240" w:lineRule="atLeast"/>
              <w:ind w:right="-108"/>
              <w:rPr>
                <w:rFonts w:eastAsia="Times New Roman"/>
                <w:sz w:val="22"/>
                <w:szCs w:val="22"/>
              </w:rPr>
            </w:pPr>
          </w:p>
        </w:tc>
      </w:tr>
      <w:tr w:rsidR="00F949F6" w:rsidRPr="00013082" w14:paraId="379B691A" w14:textId="77777777" w:rsidTr="00991C22">
        <w:trPr>
          <w:cantSplit/>
          <w:trHeight w:val="158"/>
        </w:trPr>
        <w:tc>
          <w:tcPr>
            <w:tcW w:w="4592" w:type="dxa"/>
            <w:vAlign w:val="center"/>
          </w:tcPr>
          <w:p w14:paraId="6271EF5F" w14:textId="77777777" w:rsidR="00F949F6" w:rsidRPr="00E31D97" w:rsidRDefault="00F949F6" w:rsidP="00F949F6">
            <w:pPr>
              <w:tabs>
                <w:tab w:val="left" w:pos="270"/>
                <w:tab w:val="decimal" w:pos="9090"/>
              </w:tabs>
              <w:spacing w:line="240" w:lineRule="atLeast"/>
              <w:ind w:right="-108"/>
              <w:rPr>
                <w:rFonts w:eastAsia="Times New Roman"/>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tcPr>
          <w:p w14:paraId="47F8FEDB" w14:textId="2BD9106A"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8,664</w:t>
            </w:r>
          </w:p>
        </w:tc>
        <w:tc>
          <w:tcPr>
            <w:tcW w:w="1158" w:type="dxa"/>
          </w:tcPr>
          <w:p w14:paraId="3655F9B7" w14:textId="52C4D123"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8,307</w:t>
            </w:r>
          </w:p>
        </w:tc>
        <w:tc>
          <w:tcPr>
            <w:tcW w:w="1156" w:type="dxa"/>
          </w:tcPr>
          <w:p w14:paraId="1B59B960" w14:textId="639817E9"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8,664</w:t>
            </w:r>
          </w:p>
        </w:tc>
        <w:tc>
          <w:tcPr>
            <w:tcW w:w="1160" w:type="dxa"/>
            <w:vAlign w:val="center"/>
          </w:tcPr>
          <w:p w14:paraId="5C294DD2" w14:textId="77777777"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8,307</w:t>
            </w:r>
          </w:p>
        </w:tc>
      </w:tr>
      <w:tr w:rsidR="00F949F6" w:rsidRPr="00013082" w14:paraId="6B996C40" w14:textId="77777777" w:rsidTr="00991C22">
        <w:trPr>
          <w:cantSplit/>
          <w:trHeight w:val="158"/>
        </w:trPr>
        <w:tc>
          <w:tcPr>
            <w:tcW w:w="4592" w:type="dxa"/>
            <w:vAlign w:val="center"/>
          </w:tcPr>
          <w:p w14:paraId="601BCEEE" w14:textId="77777777" w:rsidR="00F949F6" w:rsidRPr="00E31D97" w:rsidRDefault="00F949F6" w:rsidP="00F949F6">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25DE5B0D" w14:textId="5CDA2A92"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193</w:t>
            </w:r>
          </w:p>
        </w:tc>
        <w:tc>
          <w:tcPr>
            <w:tcW w:w="1158" w:type="dxa"/>
          </w:tcPr>
          <w:p w14:paraId="5E57CC5A" w14:textId="708F090C"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47</w:t>
            </w:r>
          </w:p>
        </w:tc>
        <w:tc>
          <w:tcPr>
            <w:tcW w:w="1156" w:type="dxa"/>
          </w:tcPr>
          <w:p w14:paraId="69476F3C" w14:textId="3A5B1708"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193</w:t>
            </w:r>
          </w:p>
        </w:tc>
        <w:tc>
          <w:tcPr>
            <w:tcW w:w="1160" w:type="dxa"/>
            <w:vAlign w:val="center"/>
          </w:tcPr>
          <w:p w14:paraId="74834921" w14:textId="77777777"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47</w:t>
            </w:r>
          </w:p>
        </w:tc>
      </w:tr>
      <w:tr w:rsidR="00F949F6" w:rsidRPr="00013082" w14:paraId="779A5008" w14:textId="77777777" w:rsidTr="00991C22">
        <w:trPr>
          <w:cantSplit/>
          <w:trHeight w:val="158"/>
        </w:trPr>
        <w:tc>
          <w:tcPr>
            <w:tcW w:w="4592" w:type="dxa"/>
            <w:vAlign w:val="center"/>
          </w:tcPr>
          <w:p w14:paraId="77DAB76D" w14:textId="77777777" w:rsidR="00F949F6" w:rsidRPr="00E31D97" w:rsidRDefault="00F949F6" w:rsidP="00F949F6">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156" w:type="dxa"/>
          </w:tcPr>
          <w:p w14:paraId="1CBBCB42" w14:textId="538F698B"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375</w:t>
            </w:r>
          </w:p>
        </w:tc>
        <w:tc>
          <w:tcPr>
            <w:tcW w:w="1158" w:type="dxa"/>
          </w:tcPr>
          <w:p w14:paraId="6B7163CA" w14:textId="4A1FF237"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267</w:t>
            </w:r>
          </w:p>
        </w:tc>
        <w:tc>
          <w:tcPr>
            <w:tcW w:w="1156" w:type="dxa"/>
          </w:tcPr>
          <w:p w14:paraId="780E1ACA" w14:textId="469BFF32"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375</w:t>
            </w:r>
          </w:p>
        </w:tc>
        <w:tc>
          <w:tcPr>
            <w:tcW w:w="1160" w:type="dxa"/>
            <w:vAlign w:val="center"/>
          </w:tcPr>
          <w:p w14:paraId="5026B27D" w14:textId="77777777" w:rsidR="00F949F6" w:rsidRPr="00E31D97" w:rsidRDefault="00F949F6" w:rsidP="00F949F6">
            <w:pPr>
              <w:tabs>
                <w:tab w:val="decimal" w:pos="835"/>
              </w:tabs>
              <w:spacing w:line="240" w:lineRule="atLeast"/>
              <w:ind w:right="-108"/>
              <w:rPr>
                <w:rFonts w:eastAsia="Times New Roman"/>
                <w:sz w:val="22"/>
                <w:szCs w:val="22"/>
              </w:rPr>
            </w:pPr>
            <w:r w:rsidRPr="00E31D97">
              <w:rPr>
                <w:rFonts w:eastAsia="Times New Roman"/>
                <w:sz w:val="22"/>
                <w:szCs w:val="22"/>
              </w:rPr>
              <w:t>267</w:t>
            </w:r>
          </w:p>
        </w:tc>
      </w:tr>
      <w:tr w:rsidR="003E6B2D" w:rsidRPr="00013082" w14:paraId="0600D842" w14:textId="77777777" w:rsidTr="00D37F32">
        <w:trPr>
          <w:cantSplit/>
          <w:trHeight w:val="158"/>
        </w:trPr>
        <w:tc>
          <w:tcPr>
            <w:tcW w:w="4592" w:type="dxa"/>
          </w:tcPr>
          <w:p w14:paraId="75FD2EF3" w14:textId="77777777" w:rsidR="003E6B2D" w:rsidRPr="00E31D97" w:rsidRDefault="003E6B2D" w:rsidP="00D37F32">
            <w:pPr>
              <w:tabs>
                <w:tab w:val="left" w:pos="360"/>
                <w:tab w:val="decimal" w:pos="9090"/>
              </w:tabs>
              <w:spacing w:line="240" w:lineRule="atLeast"/>
              <w:ind w:right="-108"/>
              <w:rPr>
                <w:rFonts w:eastAsia="Times New Roman"/>
                <w:sz w:val="22"/>
                <w:szCs w:val="22"/>
              </w:rPr>
            </w:pPr>
          </w:p>
        </w:tc>
        <w:tc>
          <w:tcPr>
            <w:tcW w:w="2314" w:type="dxa"/>
            <w:gridSpan w:val="2"/>
          </w:tcPr>
          <w:p w14:paraId="0CFF1DC9" w14:textId="77777777" w:rsidR="003E6B2D" w:rsidRPr="00E31D97" w:rsidRDefault="003E6B2D" w:rsidP="00D37F32">
            <w:pPr>
              <w:spacing w:line="240" w:lineRule="atLeast"/>
              <w:ind w:left="-108" w:right="-108"/>
              <w:jc w:val="center"/>
              <w:rPr>
                <w:rFonts w:eastAsia="Times New Roman"/>
                <w:sz w:val="22"/>
                <w:szCs w:val="22"/>
                <w:u w:val="single"/>
              </w:rPr>
            </w:pPr>
          </w:p>
        </w:tc>
        <w:tc>
          <w:tcPr>
            <w:tcW w:w="2316" w:type="dxa"/>
            <w:gridSpan w:val="2"/>
          </w:tcPr>
          <w:p w14:paraId="32266516" w14:textId="77777777" w:rsidR="003E6B2D" w:rsidRPr="00E31D97" w:rsidRDefault="003E6B2D" w:rsidP="00D37F32">
            <w:pPr>
              <w:spacing w:line="240" w:lineRule="atLeast"/>
              <w:ind w:left="-108" w:right="-108"/>
              <w:jc w:val="center"/>
              <w:rPr>
                <w:rFonts w:eastAsia="Times New Roman"/>
                <w:sz w:val="22"/>
                <w:szCs w:val="22"/>
                <w:u w:val="single"/>
              </w:rPr>
            </w:pPr>
          </w:p>
        </w:tc>
      </w:tr>
      <w:tr w:rsidR="003E6B2D" w:rsidRPr="00013082" w14:paraId="6BA855FB" w14:textId="77777777" w:rsidTr="00D37F32">
        <w:trPr>
          <w:cantSplit/>
          <w:trHeight w:val="158"/>
        </w:trPr>
        <w:tc>
          <w:tcPr>
            <w:tcW w:w="4592" w:type="dxa"/>
          </w:tcPr>
          <w:p w14:paraId="69751897" w14:textId="77777777" w:rsidR="003E6B2D" w:rsidRPr="00E31D97" w:rsidRDefault="003E6B2D" w:rsidP="00D37F32">
            <w:pPr>
              <w:tabs>
                <w:tab w:val="left" w:pos="360"/>
                <w:tab w:val="decimal" w:pos="9090"/>
              </w:tabs>
              <w:spacing w:line="240" w:lineRule="atLeast"/>
              <w:ind w:left="-20" w:right="-108"/>
              <w:rPr>
                <w:rFonts w:eastAsia="Times New Roman"/>
                <w:sz w:val="22"/>
                <w:szCs w:val="22"/>
              </w:rPr>
            </w:pPr>
            <w:r w:rsidRPr="00E31D97">
              <w:rPr>
                <w:rFonts w:eastAsia="Times New Roman"/>
                <w:sz w:val="22"/>
                <w:szCs w:val="22"/>
              </w:rPr>
              <w:t xml:space="preserve">Major shareholders </w:t>
            </w:r>
            <w:r w:rsidRPr="00E31D97">
              <w:rPr>
                <w:rFonts w:eastAsia="Times New Roman"/>
                <w:sz w:val="22"/>
                <w:szCs w:val="22"/>
                <w:cs/>
              </w:rPr>
              <w:t>(</w:t>
            </w:r>
            <w:r w:rsidRPr="00E31D97">
              <w:rPr>
                <w:rFonts w:eastAsia="Times New Roman"/>
                <w:sz w:val="22"/>
                <w:szCs w:val="22"/>
              </w:rPr>
              <w:t>more than 10</w:t>
            </w:r>
            <w:r w:rsidRPr="00E31D97">
              <w:rPr>
                <w:rFonts w:eastAsia="Times New Roman"/>
                <w:sz w:val="22"/>
                <w:szCs w:val="22"/>
                <w:cs/>
              </w:rPr>
              <w:t xml:space="preserve">% </w:t>
            </w:r>
            <w:r w:rsidRPr="00E31D97">
              <w:rPr>
                <w:rFonts w:eastAsia="Times New Roman"/>
                <w:sz w:val="22"/>
                <w:szCs w:val="22"/>
              </w:rPr>
              <w:t>ownership</w:t>
            </w:r>
            <w:r w:rsidRPr="00E31D97">
              <w:rPr>
                <w:rFonts w:eastAsia="Times New Roman"/>
                <w:sz w:val="22"/>
                <w:szCs w:val="22"/>
                <w:cs/>
              </w:rPr>
              <w:t>)</w:t>
            </w:r>
          </w:p>
        </w:tc>
        <w:tc>
          <w:tcPr>
            <w:tcW w:w="1156" w:type="dxa"/>
          </w:tcPr>
          <w:p w14:paraId="4C3D5709"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6840C99C"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1883619B"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03443B6C" w14:textId="77777777" w:rsidR="003E6B2D" w:rsidRPr="00E31D97" w:rsidRDefault="003E6B2D" w:rsidP="00D37F32">
            <w:pPr>
              <w:tabs>
                <w:tab w:val="decimal" w:pos="795"/>
              </w:tabs>
              <w:spacing w:line="240" w:lineRule="atLeast"/>
              <w:ind w:right="-108"/>
              <w:rPr>
                <w:rFonts w:eastAsia="Times New Roman"/>
                <w:sz w:val="22"/>
                <w:szCs w:val="22"/>
              </w:rPr>
            </w:pPr>
          </w:p>
        </w:tc>
      </w:tr>
      <w:tr w:rsidR="003E6B2D" w:rsidRPr="00013082" w14:paraId="47B5F21B" w14:textId="77777777" w:rsidTr="00D37F32">
        <w:trPr>
          <w:cantSplit/>
          <w:trHeight w:val="158"/>
        </w:trPr>
        <w:tc>
          <w:tcPr>
            <w:tcW w:w="4592" w:type="dxa"/>
            <w:vAlign w:val="center"/>
          </w:tcPr>
          <w:p w14:paraId="33F75D6C" w14:textId="77777777" w:rsidR="003E6B2D" w:rsidRPr="00E31D97" w:rsidRDefault="003E6B2D" w:rsidP="00D37F32">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33C7BD8B" w14:textId="5A7AB255" w:rsidR="003E6B2D" w:rsidRPr="00E31D97" w:rsidRDefault="00F949F6" w:rsidP="00D37F32">
            <w:pPr>
              <w:tabs>
                <w:tab w:val="decimal" w:pos="795"/>
              </w:tabs>
              <w:spacing w:line="240" w:lineRule="atLeast"/>
              <w:ind w:right="-108"/>
              <w:rPr>
                <w:rFonts w:eastAsia="Times New Roman"/>
                <w:sz w:val="22"/>
                <w:szCs w:val="22"/>
              </w:rPr>
            </w:pPr>
            <w:r w:rsidRPr="00E31D97">
              <w:rPr>
                <w:rFonts w:eastAsia="Times New Roman"/>
                <w:sz w:val="22"/>
                <w:szCs w:val="22"/>
              </w:rPr>
              <w:t>10,682</w:t>
            </w:r>
          </w:p>
        </w:tc>
        <w:tc>
          <w:tcPr>
            <w:tcW w:w="1158" w:type="dxa"/>
          </w:tcPr>
          <w:p w14:paraId="10BF5803" w14:textId="77777777" w:rsidR="003E6B2D" w:rsidRPr="00E31D97" w:rsidRDefault="003E6B2D" w:rsidP="00D37F32">
            <w:pPr>
              <w:tabs>
                <w:tab w:val="decimal" w:pos="795"/>
              </w:tabs>
              <w:spacing w:line="240" w:lineRule="atLeast"/>
              <w:ind w:right="-108"/>
              <w:rPr>
                <w:rFonts w:eastAsia="Times New Roman"/>
                <w:sz w:val="22"/>
                <w:szCs w:val="22"/>
              </w:rPr>
            </w:pPr>
            <w:r w:rsidRPr="00E31D97">
              <w:rPr>
                <w:rFonts w:eastAsia="Times New Roman"/>
                <w:sz w:val="22"/>
                <w:szCs w:val="22"/>
              </w:rPr>
              <w:t>9,039</w:t>
            </w:r>
          </w:p>
        </w:tc>
        <w:tc>
          <w:tcPr>
            <w:tcW w:w="1156" w:type="dxa"/>
          </w:tcPr>
          <w:p w14:paraId="17A02EC1" w14:textId="1E549D1E" w:rsidR="003E6B2D" w:rsidRPr="00E31D97" w:rsidRDefault="00F949F6" w:rsidP="00D37F32">
            <w:pPr>
              <w:tabs>
                <w:tab w:val="decimal" w:pos="795"/>
              </w:tabs>
              <w:spacing w:line="240" w:lineRule="atLeast"/>
              <w:ind w:right="-108"/>
              <w:rPr>
                <w:rFonts w:eastAsia="Times New Roman"/>
                <w:sz w:val="22"/>
                <w:szCs w:val="22"/>
              </w:rPr>
            </w:pPr>
            <w:r w:rsidRPr="00E31D97">
              <w:rPr>
                <w:rFonts w:eastAsia="Times New Roman"/>
                <w:sz w:val="22"/>
                <w:szCs w:val="22"/>
              </w:rPr>
              <w:t>10,682</w:t>
            </w:r>
          </w:p>
        </w:tc>
        <w:tc>
          <w:tcPr>
            <w:tcW w:w="1160" w:type="dxa"/>
          </w:tcPr>
          <w:p w14:paraId="772E5669" w14:textId="77777777" w:rsidR="003E6B2D" w:rsidRPr="00E31D97" w:rsidRDefault="003E6B2D" w:rsidP="003E6B2D">
            <w:pPr>
              <w:tabs>
                <w:tab w:val="decimal" w:pos="795"/>
              </w:tabs>
              <w:spacing w:line="240" w:lineRule="atLeast"/>
              <w:ind w:right="-108"/>
              <w:rPr>
                <w:rFonts w:eastAsia="Times New Roman"/>
                <w:sz w:val="22"/>
                <w:szCs w:val="22"/>
              </w:rPr>
            </w:pPr>
            <w:r w:rsidRPr="00E31D97">
              <w:rPr>
                <w:rFonts w:eastAsia="Times New Roman"/>
                <w:sz w:val="22"/>
                <w:szCs w:val="22"/>
              </w:rPr>
              <w:t>9,039</w:t>
            </w:r>
          </w:p>
        </w:tc>
      </w:tr>
      <w:tr w:rsidR="003E6B2D" w:rsidRPr="00013082" w14:paraId="69BF3C98" w14:textId="77777777" w:rsidTr="00D37F32">
        <w:trPr>
          <w:cantSplit/>
          <w:trHeight w:val="158"/>
        </w:trPr>
        <w:tc>
          <w:tcPr>
            <w:tcW w:w="4592" w:type="dxa"/>
          </w:tcPr>
          <w:p w14:paraId="2A15C84E" w14:textId="77777777" w:rsidR="003E6B2D" w:rsidRPr="00E31D97" w:rsidRDefault="003E6B2D" w:rsidP="00D37F32">
            <w:pPr>
              <w:tabs>
                <w:tab w:val="left" w:pos="360"/>
                <w:tab w:val="decimal" w:pos="9090"/>
              </w:tabs>
              <w:spacing w:line="240" w:lineRule="atLeast"/>
              <w:ind w:right="-108"/>
              <w:rPr>
                <w:rFonts w:eastAsia="Times New Roman"/>
                <w:sz w:val="22"/>
                <w:szCs w:val="22"/>
              </w:rPr>
            </w:pPr>
          </w:p>
        </w:tc>
        <w:tc>
          <w:tcPr>
            <w:tcW w:w="1156" w:type="dxa"/>
          </w:tcPr>
          <w:p w14:paraId="20B231A7"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6F279AEC"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5D6F45F8"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10DC2D36"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64CA8118" w14:textId="77777777" w:rsidTr="00D37F32">
        <w:trPr>
          <w:cantSplit/>
          <w:trHeight w:val="158"/>
        </w:trPr>
        <w:tc>
          <w:tcPr>
            <w:tcW w:w="4592" w:type="dxa"/>
          </w:tcPr>
          <w:p w14:paraId="68847419" w14:textId="77777777" w:rsidR="003E6B2D" w:rsidRPr="00E31D97" w:rsidRDefault="003E6B2D" w:rsidP="00D37F32">
            <w:pPr>
              <w:tabs>
                <w:tab w:val="left" w:pos="360"/>
                <w:tab w:val="decimal" w:pos="9090"/>
              </w:tabs>
              <w:spacing w:line="240" w:lineRule="atLeast"/>
              <w:ind w:right="-108"/>
              <w:rPr>
                <w:rFonts w:eastAsia="Times New Roman"/>
                <w:sz w:val="22"/>
                <w:szCs w:val="22"/>
              </w:rPr>
            </w:pPr>
            <w:r w:rsidRPr="00E31D97">
              <w:rPr>
                <w:rFonts w:eastAsia="Times New Roman"/>
                <w:sz w:val="22"/>
                <w:szCs w:val="22"/>
              </w:rPr>
              <w:t>Directors and key executive officers</w:t>
            </w:r>
          </w:p>
        </w:tc>
        <w:tc>
          <w:tcPr>
            <w:tcW w:w="1156" w:type="dxa"/>
          </w:tcPr>
          <w:p w14:paraId="3C66DDF7"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515E225F"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235987F5"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3CC175A1"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0FAF1F58" w14:textId="77777777" w:rsidTr="00D37F32">
        <w:trPr>
          <w:cantSplit/>
          <w:trHeight w:val="158"/>
        </w:trPr>
        <w:tc>
          <w:tcPr>
            <w:tcW w:w="4592" w:type="dxa"/>
            <w:vAlign w:val="center"/>
          </w:tcPr>
          <w:p w14:paraId="47C76D3B" w14:textId="77777777" w:rsidR="003E6B2D" w:rsidRPr="00E31D97" w:rsidRDefault="003E6B2D" w:rsidP="00D37F32">
            <w:pPr>
              <w:tabs>
                <w:tab w:val="left" w:pos="270"/>
                <w:tab w:val="decimal" w:pos="9090"/>
              </w:tabs>
              <w:spacing w:line="240" w:lineRule="atLeast"/>
              <w:ind w:right="-108"/>
              <w:rPr>
                <w:rFonts w:eastAsia="Times New Roman"/>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vAlign w:val="center"/>
          </w:tcPr>
          <w:p w14:paraId="48B63F68" w14:textId="1A29D33D" w:rsidR="003E6B2D" w:rsidRPr="00E31D97" w:rsidRDefault="00F949F6" w:rsidP="00D37F32">
            <w:pPr>
              <w:tabs>
                <w:tab w:val="decimal" w:pos="795"/>
              </w:tabs>
              <w:spacing w:line="240" w:lineRule="atLeast"/>
              <w:ind w:right="-108"/>
              <w:rPr>
                <w:rFonts w:eastAsia="Times New Roman"/>
                <w:sz w:val="22"/>
                <w:szCs w:val="22"/>
              </w:rPr>
            </w:pPr>
            <w:r w:rsidRPr="00E31D97">
              <w:rPr>
                <w:rFonts w:eastAsia="Times New Roman"/>
                <w:sz w:val="22"/>
                <w:szCs w:val="22"/>
              </w:rPr>
              <w:t>112</w:t>
            </w:r>
          </w:p>
        </w:tc>
        <w:tc>
          <w:tcPr>
            <w:tcW w:w="1158" w:type="dxa"/>
            <w:vAlign w:val="center"/>
          </w:tcPr>
          <w:p w14:paraId="12AB63DB" w14:textId="77777777" w:rsidR="003E6B2D" w:rsidRPr="00E31D97" w:rsidRDefault="003E6B2D" w:rsidP="00D37F32">
            <w:pPr>
              <w:tabs>
                <w:tab w:val="decimal" w:pos="795"/>
              </w:tabs>
              <w:spacing w:line="240" w:lineRule="atLeast"/>
              <w:ind w:right="-108"/>
              <w:rPr>
                <w:rFonts w:eastAsia="Times New Roman"/>
                <w:sz w:val="22"/>
                <w:szCs w:val="22"/>
              </w:rPr>
            </w:pPr>
            <w:r w:rsidRPr="00E31D97">
              <w:rPr>
                <w:rFonts w:eastAsia="Times New Roman"/>
                <w:sz w:val="22"/>
                <w:szCs w:val="22"/>
              </w:rPr>
              <w:t>107</w:t>
            </w:r>
          </w:p>
        </w:tc>
        <w:tc>
          <w:tcPr>
            <w:tcW w:w="1156" w:type="dxa"/>
            <w:vAlign w:val="center"/>
          </w:tcPr>
          <w:p w14:paraId="542291B0" w14:textId="36B62B0C" w:rsidR="003E6B2D" w:rsidRPr="00E31D97" w:rsidRDefault="00F949F6" w:rsidP="00D37F32">
            <w:pPr>
              <w:tabs>
                <w:tab w:val="decimal" w:pos="795"/>
              </w:tabs>
              <w:spacing w:line="240" w:lineRule="atLeast"/>
              <w:ind w:right="-108"/>
              <w:rPr>
                <w:rFonts w:eastAsia="Times New Roman"/>
                <w:sz w:val="22"/>
                <w:szCs w:val="22"/>
              </w:rPr>
            </w:pPr>
            <w:r w:rsidRPr="00E31D97">
              <w:rPr>
                <w:rFonts w:eastAsia="Times New Roman"/>
                <w:sz w:val="22"/>
                <w:szCs w:val="22"/>
              </w:rPr>
              <w:t>112</w:t>
            </w:r>
          </w:p>
        </w:tc>
        <w:tc>
          <w:tcPr>
            <w:tcW w:w="1160" w:type="dxa"/>
            <w:vAlign w:val="center"/>
          </w:tcPr>
          <w:p w14:paraId="4D3BF191" w14:textId="77777777" w:rsidR="003E6B2D" w:rsidRPr="00E31D97" w:rsidRDefault="003E6B2D" w:rsidP="003E6B2D">
            <w:pPr>
              <w:tabs>
                <w:tab w:val="decimal" w:pos="795"/>
              </w:tabs>
              <w:spacing w:line="240" w:lineRule="atLeast"/>
              <w:ind w:right="-108"/>
              <w:rPr>
                <w:rFonts w:eastAsia="Times New Roman"/>
                <w:sz w:val="22"/>
                <w:szCs w:val="22"/>
              </w:rPr>
            </w:pPr>
            <w:r w:rsidRPr="00E31D97">
              <w:rPr>
                <w:rFonts w:eastAsia="Times New Roman"/>
                <w:sz w:val="22"/>
                <w:szCs w:val="22"/>
              </w:rPr>
              <w:t>107</w:t>
            </w:r>
          </w:p>
        </w:tc>
      </w:tr>
      <w:tr w:rsidR="003E6B2D" w:rsidRPr="00013082" w14:paraId="2762C9BC" w14:textId="77777777" w:rsidTr="00D37F32">
        <w:trPr>
          <w:cantSplit/>
          <w:trHeight w:val="158"/>
        </w:trPr>
        <w:tc>
          <w:tcPr>
            <w:tcW w:w="4592" w:type="dxa"/>
            <w:vAlign w:val="center"/>
          </w:tcPr>
          <w:p w14:paraId="4C523A60" w14:textId="77777777" w:rsidR="003E6B2D" w:rsidRPr="00E31D97" w:rsidRDefault="003E6B2D" w:rsidP="00D37F32">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vAlign w:val="center"/>
          </w:tcPr>
          <w:p w14:paraId="099652B0" w14:textId="30BA562B" w:rsidR="003E6B2D" w:rsidRPr="00E31D97" w:rsidRDefault="00F949F6" w:rsidP="00D37F32">
            <w:pPr>
              <w:tabs>
                <w:tab w:val="decimal" w:pos="795"/>
              </w:tabs>
              <w:spacing w:line="240" w:lineRule="atLeast"/>
              <w:ind w:right="-108"/>
              <w:rPr>
                <w:rFonts w:eastAsia="Times New Roman"/>
                <w:sz w:val="22"/>
                <w:szCs w:val="22"/>
              </w:rPr>
            </w:pPr>
            <w:r w:rsidRPr="00E31D97">
              <w:rPr>
                <w:rFonts w:eastAsia="Times New Roman"/>
                <w:sz w:val="22"/>
                <w:szCs w:val="22"/>
              </w:rPr>
              <w:t>1,365</w:t>
            </w:r>
          </w:p>
        </w:tc>
        <w:tc>
          <w:tcPr>
            <w:tcW w:w="1158" w:type="dxa"/>
            <w:vAlign w:val="center"/>
          </w:tcPr>
          <w:p w14:paraId="66EEED4C" w14:textId="77777777" w:rsidR="003E6B2D" w:rsidRPr="00E31D97" w:rsidRDefault="003E6B2D" w:rsidP="00D37F32">
            <w:pPr>
              <w:tabs>
                <w:tab w:val="decimal" w:pos="795"/>
              </w:tabs>
              <w:spacing w:line="240" w:lineRule="atLeast"/>
              <w:ind w:right="-108"/>
              <w:rPr>
                <w:rFonts w:eastAsia="Times New Roman"/>
                <w:sz w:val="22"/>
                <w:szCs w:val="22"/>
              </w:rPr>
            </w:pPr>
            <w:r w:rsidRPr="00E31D97">
              <w:rPr>
                <w:rFonts w:eastAsia="Times New Roman"/>
                <w:sz w:val="22"/>
                <w:szCs w:val="22"/>
              </w:rPr>
              <w:t>1,523</w:t>
            </w:r>
          </w:p>
        </w:tc>
        <w:tc>
          <w:tcPr>
            <w:tcW w:w="1156" w:type="dxa"/>
            <w:vAlign w:val="center"/>
          </w:tcPr>
          <w:p w14:paraId="771261C2" w14:textId="3C8655E3" w:rsidR="003E6B2D" w:rsidRPr="00E31D97" w:rsidRDefault="00F949F6" w:rsidP="00D37F32">
            <w:pPr>
              <w:tabs>
                <w:tab w:val="decimal" w:pos="795"/>
              </w:tabs>
              <w:spacing w:line="240" w:lineRule="atLeast"/>
              <w:ind w:right="-108"/>
              <w:rPr>
                <w:rFonts w:eastAsia="Times New Roman"/>
                <w:sz w:val="22"/>
                <w:szCs w:val="22"/>
              </w:rPr>
            </w:pPr>
            <w:r w:rsidRPr="00E31D97">
              <w:rPr>
                <w:rFonts w:eastAsia="Times New Roman"/>
                <w:sz w:val="22"/>
                <w:szCs w:val="22"/>
              </w:rPr>
              <w:t>1,365</w:t>
            </w:r>
          </w:p>
        </w:tc>
        <w:tc>
          <w:tcPr>
            <w:tcW w:w="1160" w:type="dxa"/>
            <w:vAlign w:val="center"/>
          </w:tcPr>
          <w:p w14:paraId="173D57EC" w14:textId="77777777" w:rsidR="003E6B2D" w:rsidRPr="00E31D97" w:rsidRDefault="003E6B2D" w:rsidP="003E6B2D">
            <w:pPr>
              <w:tabs>
                <w:tab w:val="decimal" w:pos="795"/>
              </w:tabs>
              <w:spacing w:line="240" w:lineRule="atLeast"/>
              <w:ind w:right="-108"/>
              <w:rPr>
                <w:rFonts w:eastAsia="Times New Roman"/>
                <w:sz w:val="22"/>
                <w:szCs w:val="22"/>
              </w:rPr>
            </w:pPr>
            <w:r w:rsidRPr="00E31D97">
              <w:rPr>
                <w:rFonts w:eastAsia="Times New Roman"/>
                <w:sz w:val="22"/>
                <w:szCs w:val="22"/>
              </w:rPr>
              <w:t>1,523</w:t>
            </w:r>
          </w:p>
        </w:tc>
      </w:tr>
      <w:tr w:rsidR="003E6B2D" w:rsidRPr="00013082" w14:paraId="1E5F7661" w14:textId="77777777" w:rsidTr="00D37F32">
        <w:trPr>
          <w:cantSplit/>
          <w:trHeight w:val="158"/>
        </w:trPr>
        <w:tc>
          <w:tcPr>
            <w:tcW w:w="4592" w:type="dxa"/>
            <w:vAlign w:val="center"/>
          </w:tcPr>
          <w:p w14:paraId="13E1F256" w14:textId="77777777" w:rsidR="003E6B2D" w:rsidRPr="00E31D97" w:rsidRDefault="003E6B2D" w:rsidP="00D37F32">
            <w:pPr>
              <w:tabs>
                <w:tab w:val="left" w:pos="270"/>
                <w:tab w:val="decimal" w:pos="9090"/>
              </w:tabs>
              <w:spacing w:line="240" w:lineRule="atLeast"/>
              <w:ind w:right="-108"/>
              <w:rPr>
                <w:rFonts w:eastAsia="Times New Roman"/>
                <w:sz w:val="22"/>
                <w:szCs w:val="22"/>
              </w:rPr>
            </w:pPr>
          </w:p>
        </w:tc>
        <w:tc>
          <w:tcPr>
            <w:tcW w:w="1156" w:type="dxa"/>
          </w:tcPr>
          <w:p w14:paraId="5E1A9A31"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3D9A388C"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vAlign w:val="center"/>
          </w:tcPr>
          <w:p w14:paraId="6078182B"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7A440422"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6B89374C" w14:textId="77777777" w:rsidTr="00D37F32">
        <w:trPr>
          <w:cantSplit/>
          <w:trHeight w:val="158"/>
        </w:trPr>
        <w:tc>
          <w:tcPr>
            <w:tcW w:w="4592" w:type="dxa"/>
            <w:vAlign w:val="center"/>
          </w:tcPr>
          <w:p w14:paraId="4F4D1B9D" w14:textId="77777777" w:rsidR="003E6B2D" w:rsidRPr="00E31D97" w:rsidRDefault="003E6B2D" w:rsidP="00D37F32">
            <w:pPr>
              <w:tabs>
                <w:tab w:val="left" w:pos="360"/>
                <w:tab w:val="decimal" w:pos="9090"/>
              </w:tabs>
              <w:spacing w:line="240" w:lineRule="atLeast"/>
              <w:ind w:right="-108"/>
              <w:rPr>
                <w:rFonts w:eastAsia="Times New Roman"/>
                <w:sz w:val="22"/>
                <w:szCs w:val="22"/>
              </w:rPr>
            </w:pPr>
            <w:r w:rsidRPr="00E31D97">
              <w:rPr>
                <w:rFonts w:eastAsia="Times New Roman"/>
                <w:sz w:val="22"/>
                <w:szCs w:val="22"/>
              </w:rPr>
              <w:t xml:space="preserve">Entities in which the directors, management or </w:t>
            </w:r>
          </w:p>
        </w:tc>
        <w:tc>
          <w:tcPr>
            <w:tcW w:w="1156" w:type="dxa"/>
          </w:tcPr>
          <w:p w14:paraId="5C292E99"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32ED983F"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vAlign w:val="center"/>
          </w:tcPr>
          <w:p w14:paraId="5FF67B9B"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0DF0D788"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3B345BD9" w14:textId="77777777" w:rsidTr="00D37F32">
        <w:trPr>
          <w:cantSplit/>
          <w:trHeight w:val="158"/>
        </w:trPr>
        <w:tc>
          <w:tcPr>
            <w:tcW w:w="4592" w:type="dxa"/>
          </w:tcPr>
          <w:p w14:paraId="0A1B55F9" w14:textId="77777777" w:rsidR="003E6B2D" w:rsidRPr="00E31D97" w:rsidRDefault="003E6B2D" w:rsidP="009B643C">
            <w:pPr>
              <w:tabs>
                <w:tab w:val="left" w:pos="162"/>
                <w:tab w:val="decimal" w:pos="9090"/>
              </w:tabs>
              <w:spacing w:line="240" w:lineRule="atLeast"/>
              <w:ind w:right="-108" w:firstLine="87"/>
              <w:rPr>
                <w:rFonts w:eastAsia="Times New Roman"/>
                <w:sz w:val="22"/>
                <w:szCs w:val="22"/>
              </w:rPr>
            </w:pPr>
            <w:r w:rsidRPr="00E31D97">
              <w:rPr>
                <w:rFonts w:eastAsia="Times New Roman"/>
                <w:sz w:val="22"/>
                <w:szCs w:val="22"/>
              </w:rPr>
              <w:tab/>
              <w:t xml:space="preserve">close members of their families have </w:t>
            </w:r>
          </w:p>
        </w:tc>
        <w:tc>
          <w:tcPr>
            <w:tcW w:w="1156" w:type="dxa"/>
          </w:tcPr>
          <w:p w14:paraId="55BDF292"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730F9EF5" w14:textId="77777777" w:rsidR="003E6B2D" w:rsidRPr="00E31D97" w:rsidRDefault="003E6B2D" w:rsidP="00D37F32">
            <w:pPr>
              <w:tabs>
                <w:tab w:val="decimal" w:pos="525"/>
              </w:tabs>
              <w:spacing w:line="240" w:lineRule="atLeast"/>
              <w:ind w:right="-108"/>
              <w:rPr>
                <w:rFonts w:eastAsia="Times New Roman"/>
                <w:sz w:val="22"/>
                <w:szCs w:val="22"/>
              </w:rPr>
            </w:pPr>
          </w:p>
        </w:tc>
        <w:tc>
          <w:tcPr>
            <w:tcW w:w="1156" w:type="dxa"/>
            <w:vAlign w:val="center"/>
          </w:tcPr>
          <w:p w14:paraId="395207A1"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1AFB7140"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384E01E8" w14:textId="77777777" w:rsidTr="00D37F32">
        <w:trPr>
          <w:cantSplit/>
          <w:trHeight w:val="158"/>
        </w:trPr>
        <w:tc>
          <w:tcPr>
            <w:tcW w:w="4592" w:type="dxa"/>
          </w:tcPr>
          <w:p w14:paraId="62B46521" w14:textId="77777777" w:rsidR="003E6B2D" w:rsidRPr="00E31D97" w:rsidRDefault="003E6B2D" w:rsidP="009B643C">
            <w:pPr>
              <w:tabs>
                <w:tab w:val="left" w:pos="254"/>
                <w:tab w:val="decimal" w:pos="9090"/>
              </w:tabs>
              <w:spacing w:line="240" w:lineRule="atLeast"/>
              <w:ind w:right="-108" w:firstLine="164"/>
              <w:rPr>
                <w:rFonts w:eastAsia="Times New Roman"/>
                <w:sz w:val="22"/>
                <w:szCs w:val="22"/>
              </w:rPr>
            </w:pPr>
            <w:r w:rsidRPr="00E31D97">
              <w:rPr>
                <w:rFonts w:eastAsia="Times New Roman"/>
                <w:sz w:val="22"/>
                <w:szCs w:val="22"/>
              </w:rPr>
              <w:t>significant influence</w:t>
            </w:r>
          </w:p>
        </w:tc>
        <w:tc>
          <w:tcPr>
            <w:tcW w:w="1156" w:type="dxa"/>
          </w:tcPr>
          <w:p w14:paraId="3D987FE6" w14:textId="77777777" w:rsidR="003E6B2D" w:rsidRPr="00E31D97" w:rsidRDefault="003E6B2D" w:rsidP="00D37F32">
            <w:pPr>
              <w:tabs>
                <w:tab w:val="decimal" w:pos="795"/>
              </w:tabs>
              <w:spacing w:line="240" w:lineRule="atLeast"/>
              <w:ind w:left="450" w:right="-108"/>
              <w:rPr>
                <w:rFonts w:eastAsia="Times New Roman"/>
                <w:sz w:val="22"/>
                <w:szCs w:val="22"/>
              </w:rPr>
            </w:pPr>
          </w:p>
        </w:tc>
        <w:tc>
          <w:tcPr>
            <w:tcW w:w="1158" w:type="dxa"/>
          </w:tcPr>
          <w:p w14:paraId="1E6F7D63"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vAlign w:val="center"/>
          </w:tcPr>
          <w:p w14:paraId="362A08D8"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05A2240F" w14:textId="77777777" w:rsidR="003E6B2D" w:rsidRPr="00E31D97" w:rsidRDefault="003E6B2D" w:rsidP="003E6B2D">
            <w:pPr>
              <w:tabs>
                <w:tab w:val="decimal" w:pos="795"/>
              </w:tabs>
              <w:spacing w:line="240" w:lineRule="atLeast"/>
              <w:ind w:right="-108"/>
              <w:rPr>
                <w:rFonts w:eastAsia="Times New Roman"/>
                <w:sz w:val="22"/>
                <w:szCs w:val="22"/>
              </w:rPr>
            </w:pPr>
          </w:p>
        </w:tc>
      </w:tr>
      <w:tr w:rsidR="00F949F6" w:rsidRPr="00013082" w14:paraId="4FC4FB0A" w14:textId="77777777" w:rsidTr="00991C22">
        <w:trPr>
          <w:cantSplit/>
          <w:trHeight w:val="158"/>
        </w:trPr>
        <w:tc>
          <w:tcPr>
            <w:tcW w:w="4592" w:type="dxa"/>
            <w:vAlign w:val="center"/>
          </w:tcPr>
          <w:p w14:paraId="23ABEC70" w14:textId="63E05CE7" w:rsidR="00F949F6" w:rsidRPr="00E31D97" w:rsidRDefault="00F949F6" w:rsidP="00F949F6">
            <w:pPr>
              <w:tabs>
                <w:tab w:val="left" w:pos="270"/>
                <w:tab w:val="decimal" w:pos="9090"/>
              </w:tabs>
              <w:spacing w:line="240" w:lineRule="atLeast"/>
              <w:ind w:right="-108"/>
              <w:rPr>
                <w:rFonts w:eastAsia="Times New Roman"/>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tcPr>
          <w:p w14:paraId="159A3F49" w14:textId="416B9C94"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14,791</w:t>
            </w:r>
          </w:p>
        </w:tc>
        <w:tc>
          <w:tcPr>
            <w:tcW w:w="1158" w:type="dxa"/>
            <w:vAlign w:val="center"/>
          </w:tcPr>
          <w:p w14:paraId="597A88A4" w14:textId="77777777"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19,911</w:t>
            </w:r>
          </w:p>
        </w:tc>
        <w:tc>
          <w:tcPr>
            <w:tcW w:w="1156" w:type="dxa"/>
          </w:tcPr>
          <w:p w14:paraId="4CD8F377" w14:textId="201921BB"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14,791</w:t>
            </w:r>
          </w:p>
        </w:tc>
        <w:tc>
          <w:tcPr>
            <w:tcW w:w="1160" w:type="dxa"/>
            <w:vAlign w:val="center"/>
          </w:tcPr>
          <w:p w14:paraId="3A00E7AF" w14:textId="5E28F232"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19,911</w:t>
            </w:r>
          </w:p>
        </w:tc>
      </w:tr>
      <w:tr w:rsidR="00F949F6" w:rsidRPr="00013082" w14:paraId="073239A6" w14:textId="77777777" w:rsidTr="00991C22">
        <w:trPr>
          <w:cantSplit/>
          <w:trHeight w:val="158"/>
        </w:trPr>
        <w:tc>
          <w:tcPr>
            <w:tcW w:w="4592" w:type="dxa"/>
            <w:vAlign w:val="center"/>
          </w:tcPr>
          <w:p w14:paraId="52DFA000" w14:textId="2C9152F9" w:rsidR="00F949F6" w:rsidRPr="00E31D97" w:rsidRDefault="00F949F6" w:rsidP="00F949F6">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6809F305" w14:textId="5862ADAF"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24,588</w:t>
            </w:r>
          </w:p>
        </w:tc>
        <w:tc>
          <w:tcPr>
            <w:tcW w:w="1158" w:type="dxa"/>
            <w:vAlign w:val="center"/>
          </w:tcPr>
          <w:p w14:paraId="60BCEA8B" w14:textId="77777777"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42,692</w:t>
            </w:r>
          </w:p>
        </w:tc>
        <w:tc>
          <w:tcPr>
            <w:tcW w:w="1156" w:type="dxa"/>
          </w:tcPr>
          <w:p w14:paraId="4A7ECDA2" w14:textId="7F2FC5B1"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24,588</w:t>
            </w:r>
          </w:p>
        </w:tc>
        <w:tc>
          <w:tcPr>
            <w:tcW w:w="1160" w:type="dxa"/>
            <w:vAlign w:val="center"/>
          </w:tcPr>
          <w:p w14:paraId="7DA39258" w14:textId="3D818327"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42,692</w:t>
            </w:r>
          </w:p>
        </w:tc>
      </w:tr>
      <w:tr w:rsidR="00F949F6" w:rsidRPr="00013082" w14:paraId="1A493577" w14:textId="77777777" w:rsidTr="00991C22">
        <w:trPr>
          <w:cantSplit/>
          <w:trHeight w:val="158"/>
        </w:trPr>
        <w:tc>
          <w:tcPr>
            <w:tcW w:w="4592" w:type="dxa"/>
            <w:vAlign w:val="center"/>
          </w:tcPr>
          <w:p w14:paraId="2CDA5C90" w14:textId="2CC5DB79" w:rsidR="00F949F6" w:rsidRPr="00E31D97" w:rsidRDefault="00F949F6" w:rsidP="00F949F6">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156" w:type="dxa"/>
          </w:tcPr>
          <w:p w14:paraId="501DD02F" w14:textId="5CADFD32"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2,057</w:t>
            </w:r>
          </w:p>
        </w:tc>
        <w:tc>
          <w:tcPr>
            <w:tcW w:w="1158" w:type="dxa"/>
            <w:vAlign w:val="center"/>
          </w:tcPr>
          <w:p w14:paraId="22C88D0B" w14:textId="77777777"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2,293</w:t>
            </w:r>
          </w:p>
        </w:tc>
        <w:tc>
          <w:tcPr>
            <w:tcW w:w="1156" w:type="dxa"/>
          </w:tcPr>
          <w:p w14:paraId="02D79D0A" w14:textId="66C0116F"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2,057</w:t>
            </w:r>
          </w:p>
        </w:tc>
        <w:tc>
          <w:tcPr>
            <w:tcW w:w="1160" w:type="dxa"/>
            <w:vAlign w:val="center"/>
          </w:tcPr>
          <w:p w14:paraId="24B04B65" w14:textId="17FF0094" w:rsidR="00F949F6" w:rsidRPr="00E31D97" w:rsidRDefault="00F949F6" w:rsidP="00F949F6">
            <w:pPr>
              <w:tabs>
                <w:tab w:val="decimal" w:pos="795"/>
              </w:tabs>
              <w:spacing w:line="240" w:lineRule="atLeast"/>
              <w:ind w:right="-108"/>
              <w:rPr>
                <w:rFonts w:eastAsia="Times New Roman"/>
                <w:sz w:val="22"/>
                <w:szCs w:val="22"/>
              </w:rPr>
            </w:pPr>
            <w:r w:rsidRPr="00E31D97">
              <w:rPr>
                <w:rFonts w:eastAsia="Times New Roman"/>
                <w:sz w:val="22"/>
                <w:szCs w:val="22"/>
              </w:rPr>
              <w:t>2,293</w:t>
            </w:r>
          </w:p>
        </w:tc>
      </w:tr>
    </w:tbl>
    <w:p w14:paraId="2A763036" w14:textId="77777777" w:rsidR="00F94A2C" w:rsidRPr="00BD7F26" w:rsidRDefault="00F94A2C" w:rsidP="00450FE8">
      <w:pPr>
        <w:pStyle w:val="BodyTextIndent2"/>
        <w:spacing w:line="240" w:lineRule="auto"/>
        <w:ind w:left="1077" w:right="-28"/>
        <w:contextualSpacing/>
        <w:rPr>
          <w:rFonts w:ascii="Times New Roman" w:hAnsi="Times New Roman" w:cs="Times New Roman"/>
          <w:sz w:val="22"/>
          <w:szCs w:val="22"/>
        </w:rPr>
      </w:pPr>
    </w:p>
    <w:p w14:paraId="13245FD0" w14:textId="728911A1" w:rsidR="00964050" w:rsidRPr="00BD7F26" w:rsidRDefault="00964050" w:rsidP="00F94A2C">
      <w:pPr>
        <w:pStyle w:val="acctmergecolhdg"/>
        <w:numPr>
          <w:ilvl w:val="0"/>
          <w:numId w:val="0"/>
        </w:numPr>
        <w:ind w:left="747" w:right="-9" w:hanging="198"/>
        <w:jc w:val="both"/>
        <w:rPr>
          <w:rFonts w:cs="Times New Roman"/>
          <w:b w:val="0"/>
          <w:bCs/>
          <w:sz w:val="16"/>
          <w:szCs w:val="16"/>
        </w:rPr>
      </w:pPr>
      <w:r w:rsidRPr="00BD7F26">
        <w:rPr>
          <w:rFonts w:cs="Times New Roman"/>
          <w:b w:val="0"/>
          <w:bCs/>
          <w:sz w:val="18"/>
          <w:szCs w:val="18"/>
          <w:vertAlign w:val="superscript"/>
        </w:rPr>
        <w:t>*</w:t>
      </w:r>
      <w:r w:rsidRPr="00BD7F26">
        <w:rPr>
          <w:rFonts w:cs="Times New Roman"/>
          <w:b w:val="0"/>
          <w:bCs/>
          <w:vertAlign w:val="superscript"/>
        </w:rPr>
        <w:tab/>
      </w:r>
      <w:r w:rsidRPr="00BD7F26">
        <w:rPr>
          <w:rFonts w:cs="Times New Roman"/>
          <w:b w:val="0"/>
          <w:bCs/>
          <w:sz w:val="16"/>
          <w:szCs w:val="16"/>
        </w:rPr>
        <w:t xml:space="preserve">Before deducting allowance for </w:t>
      </w:r>
      <w:r w:rsidR="00BE30D0" w:rsidRPr="00BD7F26">
        <w:rPr>
          <w:rFonts w:cs="Times New Roman"/>
          <w:b w:val="0"/>
          <w:bCs/>
          <w:sz w:val="16"/>
          <w:szCs w:val="16"/>
        </w:rPr>
        <w:t>expected credit loss</w:t>
      </w:r>
    </w:p>
    <w:p w14:paraId="3E965925" w14:textId="6C49822D" w:rsidR="009F1099" w:rsidRPr="00BD7F26" w:rsidRDefault="009F1099">
      <w:pPr>
        <w:suppressAutoHyphens w:val="0"/>
        <w:rPr>
          <w:b/>
          <w:bCs/>
          <w:i/>
          <w:iCs/>
          <w:sz w:val="22"/>
          <w:lang w:val="en-GB"/>
        </w:rPr>
      </w:pPr>
    </w:p>
    <w:p w14:paraId="28E6A680" w14:textId="0BAB542E" w:rsidR="00FD27BC" w:rsidRPr="00BD7F26" w:rsidRDefault="00885E4C" w:rsidP="0040200E">
      <w:pPr>
        <w:suppressAutoHyphens w:val="0"/>
        <w:ind w:left="540" w:hanging="540"/>
        <w:rPr>
          <w:b/>
          <w:bCs/>
          <w:i/>
          <w:iCs/>
          <w:sz w:val="22"/>
          <w:szCs w:val="22"/>
        </w:rPr>
      </w:pPr>
      <w:r w:rsidRPr="00BD7F26">
        <w:rPr>
          <w:b/>
          <w:bCs/>
          <w:i/>
          <w:iCs/>
        </w:rPr>
        <w:br w:type="page"/>
      </w:r>
      <w:r w:rsidR="0040200E" w:rsidRPr="00BD7F26">
        <w:rPr>
          <w:b/>
          <w:bCs/>
          <w:i/>
          <w:iCs/>
        </w:rPr>
        <w:lastRenderedPageBreak/>
        <w:t>14.2</w:t>
      </w:r>
      <w:r w:rsidR="0040200E" w:rsidRPr="00BD7F26">
        <w:rPr>
          <w:b/>
          <w:bCs/>
          <w:i/>
          <w:iCs/>
        </w:rPr>
        <w:tab/>
      </w:r>
      <w:r w:rsidR="00944D16" w:rsidRPr="00BD7F26">
        <w:rPr>
          <w:b/>
          <w:bCs/>
          <w:i/>
          <w:iCs/>
          <w:sz w:val="22"/>
          <w:szCs w:val="22"/>
        </w:rPr>
        <w:t>I</w:t>
      </w:r>
      <w:r w:rsidR="00FD27BC" w:rsidRPr="00BD7F26">
        <w:rPr>
          <w:b/>
          <w:bCs/>
          <w:i/>
          <w:iCs/>
          <w:sz w:val="22"/>
          <w:szCs w:val="22"/>
        </w:rPr>
        <w:t>ncome and expenses</w:t>
      </w:r>
    </w:p>
    <w:p w14:paraId="08F8DB75" w14:textId="77777777" w:rsidR="00DE4E9C" w:rsidRPr="003E6B2D" w:rsidRDefault="00DE4E9C" w:rsidP="00DE4E9C">
      <w:pPr>
        <w:rPr>
          <w:sz w:val="20"/>
          <w:szCs w:val="20"/>
        </w:rPr>
      </w:pPr>
      <w:bookmarkStart w:id="3" w:name="_Hlk40105075"/>
    </w:p>
    <w:tbl>
      <w:tblPr>
        <w:tblW w:w="9351" w:type="dxa"/>
        <w:tblInd w:w="369" w:type="dxa"/>
        <w:tblLayout w:type="fixed"/>
        <w:tblLook w:val="0000" w:firstRow="0" w:lastRow="0" w:firstColumn="0" w:lastColumn="0" w:noHBand="0" w:noVBand="0"/>
      </w:tblPr>
      <w:tblGrid>
        <w:gridCol w:w="4581"/>
        <w:gridCol w:w="1178"/>
        <w:gridCol w:w="1252"/>
        <w:gridCol w:w="1252"/>
        <w:gridCol w:w="1088"/>
      </w:tblGrid>
      <w:tr w:rsidR="00DE4E9C" w:rsidRPr="003E6B2D" w14:paraId="409296A2" w14:textId="77777777" w:rsidTr="00DE4E9C">
        <w:trPr>
          <w:cantSplit/>
        </w:trPr>
        <w:tc>
          <w:tcPr>
            <w:tcW w:w="4581" w:type="dxa"/>
          </w:tcPr>
          <w:p w14:paraId="4E07C3A3" w14:textId="77777777" w:rsidR="00DE4E9C" w:rsidRPr="00301259" w:rsidRDefault="00DE4E9C" w:rsidP="00DE4E9C">
            <w:pPr>
              <w:tabs>
                <w:tab w:val="left" w:pos="360"/>
                <w:tab w:val="decimal" w:pos="9090"/>
              </w:tabs>
              <w:spacing w:line="240" w:lineRule="atLeast"/>
              <w:ind w:right="-108"/>
              <w:rPr>
                <w:rFonts w:eastAsia="Times New Roman"/>
                <w:sz w:val="22"/>
                <w:szCs w:val="22"/>
              </w:rPr>
            </w:pPr>
          </w:p>
        </w:tc>
        <w:tc>
          <w:tcPr>
            <w:tcW w:w="2430" w:type="dxa"/>
            <w:gridSpan w:val="2"/>
          </w:tcPr>
          <w:p w14:paraId="1AE91D88" w14:textId="77777777" w:rsidR="00DE4E9C" w:rsidRPr="00301259" w:rsidRDefault="00DE4E9C" w:rsidP="00DE4E9C">
            <w:pPr>
              <w:spacing w:line="240" w:lineRule="atLeast"/>
              <w:ind w:left="-108" w:right="-108"/>
              <w:jc w:val="center"/>
              <w:rPr>
                <w:rFonts w:eastAsia="Times New Roman"/>
                <w:sz w:val="22"/>
                <w:szCs w:val="22"/>
                <w:u w:val="single"/>
              </w:rPr>
            </w:pPr>
            <w:r w:rsidRPr="00301259">
              <w:rPr>
                <w:rFonts w:eastAsia="Times New Roman"/>
                <w:b/>
                <w:bCs/>
                <w:sz w:val="22"/>
                <w:szCs w:val="22"/>
              </w:rPr>
              <w:t>Consolidated</w:t>
            </w:r>
          </w:p>
        </w:tc>
        <w:tc>
          <w:tcPr>
            <w:tcW w:w="2340" w:type="dxa"/>
            <w:gridSpan w:val="2"/>
          </w:tcPr>
          <w:p w14:paraId="7C1EB1A9" w14:textId="77777777" w:rsidR="00DE4E9C" w:rsidRPr="00301259" w:rsidRDefault="00DE4E9C" w:rsidP="00DE4E9C">
            <w:pPr>
              <w:tabs>
                <w:tab w:val="decimal" w:pos="855"/>
              </w:tabs>
              <w:spacing w:line="240" w:lineRule="atLeast"/>
              <w:ind w:left="-15" w:right="-108"/>
              <w:jc w:val="center"/>
              <w:rPr>
                <w:rFonts w:eastAsia="Times New Roman"/>
                <w:sz w:val="22"/>
                <w:szCs w:val="22"/>
              </w:rPr>
            </w:pPr>
            <w:r w:rsidRPr="00301259">
              <w:rPr>
                <w:rFonts w:eastAsia="Times New Roman"/>
                <w:b/>
                <w:bCs/>
                <w:sz w:val="22"/>
                <w:szCs w:val="22"/>
              </w:rPr>
              <w:t>The Bank</w:t>
            </w:r>
          </w:p>
        </w:tc>
      </w:tr>
      <w:tr w:rsidR="00A07FDA" w:rsidRPr="003E6B2D" w14:paraId="1722B876" w14:textId="77777777" w:rsidTr="00DE4E9C">
        <w:trPr>
          <w:cantSplit/>
        </w:trPr>
        <w:tc>
          <w:tcPr>
            <w:tcW w:w="4581" w:type="dxa"/>
          </w:tcPr>
          <w:p w14:paraId="52A9909A" w14:textId="77777777" w:rsidR="00A07FDA" w:rsidRPr="00301259" w:rsidRDefault="00A07FDA" w:rsidP="00A07FDA">
            <w:pPr>
              <w:tabs>
                <w:tab w:val="left" w:pos="360"/>
                <w:tab w:val="decimal" w:pos="9090"/>
              </w:tabs>
              <w:spacing w:line="240" w:lineRule="atLeast"/>
              <w:ind w:right="-108"/>
              <w:rPr>
                <w:rFonts w:eastAsia="Times New Roman"/>
                <w:sz w:val="22"/>
                <w:szCs w:val="22"/>
              </w:rPr>
            </w:pPr>
            <w:r w:rsidRPr="00301259">
              <w:rPr>
                <w:rFonts w:eastAsia="Times New Roman"/>
                <w:b/>
                <w:bCs/>
                <w:i/>
                <w:iCs/>
                <w:sz w:val="22"/>
                <w:szCs w:val="22"/>
                <w:cs/>
                <w:lang w:val="th-TH"/>
              </w:rPr>
              <w:t>Nine-month period ended 3</w:t>
            </w:r>
            <w:r w:rsidRPr="00301259">
              <w:rPr>
                <w:rFonts w:eastAsia="Times New Roman" w:cstheme="minorBidi"/>
                <w:b/>
                <w:bCs/>
                <w:i/>
                <w:iCs/>
                <w:sz w:val="22"/>
                <w:szCs w:val="22"/>
              </w:rPr>
              <w:t>0 September</w:t>
            </w:r>
          </w:p>
        </w:tc>
        <w:tc>
          <w:tcPr>
            <w:tcW w:w="1178" w:type="dxa"/>
            <w:vAlign w:val="center"/>
          </w:tcPr>
          <w:p w14:paraId="4E1D5649" w14:textId="4DEEDB27" w:rsidR="00A07FDA" w:rsidRPr="00301259" w:rsidRDefault="00A07FDA" w:rsidP="00A07FDA">
            <w:pPr>
              <w:spacing w:line="240" w:lineRule="atLeast"/>
              <w:ind w:left="-108" w:right="-108"/>
              <w:jc w:val="center"/>
              <w:rPr>
                <w:rFonts w:eastAsia="Times New Roman"/>
                <w:sz w:val="22"/>
                <w:szCs w:val="22"/>
              </w:rPr>
            </w:pPr>
            <w:r w:rsidRPr="00301259">
              <w:rPr>
                <w:rFonts w:eastAsia="Times New Roman"/>
                <w:sz w:val="22"/>
                <w:szCs w:val="22"/>
              </w:rPr>
              <w:t>2021</w:t>
            </w:r>
          </w:p>
        </w:tc>
        <w:tc>
          <w:tcPr>
            <w:tcW w:w="1252" w:type="dxa"/>
            <w:vAlign w:val="center"/>
          </w:tcPr>
          <w:p w14:paraId="56840F67" w14:textId="22ADF039" w:rsidR="00A07FDA" w:rsidRPr="00301259" w:rsidRDefault="00A07FDA" w:rsidP="00A07FDA">
            <w:pPr>
              <w:spacing w:line="240" w:lineRule="atLeast"/>
              <w:ind w:left="-108" w:right="-108"/>
              <w:jc w:val="center"/>
              <w:rPr>
                <w:rFonts w:eastAsia="Times New Roman"/>
                <w:sz w:val="22"/>
                <w:szCs w:val="22"/>
              </w:rPr>
            </w:pPr>
            <w:r w:rsidRPr="00301259">
              <w:rPr>
                <w:rFonts w:eastAsia="Times New Roman"/>
                <w:sz w:val="22"/>
                <w:szCs w:val="22"/>
              </w:rPr>
              <w:t>2020</w:t>
            </w:r>
          </w:p>
        </w:tc>
        <w:tc>
          <w:tcPr>
            <w:tcW w:w="1252" w:type="dxa"/>
            <w:vAlign w:val="center"/>
          </w:tcPr>
          <w:p w14:paraId="234FB6F0" w14:textId="4F619FFE" w:rsidR="00A07FDA" w:rsidRPr="00301259" w:rsidRDefault="00A07FDA" w:rsidP="00A07FDA">
            <w:pPr>
              <w:spacing w:line="240" w:lineRule="atLeast"/>
              <w:ind w:left="-108" w:right="-108"/>
              <w:jc w:val="center"/>
              <w:rPr>
                <w:rFonts w:eastAsia="Times New Roman"/>
                <w:sz w:val="22"/>
                <w:szCs w:val="22"/>
              </w:rPr>
            </w:pPr>
            <w:r w:rsidRPr="00301259">
              <w:rPr>
                <w:rFonts w:eastAsia="Times New Roman"/>
                <w:sz w:val="22"/>
                <w:szCs w:val="22"/>
              </w:rPr>
              <w:t>2021</w:t>
            </w:r>
          </w:p>
        </w:tc>
        <w:tc>
          <w:tcPr>
            <w:tcW w:w="1088" w:type="dxa"/>
            <w:vAlign w:val="center"/>
          </w:tcPr>
          <w:p w14:paraId="4429EAD5" w14:textId="14B387EC" w:rsidR="00A07FDA" w:rsidRPr="00301259" w:rsidRDefault="00A07FDA" w:rsidP="00A07FDA">
            <w:pPr>
              <w:spacing w:line="240" w:lineRule="atLeast"/>
              <w:ind w:left="-108"/>
              <w:jc w:val="center"/>
              <w:rPr>
                <w:rFonts w:eastAsia="Times New Roman"/>
                <w:sz w:val="22"/>
                <w:szCs w:val="22"/>
              </w:rPr>
            </w:pPr>
            <w:r w:rsidRPr="00301259">
              <w:rPr>
                <w:rFonts w:eastAsia="Times New Roman"/>
                <w:sz w:val="22"/>
                <w:szCs w:val="22"/>
              </w:rPr>
              <w:t>2020</w:t>
            </w:r>
          </w:p>
        </w:tc>
      </w:tr>
      <w:tr w:rsidR="00A07FDA" w:rsidRPr="003E6B2D" w14:paraId="3EED27C0" w14:textId="77777777" w:rsidTr="00DE4E9C">
        <w:trPr>
          <w:cantSplit/>
        </w:trPr>
        <w:tc>
          <w:tcPr>
            <w:tcW w:w="4581" w:type="dxa"/>
          </w:tcPr>
          <w:p w14:paraId="2A0B3A7F" w14:textId="77777777" w:rsidR="00A07FDA" w:rsidRPr="00301259" w:rsidRDefault="00A07FDA" w:rsidP="00A07FDA">
            <w:pPr>
              <w:tabs>
                <w:tab w:val="left" w:pos="360"/>
                <w:tab w:val="decimal" w:pos="9090"/>
              </w:tabs>
              <w:spacing w:line="240" w:lineRule="atLeast"/>
              <w:ind w:right="-108"/>
              <w:rPr>
                <w:rFonts w:eastAsia="Times New Roman"/>
                <w:b/>
                <w:bCs/>
                <w:i/>
                <w:iCs/>
                <w:sz w:val="22"/>
                <w:szCs w:val="22"/>
                <w:cs/>
                <w:lang w:val="th-TH"/>
              </w:rPr>
            </w:pPr>
          </w:p>
        </w:tc>
        <w:tc>
          <w:tcPr>
            <w:tcW w:w="4770" w:type="dxa"/>
            <w:gridSpan w:val="4"/>
          </w:tcPr>
          <w:p w14:paraId="0BCFD363" w14:textId="77777777" w:rsidR="00A07FDA" w:rsidRPr="00301259" w:rsidRDefault="00A07FDA" w:rsidP="00A07FDA">
            <w:pPr>
              <w:tabs>
                <w:tab w:val="decimal" w:pos="855"/>
              </w:tabs>
              <w:spacing w:line="240" w:lineRule="atLeast"/>
              <w:ind w:left="-15" w:right="-108"/>
              <w:jc w:val="center"/>
              <w:rPr>
                <w:rFonts w:eastAsia="Times New Roman"/>
                <w:sz w:val="22"/>
                <w:szCs w:val="22"/>
              </w:rPr>
            </w:pPr>
            <w:r w:rsidRPr="00301259">
              <w:rPr>
                <w:rFonts w:eastAsia="Times New Roman"/>
                <w:i/>
                <w:iCs/>
                <w:sz w:val="22"/>
                <w:szCs w:val="22"/>
                <w:cs/>
              </w:rPr>
              <w:t>(</w:t>
            </w:r>
            <w:r w:rsidRPr="00301259">
              <w:rPr>
                <w:rFonts w:eastAsia="Times New Roman"/>
                <w:i/>
                <w:iCs/>
                <w:sz w:val="22"/>
                <w:szCs w:val="22"/>
              </w:rPr>
              <w:t>in million Baht</w:t>
            </w:r>
            <w:r w:rsidRPr="00301259">
              <w:rPr>
                <w:rFonts w:eastAsia="Times New Roman"/>
                <w:i/>
                <w:iCs/>
                <w:sz w:val="22"/>
                <w:szCs w:val="22"/>
                <w:cs/>
              </w:rPr>
              <w:t>)</w:t>
            </w:r>
          </w:p>
        </w:tc>
      </w:tr>
      <w:tr w:rsidR="00A07FDA" w:rsidRPr="003E6B2D" w14:paraId="79A6815C" w14:textId="77777777" w:rsidTr="00DE4E9C">
        <w:trPr>
          <w:cantSplit/>
        </w:trPr>
        <w:tc>
          <w:tcPr>
            <w:tcW w:w="4581" w:type="dxa"/>
          </w:tcPr>
          <w:p w14:paraId="2B1ABFBA" w14:textId="77777777" w:rsidR="00A07FDA" w:rsidRPr="00301259" w:rsidRDefault="00A07FDA" w:rsidP="00A07FDA">
            <w:pPr>
              <w:tabs>
                <w:tab w:val="left" w:pos="360"/>
                <w:tab w:val="decimal" w:pos="9090"/>
              </w:tabs>
              <w:spacing w:line="240" w:lineRule="atLeast"/>
              <w:ind w:right="-108"/>
              <w:rPr>
                <w:rFonts w:eastAsia="Times New Roman"/>
                <w:sz w:val="22"/>
                <w:szCs w:val="22"/>
              </w:rPr>
            </w:pPr>
            <w:r w:rsidRPr="00301259">
              <w:rPr>
                <w:rFonts w:eastAsia="Times New Roman"/>
                <w:sz w:val="22"/>
                <w:szCs w:val="22"/>
              </w:rPr>
              <w:t>Subsidiaries</w:t>
            </w:r>
          </w:p>
        </w:tc>
        <w:tc>
          <w:tcPr>
            <w:tcW w:w="1178" w:type="dxa"/>
          </w:tcPr>
          <w:p w14:paraId="3C3A0748" w14:textId="77777777" w:rsidR="00A07FDA" w:rsidRPr="00301259" w:rsidRDefault="00A07FDA" w:rsidP="00A07FDA">
            <w:pPr>
              <w:tabs>
                <w:tab w:val="decimal" w:pos="795"/>
                <w:tab w:val="decimal" w:pos="864"/>
              </w:tabs>
              <w:spacing w:line="240" w:lineRule="atLeast"/>
              <w:ind w:left="-15" w:right="-108"/>
              <w:rPr>
                <w:rFonts w:eastAsia="Times New Roman"/>
                <w:sz w:val="22"/>
                <w:szCs w:val="22"/>
              </w:rPr>
            </w:pPr>
          </w:p>
        </w:tc>
        <w:tc>
          <w:tcPr>
            <w:tcW w:w="1252" w:type="dxa"/>
          </w:tcPr>
          <w:p w14:paraId="19361E4A" w14:textId="77777777" w:rsidR="00A07FDA" w:rsidRPr="00301259" w:rsidRDefault="00A07FDA" w:rsidP="00A07FDA">
            <w:pPr>
              <w:tabs>
                <w:tab w:val="decimal" w:pos="855"/>
              </w:tabs>
              <w:spacing w:line="240" w:lineRule="atLeast"/>
              <w:ind w:left="-15" w:right="-108"/>
              <w:rPr>
                <w:rFonts w:eastAsia="Times New Roman"/>
                <w:sz w:val="22"/>
                <w:szCs w:val="22"/>
              </w:rPr>
            </w:pPr>
          </w:p>
        </w:tc>
        <w:tc>
          <w:tcPr>
            <w:tcW w:w="1252" w:type="dxa"/>
          </w:tcPr>
          <w:p w14:paraId="4C34BB26" w14:textId="77777777" w:rsidR="00A07FDA" w:rsidRPr="00301259" w:rsidRDefault="00A07FDA" w:rsidP="00A07FDA">
            <w:pPr>
              <w:tabs>
                <w:tab w:val="decimal" w:pos="855"/>
              </w:tabs>
              <w:spacing w:line="240" w:lineRule="atLeast"/>
              <w:ind w:left="-15" w:right="-108"/>
              <w:rPr>
                <w:rFonts w:eastAsia="Times New Roman"/>
                <w:sz w:val="22"/>
                <w:szCs w:val="22"/>
              </w:rPr>
            </w:pPr>
          </w:p>
        </w:tc>
        <w:tc>
          <w:tcPr>
            <w:tcW w:w="1088" w:type="dxa"/>
          </w:tcPr>
          <w:p w14:paraId="1DFC7879" w14:textId="77777777" w:rsidR="00A07FDA" w:rsidRPr="00301259" w:rsidRDefault="00A07FDA" w:rsidP="00A07FDA">
            <w:pPr>
              <w:tabs>
                <w:tab w:val="decimal" w:pos="855"/>
              </w:tabs>
              <w:spacing w:line="240" w:lineRule="atLeast"/>
              <w:ind w:left="-15" w:right="-108"/>
              <w:rPr>
                <w:rFonts w:eastAsia="Times New Roman"/>
                <w:sz w:val="22"/>
                <w:szCs w:val="22"/>
              </w:rPr>
            </w:pPr>
          </w:p>
        </w:tc>
      </w:tr>
      <w:tr w:rsidR="00991C22" w:rsidRPr="003E6B2D" w14:paraId="7838912B" w14:textId="77777777" w:rsidTr="00991C22">
        <w:trPr>
          <w:cantSplit/>
        </w:trPr>
        <w:tc>
          <w:tcPr>
            <w:tcW w:w="4581" w:type="dxa"/>
            <w:vAlign w:val="center"/>
          </w:tcPr>
          <w:p w14:paraId="03BDAA99" w14:textId="77777777"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income</w:t>
            </w:r>
          </w:p>
        </w:tc>
        <w:tc>
          <w:tcPr>
            <w:tcW w:w="1178" w:type="dxa"/>
          </w:tcPr>
          <w:p w14:paraId="1E4672F2" w14:textId="46418F4D" w:rsidR="00991C22" w:rsidRPr="00991C22" w:rsidRDefault="00991C22" w:rsidP="00991C22">
            <w:pPr>
              <w:tabs>
                <w:tab w:val="decimal" w:pos="640"/>
              </w:tabs>
              <w:spacing w:line="240" w:lineRule="atLeast"/>
              <w:ind w:left="-15" w:right="-108"/>
              <w:rPr>
                <w:rFonts w:eastAsia="Times New Roman"/>
                <w:sz w:val="22"/>
                <w:szCs w:val="24"/>
              </w:rPr>
            </w:pPr>
            <w:r w:rsidRPr="00991C22">
              <w:rPr>
                <w:sz w:val="22"/>
                <w:szCs w:val="24"/>
              </w:rPr>
              <w:t>-</w:t>
            </w:r>
          </w:p>
        </w:tc>
        <w:tc>
          <w:tcPr>
            <w:tcW w:w="1252" w:type="dxa"/>
          </w:tcPr>
          <w:p w14:paraId="0FB46CB5" w14:textId="1A3744D7" w:rsidR="00991C22" w:rsidRPr="00922307" w:rsidRDefault="00991C22" w:rsidP="00991C22">
            <w:pPr>
              <w:tabs>
                <w:tab w:val="decimal" w:pos="690"/>
              </w:tabs>
              <w:spacing w:line="240" w:lineRule="atLeast"/>
              <w:ind w:left="-15" w:right="-108"/>
              <w:rPr>
                <w:rFonts w:eastAsia="Times New Roman"/>
                <w:sz w:val="22"/>
                <w:szCs w:val="22"/>
              </w:rPr>
            </w:pPr>
            <w:r w:rsidRPr="00922307">
              <w:rPr>
                <w:rFonts w:eastAsia="Times New Roman"/>
                <w:sz w:val="22"/>
                <w:szCs w:val="22"/>
              </w:rPr>
              <w:t>-</w:t>
            </w:r>
          </w:p>
        </w:tc>
        <w:tc>
          <w:tcPr>
            <w:tcW w:w="1252" w:type="dxa"/>
          </w:tcPr>
          <w:p w14:paraId="17BB1779" w14:textId="5A01CA17" w:rsidR="00991C22" w:rsidRPr="00922307" w:rsidRDefault="00991C22" w:rsidP="00991C22">
            <w:pPr>
              <w:tabs>
                <w:tab w:val="decimal" w:pos="882"/>
              </w:tabs>
              <w:spacing w:line="240" w:lineRule="atLeast"/>
              <w:ind w:left="-15" w:right="-108"/>
              <w:rPr>
                <w:rFonts w:eastAsia="Times New Roman"/>
                <w:sz w:val="22"/>
                <w:szCs w:val="22"/>
              </w:rPr>
            </w:pPr>
            <w:r w:rsidRPr="000440E6">
              <w:t>35</w:t>
            </w:r>
          </w:p>
        </w:tc>
        <w:tc>
          <w:tcPr>
            <w:tcW w:w="1088" w:type="dxa"/>
            <w:vAlign w:val="center"/>
          </w:tcPr>
          <w:p w14:paraId="7F804DE0" w14:textId="372612D1"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11</w:t>
            </w:r>
          </w:p>
        </w:tc>
      </w:tr>
      <w:tr w:rsidR="00991C22" w:rsidRPr="003E6B2D" w14:paraId="66FDF890" w14:textId="77777777" w:rsidTr="00DE4E9C">
        <w:trPr>
          <w:cantSplit/>
        </w:trPr>
        <w:tc>
          <w:tcPr>
            <w:tcW w:w="4581" w:type="dxa"/>
          </w:tcPr>
          <w:p w14:paraId="2D261622" w14:textId="77777777"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expenses</w:t>
            </w:r>
          </w:p>
        </w:tc>
        <w:tc>
          <w:tcPr>
            <w:tcW w:w="1178" w:type="dxa"/>
          </w:tcPr>
          <w:p w14:paraId="292BE567" w14:textId="5C2345A7" w:rsidR="00991C22" w:rsidRPr="00991C22" w:rsidRDefault="00991C22" w:rsidP="00991C22">
            <w:pPr>
              <w:tabs>
                <w:tab w:val="decimal" w:pos="640"/>
              </w:tabs>
              <w:spacing w:line="240" w:lineRule="atLeast"/>
              <w:ind w:left="-15" w:right="-108"/>
              <w:rPr>
                <w:rFonts w:eastAsia="Times New Roman"/>
                <w:sz w:val="22"/>
                <w:szCs w:val="24"/>
              </w:rPr>
            </w:pPr>
            <w:r w:rsidRPr="00991C22">
              <w:rPr>
                <w:sz w:val="22"/>
                <w:szCs w:val="24"/>
              </w:rPr>
              <w:t>-</w:t>
            </w:r>
          </w:p>
        </w:tc>
        <w:tc>
          <w:tcPr>
            <w:tcW w:w="1252" w:type="dxa"/>
          </w:tcPr>
          <w:p w14:paraId="140C6C19" w14:textId="48081999" w:rsidR="00991C22" w:rsidRPr="00922307" w:rsidRDefault="00991C22" w:rsidP="00991C22">
            <w:pPr>
              <w:tabs>
                <w:tab w:val="decimal" w:pos="690"/>
              </w:tabs>
              <w:spacing w:line="240" w:lineRule="atLeast"/>
              <w:ind w:left="-15" w:right="-108"/>
              <w:rPr>
                <w:rFonts w:eastAsia="Times New Roman"/>
                <w:sz w:val="22"/>
                <w:szCs w:val="22"/>
              </w:rPr>
            </w:pPr>
            <w:r w:rsidRPr="00922307">
              <w:rPr>
                <w:rFonts w:eastAsia="Times New Roman"/>
                <w:sz w:val="22"/>
                <w:szCs w:val="22"/>
              </w:rPr>
              <w:t>-</w:t>
            </w:r>
          </w:p>
        </w:tc>
        <w:tc>
          <w:tcPr>
            <w:tcW w:w="1252" w:type="dxa"/>
          </w:tcPr>
          <w:p w14:paraId="3B9BC017" w14:textId="11B2B730" w:rsidR="00991C22" w:rsidRPr="00922307" w:rsidRDefault="00991C22" w:rsidP="00991C22">
            <w:pPr>
              <w:tabs>
                <w:tab w:val="decimal" w:pos="882"/>
              </w:tabs>
              <w:spacing w:line="240" w:lineRule="atLeast"/>
              <w:ind w:left="-15" w:right="-108"/>
              <w:rPr>
                <w:rFonts w:eastAsia="Times New Roman"/>
                <w:sz w:val="22"/>
                <w:szCs w:val="22"/>
              </w:rPr>
            </w:pPr>
            <w:r w:rsidRPr="000440E6">
              <w:t>81</w:t>
            </w:r>
          </w:p>
        </w:tc>
        <w:tc>
          <w:tcPr>
            <w:tcW w:w="1088" w:type="dxa"/>
          </w:tcPr>
          <w:p w14:paraId="6125175B" w14:textId="108F68BB"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19</w:t>
            </w:r>
          </w:p>
        </w:tc>
      </w:tr>
      <w:tr w:rsidR="00991C22" w:rsidRPr="003E6B2D" w14:paraId="0BDD580E" w14:textId="77777777" w:rsidTr="00DE4E9C">
        <w:trPr>
          <w:cantSplit/>
        </w:trPr>
        <w:tc>
          <w:tcPr>
            <w:tcW w:w="4581" w:type="dxa"/>
          </w:tcPr>
          <w:p w14:paraId="3835ABD7" w14:textId="6369F4CA" w:rsidR="00991C22" w:rsidRPr="00301259" w:rsidRDefault="00991C22" w:rsidP="00991C22">
            <w:pPr>
              <w:tabs>
                <w:tab w:val="left" w:pos="162"/>
                <w:tab w:val="decimal" w:pos="9090"/>
              </w:tabs>
              <w:spacing w:line="240" w:lineRule="atLeast"/>
              <w:ind w:right="-108"/>
              <w:rPr>
                <w:rFonts w:eastAsia="Times New Roman"/>
                <w:sz w:val="22"/>
                <w:szCs w:val="22"/>
                <w:u w:val="single"/>
                <w:cs/>
              </w:rPr>
            </w:pPr>
            <w:r w:rsidRPr="00301259">
              <w:rPr>
                <w:rFonts w:eastAsia="Times New Roman"/>
                <w:sz w:val="22"/>
                <w:szCs w:val="22"/>
              </w:rPr>
              <w:tab/>
              <w:t>Fee and service income and other income</w:t>
            </w:r>
          </w:p>
        </w:tc>
        <w:tc>
          <w:tcPr>
            <w:tcW w:w="1178" w:type="dxa"/>
          </w:tcPr>
          <w:p w14:paraId="7E0E36C9" w14:textId="5033F8D9" w:rsidR="00991C22" w:rsidRPr="00991C22" w:rsidRDefault="00991C22" w:rsidP="00991C22">
            <w:pPr>
              <w:tabs>
                <w:tab w:val="decimal" w:pos="640"/>
              </w:tabs>
              <w:spacing w:line="240" w:lineRule="atLeast"/>
              <w:ind w:left="-15" w:right="-108"/>
              <w:rPr>
                <w:rFonts w:eastAsia="Times New Roman"/>
                <w:sz w:val="22"/>
                <w:szCs w:val="24"/>
              </w:rPr>
            </w:pPr>
            <w:r w:rsidRPr="00991C22">
              <w:rPr>
                <w:sz w:val="22"/>
                <w:szCs w:val="24"/>
              </w:rPr>
              <w:t>-</w:t>
            </w:r>
          </w:p>
        </w:tc>
        <w:tc>
          <w:tcPr>
            <w:tcW w:w="1252" w:type="dxa"/>
          </w:tcPr>
          <w:p w14:paraId="0258BB81" w14:textId="75321B84" w:rsidR="00991C22" w:rsidRPr="00922307" w:rsidRDefault="00991C22" w:rsidP="00991C22">
            <w:pPr>
              <w:tabs>
                <w:tab w:val="decimal" w:pos="690"/>
              </w:tabs>
              <w:spacing w:line="240" w:lineRule="atLeast"/>
              <w:ind w:left="-15" w:right="-108"/>
              <w:rPr>
                <w:rFonts w:eastAsia="Times New Roman"/>
                <w:sz w:val="22"/>
                <w:szCs w:val="22"/>
              </w:rPr>
            </w:pPr>
            <w:r w:rsidRPr="00922307">
              <w:rPr>
                <w:rFonts w:eastAsia="Times New Roman"/>
                <w:sz w:val="22"/>
                <w:szCs w:val="22"/>
              </w:rPr>
              <w:t>-</w:t>
            </w:r>
          </w:p>
        </w:tc>
        <w:tc>
          <w:tcPr>
            <w:tcW w:w="1252" w:type="dxa"/>
          </w:tcPr>
          <w:p w14:paraId="211DE85B" w14:textId="102A7652" w:rsidR="00991C22" w:rsidRPr="00922307" w:rsidRDefault="00991C22" w:rsidP="00991C22">
            <w:pPr>
              <w:tabs>
                <w:tab w:val="decimal" w:pos="882"/>
              </w:tabs>
              <w:spacing w:line="240" w:lineRule="atLeast"/>
              <w:ind w:left="-15" w:right="-108"/>
              <w:rPr>
                <w:rFonts w:eastAsia="Times New Roman"/>
                <w:sz w:val="22"/>
                <w:szCs w:val="22"/>
              </w:rPr>
            </w:pPr>
            <w:r w:rsidRPr="000440E6">
              <w:t>3,438</w:t>
            </w:r>
          </w:p>
        </w:tc>
        <w:tc>
          <w:tcPr>
            <w:tcW w:w="1088" w:type="dxa"/>
          </w:tcPr>
          <w:p w14:paraId="1367B026" w14:textId="08AB2427"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3,035</w:t>
            </w:r>
          </w:p>
        </w:tc>
      </w:tr>
      <w:tr w:rsidR="00991C22" w:rsidRPr="003E6B2D" w14:paraId="2222A1FE" w14:textId="77777777" w:rsidTr="00DE4E9C">
        <w:trPr>
          <w:cantSplit/>
        </w:trPr>
        <w:tc>
          <w:tcPr>
            <w:tcW w:w="4581" w:type="dxa"/>
          </w:tcPr>
          <w:p w14:paraId="4587D80B" w14:textId="3568DF77"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Fee and service expenses and other expenses</w:t>
            </w:r>
          </w:p>
        </w:tc>
        <w:tc>
          <w:tcPr>
            <w:tcW w:w="1178" w:type="dxa"/>
          </w:tcPr>
          <w:p w14:paraId="0777F85D" w14:textId="74DE8D39" w:rsidR="00991C22" w:rsidRPr="00991C22" w:rsidRDefault="00991C22" w:rsidP="00991C22">
            <w:pPr>
              <w:tabs>
                <w:tab w:val="decimal" w:pos="640"/>
              </w:tabs>
              <w:spacing w:line="240" w:lineRule="atLeast"/>
              <w:ind w:left="-15" w:right="-108"/>
              <w:rPr>
                <w:rFonts w:eastAsia="Times New Roman"/>
                <w:sz w:val="22"/>
                <w:szCs w:val="24"/>
              </w:rPr>
            </w:pPr>
            <w:r w:rsidRPr="00991C22">
              <w:rPr>
                <w:sz w:val="22"/>
                <w:szCs w:val="24"/>
              </w:rPr>
              <w:t>-</w:t>
            </w:r>
          </w:p>
        </w:tc>
        <w:tc>
          <w:tcPr>
            <w:tcW w:w="1252" w:type="dxa"/>
          </w:tcPr>
          <w:p w14:paraId="207FBD83" w14:textId="7BAF62BD" w:rsidR="00991C22" w:rsidRPr="00922307" w:rsidRDefault="00991C22" w:rsidP="00991C22">
            <w:pPr>
              <w:tabs>
                <w:tab w:val="decimal" w:pos="690"/>
              </w:tabs>
              <w:spacing w:line="240" w:lineRule="atLeast"/>
              <w:ind w:left="-15" w:right="-108"/>
              <w:rPr>
                <w:rFonts w:eastAsia="Times New Roman"/>
                <w:sz w:val="22"/>
                <w:szCs w:val="22"/>
              </w:rPr>
            </w:pPr>
            <w:r w:rsidRPr="00922307">
              <w:rPr>
                <w:rFonts w:eastAsia="Times New Roman"/>
                <w:sz w:val="22"/>
                <w:szCs w:val="22"/>
              </w:rPr>
              <w:t>-</w:t>
            </w:r>
          </w:p>
        </w:tc>
        <w:tc>
          <w:tcPr>
            <w:tcW w:w="1252" w:type="dxa"/>
          </w:tcPr>
          <w:p w14:paraId="5F960721" w14:textId="4809DF03" w:rsidR="00991C22" w:rsidRPr="00922307" w:rsidRDefault="00991C22" w:rsidP="00991C22">
            <w:pPr>
              <w:tabs>
                <w:tab w:val="decimal" w:pos="882"/>
              </w:tabs>
              <w:spacing w:line="240" w:lineRule="atLeast"/>
              <w:ind w:left="-15" w:right="-108"/>
              <w:rPr>
                <w:rFonts w:eastAsia="Times New Roman"/>
                <w:sz w:val="22"/>
                <w:szCs w:val="22"/>
              </w:rPr>
            </w:pPr>
            <w:r w:rsidRPr="000440E6">
              <w:t>2,518</w:t>
            </w:r>
          </w:p>
        </w:tc>
        <w:tc>
          <w:tcPr>
            <w:tcW w:w="1088" w:type="dxa"/>
          </w:tcPr>
          <w:p w14:paraId="199C7434" w14:textId="0B93744C"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2,363</w:t>
            </w:r>
          </w:p>
        </w:tc>
      </w:tr>
      <w:tr w:rsidR="00991C22" w:rsidRPr="003E6B2D" w14:paraId="394BEF62" w14:textId="77777777" w:rsidTr="00DE4E9C">
        <w:trPr>
          <w:cantSplit/>
        </w:trPr>
        <w:tc>
          <w:tcPr>
            <w:tcW w:w="4581" w:type="dxa"/>
          </w:tcPr>
          <w:p w14:paraId="078CCE51" w14:textId="1066A4D7"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Dividend income</w:t>
            </w:r>
          </w:p>
        </w:tc>
        <w:tc>
          <w:tcPr>
            <w:tcW w:w="1178" w:type="dxa"/>
          </w:tcPr>
          <w:p w14:paraId="3FD3C002" w14:textId="18DCAF3B" w:rsidR="00991C22" w:rsidRPr="00991C22" w:rsidRDefault="00991C22" w:rsidP="00991C22">
            <w:pPr>
              <w:tabs>
                <w:tab w:val="decimal" w:pos="640"/>
              </w:tabs>
              <w:spacing w:line="240" w:lineRule="atLeast"/>
              <w:ind w:left="-15" w:right="-108"/>
              <w:rPr>
                <w:rFonts w:eastAsia="Times New Roman"/>
                <w:sz w:val="22"/>
                <w:szCs w:val="24"/>
              </w:rPr>
            </w:pPr>
            <w:r w:rsidRPr="00991C22">
              <w:rPr>
                <w:sz w:val="22"/>
                <w:szCs w:val="24"/>
              </w:rPr>
              <w:t>-</w:t>
            </w:r>
          </w:p>
        </w:tc>
        <w:tc>
          <w:tcPr>
            <w:tcW w:w="1252" w:type="dxa"/>
          </w:tcPr>
          <w:p w14:paraId="3979EA9D" w14:textId="29E17EB7" w:rsidR="00991C22" w:rsidRPr="00922307" w:rsidRDefault="00991C22" w:rsidP="00991C22">
            <w:pPr>
              <w:tabs>
                <w:tab w:val="decimal" w:pos="690"/>
              </w:tabs>
              <w:spacing w:line="240" w:lineRule="atLeast"/>
              <w:ind w:left="-15" w:right="-108"/>
              <w:rPr>
                <w:rFonts w:eastAsia="Times New Roman"/>
                <w:sz w:val="22"/>
                <w:szCs w:val="22"/>
              </w:rPr>
            </w:pPr>
            <w:r w:rsidRPr="00922307">
              <w:rPr>
                <w:rFonts w:eastAsia="Times New Roman"/>
                <w:sz w:val="22"/>
                <w:szCs w:val="22"/>
              </w:rPr>
              <w:t>-</w:t>
            </w:r>
          </w:p>
        </w:tc>
        <w:tc>
          <w:tcPr>
            <w:tcW w:w="1252" w:type="dxa"/>
          </w:tcPr>
          <w:p w14:paraId="152A535E" w14:textId="3DBD4AE9" w:rsidR="00991C22" w:rsidRPr="00922307" w:rsidRDefault="00991C22" w:rsidP="00991C22">
            <w:pPr>
              <w:tabs>
                <w:tab w:val="decimal" w:pos="882"/>
              </w:tabs>
              <w:spacing w:line="240" w:lineRule="atLeast"/>
              <w:ind w:left="-15" w:right="-108"/>
              <w:rPr>
                <w:rFonts w:eastAsia="Times New Roman"/>
                <w:sz w:val="22"/>
                <w:szCs w:val="22"/>
              </w:rPr>
            </w:pPr>
            <w:r w:rsidRPr="000440E6">
              <w:t>2,037</w:t>
            </w:r>
          </w:p>
        </w:tc>
        <w:tc>
          <w:tcPr>
            <w:tcW w:w="1088" w:type="dxa"/>
          </w:tcPr>
          <w:p w14:paraId="13CCF7D2" w14:textId="3F45644F"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1,875</w:t>
            </w:r>
          </w:p>
        </w:tc>
      </w:tr>
      <w:tr w:rsidR="00922307" w:rsidRPr="003E6B2D" w14:paraId="7EA85C5F" w14:textId="77777777" w:rsidTr="00DE4E9C">
        <w:trPr>
          <w:cantSplit/>
        </w:trPr>
        <w:tc>
          <w:tcPr>
            <w:tcW w:w="4581" w:type="dxa"/>
          </w:tcPr>
          <w:p w14:paraId="07A75D3B" w14:textId="7A1D5999" w:rsidR="00922307" w:rsidRPr="00301259" w:rsidRDefault="00922307" w:rsidP="00922307">
            <w:pPr>
              <w:tabs>
                <w:tab w:val="left" w:pos="162"/>
                <w:tab w:val="decimal" w:pos="9090"/>
              </w:tabs>
              <w:spacing w:line="240" w:lineRule="atLeast"/>
              <w:ind w:right="-108"/>
              <w:rPr>
                <w:rFonts w:eastAsia="Times New Roman"/>
                <w:sz w:val="22"/>
                <w:szCs w:val="22"/>
                <w:u w:val="single"/>
                <w:vertAlign w:val="superscript"/>
                <w:cs/>
              </w:rPr>
            </w:pPr>
            <w:r w:rsidRPr="00301259">
              <w:rPr>
                <w:rFonts w:eastAsia="Times New Roman"/>
                <w:sz w:val="22"/>
                <w:szCs w:val="22"/>
              </w:rPr>
              <w:tab/>
              <w:t>Net gain (loss) on financial instruments</w:t>
            </w:r>
            <w:r>
              <w:rPr>
                <w:rFonts w:eastAsia="Times New Roman" w:cstheme="minorBidi"/>
                <w:sz w:val="22"/>
                <w:szCs w:val="22"/>
                <w:cs/>
              </w:rPr>
              <w:br/>
            </w:r>
            <w:r w:rsidRPr="00301259">
              <w:rPr>
                <w:rFonts w:eastAsia="Times New Roman"/>
                <w:sz w:val="22"/>
                <w:szCs w:val="22"/>
              </w:rPr>
              <w:t xml:space="preserve">          measured at</w:t>
            </w:r>
            <w:r>
              <w:rPr>
                <w:rFonts w:eastAsia="Times New Roman" w:cstheme="minorBidi" w:hint="cs"/>
                <w:sz w:val="22"/>
                <w:szCs w:val="22"/>
                <w:cs/>
              </w:rPr>
              <w:t xml:space="preserve"> </w:t>
            </w:r>
            <w:r w:rsidRPr="00301259">
              <w:rPr>
                <w:rFonts w:eastAsia="Times New Roman"/>
                <w:sz w:val="22"/>
                <w:szCs w:val="22"/>
              </w:rPr>
              <w:t>fair value through profit or loss</w:t>
            </w:r>
          </w:p>
        </w:tc>
        <w:tc>
          <w:tcPr>
            <w:tcW w:w="1178" w:type="dxa"/>
          </w:tcPr>
          <w:p w14:paraId="27008793" w14:textId="77777777" w:rsidR="00922307" w:rsidRDefault="00922307" w:rsidP="00922307">
            <w:pPr>
              <w:tabs>
                <w:tab w:val="decimal" w:pos="640"/>
              </w:tabs>
              <w:spacing w:line="240" w:lineRule="atLeast"/>
              <w:ind w:left="-15" w:right="-108"/>
              <w:rPr>
                <w:rFonts w:eastAsia="Times New Roman"/>
                <w:sz w:val="22"/>
                <w:szCs w:val="22"/>
              </w:rPr>
            </w:pPr>
          </w:p>
          <w:p w14:paraId="178A7A99" w14:textId="7B9DD48B" w:rsidR="00991C22" w:rsidRPr="00922307" w:rsidRDefault="00991C22" w:rsidP="00922307">
            <w:pPr>
              <w:tabs>
                <w:tab w:val="decimal" w:pos="640"/>
              </w:tabs>
              <w:spacing w:line="240" w:lineRule="atLeast"/>
              <w:ind w:left="-15" w:right="-108"/>
              <w:rPr>
                <w:rFonts w:eastAsia="Times New Roman"/>
                <w:sz w:val="22"/>
                <w:szCs w:val="22"/>
              </w:rPr>
            </w:pPr>
            <w:r w:rsidRPr="00991C22">
              <w:rPr>
                <w:rFonts w:eastAsia="Times New Roman"/>
                <w:sz w:val="22"/>
                <w:szCs w:val="22"/>
              </w:rPr>
              <w:t>-</w:t>
            </w:r>
          </w:p>
        </w:tc>
        <w:tc>
          <w:tcPr>
            <w:tcW w:w="1252" w:type="dxa"/>
          </w:tcPr>
          <w:p w14:paraId="51E086A7" w14:textId="77777777" w:rsidR="00922307" w:rsidRPr="00922307" w:rsidRDefault="00922307" w:rsidP="00922307">
            <w:pPr>
              <w:tabs>
                <w:tab w:val="decimal" w:pos="700"/>
              </w:tabs>
              <w:spacing w:line="240" w:lineRule="atLeast"/>
              <w:ind w:left="-15" w:right="-108"/>
              <w:rPr>
                <w:rFonts w:eastAsia="Times New Roman"/>
                <w:sz w:val="22"/>
                <w:szCs w:val="22"/>
              </w:rPr>
            </w:pPr>
          </w:p>
          <w:p w14:paraId="008F82A8" w14:textId="2D9AA4E9" w:rsidR="00922307" w:rsidRPr="00922307" w:rsidRDefault="00922307" w:rsidP="00922307">
            <w:pPr>
              <w:tabs>
                <w:tab w:val="decimal" w:pos="690"/>
              </w:tabs>
              <w:spacing w:line="240" w:lineRule="atLeast"/>
              <w:ind w:left="-15" w:right="-108"/>
              <w:rPr>
                <w:rFonts w:eastAsia="Times New Roman"/>
                <w:sz w:val="22"/>
                <w:szCs w:val="22"/>
              </w:rPr>
            </w:pPr>
            <w:r w:rsidRPr="00922307">
              <w:rPr>
                <w:rFonts w:eastAsia="Times New Roman"/>
                <w:sz w:val="22"/>
                <w:szCs w:val="22"/>
              </w:rPr>
              <w:t>-</w:t>
            </w:r>
          </w:p>
        </w:tc>
        <w:tc>
          <w:tcPr>
            <w:tcW w:w="1252" w:type="dxa"/>
          </w:tcPr>
          <w:p w14:paraId="461A92A7" w14:textId="77777777" w:rsidR="00922307" w:rsidRDefault="00922307" w:rsidP="00922307">
            <w:pPr>
              <w:tabs>
                <w:tab w:val="decimal" w:pos="882"/>
              </w:tabs>
              <w:spacing w:line="240" w:lineRule="atLeast"/>
              <w:ind w:left="-15" w:right="-108"/>
              <w:rPr>
                <w:rFonts w:eastAsia="Times New Roman"/>
                <w:sz w:val="22"/>
                <w:szCs w:val="22"/>
              </w:rPr>
            </w:pPr>
          </w:p>
          <w:p w14:paraId="79AFB48D" w14:textId="479A0C48" w:rsidR="00991C22" w:rsidRPr="00922307" w:rsidRDefault="00991C22" w:rsidP="00922307">
            <w:pPr>
              <w:tabs>
                <w:tab w:val="decimal" w:pos="882"/>
              </w:tabs>
              <w:spacing w:line="240" w:lineRule="atLeast"/>
              <w:ind w:left="-15" w:right="-108"/>
              <w:rPr>
                <w:rFonts w:eastAsia="Times New Roman"/>
                <w:sz w:val="22"/>
                <w:szCs w:val="22"/>
              </w:rPr>
            </w:pPr>
            <w:r w:rsidRPr="00991C22">
              <w:rPr>
                <w:rFonts w:eastAsia="Times New Roman"/>
                <w:sz w:val="22"/>
                <w:szCs w:val="22"/>
              </w:rPr>
              <w:t>112</w:t>
            </w:r>
          </w:p>
        </w:tc>
        <w:tc>
          <w:tcPr>
            <w:tcW w:w="1088" w:type="dxa"/>
          </w:tcPr>
          <w:p w14:paraId="06B2C083" w14:textId="77777777" w:rsidR="00922307" w:rsidRPr="00922307" w:rsidRDefault="00922307" w:rsidP="00922307">
            <w:pPr>
              <w:tabs>
                <w:tab w:val="decimal" w:pos="800"/>
              </w:tabs>
              <w:spacing w:line="240" w:lineRule="atLeast"/>
              <w:ind w:right="-108"/>
              <w:rPr>
                <w:rFonts w:eastAsia="Times New Roman"/>
                <w:sz w:val="22"/>
                <w:szCs w:val="22"/>
              </w:rPr>
            </w:pPr>
          </w:p>
          <w:p w14:paraId="147F9CA0" w14:textId="4371C34F" w:rsidR="00922307" w:rsidRPr="00922307" w:rsidRDefault="00922307" w:rsidP="00922307">
            <w:pPr>
              <w:tabs>
                <w:tab w:val="decimal" w:pos="800"/>
              </w:tabs>
              <w:spacing w:line="240" w:lineRule="atLeast"/>
              <w:ind w:right="-108"/>
              <w:rPr>
                <w:rFonts w:eastAsia="Times New Roman"/>
                <w:sz w:val="22"/>
                <w:szCs w:val="22"/>
              </w:rPr>
            </w:pPr>
            <w:r w:rsidRPr="00922307">
              <w:rPr>
                <w:rFonts w:eastAsia="Times New Roman"/>
                <w:sz w:val="22"/>
                <w:szCs w:val="22"/>
              </w:rPr>
              <w:t>(524)</w:t>
            </w:r>
          </w:p>
        </w:tc>
      </w:tr>
      <w:tr w:rsidR="00922307" w:rsidRPr="003E6B2D" w14:paraId="68B3855E" w14:textId="77777777" w:rsidTr="00DE4E9C">
        <w:trPr>
          <w:cantSplit/>
        </w:trPr>
        <w:tc>
          <w:tcPr>
            <w:tcW w:w="4581" w:type="dxa"/>
          </w:tcPr>
          <w:p w14:paraId="1BEC95D6" w14:textId="77777777" w:rsidR="00922307" w:rsidRPr="00301259" w:rsidRDefault="00922307" w:rsidP="00922307">
            <w:pPr>
              <w:tabs>
                <w:tab w:val="left" w:pos="162"/>
                <w:tab w:val="decimal" w:pos="9090"/>
              </w:tabs>
              <w:spacing w:line="240" w:lineRule="atLeast"/>
              <w:ind w:right="-108"/>
              <w:rPr>
                <w:rFonts w:eastAsia="Times New Roman"/>
                <w:sz w:val="22"/>
                <w:szCs w:val="22"/>
              </w:rPr>
            </w:pPr>
          </w:p>
        </w:tc>
        <w:tc>
          <w:tcPr>
            <w:tcW w:w="1178" w:type="dxa"/>
          </w:tcPr>
          <w:p w14:paraId="5E3CE6D1" w14:textId="77777777" w:rsidR="00922307" w:rsidRPr="00922307" w:rsidRDefault="00922307" w:rsidP="00922307">
            <w:pPr>
              <w:tabs>
                <w:tab w:val="decimal" w:pos="795"/>
                <w:tab w:val="decimal" w:pos="864"/>
              </w:tabs>
              <w:spacing w:line="240" w:lineRule="atLeast"/>
              <w:ind w:left="-15" w:right="-108"/>
              <w:rPr>
                <w:rFonts w:eastAsia="Times New Roman"/>
                <w:sz w:val="22"/>
                <w:szCs w:val="22"/>
              </w:rPr>
            </w:pPr>
          </w:p>
        </w:tc>
        <w:tc>
          <w:tcPr>
            <w:tcW w:w="1252" w:type="dxa"/>
          </w:tcPr>
          <w:p w14:paraId="616FC2FB" w14:textId="77777777" w:rsidR="00922307" w:rsidRPr="00922307" w:rsidRDefault="00922307" w:rsidP="00922307">
            <w:pPr>
              <w:tabs>
                <w:tab w:val="decimal" w:pos="743"/>
              </w:tabs>
              <w:spacing w:line="240" w:lineRule="atLeast"/>
              <w:ind w:left="-15" w:right="-108"/>
              <w:rPr>
                <w:rFonts w:eastAsia="Times New Roman"/>
                <w:sz w:val="22"/>
                <w:szCs w:val="22"/>
              </w:rPr>
            </w:pPr>
          </w:p>
        </w:tc>
        <w:tc>
          <w:tcPr>
            <w:tcW w:w="1252" w:type="dxa"/>
          </w:tcPr>
          <w:p w14:paraId="1797F5F8" w14:textId="0B4C75DD" w:rsidR="00922307" w:rsidRPr="00922307" w:rsidRDefault="00922307" w:rsidP="00922307">
            <w:pPr>
              <w:tabs>
                <w:tab w:val="decimal" w:pos="855"/>
              </w:tabs>
              <w:spacing w:line="240" w:lineRule="atLeast"/>
              <w:ind w:left="-15" w:right="-108"/>
              <w:rPr>
                <w:rFonts w:eastAsia="Times New Roman"/>
                <w:sz w:val="22"/>
                <w:szCs w:val="22"/>
              </w:rPr>
            </w:pPr>
          </w:p>
        </w:tc>
        <w:tc>
          <w:tcPr>
            <w:tcW w:w="1088" w:type="dxa"/>
          </w:tcPr>
          <w:p w14:paraId="3BC3FC51" w14:textId="77777777" w:rsidR="00922307" w:rsidRPr="00922307" w:rsidRDefault="00922307" w:rsidP="00922307">
            <w:pPr>
              <w:tabs>
                <w:tab w:val="decimal" w:pos="800"/>
              </w:tabs>
              <w:spacing w:line="240" w:lineRule="atLeast"/>
              <w:ind w:left="-15" w:right="-108"/>
              <w:rPr>
                <w:rFonts w:eastAsia="Times New Roman"/>
                <w:sz w:val="22"/>
                <w:szCs w:val="22"/>
              </w:rPr>
            </w:pPr>
          </w:p>
        </w:tc>
      </w:tr>
      <w:tr w:rsidR="00922307" w:rsidRPr="003E6B2D" w14:paraId="44FFA7DB" w14:textId="77777777" w:rsidTr="00DE4E9C">
        <w:trPr>
          <w:cantSplit/>
        </w:trPr>
        <w:tc>
          <w:tcPr>
            <w:tcW w:w="4581" w:type="dxa"/>
          </w:tcPr>
          <w:p w14:paraId="4A104E1A" w14:textId="77777777" w:rsidR="00922307" w:rsidRPr="00301259" w:rsidRDefault="00922307" w:rsidP="00922307">
            <w:pPr>
              <w:tabs>
                <w:tab w:val="left" w:pos="162"/>
                <w:tab w:val="decimal" w:pos="9090"/>
              </w:tabs>
              <w:spacing w:line="240" w:lineRule="atLeast"/>
              <w:ind w:right="-108"/>
              <w:rPr>
                <w:rFonts w:eastAsia="Times New Roman"/>
                <w:sz w:val="22"/>
                <w:szCs w:val="22"/>
              </w:rPr>
            </w:pPr>
            <w:r w:rsidRPr="00301259">
              <w:rPr>
                <w:rFonts w:eastAsia="Times New Roman"/>
                <w:sz w:val="22"/>
                <w:szCs w:val="22"/>
              </w:rPr>
              <w:t>Associate</w:t>
            </w:r>
          </w:p>
        </w:tc>
        <w:tc>
          <w:tcPr>
            <w:tcW w:w="1178" w:type="dxa"/>
          </w:tcPr>
          <w:p w14:paraId="6E9104F3" w14:textId="77777777" w:rsidR="00922307" w:rsidRPr="00922307" w:rsidRDefault="00922307" w:rsidP="00922307">
            <w:pPr>
              <w:tabs>
                <w:tab w:val="decimal" w:pos="795"/>
                <w:tab w:val="decimal" w:pos="864"/>
              </w:tabs>
              <w:spacing w:line="240" w:lineRule="atLeast"/>
              <w:ind w:left="-15" w:right="-108"/>
              <w:rPr>
                <w:rFonts w:eastAsia="Times New Roman"/>
                <w:sz w:val="22"/>
                <w:szCs w:val="22"/>
              </w:rPr>
            </w:pPr>
          </w:p>
        </w:tc>
        <w:tc>
          <w:tcPr>
            <w:tcW w:w="1252" w:type="dxa"/>
          </w:tcPr>
          <w:p w14:paraId="4C77BF62" w14:textId="77777777" w:rsidR="00922307" w:rsidRPr="00922307" w:rsidRDefault="00922307" w:rsidP="00922307">
            <w:pPr>
              <w:tabs>
                <w:tab w:val="decimal" w:pos="743"/>
              </w:tabs>
              <w:spacing w:line="240" w:lineRule="atLeast"/>
              <w:ind w:left="-15" w:right="-108"/>
              <w:rPr>
                <w:rFonts w:eastAsia="Times New Roman"/>
                <w:sz w:val="22"/>
                <w:szCs w:val="22"/>
              </w:rPr>
            </w:pPr>
          </w:p>
        </w:tc>
        <w:tc>
          <w:tcPr>
            <w:tcW w:w="1252" w:type="dxa"/>
          </w:tcPr>
          <w:p w14:paraId="28F5FC07" w14:textId="77777777" w:rsidR="00922307" w:rsidRPr="00922307" w:rsidRDefault="00922307" w:rsidP="00922307">
            <w:pPr>
              <w:tabs>
                <w:tab w:val="decimal" w:pos="855"/>
              </w:tabs>
              <w:spacing w:line="240" w:lineRule="atLeast"/>
              <w:ind w:left="-15" w:right="-108"/>
              <w:rPr>
                <w:rFonts w:eastAsia="Times New Roman"/>
                <w:sz w:val="22"/>
                <w:szCs w:val="22"/>
              </w:rPr>
            </w:pPr>
          </w:p>
        </w:tc>
        <w:tc>
          <w:tcPr>
            <w:tcW w:w="1088" w:type="dxa"/>
          </w:tcPr>
          <w:p w14:paraId="7FD261D2" w14:textId="77777777" w:rsidR="00922307" w:rsidRPr="00922307" w:rsidRDefault="00922307" w:rsidP="00922307">
            <w:pPr>
              <w:tabs>
                <w:tab w:val="decimal" w:pos="800"/>
              </w:tabs>
              <w:spacing w:line="240" w:lineRule="atLeast"/>
              <w:ind w:left="-15" w:right="-108"/>
              <w:rPr>
                <w:rFonts w:eastAsia="Times New Roman"/>
                <w:sz w:val="22"/>
                <w:szCs w:val="22"/>
              </w:rPr>
            </w:pPr>
          </w:p>
        </w:tc>
      </w:tr>
      <w:tr w:rsidR="00991C22" w:rsidRPr="003E6B2D" w14:paraId="265DC859" w14:textId="77777777" w:rsidTr="00D37F32">
        <w:trPr>
          <w:cantSplit/>
        </w:trPr>
        <w:tc>
          <w:tcPr>
            <w:tcW w:w="4581" w:type="dxa"/>
            <w:vAlign w:val="center"/>
          </w:tcPr>
          <w:p w14:paraId="1ED74C0F" w14:textId="77777777"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income</w:t>
            </w:r>
          </w:p>
        </w:tc>
        <w:tc>
          <w:tcPr>
            <w:tcW w:w="1178" w:type="dxa"/>
          </w:tcPr>
          <w:p w14:paraId="448DAA93" w14:textId="0EB11E22" w:rsidR="00991C22" w:rsidRPr="00922307" w:rsidRDefault="00991C22" w:rsidP="00991C22">
            <w:pPr>
              <w:tabs>
                <w:tab w:val="decimal" w:pos="882"/>
              </w:tabs>
              <w:spacing w:line="240" w:lineRule="atLeast"/>
              <w:ind w:left="-15" w:right="-108"/>
              <w:rPr>
                <w:rFonts w:eastAsia="Times New Roman"/>
                <w:sz w:val="22"/>
                <w:szCs w:val="22"/>
              </w:rPr>
            </w:pPr>
            <w:r w:rsidRPr="00991C22">
              <w:rPr>
                <w:rFonts w:eastAsia="Times New Roman"/>
                <w:sz w:val="22"/>
                <w:szCs w:val="22"/>
              </w:rPr>
              <w:t>30</w:t>
            </w:r>
          </w:p>
        </w:tc>
        <w:tc>
          <w:tcPr>
            <w:tcW w:w="1252" w:type="dxa"/>
          </w:tcPr>
          <w:p w14:paraId="09D59C0D" w14:textId="432421E1" w:rsidR="00991C22" w:rsidRPr="00922307" w:rsidRDefault="00991C22" w:rsidP="00991C22">
            <w:pPr>
              <w:tabs>
                <w:tab w:val="decimal" w:pos="882"/>
              </w:tabs>
              <w:spacing w:line="240" w:lineRule="atLeast"/>
              <w:ind w:left="-15" w:right="-108"/>
              <w:rPr>
                <w:rFonts w:eastAsia="Times New Roman"/>
                <w:sz w:val="22"/>
                <w:szCs w:val="22"/>
              </w:rPr>
            </w:pPr>
            <w:r w:rsidRPr="00991C22">
              <w:rPr>
                <w:rFonts w:eastAsia="Times New Roman"/>
                <w:sz w:val="22"/>
                <w:szCs w:val="22"/>
              </w:rPr>
              <w:t>13</w:t>
            </w:r>
          </w:p>
        </w:tc>
        <w:tc>
          <w:tcPr>
            <w:tcW w:w="1252" w:type="dxa"/>
          </w:tcPr>
          <w:p w14:paraId="62D05F9C" w14:textId="467BA7C8" w:rsidR="00991C22" w:rsidRPr="00922307" w:rsidRDefault="00991C22" w:rsidP="00991C22">
            <w:pPr>
              <w:tabs>
                <w:tab w:val="decimal" w:pos="882"/>
              </w:tabs>
              <w:spacing w:line="240" w:lineRule="atLeast"/>
              <w:ind w:left="-15" w:right="-108"/>
              <w:rPr>
                <w:rFonts w:eastAsia="Times New Roman"/>
                <w:sz w:val="22"/>
                <w:szCs w:val="22"/>
              </w:rPr>
            </w:pPr>
            <w:r w:rsidRPr="00991C22">
              <w:rPr>
                <w:rFonts w:eastAsia="Times New Roman"/>
                <w:sz w:val="22"/>
                <w:szCs w:val="22"/>
              </w:rPr>
              <w:t>30</w:t>
            </w:r>
          </w:p>
        </w:tc>
        <w:tc>
          <w:tcPr>
            <w:tcW w:w="1088" w:type="dxa"/>
          </w:tcPr>
          <w:p w14:paraId="6EF0C90C" w14:textId="38729428"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13</w:t>
            </w:r>
          </w:p>
        </w:tc>
      </w:tr>
      <w:tr w:rsidR="00991C22" w:rsidRPr="003E6B2D" w14:paraId="28B1CCCB" w14:textId="77777777" w:rsidTr="00D37F32">
        <w:trPr>
          <w:cantSplit/>
        </w:trPr>
        <w:tc>
          <w:tcPr>
            <w:tcW w:w="4581" w:type="dxa"/>
            <w:vAlign w:val="center"/>
          </w:tcPr>
          <w:p w14:paraId="76DBC2E3" w14:textId="7CCAF74A"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Dividend income</w:t>
            </w:r>
          </w:p>
        </w:tc>
        <w:tc>
          <w:tcPr>
            <w:tcW w:w="1178" w:type="dxa"/>
          </w:tcPr>
          <w:p w14:paraId="67D08662" w14:textId="5C347ACB" w:rsidR="00991C22" w:rsidRPr="00922307" w:rsidRDefault="00991C22" w:rsidP="00991C22">
            <w:pPr>
              <w:tabs>
                <w:tab w:val="decimal" w:pos="882"/>
              </w:tabs>
              <w:spacing w:line="240" w:lineRule="atLeast"/>
              <w:ind w:left="-15" w:right="-108"/>
              <w:rPr>
                <w:rFonts w:eastAsia="Times New Roman"/>
                <w:sz w:val="22"/>
                <w:szCs w:val="22"/>
              </w:rPr>
            </w:pPr>
            <w:r w:rsidRPr="00991C22">
              <w:rPr>
                <w:rFonts w:eastAsia="Times New Roman"/>
                <w:sz w:val="22"/>
                <w:szCs w:val="22"/>
              </w:rPr>
              <w:t>72</w:t>
            </w:r>
          </w:p>
        </w:tc>
        <w:tc>
          <w:tcPr>
            <w:tcW w:w="1252" w:type="dxa"/>
          </w:tcPr>
          <w:p w14:paraId="45C04A9F" w14:textId="142A8FF2" w:rsidR="00991C22" w:rsidRPr="00922307" w:rsidRDefault="00991C22" w:rsidP="00126D60">
            <w:pPr>
              <w:tabs>
                <w:tab w:val="decimal" w:pos="690"/>
              </w:tabs>
              <w:spacing w:line="240" w:lineRule="atLeast"/>
              <w:ind w:left="-15" w:right="-108"/>
              <w:rPr>
                <w:rFonts w:eastAsia="Times New Roman"/>
                <w:sz w:val="22"/>
                <w:szCs w:val="22"/>
              </w:rPr>
            </w:pPr>
            <w:r w:rsidRPr="00991C22">
              <w:rPr>
                <w:rFonts w:eastAsia="Times New Roman"/>
                <w:sz w:val="22"/>
                <w:szCs w:val="22"/>
              </w:rPr>
              <w:t>-</w:t>
            </w:r>
          </w:p>
        </w:tc>
        <w:tc>
          <w:tcPr>
            <w:tcW w:w="1252" w:type="dxa"/>
          </w:tcPr>
          <w:p w14:paraId="7CFB9A9D" w14:textId="35A0599E" w:rsidR="00991C22" w:rsidRPr="00922307" w:rsidRDefault="00991C22" w:rsidP="00991C22">
            <w:pPr>
              <w:tabs>
                <w:tab w:val="decimal" w:pos="882"/>
              </w:tabs>
              <w:spacing w:line="240" w:lineRule="atLeast"/>
              <w:ind w:left="-15" w:right="-108"/>
              <w:rPr>
                <w:rFonts w:eastAsia="Times New Roman"/>
                <w:sz w:val="22"/>
                <w:szCs w:val="22"/>
              </w:rPr>
            </w:pPr>
            <w:r w:rsidRPr="00991C22">
              <w:rPr>
                <w:rFonts w:eastAsia="Times New Roman"/>
                <w:sz w:val="22"/>
                <w:szCs w:val="22"/>
              </w:rPr>
              <w:t>72</w:t>
            </w:r>
          </w:p>
        </w:tc>
        <w:tc>
          <w:tcPr>
            <w:tcW w:w="1088" w:type="dxa"/>
          </w:tcPr>
          <w:p w14:paraId="5B67659B" w14:textId="0EB722CC" w:rsidR="00991C22" w:rsidRPr="00922307" w:rsidRDefault="00991C22" w:rsidP="00126D60">
            <w:pPr>
              <w:tabs>
                <w:tab w:val="decimal" w:pos="690"/>
              </w:tabs>
              <w:spacing w:line="240" w:lineRule="atLeast"/>
              <w:ind w:left="-15" w:right="-108"/>
              <w:rPr>
                <w:rFonts w:eastAsia="Times New Roman"/>
                <w:sz w:val="22"/>
                <w:szCs w:val="22"/>
              </w:rPr>
            </w:pPr>
            <w:r w:rsidRPr="00922307">
              <w:rPr>
                <w:rFonts w:eastAsia="Times New Roman"/>
                <w:sz w:val="22"/>
                <w:szCs w:val="22"/>
              </w:rPr>
              <w:t>-</w:t>
            </w:r>
          </w:p>
        </w:tc>
      </w:tr>
      <w:tr w:rsidR="00A07FDA" w:rsidRPr="003E6B2D" w14:paraId="22B5B00D" w14:textId="77777777" w:rsidTr="00DE4E9C">
        <w:trPr>
          <w:cantSplit/>
        </w:trPr>
        <w:tc>
          <w:tcPr>
            <w:tcW w:w="4581" w:type="dxa"/>
          </w:tcPr>
          <w:p w14:paraId="480A4749" w14:textId="54CD53FA" w:rsidR="00A07FDA" w:rsidRPr="00301259" w:rsidRDefault="00A07FDA" w:rsidP="00A07FDA">
            <w:pPr>
              <w:tabs>
                <w:tab w:val="left" w:pos="162"/>
                <w:tab w:val="decimal" w:pos="9090"/>
              </w:tabs>
              <w:spacing w:line="240" w:lineRule="atLeast"/>
              <w:ind w:right="-108"/>
              <w:rPr>
                <w:rFonts w:eastAsia="Times New Roman"/>
                <w:sz w:val="22"/>
                <w:szCs w:val="22"/>
              </w:rPr>
            </w:pPr>
          </w:p>
        </w:tc>
        <w:tc>
          <w:tcPr>
            <w:tcW w:w="1178" w:type="dxa"/>
          </w:tcPr>
          <w:p w14:paraId="1A65BA07" w14:textId="438BA5C5" w:rsidR="00A07FDA" w:rsidRPr="00922307" w:rsidRDefault="00A07FDA" w:rsidP="00A07FDA">
            <w:pPr>
              <w:tabs>
                <w:tab w:val="decimal" w:pos="640"/>
              </w:tabs>
              <w:spacing w:line="240" w:lineRule="atLeast"/>
              <w:ind w:left="-15" w:right="-108"/>
              <w:rPr>
                <w:rFonts w:eastAsia="Times New Roman"/>
                <w:sz w:val="22"/>
                <w:szCs w:val="22"/>
              </w:rPr>
            </w:pPr>
          </w:p>
        </w:tc>
        <w:tc>
          <w:tcPr>
            <w:tcW w:w="1252" w:type="dxa"/>
          </w:tcPr>
          <w:p w14:paraId="154A09A5" w14:textId="6A86EA09" w:rsidR="00A07FDA" w:rsidRPr="00922307" w:rsidRDefault="00A07FDA" w:rsidP="00A07FDA">
            <w:pPr>
              <w:tabs>
                <w:tab w:val="decimal" w:pos="855"/>
              </w:tabs>
              <w:spacing w:line="240" w:lineRule="atLeast"/>
              <w:ind w:left="-15" w:right="-108"/>
              <w:rPr>
                <w:rFonts w:eastAsia="Times New Roman"/>
                <w:sz w:val="22"/>
                <w:szCs w:val="22"/>
              </w:rPr>
            </w:pPr>
          </w:p>
        </w:tc>
        <w:tc>
          <w:tcPr>
            <w:tcW w:w="1252" w:type="dxa"/>
          </w:tcPr>
          <w:p w14:paraId="1D9AF9AF" w14:textId="23336D99" w:rsidR="00A07FDA" w:rsidRPr="00922307" w:rsidRDefault="00A07FDA" w:rsidP="00A07FDA">
            <w:pPr>
              <w:tabs>
                <w:tab w:val="left" w:pos="1041"/>
              </w:tabs>
              <w:ind w:right="-291"/>
              <w:jc w:val="center"/>
              <w:rPr>
                <w:rFonts w:eastAsia="Times New Roman"/>
                <w:sz w:val="22"/>
                <w:szCs w:val="22"/>
                <w:cs/>
              </w:rPr>
            </w:pPr>
          </w:p>
        </w:tc>
        <w:tc>
          <w:tcPr>
            <w:tcW w:w="1088" w:type="dxa"/>
          </w:tcPr>
          <w:p w14:paraId="2EAFA0B9" w14:textId="721A0035" w:rsidR="00A07FDA" w:rsidRPr="00922307" w:rsidRDefault="00A07FDA" w:rsidP="00301259">
            <w:pPr>
              <w:tabs>
                <w:tab w:val="decimal" w:pos="800"/>
              </w:tabs>
              <w:spacing w:line="240" w:lineRule="atLeast"/>
              <w:ind w:left="-15" w:right="-108"/>
              <w:rPr>
                <w:rFonts w:eastAsia="Times New Roman"/>
                <w:sz w:val="22"/>
                <w:szCs w:val="22"/>
              </w:rPr>
            </w:pPr>
          </w:p>
        </w:tc>
      </w:tr>
      <w:tr w:rsidR="00D37F32" w:rsidRPr="003E6B2D" w14:paraId="0B093E3E" w14:textId="77777777" w:rsidTr="00DE4E9C">
        <w:trPr>
          <w:cantSplit/>
        </w:trPr>
        <w:tc>
          <w:tcPr>
            <w:tcW w:w="4581" w:type="dxa"/>
          </w:tcPr>
          <w:p w14:paraId="2F2FAA35" w14:textId="7900B402" w:rsidR="00D37F32" w:rsidRPr="00301259" w:rsidRDefault="00D37F32" w:rsidP="00D37F32">
            <w:pPr>
              <w:tabs>
                <w:tab w:val="left" w:pos="162"/>
                <w:tab w:val="decimal" w:pos="9090"/>
              </w:tabs>
              <w:spacing w:line="240" w:lineRule="atLeast"/>
              <w:ind w:right="-108"/>
              <w:rPr>
                <w:rFonts w:eastAsia="Times New Roman"/>
                <w:sz w:val="22"/>
                <w:szCs w:val="22"/>
              </w:rPr>
            </w:pPr>
            <w:r w:rsidRPr="00301259">
              <w:rPr>
                <w:rFonts w:eastAsia="Times New Roman"/>
                <w:sz w:val="22"/>
                <w:szCs w:val="22"/>
              </w:rPr>
              <w:t xml:space="preserve">Major shareholders </w:t>
            </w:r>
            <w:r w:rsidRPr="00301259">
              <w:rPr>
                <w:rFonts w:eastAsia="Times New Roman"/>
                <w:sz w:val="22"/>
                <w:szCs w:val="22"/>
                <w:cs/>
              </w:rPr>
              <w:t>(</w:t>
            </w:r>
            <w:r w:rsidRPr="00301259">
              <w:rPr>
                <w:rFonts w:eastAsia="Times New Roman"/>
                <w:sz w:val="22"/>
                <w:szCs w:val="22"/>
              </w:rPr>
              <w:t>more than 10</w:t>
            </w:r>
            <w:r w:rsidRPr="00301259">
              <w:rPr>
                <w:rFonts w:eastAsia="Times New Roman"/>
                <w:sz w:val="22"/>
                <w:szCs w:val="22"/>
                <w:cs/>
              </w:rPr>
              <w:t xml:space="preserve">% </w:t>
            </w:r>
            <w:r w:rsidRPr="00301259">
              <w:rPr>
                <w:rFonts w:eastAsia="Times New Roman"/>
                <w:sz w:val="22"/>
                <w:szCs w:val="22"/>
              </w:rPr>
              <w:t>ownership</w:t>
            </w:r>
            <w:r w:rsidRPr="00301259">
              <w:rPr>
                <w:rFonts w:eastAsia="Times New Roman"/>
                <w:sz w:val="22"/>
                <w:szCs w:val="22"/>
                <w:cs/>
              </w:rPr>
              <w:t>)</w:t>
            </w:r>
          </w:p>
        </w:tc>
        <w:tc>
          <w:tcPr>
            <w:tcW w:w="1178" w:type="dxa"/>
          </w:tcPr>
          <w:p w14:paraId="52A171AB" w14:textId="77777777" w:rsidR="00D37F32" w:rsidRPr="00922307" w:rsidRDefault="00D37F32" w:rsidP="00D37F32">
            <w:pPr>
              <w:tabs>
                <w:tab w:val="decimal" w:pos="864"/>
              </w:tabs>
              <w:spacing w:line="240" w:lineRule="atLeast"/>
              <w:ind w:left="-15" w:right="-108"/>
              <w:rPr>
                <w:rFonts w:eastAsia="Times New Roman"/>
                <w:sz w:val="22"/>
                <w:szCs w:val="22"/>
              </w:rPr>
            </w:pPr>
          </w:p>
        </w:tc>
        <w:tc>
          <w:tcPr>
            <w:tcW w:w="1252" w:type="dxa"/>
          </w:tcPr>
          <w:p w14:paraId="169292BA" w14:textId="77777777" w:rsidR="00D37F32" w:rsidRPr="00922307" w:rsidRDefault="00D37F32" w:rsidP="00D37F32">
            <w:pPr>
              <w:tabs>
                <w:tab w:val="decimal" w:pos="855"/>
              </w:tabs>
              <w:spacing w:line="240" w:lineRule="atLeast"/>
              <w:ind w:left="-15" w:right="-108"/>
              <w:rPr>
                <w:rFonts w:eastAsia="Times New Roman"/>
                <w:sz w:val="22"/>
                <w:szCs w:val="22"/>
              </w:rPr>
            </w:pPr>
          </w:p>
        </w:tc>
        <w:tc>
          <w:tcPr>
            <w:tcW w:w="1252" w:type="dxa"/>
          </w:tcPr>
          <w:p w14:paraId="1013A8BD" w14:textId="77777777" w:rsidR="00D37F32" w:rsidRPr="00922307" w:rsidRDefault="00D37F32" w:rsidP="00D37F32">
            <w:pPr>
              <w:tabs>
                <w:tab w:val="decimal" w:pos="855"/>
              </w:tabs>
              <w:spacing w:line="240" w:lineRule="atLeast"/>
              <w:ind w:right="-108"/>
              <w:rPr>
                <w:rFonts w:eastAsia="Times New Roman"/>
                <w:sz w:val="22"/>
                <w:szCs w:val="22"/>
              </w:rPr>
            </w:pPr>
          </w:p>
        </w:tc>
        <w:tc>
          <w:tcPr>
            <w:tcW w:w="1088" w:type="dxa"/>
          </w:tcPr>
          <w:p w14:paraId="5D3D12DB" w14:textId="77777777" w:rsidR="00D37F32" w:rsidRPr="00922307" w:rsidRDefault="00D37F32" w:rsidP="00301259">
            <w:pPr>
              <w:tabs>
                <w:tab w:val="decimal" w:pos="800"/>
              </w:tabs>
              <w:spacing w:line="240" w:lineRule="atLeast"/>
              <w:ind w:left="-15" w:right="-108"/>
              <w:rPr>
                <w:rFonts w:eastAsia="Times New Roman"/>
                <w:sz w:val="22"/>
                <w:szCs w:val="22"/>
              </w:rPr>
            </w:pPr>
          </w:p>
        </w:tc>
      </w:tr>
      <w:tr w:rsidR="00D37F32" w:rsidRPr="003E6B2D" w14:paraId="0FD23FC4" w14:textId="77777777" w:rsidTr="00DE4E9C">
        <w:trPr>
          <w:cantSplit/>
        </w:trPr>
        <w:tc>
          <w:tcPr>
            <w:tcW w:w="4581" w:type="dxa"/>
          </w:tcPr>
          <w:p w14:paraId="6FD94873" w14:textId="2B069834" w:rsidR="00D37F32" w:rsidRPr="00301259" w:rsidRDefault="00D37F32" w:rsidP="00D37F3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expenses</w:t>
            </w:r>
          </w:p>
        </w:tc>
        <w:tc>
          <w:tcPr>
            <w:tcW w:w="1178" w:type="dxa"/>
          </w:tcPr>
          <w:p w14:paraId="7DBD5D15" w14:textId="19DB5BB2" w:rsidR="00D37F32" w:rsidRPr="00922307" w:rsidRDefault="00991C22" w:rsidP="00D37F32">
            <w:pPr>
              <w:tabs>
                <w:tab w:val="decimal" w:pos="864"/>
              </w:tabs>
              <w:spacing w:line="240" w:lineRule="atLeast"/>
              <w:ind w:left="-15" w:right="-108"/>
              <w:rPr>
                <w:rFonts w:eastAsia="Times New Roman"/>
                <w:sz w:val="22"/>
                <w:szCs w:val="22"/>
              </w:rPr>
            </w:pPr>
            <w:r w:rsidRPr="00991C22">
              <w:rPr>
                <w:rFonts w:eastAsia="Times New Roman"/>
                <w:sz w:val="22"/>
                <w:szCs w:val="22"/>
              </w:rPr>
              <w:t>85</w:t>
            </w:r>
          </w:p>
        </w:tc>
        <w:tc>
          <w:tcPr>
            <w:tcW w:w="1252" w:type="dxa"/>
          </w:tcPr>
          <w:p w14:paraId="64A8F1D4" w14:textId="53B40975" w:rsidR="00D37F32" w:rsidRPr="00922307" w:rsidRDefault="00D37F32" w:rsidP="00D37F32">
            <w:pPr>
              <w:tabs>
                <w:tab w:val="decimal" w:pos="855"/>
              </w:tabs>
              <w:spacing w:line="240" w:lineRule="atLeast"/>
              <w:ind w:left="-15" w:right="-108"/>
              <w:rPr>
                <w:rFonts w:eastAsia="Times New Roman"/>
                <w:sz w:val="22"/>
                <w:szCs w:val="22"/>
              </w:rPr>
            </w:pPr>
            <w:r w:rsidRPr="00922307">
              <w:rPr>
                <w:rFonts w:eastAsia="Times New Roman"/>
                <w:sz w:val="22"/>
                <w:szCs w:val="22"/>
              </w:rPr>
              <w:t>101</w:t>
            </w:r>
          </w:p>
        </w:tc>
        <w:tc>
          <w:tcPr>
            <w:tcW w:w="1252" w:type="dxa"/>
          </w:tcPr>
          <w:p w14:paraId="40522DF4" w14:textId="138417E7" w:rsidR="00D37F32" w:rsidRPr="00922307" w:rsidRDefault="00991C22" w:rsidP="00D37F32">
            <w:pPr>
              <w:tabs>
                <w:tab w:val="decimal" w:pos="855"/>
              </w:tabs>
              <w:spacing w:line="240" w:lineRule="atLeast"/>
              <w:ind w:right="-108"/>
              <w:rPr>
                <w:rFonts w:eastAsia="Times New Roman"/>
                <w:sz w:val="22"/>
                <w:szCs w:val="22"/>
              </w:rPr>
            </w:pPr>
            <w:r w:rsidRPr="00991C22">
              <w:rPr>
                <w:rFonts w:eastAsia="Times New Roman"/>
                <w:sz w:val="22"/>
                <w:szCs w:val="22"/>
              </w:rPr>
              <w:t>85</w:t>
            </w:r>
          </w:p>
        </w:tc>
        <w:tc>
          <w:tcPr>
            <w:tcW w:w="1088" w:type="dxa"/>
          </w:tcPr>
          <w:p w14:paraId="2BB9BE9C" w14:textId="658B4A50" w:rsidR="00D37F32" w:rsidRPr="00922307" w:rsidRDefault="00D37F32" w:rsidP="00E31D97">
            <w:pPr>
              <w:tabs>
                <w:tab w:val="decimal" w:pos="800"/>
              </w:tabs>
              <w:spacing w:line="240" w:lineRule="atLeast"/>
              <w:ind w:right="-108"/>
              <w:rPr>
                <w:rFonts w:eastAsia="Times New Roman"/>
                <w:sz w:val="22"/>
                <w:szCs w:val="22"/>
              </w:rPr>
            </w:pPr>
            <w:r w:rsidRPr="00922307">
              <w:rPr>
                <w:rFonts w:eastAsia="Times New Roman"/>
                <w:sz w:val="22"/>
                <w:szCs w:val="22"/>
              </w:rPr>
              <w:t>101</w:t>
            </w:r>
          </w:p>
        </w:tc>
      </w:tr>
      <w:tr w:rsidR="00D37F32" w:rsidRPr="003E6B2D" w14:paraId="75AEA7FE" w14:textId="77777777" w:rsidTr="00DE4E9C">
        <w:trPr>
          <w:cantSplit/>
        </w:trPr>
        <w:tc>
          <w:tcPr>
            <w:tcW w:w="4581" w:type="dxa"/>
          </w:tcPr>
          <w:p w14:paraId="5E5697D0" w14:textId="77777777" w:rsidR="00D37F32" w:rsidRPr="00301259" w:rsidRDefault="00D37F32" w:rsidP="00D37F32">
            <w:pPr>
              <w:tabs>
                <w:tab w:val="left" w:pos="162"/>
                <w:tab w:val="decimal" w:pos="9090"/>
              </w:tabs>
              <w:spacing w:line="240" w:lineRule="atLeast"/>
              <w:ind w:right="-108"/>
              <w:rPr>
                <w:rFonts w:eastAsia="Times New Roman"/>
                <w:sz w:val="22"/>
                <w:szCs w:val="22"/>
              </w:rPr>
            </w:pPr>
          </w:p>
        </w:tc>
        <w:tc>
          <w:tcPr>
            <w:tcW w:w="1178" w:type="dxa"/>
          </w:tcPr>
          <w:p w14:paraId="3B0AFB74" w14:textId="77777777" w:rsidR="00D37F32" w:rsidRPr="00922307" w:rsidRDefault="00D37F32" w:rsidP="00D37F32">
            <w:pPr>
              <w:tabs>
                <w:tab w:val="decimal" w:pos="864"/>
              </w:tabs>
              <w:spacing w:line="240" w:lineRule="atLeast"/>
              <w:ind w:left="-15" w:right="-108"/>
              <w:rPr>
                <w:rFonts w:eastAsia="Times New Roman"/>
                <w:sz w:val="22"/>
                <w:szCs w:val="22"/>
              </w:rPr>
            </w:pPr>
          </w:p>
        </w:tc>
        <w:tc>
          <w:tcPr>
            <w:tcW w:w="1252" w:type="dxa"/>
          </w:tcPr>
          <w:p w14:paraId="2F5D5268" w14:textId="77777777" w:rsidR="00D37F32" w:rsidRPr="00922307" w:rsidRDefault="00D37F32" w:rsidP="00D37F32">
            <w:pPr>
              <w:tabs>
                <w:tab w:val="decimal" w:pos="855"/>
              </w:tabs>
              <w:spacing w:line="240" w:lineRule="atLeast"/>
              <w:ind w:left="-15" w:right="-108"/>
              <w:rPr>
                <w:rFonts w:eastAsia="Times New Roman"/>
                <w:sz w:val="22"/>
                <w:szCs w:val="22"/>
              </w:rPr>
            </w:pPr>
          </w:p>
        </w:tc>
        <w:tc>
          <w:tcPr>
            <w:tcW w:w="1252" w:type="dxa"/>
          </w:tcPr>
          <w:p w14:paraId="2A2F1B47" w14:textId="77777777" w:rsidR="00D37F32" w:rsidRPr="00922307" w:rsidRDefault="00D37F32" w:rsidP="00D37F32">
            <w:pPr>
              <w:tabs>
                <w:tab w:val="decimal" w:pos="855"/>
              </w:tabs>
              <w:spacing w:line="240" w:lineRule="atLeast"/>
              <w:ind w:right="-108"/>
              <w:rPr>
                <w:rFonts w:eastAsia="Times New Roman"/>
                <w:sz w:val="22"/>
                <w:szCs w:val="22"/>
              </w:rPr>
            </w:pPr>
          </w:p>
        </w:tc>
        <w:tc>
          <w:tcPr>
            <w:tcW w:w="1088" w:type="dxa"/>
          </w:tcPr>
          <w:p w14:paraId="6C362ECF" w14:textId="77777777" w:rsidR="00D37F32" w:rsidRPr="00922307" w:rsidRDefault="00D37F32" w:rsidP="00301259">
            <w:pPr>
              <w:tabs>
                <w:tab w:val="decimal" w:pos="800"/>
              </w:tabs>
              <w:spacing w:line="240" w:lineRule="atLeast"/>
              <w:ind w:left="-15" w:right="-108"/>
              <w:rPr>
                <w:rFonts w:eastAsia="Times New Roman"/>
                <w:sz w:val="22"/>
                <w:szCs w:val="22"/>
              </w:rPr>
            </w:pPr>
          </w:p>
        </w:tc>
      </w:tr>
      <w:tr w:rsidR="00D37F32" w:rsidRPr="003E6B2D" w14:paraId="0722B9B8" w14:textId="77777777" w:rsidTr="00DE4E9C">
        <w:trPr>
          <w:cantSplit/>
        </w:trPr>
        <w:tc>
          <w:tcPr>
            <w:tcW w:w="4581" w:type="dxa"/>
          </w:tcPr>
          <w:p w14:paraId="66780A98" w14:textId="7F0F2195" w:rsidR="00D37F32" w:rsidRPr="00301259" w:rsidRDefault="00D37F32" w:rsidP="00D37F32">
            <w:pPr>
              <w:tabs>
                <w:tab w:val="left" w:pos="162"/>
                <w:tab w:val="decimal" w:pos="9090"/>
              </w:tabs>
              <w:spacing w:line="240" w:lineRule="atLeast"/>
              <w:ind w:right="-108"/>
              <w:rPr>
                <w:rFonts w:eastAsia="Times New Roman"/>
                <w:sz w:val="22"/>
                <w:szCs w:val="22"/>
              </w:rPr>
            </w:pPr>
            <w:r w:rsidRPr="00301259">
              <w:rPr>
                <w:rFonts w:eastAsia="Times New Roman"/>
                <w:sz w:val="22"/>
                <w:szCs w:val="22"/>
              </w:rPr>
              <w:t>Directors and key executive officers</w:t>
            </w:r>
          </w:p>
        </w:tc>
        <w:tc>
          <w:tcPr>
            <w:tcW w:w="1178" w:type="dxa"/>
          </w:tcPr>
          <w:p w14:paraId="263B477B" w14:textId="77777777" w:rsidR="00D37F32" w:rsidRPr="00922307" w:rsidRDefault="00D37F32" w:rsidP="00D37F32">
            <w:pPr>
              <w:tabs>
                <w:tab w:val="decimal" w:pos="864"/>
              </w:tabs>
              <w:spacing w:line="240" w:lineRule="atLeast"/>
              <w:ind w:left="-15" w:right="-108"/>
              <w:rPr>
                <w:rFonts w:eastAsia="Times New Roman"/>
                <w:sz w:val="22"/>
                <w:szCs w:val="22"/>
              </w:rPr>
            </w:pPr>
          </w:p>
        </w:tc>
        <w:tc>
          <w:tcPr>
            <w:tcW w:w="1252" w:type="dxa"/>
          </w:tcPr>
          <w:p w14:paraId="4B32007E" w14:textId="77777777" w:rsidR="00D37F32" w:rsidRPr="00922307" w:rsidRDefault="00D37F32" w:rsidP="00D37F32">
            <w:pPr>
              <w:tabs>
                <w:tab w:val="decimal" w:pos="855"/>
              </w:tabs>
              <w:spacing w:line="240" w:lineRule="atLeast"/>
              <w:ind w:left="-15" w:right="-108"/>
              <w:rPr>
                <w:rFonts w:eastAsia="Times New Roman"/>
                <w:sz w:val="22"/>
                <w:szCs w:val="22"/>
              </w:rPr>
            </w:pPr>
          </w:p>
        </w:tc>
        <w:tc>
          <w:tcPr>
            <w:tcW w:w="1252" w:type="dxa"/>
          </w:tcPr>
          <w:p w14:paraId="5849AE33" w14:textId="77777777" w:rsidR="00D37F32" w:rsidRPr="00922307" w:rsidRDefault="00D37F32" w:rsidP="00D37F32">
            <w:pPr>
              <w:tabs>
                <w:tab w:val="decimal" w:pos="855"/>
              </w:tabs>
              <w:spacing w:line="240" w:lineRule="atLeast"/>
              <w:ind w:right="-108"/>
              <w:rPr>
                <w:rFonts w:eastAsia="Times New Roman"/>
                <w:sz w:val="22"/>
                <w:szCs w:val="22"/>
              </w:rPr>
            </w:pPr>
          </w:p>
        </w:tc>
        <w:tc>
          <w:tcPr>
            <w:tcW w:w="1088" w:type="dxa"/>
          </w:tcPr>
          <w:p w14:paraId="1DACBEDC" w14:textId="77777777" w:rsidR="00D37F32" w:rsidRPr="00922307" w:rsidRDefault="00D37F32" w:rsidP="00301259">
            <w:pPr>
              <w:tabs>
                <w:tab w:val="decimal" w:pos="800"/>
              </w:tabs>
              <w:spacing w:line="240" w:lineRule="atLeast"/>
              <w:ind w:left="-15" w:right="-108"/>
              <w:rPr>
                <w:rFonts w:eastAsia="Times New Roman"/>
                <w:sz w:val="22"/>
                <w:szCs w:val="22"/>
              </w:rPr>
            </w:pPr>
          </w:p>
        </w:tc>
      </w:tr>
      <w:tr w:rsidR="00991C22" w:rsidRPr="003E6B2D" w14:paraId="2AA12457" w14:textId="77777777" w:rsidTr="00DE4E9C">
        <w:trPr>
          <w:cantSplit/>
        </w:trPr>
        <w:tc>
          <w:tcPr>
            <w:tcW w:w="4581" w:type="dxa"/>
          </w:tcPr>
          <w:p w14:paraId="70DA5E2F" w14:textId="1F5C9E66"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income</w:t>
            </w:r>
          </w:p>
        </w:tc>
        <w:tc>
          <w:tcPr>
            <w:tcW w:w="1178" w:type="dxa"/>
          </w:tcPr>
          <w:p w14:paraId="045C158F" w14:textId="516038C3" w:rsidR="00991C22" w:rsidRPr="00991C22" w:rsidRDefault="00991C22" w:rsidP="00991C22">
            <w:pPr>
              <w:tabs>
                <w:tab w:val="decimal" w:pos="864"/>
              </w:tabs>
              <w:spacing w:line="240" w:lineRule="atLeast"/>
              <w:ind w:left="-15" w:right="-108"/>
              <w:rPr>
                <w:rFonts w:eastAsia="Times New Roman"/>
                <w:sz w:val="22"/>
                <w:szCs w:val="24"/>
              </w:rPr>
            </w:pPr>
            <w:r w:rsidRPr="00991C22">
              <w:rPr>
                <w:sz w:val="22"/>
                <w:szCs w:val="24"/>
              </w:rPr>
              <w:t>2</w:t>
            </w:r>
          </w:p>
        </w:tc>
        <w:tc>
          <w:tcPr>
            <w:tcW w:w="1252" w:type="dxa"/>
          </w:tcPr>
          <w:p w14:paraId="5BB3B264" w14:textId="2AA6BE72" w:rsidR="00991C22" w:rsidRPr="00922307" w:rsidRDefault="00991C22" w:rsidP="00991C22">
            <w:pPr>
              <w:tabs>
                <w:tab w:val="decimal" w:pos="855"/>
              </w:tabs>
              <w:spacing w:line="240" w:lineRule="atLeast"/>
              <w:ind w:left="-15" w:right="-108"/>
              <w:rPr>
                <w:rFonts w:eastAsia="Times New Roman"/>
                <w:sz w:val="22"/>
                <w:szCs w:val="22"/>
              </w:rPr>
            </w:pPr>
            <w:r w:rsidRPr="00922307">
              <w:rPr>
                <w:rFonts w:eastAsia="Times New Roman"/>
                <w:sz w:val="22"/>
                <w:szCs w:val="22"/>
              </w:rPr>
              <w:t>2</w:t>
            </w:r>
          </w:p>
        </w:tc>
        <w:tc>
          <w:tcPr>
            <w:tcW w:w="1252" w:type="dxa"/>
          </w:tcPr>
          <w:p w14:paraId="17CF7CF3" w14:textId="2EAC64EC" w:rsidR="00991C22" w:rsidRPr="00991C22" w:rsidRDefault="00991C22" w:rsidP="00991C22">
            <w:pPr>
              <w:tabs>
                <w:tab w:val="decimal" w:pos="855"/>
              </w:tabs>
              <w:spacing w:line="240" w:lineRule="atLeast"/>
              <w:ind w:right="-108"/>
              <w:rPr>
                <w:rFonts w:eastAsia="Times New Roman"/>
                <w:sz w:val="22"/>
                <w:szCs w:val="24"/>
              </w:rPr>
            </w:pPr>
            <w:r w:rsidRPr="00991C22">
              <w:rPr>
                <w:sz w:val="22"/>
                <w:szCs w:val="24"/>
              </w:rPr>
              <w:t>2</w:t>
            </w:r>
          </w:p>
        </w:tc>
        <w:tc>
          <w:tcPr>
            <w:tcW w:w="1088" w:type="dxa"/>
          </w:tcPr>
          <w:p w14:paraId="0DF928DB" w14:textId="3B14931D"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2</w:t>
            </w:r>
          </w:p>
        </w:tc>
      </w:tr>
      <w:tr w:rsidR="00991C22" w:rsidRPr="003E6B2D" w14:paraId="06F7CA4A" w14:textId="77777777" w:rsidTr="00DE4E9C">
        <w:trPr>
          <w:cantSplit/>
        </w:trPr>
        <w:tc>
          <w:tcPr>
            <w:tcW w:w="4581" w:type="dxa"/>
          </w:tcPr>
          <w:p w14:paraId="6216CF63" w14:textId="07B1624B"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expenses</w:t>
            </w:r>
          </w:p>
        </w:tc>
        <w:tc>
          <w:tcPr>
            <w:tcW w:w="1178" w:type="dxa"/>
          </w:tcPr>
          <w:p w14:paraId="201F032D" w14:textId="736E61D6" w:rsidR="00991C22" w:rsidRPr="00991C22" w:rsidRDefault="00991C22" w:rsidP="00991C22">
            <w:pPr>
              <w:tabs>
                <w:tab w:val="decimal" w:pos="864"/>
              </w:tabs>
              <w:spacing w:line="240" w:lineRule="atLeast"/>
              <w:ind w:left="-15" w:right="-108"/>
              <w:rPr>
                <w:rFonts w:eastAsia="Times New Roman"/>
                <w:sz w:val="22"/>
                <w:szCs w:val="24"/>
              </w:rPr>
            </w:pPr>
            <w:r w:rsidRPr="00991C22">
              <w:rPr>
                <w:sz w:val="22"/>
                <w:szCs w:val="24"/>
              </w:rPr>
              <w:t>4</w:t>
            </w:r>
          </w:p>
        </w:tc>
        <w:tc>
          <w:tcPr>
            <w:tcW w:w="1252" w:type="dxa"/>
          </w:tcPr>
          <w:p w14:paraId="60C992A3" w14:textId="3CBED186" w:rsidR="00991C22" w:rsidRPr="00922307" w:rsidRDefault="00991C22" w:rsidP="00991C22">
            <w:pPr>
              <w:tabs>
                <w:tab w:val="decimal" w:pos="855"/>
              </w:tabs>
              <w:spacing w:line="240" w:lineRule="atLeast"/>
              <w:ind w:left="-15" w:right="-108"/>
              <w:rPr>
                <w:rFonts w:eastAsia="Times New Roman"/>
                <w:sz w:val="22"/>
                <w:szCs w:val="22"/>
              </w:rPr>
            </w:pPr>
            <w:r w:rsidRPr="00922307">
              <w:rPr>
                <w:rFonts w:eastAsia="Times New Roman"/>
                <w:sz w:val="22"/>
                <w:szCs w:val="22"/>
              </w:rPr>
              <w:t>7</w:t>
            </w:r>
          </w:p>
        </w:tc>
        <w:tc>
          <w:tcPr>
            <w:tcW w:w="1252" w:type="dxa"/>
          </w:tcPr>
          <w:p w14:paraId="300B6762" w14:textId="26A87E8A" w:rsidR="00991C22" w:rsidRPr="00991C22" w:rsidRDefault="00991C22" w:rsidP="00991C22">
            <w:pPr>
              <w:tabs>
                <w:tab w:val="decimal" w:pos="855"/>
              </w:tabs>
              <w:spacing w:line="240" w:lineRule="atLeast"/>
              <w:ind w:right="-108"/>
              <w:rPr>
                <w:rFonts w:eastAsia="Times New Roman"/>
                <w:sz w:val="22"/>
                <w:szCs w:val="24"/>
              </w:rPr>
            </w:pPr>
            <w:r w:rsidRPr="00991C22">
              <w:rPr>
                <w:sz w:val="22"/>
                <w:szCs w:val="24"/>
              </w:rPr>
              <w:t>4</w:t>
            </w:r>
          </w:p>
        </w:tc>
        <w:tc>
          <w:tcPr>
            <w:tcW w:w="1088" w:type="dxa"/>
          </w:tcPr>
          <w:p w14:paraId="4089F138" w14:textId="715FEA6E" w:rsidR="00991C22" w:rsidRPr="00922307" w:rsidRDefault="00991C22" w:rsidP="00991C22">
            <w:pPr>
              <w:tabs>
                <w:tab w:val="decimal" w:pos="800"/>
              </w:tabs>
              <w:spacing w:line="240" w:lineRule="atLeast"/>
              <w:ind w:right="-108"/>
              <w:rPr>
                <w:rFonts w:eastAsia="Times New Roman"/>
                <w:sz w:val="22"/>
                <w:szCs w:val="22"/>
              </w:rPr>
            </w:pPr>
            <w:r w:rsidRPr="00922307">
              <w:rPr>
                <w:rFonts w:eastAsia="Times New Roman"/>
                <w:sz w:val="22"/>
                <w:szCs w:val="22"/>
              </w:rPr>
              <w:t>7</w:t>
            </w:r>
          </w:p>
        </w:tc>
      </w:tr>
      <w:tr w:rsidR="00D37F32" w:rsidRPr="003E6B2D" w14:paraId="2C0E021D" w14:textId="77777777" w:rsidTr="00D37F32">
        <w:trPr>
          <w:cantSplit/>
        </w:trPr>
        <w:tc>
          <w:tcPr>
            <w:tcW w:w="4581" w:type="dxa"/>
            <w:vAlign w:val="center"/>
          </w:tcPr>
          <w:p w14:paraId="2505437F" w14:textId="77777777" w:rsidR="00D37F32" w:rsidRPr="00301259" w:rsidRDefault="00D37F32" w:rsidP="00D37F32">
            <w:pPr>
              <w:tabs>
                <w:tab w:val="left" w:pos="162"/>
                <w:tab w:val="decimal" w:pos="9090"/>
              </w:tabs>
              <w:spacing w:line="240" w:lineRule="atLeast"/>
              <w:ind w:right="-108"/>
              <w:rPr>
                <w:rFonts w:eastAsia="Times New Roman"/>
                <w:sz w:val="22"/>
                <w:szCs w:val="22"/>
              </w:rPr>
            </w:pPr>
          </w:p>
        </w:tc>
        <w:tc>
          <w:tcPr>
            <w:tcW w:w="1178" w:type="dxa"/>
          </w:tcPr>
          <w:p w14:paraId="55FB23EB" w14:textId="77777777" w:rsidR="00D37F32" w:rsidRPr="00922307" w:rsidRDefault="00D37F32" w:rsidP="00D37F32">
            <w:pPr>
              <w:tabs>
                <w:tab w:val="decimal" w:pos="864"/>
              </w:tabs>
              <w:spacing w:line="240" w:lineRule="atLeast"/>
              <w:ind w:left="-15" w:right="-108"/>
              <w:rPr>
                <w:rFonts w:eastAsia="Times New Roman"/>
                <w:sz w:val="22"/>
                <w:szCs w:val="22"/>
              </w:rPr>
            </w:pPr>
          </w:p>
        </w:tc>
        <w:tc>
          <w:tcPr>
            <w:tcW w:w="1252" w:type="dxa"/>
          </w:tcPr>
          <w:p w14:paraId="1E9DE4D6" w14:textId="77777777" w:rsidR="00D37F32" w:rsidRPr="00922307" w:rsidRDefault="00D37F32" w:rsidP="00D37F32">
            <w:pPr>
              <w:tabs>
                <w:tab w:val="decimal" w:pos="855"/>
              </w:tabs>
              <w:spacing w:line="240" w:lineRule="atLeast"/>
              <w:ind w:left="-15" w:right="-108"/>
              <w:rPr>
                <w:rFonts w:eastAsia="Times New Roman"/>
                <w:sz w:val="22"/>
                <w:szCs w:val="22"/>
              </w:rPr>
            </w:pPr>
          </w:p>
        </w:tc>
        <w:tc>
          <w:tcPr>
            <w:tcW w:w="1252" w:type="dxa"/>
            <w:vAlign w:val="center"/>
          </w:tcPr>
          <w:p w14:paraId="2A609FE3" w14:textId="77777777" w:rsidR="00D37F32" w:rsidRPr="00922307" w:rsidRDefault="00D37F32" w:rsidP="00D37F32">
            <w:pPr>
              <w:tabs>
                <w:tab w:val="decimal" w:pos="855"/>
              </w:tabs>
              <w:spacing w:line="240" w:lineRule="atLeast"/>
              <w:ind w:right="-108"/>
              <w:rPr>
                <w:rFonts w:eastAsia="Times New Roman"/>
                <w:sz w:val="22"/>
                <w:szCs w:val="22"/>
              </w:rPr>
            </w:pPr>
          </w:p>
        </w:tc>
        <w:tc>
          <w:tcPr>
            <w:tcW w:w="1088" w:type="dxa"/>
            <w:vAlign w:val="center"/>
          </w:tcPr>
          <w:p w14:paraId="57E29F81" w14:textId="77777777" w:rsidR="00D37F32" w:rsidRPr="00922307" w:rsidRDefault="00D37F32" w:rsidP="00E31D97">
            <w:pPr>
              <w:tabs>
                <w:tab w:val="decimal" w:pos="800"/>
              </w:tabs>
              <w:spacing w:line="240" w:lineRule="atLeast"/>
              <w:ind w:right="-108"/>
              <w:rPr>
                <w:rFonts w:eastAsia="Times New Roman"/>
                <w:sz w:val="22"/>
                <w:szCs w:val="22"/>
              </w:rPr>
            </w:pPr>
          </w:p>
        </w:tc>
      </w:tr>
      <w:tr w:rsidR="00D37F32" w:rsidRPr="003E6B2D" w14:paraId="1AD644A7" w14:textId="77777777" w:rsidTr="00D37F32">
        <w:trPr>
          <w:cantSplit/>
        </w:trPr>
        <w:tc>
          <w:tcPr>
            <w:tcW w:w="4581" w:type="dxa"/>
            <w:vAlign w:val="center"/>
          </w:tcPr>
          <w:p w14:paraId="3073DBBE" w14:textId="44149CA0" w:rsidR="00D37F32" w:rsidRPr="00301259" w:rsidRDefault="00D37F32" w:rsidP="00D37F32">
            <w:pPr>
              <w:tabs>
                <w:tab w:val="left" w:pos="162"/>
                <w:tab w:val="decimal" w:pos="9090"/>
              </w:tabs>
              <w:spacing w:line="240" w:lineRule="atLeast"/>
              <w:ind w:right="-108"/>
              <w:rPr>
                <w:rFonts w:eastAsia="Times New Roman"/>
                <w:sz w:val="22"/>
                <w:szCs w:val="22"/>
              </w:rPr>
            </w:pPr>
            <w:r w:rsidRPr="00301259">
              <w:rPr>
                <w:rFonts w:eastAsia="Times New Roman"/>
                <w:sz w:val="22"/>
                <w:szCs w:val="22"/>
              </w:rPr>
              <w:t xml:space="preserve">Entities in which the directors, management or </w:t>
            </w:r>
          </w:p>
        </w:tc>
        <w:tc>
          <w:tcPr>
            <w:tcW w:w="1178" w:type="dxa"/>
          </w:tcPr>
          <w:p w14:paraId="67C1CD41" w14:textId="77777777" w:rsidR="00D37F32" w:rsidRPr="00922307" w:rsidRDefault="00D37F32" w:rsidP="00D37F32">
            <w:pPr>
              <w:tabs>
                <w:tab w:val="decimal" w:pos="864"/>
              </w:tabs>
              <w:spacing w:line="240" w:lineRule="atLeast"/>
              <w:ind w:left="-15" w:right="-108"/>
              <w:rPr>
                <w:rFonts w:eastAsia="Times New Roman"/>
                <w:sz w:val="22"/>
                <w:szCs w:val="22"/>
              </w:rPr>
            </w:pPr>
          </w:p>
        </w:tc>
        <w:tc>
          <w:tcPr>
            <w:tcW w:w="1252" w:type="dxa"/>
          </w:tcPr>
          <w:p w14:paraId="10EC3086" w14:textId="77777777" w:rsidR="00D37F32" w:rsidRPr="00922307" w:rsidRDefault="00D37F32" w:rsidP="00D37F32">
            <w:pPr>
              <w:tabs>
                <w:tab w:val="decimal" w:pos="855"/>
              </w:tabs>
              <w:spacing w:line="240" w:lineRule="atLeast"/>
              <w:ind w:left="-15" w:right="-108"/>
              <w:rPr>
                <w:rFonts w:eastAsia="Times New Roman"/>
                <w:sz w:val="22"/>
                <w:szCs w:val="22"/>
              </w:rPr>
            </w:pPr>
          </w:p>
        </w:tc>
        <w:tc>
          <w:tcPr>
            <w:tcW w:w="1252" w:type="dxa"/>
            <w:vAlign w:val="center"/>
          </w:tcPr>
          <w:p w14:paraId="500E4C76" w14:textId="77777777" w:rsidR="00D37F32" w:rsidRPr="00922307" w:rsidRDefault="00D37F32" w:rsidP="00D37F32">
            <w:pPr>
              <w:tabs>
                <w:tab w:val="decimal" w:pos="855"/>
              </w:tabs>
              <w:spacing w:line="240" w:lineRule="atLeast"/>
              <w:ind w:right="-108"/>
              <w:rPr>
                <w:rFonts w:eastAsia="Times New Roman"/>
                <w:sz w:val="22"/>
                <w:szCs w:val="22"/>
              </w:rPr>
            </w:pPr>
          </w:p>
        </w:tc>
        <w:tc>
          <w:tcPr>
            <w:tcW w:w="1088" w:type="dxa"/>
            <w:vAlign w:val="center"/>
          </w:tcPr>
          <w:p w14:paraId="4F982528" w14:textId="77777777" w:rsidR="00D37F32" w:rsidRPr="00922307" w:rsidRDefault="00D37F32" w:rsidP="00E31D97">
            <w:pPr>
              <w:tabs>
                <w:tab w:val="decimal" w:pos="800"/>
              </w:tabs>
              <w:spacing w:line="240" w:lineRule="atLeast"/>
              <w:ind w:right="-108"/>
              <w:rPr>
                <w:rFonts w:eastAsia="Times New Roman"/>
                <w:sz w:val="22"/>
                <w:szCs w:val="22"/>
              </w:rPr>
            </w:pPr>
          </w:p>
        </w:tc>
      </w:tr>
      <w:tr w:rsidR="00D37F32" w:rsidRPr="003E6B2D" w14:paraId="6E9D18CA" w14:textId="77777777" w:rsidTr="00D37F32">
        <w:trPr>
          <w:cantSplit/>
        </w:trPr>
        <w:tc>
          <w:tcPr>
            <w:tcW w:w="4581" w:type="dxa"/>
          </w:tcPr>
          <w:p w14:paraId="29147B55" w14:textId="65C97CBD" w:rsidR="00D37F32" w:rsidRPr="00301259" w:rsidRDefault="00D37F32" w:rsidP="00437893">
            <w:pPr>
              <w:tabs>
                <w:tab w:val="left" w:pos="162"/>
                <w:tab w:val="decimal" w:pos="9090"/>
              </w:tabs>
              <w:spacing w:line="240" w:lineRule="atLeast"/>
              <w:ind w:right="-108" w:firstLine="87"/>
              <w:rPr>
                <w:rFonts w:eastAsia="Times New Roman"/>
                <w:sz w:val="22"/>
                <w:szCs w:val="22"/>
              </w:rPr>
            </w:pPr>
            <w:r w:rsidRPr="00301259">
              <w:rPr>
                <w:rFonts w:eastAsia="Times New Roman"/>
                <w:sz w:val="22"/>
                <w:szCs w:val="22"/>
              </w:rPr>
              <w:t xml:space="preserve">close members of their families have </w:t>
            </w:r>
          </w:p>
        </w:tc>
        <w:tc>
          <w:tcPr>
            <w:tcW w:w="1178" w:type="dxa"/>
          </w:tcPr>
          <w:p w14:paraId="11CC3C5B" w14:textId="77777777" w:rsidR="00D37F32" w:rsidRPr="00922307" w:rsidRDefault="00D37F32" w:rsidP="00D37F32">
            <w:pPr>
              <w:tabs>
                <w:tab w:val="decimal" w:pos="864"/>
              </w:tabs>
              <w:spacing w:line="240" w:lineRule="atLeast"/>
              <w:ind w:left="-15" w:right="-108"/>
              <w:rPr>
                <w:rFonts w:eastAsia="Times New Roman"/>
                <w:sz w:val="22"/>
                <w:szCs w:val="22"/>
              </w:rPr>
            </w:pPr>
          </w:p>
        </w:tc>
        <w:tc>
          <w:tcPr>
            <w:tcW w:w="1252" w:type="dxa"/>
          </w:tcPr>
          <w:p w14:paraId="633425AE" w14:textId="77777777" w:rsidR="00D37F32" w:rsidRPr="00922307" w:rsidRDefault="00D37F32" w:rsidP="00D37F32">
            <w:pPr>
              <w:tabs>
                <w:tab w:val="decimal" w:pos="855"/>
              </w:tabs>
              <w:spacing w:line="240" w:lineRule="atLeast"/>
              <w:ind w:left="-15" w:right="-108"/>
              <w:rPr>
                <w:rFonts w:eastAsia="Times New Roman"/>
                <w:sz w:val="22"/>
                <w:szCs w:val="22"/>
              </w:rPr>
            </w:pPr>
          </w:p>
        </w:tc>
        <w:tc>
          <w:tcPr>
            <w:tcW w:w="1252" w:type="dxa"/>
            <w:vAlign w:val="center"/>
          </w:tcPr>
          <w:p w14:paraId="62966E02" w14:textId="77777777" w:rsidR="00D37F32" w:rsidRPr="00922307" w:rsidRDefault="00D37F32" w:rsidP="00D37F32">
            <w:pPr>
              <w:tabs>
                <w:tab w:val="decimal" w:pos="855"/>
              </w:tabs>
              <w:spacing w:line="240" w:lineRule="atLeast"/>
              <w:ind w:right="-108"/>
              <w:rPr>
                <w:rFonts w:eastAsia="Times New Roman"/>
                <w:sz w:val="22"/>
                <w:szCs w:val="22"/>
              </w:rPr>
            </w:pPr>
          </w:p>
        </w:tc>
        <w:tc>
          <w:tcPr>
            <w:tcW w:w="1088" w:type="dxa"/>
            <w:vAlign w:val="center"/>
          </w:tcPr>
          <w:p w14:paraId="40072ED9" w14:textId="77777777" w:rsidR="00D37F32" w:rsidRPr="00922307" w:rsidRDefault="00D37F32" w:rsidP="00E31D97">
            <w:pPr>
              <w:tabs>
                <w:tab w:val="decimal" w:pos="800"/>
              </w:tabs>
              <w:spacing w:line="240" w:lineRule="atLeast"/>
              <w:ind w:right="-108"/>
              <w:rPr>
                <w:rFonts w:eastAsia="Times New Roman"/>
                <w:sz w:val="22"/>
                <w:szCs w:val="22"/>
              </w:rPr>
            </w:pPr>
          </w:p>
        </w:tc>
      </w:tr>
      <w:tr w:rsidR="00D37F32" w:rsidRPr="003E6B2D" w14:paraId="5F67ECE8" w14:textId="77777777" w:rsidTr="00D37F32">
        <w:trPr>
          <w:cantSplit/>
        </w:trPr>
        <w:tc>
          <w:tcPr>
            <w:tcW w:w="4581" w:type="dxa"/>
          </w:tcPr>
          <w:p w14:paraId="1BCCF50C" w14:textId="7DC35DF6" w:rsidR="00D37F32" w:rsidRPr="00301259" w:rsidRDefault="00D37F32" w:rsidP="00437893">
            <w:pPr>
              <w:tabs>
                <w:tab w:val="left" w:pos="162"/>
                <w:tab w:val="decimal" w:pos="9090"/>
              </w:tabs>
              <w:spacing w:line="240" w:lineRule="atLeast"/>
              <w:ind w:right="-108" w:firstLine="87"/>
              <w:rPr>
                <w:rFonts w:eastAsia="Times New Roman"/>
                <w:sz w:val="22"/>
                <w:szCs w:val="22"/>
              </w:rPr>
            </w:pPr>
            <w:r w:rsidRPr="00301259">
              <w:rPr>
                <w:rFonts w:eastAsia="Times New Roman"/>
                <w:sz w:val="22"/>
                <w:szCs w:val="22"/>
              </w:rPr>
              <w:t>significant influence</w:t>
            </w:r>
          </w:p>
        </w:tc>
        <w:tc>
          <w:tcPr>
            <w:tcW w:w="1178" w:type="dxa"/>
          </w:tcPr>
          <w:p w14:paraId="20E183FC" w14:textId="77777777" w:rsidR="00D37F32" w:rsidRPr="00922307" w:rsidRDefault="00D37F32" w:rsidP="00D37F32">
            <w:pPr>
              <w:tabs>
                <w:tab w:val="decimal" w:pos="864"/>
              </w:tabs>
              <w:spacing w:line="240" w:lineRule="atLeast"/>
              <w:ind w:left="-15" w:right="-108"/>
              <w:rPr>
                <w:rFonts w:eastAsia="Times New Roman"/>
                <w:sz w:val="22"/>
                <w:szCs w:val="22"/>
              </w:rPr>
            </w:pPr>
          </w:p>
        </w:tc>
        <w:tc>
          <w:tcPr>
            <w:tcW w:w="1252" w:type="dxa"/>
          </w:tcPr>
          <w:p w14:paraId="06911DFC" w14:textId="77777777" w:rsidR="00D37F32" w:rsidRPr="00922307" w:rsidRDefault="00D37F32" w:rsidP="00D37F32">
            <w:pPr>
              <w:tabs>
                <w:tab w:val="decimal" w:pos="855"/>
              </w:tabs>
              <w:spacing w:line="240" w:lineRule="atLeast"/>
              <w:ind w:left="-15" w:right="-108"/>
              <w:rPr>
                <w:rFonts w:eastAsia="Times New Roman"/>
                <w:sz w:val="22"/>
                <w:szCs w:val="22"/>
              </w:rPr>
            </w:pPr>
          </w:p>
        </w:tc>
        <w:tc>
          <w:tcPr>
            <w:tcW w:w="1252" w:type="dxa"/>
            <w:vAlign w:val="center"/>
          </w:tcPr>
          <w:p w14:paraId="0838124F" w14:textId="77777777" w:rsidR="00D37F32" w:rsidRPr="00922307" w:rsidRDefault="00D37F32" w:rsidP="00D37F32">
            <w:pPr>
              <w:tabs>
                <w:tab w:val="decimal" w:pos="855"/>
              </w:tabs>
              <w:spacing w:line="240" w:lineRule="atLeast"/>
              <w:ind w:right="-108"/>
              <w:rPr>
                <w:rFonts w:eastAsia="Times New Roman"/>
                <w:sz w:val="22"/>
                <w:szCs w:val="22"/>
              </w:rPr>
            </w:pPr>
          </w:p>
        </w:tc>
        <w:tc>
          <w:tcPr>
            <w:tcW w:w="1088" w:type="dxa"/>
            <w:vAlign w:val="center"/>
          </w:tcPr>
          <w:p w14:paraId="6A23184B" w14:textId="77777777" w:rsidR="00D37F32" w:rsidRPr="00922307" w:rsidRDefault="00D37F32" w:rsidP="00E31D97">
            <w:pPr>
              <w:tabs>
                <w:tab w:val="decimal" w:pos="800"/>
              </w:tabs>
              <w:spacing w:line="240" w:lineRule="atLeast"/>
              <w:ind w:right="-108"/>
              <w:rPr>
                <w:rFonts w:eastAsia="Times New Roman"/>
                <w:sz w:val="22"/>
                <w:szCs w:val="22"/>
              </w:rPr>
            </w:pPr>
          </w:p>
        </w:tc>
      </w:tr>
      <w:tr w:rsidR="00991C22" w:rsidRPr="003E6B2D" w14:paraId="4DE8DEDE" w14:textId="77777777" w:rsidTr="00991C22">
        <w:trPr>
          <w:cantSplit/>
        </w:trPr>
        <w:tc>
          <w:tcPr>
            <w:tcW w:w="4581" w:type="dxa"/>
            <w:vAlign w:val="center"/>
          </w:tcPr>
          <w:p w14:paraId="30F85D32" w14:textId="4AF89782"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income</w:t>
            </w:r>
          </w:p>
        </w:tc>
        <w:tc>
          <w:tcPr>
            <w:tcW w:w="1178" w:type="dxa"/>
          </w:tcPr>
          <w:p w14:paraId="431C03A2" w14:textId="72AF75AD" w:rsidR="00991C22" w:rsidRPr="00991C22" w:rsidRDefault="00991C22" w:rsidP="00991C22">
            <w:pPr>
              <w:tabs>
                <w:tab w:val="decimal" w:pos="864"/>
              </w:tabs>
              <w:spacing w:line="240" w:lineRule="atLeast"/>
              <w:ind w:left="-15" w:right="-108"/>
              <w:rPr>
                <w:rFonts w:eastAsia="Times New Roman"/>
                <w:sz w:val="22"/>
                <w:szCs w:val="24"/>
              </w:rPr>
            </w:pPr>
            <w:r w:rsidRPr="00991C22">
              <w:rPr>
                <w:sz w:val="22"/>
                <w:szCs w:val="24"/>
              </w:rPr>
              <w:t>151</w:t>
            </w:r>
          </w:p>
        </w:tc>
        <w:tc>
          <w:tcPr>
            <w:tcW w:w="1252" w:type="dxa"/>
          </w:tcPr>
          <w:p w14:paraId="24C427BC" w14:textId="1D42F48B" w:rsidR="00991C22" w:rsidRPr="00991C22" w:rsidRDefault="00991C22" w:rsidP="00991C22">
            <w:pPr>
              <w:tabs>
                <w:tab w:val="decimal" w:pos="855"/>
              </w:tabs>
              <w:spacing w:line="240" w:lineRule="atLeast"/>
              <w:ind w:left="-15" w:right="-108"/>
              <w:rPr>
                <w:rFonts w:eastAsia="Times New Roman"/>
                <w:sz w:val="22"/>
                <w:szCs w:val="24"/>
              </w:rPr>
            </w:pPr>
            <w:r w:rsidRPr="00991C22">
              <w:rPr>
                <w:sz w:val="22"/>
                <w:szCs w:val="24"/>
              </w:rPr>
              <w:t>257</w:t>
            </w:r>
          </w:p>
        </w:tc>
        <w:tc>
          <w:tcPr>
            <w:tcW w:w="1252" w:type="dxa"/>
          </w:tcPr>
          <w:p w14:paraId="14350E86" w14:textId="2CAC29CD" w:rsidR="00991C22" w:rsidRPr="00991C22" w:rsidRDefault="00991C22" w:rsidP="00991C22">
            <w:pPr>
              <w:tabs>
                <w:tab w:val="decimal" w:pos="855"/>
              </w:tabs>
              <w:spacing w:line="240" w:lineRule="atLeast"/>
              <w:ind w:right="-108"/>
              <w:rPr>
                <w:rFonts w:eastAsia="Times New Roman"/>
                <w:sz w:val="22"/>
                <w:szCs w:val="24"/>
              </w:rPr>
            </w:pPr>
            <w:r w:rsidRPr="00991C22">
              <w:rPr>
                <w:sz w:val="22"/>
                <w:szCs w:val="24"/>
              </w:rPr>
              <w:t>151</w:t>
            </w:r>
          </w:p>
        </w:tc>
        <w:tc>
          <w:tcPr>
            <w:tcW w:w="1088" w:type="dxa"/>
          </w:tcPr>
          <w:p w14:paraId="527AD922" w14:textId="3346E98D" w:rsidR="00991C22" w:rsidRPr="00991C22" w:rsidRDefault="00991C22" w:rsidP="00991C22">
            <w:pPr>
              <w:tabs>
                <w:tab w:val="decimal" w:pos="800"/>
              </w:tabs>
              <w:spacing w:line="240" w:lineRule="atLeast"/>
              <w:ind w:right="-108"/>
              <w:rPr>
                <w:rFonts w:eastAsia="Times New Roman"/>
                <w:sz w:val="22"/>
                <w:szCs w:val="24"/>
              </w:rPr>
            </w:pPr>
            <w:r w:rsidRPr="00991C22">
              <w:rPr>
                <w:sz w:val="22"/>
                <w:szCs w:val="24"/>
              </w:rPr>
              <w:t>257</w:t>
            </w:r>
          </w:p>
        </w:tc>
      </w:tr>
      <w:tr w:rsidR="00991C22" w:rsidRPr="003E6B2D" w14:paraId="39495ACE" w14:textId="77777777" w:rsidTr="00DE4E9C">
        <w:trPr>
          <w:cantSplit/>
        </w:trPr>
        <w:tc>
          <w:tcPr>
            <w:tcW w:w="4581" w:type="dxa"/>
          </w:tcPr>
          <w:p w14:paraId="24FFD4B3" w14:textId="5E1488B6"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Interest expenses</w:t>
            </w:r>
          </w:p>
        </w:tc>
        <w:tc>
          <w:tcPr>
            <w:tcW w:w="1178" w:type="dxa"/>
          </w:tcPr>
          <w:p w14:paraId="058F9F30" w14:textId="427A8995" w:rsidR="00991C22" w:rsidRPr="00991C22" w:rsidRDefault="00991C22" w:rsidP="00991C22">
            <w:pPr>
              <w:tabs>
                <w:tab w:val="decimal" w:pos="864"/>
              </w:tabs>
              <w:spacing w:line="240" w:lineRule="atLeast"/>
              <w:ind w:left="-15" w:right="-108"/>
              <w:rPr>
                <w:rFonts w:eastAsia="Times New Roman"/>
                <w:sz w:val="22"/>
                <w:szCs w:val="24"/>
              </w:rPr>
            </w:pPr>
            <w:r w:rsidRPr="00991C22">
              <w:rPr>
                <w:sz w:val="22"/>
                <w:szCs w:val="24"/>
              </w:rPr>
              <w:t>64</w:t>
            </w:r>
          </w:p>
        </w:tc>
        <w:tc>
          <w:tcPr>
            <w:tcW w:w="1252" w:type="dxa"/>
          </w:tcPr>
          <w:p w14:paraId="71DAA4D7" w14:textId="11B3F23E" w:rsidR="00991C22" w:rsidRPr="00991C22" w:rsidRDefault="00991C22" w:rsidP="00991C22">
            <w:pPr>
              <w:tabs>
                <w:tab w:val="decimal" w:pos="855"/>
              </w:tabs>
              <w:spacing w:line="240" w:lineRule="atLeast"/>
              <w:ind w:left="-15" w:right="-108"/>
              <w:rPr>
                <w:rFonts w:eastAsia="Times New Roman"/>
                <w:sz w:val="22"/>
                <w:szCs w:val="24"/>
              </w:rPr>
            </w:pPr>
            <w:r w:rsidRPr="00991C22">
              <w:rPr>
                <w:sz w:val="22"/>
                <w:szCs w:val="24"/>
              </w:rPr>
              <w:t>183</w:t>
            </w:r>
          </w:p>
        </w:tc>
        <w:tc>
          <w:tcPr>
            <w:tcW w:w="1252" w:type="dxa"/>
          </w:tcPr>
          <w:p w14:paraId="6BF2B2FB" w14:textId="3F60DF28" w:rsidR="00991C22" w:rsidRPr="00991C22" w:rsidRDefault="00991C22" w:rsidP="00991C22">
            <w:pPr>
              <w:tabs>
                <w:tab w:val="decimal" w:pos="855"/>
              </w:tabs>
              <w:spacing w:line="240" w:lineRule="atLeast"/>
              <w:ind w:right="-108"/>
              <w:rPr>
                <w:rFonts w:eastAsia="Times New Roman"/>
                <w:sz w:val="22"/>
                <w:szCs w:val="24"/>
              </w:rPr>
            </w:pPr>
            <w:r w:rsidRPr="00991C22">
              <w:rPr>
                <w:sz w:val="22"/>
                <w:szCs w:val="24"/>
              </w:rPr>
              <w:t>64</w:t>
            </w:r>
          </w:p>
        </w:tc>
        <w:tc>
          <w:tcPr>
            <w:tcW w:w="1088" w:type="dxa"/>
          </w:tcPr>
          <w:p w14:paraId="58C93028" w14:textId="67BDE5C6" w:rsidR="00991C22" w:rsidRPr="00991C22" w:rsidRDefault="00991C22" w:rsidP="00991C22">
            <w:pPr>
              <w:tabs>
                <w:tab w:val="decimal" w:pos="800"/>
              </w:tabs>
              <w:spacing w:line="240" w:lineRule="atLeast"/>
              <w:ind w:right="-108"/>
              <w:rPr>
                <w:rFonts w:eastAsia="Times New Roman"/>
                <w:sz w:val="22"/>
                <w:szCs w:val="24"/>
              </w:rPr>
            </w:pPr>
            <w:r w:rsidRPr="00991C22">
              <w:rPr>
                <w:sz w:val="22"/>
                <w:szCs w:val="24"/>
              </w:rPr>
              <w:t>183</w:t>
            </w:r>
          </w:p>
        </w:tc>
      </w:tr>
      <w:tr w:rsidR="00991C22" w:rsidRPr="003E6B2D" w14:paraId="554DC5C0" w14:textId="77777777" w:rsidTr="00DE4E9C">
        <w:trPr>
          <w:cantSplit/>
        </w:trPr>
        <w:tc>
          <w:tcPr>
            <w:tcW w:w="4581" w:type="dxa"/>
          </w:tcPr>
          <w:p w14:paraId="4548313F" w14:textId="6E76A0AC" w:rsidR="00991C22" w:rsidRPr="00301259" w:rsidRDefault="00991C22" w:rsidP="00991C22">
            <w:pPr>
              <w:tabs>
                <w:tab w:val="left" w:pos="162"/>
                <w:tab w:val="decimal" w:pos="9090"/>
              </w:tabs>
              <w:spacing w:line="240" w:lineRule="atLeast"/>
              <w:ind w:right="-108"/>
              <w:rPr>
                <w:rFonts w:eastAsia="Times New Roman"/>
                <w:sz w:val="22"/>
                <w:szCs w:val="22"/>
              </w:rPr>
            </w:pPr>
            <w:r w:rsidRPr="00301259">
              <w:rPr>
                <w:rFonts w:eastAsia="Times New Roman"/>
                <w:sz w:val="22"/>
                <w:szCs w:val="22"/>
              </w:rPr>
              <w:tab/>
              <w:t>Other expenses</w:t>
            </w:r>
          </w:p>
        </w:tc>
        <w:tc>
          <w:tcPr>
            <w:tcW w:w="1178" w:type="dxa"/>
          </w:tcPr>
          <w:p w14:paraId="7D962536" w14:textId="7B24CBAC" w:rsidR="00991C22" w:rsidRPr="00991C22" w:rsidRDefault="00991C22" w:rsidP="00991C22">
            <w:pPr>
              <w:tabs>
                <w:tab w:val="decimal" w:pos="864"/>
              </w:tabs>
              <w:spacing w:line="240" w:lineRule="atLeast"/>
              <w:ind w:left="-15" w:right="-108"/>
              <w:rPr>
                <w:rFonts w:eastAsia="Times New Roman"/>
                <w:sz w:val="22"/>
                <w:szCs w:val="24"/>
              </w:rPr>
            </w:pPr>
            <w:r w:rsidRPr="00991C22">
              <w:rPr>
                <w:sz w:val="22"/>
                <w:szCs w:val="24"/>
              </w:rPr>
              <w:t>158</w:t>
            </w:r>
          </w:p>
        </w:tc>
        <w:tc>
          <w:tcPr>
            <w:tcW w:w="1252" w:type="dxa"/>
          </w:tcPr>
          <w:p w14:paraId="041E74F8" w14:textId="08C25E58" w:rsidR="00991C22" w:rsidRPr="00991C22" w:rsidRDefault="00991C22" w:rsidP="00991C22">
            <w:pPr>
              <w:tabs>
                <w:tab w:val="decimal" w:pos="855"/>
              </w:tabs>
              <w:spacing w:line="240" w:lineRule="atLeast"/>
              <w:ind w:left="-15" w:right="-108"/>
              <w:rPr>
                <w:rFonts w:eastAsia="Times New Roman"/>
                <w:sz w:val="22"/>
                <w:szCs w:val="24"/>
              </w:rPr>
            </w:pPr>
            <w:r w:rsidRPr="00991C22">
              <w:rPr>
                <w:sz w:val="22"/>
                <w:szCs w:val="24"/>
              </w:rPr>
              <w:t>163</w:t>
            </w:r>
          </w:p>
        </w:tc>
        <w:tc>
          <w:tcPr>
            <w:tcW w:w="1252" w:type="dxa"/>
          </w:tcPr>
          <w:p w14:paraId="1F79F462" w14:textId="23AA1A75" w:rsidR="00991C22" w:rsidRPr="00991C22" w:rsidRDefault="00991C22" w:rsidP="00991C22">
            <w:pPr>
              <w:tabs>
                <w:tab w:val="decimal" w:pos="855"/>
              </w:tabs>
              <w:spacing w:line="240" w:lineRule="atLeast"/>
              <w:ind w:right="-108"/>
              <w:rPr>
                <w:rFonts w:eastAsia="Times New Roman"/>
                <w:sz w:val="22"/>
                <w:szCs w:val="24"/>
              </w:rPr>
            </w:pPr>
            <w:r w:rsidRPr="00991C22">
              <w:rPr>
                <w:sz w:val="22"/>
                <w:szCs w:val="24"/>
              </w:rPr>
              <w:t>158</w:t>
            </w:r>
          </w:p>
        </w:tc>
        <w:tc>
          <w:tcPr>
            <w:tcW w:w="1088" w:type="dxa"/>
          </w:tcPr>
          <w:p w14:paraId="24A12679" w14:textId="6DCD068F" w:rsidR="00991C22" w:rsidRPr="00991C22" w:rsidRDefault="00991C22" w:rsidP="00991C22">
            <w:pPr>
              <w:tabs>
                <w:tab w:val="decimal" w:pos="800"/>
              </w:tabs>
              <w:spacing w:line="240" w:lineRule="atLeast"/>
              <w:ind w:right="-108"/>
              <w:rPr>
                <w:rFonts w:eastAsia="Times New Roman"/>
                <w:sz w:val="22"/>
                <w:szCs w:val="24"/>
              </w:rPr>
            </w:pPr>
            <w:r w:rsidRPr="00991C22">
              <w:rPr>
                <w:sz w:val="22"/>
                <w:szCs w:val="24"/>
              </w:rPr>
              <w:t>163</w:t>
            </w:r>
          </w:p>
        </w:tc>
      </w:tr>
    </w:tbl>
    <w:p w14:paraId="1C5B71B0" w14:textId="77777777" w:rsidR="00301259" w:rsidRPr="00301259" w:rsidRDefault="00301259" w:rsidP="00D37F32">
      <w:pPr>
        <w:spacing w:line="240" w:lineRule="atLeast"/>
        <w:ind w:left="540" w:right="-29"/>
        <w:jc w:val="both"/>
        <w:rPr>
          <w:rFonts w:eastAsia="Times New Roman"/>
          <w:sz w:val="22"/>
          <w:szCs w:val="22"/>
        </w:rPr>
      </w:pPr>
    </w:p>
    <w:p w14:paraId="2EA71B63" w14:textId="1777DAFA" w:rsidR="00D37F32" w:rsidRPr="00301259" w:rsidRDefault="00D37F32" w:rsidP="00D37F32">
      <w:pPr>
        <w:spacing w:line="240" w:lineRule="atLeast"/>
        <w:ind w:left="540" w:right="-29"/>
        <w:jc w:val="both"/>
        <w:rPr>
          <w:rFonts w:eastAsia="Times New Roman"/>
          <w:sz w:val="22"/>
          <w:szCs w:val="22"/>
        </w:rPr>
      </w:pPr>
      <w:r w:rsidRPr="00301259">
        <w:rPr>
          <w:rFonts w:eastAsia="Times New Roman"/>
          <w:sz w:val="22"/>
          <w:szCs w:val="22"/>
        </w:rPr>
        <w:t xml:space="preserve">During the year 2021, the Bank transferred non-marketable equity instruments to subsidiary at fair value on the date of transfer amounting to Baht </w:t>
      </w:r>
      <w:bookmarkStart w:id="4" w:name="_Hlk86156355"/>
      <w:r w:rsidR="00102AD9" w:rsidRPr="00102AD9">
        <w:rPr>
          <w:rFonts w:eastAsia="Times New Roman"/>
          <w:sz w:val="22"/>
          <w:szCs w:val="22"/>
        </w:rPr>
        <w:t xml:space="preserve">2,653 </w:t>
      </w:r>
      <w:bookmarkEnd w:id="4"/>
      <w:r w:rsidRPr="00301259">
        <w:rPr>
          <w:rFonts w:eastAsia="Times New Roman"/>
          <w:sz w:val="22"/>
          <w:szCs w:val="22"/>
        </w:rPr>
        <w:t>million.</w:t>
      </w:r>
    </w:p>
    <w:p w14:paraId="1B5C4B5F" w14:textId="706E7C7F" w:rsidR="00A07FDA" w:rsidRPr="003E6B2D" w:rsidRDefault="00A07FDA">
      <w:pPr>
        <w:rPr>
          <w:sz w:val="20"/>
          <w:szCs w:val="20"/>
        </w:rPr>
      </w:pPr>
    </w:p>
    <w:p w14:paraId="66D3AB3F" w14:textId="298C0F61" w:rsidR="00C86EFE" w:rsidRPr="00BD7F26" w:rsidRDefault="0087211F" w:rsidP="0087211F">
      <w:pPr>
        <w:spacing w:line="240" w:lineRule="atLeast"/>
        <w:ind w:left="540" w:right="-28" w:hanging="540"/>
        <w:jc w:val="both"/>
        <w:outlineLvl w:val="0"/>
        <w:rPr>
          <w:b/>
          <w:bCs/>
          <w:szCs w:val="24"/>
        </w:rPr>
      </w:pPr>
      <w:r w:rsidRPr="00BD7F26">
        <w:rPr>
          <w:b/>
          <w:bCs/>
          <w:szCs w:val="24"/>
        </w:rPr>
        <w:t>1</w:t>
      </w:r>
      <w:r w:rsidR="0040200E" w:rsidRPr="00BD7F26">
        <w:rPr>
          <w:b/>
          <w:bCs/>
          <w:szCs w:val="24"/>
        </w:rPr>
        <w:t>5</w:t>
      </w:r>
      <w:r w:rsidRPr="00BD7F26">
        <w:rPr>
          <w:b/>
          <w:bCs/>
          <w:szCs w:val="24"/>
        </w:rPr>
        <w:tab/>
      </w:r>
      <w:r w:rsidR="00C86EFE" w:rsidRPr="00BD7F26">
        <w:rPr>
          <w:b/>
          <w:bCs/>
          <w:szCs w:val="24"/>
        </w:rPr>
        <w:t>Key management personnel compensation</w:t>
      </w:r>
    </w:p>
    <w:bookmarkEnd w:id="3"/>
    <w:p w14:paraId="615D8885" w14:textId="77777777" w:rsidR="00AA14DD" w:rsidRPr="00BD7F26" w:rsidRDefault="00AA14DD" w:rsidP="00884095">
      <w:pPr>
        <w:tabs>
          <w:tab w:val="left" w:pos="540"/>
        </w:tabs>
        <w:spacing w:line="240" w:lineRule="atLeast"/>
        <w:ind w:left="547" w:right="-29"/>
        <w:jc w:val="both"/>
        <w:rPr>
          <w:sz w:val="22"/>
          <w:szCs w:val="22"/>
        </w:rPr>
      </w:pPr>
    </w:p>
    <w:p w14:paraId="5C4B4116" w14:textId="77777777" w:rsidR="00E245FB" w:rsidRPr="00BD7F26" w:rsidRDefault="00E245FB" w:rsidP="00E245FB">
      <w:pPr>
        <w:tabs>
          <w:tab w:val="left" w:pos="540"/>
        </w:tabs>
        <w:spacing w:line="240" w:lineRule="atLeast"/>
        <w:ind w:left="547" w:right="-27"/>
        <w:jc w:val="both"/>
        <w:rPr>
          <w:rFonts w:eastAsia="Times New Roman" w:cstheme="minorBidi"/>
          <w:sz w:val="22"/>
          <w:szCs w:val="22"/>
        </w:rPr>
      </w:pPr>
      <w:r w:rsidRPr="00BD7F26">
        <w:rPr>
          <w:rFonts w:eastAsia="Times New Roman"/>
          <w:sz w:val="22"/>
          <w:szCs w:val="22"/>
        </w:rPr>
        <w:t>Key management personnel are defined as those persons having authority and responsibility for planning, directing and controlling the activities of the Bank and its subsidiaries, holding the position of Executive Vice President or higher</w:t>
      </w:r>
      <w:r w:rsidRPr="00BD7F26">
        <w:rPr>
          <w:rFonts w:eastAsia="Times New Roman"/>
          <w:sz w:val="22"/>
          <w:szCs w:val="22"/>
          <w:cs/>
        </w:rPr>
        <w:t>.</w:t>
      </w:r>
    </w:p>
    <w:p w14:paraId="4E0CE2FA" w14:textId="77777777" w:rsidR="00E245FB" w:rsidRPr="00BD7F26" w:rsidRDefault="00E245FB" w:rsidP="00E245FB">
      <w:pPr>
        <w:spacing w:line="240" w:lineRule="atLeast"/>
        <w:ind w:left="547"/>
        <w:jc w:val="both"/>
        <w:rPr>
          <w:rFonts w:eastAsia="Times New Roman"/>
          <w:sz w:val="22"/>
          <w:szCs w:val="22"/>
          <w:lang w:val="x-none"/>
        </w:rPr>
      </w:pPr>
    </w:p>
    <w:p w14:paraId="5F6C5F91" w14:textId="77777777" w:rsidR="00E245FB" w:rsidRPr="00BD7F26" w:rsidRDefault="00E245FB" w:rsidP="00E245FB">
      <w:pPr>
        <w:tabs>
          <w:tab w:val="left" w:pos="540"/>
        </w:tabs>
        <w:spacing w:line="240" w:lineRule="atLeast"/>
        <w:ind w:left="547" w:right="-29"/>
        <w:jc w:val="both"/>
        <w:rPr>
          <w:sz w:val="22"/>
          <w:szCs w:val="22"/>
        </w:rPr>
      </w:pPr>
      <w:r w:rsidRPr="00BD7F26">
        <w:rPr>
          <w:rFonts w:eastAsia="Times New Roman"/>
          <w:sz w:val="22"/>
          <w:szCs w:val="22"/>
        </w:rPr>
        <w:t>The Bank and its subsidiaries</w:t>
      </w:r>
      <w:r w:rsidRPr="00BD7F26" w:rsidDel="00AC68A6">
        <w:rPr>
          <w:rFonts w:eastAsia="Times New Roman"/>
          <w:sz w:val="22"/>
          <w:szCs w:val="22"/>
          <w:cs/>
        </w:rPr>
        <w:t xml:space="preserve"> </w:t>
      </w:r>
      <w:r w:rsidRPr="00BD7F26">
        <w:rPr>
          <w:rFonts w:eastAsia="Times New Roman"/>
          <w:sz w:val="22"/>
          <w:szCs w:val="22"/>
        </w:rPr>
        <w:t>have not paid benefits to directors and executives other than the benefits that are normally paid such as meeting allowances, reward, salary, bonus, cost of living allowance, transportation charges and fringe benefits according to the Bank and its subsidiaries regulations</w:t>
      </w:r>
      <w:r w:rsidRPr="00BD7F26">
        <w:rPr>
          <w:rFonts w:eastAsia="Times New Roman"/>
          <w:sz w:val="22"/>
          <w:szCs w:val="22"/>
          <w:cs/>
        </w:rPr>
        <w:t>.</w:t>
      </w:r>
    </w:p>
    <w:p w14:paraId="67FCCCC4" w14:textId="59AAF52B" w:rsidR="00301259" w:rsidRDefault="00301259">
      <w:pPr>
        <w:suppressAutoHyphens w:val="0"/>
        <w:rPr>
          <w:sz w:val="22"/>
          <w:szCs w:val="22"/>
        </w:rPr>
      </w:pPr>
      <w:r>
        <w:rPr>
          <w:sz w:val="22"/>
          <w:szCs w:val="22"/>
        </w:rPr>
        <w:br w:type="page"/>
      </w:r>
    </w:p>
    <w:tbl>
      <w:tblPr>
        <w:tblW w:w="9347" w:type="dxa"/>
        <w:tblInd w:w="450" w:type="dxa"/>
        <w:tblLayout w:type="fixed"/>
        <w:tblLook w:val="0000" w:firstRow="0" w:lastRow="0" w:firstColumn="0" w:lastColumn="0" w:noHBand="0" w:noVBand="0"/>
      </w:tblPr>
      <w:tblGrid>
        <w:gridCol w:w="4122"/>
        <w:gridCol w:w="1150"/>
        <w:gridCol w:w="239"/>
        <w:gridCol w:w="1113"/>
        <w:gridCol w:w="9"/>
        <w:gridCol w:w="230"/>
        <w:gridCol w:w="9"/>
        <w:gridCol w:w="1102"/>
        <w:gridCol w:w="239"/>
        <w:gridCol w:w="1134"/>
      </w:tblGrid>
      <w:tr w:rsidR="00A07FDA" w:rsidRPr="00726515" w14:paraId="4BF3ED98" w14:textId="77777777" w:rsidTr="00A07FDA">
        <w:tc>
          <w:tcPr>
            <w:tcW w:w="4122" w:type="dxa"/>
            <w:shd w:val="clear" w:color="auto" w:fill="auto"/>
            <w:vAlign w:val="bottom"/>
          </w:tcPr>
          <w:p w14:paraId="684865AD" w14:textId="77777777" w:rsidR="00A07FDA" w:rsidRPr="00726515" w:rsidRDefault="00A07FDA" w:rsidP="00A07FDA">
            <w:pPr>
              <w:pStyle w:val="PlainText"/>
              <w:tabs>
                <w:tab w:val="decimal" w:pos="680"/>
              </w:tabs>
              <w:snapToGrid w:val="0"/>
              <w:spacing w:line="220" w:lineRule="exact"/>
              <w:ind w:left="-10" w:right="-83"/>
              <w:rPr>
                <w:rFonts w:ascii="Times New Roman" w:hAnsi="Times New Roman" w:cs="Times New Roman"/>
                <w:sz w:val="22"/>
                <w:szCs w:val="22"/>
                <w:lang w:val="en-GB"/>
              </w:rPr>
            </w:pPr>
          </w:p>
        </w:tc>
        <w:tc>
          <w:tcPr>
            <w:tcW w:w="2511" w:type="dxa"/>
            <w:gridSpan w:val="4"/>
            <w:shd w:val="clear" w:color="auto" w:fill="auto"/>
            <w:vAlign w:val="center"/>
          </w:tcPr>
          <w:p w14:paraId="3C717BF5" w14:textId="77777777" w:rsidR="00A07FDA" w:rsidRPr="00726515" w:rsidRDefault="00A07FDA" w:rsidP="00A07FDA">
            <w:pPr>
              <w:spacing w:line="220" w:lineRule="exact"/>
              <w:ind w:left="-108" w:right="-117"/>
              <w:jc w:val="center"/>
              <w:rPr>
                <w:sz w:val="22"/>
                <w:szCs w:val="22"/>
              </w:rPr>
            </w:pPr>
            <w:r w:rsidRPr="00726515">
              <w:rPr>
                <w:b/>
                <w:bCs/>
                <w:sz w:val="22"/>
                <w:szCs w:val="22"/>
              </w:rPr>
              <w:t>Consolidated</w:t>
            </w:r>
          </w:p>
        </w:tc>
        <w:tc>
          <w:tcPr>
            <w:tcW w:w="239" w:type="dxa"/>
            <w:gridSpan w:val="2"/>
            <w:shd w:val="clear" w:color="auto" w:fill="auto"/>
            <w:vAlign w:val="center"/>
          </w:tcPr>
          <w:p w14:paraId="68AD453C" w14:textId="77777777" w:rsidR="00A07FDA" w:rsidRPr="00726515" w:rsidRDefault="00A07FDA" w:rsidP="00A07FDA">
            <w:pPr>
              <w:pStyle w:val="BodyText"/>
              <w:snapToGrid w:val="0"/>
              <w:spacing w:line="220" w:lineRule="exact"/>
              <w:ind w:left="-108" w:right="-117"/>
              <w:jc w:val="center"/>
              <w:rPr>
                <w:rFonts w:cs="Times New Roman"/>
                <w:color w:val="auto"/>
                <w:sz w:val="22"/>
                <w:szCs w:val="22"/>
              </w:rPr>
            </w:pPr>
          </w:p>
        </w:tc>
        <w:tc>
          <w:tcPr>
            <w:tcW w:w="2475" w:type="dxa"/>
            <w:gridSpan w:val="3"/>
            <w:shd w:val="clear" w:color="auto" w:fill="auto"/>
            <w:vAlign w:val="center"/>
          </w:tcPr>
          <w:p w14:paraId="5A4609D4" w14:textId="77777777" w:rsidR="00A07FDA" w:rsidRPr="00726515" w:rsidRDefault="00A07FDA" w:rsidP="00A07FDA">
            <w:pPr>
              <w:spacing w:line="220" w:lineRule="exact"/>
              <w:ind w:left="-108" w:right="-117"/>
              <w:jc w:val="center"/>
              <w:rPr>
                <w:b/>
                <w:bCs/>
                <w:i/>
                <w:iCs/>
                <w:sz w:val="22"/>
                <w:szCs w:val="22"/>
                <w:lang w:val="en-GB"/>
              </w:rPr>
            </w:pPr>
            <w:r w:rsidRPr="00726515">
              <w:rPr>
                <w:b/>
                <w:bCs/>
                <w:sz w:val="22"/>
                <w:szCs w:val="22"/>
              </w:rPr>
              <w:t>The Bank</w:t>
            </w:r>
          </w:p>
        </w:tc>
      </w:tr>
      <w:tr w:rsidR="00A07FDA" w:rsidRPr="00726515" w14:paraId="3AC5747D" w14:textId="77777777" w:rsidTr="00A07FDA">
        <w:tc>
          <w:tcPr>
            <w:tcW w:w="4122" w:type="dxa"/>
            <w:shd w:val="clear" w:color="auto" w:fill="auto"/>
            <w:vAlign w:val="bottom"/>
          </w:tcPr>
          <w:p w14:paraId="67EEC96A" w14:textId="77777777" w:rsidR="00A07FDA" w:rsidRPr="00726515" w:rsidRDefault="00A07FDA" w:rsidP="00A07FDA">
            <w:pPr>
              <w:pStyle w:val="PlainText"/>
              <w:spacing w:line="220" w:lineRule="exact"/>
              <w:ind w:left="-10" w:right="-83"/>
              <w:rPr>
                <w:rFonts w:ascii="Times New Roman" w:hAnsi="Times New Roman" w:cs="Times New Roman"/>
                <w:sz w:val="22"/>
                <w:szCs w:val="22"/>
              </w:rPr>
            </w:pPr>
            <w:r w:rsidRPr="00726515">
              <w:rPr>
                <w:rFonts w:ascii="Times New Roman" w:hAnsi="Times New Roman" w:cs="Times New Roman"/>
                <w:b/>
                <w:bCs/>
                <w:i/>
                <w:iCs/>
                <w:sz w:val="22"/>
                <w:szCs w:val="22"/>
                <w:lang w:val="en-GB"/>
              </w:rPr>
              <w:t>Three-month period ended 30 September</w:t>
            </w:r>
          </w:p>
        </w:tc>
        <w:tc>
          <w:tcPr>
            <w:tcW w:w="1150" w:type="dxa"/>
            <w:shd w:val="clear" w:color="auto" w:fill="auto"/>
            <w:vAlign w:val="center"/>
          </w:tcPr>
          <w:p w14:paraId="4EB1E89C" w14:textId="3478CFD5" w:rsidR="00A07FDA" w:rsidRPr="00726515" w:rsidRDefault="00A07FDA" w:rsidP="00A07FDA">
            <w:pPr>
              <w:spacing w:line="220" w:lineRule="exact"/>
              <w:ind w:left="-108" w:right="-117"/>
              <w:jc w:val="center"/>
              <w:rPr>
                <w:sz w:val="22"/>
                <w:szCs w:val="22"/>
              </w:rPr>
            </w:pPr>
            <w:r w:rsidRPr="00726515">
              <w:rPr>
                <w:sz w:val="22"/>
                <w:szCs w:val="22"/>
              </w:rPr>
              <w:t>2021</w:t>
            </w:r>
          </w:p>
        </w:tc>
        <w:tc>
          <w:tcPr>
            <w:tcW w:w="239" w:type="dxa"/>
            <w:shd w:val="clear" w:color="auto" w:fill="auto"/>
            <w:vAlign w:val="center"/>
          </w:tcPr>
          <w:p w14:paraId="1A35813D" w14:textId="77777777" w:rsidR="00A07FDA" w:rsidRPr="00726515" w:rsidRDefault="00A07FDA" w:rsidP="00A07FDA">
            <w:pPr>
              <w:pStyle w:val="BodyText"/>
              <w:snapToGrid w:val="0"/>
              <w:spacing w:line="220" w:lineRule="exact"/>
              <w:ind w:left="-108" w:right="-117"/>
              <w:jc w:val="center"/>
              <w:rPr>
                <w:rFonts w:cs="Times New Roman"/>
                <w:color w:val="auto"/>
                <w:sz w:val="22"/>
                <w:szCs w:val="22"/>
              </w:rPr>
            </w:pPr>
          </w:p>
        </w:tc>
        <w:tc>
          <w:tcPr>
            <w:tcW w:w="1113" w:type="dxa"/>
            <w:shd w:val="clear" w:color="auto" w:fill="auto"/>
            <w:vAlign w:val="center"/>
          </w:tcPr>
          <w:p w14:paraId="11ABCF77" w14:textId="093E79B9" w:rsidR="00A07FDA" w:rsidRPr="00726515" w:rsidRDefault="00A07FDA" w:rsidP="00A07FDA">
            <w:pPr>
              <w:spacing w:line="220" w:lineRule="exact"/>
              <w:ind w:left="-108" w:right="-117"/>
              <w:jc w:val="center"/>
              <w:rPr>
                <w:sz w:val="22"/>
                <w:szCs w:val="22"/>
              </w:rPr>
            </w:pPr>
            <w:r w:rsidRPr="00726515">
              <w:rPr>
                <w:sz w:val="22"/>
                <w:szCs w:val="22"/>
              </w:rPr>
              <w:t>2020</w:t>
            </w:r>
          </w:p>
        </w:tc>
        <w:tc>
          <w:tcPr>
            <w:tcW w:w="239" w:type="dxa"/>
            <w:gridSpan w:val="2"/>
            <w:shd w:val="clear" w:color="auto" w:fill="auto"/>
            <w:vAlign w:val="center"/>
          </w:tcPr>
          <w:p w14:paraId="0742B498" w14:textId="77777777" w:rsidR="00A07FDA" w:rsidRPr="00726515" w:rsidRDefault="00A07FDA" w:rsidP="00A07FDA">
            <w:pPr>
              <w:pStyle w:val="BodyText"/>
              <w:snapToGrid w:val="0"/>
              <w:spacing w:line="220" w:lineRule="exact"/>
              <w:ind w:left="-108" w:right="-117"/>
              <w:jc w:val="center"/>
              <w:rPr>
                <w:rFonts w:cs="Times New Roman"/>
                <w:color w:val="auto"/>
                <w:sz w:val="22"/>
                <w:szCs w:val="22"/>
              </w:rPr>
            </w:pPr>
          </w:p>
        </w:tc>
        <w:tc>
          <w:tcPr>
            <w:tcW w:w="1111" w:type="dxa"/>
            <w:gridSpan w:val="2"/>
            <w:shd w:val="clear" w:color="auto" w:fill="auto"/>
            <w:vAlign w:val="center"/>
          </w:tcPr>
          <w:p w14:paraId="2516CCB7" w14:textId="1F12A156" w:rsidR="00A07FDA" w:rsidRPr="00726515" w:rsidRDefault="00A07FDA" w:rsidP="00A07FDA">
            <w:pPr>
              <w:spacing w:line="220" w:lineRule="exact"/>
              <w:ind w:left="-108" w:right="-117"/>
              <w:jc w:val="center"/>
              <w:rPr>
                <w:sz w:val="22"/>
                <w:szCs w:val="22"/>
              </w:rPr>
            </w:pPr>
            <w:r w:rsidRPr="00726515">
              <w:rPr>
                <w:sz w:val="22"/>
                <w:szCs w:val="22"/>
              </w:rPr>
              <w:t>2021</w:t>
            </w:r>
          </w:p>
        </w:tc>
        <w:tc>
          <w:tcPr>
            <w:tcW w:w="239" w:type="dxa"/>
            <w:shd w:val="clear" w:color="auto" w:fill="auto"/>
            <w:vAlign w:val="center"/>
          </w:tcPr>
          <w:p w14:paraId="76B8435F" w14:textId="77777777" w:rsidR="00A07FDA" w:rsidRPr="00726515" w:rsidRDefault="00A07FDA" w:rsidP="00A07FDA">
            <w:pPr>
              <w:pStyle w:val="BodyText"/>
              <w:snapToGrid w:val="0"/>
              <w:spacing w:line="220" w:lineRule="exact"/>
              <w:ind w:left="-108" w:right="-117"/>
              <w:jc w:val="center"/>
              <w:rPr>
                <w:rFonts w:cs="Times New Roman"/>
                <w:color w:val="auto"/>
                <w:sz w:val="22"/>
                <w:szCs w:val="22"/>
              </w:rPr>
            </w:pPr>
          </w:p>
        </w:tc>
        <w:tc>
          <w:tcPr>
            <w:tcW w:w="1134" w:type="dxa"/>
            <w:shd w:val="clear" w:color="auto" w:fill="auto"/>
            <w:vAlign w:val="center"/>
          </w:tcPr>
          <w:p w14:paraId="15FD8AE0" w14:textId="0D3E41FD" w:rsidR="00A07FDA" w:rsidRPr="00726515" w:rsidRDefault="00A07FDA" w:rsidP="00A07FDA">
            <w:pPr>
              <w:spacing w:line="220" w:lineRule="exact"/>
              <w:ind w:left="-108" w:right="-117"/>
              <w:jc w:val="center"/>
              <w:rPr>
                <w:sz w:val="22"/>
                <w:szCs w:val="22"/>
              </w:rPr>
            </w:pPr>
            <w:r w:rsidRPr="00726515">
              <w:rPr>
                <w:sz w:val="22"/>
                <w:szCs w:val="22"/>
              </w:rPr>
              <w:t>2020</w:t>
            </w:r>
          </w:p>
        </w:tc>
      </w:tr>
      <w:tr w:rsidR="00A07FDA" w:rsidRPr="00726515" w14:paraId="0A5192C4" w14:textId="77777777" w:rsidTr="00A07FDA">
        <w:tc>
          <w:tcPr>
            <w:tcW w:w="4122" w:type="dxa"/>
            <w:shd w:val="clear" w:color="auto" w:fill="auto"/>
            <w:vAlign w:val="bottom"/>
          </w:tcPr>
          <w:p w14:paraId="4412B354" w14:textId="77777777" w:rsidR="00A07FDA" w:rsidRPr="00726515" w:rsidRDefault="00A07FDA" w:rsidP="00A07FDA">
            <w:pPr>
              <w:snapToGrid w:val="0"/>
              <w:spacing w:line="220" w:lineRule="exact"/>
              <w:ind w:left="-10" w:right="-108"/>
              <w:rPr>
                <w:sz w:val="22"/>
                <w:szCs w:val="22"/>
                <w:lang w:val="en-GB"/>
              </w:rPr>
            </w:pPr>
          </w:p>
        </w:tc>
        <w:tc>
          <w:tcPr>
            <w:tcW w:w="5225" w:type="dxa"/>
            <w:gridSpan w:val="9"/>
            <w:shd w:val="clear" w:color="auto" w:fill="auto"/>
            <w:vAlign w:val="center"/>
          </w:tcPr>
          <w:p w14:paraId="1C768824" w14:textId="77777777" w:rsidR="00A07FDA" w:rsidRPr="00726515" w:rsidRDefault="00A07FDA" w:rsidP="00A07FDA">
            <w:pPr>
              <w:spacing w:line="220" w:lineRule="exact"/>
              <w:ind w:left="-108" w:right="-102"/>
              <w:jc w:val="center"/>
              <w:rPr>
                <w:sz w:val="22"/>
                <w:szCs w:val="22"/>
              </w:rPr>
            </w:pPr>
            <w:r w:rsidRPr="00726515">
              <w:rPr>
                <w:i/>
                <w:iCs/>
                <w:sz w:val="22"/>
                <w:szCs w:val="22"/>
                <w:cs/>
              </w:rPr>
              <w:t>(</w:t>
            </w:r>
            <w:r w:rsidRPr="00726515">
              <w:rPr>
                <w:i/>
                <w:iCs/>
                <w:sz w:val="22"/>
                <w:szCs w:val="22"/>
              </w:rPr>
              <w:t>in million Baht</w:t>
            </w:r>
            <w:r w:rsidRPr="00726515">
              <w:rPr>
                <w:i/>
                <w:iCs/>
                <w:sz w:val="22"/>
                <w:szCs w:val="22"/>
                <w:cs/>
              </w:rPr>
              <w:t>)</w:t>
            </w:r>
          </w:p>
        </w:tc>
      </w:tr>
      <w:tr w:rsidR="00A07FDA" w:rsidRPr="00726515" w14:paraId="600F6F97" w14:textId="77777777" w:rsidTr="00A07FDA">
        <w:tc>
          <w:tcPr>
            <w:tcW w:w="4122" w:type="dxa"/>
            <w:shd w:val="clear" w:color="auto" w:fill="auto"/>
            <w:vAlign w:val="bottom"/>
          </w:tcPr>
          <w:p w14:paraId="767819D4" w14:textId="77777777" w:rsidR="00A07FDA" w:rsidRPr="00726515" w:rsidRDefault="00A07FDA" w:rsidP="00A07FDA">
            <w:pPr>
              <w:spacing w:line="220" w:lineRule="exact"/>
              <w:ind w:left="-10"/>
              <w:rPr>
                <w:sz w:val="22"/>
                <w:szCs w:val="22"/>
                <w:lang w:val="en-GB"/>
              </w:rPr>
            </w:pPr>
            <w:r w:rsidRPr="00726515">
              <w:rPr>
                <w:sz w:val="22"/>
                <w:szCs w:val="22"/>
              </w:rPr>
              <w:t>Short</w:t>
            </w:r>
            <w:r w:rsidRPr="00726515">
              <w:rPr>
                <w:sz w:val="22"/>
                <w:szCs w:val="22"/>
                <w:cs/>
              </w:rPr>
              <w:t>-</w:t>
            </w:r>
            <w:r w:rsidRPr="00726515">
              <w:rPr>
                <w:sz w:val="22"/>
                <w:szCs w:val="22"/>
              </w:rPr>
              <w:t>term employee benefits</w:t>
            </w:r>
          </w:p>
        </w:tc>
        <w:tc>
          <w:tcPr>
            <w:tcW w:w="1150" w:type="dxa"/>
            <w:shd w:val="clear" w:color="auto" w:fill="auto"/>
          </w:tcPr>
          <w:p w14:paraId="7883D5CB" w14:textId="5E9EA2BE" w:rsidR="00A07FDA" w:rsidRPr="00726515" w:rsidRDefault="00C4021F" w:rsidP="00A07FDA">
            <w:pPr>
              <w:tabs>
                <w:tab w:val="decimal" w:pos="934"/>
              </w:tabs>
              <w:spacing w:line="220" w:lineRule="exact"/>
              <w:ind w:right="-113"/>
              <w:rPr>
                <w:sz w:val="22"/>
                <w:szCs w:val="22"/>
                <w:lang w:val="en-GB"/>
              </w:rPr>
            </w:pPr>
            <w:r w:rsidRPr="00C4021F">
              <w:rPr>
                <w:sz w:val="22"/>
                <w:szCs w:val="22"/>
                <w:lang w:val="en-GB"/>
              </w:rPr>
              <w:t>513</w:t>
            </w:r>
          </w:p>
        </w:tc>
        <w:tc>
          <w:tcPr>
            <w:tcW w:w="239" w:type="dxa"/>
            <w:shd w:val="clear" w:color="auto" w:fill="auto"/>
          </w:tcPr>
          <w:p w14:paraId="74ADCFA5" w14:textId="77777777" w:rsidR="00A07FDA" w:rsidRPr="00726515" w:rsidRDefault="00A07FDA" w:rsidP="00A07FDA">
            <w:pPr>
              <w:tabs>
                <w:tab w:val="decimal" w:pos="656"/>
              </w:tabs>
              <w:snapToGrid w:val="0"/>
              <w:spacing w:line="220" w:lineRule="exact"/>
              <w:ind w:right="-113"/>
              <w:rPr>
                <w:sz w:val="22"/>
                <w:szCs w:val="22"/>
                <w:lang w:val="en-GB"/>
              </w:rPr>
            </w:pPr>
          </w:p>
        </w:tc>
        <w:tc>
          <w:tcPr>
            <w:tcW w:w="1113" w:type="dxa"/>
            <w:shd w:val="clear" w:color="auto" w:fill="auto"/>
          </w:tcPr>
          <w:p w14:paraId="4B03D35E" w14:textId="0693F60C" w:rsidR="00A07FDA" w:rsidRPr="00726515" w:rsidRDefault="00A07FDA" w:rsidP="00A07FDA">
            <w:pPr>
              <w:tabs>
                <w:tab w:val="decimal" w:pos="934"/>
              </w:tabs>
              <w:spacing w:line="220" w:lineRule="exact"/>
              <w:ind w:right="-113"/>
              <w:rPr>
                <w:sz w:val="22"/>
                <w:szCs w:val="22"/>
                <w:lang w:val="en-GB"/>
              </w:rPr>
            </w:pPr>
            <w:r w:rsidRPr="00726515">
              <w:rPr>
                <w:rFonts w:eastAsia="Times New Roman"/>
                <w:sz w:val="22"/>
                <w:szCs w:val="22"/>
              </w:rPr>
              <w:t>439</w:t>
            </w:r>
          </w:p>
        </w:tc>
        <w:tc>
          <w:tcPr>
            <w:tcW w:w="239" w:type="dxa"/>
            <w:gridSpan w:val="2"/>
            <w:shd w:val="clear" w:color="auto" w:fill="auto"/>
          </w:tcPr>
          <w:p w14:paraId="6CD0A2AD" w14:textId="77777777" w:rsidR="00A07FDA" w:rsidRPr="00726515" w:rsidRDefault="00A07FDA" w:rsidP="00A07FDA">
            <w:pPr>
              <w:tabs>
                <w:tab w:val="decimal" w:pos="656"/>
              </w:tabs>
              <w:snapToGrid w:val="0"/>
              <w:spacing w:line="220" w:lineRule="exact"/>
              <w:ind w:right="-113"/>
              <w:rPr>
                <w:sz w:val="22"/>
                <w:szCs w:val="22"/>
                <w:lang w:val="en-GB"/>
              </w:rPr>
            </w:pPr>
          </w:p>
        </w:tc>
        <w:tc>
          <w:tcPr>
            <w:tcW w:w="1111" w:type="dxa"/>
            <w:gridSpan w:val="2"/>
            <w:shd w:val="clear" w:color="auto" w:fill="auto"/>
          </w:tcPr>
          <w:p w14:paraId="1AFDA569" w14:textId="5A2279EB" w:rsidR="00A07FDA" w:rsidRPr="00726515" w:rsidRDefault="009613D5" w:rsidP="00A07FDA">
            <w:pPr>
              <w:tabs>
                <w:tab w:val="decimal" w:pos="934"/>
              </w:tabs>
              <w:spacing w:line="220" w:lineRule="exact"/>
              <w:ind w:right="-113"/>
              <w:rPr>
                <w:sz w:val="22"/>
                <w:szCs w:val="22"/>
                <w:lang w:val="en-GB"/>
              </w:rPr>
            </w:pPr>
            <w:r w:rsidRPr="009613D5">
              <w:rPr>
                <w:sz w:val="22"/>
                <w:szCs w:val="22"/>
                <w:lang w:val="en-GB"/>
              </w:rPr>
              <w:t>393</w:t>
            </w:r>
          </w:p>
        </w:tc>
        <w:tc>
          <w:tcPr>
            <w:tcW w:w="239" w:type="dxa"/>
            <w:shd w:val="clear" w:color="auto" w:fill="auto"/>
          </w:tcPr>
          <w:p w14:paraId="0FBF699D" w14:textId="77777777" w:rsidR="00A07FDA" w:rsidRPr="00726515" w:rsidRDefault="00A07FDA" w:rsidP="00A07FDA">
            <w:pPr>
              <w:tabs>
                <w:tab w:val="decimal" w:pos="792"/>
              </w:tabs>
              <w:snapToGrid w:val="0"/>
              <w:spacing w:line="220" w:lineRule="exact"/>
              <w:ind w:left="-108" w:right="-83"/>
              <w:rPr>
                <w:sz w:val="22"/>
                <w:szCs w:val="22"/>
              </w:rPr>
            </w:pPr>
          </w:p>
        </w:tc>
        <w:tc>
          <w:tcPr>
            <w:tcW w:w="1134" w:type="dxa"/>
            <w:shd w:val="clear" w:color="auto" w:fill="auto"/>
          </w:tcPr>
          <w:p w14:paraId="3D4375EA" w14:textId="40C78F3E" w:rsidR="00A07FDA" w:rsidRPr="00726515" w:rsidRDefault="00A07FDA" w:rsidP="00A07FDA">
            <w:pPr>
              <w:tabs>
                <w:tab w:val="decimal" w:pos="767"/>
              </w:tabs>
              <w:spacing w:line="220" w:lineRule="exact"/>
              <w:ind w:right="59"/>
              <w:rPr>
                <w:sz w:val="22"/>
                <w:szCs w:val="22"/>
                <w:lang w:val="en-GB"/>
              </w:rPr>
            </w:pPr>
            <w:r w:rsidRPr="00726515">
              <w:rPr>
                <w:rFonts w:eastAsia="Times New Roman"/>
                <w:sz w:val="22"/>
                <w:szCs w:val="22"/>
                <w:lang w:val="en-GB"/>
              </w:rPr>
              <w:t>307</w:t>
            </w:r>
          </w:p>
        </w:tc>
      </w:tr>
      <w:tr w:rsidR="00A07FDA" w:rsidRPr="00726515" w14:paraId="1B509CC6" w14:textId="77777777" w:rsidTr="00A07FDA">
        <w:tc>
          <w:tcPr>
            <w:tcW w:w="4122" w:type="dxa"/>
            <w:shd w:val="clear" w:color="auto" w:fill="auto"/>
            <w:vAlign w:val="bottom"/>
          </w:tcPr>
          <w:p w14:paraId="4B38EF0A" w14:textId="77777777" w:rsidR="00A07FDA" w:rsidRPr="00726515" w:rsidRDefault="00A07FDA" w:rsidP="00A07FDA">
            <w:pPr>
              <w:spacing w:line="220" w:lineRule="exact"/>
              <w:ind w:left="-10"/>
              <w:rPr>
                <w:sz w:val="22"/>
                <w:szCs w:val="22"/>
              </w:rPr>
            </w:pPr>
            <w:r w:rsidRPr="00726515">
              <w:rPr>
                <w:sz w:val="22"/>
                <w:szCs w:val="22"/>
              </w:rPr>
              <w:t>Post</w:t>
            </w:r>
            <w:r w:rsidRPr="00726515">
              <w:rPr>
                <w:sz w:val="22"/>
                <w:szCs w:val="22"/>
                <w:cs/>
              </w:rPr>
              <w:t>-</w:t>
            </w:r>
            <w:r w:rsidRPr="00726515">
              <w:rPr>
                <w:sz w:val="22"/>
                <w:szCs w:val="22"/>
              </w:rPr>
              <w:t>employment benefits</w:t>
            </w:r>
          </w:p>
        </w:tc>
        <w:tc>
          <w:tcPr>
            <w:tcW w:w="1150" w:type="dxa"/>
            <w:shd w:val="clear" w:color="auto" w:fill="auto"/>
          </w:tcPr>
          <w:p w14:paraId="62371DC9" w14:textId="0C64DE6B" w:rsidR="00A07FDA" w:rsidRPr="00726515" w:rsidRDefault="00C4021F" w:rsidP="00A07FDA">
            <w:pPr>
              <w:tabs>
                <w:tab w:val="decimal" w:pos="934"/>
              </w:tabs>
              <w:spacing w:line="220" w:lineRule="exact"/>
              <w:ind w:right="-113"/>
              <w:rPr>
                <w:sz w:val="22"/>
                <w:szCs w:val="22"/>
                <w:lang w:val="en-GB"/>
              </w:rPr>
            </w:pPr>
            <w:r w:rsidRPr="00C4021F">
              <w:rPr>
                <w:sz w:val="22"/>
                <w:szCs w:val="22"/>
                <w:lang w:val="en-GB"/>
              </w:rPr>
              <w:t>15</w:t>
            </w:r>
          </w:p>
        </w:tc>
        <w:tc>
          <w:tcPr>
            <w:tcW w:w="239" w:type="dxa"/>
            <w:shd w:val="clear" w:color="auto" w:fill="auto"/>
          </w:tcPr>
          <w:p w14:paraId="777E88F9" w14:textId="77777777" w:rsidR="00A07FDA" w:rsidRPr="00726515" w:rsidRDefault="00A07FDA" w:rsidP="00A07FDA">
            <w:pPr>
              <w:tabs>
                <w:tab w:val="decimal" w:pos="656"/>
              </w:tabs>
              <w:snapToGrid w:val="0"/>
              <w:spacing w:line="220" w:lineRule="exact"/>
              <w:ind w:right="-113"/>
              <w:rPr>
                <w:sz w:val="22"/>
                <w:szCs w:val="22"/>
                <w:lang w:val="en-GB"/>
              </w:rPr>
            </w:pPr>
          </w:p>
        </w:tc>
        <w:tc>
          <w:tcPr>
            <w:tcW w:w="1113" w:type="dxa"/>
            <w:shd w:val="clear" w:color="auto" w:fill="auto"/>
          </w:tcPr>
          <w:p w14:paraId="4C59BA4F" w14:textId="0709ACEF" w:rsidR="00A07FDA" w:rsidRPr="00726515" w:rsidRDefault="00A07FDA" w:rsidP="00A07FDA">
            <w:pPr>
              <w:tabs>
                <w:tab w:val="decimal" w:pos="950"/>
              </w:tabs>
              <w:spacing w:line="220" w:lineRule="exact"/>
              <w:ind w:right="-113"/>
              <w:rPr>
                <w:sz w:val="22"/>
                <w:szCs w:val="22"/>
                <w:lang w:val="en-GB"/>
              </w:rPr>
            </w:pPr>
            <w:r w:rsidRPr="00726515">
              <w:rPr>
                <w:rFonts w:eastAsia="Times New Roman"/>
                <w:sz w:val="22"/>
                <w:szCs w:val="22"/>
                <w:lang w:val="en-GB"/>
              </w:rPr>
              <w:t>14</w:t>
            </w:r>
          </w:p>
        </w:tc>
        <w:tc>
          <w:tcPr>
            <w:tcW w:w="239" w:type="dxa"/>
            <w:gridSpan w:val="2"/>
            <w:shd w:val="clear" w:color="auto" w:fill="auto"/>
          </w:tcPr>
          <w:p w14:paraId="294D3A4C" w14:textId="77777777" w:rsidR="00A07FDA" w:rsidRPr="00726515" w:rsidRDefault="00A07FDA" w:rsidP="00A07FDA">
            <w:pPr>
              <w:tabs>
                <w:tab w:val="decimal" w:pos="656"/>
              </w:tabs>
              <w:snapToGrid w:val="0"/>
              <w:spacing w:line="220" w:lineRule="exact"/>
              <w:ind w:right="-113"/>
              <w:rPr>
                <w:sz w:val="22"/>
                <w:szCs w:val="22"/>
                <w:lang w:val="en-GB"/>
              </w:rPr>
            </w:pPr>
          </w:p>
        </w:tc>
        <w:tc>
          <w:tcPr>
            <w:tcW w:w="1111" w:type="dxa"/>
            <w:gridSpan w:val="2"/>
            <w:shd w:val="clear" w:color="auto" w:fill="auto"/>
          </w:tcPr>
          <w:p w14:paraId="12C24809" w14:textId="194E8722" w:rsidR="00A07FDA" w:rsidRPr="00726515" w:rsidRDefault="009613D5" w:rsidP="00A07FDA">
            <w:pPr>
              <w:tabs>
                <w:tab w:val="decimal" w:pos="948"/>
              </w:tabs>
              <w:spacing w:line="220" w:lineRule="exact"/>
              <w:ind w:right="-51"/>
              <w:rPr>
                <w:sz w:val="22"/>
                <w:szCs w:val="22"/>
                <w:lang w:val="en-GB"/>
              </w:rPr>
            </w:pPr>
            <w:r w:rsidRPr="009613D5">
              <w:rPr>
                <w:sz w:val="22"/>
                <w:szCs w:val="22"/>
                <w:lang w:val="en-GB"/>
              </w:rPr>
              <w:t>11</w:t>
            </w:r>
          </w:p>
        </w:tc>
        <w:tc>
          <w:tcPr>
            <w:tcW w:w="239" w:type="dxa"/>
            <w:shd w:val="clear" w:color="auto" w:fill="auto"/>
          </w:tcPr>
          <w:p w14:paraId="42522D41" w14:textId="77777777" w:rsidR="00A07FDA" w:rsidRPr="00726515" w:rsidRDefault="00A07FDA" w:rsidP="00A07FDA">
            <w:pPr>
              <w:pStyle w:val="PlainText"/>
              <w:tabs>
                <w:tab w:val="decimal" w:pos="680"/>
              </w:tabs>
              <w:snapToGrid w:val="0"/>
              <w:spacing w:line="220" w:lineRule="exact"/>
              <w:ind w:left="-108" w:right="-83"/>
              <w:rPr>
                <w:rFonts w:ascii="Times New Roman" w:hAnsi="Times New Roman" w:cs="Times New Roman"/>
                <w:b/>
                <w:bCs/>
                <w:sz w:val="22"/>
                <w:szCs w:val="22"/>
                <w:lang w:val="en-US"/>
              </w:rPr>
            </w:pPr>
          </w:p>
        </w:tc>
        <w:tc>
          <w:tcPr>
            <w:tcW w:w="1134" w:type="dxa"/>
            <w:shd w:val="clear" w:color="auto" w:fill="auto"/>
          </w:tcPr>
          <w:p w14:paraId="659EE1FD" w14:textId="1A9E208B" w:rsidR="00A07FDA" w:rsidRPr="00726515" w:rsidRDefault="00A07FDA" w:rsidP="00A07FDA">
            <w:pPr>
              <w:tabs>
                <w:tab w:val="decimal" w:pos="767"/>
              </w:tabs>
              <w:spacing w:line="220" w:lineRule="exact"/>
              <w:ind w:right="59"/>
              <w:rPr>
                <w:sz w:val="22"/>
                <w:szCs w:val="22"/>
                <w:lang w:val="en-GB"/>
              </w:rPr>
            </w:pPr>
            <w:r w:rsidRPr="00726515">
              <w:rPr>
                <w:rFonts w:eastAsia="Times New Roman"/>
                <w:sz w:val="22"/>
                <w:szCs w:val="22"/>
                <w:lang w:val="en-GB"/>
              </w:rPr>
              <w:t>9</w:t>
            </w:r>
          </w:p>
        </w:tc>
      </w:tr>
      <w:tr w:rsidR="00A07FDA" w:rsidRPr="00726515" w14:paraId="0A9CFC97" w14:textId="77777777" w:rsidTr="00A07FDA">
        <w:tc>
          <w:tcPr>
            <w:tcW w:w="4122" w:type="dxa"/>
            <w:shd w:val="clear" w:color="auto" w:fill="auto"/>
            <w:vAlign w:val="bottom"/>
          </w:tcPr>
          <w:p w14:paraId="7E9B270D" w14:textId="77777777" w:rsidR="00A07FDA" w:rsidRPr="00726515" w:rsidRDefault="00A07FDA" w:rsidP="00A07FDA">
            <w:pPr>
              <w:spacing w:line="220" w:lineRule="exact"/>
              <w:ind w:left="-10"/>
              <w:rPr>
                <w:sz w:val="22"/>
                <w:szCs w:val="22"/>
              </w:rPr>
            </w:pPr>
            <w:r w:rsidRPr="00726515">
              <w:rPr>
                <w:sz w:val="22"/>
                <w:szCs w:val="22"/>
              </w:rPr>
              <w:t>Termination benefits</w:t>
            </w:r>
          </w:p>
        </w:tc>
        <w:tc>
          <w:tcPr>
            <w:tcW w:w="1150" w:type="dxa"/>
            <w:shd w:val="clear" w:color="auto" w:fill="auto"/>
          </w:tcPr>
          <w:p w14:paraId="213616BC" w14:textId="1B79FE6E" w:rsidR="00A07FDA" w:rsidRPr="00726515" w:rsidRDefault="00C4021F" w:rsidP="00A07FDA">
            <w:pPr>
              <w:tabs>
                <w:tab w:val="decimal" w:pos="934"/>
              </w:tabs>
              <w:spacing w:line="220" w:lineRule="exact"/>
              <w:ind w:right="-113"/>
              <w:rPr>
                <w:sz w:val="22"/>
                <w:szCs w:val="22"/>
                <w:lang w:val="en-GB"/>
              </w:rPr>
            </w:pPr>
            <w:r w:rsidRPr="00C4021F">
              <w:rPr>
                <w:sz w:val="22"/>
                <w:szCs w:val="22"/>
                <w:lang w:val="en-GB"/>
              </w:rPr>
              <w:t>14</w:t>
            </w:r>
          </w:p>
        </w:tc>
        <w:tc>
          <w:tcPr>
            <w:tcW w:w="239" w:type="dxa"/>
            <w:shd w:val="clear" w:color="auto" w:fill="auto"/>
          </w:tcPr>
          <w:p w14:paraId="3312EB43" w14:textId="77777777" w:rsidR="00A07FDA" w:rsidRPr="00726515" w:rsidRDefault="00A07FDA" w:rsidP="00A07FDA">
            <w:pPr>
              <w:tabs>
                <w:tab w:val="decimal" w:pos="656"/>
              </w:tabs>
              <w:snapToGrid w:val="0"/>
              <w:spacing w:line="220" w:lineRule="exact"/>
              <w:ind w:right="-113"/>
              <w:rPr>
                <w:sz w:val="22"/>
                <w:szCs w:val="22"/>
                <w:lang w:val="en-GB"/>
              </w:rPr>
            </w:pPr>
          </w:p>
        </w:tc>
        <w:tc>
          <w:tcPr>
            <w:tcW w:w="1113" w:type="dxa"/>
            <w:shd w:val="clear" w:color="auto" w:fill="auto"/>
          </w:tcPr>
          <w:p w14:paraId="77D82F52" w14:textId="30513FB6" w:rsidR="00A07FDA" w:rsidRPr="00726515" w:rsidRDefault="00A07FDA" w:rsidP="005F135A">
            <w:pPr>
              <w:tabs>
                <w:tab w:val="decimal" w:pos="950"/>
              </w:tabs>
              <w:spacing w:line="220" w:lineRule="exact"/>
              <w:ind w:right="-113"/>
              <w:rPr>
                <w:sz w:val="22"/>
                <w:szCs w:val="22"/>
                <w:lang w:val="en-GB"/>
              </w:rPr>
            </w:pPr>
            <w:r w:rsidRPr="00726515">
              <w:rPr>
                <w:rFonts w:eastAsia="Times New Roman"/>
                <w:sz w:val="22"/>
                <w:szCs w:val="22"/>
                <w:lang w:val="en-GB"/>
              </w:rPr>
              <w:t>11</w:t>
            </w:r>
          </w:p>
        </w:tc>
        <w:tc>
          <w:tcPr>
            <w:tcW w:w="239" w:type="dxa"/>
            <w:gridSpan w:val="2"/>
            <w:shd w:val="clear" w:color="auto" w:fill="auto"/>
          </w:tcPr>
          <w:p w14:paraId="3B9C4FA8" w14:textId="77777777" w:rsidR="00A07FDA" w:rsidRPr="00726515" w:rsidRDefault="00A07FDA" w:rsidP="00A07FDA">
            <w:pPr>
              <w:tabs>
                <w:tab w:val="decimal" w:pos="656"/>
              </w:tabs>
              <w:snapToGrid w:val="0"/>
              <w:spacing w:line="220" w:lineRule="exact"/>
              <w:ind w:right="-113"/>
              <w:rPr>
                <w:sz w:val="22"/>
                <w:szCs w:val="22"/>
                <w:lang w:val="en-GB"/>
              </w:rPr>
            </w:pPr>
          </w:p>
        </w:tc>
        <w:tc>
          <w:tcPr>
            <w:tcW w:w="1111" w:type="dxa"/>
            <w:gridSpan w:val="2"/>
            <w:shd w:val="clear" w:color="auto" w:fill="auto"/>
          </w:tcPr>
          <w:p w14:paraId="76A8A50A" w14:textId="18C12A66" w:rsidR="00A07FDA" w:rsidRPr="00726515" w:rsidRDefault="009613D5" w:rsidP="00A07FDA">
            <w:pPr>
              <w:spacing w:line="220" w:lineRule="exact"/>
              <w:ind w:right="-51"/>
              <w:jc w:val="right"/>
              <w:rPr>
                <w:sz w:val="22"/>
                <w:szCs w:val="22"/>
                <w:lang w:val="en-GB"/>
              </w:rPr>
            </w:pPr>
            <w:r w:rsidRPr="009613D5">
              <w:rPr>
                <w:sz w:val="22"/>
                <w:szCs w:val="22"/>
                <w:lang w:val="en-GB"/>
              </w:rPr>
              <w:t>14</w:t>
            </w:r>
          </w:p>
        </w:tc>
        <w:tc>
          <w:tcPr>
            <w:tcW w:w="239" w:type="dxa"/>
            <w:shd w:val="clear" w:color="auto" w:fill="auto"/>
          </w:tcPr>
          <w:p w14:paraId="3ED055A3" w14:textId="77777777" w:rsidR="00A07FDA" w:rsidRPr="00726515" w:rsidRDefault="00A07FDA" w:rsidP="00A07FDA">
            <w:pPr>
              <w:pStyle w:val="PlainText"/>
              <w:tabs>
                <w:tab w:val="decimal" w:pos="680"/>
              </w:tabs>
              <w:snapToGrid w:val="0"/>
              <w:spacing w:line="220" w:lineRule="exact"/>
              <w:ind w:left="-108" w:right="-83"/>
              <w:rPr>
                <w:rFonts w:ascii="Times New Roman" w:hAnsi="Times New Roman" w:cs="Times New Roman"/>
                <w:b/>
                <w:bCs/>
                <w:sz w:val="22"/>
                <w:szCs w:val="22"/>
                <w:lang w:val="en-US"/>
              </w:rPr>
            </w:pPr>
          </w:p>
        </w:tc>
        <w:tc>
          <w:tcPr>
            <w:tcW w:w="1134" w:type="dxa"/>
            <w:shd w:val="clear" w:color="auto" w:fill="auto"/>
          </w:tcPr>
          <w:p w14:paraId="5972225C" w14:textId="73F4EFD8" w:rsidR="00A07FDA" w:rsidRPr="00726515" w:rsidRDefault="00A07FDA" w:rsidP="005F135A">
            <w:pPr>
              <w:tabs>
                <w:tab w:val="decimal" w:pos="767"/>
              </w:tabs>
              <w:spacing w:line="220" w:lineRule="exact"/>
              <w:ind w:right="59"/>
              <w:rPr>
                <w:rFonts w:cstheme="minorBidi"/>
                <w:sz w:val="22"/>
                <w:szCs w:val="22"/>
                <w:cs/>
                <w:lang w:val="en-GB"/>
              </w:rPr>
            </w:pPr>
            <w:r w:rsidRPr="00726515">
              <w:rPr>
                <w:rFonts w:eastAsia="Times New Roman"/>
                <w:sz w:val="22"/>
                <w:szCs w:val="22"/>
                <w:lang w:val="en-GB"/>
              </w:rPr>
              <w:t>11</w:t>
            </w:r>
          </w:p>
        </w:tc>
      </w:tr>
      <w:tr w:rsidR="00A07FDA" w:rsidRPr="00726515" w14:paraId="5E93B063" w14:textId="77777777" w:rsidTr="00A07FDA">
        <w:tc>
          <w:tcPr>
            <w:tcW w:w="4122" w:type="dxa"/>
            <w:shd w:val="clear" w:color="auto" w:fill="auto"/>
            <w:vAlign w:val="bottom"/>
          </w:tcPr>
          <w:p w14:paraId="4392E62D" w14:textId="77777777" w:rsidR="00A07FDA" w:rsidRPr="00726515" w:rsidRDefault="00A07FDA" w:rsidP="00A07FDA">
            <w:pPr>
              <w:tabs>
                <w:tab w:val="left" w:pos="72"/>
              </w:tabs>
              <w:spacing w:line="220" w:lineRule="exact"/>
              <w:ind w:left="-10"/>
              <w:rPr>
                <w:b/>
                <w:bCs/>
                <w:sz w:val="22"/>
                <w:szCs w:val="22"/>
                <w:cs/>
                <w:lang w:val="en-GB"/>
              </w:rPr>
            </w:pPr>
            <w:r w:rsidRPr="00726515">
              <w:rPr>
                <w:rFonts w:eastAsia="Times New Roman"/>
                <w:b/>
                <w:bCs/>
                <w:sz w:val="22"/>
                <w:szCs w:val="22"/>
              </w:rPr>
              <w:t>Total</w:t>
            </w:r>
          </w:p>
        </w:tc>
        <w:tc>
          <w:tcPr>
            <w:tcW w:w="1150" w:type="dxa"/>
            <w:tcBorders>
              <w:top w:val="single" w:sz="4" w:space="0" w:color="000000"/>
              <w:bottom w:val="double" w:sz="4" w:space="0" w:color="000000"/>
            </w:tcBorders>
            <w:shd w:val="clear" w:color="auto" w:fill="auto"/>
          </w:tcPr>
          <w:p w14:paraId="75952476" w14:textId="6927CE3E" w:rsidR="00A07FDA" w:rsidRPr="00726515" w:rsidRDefault="00C4021F" w:rsidP="00A07FDA">
            <w:pPr>
              <w:tabs>
                <w:tab w:val="decimal" w:pos="934"/>
              </w:tabs>
              <w:spacing w:line="220" w:lineRule="exact"/>
              <w:ind w:right="-113"/>
              <w:rPr>
                <w:b/>
                <w:bCs/>
                <w:sz w:val="22"/>
                <w:szCs w:val="22"/>
                <w:lang w:val="en-GB"/>
              </w:rPr>
            </w:pPr>
            <w:r w:rsidRPr="00C4021F">
              <w:rPr>
                <w:b/>
                <w:bCs/>
                <w:sz w:val="22"/>
                <w:szCs w:val="22"/>
                <w:lang w:val="en-GB"/>
              </w:rPr>
              <w:t>542</w:t>
            </w:r>
          </w:p>
        </w:tc>
        <w:tc>
          <w:tcPr>
            <w:tcW w:w="239" w:type="dxa"/>
            <w:shd w:val="clear" w:color="auto" w:fill="auto"/>
          </w:tcPr>
          <w:p w14:paraId="75A4B415" w14:textId="77777777" w:rsidR="00A07FDA" w:rsidRPr="00726515" w:rsidRDefault="00A07FDA" w:rsidP="00A07FDA">
            <w:pPr>
              <w:tabs>
                <w:tab w:val="decimal" w:pos="656"/>
                <w:tab w:val="decimal" w:pos="934"/>
              </w:tabs>
              <w:spacing w:line="220" w:lineRule="exact"/>
              <w:ind w:right="-113"/>
              <w:rPr>
                <w:rFonts w:cstheme="minorBidi"/>
                <w:b/>
                <w:bCs/>
                <w:sz w:val="22"/>
                <w:szCs w:val="22"/>
                <w:cs/>
              </w:rPr>
            </w:pPr>
          </w:p>
        </w:tc>
        <w:tc>
          <w:tcPr>
            <w:tcW w:w="1113" w:type="dxa"/>
            <w:tcBorders>
              <w:top w:val="single" w:sz="4" w:space="0" w:color="000000"/>
              <w:bottom w:val="double" w:sz="4" w:space="0" w:color="000000"/>
            </w:tcBorders>
            <w:shd w:val="clear" w:color="auto" w:fill="auto"/>
          </w:tcPr>
          <w:p w14:paraId="4A9D7527" w14:textId="587010E7" w:rsidR="00A07FDA" w:rsidRPr="00726515" w:rsidRDefault="00A07FDA" w:rsidP="00A07FDA">
            <w:pPr>
              <w:tabs>
                <w:tab w:val="decimal" w:pos="934"/>
              </w:tabs>
              <w:spacing w:line="220" w:lineRule="exact"/>
              <w:ind w:right="-113"/>
              <w:rPr>
                <w:b/>
                <w:bCs/>
                <w:sz w:val="22"/>
                <w:szCs w:val="22"/>
                <w:lang w:val="en-GB"/>
              </w:rPr>
            </w:pPr>
            <w:r w:rsidRPr="00726515">
              <w:rPr>
                <w:rFonts w:eastAsia="Times New Roman"/>
                <w:b/>
                <w:bCs/>
                <w:sz w:val="22"/>
                <w:szCs w:val="22"/>
              </w:rPr>
              <w:t>464</w:t>
            </w:r>
          </w:p>
        </w:tc>
        <w:tc>
          <w:tcPr>
            <w:tcW w:w="239" w:type="dxa"/>
            <w:gridSpan w:val="2"/>
            <w:shd w:val="clear" w:color="auto" w:fill="auto"/>
          </w:tcPr>
          <w:p w14:paraId="15A425D3" w14:textId="77777777" w:rsidR="00A07FDA" w:rsidRPr="00726515" w:rsidRDefault="00A07FDA" w:rsidP="00A07FDA">
            <w:pPr>
              <w:tabs>
                <w:tab w:val="decimal" w:pos="656"/>
                <w:tab w:val="decimal" w:pos="934"/>
              </w:tabs>
              <w:spacing w:line="220" w:lineRule="exact"/>
              <w:ind w:right="-113"/>
              <w:rPr>
                <w:b/>
                <w:bCs/>
                <w:sz w:val="22"/>
                <w:szCs w:val="22"/>
              </w:rPr>
            </w:pPr>
          </w:p>
        </w:tc>
        <w:tc>
          <w:tcPr>
            <w:tcW w:w="1111" w:type="dxa"/>
            <w:gridSpan w:val="2"/>
            <w:tcBorders>
              <w:top w:val="single" w:sz="4" w:space="0" w:color="000000"/>
              <w:bottom w:val="double" w:sz="4" w:space="0" w:color="000000"/>
            </w:tcBorders>
            <w:shd w:val="clear" w:color="auto" w:fill="auto"/>
          </w:tcPr>
          <w:p w14:paraId="554BBC29" w14:textId="41901D8D" w:rsidR="00A07FDA" w:rsidRPr="00726515" w:rsidRDefault="00C4021F" w:rsidP="00A07FDA">
            <w:pPr>
              <w:tabs>
                <w:tab w:val="decimal" w:pos="934"/>
              </w:tabs>
              <w:spacing w:line="220" w:lineRule="exact"/>
              <w:ind w:right="-51"/>
              <w:rPr>
                <w:b/>
                <w:bCs/>
                <w:sz w:val="22"/>
                <w:szCs w:val="22"/>
                <w:lang w:val="en-GB"/>
              </w:rPr>
            </w:pPr>
            <w:r w:rsidRPr="00C4021F">
              <w:rPr>
                <w:b/>
                <w:bCs/>
                <w:sz w:val="22"/>
                <w:szCs w:val="22"/>
                <w:lang w:val="en-GB"/>
              </w:rPr>
              <w:t>418</w:t>
            </w:r>
          </w:p>
        </w:tc>
        <w:tc>
          <w:tcPr>
            <w:tcW w:w="239" w:type="dxa"/>
            <w:shd w:val="clear" w:color="auto" w:fill="auto"/>
          </w:tcPr>
          <w:p w14:paraId="557E46B0" w14:textId="77777777" w:rsidR="00A07FDA" w:rsidRPr="00726515" w:rsidRDefault="00A07FDA" w:rsidP="00A07FDA">
            <w:pPr>
              <w:pStyle w:val="PlainText"/>
              <w:tabs>
                <w:tab w:val="decimal" w:pos="680"/>
                <w:tab w:val="decimal" w:pos="934"/>
              </w:tabs>
              <w:spacing w:line="220" w:lineRule="exact"/>
              <w:ind w:left="-108" w:right="-113"/>
              <w:rPr>
                <w:rFonts w:ascii="Times New Roman" w:hAnsi="Times New Roman" w:cs="Times New Roman"/>
                <w:b/>
                <w:bCs/>
                <w:sz w:val="22"/>
                <w:szCs w:val="22"/>
                <w:lang w:val="en-US"/>
              </w:rPr>
            </w:pPr>
          </w:p>
        </w:tc>
        <w:tc>
          <w:tcPr>
            <w:tcW w:w="1134" w:type="dxa"/>
            <w:tcBorders>
              <w:top w:val="single" w:sz="4" w:space="0" w:color="000000"/>
              <w:bottom w:val="double" w:sz="4" w:space="0" w:color="000000"/>
            </w:tcBorders>
            <w:shd w:val="clear" w:color="auto" w:fill="auto"/>
          </w:tcPr>
          <w:p w14:paraId="686AA6F3" w14:textId="62FFF734" w:rsidR="00A07FDA" w:rsidRPr="00726515" w:rsidRDefault="00A07FDA" w:rsidP="00A07FDA">
            <w:pPr>
              <w:tabs>
                <w:tab w:val="decimal" w:pos="767"/>
              </w:tabs>
              <w:spacing w:line="220" w:lineRule="exact"/>
              <w:ind w:right="59"/>
              <w:rPr>
                <w:b/>
                <w:bCs/>
                <w:sz w:val="22"/>
                <w:szCs w:val="22"/>
                <w:lang w:val="en-GB"/>
              </w:rPr>
            </w:pPr>
            <w:r w:rsidRPr="00726515">
              <w:rPr>
                <w:rFonts w:eastAsia="Times New Roman"/>
                <w:b/>
                <w:bCs/>
                <w:sz w:val="22"/>
                <w:szCs w:val="22"/>
                <w:lang w:val="en-GB"/>
              </w:rPr>
              <w:t>327</w:t>
            </w:r>
          </w:p>
        </w:tc>
      </w:tr>
    </w:tbl>
    <w:p w14:paraId="62E2A652" w14:textId="77777777" w:rsidR="00A07FDA" w:rsidRPr="00726515" w:rsidRDefault="00A07FDA" w:rsidP="00A07FDA">
      <w:pPr>
        <w:tabs>
          <w:tab w:val="left" w:pos="540"/>
        </w:tabs>
        <w:spacing w:line="0" w:lineRule="atLeast"/>
        <w:ind w:left="547" w:right="-29"/>
        <w:jc w:val="both"/>
        <w:rPr>
          <w:sz w:val="22"/>
          <w:szCs w:val="22"/>
        </w:rPr>
      </w:pPr>
    </w:p>
    <w:tbl>
      <w:tblPr>
        <w:tblW w:w="9351" w:type="dxa"/>
        <w:tblInd w:w="450" w:type="dxa"/>
        <w:tblLayout w:type="fixed"/>
        <w:tblLook w:val="0000" w:firstRow="0" w:lastRow="0" w:firstColumn="0" w:lastColumn="0" w:noHBand="0" w:noVBand="0"/>
      </w:tblPr>
      <w:tblGrid>
        <w:gridCol w:w="4131"/>
        <w:gridCol w:w="1150"/>
        <w:gridCol w:w="239"/>
        <w:gridCol w:w="1111"/>
        <w:gridCol w:w="239"/>
        <w:gridCol w:w="1111"/>
        <w:gridCol w:w="239"/>
        <w:gridCol w:w="1131"/>
      </w:tblGrid>
      <w:tr w:rsidR="00A07FDA" w:rsidRPr="00726515" w14:paraId="5D49EB93" w14:textId="77777777" w:rsidTr="00A07FDA">
        <w:tc>
          <w:tcPr>
            <w:tcW w:w="4131" w:type="dxa"/>
            <w:shd w:val="clear" w:color="auto" w:fill="auto"/>
            <w:vAlign w:val="bottom"/>
          </w:tcPr>
          <w:p w14:paraId="2C138842" w14:textId="77777777" w:rsidR="00A07FDA" w:rsidRPr="00726515" w:rsidRDefault="00A07FDA" w:rsidP="00A07FDA">
            <w:pPr>
              <w:tabs>
                <w:tab w:val="decimal" w:pos="680"/>
              </w:tabs>
              <w:snapToGrid w:val="0"/>
              <w:spacing w:line="220" w:lineRule="exact"/>
              <w:ind w:right="-83"/>
              <w:rPr>
                <w:rFonts w:eastAsia="Times New Roman"/>
                <w:sz w:val="22"/>
                <w:szCs w:val="22"/>
                <w:lang w:val="en-GB"/>
              </w:rPr>
            </w:pPr>
          </w:p>
        </w:tc>
        <w:tc>
          <w:tcPr>
            <w:tcW w:w="2500" w:type="dxa"/>
            <w:gridSpan w:val="3"/>
            <w:shd w:val="clear" w:color="auto" w:fill="auto"/>
            <w:vAlign w:val="center"/>
          </w:tcPr>
          <w:p w14:paraId="045F181C" w14:textId="77777777" w:rsidR="00A07FDA" w:rsidRPr="00726515" w:rsidRDefault="00A07FDA" w:rsidP="00A07FDA">
            <w:pPr>
              <w:spacing w:line="220" w:lineRule="exact"/>
              <w:ind w:left="-108" w:right="-117"/>
              <w:jc w:val="center"/>
              <w:rPr>
                <w:rFonts w:eastAsia="Times New Roman"/>
                <w:sz w:val="22"/>
                <w:szCs w:val="22"/>
              </w:rPr>
            </w:pPr>
            <w:r w:rsidRPr="00726515">
              <w:rPr>
                <w:rFonts w:eastAsia="Times New Roman"/>
                <w:b/>
                <w:bCs/>
                <w:sz w:val="22"/>
                <w:szCs w:val="22"/>
              </w:rPr>
              <w:t>Consolidated</w:t>
            </w:r>
          </w:p>
        </w:tc>
        <w:tc>
          <w:tcPr>
            <w:tcW w:w="239" w:type="dxa"/>
            <w:shd w:val="clear" w:color="auto" w:fill="auto"/>
            <w:vAlign w:val="center"/>
          </w:tcPr>
          <w:p w14:paraId="4F2C8C43" w14:textId="77777777" w:rsidR="00A07FDA" w:rsidRPr="00726515" w:rsidRDefault="00A07FDA" w:rsidP="00A07FDA">
            <w:pPr>
              <w:snapToGrid w:val="0"/>
              <w:spacing w:line="220" w:lineRule="exact"/>
              <w:ind w:left="-108" w:right="-117"/>
              <w:jc w:val="center"/>
              <w:rPr>
                <w:rFonts w:eastAsia="Times New Roman"/>
                <w:sz w:val="22"/>
                <w:szCs w:val="22"/>
              </w:rPr>
            </w:pPr>
          </w:p>
        </w:tc>
        <w:tc>
          <w:tcPr>
            <w:tcW w:w="2481" w:type="dxa"/>
            <w:gridSpan w:val="3"/>
            <w:shd w:val="clear" w:color="auto" w:fill="auto"/>
            <w:vAlign w:val="center"/>
          </w:tcPr>
          <w:p w14:paraId="7B0DD8FA" w14:textId="77777777" w:rsidR="00A07FDA" w:rsidRPr="00726515" w:rsidRDefault="00A07FDA" w:rsidP="00A07FDA">
            <w:pPr>
              <w:spacing w:line="220" w:lineRule="exact"/>
              <w:ind w:left="-108" w:right="-117"/>
              <w:jc w:val="center"/>
              <w:rPr>
                <w:rFonts w:eastAsia="Times New Roman"/>
                <w:b/>
                <w:bCs/>
                <w:i/>
                <w:iCs/>
                <w:sz w:val="22"/>
                <w:szCs w:val="22"/>
                <w:lang w:val="en-GB"/>
              </w:rPr>
            </w:pPr>
            <w:r w:rsidRPr="00726515">
              <w:rPr>
                <w:rFonts w:eastAsia="Times New Roman"/>
                <w:b/>
                <w:bCs/>
                <w:sz w:val="22"/>
                <w:szCs w:val="22"/>
              </w:rPr>
              <w:t>The Bank</w:t>
            </w:r>
          </w:p>
        </w:tc>
      </w:tr>
      <w:tr w:rsidR="00A07FDA" w:rsidRPr="00726515" w14:paraId="27C6A268" w14:textId="77777777" w:rsidTr="00A07FDA">
        <w:tc>
          <w:tcPr>
            <w:tcW w:w="4131" w:type="dxa"/>
            <w:shd w:val="clear" w:color="auto" w:fill="auto"/>
            <w:vAlign w:val="bottom"/>
          </w:tcPr>
          <w:p w14:paraId="77DF50DF" w14:textId="77777777" w:rsidR="00A07FDA" w:rsidRPr="00726515" w:rsidRDefault="00A07FDA" w:rsidP="00A07FDA">
            <w:pPr>
              <w:spacing w:line="220" w:lineRule="exact"/>
              <w:ind w:right="-83"/>
              <w:rPr>
                <w:rFonts w:eastAsia="Times New Roman"/>
                <w:sz w:val="22"/>
                <w:szCs w:val="22"/>
                <w:lang w:val="en-AU"/>
              </w:rPr>
            </w:pPr>
            <w:r w:rsidRPr="00726515">
              <w:rPr>
                <w:rFonts w:eastAsia="Times New Roman"/>
                <w:b/>
                <w:bCs/>
                <w:i/>
                <w:iCs/>
                <w:sz w:val="22"/>
                <w:szCs w:val="22"/>
                <w:lang w:val="en-GB"/>
              </w:rPr>
              <w:t>Nine</w:t>
            </w:r>
            <w:r w:rsidRPr="00726515">
              <w:rPr>
                <w:rFonts w:eastAsia="Times New Roman"/>
                <w:b/>
                <w:bCs/>
                <w:i/>
                <w:iCs/>
                <w:sz w:val="22"/>
                <w:szCs w:val="22"/>
                <w:cs/>
                <w:lang w:val="en-GB"/>
              </w:rPr>
              <w:t>-</w:t>
            </w:r>
            <w:r w:rsidRPr="00726515">
              <w:rPr>
                <w:rFonts w:eastAsia="Times New Roman"/>
                <w:b/>
                <w:bCs/>
                <w:i/>
                <w:iCs/>
                <w:sz w:val="22"/>
                <w:szCs w:val="22"/>
                <w:lang w:val="en-GB"/>
              </w:rPr>
              <w:t>month period ended 30 September</w:t>
            </w:r>
          </w:p>
        </w:tc>
        <w:tc>
          <w:tcPr>
            <w:tcW w:w="1150" w:type="dxa"/>
            <w:shd w:val="clear" w:color="auto" w:fill="auto"/>
            <w:vAlign w:val="center"/>
          </w:tcPr>
          <w:p w14:paraId="4D2E7F7C" w14:textId="5A1F6D5C" w:rsidR="00A07FDA" w:rsidRPr="00726515" w:rsidRDefault="00A07FDA" w:rsidP="00A07FDA">
            <w:pPr>
              <w:spacing w:line="220" w:lineRule="exact"/>
              <w:ind w:left="-108" w:right="-117"/>
              <w:jc w:val="center"/>
              <w:rPr>
                <w:rFonts w:eastAsia="Times New Roman"/>
                <w:sz w:val="22"/>
                <w:szCs w:val="22"/>
              </w:rPr>
            </w:pPr>
            <w:r w:rsidRPr="00726515">
              <w:rPr>
                <w:sz w:val="22"/>
                <w:szCs w:val="22"/>
              </w:rPr>
              <w:t>2021</w:t>
            </w:r>
          </w:p>
        </w:tc>
        <w:tc>
          <w:tcPr>
            <w:tcW w:w="239" w:type="dxa"/>
            <w:shd w:val="clear" w:color="auto" w:fill="auto"/>
            <w:vAlign w:val="center"/>
          </w:tcPr>
          <w:p w14:paraId="0BDD9749" w14:textId="77777777" w:rsidR="00A07FDA" w:rsidRPr="00726515" w:rsidRDefault="00A07FDA" w:rsidP="00A07FDA">
            <w:pPr>
              <w:snapToGrid w:val="0"/>
              <w:spacing w:line="220" w:lineRule="exact"/>
              <w:ind w:left="-108" w:right="-117"/>
              <w:jc w:val="center"/>
              <w:rPr>
                <w:rFonts w:eastAsia="Times New Roman"/>
                <w:sz w:val="22"/>
                <w:szCs w:val="22"/>
              </w:rPr>
            </w:pPr>
          </w:p>
        </w:tc>
        <w:tc>
          <w:tcPr>
            <w:tcW w:w="1111" w:type="dxa"/>
            <w:shd w:val="clear" w:color="auto" w:fill="auto"/>
            <w:vAlign w:val="center"/>
          </w:tcPr>
          <w:p w14:paraId="4F0179D3" w14:textId="3186033A" w:rsidR="00A07FDA" w:rsidRPr="00726515" w:rsidRDefault="00A07FDA" w:rsidP="00A07FDA">
            <w:pPr>
              <w:spacing w:line="220" w:lineRule="exact"/>
              <w:ind w:left="-108" w:right="-117"/>
              <w:jc w:val="center"/>
              <w:rPr>
                <w:rFonts w:eastAsia="Times New Roman"/>
                <w:sz w:val="22"/>
                <w:szCs w:val="22"/>
              </w:rPr>
            </w:pPr>
            <w:r w:rsidRPr="00726515">
              <w:rPr>
                <w:sz w:val="22"/>
                <w:szCs w:val="22"/>
              </w:rPr>
              <w:t>2020</w:t>
            </w:r>
          </w:p>
        </w:tc>
        <w:tc>
          <w:tcPr>
            <w:tcW w:w="239" w:type="dxa"/>
            <w:shd w:val="clear" w:color="auto" w:fill="auto"/>
            <w:vAlign w:val="center"/>
          </w:tcPr>
          <w:p w14:paraId="06AB773C" w14:textId="77777777" w:rsidR="00A07FDA" w:rsidRPr="00726515" w:rsidRDefault="00A07FDA" w:rsidP="00A07FDA">
            <w:pPr>
              <w:snapToGrid w:val="0"/>
              <w:spacing w:line="220" w:lineRule="exact"/>
              <w:ind w:left="-108" w:right="-117"/>
              <w:jc w:val="center"/>
              <w:rPr>
                <w:rFonts w:eastAsia="Times New Roman"/>
                <w:sz w:val="22"/>
                <w:szCs w:val="22"/>
              </w:rPr>
            </w:pPr>
          </w:p>
        </w:tc>
        <w:tc>
          <w:tcPr>
            <w:tcW w:w="1111" w:type="dxa"/>
            <w:shd w:val="clear" w:color="auto" w:fill="auto"/>
            <w:vAlign w:val="center"/>
          </w:tcPr>
          <w:p w14:paraId="7B09FBA1" w14:textId="34026F6A" w:rsidR="00A07FDA" w:rsidRPr="00726515" w:rsidRDefault="00A07FDA" w:rsidP="00A07FDA">
            <w:pPr>
              <w:spacing w:line="220" w:lineRule="exact"/>
              <w:ind w:left="-108" w:right="-117"/>
              <w:jc w:val="center"/>
              <w:rPr>
                <w:rFonts w:eastAsia="Times New Roman"/>
                <w:sz w:val="22"/>
                <w:szCs w:val="22"/>
              </w:rPr>
            </w:pPr>
            <w:r w:rsidRPr="00726515">
              <w:rPr>
                <w:sz w:val="22"/>
                <w:szCs w:val="22"/>
              </w:rPr>
              <w:t>2021</w:t>
            </w:r>
          </w:p>
        </w:tc>
        <w:tc>
          <w:tcPr>
            <w:tcW w:w="239" w:type="dxa"/>
            <w:shd w:val="clear" w:color="auto" w:fill="auto"/>
            <w:vAlign w:val="center"/>
          </w:tcPr>
          <w:p w14:paraId="49075097" w14:textId="77777777" w:rsidR="00A07FDA" w:rsidRPr="00726515" w:rsidRDefault="00A07FDA" w:rsidP="00A07FDA">
            <w:pPr>
              <w:snapToGrid w:val="0"/>
              <w:spacing w:line="220" w:lineRule="exact"/>
              <w:ind w:left="-108" w:right="-117"/>
              <w:jc w:val="center"/>
              <w:rPr>
                <w:rFonts w:eastAsia="Times New Roman"/>
                <w:sz w:val="22"/>
                <w:szCs w:val="22"/>
              </w:rPr>
            </w:pPr>
          </w:p>
        </w:tc>
        <w:tc>
          <w:tcPr>
            <w:tcW w:w="1131" w:type="dxa"/>
            <w:shd w:val="clear" w:color="auto" w:fill="auto"/>
            <w:vAlign w:val="center"/>
          </w:tcPr>
          <w:p w14:paraId="38AB897F" w14:textId="2B4E9B01" w:rsidR="00A07FDA" w:rsidRPr="00726515" w:rsidRDefault="00A07FDA" w:rsidP="00A07FDA">
            <w:pPr>
              <w:spacing w:line="220" w:lineRule="exact"/>
              <w:ind w:left="-108" w:right="-117"/>
              <w:jc w:val="center"/>
              <w:rPr>
                <w:rFonts w:eastAsia="Times New Roman"/>
                <w:sz w:val="22"/>
                <w:szCs w:val="22"/>
              </w:rPr>
            </w:pPr>
            <w:r w:rsidRPr="00726515">
              <w:rPr>
                <w:sz w:val="22"/>
                <w:szCs w:val="22"/>
              </w:rPr>
              <w:t>2020</w:t>
            </w:r>
          </w:p>
        </w:tc>
      </w:tr>
      <w:tr w:rsidR="00A07FDA" w:rsidRPr="00726515" w14:paraId="5E60B21D" w14:textId="77777777" w:rsidTr="00A07FDA">
        <w:tc>
          <w:tcPr>
            <w:tcW w:w="4131" w:type="dxa"/>
            <w:shd w:val="clear" w:color="auto" w:fill="auto"/>
            <w:vAlign w:val="bottom"/>
          </w:tcPr>
          <w:p w14:paraId="0A513E62" w14:textId="77777777" w:rsidR="00A07FDA" w:rsidRPr="00726515" w:rsidRDefault="00A07FDA" w:rsidP="00A07FDA">
            <w:pPr>
              <w:snapToGrid w:val="0"/>
              <w:spacing w:line="220" w:lineRule="exact"/>
              <w:ind w:right="-108"/>
              <w:rPr>
                <w:rFonts w:eastAsia="Times New Roman"/>
                <w:sz w:val="22"/>
                <w:szCs w:val="22"/>
                <w:lang w:val="en-GB"/>
              </w:rPr>
            </w:pPr>
          </w:p>
        </w:tc>
        <w:tc>
          <w:tcPr>
            <w:tcW w:w="5220" w:type="dxa"/>
            <w:gridSpan w:val="7"/>
            <w:shd w:val="clear" w:color="auto" w:fill="auto"/>
            <w:vAlign w:val="center"/>
          </w:tcPr>
          <w:p w14:paraId="69D2FDD5" w14:textId="77777777" w:rsidR="00A07FDA" w:rsidRPr="00726515" w:rsidRDefault="00A07FDA" w:rsidP="00A07FDA">
            <w:pPr>
              <w:spacing w:line="220" w:lineRule="exact"/>
              <w:ind w:left="-108" w:right="-102"/>
              <w:jc w:val="center"/>
              <w:rPr>
                <w:rFonts w:eastAsia="Times New Roman"/>
                <w:sz w:val="22"/>
                <w:szCs w:val="22"/>
              </w:rPr>
            </w:pPr>
            <w:r w:rsidRPr="00726515">
              <w:rPr>
                <w:rFonts w:eastAsia="Times New Roman"/>
                <w:i/>
                <w:iCs/>
                <w:sz w:val="22"/>
                <w:szCs w:val="22"/>
                <w:cs/>
              </w:rPr>
              <w:t>(</w:t>
            </w:r>
            <w:r w:rsidRPr="00726515">
              <w:rPr>
                <w:rFonts w:eastAsia="Times New Roman"/>
                <w:i/>
                <w:iCs/>
                <w:sz w:val="22"/>
                <w:szCs w:val="22"/>
              </w:rPr>
              <w:t>in million Baht</w:t>
            </w:r>
            <w:r w:rsidRPr="00726515">
              <w:rPr>
                <w:rFonts w:eastAsia="Times New Roman"/>
                <w:i/>
                <w:iCs/>
                <w:sz w:val="22"/>
                <w:szCs w:val="22"/>
                <w:cs/>
              </w:rPr>
              <w:t>)</w:t>
            </w:r>
          </w:p>
        </w:tc>
      </w:tr>
      <w:tr w:rsidR="00A07FDA" w:rsidRPr="00726515" w14:paraId="0B9F59FC" w14:textId="77777777" w:rsidTr="00A07FDA">
        <w:tc>
          <w:tcPr>
            <w:tcW w:w="4131" w:type="dxa"/>
            <w:shd w:val="clear" w:color="auto" w:fill="auto"/>
            <w:vAlign w:val="bottom"/>
          </w:tcPr>
          <w:p w14:paraId="0F06D19C" w14:textId="77777777" w:rsidR="00A07FDA" w:rsidRPr="00726515" w:rsidRDefault="00A07FDA" w:rsidP="00A07FDA">
            <w:pPr>
              <w:spacing w:line="220" w:lineRule="exact"/>
              <w:rPr>
                <w:rFonts w:eastAsia="Times New Roman"/>
                <w:sz w:val="22"/>
                <w:szCs w:val="22"/>
              </w:rPr>
            </w:pPr>
            <w:r w:rsidRPr="00726515">
              <w:rPr>
                <w:rFonts w:eastAsia="Times New Roman"/>
                <w:sz w:val="22"/>
                <w:szCs w:val="22"/>
              </w:rPr>
              <w:t>Short</w:t>
            </w:r>
            <w:r w:rsidRPr="00726515">
              <w:rPr>
                <w:rFonts w:eastAsia="Times New Roman"/>
                <w:sz w:val="22"/>
                <w:szCs w:val="22"/>
                <w:cs/>
              </w:rPr>
              <w:t>-</w:t>
            </w:r>
            <w:r w:rsidRPr="00726515">
              <w:rPr>
                <w:rFonts w:eastAsia="Times New Roman"/>
                <w:sz w:val="22"/>
                <w:szCs w:val="22"/>
              </w:rPr>
              <w:t>term employee benefits</w:t>
            </w:r>
          </w:p>
        </w:tc>
        <w:tc>
          <w:tcPr>
            <w:tcW w:w="1150" w:type="dxa"/>
            <w:shd w:val="clear" w:color="auto" w:fill="auto"/>
          </w:tcPr>
          <w:p w14:paraId="13A3F5FD" w14:textId="420F97D9" w:rsidR="00A07FDA" w:rsidRPr="00726515" w:rsidRDefault="009613D5" w:rsidP="00A07FDA">
            <w:pPr>
              <w:tabs>
                <w:tab w:val="decimal" w:pos="934"/>
              </w:tabs>
              <w:spacing w:line="220" w:lineRule="exact"/>
              <w:ind w:right="-113"/>
              <w:rPr>
                <w:rFonts w:eastAsia="Times New Roman"/>
                <w:sz w:val="22"/>
                <w:szCs w:val="22"/>
              </w:rPr>
            </w:pPr>
            <w:r w:rsidRPr="009613D5">
              <w:rPr>
                <w:rFonts w:eastAsia="Times New Roman"/>
                <w:sz w:val="22"/>
                <w:szCs w:val="22"/>
              </w:rPr>
              <w:t>1,5</w:t>
            </w:r>
            <w:r>
              <w:rPr>
                <w:rFonts w:eastAsia="Times New Roman"/>
                <w:sz w:val="22"/>
                <w:szCs w:val="22"/>
              </w:rPr>
              <w:t>40</w:t>
            </w:r>
          </w:p>
        </w:tc>
        <w:tc>
          <w:tcPr>
            <w:tcW w:w="239" w:type="dxa"/>
            <w:shd w:val="clear" w:color="auto" w:fill="auto"/>
          </w:tcPr>
          <w:p w14:paraId="142093C0"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40D0E000" w14:textId="6C0F1516" w:rsidR="00A07FDA" w:rsidRPr="00726515" w:rsidRDefault="00A07FDA" w:rsidP="00A07FDA">
            <w:pPr>
              <w:tabs>
                <w:tab w:val="decimal" w:pos="893"/>
              </w:tabs>
              <w:spacing w:line="220" w:lineRule="exact"/>
              <w:ind w:right="-113"/>
              <w:rPr>
                <w:rFonts w:eastAsia="Times New Roman"/>
                <w:sz w:val="22"/>
                <w:szCs w:val="22"/>
              </w:rPr>
            </w:pPr>
            <w:r w:rsidRPr="00726515">
              <w:rPr>
                <w:sz w:val="22"/>
                <w:szCs w:val="22"/>
                <w:lang w:val="en-GB"/>
              </w:rPr>
              <w:t>1,992</w:t>
            </w:r>
          </w:p>
        </w:tc>
        <w:tc>
          <w:tcPr>
            <w:tcW w:w="239" w:type="dxa"/>
            <w:shd w:val="clear" w:color="auto" w:fill="auto"/>
          </w:tcPr>
          <w:p w14:paraId="282E4322"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11D22EBE" w14:textId="6856BD49" w:rsidR="00A07FDA" w:rsidRPr="00726515" w:rsidRDefault="009613D5" w:rsidP="00A07FDA">
            <w:pPr>
              <w:tabs>
                <w:tab w:val="decimal" w:pos="937"/>
              </w:tabs>
              <w:spacing w:line="220" w:lineRule="exact"/>
              <w:ind w:right="-113"/>
              <w:rPr>
                <w:rFonts w:eastAsia="Times New Roman"/>
                <w:sz w:val="22"/>
                <w:szCs w:val="22"/>
                <w:lang w:val="en-GB"/>
              </w:rPr>
            </w:pPr>
            <w:r w:rsidRPr="009613D5">
              <w:rPr>
                <w:rFonts w:eastAsia="Times New Roman"/>
                <w:sz w:val="22"/>
                <w:szCs w:val="22"/>
                <w:lang w:val="en-GB"/>
              </w:rPr>
              <w:t>1,105</w:t>
            </w:r>
          </w:p>
        </w:tc>
        <w:tc>
          <w:tcPr>
            <w:tcW w:w="239" w:type="dxa"/>
            <w:shd w:val="clear" w:color="auto" w:fill="auto"/>
          </w:tcPr>
          <w:p w14:paraId="4757FC20" w14:textId="77777777" w:rsidR="00A07FDA" w:rsidRPr="00726515" w:rsidRDefault="00A07FDA" w:rsidP="00A07FDA">
            <w:pPr>
              <w:tabs>
                <w:tab w:val="decimal" w:pos="792"/>
                <w:tab w:val="decimal" w:pos="860"/>
              </w:tabs>
              <w:snapToGrid w:val="0"/>
              <w:spacing w:line="220" w:lineRule="exact"/>
              <w:ind w:left="-108" w:right="-83"/>
              <w:rPr>
                <w:rFonts w:eastAsia="Times New Roman"/>
                <w:sz w:val="22"/>
                <w:szCs w:val="22"/>
                <w:lang w:val="en-GB"/>
              </w:rPr>
            </w:pPr>
          </w:p>
        </w:tc>
        <w:tc>
          <w:tcPr>
            <w:tcW w:w="1131" w:type="dxa"/>
            <w:shd w:val="clear" w:color="auto" w:fill="auto"/>
          </w:tcPr>
          <w:p w14:paraId="15702DF2" w14:textId="35AAB2EC" w:rsidR="00A07FDA" w:rsidRPr="00726515" w:rsidRDefault="00A07FDA" w:rsidP="00A07FDA">
            <w:pPr>
              <w:tabs>
                <w:tab w:val="decimal" w:pos="759"/>
              </w:tabs>
              <w:spacing w:line="220" w:lineRule="exact"/>
              <w:ind w:right="-113"/>
              <w:rPr>
                <w:rFonts w:eastAsia="Times New Roman"/>
                <w:sz w:val="22"/>
                <w:szCs w:val="22"/>
                <w:lang w:val="en-GB"/>
              </w:rPr>
            </w:pPr>
            <w:r w:rsidRPr="00726515">
              <w:rPr>
                <w:sz w:val="22"/>
                <w:szCs w:val="22"/>
                <w:lang w:val="en-GB"/>
              </w:rPr>
              <w:t>1,632</w:t>
            </w:r>
          </w:p>
        </w:tc>
      </w:tr>
      <w:tr w:rsidR="00A07FDA" w:rsidRPr="00726515" w14:paraId="5EEAF282" w14:textId="77777777" w:rsidTr="00A07FDA">
        <w:tc>
          <w:tcPr>
            <w:tcW w:w="4131" w:type="dxa"/>
            <w:shd w:val="clear" w:color="auto" w:fill="auto"/>
            <w:vAlign w:val="bottom"/>
          </w:tcPr>
          <w:p w14:paraId="7B4BCD71" w14:textId="77777777" w:rsidR="00A07FDA" w:rsidRPr="00726515" w:rsidRDefault="00A07FDA" w:rsidP="00A07FDA">
            <w:pPr>
              <w:spacing w:line="220" w:lineRule="exact"/>
              <w:rPr>
                <w:rFonts w:eastAsia="Times New Roman"/>
                <w:sz w:val="22"/>
                <w:szCs w:val="22"/>
                <w:lang w:val="en-GB"/>
              </w:rPr>
            </w:pPr>
            <w:r w:rsidRPr="00726515">
              <w:rPr>
                <w:rFonts w:eastAsia="Times New Roman"/>
                <w:sz w:val="22"/>
                <w:szCs w:val="22"/>
              </w:rPr>
              <w:t>Post</w:t>
            </w:r>
            <w:r w:rsidRPr="00726515">
              <w:rPr>
                <w:rFonts w:eastAsia="Times New Roman"/>
                <w:sz w:val="22"/>
                <w:szCs w:val="22"/>
                <w:cs/>
              </w:rPr>
              <w:t>-</w:t>
            </w:r>
            <w:r w:rsidRPr="00726515">
              <w:rPr>
                <w:rFonts w:eastAsia="Times New Roman"/>
                <w:sz w:val="22"/>
                <w:szCs w:val="22"/>
              </w:rPr>
              <w:t>employment benefits and others</w:t>
            </w:r>
          </w:p>
        </w:tc>
        <w:tc>
          <w:tcPr>
            <w:tcW w:w="1150" w:type="dxa"/>
            <w:shd w:val="clear" w:color="auto" w:fill="auto"/>
          </w:tcPr>
          <w:p w14:paraId="26157165" w14:textId="6EAA3C21" w:rsidR="00A07FDA" w:rsidRPr="00726515" w:rsidRDefault="009613D5" w:rsidP="00A07FDA">
            <w:pPr>
              <w:tabs>
                <w:tab w:val="decimal" w:pos="934"/>
              </w:tabs>
              <w:spacing w:line="220" w:lineRule="exact"/>
              <w:ind w:right="-113"/>
              <w:rPr>
                <w:rFonts w:eastAsia="Times New Roman"/>
                <w:sz w:val="22"/>
                <w:szCs w:val="22"/>
                <w:lang w:val="en-GB"/>
              </w:rPr>
            </w:pPr>
            <w:r w:rsidRPr="009613D5">
              <w:rPr>
                <w:rFonts w:eastAsia="Times New Roman"/>
                <w:sz w:val="22"/>
                <w:szCs w:val="22"/>
                <w:lang w:val="en-GB"/>
              </w:rPr>
              <w:t>45</w:t>
            </w:r>
          </w:p>
        </w:tc>
        <w:tc>
          <w:tcPr>
            <w:tcW w:w="239" w:type="dxa"/>
            <w:shd w:val="clear" w:color="auto" w:fill="auto"/>
          </w:tcPr>
          <w:p w14:paraId="1FAC0796"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25ABBB71" w14:textId="7B7BE424" w:rsidR="00A07FDA" w:rsidRPr="00726515" w:rsidRDefault="00A07FDA" w:rsidP="00A07FDA">
            <w:pPr>
              <w:tabs>
                <w:tab w:val="decimal" w:pos="893"/>
              </w:tabs>
              <w:spacing w:line="220" w:lineRule="exact"/>
              <w:ind w:right="-113"/>
              <w:rPr>
                <w:rFonts w:eastAsia="Times New Roman"/>
                <w:sz w:val="22"/>
                <w:szCs w:val="22"/>
                <w:lang w:val="en-GB"/>
              </w:rPr>
            </w:pPr>
            <w:r w:rsidRPr="00726515">
              <w:rPr>
                <w:sz w:val="22"/>
                <w:szCs w:val="22"/>
                <w:lang w:val="en-GB"/>
              </w:rPr>
              <w:t>38</w:t>
            </w:r>
          </w:p>
        </w:tc>
        <w:tc>
          <w:tcPr>
            <w:tcW w:w="239" w:type="dxa"/>
            <w:shd w:val="clear" w:color="auto" w:fill="auto"/>
          </w:tcPr>
          <w:p w14:paraId="4842AF7F"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415385FC" w14:textId="3502213B" w:rsidR="00A07FDA" w:rsidRPr="00726515" w:rsidRDefault="009613D5" w:rsidP="00A07FDA">
            <w:pPr>
              <w:tabs>
                <w:tab w:val="decimal" w:pos="937"/>
              </w:tabs>
              <w:spacing w:line="220" w:lineRule="exact"/>
              <w:ind w:right="-113"/>
              <w:rPr>
                <w:rFonts w:eastAsia="Times New Roman"/>
                <w:sz w:val="22"/>
                <w:szCs w:val="22"/>
                <w:lang w:val="en-GB"/>
              </w:rPr>
            </w:pPr>
            <w:r w:rsidRPr="009613D5">
              <w:rPr>
                <w:rFonts w:eastAsia="Times New Roman"/>
                <w:sz w:val="22"/>
                <w:szCs w:val="22"/>
                <w:lang w:val="en-GB"/>
              </w:rPr>
              <w:t>33</w:t>
            </w:r>
          </w:p>
        </w:tc>
        <w:tc>
          <w:tcPr>
            <w:tcW w:w="239" w:type="dxa"/>
            <w:shd w:val="clear" w:color="auto" w:fill="auto"/>
          </w:tcPr>
          <w:p w14:paraId="3C47EF23" w14:textId="77777777" w:rsidR="00A07FDA" w:rsidRPr="00726515" w:rsidRDefault="00A07FDA" w:rsidP="00A07FDA">
            <w:pPr>
              <w:tabs>
                <w:tab w:val="decimal" w:pos="680"/>
                <w:tab w:val="decimal" w:pos="860"/>
              </w:tabs>
              <w:snapToGrid w:val="0"/>
              <w:spacing w:line="220" w:lineRule="exact"/>
              <w:ind w:left="-108" w:right="-83"/>
              <w:rPr>
                <w:rFonts w:eastAsia="Times New Roman"/>
                <w:sz w:val="22"/>
                <w:szCs w:val="22"/>
                <w:lang w:val="en-GB"/>
              </w:rPr>
            </w:pPr>
          </w:p>
        </w:tc>
        <w:tc>
          <w:tcPr>
            <w:tcW w:w="1131" w:type="dxa"/>
            <w:shd w:val="clear" w:color="auto" w:fill="auto"/>
          </w:tcPr>
          <w:p w14:paraId="2EADDC58" w14:textId="1B182C61" w:rsidR="00A07FDA" w:rsidRPr="00726515" w:rsidRDefault="00A07FDA" w:rsidP="00A07FDA">
            <w:pPr>
              <w:tabs>
                <w:tab w:val="decimal" w:pos="764"/>
              </w:tabs>
              <w:spacing w:line="220" w:lineRule="exact"/>
              <w:ind w:right="-113"/>
              <w:rPr>
                <w:rFonts w:eastAsia="Times New Roman"/>
                <w:sz w:val="22"/>
                <w:szCs w:val="22"/>
                <w:lang w:val="en-GB"/>
              </w:rPr>
            </w:pPr>
            <w:r w:rsidRPr="00726515">
              <w:rPr>
                <w:sz w:val="22"/>
                <w:szCs w:val="22"/>
                <w:lang w:val="en-GB"/>
              </w:rPr>
              <w:t>29</w:t>
            </w:r>
          </w:p>
        </w:tc>
      </w:tr>
      <w:tr w:rsidR="00A07FDA" w:rsidRPr="00726515" w14:paraId="5C3DDDFC" w14:textId="77777777" w:rsidTr="00A07FDA">
        <w:tc>
          <w:tcPr>
            <w:tcW w:w="4131" w:type="dxa"/>
            <w:shd w:val="clear" w:color="auto" w:fill="auto"/>
            <w:vAlign w:val="bottom"/>
          </w:tcPr>
          <w:p w14:paraId="76665D8F" w14:textId="77777777" w:rsidR="00A07FDA" w:rsidRPr="00726515" w:rsidRDefault="00A07FDA" w:rsidP="00A07FDA">
            <w:pPr>
              <w:spacing w:line="220" w:lineRule="exact"/>
              <w:rPr>
                <w:rFonts w:eastAsia="Times New Roman"/>
                <w:sz w:val="22"/>
                <w:szCs w:val="22"/>
                <w:lang w:val="en-GB"/>
              </w:rPr>
            </w:pPr>
            <w:r w:rsidRPr="00726515">
              <w:rPr>
                <w:rFonts w:eastAsia="Times New Roman"/>
                <w:sz w:val="22"/>
                <w:szCs w:val="22"/>
              </w:rPr>
              <w:t>Other long-term employee benefits</w:t>
            </w:r>
          </w:p>
        </w:tc>
        <w:tc>
          <w:tcPr>
            <w:tcW w:w="1150" w:type="dxa"/>
            <w:shd w:val="clear" w:color="auto" w:fill="auto"/>
          </w:tcPr>
          <w:p w14:paraId="50202C36" w14:textId="1E34DD70" w:rsidR="00A07FDA" w:rsidRPr="00726515" w:rsidRDefault="009613D5" w:rsidP="00A07FDA">
            <w:pPr>
              <w:tabs>
                <w:tab w:val="decimal" w:pos="930"/>
              </w:tabs>
              <w:spacing w:line="220" w:lineRule="exact"/>
              <w:ind w:right="-113"/>
              <w:rPr>
                <w:rFonts w:eastAsia="Times New Roman"/>
                <w:sz w:val="22"/>
                <w:szCs w:val="22"/>
                <w:lang w:val="en-GB"/>
              </w:rPr>
            </w:pPr>
            <w:r w:rsidRPr="009613D5">
              <w:rPr>
                <w:rFonts w:eastAsia="Times New Roman"/>
                <w:sz w:val="22"/>
                <w:szCs w:val="22"/>
                <w:lang w:val="en-GB"/>
              </w:rPr>
              <w:t>3</w:t>
            </w:r>
          </w:p>
        </w:tc>
        <w:tc>
          <w:tcPr>
            <w:tcW w:w="239" w:type="dxa"/>
            <w:shd w:val="clear" w:color="auto" w:fill="auto"/>
          </w:tcPr>
          <w:p w14:paraId="7D4CF7CB"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0CCB2155" w14:textId="2FBDDA9A" w:rsidR="00A07FDA" w:rsidRPr="00726515" w:rsidRDefault="00A07FDA" w:rsidP="005F135A">
            <w:pPr>
              <w:tabs>
                <w:tab w:val="decimal" w:pos="897"/>
              </w:tabs>
              <w:spacing w:line="220" w:lineRule="exact"/>
              <w:ind w:right="-113"/>
              <w:rPr>
                <w:rFonts w:eastAsia="Times New Roman"/>
                <w:sz w:val="22"/>
                <w:szCs w:val="22"/>
                <w:lang w:val="en-GB"/>
              </w:rPr>
            </w:pPr>
            <w:r w:rsidRPr="00726515">
              <w:rPr>
                <w:rFonts w:eastAsia="Times New Roman"/>
                <w:sz w:val="22"/>
                <w:szCs w:val="22"/>
                <w:lang w:val="en-GB"/>
              </w:rPr>
              <w:t>4</w:t>
            </w:r>
          </w:p>
        </w:tc>
        <w:tc>
          <w:tcPr>
            <w:tcW w:w="239" w:type="dxa"/>
            <w:shd w:val="clear" w:color="auto" w:fill="auto"/>
          </w:tcPr>
          <w:p w14:paraId="67CA73A6"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5CC382DE" w14:textId="67DA3467" w:rsidR="00A07FDA" w:rsidRPr="00726515" w:rsidRDefault="009613D5" w:rsidP="009613D5">
            <w:pPr>
              <w:tabs>
                <w:tab w:val="decimal" w:pos="720"/>
              </w:tabs>
              <w:spacing w:line="220" w:lineRule="exact"/>
              <w:ind w:right="-113"/>
              <w:rPr>
                <w:rFonts w:eastAsia="Times New Roman"/>
                <w:sz w:val="22"/>
                <w:szCs w:val="22"/>
                <w:lang w:val="en-GB"/>
              </w:rPr>
            </w:pPr>
            <w:r w:rsidRPr="00726515">
              <w:rPr>
                <w:rFonts w:eastAsia="Times New Roman"/>
                <w:sz w:val="22"/>
                <w:szCs w:val="22"/>
                <w:lang w:val="en-GB"/>
              </w:rPr>
              <w:t>-</w:t>
            </w:r>
          </w:p>
        </w:tc>
        <w:tc>
          <w:tcPr>
            <w:tcW w:w="239" w:type="dxa"/>
            <w:shd w:val="clear" w:color="auto" w:fill="auto"/>
          </w:tcPr>
          <w:p w14:paraId="53805723" w14:textId="77777777" w:rsidR="00A07FDA" w:rsidRPr="00726515" w:rsidRDefault="00A07FDA" w:rsidP="00A07FDA">
            <w:pPr>
              <w:tabs>
                <w:tab w:val="decimal" w:pos="680"/>
                <w:tab w:val="decimal" w:pos="860"/>
              </w:tabs>
              <w:snapToGrid w:val="0"/>
              <w:spacing w:line="220" w:lineRule="exact"/>
              <w:ind w:left="-108" w:right="-83"/>
              <w:rPr>
                <w:rFonts w:eastAsia="Times New Roman"/>
                <w:sz w:val="22"/>
                <w:szCs w:val="22"/>
                <w:lang w:val="en-GB"/>
              </w:rPr>
            </w:pPr>
          </w:p>
        </w:tc>
        <w:tc>
          <w:tcPr>
            <w:tcW w:w="1131" w:type="dxa"/>
            <w:shd w:val="clear" w:color="auto" w:fill="auto"/>
          </w:tcPr>
          <w:p w14:paraId="7D9BC768" w14:textId="7109DA8C" w:rsidR="00A07FDA" w:rsidRPr="00726515" w:rsidRDefault="00A07FDA" w:rsidP="00A07FDA">
            <w:pPr>
              <w:tabs>
                <w:tab w:val="decimal" w:pos="580"/>
              </w:tabs>
              <w:spacing w:line="220" w:lineRule="exact"/>
              <w:ind w:right="-113"/>
              <w:rPr>
                <w:rFonts w:eastAsia="Times New Roman"/>
                <w:sz w:val="22"/>
                <w:szCs w:val="22"/>
                <w:lang w:val="en-GB"/>
              </w:rPr>
            </w:pPr>
            <w:r w:rsidRPr="00726515">
              <w:rPr>
                <w:rFonts w:eastAsia="Times New Roman"/>
                <w:sz w:val="22"/>
                <w:szCs w:val="22"/>
                <w:lang w:val="en-GB"/>
              </w:rPr>
              <w:t>-</w:t>
            </w:r>
          </w:p>
        </w:tc>
      </w:tr>
      <w:tr w:rsidR="00A07FDA" w:rsidRPr="00726515" w14:paraId="402A0569" w14:textId="77777777" w:rsidTr="00A07FDA">
        <w:tc>
          <w:tcPr>
            <w:tcW w:w="4131" w:type="dxa"/>
            <w:shd w:val="clear" w:color="auto" w:fill="auto"/>
            <w:vAlign w:val="bottom"/>
          </w:tcPr>
          <w:p w14:paraId="4C79FA77" w14:textId="77777777" w:rsidR="00A07FDA" w:rsidRPr="00726515" w:rsidRDefault="00A07FDA" w:rsidP="00A07FDA">
            <w:pPr>
              <w:spacing w:line="220" w:lineRule="exact"/>
              <w:rPr>
                <w:rFonts w:eastAsia="Times New Roman"/>
                <w:sz w:val="22"/>
                <w:szCs w:val="22"/>
              </w:rPr>
            </w:pPr>
            <w:r w:rsidRPr="00726515">
              <w:rPr>
                <w:rFonts w:eastAsia="Times New Roman"/>
                <w:sz w:val="22"/>
                <w:szCs w:val="22"/>
              </w:rPr>
              <w:t>Termination benefits</w:t>
            </w:r>
          </w:p>
        </w:tc>
        <w:tc>
          <w:tcPr>
            <w:tcW w:w="1150" w:type="dxa"/>
            <w:shd w:val="clear" w:color="auto" w:fill="auto"/>
          </w:tcPr>
          <w:p w14:paraId="7E8A92F9" w14:textId="35A6B5A7" w:rsidR="00A07FDA" w:rsidRPr="00726515" w:rsidRDefault="009613D5" w:rsidP="00A07FDA">
            <w:pPr>
              <w:tabs>
                <w:tab w:val="decimal" w:pos="934"/>
              </w:tabs>
              <w:spacing w:line="220" w:lineRule="exact"/>
              <w:ind w:right="-113"/>
              <w:rPr>
                <w:rFonts w:eastAsia="Times New Roman"/>
                <w:sz w:val="22"/>
                <w:szCs w:val="22"/>
                <w:lang w:val="en-GB"/>
              </w:rPr>
            </w:pPr>
            <w:r w:rsidRPr="009613D5">
              <w:rPr>
                <w:rFonts w:eastAsia="Times New Roman"/>
                <w:sz w:val="22"/>
                <w:szCs w:val="22"/>
                <w:lang w:val="en-GB"/>
              </w:rPr>
              <w:t>14</w:t>
            </w:r>
          </w:p>
        </w:tc>
        <w:tc>
          <w:tcPr>
            <w:tcW w:w="239" w:type="dxa"/>
            <w:shd w:val="clear" w:color="auto" w:fill="auto"/>
          </w:tcPr>
          <w:p w14:paraId="2535624E"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0C0909F4" w14:textId="16996884" w:rsidR="00A07FDA" w:rsidRPr="00726515" w:rsidRDefault="00A07FDA" w:rsidP="005F135A">
            <w:pPr>
              <w:tabs>
                <w:tab w:val="decimal" w:pos="897"/>
              </w:tabs>
              <w:spacing w:line="220" w:lineRule="exact"/>
              <w:ind w:right="-113"/>
              <w:rPr>
                <w:rFonts w:eastAsia="Times New Roman"/>
                <w:sz w:val="22"/>
                <w:szCs w:val="22"/>
                <w:lang w:val="en-GB"/>
              </w:rPr>
            </w:pPr>
            <w:r w:rsidRPr="00726515">
              <w:rPr>
                <w:sz w:val="22"/>
                <w:szCs w:val="22"/>
                <w:lang w:val="en-GB"/>
              </w:rPr>
              <w:t>65</w:t>
            </w:r>
          </w:p>
        </w:tc>
        <w:tc>
          <w:tcPr>
            <w:tcW w:w="239" w:type="dxa"/>
            <w:shd w:val="clear" w:color="auto" w:fill="auto"/>
          </w:tcPr>
          <w:p w14:paraId="51CF9148" w14:textId="77777777" w:rsidR="00A07FDA" w:rsidRPr="00726515" w:rsidRDefault="00A07FDA" w:rsidP="00A07FDA">
            <w:pPr>
              <w:tabs>
                <w:tab w:val="decimal" w:pos="656"/>
              </w:tabs>
              <w:snapToGrid w:val="0"/>
              <w:spacing w:line="220" w:lineRule="exact"/>
              <w:ind w:right="-113"/>
              <w:rPr>
                <w:rFonts w:eastAsia="Times New Roman"/>
                <w:sz w:val="22"/>
                <w:szCs w:val="22"/>
                <w:lang w:val="en-GB"/>
              </w:rPr>
            </w:pPr>
          </w:p>
        </w:tc>
        <w:tc>
          <w:tcPr>
            <w:tcW w:w="1111" w:type="dxa"/>
            <w:shd w:val="clear" w:color="auto" w:fill="auto"/>
          </w:tcPr>
          <w:p w14:paraId="2305677A" w14:textId="79E0D91E" w:rsidR="00A07FDA" w:rsidRPr="00726515" w:rsidRDefault="009613D5" w:rsidP="00A07FDA">
            <w:pPr>
              <w:tabs>
                <w:tab w:val="decimal" w:pos="937"/>
              </w:tabs>
              <w:spacing w:line="220" w:lineRule="exact"/>
              <w:ind w:right="-113"/>
              <w:rPr>
                <w:rFonts w:eastAsia="Times New Roman"/>
                <w:sz w:val="22"/>
                <w:szCs w:val="22"/>
                <w:lang w:val="en-GB"/>
              </w:rPr>
            </w:pPr>
            <w:r w:rsidRPr="009613D5">
              <w:rPr>
                <w:rFonts w:eastAsia="Times New Roman"/>
                <w:sz w:val="22"/>
                <w:szCs w:val="22"/>
                <w:lang w:val="en-GB"/>
              </w:rPr>
              <w:t>14</w:t>
            </w:r>
          </w:p>
        </w:tc>
        <w:tc>
          <w:tcPr>
            <w:tcW w:w="239" w:type="dxa"/>
            <w:shd w:val="clear" w:color="auto" w:fill="auto"/>
          </w:tcPr>
          <w:p w14:paraId="215F7183" w14:textId="77777777" w:rsidR="00A07FDA" w:rsidRPr="00726515" w:rsidRDefault="00A07FDA" w:rsidP="00A07FDA">
            <w:pPr>
              <w:tabs>
                <w:tab w:val="decimal" w:pos="680"/>
                <w:tab w:val="decimal" w:pos="860"/>
              </w:tabs>
              <w:snapToGrid w:val="0"/>
              <w:spacing w:line="220" w:lineRule="exact"/>
              <w:ind w:left="-108" w:right="-83"/>
              <w:rPr>
                <w:rFonts w:eastAsia="Times New Roman"/>
                <w:sz w:val="22"/>
                <w:szCs w:val="22"/>
                <w:lang w:val="en-GB"/>
              </w:rPr>
            </w:pPr>
          </w:p>
        </w:tc>
        <w:tc>
          <w:tcPr>
            <w:tcW w:w="1131" w:type="dxa"/>
            <w:shd w:val="clear" w:color="auto" w:fill="auto"/>
          </w:tcPr>
          <w:p w14:paraId="65927F49" w14:textId="2C46A85B" w:rsidR="00A07FDA" w:rsidRPr="00726515" w:rsidRDefault="00A07FDA" w:rsidP="005F135A">
            <w:pPr>
              <w:tabs>
                <w:tab w:val="decimal" w:pos="767"/>
              </w:tabs>
              <w:spacing w:line="220" w:lineRule="exact"/>
              <w:ind w:right="-113"/>
              <w:rPr>
                <w:rFonts w:eastAsia="Times New Roman"/>
                <w:sz w:val="22"/>
                <w:szCs w:val="22"/>
                <w:lang w:val="en-GB"/>
              </w:rPr>
            </w:pPr>
            <w:r w:rsidRPr="00726515">
              <w:rPr>
                <w:sz w:val="22"/>
                <w:szCs w:val="22"/>
                <w:lang w:val="en-GB"/>
              </w:rPr>
              <w:t>65</w:t>
            </w:r>
          </w:p>
        </w:tc>
      </w:tr>
      <w:tr w:rsidR="00A07FDA" w:rsidRPr="00726515" w14:paraId="12181F14" w14:textId="77777777" w:rsidTr="00A07FDA">
        <w:tc>
          <w:tcPr>
            <w:tcW w:w="4131" w:type="dxa"/>
            <w:shd w:val="clear" w:color="auto" w:fill="auto"/>
            <w:vAlign w:val="bottom"/>
          </w:tcPr>
          <w:p w14:paraId="271E6A95" w14:textId="77777777" w:rsidR="00A07FDA" w:rsidRPr="00726515" w:rsidRDefault="00A07FDA" w:rsidP="00A07FDA">
            <w:pPr>
              <w:tabs>
                <w:tab w:val="left" w:pos="72"/>
              </w:tabs>
              <w:spacing w:line="220" w:lineRule="exact"/>
              <w:rPr>
                <w:rFonts w:eastAsia="Times New Roman"/>
                <w:b/>
                <w:bCs/>
                <w:sz w:val="22"/>
                <w:szCs w:val="22"/>
                <w:lang w:val="en-GB"/>
              </w:rPr>
            </w:pPr>
            <w:r w:rsidRPr="00726515">
              <w:rPr>
                <w:rFonts w:eastAsia="Times New Roman"/>
                <w:b/>
                <w:bCs/>
                <w:sz w:val="22"/>
                <w:szCs w:val="22"/>
              </w:rPr>
              <w:t>Total</w:t>
            </w:r>
          </w:p>
        </w:tc>
        <w:tc>
          <w:tcPr>
            <w:tcW w:w="1150" w:type="dxa"/>
            <w:tcBorders>
              <w:top w:val="single" w:sz="4" w:space="0" w:color="000000"/>
              <w:bottom w:val="double" w:sz="4" w:space="0" w:color="000000"/>
            </w:tcBorders>
            <w:shd w:val="clear" w:color="auto" w:fill="auto"/>
          </w:tcPr>
          <w:p w14:paraId="54EB9D03" w14:textId="6B1E4DA8" w:rsidR="00A07FDA" w:rsidRPr="00726515" w:rsidRDefault="009613D5" w:rsidP="00A07FDA">
            <w:pPr>
              <w:tabs>
                <w:tab w:val="decimal" w:pos="934"/>
              </w:tabs>
              <w:spacing w:line="220" w:lineRule="exact"/>
              <w:ind w:right="-113"/>
              <w:rPr>
                <w:rFonts w:eastAsia="Times New Roman"/>
                <w:b/>
                <w:bCs/>
                <w:sz w:val="22"/>
                <w:szCs w:val="22"/>
              </w:rPr>
            </w:pPr>
            <w:r>
              <w:rPr>
                <w:rFonts w:eastAsia="Times New Roman"/>
                <w:b/>
                <w:bCs/>
                <w:sz w:val="22"/>
                <w:szCs w:val="22"/>
              </w:rPr>
              <w:t>1,602</w:t>
            </w:r>
          </w:p>
        </w:tc>
        <w:tc>
          <w:tcPr>
            <w:tcW w:w="239" w:type="dxa"/>
            <w:shd w:val="clear" w:color="auto" w:fill="auto"/>
          </w:tcPr>
          <w:p w14:paraId="6DF34F7C" w14:textId="77777777" w:rsidR="00A07FDA" w:rsidRPr="00726515" w:rsidRDefault="00A07FDA" w:rsidP="00A07FDA">
            <w:pPr>
              <w:tabs>
                <w:tab w:val="decimal" w:pos="656"/>
                <w:tab w:val="decimal" w:pos="934"/>
              </w:tabs>
              <w:spacing w:line="220" w:lineRule="exact"/>
              <w:ind w:right="-113"/>
              <w:rPr>
                <w:rFonts w:eastAsia="Times New Roman"/>
                <w:b/>
                <w:bCs/>
                <w:sz w:val="22"/>
                <w:szCs w:val="22"/>
              </w:rPr>
            </w:pPr>
          </w:p>
        </w:tc>
        <w:tc>
          <w:tcPr>
            <w:tcW w:w="1111" w:type="dxa"/>
            <w:tcBorders>
              <w:top w:val="single" w:sz="4" w:space="0" w:color="000000"/>
              <w:bottom w:val="double" w:sz="4" w:space="0" w:color="000000"/>
            </w:tcBorders>
            <w:shd w:val="clear" w:color="auto" w:fill="auto"/>
          </w:tcPr>
          <w:p w14:paraId="2A3D2842" w14:textId="620771E1" w:rsidR="00A07FDA" w:rsidRPr="00726515" w:rsidRDefault="00A07FDA" w:rsidP="00A07FDA">
            <w:pPr>
              <w:tabs>
                <w:tab w:val="decimal" w:pos="893"/>
              </w:tabs>
              <w:spacing w:line="220" w:lineRule="exact"/>
              <w:ind w:right="-113"/>
              <w:rPr>
                <w:rFonts w:eastAsia="Times New Roman"/>
                <w:b/>
                <w:bCs/>
                <w:sz w:val="22"/>
                <w:szCs w:val="22"/>
              </w:rPr>
            </w:pPr>
            <w:r w:rsidRPr="00726515">
              <w:rPr>
                <w:rFonts w:eastAsia="Times New Roman"/>
                <w:b/>
                <w:bCs/>
                <w:sz w:val="22"/>
                <w:szCs w:val="22"/>
              </w:rPr>
              <w:t>2,099</w:t>
            </w:r>
          </w:p>
        </w:tc>
        <w:tc>
          <w:tcPr>
            <w:tcW w:w="239" w:type="dxa"/>
            <w:shd w:val="clear" w:color="auto" w:fill="auto"/>
          </w:tcPr>
          <w:p w14:paraId="073E2826" w14:textId="77777777" w:rsidR="00A07FDA" w:rsidRPr="00726515" w:rsidRDefault="00A07FDA" w:rsidP="00A07FDA">
            <w:pPr>
              <w:tabs>
                <w:tab w:val="decimal" w:pos="656"/>
                <w:tab w:val="decimal" w:pos="934"/>
              </w:tabs>
              <w:spacing w:line="220" w:lineRule="exact"/>
              <w:ind w:right="-113"/>
              <w:rPr>
                <w:rFonts w:eastAsia="Times New Roman"/>
                <w:b/>
                <w:bCs/>
                <w:sz w:val="22"/>
                <w:szCs w:val="22"/>
              </w:rPr>
            </w:pPr>
          </w:p>
        </w:tc>
        <w:tc>
          <w:tcPr>
            <w:tcW w:w="1111" w:type="dxa"/>
            <w:tcBorders>
              <w:top w:val="single" w:sz="4" w:space="0" w:color="000000"/>
              <w:bottom w:val="double" w:sz="4" w:space="0" w:color="000000"/>
            </w:tcBorders>
            <w:shd w:val="clear" w:color="auto" w:fill="auto"/>
          </w:tcPr>
          <w:p w14:paraId="7696E7CF" w14:textId="6B71C63C" w:rsidR="00A07FDA" w:rsidRPr="00726515" w:rsidRDefault="009613D5" w:rsidP="00A07FDA">
            <w:pPr>
              <w:tabs>
                <w:tab w:val="decimal" w:pos="937"/>
              </w:tabs>
              <w:spacing w:line="220" w:lineRule="exact"/>
              <w:ind w:right="-113"/>
              <w:rPr>
                <w:rFonts w:eastAsia="Times New Roman"/>
                <w:b/>
                <w:bCs/>
                <w:sz w:val="22"/>
                <w:szCs w:val="22"/>
                <w:lang w:val="en-GB"/>
              </w:rPr>
            </w:pPr>
            <w:r>
              <w:rPr>
                <w:rFonts w:eastAsia="Times New Roman"/>
                <w:b/>
                <w:bCs/>
                <w:sz w:val="22"/>
                <w:szCs w:val="22"/>
                <w:lang w:val="en-GB"/>
              </w:rPr>
              <w:t>1,152</w:t>
            </w:r>
          </w:p>
        </w:tc>
        <w:tc>
          <w:tcPr>
            <w:tcW w:w="239" w:type="dxa"/>
            <w:shd w:val="clear" w:color="auto" w:fill="auto"/>
          </w:tcPr>
          <w:p w14:paraId="1647DE46" w14:textId="77777777" w:rsidR="00A07FDA" w:rsidRPr="00726515" w:rsidRDefault="00A07FDA" w:rsidP="00A07FDA">
            <w:pPr>
              <w:tabs>
                <w:tab w:val="decimal" w:pos="680"/>
                <w:tab w:val="decimal" w:pos="860"/>
              </w:tabs>
              <w:spacing w:line="220" w:lineRule="exact"/>
              <w:ind w:left="-108" w:right="-113"/>
              <w:rPr>
                <w:rFonts w:eastAsia="Times New Roman"/>
                <w:sz w:val="22"/>
                <w:szCs w:val="22"/>
                <w:lang w:val="en-GB"/>
              </w:rPr>
            </w:pPr>
          </w:p>
        </w:tc>
        <w:tc>
          <w:tcPr>
            <w:tcW w:w="1131" w:type="dxa"/>
            <w:tcBorders>
              <w:top w:val="single" w:sz="4" w:space="0" w:color="000000"/>
              <w:bottom w:val="double" w:sz="4" w:space="0" w:color="000000"/>
            </w:tcBorders>
            <w:shd w:val="clear" w:color="auto" w:fill="auto"/>
          </w:tcPr>
          <w:p w14:paraId="5E26D076" w14:textId="2759617F" w:rsidR="00A07FDA" w:rsidRPr="00726515" w:rsidRDefault="00A07FDA" w:rsidP="00A07FDA">
            <w:pPr>
              <w:tabs>
                <w:tab w:val="decimal" w:pos="759"/>
              </w:tabs>
              <w:spacing w:line="220" w:lineRule="exact"/>
              <w:ind w:right="-113"/>
              <w:rPr>
                <w:rFonts w:eastAsia="Times New Roman"/>
                <w:b/>
                <w:bCs/>
                <w:sz w:val="22"/>
                <w:szCs w:val="22"/>
              </w:rPr>
            </w:pPr>
            <w:r w:rsidRPr="00726515">
              <w:rPr>
                <w:rFonts w:eastAsia="Times New Roman"/>
                <w:b/>
                <w:bCs/>
                <w:sz w:val="22"/>
                <w:szCs w:val="22"/>
                <w:lang w:val="en-GB"/>
              </w:rPr>
              <w:t>1,726</w:t>
            </w:r>
          </w:p>
        </w:tc>
      </w:tr>
    </w:tbl>
    <w:p w14:paraId="1DC91A97" w14:textId="77777777" w:rsidR="00E245FB" w:rsidRPr="00726515" w:rsidRDefault="00E245FB" w:rsidP="00A608AF">
      <w:pPr>
        <w:tabs>
          <w:tab w:val="left" w:pos="540"/>
        </w:tabs>
        <w:spacing w:line="0" w:lineRule="atLeast"/>
        <w:ind w:left="547" w:right="-29"/>
        <w:jc w:val="both"/>
        <w:rPr>
          <w:sz w:val="22"/>
          <w:szCs w:val="22"/>
        </w:rPr>
      </w:pPr>
    </w:p>
    <w:p w14:paraId="470DDA0A" w14:textId="01D2A937" w:rsidR="00AA14DD" w:rsidRPr="00BD7F26" w:rsidRDefault="00E245FB" w:rsidP="00E245FB">
      <w:pPr>
        <w:spacing w:line="240" w:lineRule="atLeast"/>
        <w:ind w:left="539" w:right="-28" w:hanging="539"/>
        <w:jc w:val="both"/>
        <w:outlineLvl w:val="0"/>
        <w:rPr>
          <w:b/>
          <w:bCs/>
          <w:sz w:val="22"/>
          <w:szCs w:val="22"/>
        </w:rPr>
      </w:pPr>
      <w:bookmarkStart w:id="5" w:name="_Hlk40105149"/>
      <w:r w:rsidRPr="00BD7F26">
        <w:rPr>
          <w:b/>
          <w:bCs/>
          <w:szCs w:val="24"/>
        </w:rPr>
        <w:t>1</w:t>
      </w:r>
      <w:r w:rsidR="0040200E" w:rsidRPr="00BD7F26">
        <w:rPr>
          <w:b/>
          <w:bCs/>
          <w:szCs w:val="24"/>
        </w:rPr>
        <w:t>6</w:t>
      </w:r>
      <w:r w:rsidRPr="00BD7F26">
        <w:rPr>
          <w:b/>
          <w:bCs/>
          <w:szCs w:val="24"/>
        </w:rPr>
        <w:tab/>
      </w:r>
      <w:r w:rsidR="002966E3" w:rsidRPr="00BD7F26">
        <w:rPr>
          <w:b/>
          <w:bCs/>
          <w:szCs w:val="24"/>
        </w:rPr>
        <w:t>S</w:t>
      </w:r>
      <w:r w:rsidR="00AA14DD" w:rsidRPr="00BD7F26">
        <w:rPr>
          <w:b/>
          <w:bCs/>
          <w:szCs w:val="24"/>
        </w:rPr>
        <w:t>egment</w:t>
      </w:r>
      <w:r w:rsidR="002966E3" w:rsidRPr="00BD7F26">
        <w:rPr>
          <w:b/>
          <w:bCs/>
          <w:szCs w:val="24"/>
        </w:rPr>
        <w:t xml:space="preserve"> information</w:t>
      </w:r>
    </w:p>
    <w:bookmarkEnd w:id="5"/>
    <w:p w14:paraId="79727A89" w14:textId="77777777" w:rsidR="00AA14DD" w:rsidRPr="00726515" w:rsidRDefault="00AA14DD" w:rsidP="00884095">
      <w:pPr>
        <w:tabs>
          <w:tab w:val="left" w:pos="540"/>
        </w:tabs>
        <w:spacing w:line="240" w:lineRule="atLeast"/>
        <w:ind w:left="540" w:right="-27"/>
        <w:jc w:val="both"/>
        <w:rPr>
          <w:sz w:val="22"/>
          <w:szCs w:val="22"/>
        </w:rPr>
      </w:pPr>
    </w:p>
    <w:p w14:paraId="37D3CFDB" w14:textId="2ED23372" w:rsidR="005C5974" w:rsidRPr="00726515" w:rsidRDefault="005C5974" w:rsidP="00884095">
      <w:pPr>
        <w:tabs>
          <w:tab w:val="left" w:pos="540"/>
        </w:tabs>
        <w:spacing w:line="240" w:lineRule="atLeast"/>
        <w:ind w:left="547" w:right="-29"/>
        <w:jc w:val="both"/>
        <w:rPr>
          <w:sz w:val="22"/>
          <w:szCs w:val="22"/>
        </w:rPr>
      </w:pPr>
      <w:r w:rsidRPr="00726515">
        <w:rPr>
          <w:sz w:val="22"/>
          <w:szCs w:val="22"/>
        </w:rPr>
        <w:t>Information on the Bank’s operating model and business segments is set out in the annual report</w:t>
      </w:r>
      <w:r w:rsidRPr="00726515">
        <w:rPr>
          <w:sz w:val="22"/>
          <w:szCs w:val="22"/>
          <w:cs/>
        </w:rPr>
        <w:t xml:space="preserve">. </w:t>
      </w:r>
      <w:r w:rsidRPr="00726515">
        <w:rPr>
          <w:sz w:val="22"/>
          <w:szCs w:val="22"/>
        </w:rPr>
        <w:t>Specifically, the Bank has four</w:t>
      </w:r>
      <w:r w:rsidRPr="00726515">
        <w:rPr>
          <w:sz w:val="22"/>
          <w:szCs w:val="22"/>
          <w:cs/>
        </w:rPr>
        <w:t xml:space="preserve"> </w:t>
      </w:r>
      <w:r w:rsidRPr="00726515">
        <w:rPr>
          <w:sz w:val="22"/>
          <w:szCs w:val="22"/>
        </w:rPr>
        <w:t>main lines of business</w:t>
      </w:r>
      <w:r w:rsidRPr="00726515">
        <w:rPr>
          <w:sz w:val="22"/>
          <w:szCs w:val="22"/>
          <w:cs/>
        </w:rPr>
        <w:t xml:space="preserve">: </w:t>
      </w:r>
      <w:r w:rsidRPr="00726515">
        <w:rPr>
          <w:sz w:val="22"/>
          <w:szCs w:val="22"/>
        </w:rPr>
        <w:t>the Corporate Segment which serves corporate and commercial customers; the SME Segment which serves SME customers</w:t>
      </w:r>
      <w:r w:rsidR="00611DDC" w:rsidRPr="00726515">
        <w:rPr>
          <w:sz w:val="22"/>
          <w:szCs w:val="22"/>
        </w:rPr>
        <w:t xml:space="preserve"> and small businesses</w:t>
      </w:r>
      <w:r w:rsidRPr="00726515">
        <w:rPr>
          <w:sz w:val="22"/>
          <w:szCs w:val="22"/>
        </w:rPr>
        <w:t xml:space="preserve">; the Retail Segment which serves individuals; </w:t>
      </w:r>
      <w:r w:rsidR="003E614A" w:rsidRPr="00726515">
        <w:rPr>
          <w:sz w:val="22"/>
          <w:szCs w:val="22"/>
        </w:rPr>
        <w:t>the Insurance segment which provides</w:t>
      </w:r>
      <w:r w:rsidR="00AF4B92" w:rsidRPr="00726515">
        <w:rPr>
          <w:sz w:val="22"/>
          <w:szCs w:val="22"/>
        </w:rPr>
        <w:t xml:space="preserve"> life and non-life</w:t>
      </w:r>
      <w:r w:rsidR="003E614A" w:rsidRPr="00726515">
        <w:rPr>
          <w:sz w:val="22"/>
          <w:szCs w:val="22"/>
        </w:rPr>
        <w:t xml:space="preserve"> insurance products through the Bank</w:t>
      </w:r>
      <w:r w:rsidR="00901B47" w:rsidRPr="00726515">
        <w:rPr>
          <w:sz w:val="22"/>
          <w:szCs w:val="22"/>
        </w:rPr>
        <w:t xml:space="preserve"> and its </w:t>
      </w:r>
      <w:r w:rsidR="00A37E33" w:rsidRPr="00726515">
        <w:rPr>
          <w:sz w:val="22"/>
          <w:szCs w:val="22"/>
        </w:rPr>
        <w:t>subsidiaries’</w:t>
      </w:r>
      <w:r w:rsidR="003E614A" w:rsidRPr="00726515">
        <w:rPr>
          <w:sz w:val="22"/>
          <w:szCs w:val="22"/>
        </w:rPr>
        <w:t xml:space="preserve"> distribution channel</w:t>
      </w:r>
      <w:r w:rsidR="00621F8A" w:rsidRPr="00726515">
        <w:rPr>
          <w:sz w:val="22"/>
          <w:szCs w:val="22"/>
        </w:rPr>
        <w:t>.</w:t>
      </w:r>
    </w:p>
    <w:p w14:paraId="53D9E896" w14:textId="77777777" w:rsidR="00426D28" w:rsidRPr="00726515" w:rsidRDefault="00426D28" w:rsidP="00884095">
      <w:pPr>
        <w:tabs>
          <w:tab w:val="left" w:pos="540"/>
        </w:tabs>
        <w:spacing w:line="240" w:lineRule="atLeast"/>
        <w:ind w:left="547" w:right="-29"/>
        <w:jc w:val="both"/>
        <w:rPr>
          <w:sz w:val="22"/>
          <w:szCs w:val="22"/>
        </w:rPr>
      </w:pPr>
    </w:p>
    <w:p w14:paraId="69BCAF23" w14:textId="32C5E9E0" w:rsidR="005C5974" w:rsidRPr="00726515" w:rsidRDefault="00060589" w:rsidP="00884095">
      <w:pPr>
        <w:tabs>
          <w:tab w:val="left" w:pos="540"/>
        </w:tabs>
        <w:spacing w:line="240" w:lineRule="atLeast"/>
        <w:ind w:left="540" w:right="-27"/>
        <w:jc w:val="both"/>
        <w:rPr>
          <w:sz w:val="22"/>
          <w:szCs w:val="22"/>
        </w:rPr>
      </w:pPr>
      <w:r w:rsidRPr="00726515">
        <w:rPr>
          <w:sz w:val="22"/>
          <w:szCs w:val="22"/>
        </w:rPr>
        <w:t>Others segment includes</w:t>
      </w:r>
      <w:r w:rsidR="00AA49AD" w:rsidRPr="00726515">
        <w:rPr>
          <w:sz w:val="22"/>
          <w:szCs w:val="22"/>
        </w:rPr>
        <w:t xml:space="preserve"> the income from the Banks’ interbank and money market</w:t>
      </w:r>
      <w:r w:rsidR="00AA49AD" w:rsidRPr="00726515">
        <w:rPr>
          <w:sz w:val="22"/>
          <w:szCs w:val="22"/>
          <w:cs/>
        </w:rPr>
        <w:t xml:space="preserve"> </w:t>
      </w:r>
      <w:r w:rsidR="00AA49AD" w:rsidRPr="00726515">
        <w:rPr>
          <w:sz w:val="22"/>
          <w:szCs w:val="22"/>
        </w:rPr>
        <w:t>and investments that is not allocated to a specific business unit</w:t>
      </w:r>
      <w:r w:rsidR="00A729ED" w:rsidRPr="00726515">
        <w:rPr>
          <w:sz w:val="22"/>
          <w:szCs w:val="22"/>
        </w:rPr>
        <w:t xml:space="preserve"> and</w:t>
      </w:r>
      <w:r w:rsidR="005C5974" w:rsidRPr="00726515">
        <w:rPr>
          <w:sz w:val="22"/>
          <w:szCs w:val="22"/>
        </w:rPr>
        <w:t xml:space="preserve"> the results of</w:t>
      </w:r>
      <w:r w:rsidR="006D7B36" w:rsidRPr="00726515">
        <w:rPr>
          <w:sz w:val="22"/>
          <w:szCs w:val="22"/>
        </w:rPr>
        <w:t xml:space="preserve"> </w:t>
      </w:r>
      <w:r w:rsidR="005C5974" w:rsidRPr="00726515">
        <w:rPr>
          <w:sz w:val="22"/>
          <w:szCs w:val="22"/>
        </w:rPr>
        <w:t xml:space="preserve">subsidiaries </w:t>
      </w:r>
      <w:r w:rsidR="00A479A8" w:rsidRPr="00726515">
        <w:rPr>
          <w:sz w:val="22"/>
          <w:szCs w:val="22"/>
        </w:rPr>
        <w:t xml:space="preserve">other than insurance broker </w:t>
      </w:r>
      <w:r w:rsidR="00CA365F" w:rsidRPr="00726515">
        <w:rPr>
          <w:sz w:val="22"/>
          <w:szCs w:val="22"/>
        </w:rPr>
        <w:t>business</w:t>
      </w:r>
      <w:r w:rsidR="005C5974" w:rsidRPr="00726515">
        <w:rPr>
          <w:sz w:val="22"/>
          <w:szCs w:val="22"/>
          <w:cs/>
        </w:rPr>
        <w:t>.</w:t>
      </w:r>
      <w:r w:rsidR="005C5974" w:rsidRPr="00726515">
        <w:rPr>
          <w:sz w:val="22"/>
          <w:szCs w:val="22"/>
        </w:rPr>
        <w:t xml:space="preserve"> Operating expenses are both direct and indirect business expenses of each line of business as well as allocation of common expenses to these businesses</w:t>
      </w:r>
      <w:r w:rsidR="005C5974" w:rsidRPr="00726515">
        <w:rPr>
          <w:sz w:val="22"/>
          <w:szCs w:val="22"/>
          <w:cs/>
        </w:rPr>
        <w:t>.</w:t>
      </w:r>
      <w:r w:rsidR="00BE30D0" w:rsidRPr="00726515">
        <w:rPr>
          <w:sz w:val="22"/>
          <w:szCs w:val="22"/>
        </w:rPr>
        <w:t xml:space="preserve"> The pricing policy among business units are in line with the normal course of business.</w:t>
      </w:r>
    </w:p>
    <w:p w14:paraId="6DE99A5A" w14:textId="77777777" w:rsidR="00A07FDA" w:rsidRPr="00726515" w:rsidRDefault="00A07FDA" w:rsidP="00A07FDA">
      <w:pPr>
        <w:rPr>
          <w:sz w:val="22"/>
          <w:szCs w:val="22"/>
        </w:rPr>
      </w:pPr>
    </w:p>
    <w:tbl>
      <w:tblPr>
        <w:tblW w:w="10168" w:type="dxa"/>
        <w:tblInd w:w="-180" w:type="dxa"/>
        <w:tblLayout w:type="fixed"/>
        <w:tblCellMar>
          <w:left w:w="79" w:type="dxa"/>
          <w:right w:w="79" w:type="dxa"/>
        </w:tblCellMar>
        <w:tblLook w:val="0000" w:firstRow="0" w:lastRow="0" w:firstColumn="0" w:lastColumn="0" w:noHBand="0" w:noVBand="0"/>
      </w:tblPr>
      <w:tblGrid>
        <w:gridCol w:w="2599"/>
        <w:gridCol w:w="918"/>
        <w:gridCol w:w="178"/>
        <w:gridCol w:w="902"/>
        <w:gridCol w:w="181"/>
        <w:gridCol w:w="899"/>
        <w:gridCol w:w="178"/>
        <w:gridCol w:w="902"/>
        <w:gridCol w:w="178"/>
        <w:gridCol w:w="902"/>
        <w:gridCol w:w="187"/>
        <w:gridCol w:w="965"/>
        <w:gridCol w:w="187"/>
        <w:gridCol w:w="983"/>
        <w:gridCol w:w="9"/>
      </w:tblGrid>
      <w:tr w:rsidR="00A07FDA" w:rsidRPr="008B4A5B" w14:paraId="32F1331C" w14:textId="77777777" w:rsidTr="00A07FDA">
        <w:trPr>
          <w:cantSplit/>
        </w:trPr>
        <w:tc>
          <w:tcPr>
            <w:tcW w:w="2599" w:type="dxa"/>
            <w:shd w:val="clear" w:color="auto" w:fill="auto"/>
          </w:tcPr>
          <w:p w14:paraId="35D3538D" w14:textId="77777777" w:rsidR="00A07FDA" w:rsidRPr="008B4A5B" w:rsidRDefault="00A07FDA" w:rsidP="00A07FDA">
            <w:pPr>
              <w:spacing w:line="220" w:lineRule="atLeast"/>
              <w:ind w:left="567" w:right="-79"/>
              <w:rPr>
                <w:rFonts w:eastAsia="Times New Roman"/>
                <w:b/>
                <w:bCs/>
                <w:i/>
                <w:iCs/>
                <w:sz w:val="20"/>
                <w:szCs w:val="20"/>
              </w:rPr>
            </w:pPr>
          </w:p>
        </w:tc>
        <w:tc>
          <w:tcPr>
            <w:tcW w:w="7569" w:type="dxa"/>
            <w:gridSpan w:val="14"/>
          </w:tcPr>
          <w:p w14:paraId="07390E96" w14:textId="77777777" w:rsidR="00A07FDA" w:rsidRPr="008B4A5B" w:rsidRDefault="00A07FDA" w:rsidP="00A07FDA">
            <w:pPr>
              <w:spacing w:line="220" w:lineRule="atLeast"/>
              <w:ind w:left="180" w:right="-79" w:hanging="180"/>
              <w:jc w:val="center"/>
              <w:rPr>
                <w:rFonts w:eastAsia="Times New Roman"/>
                <w:b/>
                <w:bCs/>
                <w:sz w:val="20"/>
                <w:szCs w:val="20"/>
                <w:lang w:val="en-GB" w:bidi="ar-SA"/>
              </w:rPr>
            </w:pPr>
            <w:r w:rsidRPr="008B4A5B">
              <w:rPr>
                <w:rFonts w:eastAsia="Times New Roman"/>
                <w:b/>
                <w:bCs/>
                <w:sz w:val="20"/>
                <w:szCs w:val="20"/>
                <w:lang w:val="en-GB" w:bidi="ar-SA"/>
              </w:rPr>
              <w:t>Consolidated</w:t>
            </w:r>
          </w:p>
        </w:tc>
      </w:tr>
      <w:tr w:rsidR="00A07FDA" w:rsidRPr="008B4A5B" w14:paraId="1DBD054E" w14:textId="77777777" w:rsidTr="00726515">
        <w:trPr>
          <w:gridAfter w:val="1"/>
          <w:wAfter w:w="9" w:type="dxa"/>
          <w:cantSplit/>
        </w:trPr>
        <w:tc>
          <w:tcPr>
            <w:tcW w:w="2599" w:type="dxa"/>
            <w:shd w:val="clear" w:color="auto" w:fill="auto"/>
          </w:tcPr>
          <w:p w14:paraId="6A428FDD" w14:textId="6F264E0C" w:rsidR="00A07FDA" w:rsidRPr="008B4A5B" w:rsidRDefault="00A07FDA" w:rsidP="00A07FDA">
            <w:pPr>
              <w:spacing w:line="220" w:lineRule="atLeast"/>
              <w:ind w:left="191" w:right="-79" w:hanging="180"/>
              <w:rPr>
                <w:rFonts w:eastAsia="Times New Roman"/>
                <w:b/>
                <w:bCs/>
                <w:i/>
                <w:iCs/>
                <w:sz w:val="20"/>
                <w:szCs w:val="20"/>
              </w:rPr>
            </w:pPr>
            <w:r w:rsidRPr="008B4A5B">
              <w:rPr>
                <w:rFonts w:eastAsia="Times New Roman"/>
                <w:b/>
                <w:bCs/>
                <w:i/>
                <w:iCs/>
                <w:sz w:val="20"/>
                <w:szCs w:val="20"/>
              </w:rPr>
              <w:t>Three-month period ended</w:t>
            </w:r>
            <w:r w:rsidRPr="008B4A5B">
              <w:rPr>
                <w:rFonts w:eastAsia="Times New Roman"/>
                <w:b/>
                <w:bCs/>
                <w:i/>
                <w:iCs/>
                <w:sz w:val="20"/>
                <w:szCs w:val="20"/>
              </w:rPr>
              <w:br/>
              <w:t>30 September 202</w:t>
            </w:r>
            <w:r>
              <w:rPr>
                <w:rFonts w:eastAsia="Times New Roman"/>
                <w:b/>
                <w:bCs/>
                <w:i/>
                <w:iCs/>
                <w:sz w:val="20"/>
                <w:szCs w:val="20"/>
              </w:rPr>
              <w:t>1</w:t>
            </w:r>
          </w:p>
        </w:tc>
        <w:tc>
          <w:tcPr>
            <w:tcW w:w="918" w:type="dxa"/>
            <w:shd w:val="clear" w:color="auto" w:fill="auto"/>
            <w:vAlign w:val="bottom"/>
          </w:tcPr>
          <w:p w14:paraId="1695F132" w14:textId="77777777" w:rsidR="00A07FDA" w:rsidRPr="008B4A5B" w:rsidRDefault="00A07FDA" w:rsidP="00A07FDA">
            <w:pPr>
              <w:spacing w:line="220" w:lineRule="atLeast"/>
              <w:ind w:right="-79"/>
              <w:jc w:val="center"/>
              <w:rPr>
                <w:rFonts w:eastAsia="Times New Roman"/>
                <w:sz w:val="20"/>
                <w:szCs w:val="20"/>
                <w:lang w:val="en-GB" w:bidi="ar-SA"/>
              </w:rPr>
            </w:pPr>
            <w:r w:rsidRPr="008B4A5B">
              <w:rPr>
                <w:rFonts w:eastAsia="Times New Roman"/>
                <w:sz w:val="20"/>
                <w:szCs w:val="20"/>
                <w:lang w:bidi="ar-SA"/>
              </w:rPr>
              <w:t>Corporate Segment</w:t>
            </w:r>
          </w:p>
        </w:tc>
        <w:tc>
          <w:tcPr>
            <w:tcW w:w="178" w:type="dxa"/>
            <w:shd w:val="clear" w:color="auto" w:fill="auto"/>
            <w:vAlign w:val="bottom"/>
          </w:tcPr>
          <w:p w14:paraId="1152D1D3" w14:textId="77777777" w:rsidR="00A07FDA" w:rsidRPr="008B4A5B" w:rsidRDefault="00A07FDA" w:rsidP="00A07FDA">
            <w:pPr>
              <w:snapToGrid w:val="0"/>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31484A25" w14:textId="77777777" w:rsidR="00A07FDA" w:rsidRPr="008B4A5B" w:rsidRDefault="00A07FDA" w:rsidP="00A07FDA">
            <w:pPr>
              <w:spacing w:line="220" w:lineRule="atLeast"/>
              <w:ind w:right="-79"/>
              <w:jc w:val="center"/>
              <w:rPr>
                <w:rFonts w:eastAsia="Times New Roman"/>
                <w:sz w:val="20"/>
                <w:szCs w:val="20"/>
                <w:lang w:val="en-GB" w:bidi="ar-SA"/>
              </w:rPr>
            </w:pPr>
            <w:r w:rsidRPr="008B4A5B">
              <w:rPr>
                <w:rFonts w:eastAsia="Times New Roman"/>
                <w:sz w:val="20"/>
                <w:szCs w:val="20"/>
                <w:lang w:val="en-GB" w:bidi="ar-SA"/>
              </w:rPr>
              <w:t>SME Segment</w:t>
            </w:r>
          </w:p>
        </w:tc>
        <w:tc>
          <w:tcPr>
            <w:tcW w:w="181" w:type="dxa"/>
            <w:shd w:val="clear" w:color="auto" w:fill="auto"/>
            <w:vAlign w:val="bottom"/>
          </w:tcPr>
          <w:p w14:paraId="3D5133A6" w14:textId="77777777" w:rsidR="00A07FDA" w:rsidRPr="008B4A5B" w:rsidRDefault="00A07FDA" w:rsidP="00A07FDA">
            <w:pPr>
              <w:tabs>
                <w:tab w:val="decimal" w:pos="641"/>
              </w:tabs>
              <w:snapToGrid w:val="0"/>
              <w:spacing w:line="220" w:lineRule="atLeast"/>
              <w:ind w:left="180" w:right="-79" w:hanging="180"/>
              <w:jc w:val="center"/>
              <w:rPr>
                <w:rFonts w:eastAsia="Times New Roman"/>
                <w:sz w:val="20"/>
                <w:szCs w:val="20"/>
                <w:lang w:val="en-GB" w:bidi="ar-SA"/>
              </w:rPr>
            </w:pPr>
          </w:p>
        </w:tc>
        <w:tc>
          <w:tcPr>
            <w:tcW w:w="899" w:type="dxa"/>
            <w:shd w:val="clear" w:color="auto" w:fill="auto"/>
            <w:vAlign w:val="bottom"/>
          </w:tcPr>
          <w:p w14:paraId="6F3748B5" w14:textId="77777777" w:rsidR="00A07FDA" w:rsidRPr="008B4A5B" w:rsidRDefault="00A07FDA" w:rsidP="00A07FDA">
            <w:pPr>
              <w:spacing w:line="220" w:lineRule="atLeast"/>
              <w:ind w:right="-79"/>
              <w:jc w:val="center"/>
              <w:rPr>
                <w:rFonts w:eastAsia="Times New Roman"/>
                <w:sz w:val="20"/>
                <w:szCs w:val="20"/>
                <w:lang w:val="en-GB" w:bidi="ar-SA"/>
              </w:rPr>
            </w:pPr>
            <w:r w:rsidRPr="008B4A5B">
              <w:rPr>
                <w:rFonts w:eastAsia="Times New Roman"/>
                <w:sz w:val="20"/>
                <w:szCs w:val="20"/>
                <w:lang w:val="en-GB" w:bidi="ar-SA"/>
              </w:rPr>
              <w:t>Retail Segment</w:t>
            </w:r>
          </w:p>
        </w:tc>
        <w:tc>
          <w:tcPr>
            <w:tcW w:w="178" w:type="dxa"/>
            <w:shd w:val="clear" w:color="auto" w:fill="auto"/>
            <w:vAlign w:val="bottom"/>
          </w:tcPr>
          <w:p w14:paraId="36ED4D0D" w14:textId="77777777" w:rsidR="00A07FDA" w:rsidRPr="008B4A5B" w:rsidRDefault="00A07FDA" w:rsidP="00A07FDA">
            <w:pPr>
              <w:snapToGrid w:val="0"/>
              <w:spacing w:line="220" w:lineRule="atLeast"/>
              <w:ind w:right="-79"/>
              <w:jc w:val="center"/>
              <w:rPr>
                <w:rFonts w:eastAsia="Times New Roman"/>
                <w:sz w:val="20"/>
                <w:szCs w:val="20"/>
                <w:lang w:val="en-GB" w:bidi="ar-SA"/>
              </w:rPr>
            </w:pPr>
          </w:p>
        </w:tc>
        <w:tc>
          <w:tcPr>
            <w:tcW w:w="902" w:type="dxa"/>
            <w:vAlign w:val="bottom"/>
          </w:tcPr>
          <w:p w14:paraId="48B1CAF5" w14:textId="77777777" w:rsidR="00A07FDA" w:rsidRPr="008B4A5B" w:rsidRDefault="00A07FDA" w:rsidP="00A07FDA">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Insurance Segment</w:t>
            </w:r>
          </w:p>
        </w:tc>
        <w:tc>
          <w:tcPr>
            <w:tcW w:w="178" w:type="dxa"/>
          </w:tcPr>
          <w:p w14:paraId="67C3EDAC" w14:textId="77777777" w:rsidR="00A07FDA" w:rsidRPr="008B4A5B" w:rsidRDefault="00A07FDA" w:rsidP="00A07FDA">
            <w:pPr>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6281C310" w14:textId="77777777" w:rsidR="00A07FDA" w:rsidRPr="008B4A5B" w:rsidRDefault="00A07FDA" w:rsidP="00A07FDA">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Others</w:t>
            </w:r>
          </w:p>
        </w:tc>
        <w:tc>
          <w:tcPr>
            <w:tcW w:w="187" w:type="dxa"/>
          </w:tcPr>
          <w:p w14:paraId="27252603" w14:textId="77777777" w:rsidR="00A07FDA" w:rsidRPr="008B4A5B" w:rsidRDefault="00A07FDA" w:rsidP="00A07FDA">
            <w:pPr>
              <w:snapToGrid w:val="0"/>
              <w:spacing w:line="220" w:lineRule="atLeast"/>
              <w:ind w:left="-121" w:right="-79" w:firstLine="41"/>
              <w:jc w:val="center"/>
              <w:rPr>
                <w:rFonts w:eastAsia="Times New Roman"/>
                <w:sz w:val="20"/>
                <w:szCs w:val="20"/>
                <w:lang w:val="en-GB" w:bidi="ar-SA"/>
              </w:rPr>
            </w:pPr>
          </w:p>
        </w:tc>
        <w:tc>
          <w:tcPr>
            <w:tcW w:w="965" w:type="dxa"/>
          </w:tcPr>
          <w:p w14:paraId="57301BD4" w14:textId="77777777" w:rsidR="00A07FDA" w:rsidRPr="008B4A5B" w:rsidRDefault="00A07FDA" w:rsidP="00A07FDA">
            <w:pPr>
              <w:spacing w:line="220" w:lineRule="atLeast"/>
              <w:ind w:right="-79"/>
              <w:rPr>
                <w:rFonts w:eastAsia="Times New Roman"/>
                <w:sz w:val="20"/>
                <w:szCs w:val="20"/>
                <w:lang w:val="en-GB" w:bidi="ar-SA"/>
              </w:rPr>
            </w:pPr>
          </w:p>
          <w:p w14:paraId="6BA86C94" w14:textId="77777777" w:rsidR="00A07FDA" w:rsidRPr="008B4A5B" w:rsidRDefault="00A07FDA" w:rsidP="00A07FDA">
            <w:pPr>
              <w:spacing w:line="220" w:lineRule="atLeast"/>
              <w:ind w:left="-80" w:right="-79"/>
              <w:jc w:val="center"/>
              <w:rPr>
                <w:rFonts w:eastAsia="Times New Roman"/>
                <w:sz w:val="20"/>
                <w:szCs w:val="20"/>
                <w:lang w:val="en-GB" w:bidi="ar-SA"/>
              </w:rPr>
            </w:pPr>
            <w:r w:rsidRPr="008B4A5B">
              <w:rPr>
                <w:rFonts w:eastAsia="Times New Roman"/>
                <w:sz w:val="20"/>
                <w:szCs w:val="20"/>
                <w:lang w:val="en-GB" w:bidi="ar-SA"/>
              </w:rPr>
              <w:t>Elimination</w:t>
            </w:r>
          </w:p>
        </w:tc>
        <w:tc>
          <w:tcPr>
            <w:tcW w:w="187" w:type="dxa"/>
          </w:tcPr>
          <w:p w14:paraId="375A5E6E" w14:textId="77777777" w:rsidR="00A07FDA" w:rsidRPr="008B4A5B" w:rsidRDefault="00A07FDA" w:rsidP="00A07FDA">
            <w:pPr>
              <w:snapToGrid w:val="0"/>
              <w:spacing w:line="220" w:lineRule="atLeast"/>
              <w:ind w:left="-121" w:right="-79" w:firstLine="41"/>
              <w:jc w:val="center"/>
              <w:rPr>
                <w:rFonts w:eastAsia="Times New Roman"/>
                <w:sz w:val="20"/>
                <w:szCs w:val="20"/>
                <w:lang w:val="en-GB" w:bidi="ar-SA"/>
              </w:rPr>
            </w:pPr>
          </w:p>
        </w:tc>
        <w:tc>
          <w:tcPr>
            <w:tcW w:w="983" w:type="dxa"/>
            <w:vAlign w:val="bottom"/>
          </w:tcPr>
          <w:p w14:paraId="20E574C2" w14:textId="77777777" w:rsidR="00A07FDA" w:rsidRPr="008B4A5B" w:rsidRDefault="00A07FDA" w:rsidP="00A07FDA">
            <w:pPr>
              <w:snapToGrid w:val="0"/>
              <w:spacing w:line="220" w:lineRule="atLeast"/>
              <w:ind w:left="-121" w:right="-79" w:firstLine="41"/>
              <w:jc w:val="center"/>
              <w:rPr>
                <w:rFonts w:eastAsia="Times New Roman"/>
                <w:sz w:val="20"/>
                <w:szCs w:val="20"/>
                <w:lang w:val="en-GB" w:bidi="ar-SA"/>
              </w:rPr>
            </w:pPr>
            <w:r w:rsidRPr="008B4A5B">
              <w:rPr>
                <w:rFonts w:eastAsia="Times New Roman"/>
                <w:sz w:val="20"/>
                <w:szCs w:val="20"/>
                <w:lang w:val="en-GB" w:bidi="ar-SA"/>
              </w:rPr>
              <w:t>Total</w:t>
            </w:r>
          </w:p>
        </w:tc>
      </w:tr>
      <w:tr w:rsidR="00A07FDA" w:rsidRPr="008B4A5B" w14:paraId="798EC786" w14:textId="77777777" w:rsidTr="00A07FDA">
        <w:trPr>
          <w:gridAfter w:val="1"/>
          <w:wAfter w:w="9" w:type="dxa"/>
          <w:cantSplit/>
        </w:trPr>
        <w:tc>
          <w:tcPr>
            <w:tcW w:w="2599" w:type="dxa"/>
            <w:shd w:val="clear" w:color="auto" w:fill="auto"/>
          </w:tcPr>
          <w:p w14:paraId="7781381B" w14:textId="77777777" w:rsidR="00A07FDA" w:rsidRPr="008B4A5B" w:rsidRDefault="00A07FDA" w:rsidP="00A07FDA">
            <w:pPr>
              <w:spacing w:line="220" w:lineRule="atLeast"/>
              <w:ind w:left="180" w:right="-79" w:hanging="180"/>
              <w:rPr>
                <w:rFonts w:eastAsia="Times New Roman"/>
                <w:sz w:val="20"/>
                <w:szCs w:val="20"/>
              </w:rPr>
            </w:pPr>
          </w:p>
        </w:tc>
        <w:tc>
          <w:tcPr>
            <w:tcW w:w="7560" w:type="dxa"/>
            <w:gridSpan w:val="13"/>
            <w:shd w:val="clear" w:color="auto" w:fill="auto"/>
            <w:vAlign w:val="bottom"/>
          </w:tcPr>
          <w:p w14:paraId="33525B8C" w14:textId="77777777" w:rsidR="00A07FDA" w:rsidRPr="008B4A5B" w:rsidRDefault="00A07FDA" w:rsidP="00A07FDA">
            <w:pPr>
              <w:tabs>
                <w:tab w:val="decimal" w:pos="806"/>
              </w:tabs>
              <w:snapToGrid w:val="0"/>
              <w:spacing w:line="220" w:lineRule="atLeast"/>
              <w:ind w:left="180" w:right="-103" w:hanging="180"/>
              <w:jc w:val="center"/>
              <w:rPr>
                <w:rFonts w:eastAsia="Times New Roman"/>
                <w:sz w:val="20"/>
                <w:szCs w:val="20"/>
                <w:lang w:val="en-GB" w:bidi="ar-SA"/>
              </w:rPr>
            </w:pPr>
            <w:r w:rsidRPr="008B4A5B">
              <w:rPr>
                <w:rFonts w:eastAsia="Times New Roman"/>
                <w:i/>
                <w:iCs/>
                <w:sz w:val="20"/>
                <w:szCs w:val="20"/>
                <w:lang w:val="en-GB" w:bidi="ar-SA"/>
              </w:rPr>
              <w:t>(in million Baht)</w:t>
            </w:r>
          </w:p>
        </w:tc>
      </w:tr>
      <w:tr w:rsidR="00A07FDA" w:rsidRPr="008B4A5B" w14:paraId="0E92DF12" w14:textId="77777777" w:rsidTr="00726515">
        <w:trPr>
          <w:gridAfter w:val="1"/>
          <w:wAfter w:w="9" w:type="dxa"/>
          <w:cantSplit/>
        </w:trPr>
        <w:tc>
          <w:tcPr>
            <w:tcW w:w="2599" w:type="dxa"/>
            <w:shd w:val="clear" w:color="auto" w:fill="auto"/>
          </w:tcPr>
          <w:p w14:paraId="75894C53" w14:textId="77777777" w:rsidR="00A07FDA" w:rsidRPr="008B4A5B" w:rsidRDefault="00A07FDA" w:rsidP="00A07FDA">
            <w:pPr>
              <w:spacing w:line="220" w:lineRule="atLeast"/>
              <w:ind w:left="180" w:right="-79" w:hanging="180"/>
              <w:rPr>
                <w:rFonts w:eastAsia="Times New Roman"/>
                <w:sz w:val="20"/>
                <w:szCs w:val="20"/>
              </w:rPr>
            </w:pPr>
            <w:r w:rsidRPr="008B4A5B">
              <w:rPr>
                <w:rFonts w:eastAsia="Times New Roman"/>
                <w:sz w:val="20"/>
                <w:szCs w:val="20"/>
              </w:rPr>
              <w:t>Net interest income</w:t>
            </w:r>
          </w:p>
        </w:tc>
        <w:tc>
          <w:tcPr>
            <w:tcW w:w="918" w:type="dxa"/>
            <w:shd w:val="clear" w:color="auto" w:fill="auto"/>
            <w:vAlign w:val="bottom"/>
          </w:tcPr>
          <w:p w14:paraId="2F41F4AE" w14:textId="06DF35BB"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4</w:t>
            </w:r>
            <w:r w:rsidR="00054BA0">
              <w:rPr>
                <w:rFonts w:eastAsia="Times New Roman"/>
                <w:sz w:val="20"/>
                <w:szCs w:val="20"/>
                <w:lang w:val="en-GB" w:bidi="ar-SA"/>
              </w:rPr>
              <w:t>,</w:t>
            </w:r>
            <w:r w:rsidRPr="007B2B34">
              <w:rPr>
                <w:rFonts w:eastAsia="Times New Roman"/>
                <w:sz w:val="20"/>
                <w:szCs w:val="20"/>
                <w:lang w:val="en-GB" w:bidi="ar-SA"/>
              </w:rPr>
              <w:t>469</w:t>
            </w:r>
          </w:p>
        </w:tc>
        <w:tc>
          <w:tcPr>
            <w:tcW w:w="178" w:type="dxa"/>
            <w:shd w:val="clear" w:color="auto" w:fill="auto"/>
            <w:vAlign w:val="bottom"/>
          </w:tcPr>
          <w:p w14:paraId="105479AD" w14:textId="77777777" w:rsidR="00A07FDA" w:rsidRPr="008B4A5B" w:rsidRDefault="00A07FDA" w:rsidP="00A07FDA">
            <w:pPr>
              <w:shd w:val="clear" w:color="auto" w:fill="FFFFFF"/>
              <w:tabs>
                <w:tab w:val="decimal" w:pos="742"/>
              </w:tabs>
              <w:snapToGrid w:val="0"/>
              <w:spacing w:line="240" w:lineRule="atLeast"/>
              <w:ind w:left="-79" w:right="-76"/>
              <w:rPr>
                <w:rFonts w:eastAsia="Times New Roman"/>
                <w:sz w:val="20"/>
                <w:szCs w:val="20"/>
              </w:rPr>
            </w:pPr>
          </w:p>
        </w:tc>
        <w:tc>
          <w:tcPr>
            <w:tcW w:w="902" w:type="dxa"/>
            <w:shd w:val="clear" w:color="auto" w:fill="auto"/>
            <w:vAlign w:val="bottom"/>
          </w:tcPr>
          <w:p w14:paraId="13CC99BF" w14:textId="76FC9311"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4</w:t>
            </w:r>
            <w:r w:rsidR="00054BA0">
              <w:rPr>
                <w:rFonts w:eastAsia="Times New Roman"/>
                <w:sz w:val="20"/>
                <w:szCs w:val="20"/>
                <w:lang w:val="en-GB" w:bidi="ar-SA"/>
              </w:rPr>
              <w:t>,</w:t>
            </w:r>
            <w:r w:rsidRPr="007B2B34">
              <w:rPr>
                <w:rFonts w:eastAsia="Times New Roman"/>
                <w:sz w:val="20"/>
                <w:szCs w:val="20"/>
                <w:lang w:val="en-GB" w:bidi="ar-SA"/>
              </w:rPr>
              <w:t>670</w:t>
            </w:r>
          </w:p>
        </w:tc>
        <w:tc>
          <w:tcPr>
            <w:tcW w:w="181" w:type="dxa"/>
            <w:shd w:val="clear" w:color="auto" w:fill="auto"/>
            <w:vAlign w:val="bottom"/>
          </w:tcPr>
          <w:p w14:paraId="2B32FB32"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899" w:type="dxa"/>
            <w:shd w:val="clear" w:color="auto" w:fill="auto"/>
            <w:vAlign w:val="bottom"/>
          </w:tcPr>
          <w:p w14:paraId="5DDB7997" w14:textId="20DC8651"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10</w:t>
            </w:r>
            <w:r w:rsidR="00054BA0">
              <w:rPr>
                <w:rFonts w:eastAsia="Times New Roman"/>
                <w:sz w:val="20"/>
                <w:szCs w:val="20"/>
                <w:lang w:val="en-GB" w:bidi="ar-SA"/>
              </w:rPr>
              <w:t>,</w:t>
            </w:r>
            <w:r w:rsidRPr="007B2B34">
              <w:rPr>
                <w:rFonts w:eastAsia="Times New Roman"/>
                <w:sz w:val="20"/>
                <w:szCs w:val="20"/>
                <w:lang w:val="en-GB" w:bidi="ar-SA"/>
              </w:rPr>
              <w:t>999</w:t>
            </w:r>
          </w:p>
        </w:tc>
        <w:tc>
          <w:tcPr>
            <w:tcW w:w="178" w:type="dxa"/>
            <w:shd w:val="clear" w:color="auto" w:fill="auto"/>
            <w:vAlign w:val="bottom"/>
          </w:tcPr>
          <w:p w14:paraId="47D47A2F"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3D603F3B" w14:textId="221F233B" w:rsidR="00A07FDA" w:rsidRPr="008B4A5B" w:rsidRDefault="007B2B34" w:rsidP="00A07FDA">
            <w:pPr>
              <w:shd w:val="clear" w:color="auto" w:fill="FFFFFF"/>
              <w:tabs>
                <w:tab w:val="decimal" w:pos="540"/>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p>
        </w:tc>
        <w:tc>
          <w:tcPr>
            <w:tcW w:w="178" w:type="dxa"/>
            <w:vAlign w:val="bottom"/>
          </w:tcPr>
          <w:p w14:paraId="30669253"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6A085676" w14:textId="0DA6C80C"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3</w:t>
            </w:r>
            <w:r w:rsidR="00054BA0">
              <w:rPr>
                <w:rFonts w:eastAsia="Times New Roman"/>
                <w:sz w:val="20"/>
                <w:szCs w:val="20"/>
                <w:lang w:val="en-GB" w:bidi="ar-SA"/>
              </w:rPr>
              <w:t>,</w:t>
            </w:r>
            <w:r w:rsidRPr="007B2B34">
              <w:rPr>
                <w:rFonts w:eastAsia="Times New Roman"/>
                <w:sz w:val="20"/>
                <w:szCs w:val="20"/>
                <w:lang w:val="en-GB" w:bidi="ar-SA"/>
              </w:rPr>
              <w:t>395</w:t>
            </w:r>
          </w:p>
        </w:tc>
        <w:tc>
          <w:tcPr>
            <w:tcW w:w="187" w:type="dxa"/>
            <w:vAlign w:val="bottom"/>
          </w:tcPr>
          <w:p w14:paraId="5CE9E4AD" w14:textId="77777777" w:rsidR="00A07FDA" w:rsidRPr="008B4A5B" w:rsidRDefault="00A07FDA" w:rsidP="00A07FDA">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vAlign w:val="bottom"/>
          </w:tcPr>
          <w:p w14:paraId="13F6ABB3" w14:textId="41420BB5" w:rsidR="00A07FDA" w:rsidRPr="007B4338" w:rsidRDefault="007B2B34" w:rsidP="00A07FDA">
            <w:pPr>
              <w:shd w:val="clear" w:color="auto" w:fill="FFFFFF"/>
              <w:tabs>
                <w:tab w:val="decimal" w:pos="540"/>
              </w:tabs>
              <w:snapToGrid w:val="0"/>
              <w:spacing w:line="240" w:lineRule="atLeast"/>
              <w:ind w:left="-72" w:right="-76"/>
              <w:rPr>
                <w:sz w:val="20"/>
                <w:szCs w:val="20"/>
                <w:lang w:val="en-GB" w:bidi="ar-SA"/>
              </w:rPr>
            </w:pPr>
            <w:r>
              <w:rPr>
                <w:sz w:val="20"/>
                <w:szCs w:val="20"/>
                <w:lang w:val="en-GB" w:bidi="ar-SA"/>
              </w:rPr>
              <w:t>-</w:t>
            </w:r>
          </w:p>
        </w:tc>
        <w:tc>
          <w:tcPr>
            <w:tcW w:w="187" w:type="dxa"/>
            <w:vAlign w:val="bottom"/>
          </w:tcPr>
          <w:p w14:paraId="7925A640" w14:textId="77777777" w:rsidR="00A07FDA" w:rsidRPr="008B4A5B" w:rsidRDefault="00A07FDA" w:rsidP="00A07FDA">
            <w:pPr>
              <w:tabs>
                <w:tab w:val="decimal" w:pos="553"/>
              </w:tabs>
              <w:snapToGrid w:val="0"/>
              <w:spacing w:line="220" w:lineRule="atLeast"/>
              <w:ind w:left="-79" w:right="-103"/>
              <w:rPr>
                <w:rFonts w:eastAsia="Times New Roman"/>
                <w:sz w:val="20"/>
                <w:szCs w:val="20"/>
              </w:rPr>
            </w:pPr>
          </w:p>
        </w:tc>
        <w:tc>
          <w:tcPr>
            <w:tcW w:w="983" w:type="dxa"/>
            <w:vAlign w:val="bottom"/>
          </w:tcPr>
          <w:p w14:paraId="3467D63E" w14:textId="13DDF72C" w:rsidR="00A07FDA" w:rsidRPr="008B4A5B" w:rsidRDefault="007B2B34" w:rsidP="00A07FDA">
            <w:pPr>
              <w:tabs>
                <w:tab w:val="decimal" w:pos="806"/>
              </w:tabs>
              <w:snapToGrid w:val="0"/>
              <w:spacing w:line="220" w:lineRule="atLeast"/>
              <w:ind w:left="-79" w:right="-103"/>
              <w:rPr>
                <w:rFonts w:eastAsia="Times New Roman"/>
                <w:sz w:val="20"/>
                <w:szCs w:val="20"/>
              </w:rPr>
            </w:pPr>
            <w:r w:rsidRPr="007B2B34">
              <w:rPr>
                <w:rFonts w:eastAsia="Times New Roman"/>
                <w:sz w:val="20"/>
                <w:szCs w:val="20"/>
              </w:rPr>
              <w:t>23</w:t>
            </w:r>
            <w:r w:rsidR="00054BA0">
              <w:rPr>
                <w:rFonts w:eastAsia="Times New Roman"/>
                <w:sz w:val="20"/>
                <w:szCs w:val="20"/>
              </w:rPr>
              <w:t>,</w:t>
            </w:r>
            <w:r w:rsidRPr="007B2B34">
              <w:rPr>
                <w:rFonts w:eastAsia="Times New Roman"/>
                <w:sz w:val="20"/>
                <w:szCs w:val="20"/>
              </w:rPr>
              <w:t>533</w:t>
            </w:r>
          </w:p>
        </w:tc>
      </w:tr>
      <w:tr w:rsidR="00A07FDA" w:rsidRPr="008B4A5B" w14:paraId="4D4D332F" w14:textId="77777777" w:rsidTr="00726515">
        <w:trPr>
          <w:gridAfter w:val="1"/>
          <w:wAfter w:w="9" w:type="dxa"/>
          <w:cantSplit/>
        </w:trPr>
        <w:tc>
          <w:tcPr>
            <w:tcW w:w="2599" w:type="dxa"/>
            <w:shd w:val="clear" w:color="auto" w:fill="auto"/>
          </w:tcPr>
          <w:p w14:paraId="33846126" w14:textId="77777777" w:rsidR="00A07FDA" w:rsidRPr="008B4A5B" w:rsidRDefault="00A07FDA" w:rsidP="00A07FDA">
            <w:pPr>
              <w:spacing w:line="220" w:lineRule="atLeast"/>
              <w:ind w:right="-79"/>
              <w:rPr>
                <w:rFonts w:eastAsia="Times New Roman"/>
                <w:sz w:val="20"/>
                <w:szCs w:val="20"/>
              </w:rPr>
            </w:pPr>
            <w:r w:rsidRPr="008B4A5B">
              <w:rPr>
                <w:rFonts w:eastAsia="Times New Roman"/>
                <w:sz w:val="20"/>
                <w:szCs w:val="20"/>
              </w:rPr>
              <w:t xml:space="preserve">Non-interest income, net </w:t>
            </w:r>
          </w:p>
        </w:tc>
        <w:tc>
          <w:tcPr>
            <w:tcW w:w="918" w:type="dxa"/>
            <w:shd w:val="clear" w:color="auto" w:fill="auto"/>
            <w:vAlign w:val="bottom"/>
          </w:tcPr>
          <w:p w14:paraId="788FBDB3" w14:textId="16CCA9CD"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1</w:t>
            </w:r>
            <w:r w:rsidR="00054BA0">
              <w:rPr>
                <w:rFonts w:eastAsia="Times New Roman"/>
                <w:sz w:val="20"/>
                <w:szCs w:val="20"/>
                <w:lang w:val="en-GB" w:bidi="ar-SA"/>
              </w:rPr>
              <w:t>,</w:t>
            </w:r>
            <w:r w:rsidRPr="007B2B34">
              <w:rPr>
                <w:rFonts w:eastAsia="Times New Roman"/>
                <w:sz w:val="20"/>
                <w:szCs w:val="20"/>
                <w:lang w:val="en-GB" w:bidi="ar-SA"/>
              </w:rPr>
              <w:t>685</w:t>
            </w:r>
          </w:p>
        </w:tc>
        <w:tc>
          <w:tcPr>
            <w:tcW w:w="178" w:type="dxa"/>
            <w:shd w:val="clear" w:color="auto" w:fill="auto"/>
            <w:vAlign w:val="bottom"/>
          </w:tcPr>
          <w:p w14:paraId="3D6D867F" w14:textId="77777777" w:rsidR="00A07FDA" w:rsidRPr="008B4A5B" w:rsidRDefault="00A07FDA" w:rsidP="00A07FDA">
            <w:pPr>
              <w:shd w:val="clear" w:color="auto" w:fill="FFFFFF"/>
              <w:tabs>
                <w:tab w:val="decimal" w:pos="742"/>
              </w:tabs>
              <w:snapToGrid w:val="0"/>
              <w:spacing w:line="240" w:lineRule="atLeast"/>
              <w:ind w:left="-79" w:right="-76"/>
              <w:rPr>
                <w:rFonts w:eastAsia="Times New Roman"/>
                <w:sz w:val="20"/>
                <w:szCs w:val="20"/>
              </w:rPr>
            </w:pPr>
          </w:p>
        </w:tc>
        <w:tc>
          <w:tcPr>
            <w:tcW w:w="902" w:type="dxa"/>
            <w:shd w:val="clear" w:color="auto" w:fill="auto"/>
            <w:vAlign w:val="bottom"/>
          </w:tcPr>
          <w:p w14:paraId="2DCD8364" w14:textId="00BEEC77"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768</w:t>
            </w:r>
          </w:p>
        </w:tc>
        <w:tc>
          <w:tcPr>
            <w:tcW w:w="181" w:type="dxa"/>
            <w:shd w:val="clear" w:color="auto" w:fill="auto"/>
            <w:vAlign w:val="bottom"/>
          </w:tcPr>
          <w:p w14:paraId="40365138"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899" w:type="dxa"/>
            <w:shd w:val="clear" w:color="auto" w:fill="auto"/>
            <w:vAlign w:val="bottom"/>
          </w:tcPr>
          <w:p w14:paraId="7ED6AC87" w14:textId="34E13244"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4</w:t>
            </w:r>
            <w:r w:rsidR="00054BA0">
              <w:rPr>
                <w:rFonts w:eastAsia="Times New Roman"/>
                <w:sz w:val="20"/>
                <w:szCs w:val="20"/>
                <w:lang w:val="en-GB" w:bidi="ar-SA"/>
              </w:rPr>
              <w:t>,</w:t>
            </w:r>
            <w:r w:rsidRPr="007B2B34">
              <w:rPr>
                <w:rFonts w:eastAsia="Times New Roman"/>
                <w:sz w:val="20"/>
                <w:szCs w:val="20"/>
                <w:lang w:val="en-GB" w:bidi="ar-SA"/>
              </w:rPr>
              <w:t>728</w:t>
            </w:r>
          </w:p>
        </w:tc>
        <w:tc>
          <w:tcPr>
            <w:tcW w:w="178" w:type="dxa"/>
            <w:shd w:val="clear" w:color="auto" w:fill="auto"/>
            <w:vAlign w:val="bottom"/>
          </w:tcPr>
          <w:p w14:paraId="0CA5B96C"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4CC719CF" w14:textId="1FD96480"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3</w:t>
            </w:r>
            <w:r w:rsidR="00054BA0">
              <w:rPr>
                <w:rFonts w:eastAsia="Times New Roman"/>
                <w:sz w:val="20"/>
                <w:szCs w:val="20"/>
                <w:lang w:val="en-GB" w:bidi="ar-SA"/>
              </w:rPr>
              <w:t>,</w:t>
            </w:r>
            <w:r w:rsidRPr="007B2B34">
              <w:rPr>
                <w:rFonts w:eastAsia="Times New Roman"/>
                <w:sz w:val="20"/>
                <w:szCs w:val="20"/>
                <w:lang w:val="en-GB" w:bidi="ar-SA"/>
              </w:rPr>
              <w:t>331</w:t>
            </w:r>
          </w:p>
        </w:tc>
        <w:tc>
          <w:tcPr>
            <w:tcW w:w="178" w:type="dxa"/>
            <w:vAlign w:val="bottom"/>
          </w:tcPr>
          <w:p w14:paraId="0D35EF2C"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69251DB5" w14:textId="15EEE74F"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4</w:t>
            </w:r>
            <w:r w:rsidR="00054BA0">
              <w:rPr>
                <w:rFonts w:eastAsia="Times New Roman"/>
                <w:sz w:val="20"/>
                <w:szCs w:val="20"/>
                <w:lang w:val="en-GB" w:bidi="ar-SA"/>
              </w:rPr>
              <w:t>,</w:t>
            </w:r>
            <w:r w:rsidRPr="007B2B34">
              <w:rPr>
                <w:rFonts w:eastAsia="Times New Roman"/>
                <w:sz w:val="20"/>
                <w:szCs w:val="20"/>
                <w:lang w:val="en-GB" w:bidi="ar-SA"/>
              </w:rPr>
              <w:t>597</w:t>
            </w:r>
          </w:p>
        </w:tc>
        <w:tc>
          <w:tcPr>
            <w:tcW w:w="187" w:type="dxa"/>
            <w:vAlign w:val="bottom"/>
          </w:tcPr>
          <w:p w14:paraId="4FF1A7D5" w14:textId="77777777" w:rsidR="00A07FDA" w:rsidRPr="008B4A5B" w:rsidRDefault="00A07FDA" w:rsidP="00A07FDA">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vAlign w:val="bottom"/>
          </w:tcPr>
          <w:p w14:paraId="04C0729F" w14:textId="64DD3224"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1</w:t>
            </w:r>
            <w:r>
              <w:rPr>
                <w:rFonts w:eastAsia="Times New Roman"/>
                <w:sz w:val="20"/>
                <w:szCs w:val="20"/>
                <w:lang w:val="en-GB" w:bidi="ar-SA"/>
              </w:rPr>
              <w:t>,</w:t>
            </w:r>
            <w:r w:rsidR="007B2B34" w:rsidRPr="007B2B34">
              <w:rPr>
                <w:rFonts w:eastAsia="Times New Roman"/>
                <w:sz w:val="20"/>
                <w:szCs w:val="20"/>
                <w:lang w:val="en-GB" w:bidi="ar-SA"/>
              </w:rPr>
              <w:t>732</w:t>
            </w:r>
            <w:r>
              <w:rPr>
                <w:rFonts w:eastAsia="Times New Roman"/>
                <w:sz w:val="20"/>
                <w:szCs w:val="20"/>
                <w:lang w:val="en-GB" w:bidi="ar-SA"/>
              </w:rPr>
              <w:t>)</w:t>
            </w:r>
          </w:p>
        </w:tc>
        <w:tc>
          <w:tcPr>
            <w:tcW w:w="187" w:type="dxa"/>
            <w:vAlign w:val="bottom"/>
          </w:tcPr>
          <w:p w14:paraId="65F9E1E0" w14:textId="77777777" w:rsidR="00A07FDA" w:rsidRPr="008B4A5B" w:rsidRDefault="00A07FDA" w:rsidP="00A07FDA">
            <w:pPr>
              <w:tabs>
                <w:tab w:val="decimal" w:pos="806"/>
              </w:tabs>
              <w:snapToGrid w:val="0"/>
              <w:spacing w:line="220" w:lineRule="atLeast"/>
              <w:ind w:left="-79" w:right="-103"/>
              <w:rPr>
                <w:rFonts w:eastAsia="Times New Roman"/>
                <w:sz w:val="20"/>
                <w:szCs w:val="20"/>
              </w:rPr>
            </w:pPr>
          </w:p>
        </w:tc>
        <w:tc>
          <w:tcPr>
            <w:tcW w:w="983" w:type="dxa"/>
            <w:vAlign w:val="bottom"/>
          </w:tcPr>
          <w:p w14:paraId="3E5B3D58" w14:textId="1D261825" w:rsidR="00A07FDA" w:rsidRPr="008B4A5B" w:rsidRDefault="007B2B34" w:rsidP="00A07FDA">
            <w:pPr>
              <w:tabs>
                <w:tab w:val="decimal" w:pos="806"/>
              </w:tabs>
              <w:snapToGrid w:val="0"/>
              <w:spacing w:line="220" w:lineRule="atLeast"/>
              <w:ind w:left="-79" w:right="-103"/>
              <w:rPr>
                <w:rFonts w:eastAsia="Times New Roman"/>
                <w:sz w:val="20"/>
                <w:szCs w:val="20"/>
              </w:rPr>
            </w:pPr>
            <w:r w:rsidRPr="007B2B34">
              <w:rPr>
                <w:rFonts w:eastAsia="Times New Roman"/>
                <w:sz w:val="20"/>
                <w:szCs w:val="20"/>
              </w:rPr>
              <w:t>13</w:t>
            </w:r>
            <w:r w:rsidR="00054BA0">
              <w:rPr>
                <w:rFonts w:eastAsia="Times New Roman"/>
                <w:sz w:val="20"/>
                <w:szCs w:val="20"/>
              </w:rPr>
              <w:t>,</w:t>
            </w:r>
            <w:r w:rsidRPr="007B2B34">
              <w:rPr>
                <w:rFonts w:eastAsia="Times New Roman"/>
                <w:sz w:val="20"/>
                <w:szCs w:val="20"/>
              </w:rPr>
              <w:t>377</w:t>
            </w:r>
          </w:p>
        </w:tc>
      </w:tr>
      <w:tr w:rsidR="00A07FDA" w:rsidRPr="008B4A5B" w14:paraId="67EC55D1" w14:textId="77777777" w:rsidTr="00726515">
        <w:trPr>
          <w:gridAfter w:val="1"/>
          <w:wAfter w:w="9" w:type="dxa"/>
          <w:cantSplit/>
        </w:trPr>
        <w:tc>
          <w:tcPr>
            <w:tcW w:w="2599" w:type="dxa"/>
            <w:shd w:val="clear" w:color="auto" w:fill="auto"/>
          </w:tcPr>
          <w:p w14:paraId="25B1603A" w14:textId="77777777" w:rsidR="00A07FDA" w:rsidRPr="008B4A5B" w:rsidRDefault="00A07FDA" w:rsidP="00A07FDA">
            <w:pPr>
              <w:spacing w:line="220" w:lineRule="atLeast"/>
              <w:ind w:right="-79"/>
              <w:rPr>
                <w:rFonts w:eastAsia="Times New Roman"/>
                <w:sz w:val="20"/>
                <w:szCs w:val="20"/>
              </w:rPr>
            </w:pPr>
            <w:r w:rsidRPr="008B4A5B">
              <w:rPr>
                <w:rFonts w:eastAsia="Times New Roman"/>
                <w:sz w:val="20"/>
                <w:szCs w:val="20"/>
              </w:rPr>
              <w:t>Total operating income</w:t>
            </w:r>
          </w:p>
        </w:tc>
        <w:tc>
          <w:tcPr>
            <w:tcW w:w="918" w:type="dxa"/>
            <w:tcBorders>
              <w:top w:val="single" w:sz="4" w:space="0" w:color="auto"/>
            </w:tcBorders>
            <w:shd w:val="clear" w:color="auto" w:fill="auto"/>
            <w:vAlign w:val="bottom"/>
          </w:tcPr>
          <w:p w14:paraId="20C555DB" w14:textId="699F9C97"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6</w:t>
            </w:r>
            <w:r w:rsidR="00054BA0">
              <w:rPr>
                <w:rFonts w:eastAsia="Times New Roman"/>
                <w:sz w:val="20"/>
                <w:szCs w:val="20"/>
                <w:lang w:val="en-GB" w:bidi="ar-SA"/>
              </w:rPr>
              <w:t>,</w:t>
            </w:r>
            <w:r w:rsidRPr="007B2B34">
              <w:rPr>
                <w:rFonts w:eastAsia="Times New Roman"/>
                <w:sz w:val="20"/>
                <w:szCs w:val="20"/>
                <w:lang w:val="en-GB" w:bidi="ar-SA"/>
              </w:rPr>
              <w:t>154</w:t>
            </w:r>
          </w:p>
        </w:tc>
        <w:tc>
          <w:tcPr>
            <w:tcW w:w="178" w:type="dxa"/>
            <w:shd w:val="clear" w:color="auto" w:fill="auto"/>
            <w:vAlign w:val="bottom"/>
          </w:tcPr>
          <w:p w14:paraId="4D7B82A8" w14:textId="77777777" w:rsidR="00A07FDA" w:rsidRPr="008B4A5B" w:rsidRDefault="00A07FDA" w:rsidP="00A07FDA">
            <w:pPr>
              <w:shd w:val="clear" w:color="auto" w:fill="FFFFFF"/>
              <w:tabs>
                <w:tab w:val="decimal" w:pos="742"/>
              </w:tabs>
              <w:snapToGrid w:val="0"/>
              <w:spacing w:line="240" w:lineRule="atLeast"/>
              <w:ind w:left="-79" w:right="-76"/>
              <w:rPr>
                <w:rFonts w:eastAsia="Times New Roman"/>
                <w:sz w:val="20"/>
                <w:szCs w:val="20"/>
              </w:rPr>
            </w:pPr>
          </w:p>
        </w:tc>
        <w:tc>
          <w:tcPr>
            <w:tcW w:w="902" w:type="dxa"/>
            <w:tcBorders>
              <w:top w:val="single" w:sz="4" w:space="0" w:color="auto"/>
            </w:tcBorders>
            <w:shd w:val="clear" w:color="auto" w:fill="auto"/>
            <w:vAlign w:val="bottom"/>
          </w:tcPr>
          <w:p w14:paraId="1650478B" w14:textId="6AF9EF79"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5</w:t>
            </w:r>
            <w:r w:rsidR="00054BA0">
              <w:rPr>
                <w:rFonts w:eastAsia="Times New Roman"/>
                <w:sz w:val="20"/>
                <w:szCs w:val="20"/>
                <w:lang w:val="en-GB" w:bidi="ar-SA"/>
              </w:rPr>
              <w:t>,</w:t>
            </w:r>
            <w:r w:rsidRPr="007B2B34">
              <w:rPr>
                <w:rFonts w:eastAsia="Times New Roman"/>
                <w:sz w:val="20"/>
                <w:szCs w:val="20"/>
                <w:lang w:val="en-GB" w:bidi="ar-SA"/>
              </w:rPr>
              <w:t>438</w:t>
            </w:r>
          </w:p>
        </w:tc>
        <w:tc>
          <w:tcPr>
            <w:tcW w:w="181" w:type="dxa"/>
            <w:shd w:val="clear" w:color="auto" w:fill="auto"/>
            <w:vAlign w:val="bottom"/>
          </w:tcPr>
          <w:p w14:paraId="20D5512D"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899" w:type="dxa"/>
            <w:tcBorders>
              <w:top w:val="single" w:sz="4" w:space="0" w:color="auto"/>
            </w:tcBorders>
            <w:shd w:val="clear" w:color="auto" w:fill="auto"/>
            <w:vAlign w:val="bottom"/>
          </w:tcPr>
          <w:p w14:paraId="3297EF3C" w14:textId="5DD451E5"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15</w:t>
            </w:r>
            <w:r w:rsidR="00054BA0">
              <w:rPr>
                <w:rFonts w:eastAsia="Times New Roman"/>
                <w:sz w:val="20"/>
                <w:szCs w:val="20"/>
                <w:lang w:val="en-GB" w:bidi="ar-SA"/>
              </w:rPr>
              <w:t>,</w:t>
            </w:r>
            <w:r w:rsidRPr="007B2B34">
              <w:rPr>
                <w:rFonts w:eastAsia="Times New Roman"/>
                <w:sz w:val="20"/>
                <w:szCs w:val="20"/>
                <w:lang w:val="en-GB" w:bidi="ar-SA"/>
              </w:rPr>
              <w:t>727</w:t>
            </w:r>
          </w:p>
        </w:tc>
        <w:tc>
          <w:tcPr>
            <w:tcW w:w="178" w:type="dxa"/>
            <w:shd w:val="clear" w:color="auto" w:fill="auto"/>
            <w:vAlign w:val="bottom"/>
          </w:tcPr>
          <w:p w14:paraId="09C19A01"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vAlign w:val="bottom"/>
          </w:tcPr>
          <w:p w14:paraId="633DDD98" w14:textId="362B9261"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3</w:t>
            </w:r>
            <w:r w:rsidR="00054BA0">
              <w:rPr>
                <w:rFonts w:eastAsia="Times New Roman"/>
                <w:sz w:val="20"/>
                <w:szCs w:val="20"/>
                <w:lang w:val="en-GB" w:bidi="ar-SA"/>
              </w:rPr>
              <w:t>,</w:t>
            </w:r>
            <w:r w:rsidRPr="007B2B34">
              <w:rPr>
                <w:rFonts w:eastAsia="Times New Roman"/>
                <w:sz w:val="20"/>
                <w:szCs w:val="20"/>
                <w:lang w:val="en-GB" w:bidi="ar-SA"/>
              </w:rPr>
              <w:t>331</w:t>
            </w:r>
          </w:p>
        </w:tc>
        <w:tc>
          <w:tcPr>
            <w:tcW w:w="178" w:type="dxa"/>
            <w:vAlign w:val="bottom"/>
          </w:tcPr>
          <w:p w14:paraId="576B0A20"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40705BC5" w14:textId="7EE01B51"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7</w:t>
            </w:r>
            <w:r w:rsidR="00054BA0">
              <w:rPr>
                <w:rFonts w:eastAsia="Times New Roman"/>
                <w:sz w:val="20"/>
                <w:szCs w:val="20"/>
                <w:lang w:val="en-GB" w:bidi="ar-SA"/>
              </w:rPr>
              <w:t>,</w:t>
            </w:r>
            <w:r w:rsidRPr="007B2B34">
              <w:rPr>
                <w:rFonts w:eastAsia="Times New Roman"/>
                <w:sz w:val="20"/>
                <w:szCs w:val="20"/>
                <w:lang w:val="en-GB" w:bidi="ar-SA"/>
              </w:rPr>
              <w:t>992</w:t>
            </w:r>
          </w:p>
        </w:tc>
        <w:tc>
          <w:tcPr>
            <w:tcW w:w="187" w:type="dxa"/>
            <w:vAlign w:val="bottom"/>
          </w:tcPr>
          <w:p w14:paraId="317D6EDB" w14:textId="77777777" w:rsidR="00A07FDA" w:rsidRPr="008B4A5B" w:rsidRDefault="00A07FDA" w:rsidP="00A07FDA">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tcBorders>
              <w:top w:val="single" w:sz="4" w:space="0" w:color="auto"/>
            </w:tcBorders>
            <w:vAlign w:val="bottom"/>
          </w:tcPr>
          <w:p w14:paraId="34129CAE" w14:textId="3E6BFE73"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1</w:t>
            </w:r>
            <w:r>
              <w:rPr>
                <w:rFonts w:eastAsia="Times New Roman"/>
                <w:sz w:val="20"/>
                <w:szCs w:val="20"/>
                <w:lang w:val="en-GB" w:bidi="ar-SA"/>
              </w:rPr>
              <w:t>,</w:t>
            </w:r>
            <w:r w:rsidR="007B2B34" w:rsidRPr="007B2B34">
              <w:rPr>
                <w:rFonts w:eastAsia="Times New Roman"/>
                <w:sz w:val="20"/>
                <w:szCs w:val="20"/>
                <w:lang w:val="en-GB" w:bidi="ar-SA"/>
              </w:rPr>
              <w:t>732</w:t>
            </w:r>
            <w:r>
              <w:rPr>
                <w:rFonts w:eastAsia="Times New Roman"/>
                <w:sz w:val="20"/>
                <w:szCs w:val="20"/>
                <w:lang w:val="en-GB" w:bidi="ar-SA"/>
              </w:rPr>
              <w:t>)</w:t>
            </w:r>
          </w:p>
        </w:tc>
        <w:tc>
          <w:tcPr>
            <w:tcW w:w="187" w:type="dxa"/>
            <w:vAlign w:val="bottom"/>
          </w:tcPr>
          <w:p w14:paraId="49117FE0" w14:textId="77777777" w:rsidR="00A07FDA" w:rsidRPr="008B4A5B" w:rsidRDefault="00A07FDA" w:rsidP="00A07FDA">
            <w:pPr>
              <w:tabs>
                <w:tab w:val="decimal" w:pos="806"/>
              </w:tabs>
              <w:snapToGrid w:val="0"/>
              <w:spacing w:line="220" w:lineRule="atLeast"/>
              <w:ind w:left="-79" w:right="-103"/>
              <w:rPr>
                <w:rFonts w:eastAsia="Times New Roman"/>
                <w:sz w:val="20"/>
                <w:szCs w:val="20"/>
              </w:rPr>
            </w:pPr>
          </w:p>
        </w:tc>
        <w:tc>
          <w:tcPr>
            <w:tcW w:w="983" w:type="dxa"/>
            <w:tcBorders>
              <w:top w:val="single" w:sz="4" w:space="0" w:color="auto"/>
            </w:tcBorders>
            <w:vAlign w:val="bottom"/>
          </w:tcPr>
          <w:p w14:paraId="3F6384D9" w14:textId="69A2CA40" w:rsidR="00A07FDA" w:rsidRPr="008B4A5B" w:rsidRDefault="007B2B34" w:rsidP="00A07FDA">
            <w:pPr>
              <w:tabs>
                <w:tab w:val="decimal" w:pos="806"/>
              </w:tabs>
              <w:snapToGrid w:val="0"/>
              <w:spacing w:line="220" w:lineRule="atLeast"/>
              <w:ind w:left="-79" w:right="-103"/>
              <w:rPr>
                <w:rFonts w:eastAsia="Times New Roman"/>
                <w:sz w:val="20"/>
                <w:szCs w:val="20"/>
              </w:rPr>
            </w:pPr>
            <w:r w:rsidRPr="007B2B34">
              <w:rPr>
                <w:rFonts w:eastAsia="Times New Roman"/>
                <w:sz w:val="20"/>
                <w:szCs w:val="20"/>
              </w:rPr>
              <w:t>36</w:t>
            </w:r>
            <w:r w:rsidR="00054BA0">
              <w:rPr>
                <w:rFonts w:eastAsia="Times New Roman"/>
                <w:sz w:val="20"/>
                <w:szCs w:val="20"/>
              </w:rPr>
              <w:t>,</w:t>
            </w:r>
            <w:r w:rsidRPr="007B2B34">
              <w:rPr>
                <w:rFonts w:eastAsia="Times New Roman"/>
                <w:sz w:val="20"/>
                <w:szCs w:val="20"/>
              </w:rPr>
              <w:t>910</w:t>
            </w:r>
          </w:p>
        </w:tc>
      </w:tr>
      <w:tr w:rsidR="00A07FDA" w:rsidRPr="008B4A5B" w14:paraId="5A2B3B87" w14:textId="77777777" w:rsidTr="00726515">
        <w:trPr>
          <w:gridAfter w:val="1"/>
          <w:wAfter w:w="9" w:type="dxa"/>
          <w:cantSplit/>
        </w:trPr>
        <w:tc>
          <w:tcPr>
            <w:tcW w:w="2599" w:type="dxa"/>
            <w:shd w:val="clear" w:color="auto" w:fill="auto"/>
          </w:tcPr>
          <w:p w14:paraId="70A51CB9" w14:textId="77777777" w:rsidR="00A07FDA" w:rsidRPr="008B4A5B" w:rsidRDefault="00A07FDA" w:rsidP="00A07FDA">
            <w:pPr>
              <w:spacing w:line="220" w:lineRule="atLeast"/>
              <w:ind w:left="180" w:right="-79" w:hanging="180"/>
              <w:rPr>
                <w:rFonts w:eastAsia="Times New Roman"/>
                <w:sz w:val="20"/>
              </w:rPr>
            </w:pPr>
            <w:r w:rsidRPr="008B4A5B">
              <w:rPr>
                <w:rFonts w:eastAsia="Times New Roman"/>
                <w:sz w:val="20"/>
                <w:szCs w:val="20"/>
              </w:rPr>
              <w:t>Total operating expenses</w:t>
            </w:r>
          </w:p>
        </w:tc>
        <w:tc>
          <w:tcPr>
            <w:tcW w:w="918" w:type="dxa"/>
            <w:tcBorders>
              <w:bottom w:val="single" w:sz="4" w:space="0" w:color="000000"/>
            </w:tcBorders>
            <w:shd w:val="clear" w:color="auto" w:fill="auto"/>
            <w:vAlign w:val="bottom"/>
          </w:tcPr>
          <w:p w14:paraId="094BD155" w14:textId="2B84BF73"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3</w:t>
            </w:r>
            <w:r>
              <w:rPr>
                <w:rFonts w:eastAsia="Times New Roman"/>
                <w:sz w:val="20"/>
                <w:szCs w:val="20"/>
                <w:lang w:val="en-GB" w:bidi="ar-SA"/>
              </w:rPr>
              <w:t>,</w:t>
            </w:r>
            <w:r w:rsidR="007B2B34" w:rsidRPr="007B2B34">
              <w:rPr>
                <w:rFonts w:eastAsia="Times New Roman"/>
                <w:sz w:val="20"/>
                <w:szCs w:val="20"/>
                <w:lang w:val="en-GB" w:bidi="ar-SA"/>
              </w:rPr>
              <w:t>058</w:t>
            </w:r>
            <w:r>
              <w:rPr>
                <w:rFonts w:eastAsia="Times New Roman"/>
                <w:sz w:val="20"/>
                <w:szCs w:val="20"/>
                <w:lang w:val="en-GB" w:bidi="ar-SA"/>
              </w:rPr>
              <w:t>)</w:t>
            </w:r>
          </w:p>
        </w:tc>
        <w:tc>
          <w:tcPr>
            <w:tcW w:w="178" w:type="dxa"/>
            <w:shd w:val="clear" w:color="auto" w:fill="auto"/>
            <w:vAlign w:val="bottom"/>
          </w:tcPr>
          <w:p w14:paraId="3CAA618D" w14:textId="77777777" w:rsidR="00A07FDA" w:rsidRPr="008B4A5B" w:rsidRDefault="00A07FDA" w:rsidP="00A07FDA">
            <w:pPr>
              <w:shd w:val="clear" w:color="auto" w:fill="FFFFFF"/>
              <w:tabs>
                <w:tab w:val="decimal" w:pos="742"/>
              </w:tabs>
              <w:snapToGrid w:val="0"/>
              <w:spacing w:line="240" w:lineRule="atLeast"/>
              <w:ind w:left="-79" w:right="-76"/>
              <w:rPr>
                <w:rFonts w:eastAsia="Times New Roman"/>
                <w:sz w:val="20"/>
                <w:szCs w:val="20"/>
              </w:rPr>
            </w:pPr>
          </w:p>
        </w:tc>
        <w:tc>
          <w:tcPr>
            <w:tcW w:w="902" w:type="dxa"/>
            <w:tcBorders>
              <w:bottom w:val="single" w:sz="4" w:space="0" w:color="000000"/>
            </w:tcBorders>
            <w:shd w:val="clear" w:color="auto" w:fill="auto"/>
            <w:vAlign w:val="bottom"/>
          </w:tcPr>
          <w:p w14:paraId="6F6D367C" w14:textId="56B5AC8D"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1</w:t>
            </w:r>
            <w:r>
              <w:rPr>
                <w:rFonts w:eastAsia="Times New Roman"/>
                <w:sz w:val="20"/>
                <w:szCs w:val="20"/>
                <w:lang w:val="en-GB" w:bidi="ar-SA"/>
              </w:rPr>
              <w:t>,</w:t>
            </w:r>
            <w:r w:rsidR="007B2B34" w:rsidRPr="007B2B34">
              <w:rPr>
                <w:rFonts w:eastAsia="Times New Roman"/>
                <w:sz w:val="20"/>
                <w:szCs w:val="20"/>
                <w:lang w:val="en-GB" w:bidi="ar-SA"/>
              </w:rPr>
              <w:t>994</w:t>
            </w:r>
            <w:r>
              <w:rPr>
                <w:rFonts w:eastAsia="Times New Roman"/>
                <w:sz w:val="20"/>
                <w:szCs w:val="20"/>
                <w:lang w:val="en-GB" w:bidi="ar-SA"/>
              </w:rPr>
              <w:t>)</w:t>
            </w:r>
          </w:p>
        </w:tc>
        <w:tc>
          <w:tcPr>
            <w:tcW w:w="181" w:type="dxa"/>
            <w:shd w:val="clear" w:color="auto" w:fill="auto"/>
            <w:vAlign w:val="bottom"/>
          </w:tcPr>
          <w:p w14:paraId="4BD03233"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899" w:type="dxa"/>
            <w:tcBorders>
              <w:bottom w:val="single" w:sz="4" w:space="0" w:color="000000"/>
            </w:tcBorders>
            <w:shd w:val="clear" w:color="auto" w:fill="auto"/>
            <w:vAlign w:val="bottom"/>
          </w:tcPr>
          <w:p w14:paraId="0D22B1D0" w14:textId="42769BC3"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7</w:t>
            </w:r>
            <w:r>
              <w:rPr>
                <w:rFonts w:eastAsia="Times New Roman"/>
                <w:sz w:val="20"/>
                <w:szCs w:val="20"/>
                <w:lang w:val="en-GB" w:bidi="ar-SA"/>
              </w:rPr>
              <w:t>,</w:t>
            </w:r>
            <w:r w:rsidR="007B2B34" w:rsidRPr="007B2B34">
              <w:rPr>
                <w:rFonts w:eastAsia="Times New Roman"/>
                <w:sz w:val="20"/>
                <w:szCs w:val="20"/>
                <w:lang w:val="en-GB" w:bidi="ar-SA"/>
              </w:rPr>
              <w:t>746</w:t>
            </w:r>
            <w:r>
              <w:rPr>
                <w:rFonts w:eastAsia="Times New Roman"/>
                <w:sz w:val="20"/>
                <w:szCs w:val="20"/>
                <w:lang w:val="en-GB" w:bidi="ar-SA"/>
              </w:rPr>
              <w:t>)</w:t>
            </w:r>
          </w:p>
        </w:tc>
        <w:tc>
          <w:tcPr>
            <w:tcW w:w="178" w:type="dxa"/>
            <w:shd w:val="clear" w:color="auto" w:fill="auto"/>
            <w:vAlign w:val="bottom"/>
          </w:tcPr>
          <w:p w14:paraId="070C1F87"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auto"/>
            </w:tcBorders>
            <w:vAlign w:val="bottom"/>
          </w:tcPr>
          <w:p w14:paraId="772242E6" w14:textId="49084047"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287</w:t>
            </w:r>
            <w:r>
              <w:rPr>
                <w:rFonts w:eastAsia="Times New Roman"/>
                <w:sz w:val="20"/>
                <w:szCs w:val="20"/>
                <w:lang w:val="en-GB" w:bidi="ar-SA"/>
              </w:rPr>
              <w:t>)</w:t>
            </w:r>
          </w:p>
        </w:tc>
        <w:tc>
          <w:tcPr>
            <w:tcW w:w="178" w:type="dxa"/>
            <w:vAlign w:val="bottom"/>
          </w:tcPr>
          <w:p w14:paraId="786D6EFB"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19479616" w14:textId="7B404CDB"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3</w:t>
            </w:r>
            <w:r>
              <w:rPr>
                <w:rFonts w:eastAsia="Times New Roman"/>
                <w:sz w:val="20"/>
                <w:szCs w:val="20"/>
                <w:lang w:val="en-GB" w:bidi="ar-SA"/>
              </w:rPr>
              <w:t>,</w:t>
            </w:r>
            <w:r w:rsidR="007B2B34" w:rsidRPr="007B2B34">
              <w:rPr>
                <w:rFonts w:eastAsia="Times New Roman"/>
                <w:sz w:val="20"/>
                <w:szCs w:val="20"/>
                <w:lang w:val="en-GB" w:bidi="ar-SA"/>
              </w:rPr>
              <w:t>909</w:t>
            </w:r>
            <w:r>
              <w:rPr>
                <w:rFonts w:eastAsia="Times New Roman"/>
                <w:sz w:val="20"/>
                <w:szCs w:val="20"/>
                <w:lang w:val="en-GB" w:bidi="ar-SA"/>
              </w:rPr>
              <w:t>)</w:t>
            </w:r>
          </w:p>
        </w:tc>
        <w:tc>
          <w:tcPr>
            <w:tcW w:w="187" w:type="dxa"/>
            <w:vAlign w:val="bottom"/>
          </w:tcPr>
          <w:p w14:paraId="6A558A0E" w14:textId="77777777" w:rsidR="00A07FDA" w:rsidRPr="008B4A5B" w:rsidRDefault="00A07FDA" w:rsidP="00A07FDA">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tcBorders>
              <w:bottom w:val="single" w:sz="4" w:space="0" w:color="000000"/>
            </w:tcBorders>
            <w:vAlign w:val="bottom"/>
          </w:tcPr>
          <w:p w14:paraId="6E9E2089" w14:textId="790881E5"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1</w:t>
            </w:r>
            <w:r w:rsidR="00054BA0">
              <w:rPr>
                <w:rFonts w:eastAsia="Times New Roman"/>
                <w:sz w:val="20"/>
                <w:szCs w:val="20"/>
                <w:lang w:val="en-GB" w:bidi="ar-SA"/>
              </w:rPr>
              <w:t>,</w:t>
            </w:r>
            <w:r w:rsidRPr="007B2B34">
              <w:rPr>
                <w:rFonts w:eastAsia="Times New Roman"/>
                <w:sz w:val="20"/>
                <w:szCs w:val="20"/>
                <w:lang w:val="en-GB" w:bidi="ar-SA"/>
              </w:rPr>
              <w:t>181</w:t>
            </w:r>
          </w:p>
        </w:tc>
        <w:tc>
          <w:tcPr>
            <w:tcW w:w="187" w:type="dxa"/>
            <w:vAlign w:val="bottom"/>
          </w:tcPr>
          <w:p w14:paraId="435325B9" w14:textId="77777777" w:rsidR="00A07FDA" w:rsidRPr="008B4A5B" w:rsidRDefault="00A07FDA" w:rsidP="00A07FDA">
            <w:pPr>
              <w:tabs>
                <w:tab w:val="decimal" w:pos="806"/>
              </w:tabs>
              <w:snapToGrid w:val="0"/>
              <w:spacing w:line="220" w:lineRule="atLeast"/>
              <w:ind w:left="-79" w:right="-103"/>
              <w:rPr>
                <w:rFonts w:eastAsia="Times New Roman"/>
                <w:sz w:val="20"/>
                <w:szCs w:val="20"/>
              </w:rPr>
            </w:pPr>
          </w:p>
        </w:tc>
        <w:tc>
          <w:tcPr>
            <w:tcW w:w="983" w:type="dxa"/>
            <w:tcBorders>
              <w:bottom w:val="single" w:sz="4" w:space="0" w:color="000000"/>
            </w:tcBorders>
            <w:vAlign w:val="bottom"/>
          </w:tcPr>
          <w:p w14:paraId="67DB1115" w14:textId="61D0D0DA" w:rsidR="00A07FDA" w:rsidRPr="008B4A5B" w:rsidRDefault="00054BA0" w:rsidP="00A07FDA">
            <w:pPr>
              <w:tabs>
                <w:tab w:val="decimal" w:pos="806"/>
              </w:tabs>
              <w:snapToGrid w:val="0"/>
              <w:spacing w:line="220" w:lineRule="atLeast"/>
              <w:ind w:left="-79" w:right="-103"/>
              <w:rPr>
                <w:rFonts w:eastAsia="Times New Roman"/>
                <w:sz w:val="20"/>
                <w:szCs w:val="20"/>
              </w:rPr>
            </w:pPr>
            <w:r>
              <w:rPr>
                <w:rFonts w:eastAsia="Times New Roman"/>
                <w:sz w:val="20"/>
                <w:szCs w:val="20"/>
              </w:rPr>
              <w:t>(</w:t>
            </w:r>
            <w:r w:rsidR="007B2B34" w:rsidRPr="007B2B34">
              <w:rPr>
                <w:rFonts w:eastAsia="Times New Roman"/>
                <w:sz w:val="20"/>
                <w:szCs w:val="20"/>
              </w:rPr>
              <w:t>15</w:t>
            </w:r>
            <w:r>
              <w:rPr>
                <w:rFonts w:eastAsia="Times New Roman"/>
                <w:sz w:val="20"/>
                <w:szCs w:val="20"/>
              </w:rPr>
              <w:t>,</w:t>
            </w:r>
            <w:r w:rsidR="007B2B34" w:rsidRPr="007B2B34">
              <w:rPr>
                <w:rFonts w:eastAsia="Times New Roman"/>
                <w:sz w:val="20"/>
                <w:szCs w:val="20"/>
              </w:rPr>
              <w:t>813</w:t>
            </w:r>
            <w:r>
              <w:rPr>
                <w:rFonts w:eastAsia="Times New Roman"/>
                <w:sz w:val="20"/>
                <w:szCs w:val="20"/>
              </w:rPr>
              <w:t>)</w:t>
            </w:r>
          </w:p>
        </w:tc>
      </w:tr>
      <w:tr w:rsidR="00A07FDA" w:rsidRPr="008B4A5B" w14:paraId="22415306" w14:textId="77777777" w:rsidTr="00726515">
        <w:trPr>
          <w:gridAfter w:val="1"/>
          <w:wAfter w:w="9" w:type="dxa"/>
          <w:cantSplit/>
        </w:trPr>
        <w:tc>
          <w:tcPr>
            <w:tcW w:w="2599" w:type="dxa"/>
            <w:shd w:val="clear" w:color="auto" w:fill="auto"/>
          </w:tcPr>
          <w:p w14:paraId="47978F45" w14:textId="77777777" w:rsidR="00A07FDA" w:rsidRPr="008B4A5B" w:rsidRDefault="00A07FDA" w:rsidP="00A07FDA">
            <w:pPr>
              <w:spacing w:line="220" w:lineRule="atLeast"/>
              <w:ind w:left="180" w:right="-79" w:hanging="180"/>
              <w:rPr>
                <w:rFonts w:eastAsia="Times New Roman"/>
                <w:sz w:val="20"/>
              </w:rPr>
            </w:pPr>
            <w:r w:rsidRPr="008B4A5B">
              <w:rPr>
                <w:rFonts w:eastAsia="Times New Roman"/>
                <w:sz w:val="20"/>
                <w:szCs w:val="20"/>
              </w:rPr>
              <w:t>Profit before expected credit loss and income tax expense</w:t>
            </w:r>
          </w:p>
        </w:tc>
        <w:tc>
          <w:tcPr>
            <w:tcW w:w="918" w:type="dxa"/>
            <w:tcBorders>
              <w:top w:val="single" w:sz="4" w:space="0" w:color="000000"/>
              <w:bottom w:val="double" w:sz="4" w:space="0" w:color="auto"/>
            </w:tcBorders>
            <w:shd w:val="clear" w:color="auto" w:fill="auto"/>
            <w:vAlign w:val="bottom"/>
          </w:tcPr>
          <w:p w14:paraId="1C60331E" w14:textId="2C18F743"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3</w:t>
            </w:r>
            <w:r w:rsidR="00054BA0">
              <w:rPr>
                <w:rFonts w:eastAsia="Times New Roman"/>
                <w:sz w:val="20"/>
                <w:szCs w:val="20"/>
                <w:lang w:val="en-GB" w:bidi="ar-SA"/>
              </w:rPr>
              <w:t>,</w:t>
            </w:r>
            <w:r w:rsidRPr="007B2B34">
              <w:rPr>
                <w:rFonts w:eastAsia="Times New Roman"/>
                <w:sz w:val="20"/>
                <w:szCs w:val="20"/>
                <w:lang w:val="en-GB" w:bidi="ar-SA"/>
              </w:rPr>
              <w:t>096</w:t>
            </w:r>
          </w:p>
        </w:tc>
        <w:tc>
          <w:tcPr>
            <w:tcW w:w="178" w:type="dxa"/>
            <w:shd w:val="clear" w:color="auto" w:fill="auto"/>
            <w:vAlign w:val="bottom"/>
          </w:tcPr>
          <w:p w14:paraId="3195D2B3" w14:textId="77777777" w:rsidR="00A07FDA" w:rsidRPr="008B4A5B" w:rsidRDefault="00A07FDA" w:rsidP="00A07FDA">
            <w:pPr>
              <w:shd w:val="clear" w:color="auto" w:fill="FFFFFF"/>
              <w:tabs>
                <w:tab w:val="decimal" w:pos="742"/>
              </w:tabs>
              <w:snapToGrid w:val="0"/>
              <w:spacing w:line="240" w:lineRule="atLeast"/>
              <w:ind w:left="-79" w:right="-76"/>
              <w:rPr>
                <w:rFonts w:eastAsia="Times New Roman"/>
                <w:sz w:val="20"/>
                <w:szCs w:val="20"/>
              </w:rPr>
            </w:pPr>
          </w:p>
        </w:tc>
        <w:tc>
          <w:tcPr>
            <w:tcW w:w="902" w:type="dxa"/>
            <w:tcBorders>
              <w:top w:val="single" w:sz="4" w:space="0" w:color="000000"/>
              <w:bottom w:val="double" w:sz="4" w:space="0" w:color="auto"/>
            </w:tcBorders>
            <w:shd w:val="clear" w:color="auto" w:fill="auto"/>
            <w:vAlign w:val="bottom"/>
          </w:tcPr>
          <w:p w14:paraId="5BC0FDD5" w14:textId="261F7C05"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3</w:t>
            </w:r>
            <w:r w:rsidR="00054BA0">
              <w:rPr>
                <w:rFonts w:eastAsia="Times New Roman"/>
                <w:sz w:val="20"/>
                <w:szCs w:val="20"/>
                <w:lang w:val="en-GB" w:bidi="ar-SA"/>
              </w:rPr>
              <w:t>,</w:t>
            </w:r>
            <w:r w:rsidRPr="007B2B34">
              <w:rPr>
                <w:rFonts w:eastAsia="Times New Roman"/>
                <w:sz w:val="20"/>
                <w:szCs w:val="20"/>
                <w:lang w:val="en-GB" w:bidi="ar-SA"/>
              </w:rPr>
              <w:t>444</w:t>
            </w:r>
          </w:p>
        </w:tc>
        <w:tc>
          <w:tcPr>
            <w:tcW w:w="181" w:type="dxa"/>
            <w:shd w:val="clear" w:color="auto" w:fill="auto"/>
            <w:vAlign w:val="bottom"/>
          </w:tcPr>
          <w:p w14:paraId="15D6C84C"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899" w:type="dxa"/>
            <w:tcBorders>
              <w:top w:val="single" w:sz="4" w:space="0" w:color="000000"/>
              <w:bottom w:val="double" w:sz="4" w:space="0" w:color="auto"/>
            </w:tcBorders>
            <w:shd w:val="clear" w:color="auto" w:fill="auto"/>
            <w:vAlign w:val="bottom"/>
          </w:tcPr>
          <w:p w14:paraId="6BCEBF02" w14:textId="53C96F8A"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7</w:t>
            </w:r>
            <w:r w:rsidR="00054BA0">
              <w:rPr>
                <w:rFonts w:eastAsia="Times New Roman"/>
                <w:sz w:val="20"/>
                <w:szCs w:val="20"/>
                <w:lang w:val="en-GB" w:bidi="ar-SA"/>
              </w:rPr>
              <w:t>,</w:t>
            </w:r>
            <w:r w:rsidRPr="007B2B34">
              <w:rPr>
                <w:rFonts w:eastAsia="Times New Roman"/>
                <w:sz w:val="20"/>
                <w:szCs w:val="20"/>
                <w:lang w:val="en-GB" w:bidi="ar-SA"/>
              </w:rPr>
              <w:t>981</w:t>
            </w:r>
          </w:p>
        </w:tc>
        <w:tc>
          <w:tcPr>
            <w:tcW w:w="178" w:type="dxa"/>
            <w:shd w:val="clear" w:color="auto" w:fill="auto"/>
            <w:vAlign w:val="bottom"/>
          </w:tcPr>
          <w:p w14:paraId="7582A0CA"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bottom w:val="double" w:sz="4" w:space="0" w:color="auto"/>
            </w:tcBorders>
            <w:vAlign w:val="bottom"/>
          </w:tcPr>
          <w:p w14:paraId="2F5F6955" w14:textId="7E328220"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3</w:t>
            </w:r>
            <w:r w:rsidR="00054BA0">
              <w:rPr>
                <w:rFonts w:eastAsia="Times New Roman"/>
                <w:sz w:val="20"/>
                <w:szCs w:val="20"/>
                <w:lang w:val="en-GB" w:bidi="ar-SA"/>
              </w:rPr>
              <w:t>,</w:t>
            </w:r>
            <w:r w:rsidRPr="007B2B34">
              <w:rPr>
                <w:rFonts w:eastAsia="Times New Roman"/>
                <w:sz w:val="20"/>
                <w:szCs w:val="20"/>
                <w:lang w:val="en-GB" w:bidi="ar-SA"/>
              </w:rPr>
              <w:t>044</w:t>
            </w:r>
          </w:p>
        </w:tc>
        <w:tc>
          <w:tcPr>
            <w:tcW w:w="178" w:type="dxa"/>
            <w:vAlign w:val="bottom"/>
          </w:tcPr>
          <w:p w14:paraId="7A58B6C5" w14:textId="77777777" w:rsidR="00A07FDA" w:rsidRPr="008B4A5B"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38689C0D" w14:textId="213D522C" w:rsidR="00A07FDA" w:rsidRPr="008B4A5B" w:rsidRDefault="007B2B34"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B2B34">
              <w:rPr>
                <w:rFonts w:eastAsia="Times New Roman"/>
                <w:sz w:val="20"/>
                <w:szCs w:val="20"/>
                <w:lang w:val="en-GB" w:bidi="ar-SA"/>
              </w:rPr>
              <w:t>4</w:t>
            </w:r>
            <w:r w:rsidR="00054BA0">
              <w:rPr>
                <w:rFonts w:eastAsia="Times New Roman"/>
                <w:sz w:val="20"/>
                <w:szCs w:val="20"/>
                <w:lang w:val="en-GB" w:bidi="ar-SA"/>
              </w:rPr>
              <w:t>,</w:t>
            </w:r>
            <w:r w:rsidRPr="007B2B34">
              <w:rPr>
                <w:rFonts w:eastAsia="Times New Roman"/>
                <w:sz w:val="20"/>
                <w:szCs w:val="20"/>
                <w:lang w:val="en-GB" w:bidi="ar-SA"/>
              </w:rPr>
              <w:t>083</w:t>
            </w:r>
          </w:p>
        </w:tc>
        <w:tc>
          <w:tcPr>
            <w:tcW w:w="187" w:type="dxa"/>
            <w:vAlign w:val="bottom"/>
          </w:tcPr>
          <w:p w14:paraId="20377B90" w14:textId="77777777" w:rsidR="00A07FDA" w:rsidRPr="008B4A5B" w:rsidRDefault="00A07FDA" w:rsidP="00A07FDA">
            <w:pPr>
              <w:shd w:val="clear" w:color="auto" w:fill="FFFFFF"/>
              <w:tabs>
                <w:tab w:val="decimal" w:pos="643"/>
              </w:tabs>
              <w:snapToGrid w:val="0"/>
              <w:spacing w:line="240" w:lineRule="atLeast"/>
              <w:ind w:left="-72" w:right="-76"/>
              <w:rPr>
                <w:rFonts w:eastAsia="Times New Roman"/>
                <w:sz w:val="20"/>
                <w:szCs w:val="20"/>
                <w:lang w:val="en-GB" w:bidi="ar-SA"/>
              </w:rPr>
            </w:pPr>
          </w:p>
        </w:tc>
        <w:tc>
          <w:tcPr>
            <w:tcW w:w="965" w:type="dxa"/>
            <w:tcBorders>
              <w:top w:val="single" w:sz="4" w:space="0" w:color="000000"/>
              <w:bottom w:val="double" w:sz="4" w:space="0" w:color="auto"/>
            </w:tcBorders>
            <w:vAlign w:val="bottom"/>
          </w:tcPr>
          <w:p w14:paraId="0B8BF8D1" w14:textId="0008B70B" w:rsidR="00A07FDA" w:rsidRPr="008B4A5B" w:rsidRDefault="00054BA0" w:rsidP="00A07FDA">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B2B34" w:rsidRPr="007B2B34">
              <w:rPr>
                <w:rFonts w:eastAsia="Times New Roman"/>
                <w:sz w:val="20"/>
                <w:szCs w:val="20"/>
                <w:lang w:val="en-GB" w:bidi="ar-SA"/>
              </w:rPr>
              <w:t>551</w:t>
            </w:r>
            <w:r>
              <w:rPr>
                <w:rFonts w:eastAsia="Times New Roman"/>
                <w:sz w:val="20"/>
                <w:szCs w:val="20"/>
                <w:lang w:val="en-GB" w:bidi="ar-SA"/>
              </w:rPr>
              <w:t>)</w:t>
            </w:r>
          </w:p>
        </w:tc>
        <w:tc>
          <w:tcPr>
            <w:tcW w:w="187" w:type="dxa"/>
            <w:vAlign w:val="bottom"/>
          </w:tcPr>
          <w:p w14:paraId="13D51191" w14:textId="77777777" w:rsidR="00A07FDA" w:rsidRPr="008B4A5B" w:rsidRDefault="00A07FDA" w:rsidP="00A07FDA">
            <w:pPr>
              <w:tabs>
                <w:tab w:val="decimal" w:pos="806"/>
              </w:tabs>
              <w:snapToGrid w:val="0"/>
              <w:spacing w:line="220" w:lineRule="atLeast"/>
              <w:ind w:left="-79" w:right="-103"/>
              <w:rPr>
                <w:rFonts w:eastAsia="Times New Roman" w:cs="Arial Unicode MS"/>
                <w:sz w:val="20"/>
                <w:szCs w:val="20"/>
              </w:rPr>
            </w:pPr>
          </w:p>
        </w:tc>
        <w:tc>
          <w:tcPr>
            <w:tcW w:w="983" w:type="dxa"/>
            <w:tcBorders>
              <w:top w:val="single" w:sz="4" w:space="0" w:color="000000"/>
            </w:tcBorders>
            <w:vAlign w:val="bottom"/>
          </w:tcPr>
          <w:p w14:paraId="700F9E85" w14:textId="217F5D90" w:rsidR="00A07FDA" w:rsidRPr="008B4A5B" w:rsidRDefault="007B2B34" w:rsidP="00A07FDA">
            <w:pPr>
              <w:tabs>
                <w:tab w:val="decimal" w:pos="806"/>
              </w:tabs>
              <w:snapToGrid w:val="0"/>
              <w:spacing w:line="220" w:lineRule="atLeast"/>
              <w:ind w:left="-79" w:right="-103"/>
              <w:rPr>
                <w:rFonts w:eastAsia="Times New Roman"/>
                <w:sz w:val="20"/>
                <w:szCs w:val="20"/>
              </w:rPr>
            </w:pPr>
            <w:r w:rsidRPr="007B2B34">
              <w:rPr>
                <w:rFonts w:eastAsia="Times New Roman"/>
                <w:sz w:val="20"/>
                <w:szCs w:val="20"/>
              </w:rPr>
              <w:t>21</w:t>
            </w:r>
            <w:r w:rsidR="00054BA0">
              <w:rPr>
                <w:rFonts w:eastAsia="Times New Roman"/>
                <w:sz w:val="20"/>
                <w:szCs w:val="20"/>
              </w:rPr>
              <w:t>,</w:t>
            </w:r>
            <w:r w:rsidRPr="007B2B34">
              <w:rPr>
                <w:rFonts w:eastAsia="Times New Roman"/>
                <w:sz w:val="20"/>
                <w:szCs w:val="20"/>
              </w:rPr>
              <w:t>097</w:t>
            </w:r>
          </w:p>
        </w:tc>
      </w:tr>
      <w:tr w:rsidR="00A07FDA" w:rsidRPr="008B4A5B" w14:paraId="72E0C917" w14:textId="77777777" w:rsidTr="00726515">
        <w:trPr>
          <w:gridAfter w:val="1"/>
          <w:wAfter w:w="9" w:type="dxa"/>
          <w:cantSplit/>
        </w:trPr>
        <w:tc>
          <w:tcPr>
            <w:tcW w:w="2599" w:type="dxa"/>
            <w:shd w:val="clear" w:color="auto" w:fill="auto"/>
          </w:tcPr>
          <w:p w14:paraId="3F1AC6A6" w14:textId="77777777" w:rsidR="00A07FDA" w:rsidRPr="008B4A5B" w:rsidRDefault="00A07FDA" w:rsidP="00A07FDA">
            <w:pPr>
              <w:spacing w:line="220" w:lineRule="atLeast"/>
              <w:ind w:left="180" w:right="-79" w:hanging="180"/>
              <w:rPr>
                <w:rFonts w:eastAsia="Times New Roman"/>
                <w:sz w:val="20"/>
                <w:szCs w:val="20"/>
              </w:rPr>
            </w:pPr>
            <w:r w:rsidRPr="008B4A5B">
              <w:rPr>
                <w:rFonts w:eastAsia="Times New Roman"/>
                <w:sz w:val="20"/>
                <w:szCs w:val="20"/>
              </w:rPr>
              <w:t xml:space="preserve">Expected credit loss </w:t>
            </w:r>
          </w:p>
        </w:tc>
        <w:tc>
          <w:tcPr>
            <w:tcW w:w="918" w:type="dxa"/>
            <w:tcBorders>
              <w:top w:val="double" w:sz="4" w:space="0" w:color="auto"/>
            </w:tcBorders>
            <w:shd w:val="clear" w:color="auto" w:fill="auto"/>
            <w:vAlign w:val="bottom"/>
          </w:tcPr>
          <w:p w14:paraId="0143B45C" w14:textId="77777777" w:rsidR="00A07FDA" w:rsidRPr="008B4A5B" w:rsidRDefault="00A07FDA" w:rsidP="00A07FDA">
            <w:pPr>
              <w:tabs>
                <w:tab w:val="decimal" w:pos="749"/>
              </w:tabs>
              <w:snapToGrid w:val="0"/>
              <w:spacing w:line="220" w:lineRule="atLeast"/>
              <w:ind w:left="-79" w:right="-103"/>
              <w:rPr>
                <w:rFonts w:eastAsia="Times New Roman"/>
                <w:sz w:val="20"/>
                <w:szCs w:val="20"/>
              </w:rPr>
            </w:pPr>
          </w:p>
        </w:tc>
        <w:tc>
          <w:tcPr>
            <w:tcW w:w="178" w:type="dxa"/>
            <w:shd w:val="clear" w:color="auto" w:fill="auto"/>
            <w:vAlign w:val="bottom"/>
          </w:tcPr>
          <w:p w14:paraId="1D6AF009" w14:textId="77777777" w:rsidR="00A07FDA" w:rsidRPr="008B4A5B" w:rsidRDefault="00A07FDA" w:rsidP="00A07FDA">
            <w:pPr>
              <w:snapToGrid w:val="0"/>
              <w:spacing w:line="220" w:lineRule="atLeast"/>
              <w:ind w:left="-79" w:right="63"/>
              <w:rPr>
                <w:rFonts w:eastAsia="Times New Roman"/>
                <w:sz w:val="20"/>
                <w:szCs w:val="20"/>
              </w:rPr>
            </w:pPr>
          </w:p>
        </w:tc>
        <w:tc>
          <w:tcPr>
            <w:tcW w:w="902" w:type="dxa"/>
            <w:tcBorders>
              <w:top w:val="double" w:sz="4" w:space="0" w:color="auto"/>
            </w:tcBorders>
            <w:shd w:val="clear" w:color="auto" w:fill="auto"/>
            <w:vAlign w:val="bottom"/>
          </w:tcPr>
          <w:p w14:paraId="2A874F1B" w14:textId="77777777" w:rsidR="00A07FDA" w:rsidRPr="008B4A5B" w:rsidRDefault="00A07FDA" w:rsidP="00A07FDA">
            <w:pPr>
              <w:tabs>
                <w:tab w:val="decimal" w:pos="742"/>
              </w:tabs>
              <w:snapToGrid w:val="0"/>
              <w:spacing w:line="220" w:lineRule="atLeast"/>
              <w:ind w:left="-79" w:right="-103"/>
              <w:rPr>
                <w:rFonts w:eastAsia="Times New Roman"/>
                <w:sz w:val="20"/>
                <w:szCs w:val="20"/>
              </w:rPr>
            </w:pPr>
          </w:p>
        </w:tc>
        <w:tc>
          <w:tcPr>
            <w:tcW w:w="181" w:type="dxa"/>
            <w:shd w:val="clear" w:color="auto" w:fill="auto"/>
            <w:vAlign w:val="bottom"/>
          </w:tcPr>
          <w:p w14:paraId="23F288E1" w14:textId="77777777" w:rsidR="00A07FDA" w:rsidRPr="008B4A5B" w:rsidRDefault="00A07FDA" w:rsidP="00A07FDA">
            <w:pPr>
              <w:tabs>
                <w:tab w:val="decimal" w:pos="641"/>
              </w:tabs>
              <w:snapToGrid w:val="0"/>
              <w:spacing w:line="220" w:lineRule="atLeast"/>
              <w:ind w:left="-79" w:right="63"/>
              <w:rPr>
                <w:rFonts w:eastAsia="Times New Roman"/>
                <w:sz w:val="20"/>
                <w:szCs w:val="20"/>
              </w:rPr>
            </w:pPr>
          </w:p>
        </w:tc>
        <w:tc>
          <w:tcPr>
            <w:tcW w:w="899" w:type="dxa"/>
            <w:tcBorders>
              <w:top w:val="double" w:sz="4" w:space="0" w:color="auto"/>
            </w:tcBorders>
            <w:shd w:val="clear" w:color="auto" w:fill="auto"/>
            <w:vAlign w:val="bottom"/>
          </w:tcPr>
          <w:p w14:paraId="2A79D534" w14:textId="77777777" w:rsidR="00A07FDA" w:rsidRPr="008B4A5B" w:rsidRDefault="00A07FDA" w:rsidP="00A07FDA">
            <w:pPr>
              <w:tabs>
                <w:tab w:val="decimal" w:pos="742"/>
              </w:tabs>
              <w:snapToGrid w:val="0"/>
              <w:spacing w:line="220" w:lineRule="atLeast"/>
              <w:ind w:left="-79" w:right="-103"/>
              <w:rPr>
                <w:rFonts w:eastAsia="Times New Roman"/>
                <w:sz w:val="20"/>
                <w:szCs w:val="20"/>
              </w:rPr>
            </w:pPr>
          </w:p>
        </w:tc>
        <w:tc>
          <w:tcPr>
            <w:tcW w:w="178" w:type="dxa"/>
            <w:shd w:val="clear" w:color="auto" w:fill="auto"/>
            <w:vAlign w:val="bottom"/>
          </w:tcPr>
          <w:p w14:paraId="1EF4E33A" w14:textId="77777777" w:rsidR="00A07FDA" w:rsidRPr="008B4A5B" w:rsidRDefault="00A07FDA" w:rsidP="00A07FDA">
            <w:pPr>
              <w:snapToGrid w:val="0"/>
              <w:spacing w:line="220" w:lineRule="atLeast"/>
              <w:ind w:left="-79" w:right="63"/>
              <w:rPr>
                <w:rFonts w:eastAsia="Times New Roman"/>
                <w:sz w:val="20"/>
                <w:szCs w:val="20"/>
              </w:rPr>
            </w:pPr>
          </w:p>
        </w:tc>
        <w:tc>
          <w:tcPr>
            <w:tcW w:w="902" w:type="dxa"/>
            <w:tcBorders>
              <w:top w:val="double" w:sz="4" w:space="0" w:color="auto"/>
            </w:tcBorders>
            <w:vAlign w:val="bottom"/>
          </w:tcPr>
          <w:p w14:paraId="33BDF429" w14:textId="77777777" w:rsidR="00A07FDA" w:rsidRPr="008B4A5B" w:rsidRDefault="00A07FDA" w:rsidP="00A07FDA">
            <w:pPr>
              <w:tabs>
                <w:tab w:val="decimal" w:pos="733"/>
              </w:tabs>
              <w:snapToGrid w:val="0"/>
              <w:spacing w:line="220" w:lineRule="atLeast"/>
              <w:ind w:left="-79" w:right="-103"/>
              <w:rPr>
                <w:rFonts w:eastAsia="Times New Roman"/>
                <w:sz w:val="20"/>
                <w:szCs w:val="20"/>
              </w:rPr>
            </w:pPr>
          </w:p>
        </w:tc>
        <w:tc>
          <w:tcPr>
            <w:tcW w:w="178" w:type="dxa"/>
            <w:vAlign w:val="bottom"/>
          </w:tcPr>
          <w:p w14:paraId="194CA10D" w14:textId="77777777" w:rsidR="00A07FDA" w:rsidRPr="008B4A5B" w:rsidRDefault="00A07FDA" w:rsidP="00A07FDA">
            <w:pPr>
              <w:tabs>
                <w:tab w:val="decimal" w:pos="806"/>
              </w:tabs>
              <w:snapToGrid w:val="0"/>
              <w:spacing w:line="220" w:lineRule="atLeast"/>
              <w:ind w:left="-79" w:right="-103"/>
              <w:rPr>
                <w:rFonts w:eastAsia="Times New Roman"/>
                <w:sz w:val="20"/>
                <w:szCs w:val="20"/>
              </w:rPr>
            </w:pPr>
          </w:p>
        </w:tc>
        <w:tc>
          <w:tcPr>
            <w:tcW w:w="902" w:type="dxa"/>
            <w:tcBorders>
              <w:top w:val="double" w:sz="4" w:space="0" w:color="auto"/>
            </w:tcBorders>
            <w:shd w:val="clear" w:color="auto" w:fill="auto"/>
            <w:vAlign w:val="bottom"/>
          </w:tcPr>
          <w:p w14:paraId="2BCB2AE1" w14:textId="77777777" w:rsidR="00A07FDA" w:rsidRPr="008B4A5B" w:rsidRDefault="00A07FDA" w:rsidP="00A07FDA">
            <w:pPr>
              <w:tabs>
                <w:tab w:val="decimal" w:pos="733"/>
              </w:tabs>
              <w:snapToGrid w:val="0"/>
              <w:spacing w:line="220" w:lineRule="atLeast"/>
              <w:ind w:left="-79" w:right="-103"/>
              <w:rPr>
                <w:rFonts w:eastAsia="Times New Roman"/>
                <w:sz w:val="20"/>
                <w:szCs w:val="20"/>
              </w:rPr>
            </w:pPr>
          </w:p>
        </w:tc>
        <w:tc>
          <w:tcPr>
            <w:tcW w:w="187" w:type="dxa"/>
            <w:vAlign w:val="bottom"/>
          </w:tcPr>
          <w:p w14:paraId="2C38CFF2" w14:textId="77777777" w:rsidR="00A07FDA" w:rsidRPr="008B4A5B" w:rsidRDefault="00A07FDA" w:rsidP="00A07FDA">
            <w:pPr>
              <w:tabs>
                <w:tab w:val="decimal" w:pos="806"/>
              </w:tabs>
              <w:snapToGrid w:val="0"/>
              <w:spacing w:line="220" w:lineRule="atLeast"/>
              <w:ind w:left="-79" w:right="-103"/>
              <w:rPr>
                <w:rFonts w:eastAsia="Times New Roman"/>
                <w:sz w:val="20"/>
                <w:szCs w:val="20"/>
              </w:rPr>
            </w:pPr>
          </w:p>
        </w:tc>
        <w:tc>
          <w:tcPr>
            <w:tcW w:w="965" w:type="dxa"/>
            <w:tcBorders>
              <w:top w:val="double" w:sz="4" w:space="0" w:color="auto"/>
            </w:tcBorders>
            <w:vAlign w:val="bottom"/>
          </w:tcPr>
          <w:p w14:paraId="1A8E3CB6" w14:textId="77777777" w:rsidR="00A07FDA" w:rsidRPr="008B4A5B" w:rsidRDefault="00A07FDA" w:rsidP="00A07FDA">
            <w:pPr>
              <w:tabs>
                <w:tab w:val="decimal" w:pos="806"/>
              </w:tabs>
              <w:snapToGrid w:val="0"/>
              <w:spacing w:line="220" w:lineRule="atLeast"/>
              <w:ind w:left="-79" w:right="-103"/>
              <w:rPr>
                <w:rFonts w:eastAsia="Times New Roman"/>
                <w:sz w:val="20"/>
                <w:szCs w:val="20"/>
              </w:rPr>
            </w:pPr>
          </w:p>
        </w:tc>
        <w:tc>
          <w:tcPr>
            <w:tcW w:w="187" w:type="dxa"/>
            <w:vAlign w:val="bottom"/>
          </w:tcPr>
          <w:p w14:paraId="5DBBE061" w14:textId="77777777" w:rsidR="00A07FDA" w:rsidRPr="008B4A5B" w:rsidRDefault="00A07FDA" w:rsidP="00A07FDA">
            <w:pPr>
              <w:tabs>
                <w:tab w:val="decimal" w:pos="806"/>
              </w:tabs>
              <w:snapToGrid w:val="0"/>
              <w:spacing w:line="220" w:lineRule="atLeast"/>
              <w:ind w:left="-79" w:right="-103"/>
              <w:rPr>
                <w:rFonts w:eastAsia="Times New Roman"/>
                <w:sz w:val="20"/>
                <w:szCs w:val="20"/>
              </w:rPr>
            </w:pPr>
          </w:p>
        </w:tc>
        <w:tc>
          <w:tcPr>
            <w:tcW w:w="983" w:type="dxa"/>
            <w:vAlign w:val="bottom"/>
          </w:tcPr>
          <w:p w14:paraId="0B9BCBA9" w14:textId="67BA2A81" w:rsidR="00A07FDA" w:rsidRPr="008B4A5B" w:rsidRDefault="00054BA0" w:rsidP="00A07FDA">
            <w:pPr>
              <w:tabs>
                <w:tab w:val="decimal" w:pos="806"/>
              </w:tabs>
              <w:snapToGrid w:val="0"/>
              <w:spacing w:line="220" w:lineRule="atLeast"/>
              <w:ind w:left="-79" w:right="-103"/>
              <w:rPr>
                <w:rFonts w:eastAsia="Times New Roman"/>
                <w:sz w:val="20"/>
                <w:szCs w:val="20"/>
              </w:rPr>
            </w:pPr>
            <w:r>
              <w:rPr>
                <w:rFonts w:eastAsia="Times New Roman"/>
                <w:sz w:val="20"/>
                <w:szCs w:val="20"/>
              </w:rPr>
              <w:t>(</w:t>
            </w:r>
            <w:r w:rsidR="007B2B34" w:rsidRPr="007B2B34">
              <w:rPr>
                <w:rFonts w:eastAsia="Times New Roman"/>
                <w:sz w:val="20"/>
                <w:szCs w:val="20"/>
              </w:rPr>
              <w:t>10</w:t>
            </w:r>
            <w:r>
              <w:rPr>
                <w:rFonts w:eastAsia="Times New Roman"/>
                <w:sz w:val="20"/>
                <w:szCs w:val="20"/>
              </w:rPr>
              <w:t>,</w:t>
            </w:r>
            <w:r w:rsidR="007B2B34" w:rsidRPr="007B2B34">
              <w:rPr>
                <w:rFonts w:eastAsia="Times New Roman"/>
                <w:sz w:val="20"/>
                <w:szCs w:val="20"/>
              </w:rPr>
              <w:t>035</w:t>
            </w:r>
            <w:r>
              <w:rPr>
                <w:rFonts w:eastAsia="Times New Roman"/>
                <w:sz w:val="20"/>
                <w:szCs w:val="20"/>
              </w:rPr>
              <w:t>)</w:t>
            </w:r>
          </w:p>
        </w:tc>
      </w:tr>
      <w:tr w:rsidR="00A07FDA" w:rsidRPr="00301259" w14:paraId="057B49F1" w14:textId="77777777" w:rsidTr="00726515">
        <w:trPr>
          <w:gridAfter w:val="1"/>
          <w:wAfter w:w="9" w:type="dxa"/>
          <w:cantSplit/>
        </w:trPr>
        <w:tc>
          <w:tcPr>
            <w:tcW w:w="2599" w:type="dxa"/>
            <w:shd w:val="clear" w:color="auto" w:fill="auto"/>
          </w:tcPr>
          <w:p w14:paraId="348F6820" w14:textId="77777777" w:rsidR="00A07FDA" w:rsidRPr="00301259" w:rsidRDefault="00A07FDA" w:rsidP="00A07FDA">
            <w:pPr>
              <w:spacing w:line="220" w:lineRule="atLeast"/>
              <w:ind w:left="180" w:right="-79" w:hanging="180"/>
              <w:rPr>
                <w:rFonts w:eastAsia="Times New Roman"/>
                <w:sz w:val="20"/>
                <w:szCs w:val="20"/>
              </w:rPr>
            </w:pPr>
            <w:r w:rsidRPr="00301259">
              <w:rPr>
                <w:rFonts w:eastAsia="Times New Roman"/>
                <w:sz w:val="20"/>
                <w:szCs w:val="20"/>
              </w:rPr>
              <w:t>Income tax expense</w:t>
            </w:r>
          </w:p>
        </w:tc>
        <w:tc>
          <w:tcPr>
            <w:tcW w:w="918" w:type="dxa"/>
            <w:shd w:val="clear" w:color="auto" w:fill="auto"/>
            <w:vAlign w:val="bottom"/>
          </w:tcPr>
          <w:p w14:paraId="7C9A5555" w14:textId="77777777" w:rsidR="00A07FDA" w:rsidRPr="00301259" w:rsidRDefault="00A07FDA" w:rsidP="00A07FDA">
            <w:pPr>
              <w:tabs>
                <w:tab w:val="decimal" w:pos="749"/>
              </w:tabs>
              <w:snapToGrid w:val="0"/>
              <w:spacing w:line="220" w:lineRule="atLeast"/>
              <w:ind w:left="-79" w:right="-103"/>
              <w:rPr>
                <w:rFonts w:eastAsia="Times New Roman"/>
                <w:sz w:val="20"/>
                <w:szCs w:val="20"/>
              </w:rPr>
            </w:pPr>
          </w:p>
        </w:tc>
        <w:tc>
          <w:tcPr>
            <w:tcW w:w="178" w:type="dxa"/>
            <w:shd w:val="clear" w:color="auto" w:fill="auto"/>
            <w:vAlign w:val="bottom"/>
          </w:tcPr>
          <w:p w14:paraId="47C8A98C" w14:textId="77777777" w:rsidR="00A07FDA" w:rsidRPr="00301259" w:rsidRDefault="00A07FDA" w:rsidP="00A07FDA">
            <w:pPr>
              <w:snapToGrid w:val="0"/>
              <w:spacing w:line="220" w:lineRule="atLeast"/>
              <w:ind w:left="-79" w:right="63"/>
              <w:rPr>
                <w:rFonts w:eastAsia="Times New Roman"/>
                <w:sz w:val="20"/>
                <w:szCs w:val="20"/>
              </w:rPr>
            </w:pPr>
          </w:p>
        </w:tc>
        <w:tc>
          <w:tcPr>
            <w:tcW w:w="902" w:type="dxa"/>
            <w:shd w:val="clear" w:color="auto" w:fill="auto"/>
            <w:vAlign w:val="bottom"/>
          </w:tcPr>
          <w:p w14:paraId="781D2983" w14:textId="77777777" w:rsidR="00A07FDA" w:rsidRPr="00301259" w:rsidRDefault="00A07FDA" w:rsidP="00A07FDA">
            <w:pPr>
              <w:tabs>
                <w:tab w:val="decimal" w:pos="742"/>
              </w:tabs>
              <w:snapToGrid w:val="0"/>
              <w:spacing w:line="220" w:lineRule="atLeast"/>
              <w:ind w:left="-79" w:right="-103"/>
              <w:rPr>
                <w:rFonts w:eastAsia="Times New Roman"/>
                <w:sz w:val="20"/>
                <w:szCs w:val="20"/>
              </w:rPr>
            </w:pPr>
          </w:p>
        </w:tc>
        <w:tc>
          <w:tcPr>
            <w:tcW w:w="181" w:type="dxa"/>
            <w:shd w:val="clear" w:color="auto" w:fill="auto"/>
            <w:vAlign w:val="bottom"/>
          </w:tcPr>
          <w:p w14:paraId="11CE75A3" w14:textId="77777777" w:rsidR="00A07FDA" w:rsidRPr="00301259" w:rsidRDefault="00A07FDA" w:rsidP="00A07FDA">
            <w:pPr>
              <w:tabs>
                <w:tab w:val="decimal" w:pos="641"/>
              </w:tabs>
              <w:snapToGrid w:val="0"/>
              <w:spacing w:line="220" w:lineRule="atLeast"/>
              <w:ind w:left="-79" w:right="63"/>
              <w:rPr>
                <w:rFonts w:eastAsia="Times New Roman"/>
                <w:sz w:val="20"/>
                <w:szCs w:val="20"/>
              </w:rPr>
            </w:pPr>
          </w:p>
        </w:tc>
        <w:tc>
          <w:tcPr>
            <w:tcW w:w="899" w:type="dxa"/>
            <w:shd w:val="clear" w:color="auto" w:fill="auto"/>
            <w:vAlign w:val="bottom"/>
          </w:tcPr>
          <w:p w14:paraId="3883A92F" w14:textId="77777777" w:rsidR="00A07FDA" w:rsidRPr="00301259" w:rsidRDefault="00A07FDA" w:rsidP="00A07FDA">
            <w:pPr>
              <w:tabs>
                <w:tab w:val="decimal" w:pos="742"/>
              </w:tabs>
              <w:snapToGrid w:val="0"/>
              <w:spacing w:line="220" w:lineRule="atLeast"/>
              <w:ind w:left="-79" w:right="-103"/>
              <w:rPr>
                <w:rFonts w:eastAsia="Times New Roman"/>
                <w:sz w:val="20"/>
                <w:szCs w:val="20"/>
              </w:rPr>
            </w:pPr>
          </w:p>
        </w:tc>
        <w:tc>
          <w:tcPr>
            <w:tcW w:w="178" w:type="dxa"/>
            <w:shd w:val="clear" w:color="auto" w:fill="auto"/>
            <w:vAlign w:val="bottom"/>
          </w:tcPr>
          <w:p w14:paraId="2DFE480B" w14:textId="77777777" w:rsidR="00A07FDA" w:rsidRPr="00301259" w:rsidRDefault="00A07FDA" w:rsidP="00A07FDA">
            <w:pPr>
              <w:snapToGrid w:val="0"/>
              <w:spacing w:line="220" w:lineRule="atLeast"/>
              <w:ind w:left="-79" w:right="63"/>
              <w:rPr>
                <w:rFonts w:eastAsia="Times New Roman"/>
                <w:sz w:val="20"/>
                <w:szCs w:val="20"/>
              </w:rPr>
            </w:pPr>
          </w:p>
        </w:tc>
        <w:tc>
          <w:tcPr>
            <w:tcW w:w="902" w:type="dxa"/>
            <w:vAlign w:val="bottom"/>
          </w:tcPr>
          <w:p w14:paraId="0F1E8AEB" w14:textId="77777777" w:rsidR="00A07FDA" w:rsidRPr="00301259" w:rsidRDefault="00A07FDA" w:rsidP="00A07FDA">
            <w:pPr>
              <w:tabs>
                <w:tab w:val="decimal" w:pos="733"/>
              </w:tabs>
              <w:snapToGrid w:val="0"/>
              <w:spacing w:line="220" w:lineRule="atLeast"/>
              <w:ind w:left="-79" w:right="-103"/>
              <w:rPr>
                <w:rFonts w:eastAsia="Times New Roman"/>
                <w:sz w:val="20"/>
                <w:szCs w:val="20"/>
              </w:rPr>
            </w:pPr>
          </w:p>
        </w:tc>
        <w:tc>
          <w:tcPr>
            <w:tcW w:w="178" w:type="dxa"/>
            <w:vAlign w:val="bottom"/>
          </w:tcPr>
          <w:p w14:paraId="21C40056" w14:textId="77777777" w:rsidR="00A07FDA" w:rsidRPr="00301259" w:rsidRDefault="00A07FDA" w:rsidP="00A07FDA">
            <w:pPr>
              <w:tabs>
                <w:tab w:val="decimal" w:pos="806"/>
              </w:tabs>
              <w:snapToGrid w:val="0"/>
              <w:spacing w:line="220" w:lineRule="atLeast"/>
              <w:ind w:left="-79" w:right="-103"/>
              <w:rPr>
                <w:rFonts w:eastAsia="Times New Roman"/>
                <w:sz w:val="20"/>
                <w:szCs w:val="20"/>
              </w:rPr>
            </w:pPr>
          </w:p>
        </w:tc>
        <w:tc>
          <w:tcPr>
            <w:tcW w:w="902" w:type="dxa"/>
            <w:shd w:val="clear" w:color="auto" w:fill="auto"/>
            <w:vAlign w:val="bottom"/>
          </w:tcPr>
          <w:p w14:paraId="774DA819" w14:textId="77777777" w:rsidR="00A07FDA" w:rsidRPr="00301259" w:rsidRDefault="00A07FDA" w:rsidP="00A07FDA">
            <w:pPr>
              <w:tabs>
                <w:tab w:val="decimal" w:pos="733"/>
              </w:tabs>
              <w:snapToGrid w:val="0"/>
              <w:spacing w:line="220" w:lineRule="atLeast"/>
              <w:ind w:left="-79" w:right="-103"/>
              <w:rPr>
                <w:rFonts w:eastAsia="Times New Roman"/>
                <w:sz w:val="20"/>
                <w:szCs w:val="20"/>
              </w:rPr>
            </w:pPr>
          </w:p>
        </w:tc>
        <w:tc>
          <w:tcPr>
            <w:tcW w:w="187" w:type="dxa"/>
            <w:vAlign w:val="bottom"/>
          </w:tcPr>
          <w:p w14:paraId="7936C482" w14:textId="77777777" w:rsidR="00A07FDA" w:rsidRPr="00301259" w:rsidRDefault="00A07FDA" w:rsidP="00A07FDA">
            <w:pPr>
              <w:tabs>
                <w:tab w:val="decimal" w:pos="806"/>
              </w:tabs>
              <w:snapToGrid w:val="0"/>
              <w:spacing w:line="220" w:lineRule="atLeast"/>
              <w:ind w:left="-79" w:right="-103"/>
              <w:rPr>
                <w:rFonts w:eastAsia="Times New Roman"/>
                <w:sz w:val="20"/>
                <w:szCs w:val="20"/>
              </w:rPr>
            </w:pPr>
          </w:p>
        </w:tc>
        <w:tc>
          <w:tcPr>
            <w:tcW w:w="965" w:type="dxa"/>
            <w:vAlign w:val="bottom"/>
          </w:tcPr>
          <w:p w14:paraId="451DB220" w14:textId="77777777" w:rsidR="00A07FDA" w:rsidRPr="00301259" w:rsidRDefault="00A07FDA" w:rsidP="00A07FDA">
            <w:pPr>
              <w:tabs>
                <w:tab w:val="decimal" w:pos="806"/>
              </w:tabs>
              <w:snapToGrid w:val="0"/>
              <w:spacing w:line="220" w:lineRule="atLeast"/>
              <w:ind w:left="-79" w:right="-103"/>
              <w:rPr>
                <w:rFonts w:eastAsia="Times New Roman"/>
                <w:sz w:val="20"/>
                <w:szCs w:val="20"/>
              </w:rPr>
            </w:pPr>
          </w:p>
        </w:tc>
        <w:tc>
          <w:tcPr>
            <w:tcW w:w="187" w:type="dxa"/>
            <w:vAlign w:val="bottom"/>
          </w:tcPr>
          <w:p w14:paraId="1F475C0E" w14:textId="77777777" w:rsidR="00A07FDA" w:rsidRPr="00301259" w:rsidRDefault="00A07FDA" w:rsidP="00A07FDA">
            <w:pPr>
              <w:tabs>
                <w:tab w:val="decimal" w:pos="806"/>
              </w:tabs>
              <w:snapToGrid w:val="0"/>
              <w:spacing w:line="220" w:lineRule="atLeast"/>
              <w:ind w:left="-79" w:right="-103"/>
              <w:rPr>
                <w:rFonts w:eastAsia="Times New Roman"/>
                <w:sz w:val="20"/>
                <w:szCs w:val="20"/>
              </w:rPr>
            </w:pPr>
          </w:p>
        </w:tc>
        <w:tc>
          <w:tcPr>
            <w:tcW w:w="983" w:type="dxa"/>
            <w:vAlign w:val="bottom"/>
          </w:tcPr>
          <w:p w14:paraId="0FA3442E" w14:textId="1EC8C754" w:rsidR="00A07FDA" w:rsidRPr="00301259" w:rsidRDefault="00054BA0" w:rsidP="00A07FDA">
            <w:pPr>
              <w:tabs>
                <w:tab w:val="decimal" w:pos="806"/>
              </w:tabs>
              <w:snapToGrid w:val="0"/>
              <w:spacing w:line="220" w:lineRule="atLeast"/>
              <w:ind w:left="-79" w:right="-103"/>
              <w:rPr>
                <w:rFonts w:eastAsia="Times New Roman"/>
                <w:sz w:val="20"/>
                <w:szCs w:val="20"/>
              </w:rPr>
            </w:pPr>
            <w:r>
              <w:rPr>
                <w:rFonts w:eastAsia="Times New Roman"/>
                <w:sz w:val="20"/>
                <w:szCs w:val="20"/>
              </w:rPr>
              <w:t>(</w:t>
            </w:r>
            <w:r w:rsidR="007B2B34" w:rsidRPr="007B2B34">
              <w:rPr>
                <w:rFonts w:eastAsia="Times New Roman"/>
                <w:sz w:val="20"/>
                <w:szCs w:val="20"/>
              </w:rPr>
              <w:t>2</w:t>
            </w:r>
            <w:r>
              <w:rPr>
                <w:rFonts w:eastAsia="Times New Roman"/>
                <w:sz w:val="20"/>
                <w:szCs w:val="20"/>
              </w:rPr>
              <w:t>,</w:t>
            </w:r>
            <w:r w:rsidR="007B2B34" w:rsidRPr="007B2B34">
              <w:rPr>
                <w:rFonts w:eastAsia="Times New Roman"/>
                <w:sz w:val="20"/>
                <w:szCs w:val="20"/>
              </w:rPr>
              <w:t>286</w:t>
            </w:r>
            <w:r>
              <w:rPr>
                <w:rFonts w:eastAsia="Times New Roman"/>
                <w:sz w:val="20"/>
                <w:szCs w:val="20"/>
              </w:rPr>
              <w:t>)</w:t>
            </w:r>
          </w:p>
        </w:tc>
      </w:tr>
      <w:tr w:rsidR="00A07FDA" w:rsidRPr="00301259" w14:paraId="3D1BB33C" w14:textId="77777777" w:rsidTr="00726515">
        <w:trPr>
          <w:gridAfter w:val="1"/>
          <w:wAfter w:w="9" w:type="dxa"/>
          <w:cantSplit/>
        </w:trPr>
        <w:tc>
          <w:tcPr>
            <w:tcW w:w="2599" w:type="dxa"/>
            <w:shd w:val="clear" w:color="auto" w:fill="auto"/>
          </w:tcPr>
          <w:p w14:paraId="65D062FD" w14:textId="77777777" w:rsidR="00A07FDA" w:rsidRPr="00301259" w:rsidRDefault="00A07FDA" w:rsidP="00A07FDA">
            <w:pPr>
              <w:spacing w:line="220" w:lineRule="atLeast"/>
              <w:ind w:left="180" w:right="-79" w:hanging="180"/>
              <w:rPr>
                <w:rFonts w:eastAsia="Times New Roman"/>
                <w:sz w:val="20"/>
                <w:szCs w:val="20"/>
              </w:rPr>
            </w:pPr>
            <w:r w:rsidRPr="00301259">
              <w:rPr>
                <w:rFonts w:eastAsia="Times New Roman"/>
                <w:sz w:val="20"/>
                <w:szCs w:val="20"/>
              </w:rPr>
              <w:t>Net profit</w:t>
            </w:r>
          </w:p>
        </w:tc>
        <w:tc>
          <w:tcPr>
            <w:tcW w:w="918" w:type="dxa"/>
            <w:shd w:val="clear" w:color="auto" w:fill="auto"/>
            <w:vAlign w:val="bottom"/>
          </w:tcPr>
          <w:p w14:paraId="067265D8"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178" w:type="dxa"/>
            <w:shd w:val="clear" w:color="auto" w:fill="auto"/>
            <w:vAlign w:val="bottom"/>
          </w:tcPr>
          <w:p w14:paraId="6DB9D274" w14:textId="77777777" w:rsidR="00A07FDA" w:rsidRPr="00301259" w:rsidRDefault="00A07FDA" w:rsidP="00A07FDA">
            <w:pPr>
              <w:tabs>
                <w:tab w:val="decimal" w:pos="741"/>
              </w:tabs>
              <w:snapToGrid w:val="0"/>
              <w:spacing w:line="220" w:lineRule="atLeast"/>
              <w:ind w:left="-79" w:right="63"/>
              <w:rPr>
                <w:rFonts w:eastAsia="Times New Roman"/>
                <w:sz w:val="20"/>
                <w:szCs w:val="20"/>
              </w:rPr>
            </w:pPr>
          </w:p>
        </w:tc>
        <w:tc>
          <w:tcPr>
            <w:tcW w:w="902" w:type="dxa"/>
            <w:shd w:val="clear" w:color="auto" w:fill="auto"/>
            <w:vAlign w:val="bottom"/>
          </w:tcPr>
          <w:p w14:paraId="0CCB94D2"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181" w:type="dxa"/>
            <w:shd w:val="clear" w:color="auto" w:fill="auto"/>
            <w:vAlign w:val="bottom"/>
          </w:tcPr>
          <w:p w14:paraId="7918E652" w14:textId="77777777" w:rsidR="00A07FDA" w:rsidRPr="00301259" w:rsidRDefault="00A07FDA" w:rsidP="00A07FDA">
            <w:pPr>
              <w:tabs>
                <w:tab w:val="decimal" w:pos="641"/>
                <w:tab w:val="decimal" w:pos="741"/>
              </w:tabs>
              <w:snapToGrid w:val="0"/>
              <w:spacing w:line="220" w:lineRule="atLeast"/>
              <w:ind w:left="-79" w:right="63"/>
              <w:rPr>
                <w:rFonts w:eastAsia="Times New Roman"/>
                <w:sz w:val="20"/>
                <w:szCs w:val="20"/>
              </w:rPr>
            </w:pPr>
          </w:p>
        </w:tc>
        <w:tc>
          <w:tcPr>
            <w:tcW w:w="899" w:type="dxa"/>
            <w:shd w:val="clear" w:color="auto" w:fill="auto"/>
            <w:vAlign w:val="bottom"/>
          </w:tcPr>
          <w:p w14:paraId="4B48D42B"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178" w:type="dxa"/>
            <w:shd w:val="clear" w:color="auto" w:fill="auto"/>
            <w:vAlign w:val="bottom"/>
          </w:tcPr>
          <w:p w14:paraId="4400638A" w14:textId="77777777" w:rsidR="00A07FDA" w:rsidRPr="00301259" w:rsidRDefault="00A07FDA" w:rsidP="00A07FDA">
            <w:pPr>
              <w:tabs>
                <w:tab w:val="decimal" w:pos="741"/>
              </w:tabs>
              <w:snapToGrid w:val="0"/>
              <w:spacing w:line="220" w:lineRule="atLeast"/>
              <w:ind w:left="-79" w:right="63"/>
              <w:rPr>
                <w:rFonts w:eastAsia="Times New Roman"/>
                <w:sz w:val="20"/>
                <w:szCs w:val="20"/>
              </w:rPr>
            </w:pPr>
          </w:p>
        </w:tc>
        <w:tc>
          <w:tcPr>
            <w:tcW w:w="902" w:type="dxa"/>
            <w:vAlign w:val="bottom"/>
          </w:tcPr>
          <w:p w14:paraId="5DF790E1"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178" w:type="dxa"/>
            <w:vAlign w:val="bottom"/>
          </w:tcPr>
          <w:p w14:paraId="7D7DE937"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902" w:type="dxa"/>
            <w:shd w:val="clear" w:color="auto" w:fill="auto"/>
            <w:vAlign w:val="bottom"/>
          </w:tcPr>
          <w:p w14:paraId="6268EF3F"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187" w:type="dxa"/>
            <w:vAlign w:val="bottom"/>
          </w:tcPr>
          <w:p w14:paraId="6EAF1EEC"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965" w:type="dxa"/>
            <w:vAlign w:val="bottom"/>
          </w:tcPr>
          <w:p w14:paraId="4F42382C"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187" w:type="dxa"/>
            <w:vAlign w:val="bottom"/>
          </w:tcPr>
          <w:p w14:paraId="3A71D450" w14:textId="77777777" w:rsidR="00A07FDA" w:rsidRPr="00301259" w:rsidRDefault="00A07FDA" w:rsidP="00A07FDA">
            <w:pPr>
              <w:tabs>
                <w:tab w:val="decimal" w:pos="741"/>
              </w:tabs>
              <w:snapToGrid w:val="0"/>
              <w:spacing w:line="220" w:lineRule="atLeast"/>
              <w:ind w:left="-79" w:right="-103"/>
              <w:rPr>
                <w:rFonts w:eastAsia="Times New Roman"/>
                <w:sz w:val="20"/>
                <w:szCs w:val="20"/>
              </w:rPr>
            </w:pPr>
          </w:p>
        </w:tc>
        <w:tc>
          <w:tcPr>
            <w:tcW w:w="983" w:type="dxa"/>
            <w:tcBorders>
              <w:top w:val="single" w:sz="4" w:space="0" w:color="000000"/>
              <w:bottom w:val="double" w:sz="4" w:space="0" w:color="000000"/>
            </w:tcBorders>
            <w:vAlign w:val="bottom"/>
          </w:tcPr>
          <w:p w14:paraId="3BEAE338" w14:textId="422DCCD1" w:rsidR="00A07FDA" w:rsidRPr="00301259" w:rsidRDefault="007B2B34" w:rsidP="00A07FDA">
            <w:pPr>
              <w:tabs>
                <w:tab w:val="decimal" w:pos="806"/>
              </w:tabs>
              <w:snapToGrid w:val="0"/>
              <w:spacing w:line="220" w:lineRule="atLeast"/>
              <w:ind w:left="-79" w:right="-103"/>
              <w:rPr>
                <w:rFonts w:eastAsia="Times New Roman"/>
                <w:sz w:val="20"/>
                <w:szCs w:val="20"/>
              </w:rPr>
            </w:pPr>
            <w:r w:rsidRPr="007B2B34">
              <w:rPr>
                <w:rFonts w:eastAsia="Times New Roman"/>
                <w:sz w:val="20"/>
                <w:szCs w:val="20"/>
              </w:rPr>
              <w:t>8</w:t>
            </w:r>
            <w:r w:rsidR="00054BA0">
              <w:rPr>
                <w:rFonts w:eastAsia="Times New Roman"/>
                <w:sz w:val="20"/>
                <w:szCs w:val="20"/>
              </w:rPr>
              <w:t>,</w:t>
            </w:r>
            <w:r w:rsidRPr="007B2B34">
              <w:rPr>
                <w:rFonts w:eastAsia="Times New Roman"/>
                <w:sz w:val="20"/>
                <w:szCs w:val="20"/>
              </w:rPr>
              <w:t>776</w:t>
            </w:r>
          </w:p>
        </w:tc>
      </w:tr>
    </w:tbl>
    <w:p w14:paraId="4E43CBD6" w14:textId="7F33B956" w:rsidR="00726515" w:rsidRDefault="00726515">
      <w:pPr>
        <w:suppressAutoHyphens w:val="0"/>
        <w:rPr>
          <w:spacing w:val="-6"/>
          <w:sz w:val="10"/>
          <w:szCs w:val="10"/>
        </w:rPr>
      </w:pPr>
    </w:p>
    <w:p w14:paraId="7E5A0F01" w14:textId="77777777" w:rsidR="00726515" w:rsidRDefault="00726515">
      <w:pPr>
        <w:suppressAutoHyphens w:val="0"/>
        <w:rPr>
          <w:spacing w:val="-6"/>
          <w:sz w:val="10"/>
          <w:szCs w:val="10"/>
        </w:rPr>
      </w:pPr>
      <w:r>
        <w:rPr>
          <w:spacing w:val="-6"/>
          <w:sz w:val="10"/>
          <w:szCs w:val="10"/>
        </w:rPr>
        <w:br w:type="page"/>
      </w:r>
    </w:p>
    <w:tbl>
      <w:tblPr>
        <w:tblW w:w="10168" w:type="dxa"/>
        <w:tblInd w:w="-180" w:type="dxa"/>
        <w:tblLayout w:type="fixed"/>
        <w:tblCellMar>
          <w:left w:w="79" w:type="dxa"/>
          <w:right w:w="79" w:type="dxa"/>
        </w:tblCellMar>
        <w:tblLook w:val="0000" w:firstRow="0" w:lastRow="0" w:firstColumn="0" w:lastColumn="0" w:noHBand="0" w:noVBand="0"/>
      </w:tblPr>
      <w:tblGrid>
        <w:gridCol w:w="2599"/>
        <w:gridCol w:w="918"/>
        <w:gridCol w:w="178"/>
        <w:gridCol w:w="902"/>
        <w:gridCol w:w="178"/>
        <w:gridCol w:w="902"/>
        <w:gridCol w:w="178"/>
        <w:gridCol w:w="902"/>
        <w:gridCol w:w="178"/>
        <w:gridCol w:w="902"/>
        <w:gridCol w:w="187"/>
        <w:gridCol w:w="965"/>
        <w:gridCol w:w="187"/>
        <w:gridCol w:w="983"/>
        <w:gridCol w:w="9"/>
      </w:tblGrid>
      <w:tr w:rsidR="00A07FDA" w:rsidRPr="00301259" w14:paraId="22E3437A" w14:textId="77777777" w:rsidTr="00A07FDA">
        <w:trPr>
          <w:cantSplit/>
        </w:trPr>
        <w:tc>
          <w:tcPr>
            <w:tcW w:w="2599" w:type="dxa"/>
            <w:shd w:val="clear" w:color="auto" w:fill="auto"/>
          </w:tcPr>
          <w:p w14:paraId="2B43C09F" w14:textId="77777777" w:rsidR="00A07FDA" w:rsidRPr="00301259" w:rsidRDefault="00A07FDA" w:rsidP="00A07FDA">
            <w:pPr>
              <w:spacing w:line="220" w:lineRule="atLeast"/>
              <w:ind w:left="567" w:right="-79"/>
              <w:rPr>
                <w:b/>
                <w:bCs/>
                <w:i/>
                <w:iCs/>
                <w:sz w:val="20"/>
                <w:szCs w:val="20"/>
              </w:rPr>
            </w:pPr>
          </w:p>
        </w:tc>
        <w:tc>
          <w:tcPr>
            <w:tcW w:w="7569" w:type="dxa"/>
            <w:gridSpan w:val="14"/>
          </w:tcPr>
          <w:p w14:paraId="6141583F" w14:textId="77777777" w:rsidR="00A07FDA" w:rsidRPr="00301259" w:rsidRDefault="00A07FDA" w:rsidP="00A07FDA">
            <w:pPr>
              <w:pStyle w:val="acctfourfigures"/>
              <w:spacing w:line="220" w:lineRule="atLeast"/>
              <w:ind w:left="180" w:right="-79" w:hanging="180"/>
              <w:jc w:val="center"/>
              <w:rPr>
                <w:rFonts w:cs="Times New Roman"/>
                <w:b/>
                <w:bCs/>
                <w:sz w:val="20"/>
              </w:rPr>
            </w:pPr>
            <w:r w:rsidRPr="00301259">
              <w:rPr>
                <w:rFonts w:cs="Times New Roman"/>
                <w:b/>
                <w:bCs/>
                <w:sz w:val="20"/>
              </w:rPr>
              <w:t>Consolidated</w:t>
            </w:r>
          </w:p>
        </w:tc>
      </w:tr>
      <w:tr w:rsidR="00A07FDA" w:rsidRPr="008B4A5B" w14:paraId="69010C88" w14:textId="77777777" w:rsidTr="00A07FDA">
        <w:trPr>
          <w:gridAfter w:val="1"/>
          <w:wAfter w:w="9" w:type="dxa"/>
          <w:cantSplit/>
        </w:trPr>
        <w:tc>
          <w:tcPr>
            <w:tcW w:w="2599" w:type="dxa"/>
            <w:shd w:val="clear" w:color="auto" w:fill="auto"/>
          </w:tcPr>
          <w:p w14:paraId="03A069F4" w14:textId="3028B397" w:rsidR="00A07FDA" w:rsidRPr="008B4A5B" w:rsidRDefault="00A07FDA" w:rsidP="00A07FDA">
            <w:pPr>
              <w:spacing w:line="220" w:lineRule="atLeast"/>
              <w:ind w:left="191" w:right="-79" w:hanging="180"/>
              <w:rPr>
                <w:b/>
                <w:bCs/>
                <w:i/>
                <w:iCs/>
                <w:sz w:val="20"/>
                <w:szCs w:val="20"/>
              </w:rPr>
            </w:pPr>
            <w:r w:rsidRPr="008B4A5B">
              <w:rPr>
                <w:b/>
                <w:bCs/>
                <w:i/>
                <w:iCs/>
                <w:sz w:val="20"/>
                <w:szCs w:val="20"/>
              </w:rPr>
              <w:t xml:space="preserve">Three-month period ended </w:t>
            </w:r>
            <w:r w:rsidRPr="008B4A5B">
              <w:rPr>
                <w:b/>
                <w:bCs/>
                <w:i/>
                <w:iCs/>
                <w:sz w:val="20"/>
                <w:szCs w:val="20"/>
              </w:rPr>
              <w:br/>
              <w:t>30 September 20</w:t>
            </w:r>
            <w:r>
              <w:rPr>
                <w:b/>
                <w:bCs/>
                <w:i/>
                <w:iCs/>
                <w:sz w:val="20"/>
                <w:szCs w:val="20"/>
              </w:rPr>
              <w:t>20</w:t>
            </w:r>
          </w:p>
        </w:tc>
        <w:tc>
          <w:tcPr>
            <w:tcW w:w="918" w:type="dxa"/>
            <w:shd w:val="clear" w:color="auto" w:fill="auto"/>
            <w:vAlign w:val="bottom"/>
          </w:tcPr>
          <w:p w14:paraId="3C0D65D2" w14:textId="77777777" w:rsidR="00A07FDA" w:rsidRPr="008B4A5B" w:rsidRDefault="00A07FDA" w:rsidP="00A07FDA">
            <w:pPr>
              <w:pStyle w:val="acctfourfigures"/>
              <w:spacing w:line="220" w:lineRule="atLeast"/>
              <w:ind w:right="-79"/>
              <w:jc w:val="center"/>
              <w:rPr>
                <w:rFonts w:cs="Times New Roman"/>
                <w:sz w:val="20"/>
              </w:rPr>
            </w:pPr>
            <w:r w:rsidRPr="008B4A5B">
              <w:rPr>
                <w:rFonts w:cs="Times New Roman"/>
                <w:sz w:val="20"/>
                <w:lang w:val="en-US"/>
              </w:rPr>
              <w:t>Corporate Segment</w:t>
            </w:r>
          </w:p>
        </w:tc>
        <w:tc>
          <w:tcPr>
            <w:tcW w:w="178" w:type="dxa"/>
            <w:shd w:val="clear" w:color="auto" w:fill="auto"/>
            <w:vAlign w:val="bottom"/>
          </w:tcPr>
          <w:p w14:paraId="6907FB42" w14:textId="77777777" w:rsidR="00A07FDA" w:rsidRPr="008B4A5B" w:rsidRDefault="00A07FDA" w:rsidP="00A07FDA">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723F083D" w14:textId="77777777" w:rsidR="00A07FDA" w:rsidRPr="008B4A5B" w:rsidRDefault="00A07FDA" w:rsidP="00A07FDA">
            <w:pPr>
              <w:pStyle w:val="acctfourfigures"/>
              <w:spacing w:line="220" w:lineRule="atLeast"/>
              <w:ind w:right="-79"/>
              <w:jc w:val="center"/>
              <w:rPr>
                <w:rFonts w:cs="Times New Roman"/>
                <w:sz w:val="20"/>
              </w:rPr>
            </w:pPr>
            <w:r w:rsidRPr="008B4A5B">
              <w:rPr>
                <w:rFonts w:cs="Times New Roman"/>
                <w:sz w:val="20"/>
              </w:rPr>
              <w:t>SME Segment</w:t>
            </w:r>
          </w:p>
        </w:tc>
        <w:tc>
          <w:tcPr>
            <w:tcW w:w="178" w:type="dxa"/>
            <w:shd w:val="clear" w:color="auto" w:fill="auto"/>
            <w:vAlign w:val="bottom"/>
          </w:tcPr>
          <w:p w14:paraId="772BF043" w14:textId="77777777" w:rsidR="00A07FDA" w:rsidRPr="008B4A5B" w:rsidRDefault="00A07FDA" w:rsidP="00A07FDA">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6BAD2DF4" w14:textId="77777777" w:rsidR="00A07FDA" w:rsidRPr="008B4A5B" w:rsidRDefault="00A07FDA" w:rsidP="00A07FDA">
            <w:pPr>
              <w:pStyle w:val="acctfourfigures"/>
              <w:spacing w:line="220" w:lineRule="atLeast"/>
              <w:ind w:right="-79"/>
              <w:jc w:val="center"/>
              <w:rPr>
                <w:rFonts w:cs="Times New Roman"/>
                <w:sz w:val="20"/>
              </w:rPr>
            </w:pPr>
            <w:r w:rsidRPr="008B4A5B">
              <w:rPr>
                <w:rFonts w:cs="Times New Roman"/>
                <w:sz w:val="20"/>
              </w:rPr>
              <w:t>Retail Segment</w:t>
            </w:r>
          </w:p>
        </w:tc>
        <w:tc>
          <w:tcPr>
            <w:tcW w:w="178" w:type="dxa"/>
            <w:shd w:val="clear" w:color="auto" w:fill="auto"/>
            <w:vAlign w:val="bottom"/>
          </w:tcPr>
          <w:p w14:paraId="6DC8CDF8" w14:textId="77777777" w:rsidR="00A07FDA" w:rsidRPr="008B4A5B" w:rsidRDefault="00A07FDA" w:rsidP="00A07FDA">
            <w:pPr>
              <w:pStyle w:val="acctfourfigures"/>
              <w:snapToGrid w:val="0"/>
              <w:spacing w:line="220" w:lineRule="atLeast"/>
              <w:ind w:right="-79"/>
              <w:jc w:val="center"/>
              <w:rPr>
                <w:rFonts w:cs="Times New Roman"/>
                <w:sz w:val="20"/>
              </w:rPr>
            </w:pPr>
          </w:p>
        </w:tc>
        <w:tc>
          <w:tcPr>
            <w:tcW w:w="902" w:type="dxa"/>
            <w:vAlign w:val="bottom"/>
          </w:tcPr>
          <w:p w14:paraId="4B928553" w14:textId="77777777" w:rsidR="00A07FDA" w:rsidRPr="008B4A5B" w:rsidRDefault="00A07FDA" w:rsidP="00A07FDA">
            <w:pPr>
              <w:pStyle w:val="acctfourfigures"/>
              <w:spacing w:line="220" w:lineRule="atLeast"/>
              <w:ind w:left="-80" w:right="-79"/>
              <w:jc w:val="center"/>
              <w:rPr>
                <w:rFonts w:cs="Times New Roman"/>
                <w:sz w:val="20"/>
              </w:rPr>
            </w:pPr>
            <w:r w:rsidRPr="008B4A5B">
              <w:rPr>
                <w:rFonts w:cs="Times New Roman"/>
                <w:sz w:val="20"/>
              </w:rPr>
              <w:t>Insurance Segment</w:t>
            </w:r>
          </w:p>
        </w:tc>
        <w:tc>
          <w:tcPr>
            <w:tcW w:w="178" w:type="dxa"/>
          </w:tcPr>
          <w:p w14:paraId="4F11A016" w14:textId="77777777" w:rsidR="00A07FDA" w:rsidRPr="008B4A5B" w:rsidRDefault="00A07FDA" w:rsidP="00A07FDA">
            <w:pPr>
              <w:pStyle w:val="acctfourfigures"/>
              <w:spacing w:line="220" w:lineRule="atLeast"/>
              <w:ind w:left="180" w:right="-79" w:hanging="180"/>
              <w:jc w:val="center"/>
              <w:rPr>
                <w:rFonts w:cs="Times New Roman"/>
                <w:sz w:val="20"/>
              </w:rPr>
            </w:pPr>
          </w:p>
        </w:tc>
        <w:tc>
          <w:tcPr>
            <w:tcW w:w="902" w:type="dxa"/>
            <w:shd w:val="clear" w:color="auto" w:fill="auto"/>
            <w:vAlign w:val="bottom"/>
          </w:tcPr>
          <w:p w14:paraId="72374B26" w14:textId="77777777" w:rsidR="00A07FDA" w:rsidRPr="008B4A5B" w:rsidRDefault="00A07FDA" w:rsidP="00A07FDA">
            <w:pPr>
              <w:pStyle w:val="acctfourfigures"/>
              <w:spacing w:line="220" w:lineRule="atLeast"/>
              <w:ind w:left="-80" w:right="-79"/>
              <w:jc w:val="center"/>
              <w:rPr>
                <w:rFonts w:cs="Times New Roman"/>
                <w:sz w:val="20"/>
              </w:rPr>
            </w:pPr>
            <w:r w:rsidRPr="008B4A5B">
              <w:rPr>
                <w:rFonts w:cs="Times New Roman"/>
                <w:sz w:val="20"/>
              </w:rPr>
              <w:t>Others</w:t>
            </w:r>
          </w:p>
        </w:tc>
        <w:tc>
          <w:tcPr>
            <w:tcW w:w="187" w:type="dxa"/>
          </w:tcPr>
          <w:p w14:paraId="4E4AE4DE" w14:textId="77777777" w:rsidR="00A07FDA" w:rsidRPr="008B4A5B" w:rsidRDefault="00A07FDA" w:rsidP="00A07FDA">
            <w:pPr>
              <w:pStyle w:val="acctfourfigures"/>
              <w:snapToGrid w:val="0"/>
              <w:spacing w:line="220" w:lineRule="atLeast"/>
              <w:ind w:left="-121" w:right="-79" w:firstLine="41"/>
              <w:jc w:val="center"/>
              <w:rPr>
                <w:rFonts w:cs="Times New Roman"/>
                <w:sz w:val="20"/>
              </w:rPr>
            </w:pPr>
          </w:p>
        </w:tc>
        <w:tc>
          <w:tcPr>
            <w:tcW w:w="965" w:type="dxa"/>
          </w:tcPr>
          <w:p w14:paraId="2A3B006D" w14:textId="77777777" w:rsidR="00A07FDA" w:rsidRPr="008B4A5B" w:rsidRDefault="00A07FDA" w:rsidP="00A07FDA">
            <w:pPr>
              <w:pStyle w:val="acctfourfigures"/>
              <w:spacing w:line="220" w:lineRule="atLeast"/>
              <w:ind w:right="-79"/>
              <w:rPr>
                <w:rFonts w:cs="Times New Roman"/>
                <w:sz w:val="20"/>
              </w:rPr>
            </w:pPr>
          </w:p>
          <w:p w14:paraId="348C1F07" w14:textId="77777777" w:rsidR="00A07FDA" w:rsidRPr="008B4A5B" w:rsidRDefault="00A07FDA" w:rsidP="00A07FDA">
            <w:pPr>
              <w:pStyle w:val="acctfourfigures"/>
              <w:spacing w:line="220" w:lineRule="atLeast"/>
              <w:ind w:left="-80" w:right="-79"/>
              <w:jc w:val="center"/>
              <w:rPr>
                <w:rFonts w:cs="Times New Roman"/>
                <w:sz w:val="20"/>
              </w:rPr>
            </w:pPr>
            <w:r w:rsidRPr="008B4A5B">
              <w:rPr>
                <w:rFonts w:cs="Times New Roman"/>
                <w:sz w:val="20"/>
              </w:rPr>
              <w:t>Elimination</w:t>
            </w:r>
          </w:p>
        </w:tc>
        <w:tc>
          <w:tcPr>
            <w:tcW w:w="187" w:type="dxa"/>
          </w:tcPr>
          <w:p w14:paraId="7E8F29AE" w14:textId="77777777" w:rsidR="00A07FDA" w:rsidRPr="008B4A5B" w:rsidRDefault="00A07FDA" w:rsidP="00A07FDA">
            <w:pPr>
              <w:pStyle w:val="acctfourfigures"/>
              <w:snapToGrid w:val="0"/>
              <w:spacing w:line="220" w:lineRule="atLeast"/>
              <w:ind w:left="-121" w:right="-79" w:firstLine="41"/>
              <w:jc w:val="center"/>
              <w:rPr>
                <w:rFonts w:cs="Times New Roman"/>
                <w:sz w:val="20"/>
              </w:rPr>
            </w:pPr>
          </w:p>
        </w:tc>
        <w:tc>
          <w:tcPr>
            <w:tcW w:w="983" w:type="dxa"/>
            <w:vAlign w:val="bottom"/>
          </w:tcPr>
          <w:p w14:paraId="553EE5C1" w14:textId="77777777" w:rsidR="00A07FDA" w:rsidRPr="008B4A5B" w:rsidRDefault="00A07FDA" w:rsidP="00A07FDA">
            <w:pPr>
              <w:pStyle w:val="acctfourfigures"/>
              <w:snapToGrid w:val="0"/>
              <w:spacing w:line="220" w:lineRule="atLeast"/>
              <w:ind w:left="-121" w:right="-79" w:firstLine="41"/>
              <w:jc w:val="center"/>
              <w:rPr>
                <w:rFonts w:cs="Times New Roman"/>
                <w:sz w:val="20"/>
              </w:rPr>
            </w:pPr>
            <w:r w:rsidRPr="008B4A5B">
              <w:rPr>
                <w:rFonts w:cs="Times New Roman"/>
                <w:sz w:val="20"/>
              </w:rPr>
              <w:t>Total</w:t>
            </w:r>
          </w:p>
        </w:tc>
      </w:tr>
      <w:tr w:rsidR="00A07FDA" w:rsidRPr="008B4A5B" w14:paraId="5516E8C3" w14:textId="77777777" w:rsidTr="00A07FDA">
        <w:trPr>
          <w:gridAfter w:val="1"/>
          <w:wAfter w:w="9" w:type="dxa"/>
          <w:cantSplit/>
        </w:trPr>
        <w:tc>
          <w:tcPr>
            <w:tcW w:w="2599" w:type="dxa"/>
            <w:shd w:val="clear" w:color="auto" w:fill="auto"/>
          </w:tcPr>
          <w:p w14:paraId="684A9B11" w14:textId="77777777" w:rsidR="00A07FDA" w:rsidRPr="008B4A5B" w:rsidRDefault="00A07FDA" w:rsidP="00A07FDA">
            <w:pPr>
              <w:spacing w:line="220" w:lineRule="atLeast"/>
              <w:ind w:left="180" w:right="-79" w:hanging="180"/>
              <w:rPr>
                <w:sz w:val="20"/>
                <w:szCs w:val="20"/>
              </w:rPr>
            </w:pPr>
          </w:p>
        </w:tc>
        <w:tc>
          <w:tcPr>
            <w:tcW w:w="7560" w:type="dxa"/>
            <w:gridSpan w:val="13"/>
            <w:shd w:val="clear" w:color="auto" w:fill="auto"/>
            <w:vAlign w:val="bottom"/>
          </w:tcPr>
          <w:p w14:paraId="112BB6F7" w14:textId="77777777" w:rsidR="00A07FDA" w:rsidRPr="008B4A5B" w:rsidRDefault="00A07FDA" w:rsidP="00A07FDA">
            <w:pPr>
              <w:pStyle w:val="acctfourfigures"/>
              <w:tabs>
                <w:tab w:val="decimal" w:pos="806"/>
              </w:tabs>
              <w:snapToGrid w:val="0"/>
              <w:spacing w:line="220" w:lineRule="atLeast"/>
              <w:ind w:left="180" w:right="-103" w:hanging="180"/>
              <w:jc w:val="center"/>
              <w:rPr>
                <w:rFonts w:cs="Times New Roman"/>
                <w:sz w:val="20"/>
              </w:rPr>
            </w:pPr>
            <w:r w:rsidRPr="008B4A5B">
              <w:rPr>
                <w:rFonts w:cs="Times New Roman"/>
                <w:i/>
                <w:iCs/>
                <w:sz w:val="20"/>
              </w:rPr>
              <w:t>(in million Baht)</w:t>
            </w:r>
          </w:p>
        </w:tc>
      </w:tr>
      <w:tr w:rsidR="00A07FDA" w:rsidRPr="008B4A5B" w14:paraId="479E398D" w14:textId="77777777" w:rsidTr="00A07FDA">
        <w:trPr>
          <w:gridAfter w:val="1"/>
          <w:wAfter w:w="9" w:type="dxa"/>
          <w:cantSplit/>
        </w:trPr>
        <w:tc>
          <w:tcPr>
            <w:tcW w:w="2599" w:type="dxa"/>
            <w:shd w:val="clear" w:color="auto" w:fill="auto"/>
          </w:tcPr>
          <w:p w14:paraId="6AEC622B" w14:textId="77777777" w:rsidR="00A07FDA" w:rsidRPr="008B4A5B" w:rsidRDefault="00A07FDA" w:rsidP="00A07FDA">
            <w:pPr>
              <w:spacing w:line="220" w:lineRule="atLeast"/>
              <w:ind w:left="180" w:right="-79" w:hanging="180"/>
              <w:rPr>
                <w:sz w:val="20"/>
                <w:szCs w:val="20"/>
              </w:rPr>
            </w:pPr>
            <w:r w:rsidRPr="008B4A5B">
              <w:rPr>
                <w:sz w:val="20"/>
                <w:szCs w:val="20"/>
              </w:rPr>
              <w:t>Net interest income</w:t>
            </w:r>
          </w:p>
        </w:tc>
        <w:tc>
          <w:tcPr>
            <w:tcW w:w="918" w:type="dxa"/>
            <w:shd w:val="clear" w:color="auto" w:fill="auto"/>
            <w:vAlign w:val="bottom"/>
          </w:tcPr>
          <w:p w14:paraId="097F09F4" w14:textId="0C0DFAB8" w:rsidR="00A07FDA" w:rsidRPr="007B2B34" w:rsidRDefault="007B2B34"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cs/>
                <w:lang w:val="en-GB"/>
              </w:rPr>
              <w:t>3</w:t>
            </w:r>
            <w:r w:rsidR="00F679AB">
              <w:rPr>
                <w:rFonts w:eastAsia="Times New Roman" w:cstheme="minorBidi"/>
                <w:sz w:val="20"/>
                <w:szCs w:val="20"/>
              </w:rPr>
              <w:t>,</w:t>
            </w:r>
            <w:r w:rsidRPr="007B2B34">
              <w:rPr>
                <w:rFonts w:eastAsia="Times New Roman"/>
                <w:sz w:val="20"/>
                <w:szCs w:val="20"/>
                <w:cs/>
                <w:lang w:val="en-GB"/>
              </w:rPr>
              <w:t>824</w:t>
            </w:r>
          </w:p>
        </w:tc>
        <w:tc>
          <w:tcPr>
            <w:tcW w:w="178" w:type="dxa"/>
            <w:shd w:val="clear" w:color="auto" w:fill="auto"/>
            <w:vAlign w:val="bottom"/>
          </w:tcPr>
          <w:p w14:paraId="69AD92B4" w14:textId="77777777" w:rsidR="00A07FDA" w:rsidRPr="007B2B34" w:rsidRDefault="00A07FDA" w:rsidP="00A07FDA">
            <w:pPr>
              <w:shd w:val="clear" w:color="auto" w:fill="FFFFFF"/>
              <w:tabs>
                <w:tab w:val="decimal" w:pos="742"/>
              </w:tabs>
              <w:snapToGrid w:val="0"/>
              <w:spacing w:line="240" w:lineRule="atLeast"/>
              <w:ind w:left="-79" w:right="-76"/>
              <w:rPr>
                <w:sz w:val="20"/>
                <w:szCs w:val="20"/>
              </w:rPr>
            </w:pPr>
          </w:p>
        </w:tc>
        <w:tc>
          <w:tcPr>
            <w:tcW w:w="902" w:type="dxa"/>
            <w:shd w:val="clear" w:color="auto" w:fill="auto"/>
            <w:vAlign w:val="bottom"/>
          </w:tcPr>
          <w:p w14:paraId="42E20504" w14:textId="60DD16D6" w:rsidR="00A07FDA" w:rsidRPr="007B2B34" w:rsidRDefault="0024612C" w:rsidP="00A07FDA">
            <w:pPr>
              <w:shd w:val="clear" w:color="auto" w:fill="FFFFFF"/>
              <w:tabs>
                <w:tab w:val="decimal" w:pos="735"/>
              </w:tabs>
              <w:snapToGrid w:val="0"/>
              <w:spacing w:line="240" w:lineRule="atLeast"/>
              <w:ind w:left="-79" w:right="-76"/>
              <w:rPr>
                <w:sz w:val="20"/>
                <w:szCs w:val="20"/>
                <w:lang w:val="en-GB" w:bidi="ar-SA"/>
              </w:rPr>
            </w:pPr>
            <w:r w:rsidRPr="0024612C">
              <w:rPr>
                <w:rFonts w:eastAsia="Times New Roman"/>
                <w:sz w:val="20"/>
                <w:szCs w:val="20"/>
                <w:lang w:val="en-GB" w:bidi="ar-SA"/>
              </w:rPr>
              <w:t>4</w:t>
            </w:r>
            <w:r w:rsidR="00F679AB">
              <w:rPr>
                <w:rFonts w:eastAsia="Times New Roman"/>
                <w:sz w:val="20"/>
                <w:szCs w:val="20"/>
                <w:lang w:val="en-GB" w:bidi="ar-SA"/>
              </w:rPr>
              <w:t>,</w:t>
            </w:r>
            <w:r w:rsidRPr="0024612C">
              <w:rPr>
                <w:rFonts w:eastAsia="Times New Roman"/>
                <w:sz w:val="20"/>
                <w:szCs w:val="20"/>
                <w:lang w:val="en-GB" w:bidi="ar-SA"/>
              </w:rPr>
              <w:t>262</w:t>
            </w:r>
          </w:p>
        </w:tc>
        <w:tc>
          <w:tcPr>
            <w:tcW w:w="178" w:type="dxa"/>
            <w:shd w:val="clear" w:color="auto" w:fill="auto"/>
            <w:vAlign w:val="bottom"/>
          </w:tcPr>
          <w:p w14:paraId="73E74D6E"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0B927325" w14:textId="12EB5FFA"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11</w:t>
            </w:r>
            <w:r w:rsidR="00F679AB">
              <w:rPr>
                <w:rFonts w:eastAsia="Times New Roman"/>
                <w:sz w:val="20"/>
                <w:szCs w:val="20"/>
                <w:lang w:val="en-GB" w:bidi="ar-SA"/>
              </w:rPr>
              <w:t>,</w:t>
            </w:r>
            <w:r w:rsidRPr="00DA4182">
              <w:rPr>
                <w:rFonts w:eastAsia="Times New Roman"/>
                <w:sz w:val="20"/>
                <w:szCs w:val="20"/>
                <w:lang w:val="en-GB" w:bidi="ar-SA"/>
              </w:rPr>
              <w:t>713</w:t>
            </w:r>
          </w:p>
        </w:tc>
        <w:tc>
          <w:tcPr>
            <w:tcW w:w="178" w:type="dxa"/>
            <w:shd w:val="clear" w:color="auto" w:fill="auto"/>
            <w:vAlign w:val="bottom"/>
          </w:tcPr>
          <w:p w14:paraId="0C58016D"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14:paraId="273B61CE" w14:textId="088C4335" w:rsidR="00A07FDA" w:rsidRPr="007B2B34" w:rsidRDefault="00A07FDA" w:rsidP="00F679AB">
            <w:pPr>
              <w:shd w:val="clear" w:color="auto" w:fill="FFFFFF"/>
              <w:tabs>
                <w:tab w:val="decimal" w:pos="540"/>
              </w:tabs>
              <w:snapToGrid w:val="0"/>
              <w:spacing w:line="240" w:lineRule="atLeast"/>
              <w:ind w:left="-72" w:right="-76"/>
              <w:rPr>
                <w:sz w:val="20"/>
                <w:szCs w:val="20"/>
                <w:lang w:val="en-GB" w:bidi="ar-SA"/>
              </w:rPr>
            </w:pPr>
            <w:r w:rsidRPr="007B2B34">
              <w:rPr>
                <w:sz w:val="20"/>
                <w:szCs w:val="20"/>
                <w:lang w:val="en-GB" w:bidi="ar-SA"/>
              </w:rPr>
              <w:t>-</w:t>
            </w:r>
          </w:p>
        </w:tc>
        <w:tc>
          <w:tcPr>
            <w:tcW w:w="178" w:type="dxa"/>
            <w:vAlign w:val="bottom"/>
          </w:tcPr>
          <w:p w14:paraId="2C23DFF3"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77532505" w14:textId="73640871"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3</w:t>
            </w:r>
            <w:r w:rsidR="00F679AB">
              <w:rPr>
                <w:rFonts w:eastAsia="Times New Roman"/>
                <w:sz w:val="20"/>
                <w:szCs w:val="20"/>
                <w:lang w:val="en-GB" w:bidi="ar-SA"/>
              </w:rPr>
              <w:t>,</w:t>
            </w:r>
            <w:r w:rsidRPr="00DA4182">
              <w:rPr>
                <w:rFonts w:eastAsia="Times New Roman"/>
                <w:sz w:val="20"/>
                <w:szCs w:val="20"/>
                <w:lang w:val="en-GB" w:bidi="ar-SA"/>
              </w:rPr>
              <w:t>925</w:t>
            </w:r>
          </w:p>
        </w:tc>
        <w:tc>
          <w:tcPr>
            <w:tcW w:w="187" w:type="dxa"/>
            <w:vAlign w:val="bottom"/>
          </w:tcPr>
          <w:p w14:paraId="4BC0366A" w14:textId="77777777" w:rsidR="00A07FDA" w:rsidRPr="007B2B34" w:rsidRDefault="00A07FDA" w:rsidP="00A07FDA">
            <w:pPr>
              <w:shd w:val="clear" w:color="auto" w:fill="FFFFFF"/>
              <w:tabs>
                <w:tab w:val="decimal" w:pos="643"/>
              </w:tabs>
              <w:snapToGrid w:val="0"/>
              <w:spacing w:line="240" w:lineRule="atLeast"/>
              <w:ind w:left="-72" w:right="-76"/>
              <w:rPr>
                <w:sz w:val="20"/>
                <w:szCs w:val="20"/>
                <w:lang w:val="en-GB" w:bidi="ar-SA"/>
              </w:rPr>
            </w:pPr>
          </w:p>
        </w:tc>
        <w:tc>
          <w:tcPr>
            <w:tcW w:w="965" w:type="dxa"/>
            <w:vAlign w:val="bottom"/>
          </w:tcPr>
          <w:p w14:paraId="27F45541" w14:textId="247E4BFD" w:rsidR="00A07FDA" w:rsidRPr="007B2B34" w:rsidRDefault="00A07FDA" w:rsidP="00A07FDA">
            <w:pPr>
              <w:shd w:val="clear" w:color="auto" w:fill="FFFFFF"/>
              <w:tabs>
                <w:tab w:val="decimal" w:pos="540"/>
              </w:tabs>
              <w:snapToGrid w:val="0"/>
              <w:spacing w:line="240" w:lineRule="atLeast"/>
              <w:ind w:left="-72" w:right="-76"/>
              <w:rPr>
                <w:sz w:val="20"/>
                <w:szCs w:val="20"/>
                <w:lang w:val="en-GB" w:bidi="ar-SA"/>
              </w:rPr>
            </w:pPr>
            <w:r w:rsidRPr="007B2B34">
              <w:rPr>
                <w:sz w:val="20"/>
                <w:szCs w:val="20"/>
                <w:lang w:val="en-GB" w:bidi="ar-SA"/>
              </w:rPr>
              <w:t>-</w:t>
            </w:r>
          </w:p>
        </w:tc>
        <w:tc>
          <w:tcPr>
            <w:tcW w:w="187" w:type="dxa"/>
            <w:vAlign w:val="bottom"/>
          </w:tcPr>
          <w:p w14:paraId="637762CC" w14:textId="77777777" w:rsidR="00A07FDA" w:rsidRPr="007B2B34" w:rsidRDefault="00A07FDA" w:rsidP="00A07FDA">
            <w:pPr>
              <w:pStyle w:val="acctfourfigures"/>
              <w:tabs>
                <w:tab w:val="decimal" w:pos="553"/>
              </w:tabs>
              <w:snapToGrid w:val="0"/>
              <w:spacing w:line="220" w:lineRule="atLeast"/>
              <w:ind w:left="-79" w:right="-103"/>
              <w:rPr>
                <w:rFonts w:cs="Times New Roman"/>
                <w:sz w:val="20"/>
                <w:lang w:val="en-US" w:bidi="th-TH"/>
              </w:rPr>
            </w:pPr>
          </w:p>
        </w:tc>
        <w:tc>
          <w:tcPr>
            <w:tcW w:w="983" w:type="dxa"/>
            <w:vAlign w:val="bottom"/>
          </w:tcPr>
          <w:p w14:paraId="7616112F" w14:textId="5A2C29F0"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r w:rsidRPr="007B2B34">
              <w:rPr>
                <w:rFonts w:eastAsia="Times New Roman"/>
                <w:sz w:val="20"/>
              </w:rPr>
              <w:t>23,724</w:t>
            </w:r>
          </w:p>
        </w:tc>
      </w:tr>
      <w:tr w:rsidR="00A07FDA" w:rsidRPr="008B4A5B" w14:paraId="6C290FA0" w14:textId="77777777" w:rsidTr="00A07FDA">
        <w:trPr>
          <w:gridAfter w:val="1"/>
          <w:wAfter w:w="9" w:type="dxa"/>
          <w:cantSplit/>
        </w:trPr>
        <w:tc>
          <w:tcPr>
            <w:tcW w:w="2599" w:type="dxa"/>
            <w:shd w:val="clear" w:color="auto" w:fill="auto"/>
          </w:tcPr>
          <w:p w14:paraId="1C12AB45" w14:textId="77777777" w:rsidR="00A07FDA" w:rsidRPr="008B4A5B" w:rsidRDefault="00A07FDA" w:rsidP="00A07FDA">
            <w:pPr>
              <w:spacing w:line="220" w:lineRule="atLeast"/>
              <w:ind w:right="-79"/>
              <w:rPr>
                <w:sz w:val="20"/>
                <w:szCs w:val="20"/>
              </w:rPr>
            </w:pPr>
            <w:r w:rsidRPr="008B4A5B">
              <w:rPr>
                <w:sz w:val="20"/>
                <w:szCs w:val="20"/>
              </w:rPr>
              <w:t xml:space="preserve">Non-interest income, net </w:t>
            </w:r>
          </w:p>
        </w:tc>
        <w:tc>
          <w:tcPr>
            <w:tcW w:w="918" w:type="dxa"/>
            <w:shd w:val="clear" w:color="auto" w:fill="auto"/>
            <w:vAlign w:val="bottom"/>
          </w:tcPr>
          <w:p w14:paraId="13412FC4" w14:textId="18117223" w:rsidR="00A07FDA" w:rsidRPr="007B2B34" w:rsidRDefault="007B2B34"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1</w:t>
            </w:r>
            <w:r w:rsidR="00F679AB">
              <w:rPr>
                <w:rFonts w:eastAsia="Times New Roman"/>
                <w:sz w:val="20"/>
                <w:szCs w:val="20"/>
                <w:lang w:val="en-GB" w:bidi="ar-SA"/>
              </w:rPr>
              <w:t>,</w:t>
            </w:r>
            <w:r w:rsidRPr="007B2B34">
              <w:rPr>
                <w:rFonts w:eastAsia="Times New Roman"/>
                <w:sz w:val="20"/>
                <w:szCs w:val="20"/>
                <w:lang w:val="en-GB" w:bidi="ar-SA"/>
              </w:rPr>
              <w:t>709</w:t>
            </w:r>
          </w:p>
        </w:tc>
        <w:tc>
          <w:tcPr>
            <w:tcW w:w="178" w:type="dxa"/>
            <w:shd w:val="clear" w:color="auto" w:fill="auto"/>
            <w:vAlign w:val="bottom"/>
          </w:tcPr>
          <w:p w14:paraId="46D2206F" w14:textId="77777777" w:rsidR="00A07FDA" w:rsidRPr="007B2B34" w:rsidRDefault="00A07FDA" w:rsidP="00A07FDA">
            <w:pPr>
              <w:shd w:val="clear" w:color="auto" w:fill="FFFFFF"/>
              <w:tabs>
                <w:tab w:val="decimal" w:pos="742"/>
              </w:tabs>
              <w:snapToGrid w:val="0"/>
              <w:spacing w:line="240" w:lineRule="atLeast"/>
              <w:ind w:left="-79" w:right="-76"/>
              <w:rPr>
                <w:sz w:val="20"/>
                <w:szCs w:val="20"/>
              </w:rPr>
            </w:pPr>
          </w:p>
        </w:tc>
        <w:tc>
          <w:tcPr>
            <w:tcW w:w="902" w:type="dxa"/>
            <w:shd w:val="clear" w:color="auto" w:fill="auto"/>
            <w:vAlign w:val="bottom"/>
          </w:tcPr>
          <w:p w14:paraId="06331EF0" w14:textId="753550E3" w:rsidR="00A07FDA" w:rsidRPr="007B2B34" w:rsidRDefault="0024612C" w:rsidP="00A07FDA">
            <w:pPr>
              <w:shd w:val="clear" w:color="auto" w:fill="FFFFFF"/>
              <w:tabs>
                <w:tab w:val="decimal" w:pos="735"/>
              </w:tabs>
              <w:snapToGrid w:val="0"/>
              <w:spacing w:line="240" w:lineRule="atLeast"/>
              <w:ind w:left="-79" w:right="-76"/>
              <w:rPr>
                <w:sz w:val="20"/>
                <w:szCs w:val="20"/>
                <w:lang w:val="en-GB" w:bidi="ar-SA"/>
              </w:rPr>
            </w:pPr>
            <w:r w:rsidRPr="0024612C">
              <w:rPr>
                <w:rFonts w:eastAsia="Times New Roman"/>
                <w:sz w:val="20"/>
                <w:szCs w:val="20"/>
                <w:lang w:val="en-GB" w:bidi="ar-SA"/>
              </w:rPr>
              <w:t>575</w:t>
            </w:r>
          </w:p>
        </w:tc>
        <w:tc>
          <w:tcPr>
            <w:tcW w:w="178" w:type="dxa"/>
            <w:shd w:val="clear" w:color="auto" w:fill="auto"/>
            <w:vAlign w:val="bottom"/>
          </w:tcPr>
          <w:p w14:paraId="7236A424"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3543F9CE" w14:textId="6FB16662"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4</w:t>
            </w:r>
            <w:r w:rsidR="00F679AB">
              <w:rPr>
                <w:rFonts w:eastAsia="Times New Roman"/>
                <w:sz w:val="20"/>
                <w:szCs w:val="20"/>
                <w:lang w:val="en-GB" w:bidi="ar-SA"/>
              </w:rPr>
              <w:t>,</w:t>
            </w:r>
            <w:r w:rsidRPr="00DA4182">
              <w:rPr>
                <w:rFonts w:eastAsia="Times New Roman"/>
                <w:sz w:val="20"/>
                <w:szCs w:val="20"/>
                <w:lang w:val="en-GB" w:bidi="ar-SA"/>
              </w:rPr>
              <w:t>192</w:t>
            </w:r>
          </w:p>
        </w:tc>
        <w:tc>
          <w:tcPr>
            <w:tcW w:w="178" w:type="dxa"/>
            <w:shd w:val="clear" w:color="auto" w:fill="auto"/>
            <w:vAlign w:val="bottom"/>
          </w:tcPr>
          <w:p w14:paraId="0BD33014"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14:paraId="3FE81362" w14:textId="43186C19"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2</w:t>
            </w:r>
            <w:r w:rsidR="00F679AB">
              <w:rPr>
                <w:rFonts w:eastAsia="Times New Roman"/>
                <w:sz w:val="20"/>
                <w:szCs w:val="20"/>
                <w:lang w:val="en-GB" w:bidi="ar-SA"/>
              </w:rPr>
              <w:t>,</w:t>
            </w:r>
            <w:r w:rsidRPr="00DA4182">
              <w:rPr>
                <w:rFonts w:eastAsia="Times New Roman"/>
                <w:sz w:val="20"/>
                <w:szCs w:val="20"/>
                <w:lang w:val="en-GB" w:bidi="ar-SA"/>
              </w:rPr>
              <w:t>673</w:t>
            </w:r>
          </w:p>
        </w:tc>
        <w:tc>
          <w:tcPr>
            <w:tcW w:w="178" w:type="dxa"/>
            <w:vAlign w:val="bottom"/>
          </w:tcPr>
          <w:p w14:paraId="453C5F35"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14:paraId="381D4E78" w14:textId="09D6E103"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3</w:t>
            </w:r>
            <w:r w:rsidR="00F679AB">
              <w:rPr>
                <w:rFonts w:eastAsia="Times New Roman"/>
                <w:sz w:val="20"/>
                <w:szCs w:val="20"/>
                <w:lang w:val="en-GB" w:bidi="ar-SA"/>
              </w:rPr>
              <w:t>,</w:t>
            </w:r>
            <w:r w:rsidRPr="00DA4182">
              <w:rPr>
                <w:rFonts w:eastAsia="Times New Roman"/>
                <w:sz w:val="20"/>
                <w:szCs w:val="20"/>
                <w:lang w:val="en-GB" w:bidi="ar-SA"/>
              </w:rPr>
              <w:t>136</w:t>
            </w:r>
          </w:p>
        </w:tc>
        <w:tc>
          <w:tcPr>
            <w:tcW w:w="187" w:type="dxa"/>
            <w:vAlign w:val="bottom"/>
          </w:tcPr>
          <w:p w14:paraId="57581FBE" w14:textId="77777777" w:rsidR="00A07FDA" w:rsidRPr="007B2B34" w:rsidRDefault="00A07FDA" w:rsidP="00A07FDA">
            <w:pPr>
              <w:shd w:val="clear" w:color="auto" w:fill="FFFFFF"/>
              <w:tabs>
                <w:tab w:val="decimal" w:pos="643"/>
              </w:tabs>
              <w:snapToGrid w:val="0"/>
              <w:spacing w:line="240" w:lineRule="atLeast"/>
              <w:ind w:left="-72" w:right="-76"/>
              <w:rPr>
                <w:sz w:val="20"/>
                <w:szCs w:val="20"/>
                <w:lang w:val="en-GB" w:bidi="ar-SA"/>
              </w:rPr>
            </w:pPr>
          </w:p>
        </w:tc>
        <w:tc>
          <w:tcPr>
            <w:tcW w:w="965" w:type="dxa"/>
            <w:vAlign w:val="bottom"/>
          </w:tcPr>
          <w:p w14:paraId="6AC6A72B" w14:textId="43DB25BC"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(1,524)</w:t>
            </w:r>
          </w:p>
        </w:tc>
        <w:tc>
          <w:tcPr>
            <w:tcW w:w="187" w:type="dxa"/>
            <w:vAlign w:val="bottom"/>
          </w:tcPr>
          <w:p w14:paraId="62081315"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14:paraId="6AD0ED36" w14:textId="3AD41BAF"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r w:rsidRPr="007B2B34">
              <w:rPr>
                <w:rFonts w:eastAsia="Times New Roman"/>
                <w:sz w:val="20"/>
              </w:rPr>
              <w:t>10,761</w:t>
            </w:r>
          </w:p>
        </w:tc>
      </w:tr>
      <w:tr w:rsidR="00A07FDA" w:rsidRPr="008B4A5B" w14:paraId="3B5F07A4" w14:textId="77777777" w:rsidTr="00A07FDA">
        <w:trPr>
          <w:gridAfter w:val="1"/>
          <w:wAfter w:w="9" w:type="dxa"/>
          <w:cantSplit/>
        </w:trPr>
        <w:tc>
          <w:tcPr>
            <w:tcW w:w="2599" w:type="dxa"/>
            <w:shd w:val="clear" w:color="auto" w:fill="auto"/>
          </w:tcPr>
          <w:p w14:paraId="7E495340" w14:textId="77777777" w:rsidR="00A07FDA" w:rsidRPr="008B4A5B" w:rsidRDefault="00A07FDA" w:rsidP="00A07FDA">
            <w:pPr>
              <w:spacing w:line="220" w:lineRule="atLeast"/>
              <w:ind w:right="-79"/>
              <w:rPr>
                <w:sz w:val="20"/>
                <w:szCs w:val="20"/>
              </w:rPr>
            </w:pPr>
            <w:r w:rsidRPr="008B4A5B">
              <w:rPr>
                <w:sz w:val="20"/>
                <w:szCs w:val="20"/>
              </w:rPr>
              <w:t>Total operating income</w:t>
            </w:r>
          </w:p>
        </w:tc>
        <w:tc>
          <w:tcPr>
            <w:tcW w:w="918" w:type="dxa"/>
            <w:tcBorders>
              <w:top w:val="single" w:sz="4" w:space="0" w:color="auto"/>
            </w:tcBorders>
            <w:shd w:val="clear" w:color="auto" w:fill="auto"/>
            <w:vAlign w:val="bottom"/>
          </w:tcPr>
          <w:p w14:paraId="5E0BAE44" w14:textId="6C9C82DF" w:rsidR="00A07FDA" w:rsidRPr="007B2B34" w:rsidRDefault="007B2B34"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5</w:t>
            </w:r>
            <w:r w:rsidR="00F679AB">
              <w:rPr>
                <w:rFonts w:eastAsia="Times New Roman"/>
                <w:sz w:val="20"/>
                <w:szCs w:val="20"/>
                <w:lang w:val="en-GB" w:bidi="ar-SA"/>
              </w:rPr>
              <w:t>,</w:t>
            </w:r>
            <w:r w:rsidRPr="007B2B34">
              <w:rPr>
                <w:rFonts w:eastAsia="Times New Roman"/>
                <w:sz w:val="20"/>
                <w:szCs w:val="20"/>
                <w:lang w:val="en-GB" w:bidi="ar-SA"/>
              </w:rPr>
              <w:t>533</w:t>
            </w:r>
          </w:p>
        </w:tc>
        <w:tc>
          <w:tcPr>
            <w:tcW w:w="178" w:type="dxa"/>
            <w:shd w:val="clear" w:color="auto" w:fill="auto"/>
            <w:vAlign w:val="bottom"/>
          </w:tcPr>
          <w:p w14:paraId="012955D3" w14:textId="77777777" w:rsidR="00A07FDA" w:rsidRPr="007B2B34" w:rsidRDefault="00A07FDA" w:rsidP="00A07FDA">
            <w:pPr>
              <w:shd w:val="clear" w:color="auto" w:fill="FFFFFF"/>
              <w:tabs>
                <w:tab w:val="decimal" w:pos="742"/>
              </w:tabs>
              <w:snapToGrid w:val="0"/>
              <w:spacing w:line="240" w:lineRule="atLeast"/>
              <w:ind w:left="-79" w:right="-76"/>
              <w:rPr>
                <w:sz w:val="20"/>
                <w:szCs w:val="20"/>
              </w:rPr>
            </w:pPr>
          </w:p>
        </w:tc>
        <w:tc>
          <w:tcPr>
            <w:tcW w:w="902" w:type="dxa"/>
            <w:tcBorders>
              <w:top w:val="single" w:sz="4" w:space="0" w:color="auto"/>
            </w:tcBorders>
            <w:shd w:val="clear" w:color="auto" w:fill="auto"/>
            <w:vAlign w:val="bottom"/>
          </w:tcPr>
          <w:p w14:paraId="29CE4171" w14:textId="3B520F89" w:rsidR="00A07FDA" w:rsidRPr="007B2B34" w:rsidRDefault="0024612C" w:rsidP="00A07FDA">
            <w:pPr>
              <w:shd w:val="clear" w:color="auto" w:fill="FFFFFF"/>
              <w:tabs>
                <w:tab w:val="decimal" w:pos="735"/>
              </w:tabs>
              <w:snapToGrid w:val="0"/>
              <w:spacing w:line="240" w:lineRule="atLeast"/>
              <w:ind w:left="-79" w:right="-76"/>
              <w:rPr>
                <w:sz w:val="20"/>
                <w:szCs w:val="20"/>
                <w:lang w:val="en-GB" w:bidi="ar-SA"/>
              </w:rPr>
            </w:pPr>
            <w:r w:rsidRPr="0024612C">
              <w:rPr>
                <w:rFonts w:eastAsia="Times New Roman"/>
                <w:sz w:val="20"/>
                <w:szCs w:val="20"/>
                <w:lang w:val="en-GB" w:bidi="ar-SA"/>
              </w:rPr>
              <w:t>4</w:t>
            </w:r>
            <w:r w:rsidR="00F679AB">
              <w:rPr>
                <w:rFonts w:eastAsia="Times New Roman"/>
                <w:sz w:val="20"/>
                <w:szCs w:val="20"/>
                <w:lang w:val="en-GB" w:bidi="ar-SA"/>
              </w:rPr>
              <w:t>,</w:t>
            </w:r>
            <w:r w:rsidRPr="0024612C">
              <w:rPr>
                <w:rFonts w:eastAsia="Times New Roman"/>
                <w:sz w:val="20"/>
                <w:szCs w:val="20"/>
                <w:lang w:val="en-GB" w:bidi="ar-SA"/>
              </w:rPr>
              <w:t>837</w:t>
            </w:r>
          </w:p>
        </w:tc>
        <w:tc>
          <w:tcPr>
            <w:tcW w:w="178" w:type="dxa"/>
            <w:shd w:val="clear" w:color="auto" w:fill="auto"/>
            <w:vAlign w:val="bottom"/>
          </w:tcPr>
          <w:p w14:paraId="68B151F5"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14:paraId="75A21B66" w14:textId="5BA60453"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15</w:t>
            </w:r>
            <w:r w:rsidR="00F679AB">
              <w:rPr>
                <w:rFonts w:eastAsia="Times New Roman"/>
                <w:sz w:val="20"/>
                <w:szCs w:val="20"/>
                <w:lang w:val="en-GB" w:bidi="ar-SA"/>
              </w:rPr>
              <w:t>,</w:t>
            </w:r>
            <w:r w:rsidRPr="00DA4182">
              <w:rPr>
                <w:rFonts w:eastAsia="Times New Roman"/>
                <w:sz w:val="20"/>
                <w:szCs w:val="20"/>
                <w:lang w:val="en-GB" w:bidi="ar-SA"/>
              </w:rPr>
              <w:t>905</w:t>
            </w:r>
          </w:p>
        </w:tc>
        <w:tc>
          <w:tcPr>
            <w:tcW w:w="178" w:type="dxa"/>
            <w:shd w:val="clear" w:color="auto" w:fill="auto"/>
            <w:vAlign w:val="bottom"/>
          </w:tcPr>
          <w:p w14:paraId="67021615"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vAlign w:val="bottom"/>
          </w:tcPr>
          <w:p w14:paraId="5616118C" w14:textId="1F719492"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2,673</w:t>
            </w:r>
          </w:p>
        </w:tc>
        <w:tc>
          <w:tcPr>
            <w:tcW w:w="178" w:type="dxa"/>
            <w:vAlign w:val="bottom"/>
          </w:tcPr>
          <w:p w14:paraId="27AC139C"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14:paraId="0F7902CB" w14:textId="75A776B4"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7</w:t>
            </w:r>
            <w:r w:rsidR="00F679AB">
              <w:rPr>
                <w:rFonts w:eastAsia="Times New Roman"/>
                <w:sz w:val="20"/>
                <w:szCs w:val="20"/>
                <w:lang w:val="en-GB" w:bidi="ar-SA"/>
              </w:rPr>
              <w:t>,</w:t>
            </w:r>
            <w:r w:rsidRPr="00DA4182">
              <w:rPr>
                <w:rFonts w:eastAsia="Times New Roman"/>
                <w:sz w:val="20"/>
                <w:szCs w:val="20"/>
                <w:lang w:val="en-GB" w:bidi="ar-SA"/>
              </w:rPr>
              <w:t>061</w:t>
            </w:r>
          </w:p>
        </w:tc>
        <w:tc>
          <w:tcPr>
            <w:tcW w:w="187" w:type="dxa"/>
            <w:vAlign w:val="bottom"/>
          </w:tcPr>
          <w:p w14:paraId="306CE549" w14:textId="77777777" w:rsidR="00A07FDA" w:rsidRPr="007B2B34" w:rsidRDefault="00A07FDA" w:rsidP="00A07FDA">
            <w:pPr>
              <w:shd w:val="clear" w:color="auto" w:fill="FFFFFF"/>
              <w:tabs>
                <w:tab w:val="decimal" w:pos="643"/>
              </w:tabs>
              <w:snapToGrid w:val="0"/>
              <w:spacing w:line="240" w:lineRule="atLeast"/>
              <w:ind w:left="-72" w:right="-76"/>
              <w:rPr>
                <w:sz w:val="20"/>
                <w:szCs w:val="20"/>
                <w:lang w:val="en-GB" w:bidi="ar-SA"/>
              </w:rPr>
            </w:pPr>
          </w:p>
        </w:tc>
        <w:tc>
          <w:tcPr>
            <w:tcW w:w="965" w:type="dxa"/>
            <w:tcBorders>
              <w:top w:val="single" w:sz="4" w:space="0" w:color="auto"/>
            </w:tcBorders>
            <w:vAlign w:val="bottom"/>
          </w:tcPr>
          <w:p w14:paraId="5CA4FC8E" w14:textId="2362A25D"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(1,524)</w:t>
            </w:r>
          </w:p>
        </w:tc>
        <w:tc>
          <w:tcPr>
            <w:tcW w:w="187" w:type="dxa"/>
            <w:vAlign w:val="bottom"/>
          </w:tcPr>
          <w:p w14:paraId="4079C806"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83" w:type="dxa"/>
            <w:tcBorders>
              <w:top w:val="single" w:sz="4" w:space="0" w:color="auto"/>
            </w:tcBorders>
            <w:vAlign w:val="bottom"/>
          </w:tcPr>
          <w:p w14:paraId="1AFB725D" w14:textId="65062B33"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r w:rsidRPr="007B2B34">
              <w:rPr>
                <w:rFonts w:eastAsia="Times New Roman"/>
                <w:sz w:val="20"/>
              </w:rPr>
              <w:t>34,485</w:t>
            </w:r>
          </w:p>
        </w:tc>
      </w:tr>
      <w:tr w:rsidR="00A07FDA" w:rsidRPr="008B4A5B" w14:paraId="1C0D0624" w14:textId="77777777" w:rsidTr="00A07FDA">
        <w:trPr>
          <w:gridAfter w:val="1"/>
          <w:wAfter w:w="9" w:type="dxa"/>
          <w:cantSplit/>
        </w:trPr>
        <w:tc>
          <w:tcPr>
            <w:tcW w:w="2599" w:type="dxa"/>
            <w:shd w:val="clear" w:color="auto" w:fill="auto"/>
          </w:tcPr>
          <w:p w14:paraId="47B4FEB6" w14:textId="77777777" w:rsidR="00A07FDA" w:rsidRPr="008B4A5B" w:rsidRDefault="00A07FDA" w:rsidP="00A07FDA">
            <w:pPr>
              <w:spacing w:line="220" w:lineRule="atLeast"/>
              <w:ind w:left="180" w:right="-79" w:hanging="180"/>
              <w:rPr>
                <w:sz w:val="20"/>
              </w:rPr>
            </w:pPr>
            <w:r w:rsidRPr="008B4A5B">
              <w:rPr>
                <w:sz w:val="20"/>
                <w:szCs w:val="20"/>
              </w:rPr>
              <w:t>Total operating expenses</w:t>
            </w:r>
          </w:p>
        </w:tc>
        <w:tc>
          <w:tcPr>
            <w:tcW w:w="918" w:type="dxa"/>
            <w:tcBorders>
              <w:bottom w:val="single" w:sz="4" w:space="0" w:color="000000"/>
            </w:tcBorders>
            <w:shd w:val="clear" w:color="auto" w:fill="auto"/>
            <w:vAlign w:val="bottom"/>
          </w:tcPr>
          <w:p w14:paraId="059C67AF" w14:textId="6ADBA3EA"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w:t>
            </w:r>
            <w:r w:rsidR="007B2B34" w:rsidRPr="007B2B34">
              <w:rPr>
                <w:rFonts w:eastAsia="Times New Roman"/>
                <w:sz w:val="20"/>
                <w:szCs w:val="20"/>
                <w:lang w:val="en-GB" w:bidi="ar-SA"/>
              </w:rPr>
              <w:t>2</w:t>
            </w:r>
            <w:r w:rsidR="00F679AB">
              <w:rPr>
                <w:rFonts w:eastAsia="Times New Roman"/>
                <w:sz w:val="20"/>
                <w:szCs w:val="20"/>
                <w:lang w:val="en-GB" w:bidi="ar-SA"/>
              </w:rPr>
              <w:t>,</w:t>
            </w:r>
            <w:r w:rsidR="007B2B34" w:rsidRPr="007B2B34">
              <w:rPr>
                <w:rFonts w:eastAsia="Times New Roman"/>
                <w:sz w:val="20"/>
                <w:szCs w:val="20"/>
                <w:lang w:val="en-GB" w:bidi="ar-SA"/>
              </w:rPr>
              <w:t>626</w:t>
            </w:r>
            <w:r w:rsidRPr="007B2B34">
              <w:rPr>
                <w:rFonts w:eastAsia="Times New Roman"/>
                <w:sz w:val="20"/>
                <w:szCs w:val="20"/>
                <w:lang w:val="en-GB" w:bidi="ar-SA"/>
              </w:rPr>
              <w:t>)</w:t>
            </w:r>
          </w:p>
        </w:tc>
        <w:tc>
          <w:tcPr>
            <w:tcW w:w="178" w:type="dxa"/>
            <w:shd w:val="clear" w:color="auto" w:fill="auto"/>
            <w:vAlign w:val="bottom"/>
          </w:tcPr>
          <w:p w14:paraId="5C4256B3" w14:textId="77777777" w:rsidR="00A07FDA" w:rsidRPr="007B2B34" w:rsidRDefault="00A07FDA" w:rsidP="00A07FDA">
            <w:pPr>
              <w:shd w:val="clear" w:color="auto" w:fill="FFFFFF"/>
              <w:tabs>
                <w:tab w:val="decimal" w:pos="742"/>
              </w:tabs>
              <w:snapToGrid w:val="0"/>
              <w:spacing w:line="240" w:lineRule="atLeast"/>
              <w:ind w:left="-79" w:right="-76"/>
              <w:rPr>
                <w:sz w:val="20"/>
                <w:szCs w:val="20"/>
              </w:rPr>
            </w:pPr>
          </w:p>
        </w:tc>
        <w:tc>
          <w:tcPr>
            <w:tcW w:w="902" w:type="dxa"/>
            <w:tcBorders>
              <w:bottom w:val="single" w:sz="4" w:space="0" w:color="000000"/>
            </w:tcBorders>
            <w:shd w:val="clear" w:color="auto" w:fill="auto"/>
            <w:vAlign w:val="bottom"/>
          </w:tcPr>
          <w:p w14:paraId="7804FEB8" w14:textId="43DD7791"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w:t>
            </w:r>
            <w:r w:rsidR="00DA4182" w:rsidRPr="00DA4182">
              <w:rPr>
                <w:rFonts w:eastAsia="Times New Roman"/>
                <w:sz w:val="20"/>
                <w:szCs w:val="20"/>
                <w:lang w:val="en-GB" w:bidi="ar-SA"/>
              </w:rPr>
              <w:t>2</w:t>
            </w:r>
            <w:r w:rsidR="00F679AB">
              <w:rPr>
                <w:rFonts w:eastAsia="Times New Roman"/>
                <w:sz w:val="20"/>
                <w:szCs w:val="20"/>
                <w:lang w:val="en-GB" w:bidi="ar-SA"/>
              </w:rPr>
              <w:t>,</w:t>
            </w:r>
            <w:r w:rsidR="00DA4182" w:rsidRPr="00DA4182">
              <w:rPr>
                <w:rFonts w:eastAsia="Times New Roman"/>
                <w:sz w:val="20"/>
                <w:szCs w:val="20"/>
                <w:lang w:val="en-GB" w:bidi="ar-SA"/>
              </w:rPr>
              <w:t>300</w:t>
            </w:r>
            <w:r w:rsidRPr="007B2B34">
              <w:rPr>
                <w:rFonts w:eastAsia="Times New Roman"/>
                <w:sz w:val="20"/>
                <w:szCs w:val="20"/>
                <w:lang w:val="en-GB" w:bidi="ar-SA"/>
              </w:rPr>
              <w:t>)</w:t>
            </w:r>
          </w:p>
        </w:tc>
        <w:tc>
          <w:tcPr>
            <w:tcW w:w="178" w:type="dxa"/>
            <w:shd w:val="clear" w:color="auto" w:fill="auto"/>
            <w:vAlign w:val="bottom"/>
          </w:tcPr>
          <w:p w14:paraId="72ACD60C"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14:paraId="6B9C7847" w14:textId="6460EF0D"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w:t>
            </w:r>
            <w:r w:rsidR="00DA4182" w:rsidRPr="00DA4182">
              <w:rPr>
                <w:rFonts w:eastAsia="Times New Roman"/>
                <w:sz w:val="20"/>
                <w:szCs w:val="20"/>
                <w:lang w:val="en-GB" w:bidi="ar-SA"/>
              </w:rPr>
              <w:t>10</w:t>
            </w:r>
            <w:r w:rsidR="00F679AB">
              <w:rPr>
                <w:rFonts w:eastAsia="Times New Roman"/>
                <w:sz w:val="20"/>
                <w:szCs w:val="20"/>
                <w:lang w:val="en-GB" w:bidi="ar-SA"/>
              </w:rPr>
              <w:t>,</w:t>
            </w:r>
            <w:r w:rsidR="00DA4182" w:rsidRPr="00DA4182">
              <w:rPr>
                <w:rFonts w:eastAsia="Times New Roman"/>
                <w:sz w:val="20"/>
                <w:szCs w:val="20"/>
                <w:lang w:val="en-GB" w:bidi="ar-SA"/>
              </w:rPr>
              <w:t>981</w:t>
            </w:r>
            <w:r w:rsidRPr="007B2B34">
              <w:rPr>
                <w:rFonts w:eastAsia="Times New Roman"/>
                <w:sz w:val="20"/>
                <w:szCs w:val="20"/>
                <w:lang w:val="en-GB" w:bidi="ar-SA"/>
              </w:rPr>
              <w:t>)</w:t>
            </w:r>
          </w:p>
        </w:tc>
        <w:tc>
          <w:tcPr>
            <w:tcW w:w="178" w:type="dxa"/>
            <w:shd w:val="clear" w:color="auto" w:fill="auto"/>
            <w:vAlign w:val="bottom"/>
          </w:tcPr>
          <w:p w14:paraId="6CBF279D"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auto"/>
            </w:tcBorders>
            <w:vAlign w:val="bottom"/>
          </w:tcPr>
          <w:p w14:paraId="7C5F9A8F" w14:textId="0DC9CE48"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w:t>
            </w:r>
            <w:r w:rsidR="00DA4182" w:rsidRPr="00DA4182">
              <w:rPr>
                <w:rFonts w:eastAsia="Times New Roman"/>
                <w:sz w:val="20"/>
                <w:szCs w:val="20"/>
                <w:lang w:val="en-GB" w:bidi="ar-SA"/>
              </w:rPr>
              <w:t>324</w:t>
            </w:r>
            <w:r w:rsidRPr="007B2B34">
              <w:rPr>
                <w:rFonts w:eastAsia="Times New Roman"/>
                <w:sz w:val="20"/>
                <w:szCs w:val="20"/>
                <w:lang w:val="en-GB" w:bidi="ar-SA"/>
              </w:rPr>
              <w:t>)</w:t>
            </w:r>
          </w:p>
        </w:tc>
        <w:tc>
          <w:tcPr>
            <w:tcW w:w="178" w:type="dxa"/>
            <w:vAlign w:val="bottom"/>
          </w:tcPr>
          <w:p w14:paraId="7AB948C5" w14:textId="77777777"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14:paraId="3129B244" w14:textId="65552C0B" w:rsidR="00A07FDA" w:rsidRPr="007B2B34" w:rsidRDefault="00A07FDA" w:rsidP="00A07FDA">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w:t>
            </w:r>
            <w:r w:rsidR="00DA4182" w:rsidRPr="00DA4182">
              <w:rPr>
                <w:rFonts w:eastAsia="Times New Roman"/>
                <w:sz w:val="20"/>
                <w:szCs w:val="20"/>
                <w:lang w:val="en-GB" w:bidi="ar-SA"/>
              </w:rPr>
              <w:t>494</w:t>
            </w:r>
            <w:r w:rsidRPr="007B2B34">
              <w:rPr>
                <w:rFonts w:eastAsia="Times New Roman"/>
                <w:sz w:val="20"/>
                <w:szCs w:val="20"/>
                <w:lang w:val="en-GB" w:bidi="ar-SA"/>
              </w:rPr>
              <w:t>)</w:t>
            </w:r>
          </w:p>
        </w:tc>
        <w:tc>
          <w:tcPr>
            <w:tcW w:w="187" w:type="dxa"/>
            <w:vAlign w:val="bottom"/>
          </w:tcPr>
          <w:p w14:paraId="27A8A88E" w14:textId="77777777" w:rsidR="00A07FDA" w:rsidRPr="007B2B34" w:rsidRDefault="00A07FDA" w:rsidP="00A07FDA">
            <w:pPr>
              <w:shd w:val="clear" w:color="auto" w:fill="FFFFFF"/>
              <w:tabs>
                <w:tab w:val="decimal" w:pos="643"/>
              </w:tabs>
              <w:snapToGrid w:val="0"/>
              <w:spacing w:line="240" w:lineRule="atLeast"/>
              <w:ind w:left="-72" w:right="-76"/>
              <w:rPr>
                <w:sz w:val="20"/>
                <w:szCs w:val="20"/>
                <w:lang w:val="en-GB" w:bidi="ar-SA"/>
              </w:rPr>
            </w:pPr>
          </w:p>
        </w:tc>
        <w:tc>
          <w:tcPr>
            <w:tcW w:w="965" w:type="dxa"/>
            <w:tcBorders>
              <w:bottom w:val="single" w:sz="4" w:space="0" w:color="000000"/>
            </w:tcBorders>
            <w:vAlign w:val="bottom"/>
          </w:tcPr>
          <w:p w14:paraId="0C571EDD" w14:textId="689C94C1" w:rsidR="00A07FDA" w:rsidRPr="007B2B34" w:rsidRDefault="00DA4182" w:rsidP="00A07FDA">
            <w:pPr>
              <w:shd w:val="clear" w:color="auto" w:fill="FFFFFF"/>
              <w:tabs>
                <w:tab w:val="decimal" w:pos="735"/>
              </w:tabs>
              <w:snapToGrid w:val="0"/>
              <w:spacing w:line="240" w:lineRule="atLeast"/>
              <w:ind w:left="-79" w:right="-76"/>
              <w:rPr>
                <w:sz w:val="20"/>
                <w:szCs w:val="20"/>
                <w:lang w:val="en-GB" w:bidi="ar-SA"/>
              </w:rPr>
            </w:pPr>
            <w:r>
              <w:rPr>
                <w:rFonts w:eastAsia="Times New Roman"/>
                <w:sz w:val="20"/>
                <w:szCs w:val="20"/>
                <w:lang w:val="en-GB" w:bidi="ar-SA"/>
              </w:rPr>
              <w:t>978</w:t>
            </w:r>
          </w:p>
        </w:tc>
        <w:tc>
          <w:tcPr>
            <w:tcW w:w="187" w:type="dxa"/>
            <w:vAlign w:val="bottom"/>
          </w:tcPr>
          <w:p w14:paraId="0547BE82"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83" w:type="dxa"/>
            <w:tcBorders>
              <w:bottom w:val="single" w:sz="4" w:space="0" w:color="000000"/>
            </w:tcBorders>
            <w:vAlign w:val="bottom"/>
          </w:tcPr>
          <w:p w14:paraId="2C6439E0" w14:textId="11CD1B58"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r w:rsidRPr="007B2B34">
              <w:rPr>
                <w:rFonts w:eastAsia="Times New Roman"/>
                <w:sz w:val="20"/>
              </w:rPr>
              <w:t>(15,747)</w:t>
            </w:r>
          </w:p>
        </w:tc>
      </w:tr>
      <w:tr w:rsidR="00301259" w:rsidRPr="008B4A5B" w14:paraId="37B38CB2" w14:textId="77777777" w:rsidTr="00A07FDA">
        <w:trPr>
          <w:gridAfter w:val="1"/>
          <w:wAfter w:w="9" w:type="dxa"/>
          <w:cantSplit/>
        </w:trPr>
        <w:tc>
          <w:tcPr>
            <w:tcW w:w="2599" w:type="dxa"/>
            <w:shd w:val="clear" w:color="auto" w:fill="auto"/>
          </w:tcPr>
          <w:p w14:paraId="3AB15CA9" w14:textId="4FAB7845" w:rsidR="00301259" w:rsidRPr="008B4A5B" w:rsidRDefault="00301259" w:rsidP="00301259">
            <w:pPr>
              <w:spacing w:line="220" w:lineRule="atLeast"/>
              <w:ind w:left="180" w:right="-79" w:hanging="180"/>
              <w:rPr>
                <w:sz w:val="20"/>
              </w:rPr>
            </w:pPr>
            <w:r w:rsidRPr="008B4A5B">
              <w:rPr>
                <w:rFonts w:eastAsia="Times New Roman"/>
                <w:sz w:val="20"/>
                <w:szCs w:val="20"/>
              </w:rPr>
              <w:t>Profit before expected credit loss and income tax expense</w:t>
            </w:r>
          </w:p>
        </w:tc>
        <w:tc>
          <w:tcPr>
            <w:tcW w:w="918" w:type="dxa"/>
            <w:tcBorders>
              <w:top w:val="single" w:sz="4" w:space="0" w:color="000000"/>
              <w:bottom w:val="double" w:sz="4" w:space="0" w:color="auto"/>
            </w:tcBorders>
            <w:shd w:val="clear" w:color="auto" w:fill="auto"/>
            <w:vAlign w:val="bottom"/>
          </w:tcPr>
          <w:p w14:paraId="413C811B" w14:textId="09195ACD" w:rsidR="00301259" w:rsidRPr="007B2B34" w:rsidRDefault="007B2B34" w:rsidP="00301259">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2</w:t>
            </w:r>
            <w:r w:rsidR="00F679AB">
              <w:rPr>
                <w:rFonts w:eastAsia="Times New Roman"/>
                <w:sz w:val="20"/>
                <w:szCs w:val="20"/>
                <w:lang w:val="en-GB" w:bidi="ar-SA"/>
              </w:rPr>
              <w:t>,</w:t>
            </w:r>
            <w:r w:rsidRPr="007B2B34">
              <w:rPr>
                <w:rFonts w:eastAsia="Times New Roman"/>
                <w:sz w:val="20"/>
                <w:szCs w:val="20"/>
                <w:lang w:val="en-GB" w:bidi="ar-SA"/>
              </w:rPr>
              <w:t>907</w:t>
            </w:r>
          </w:p>
        </w:tc>
        <w:tc>
          <w:tcPr>
            <w:tcW w:w="178" w:type="dxa"/>
            <w:shd w:val="clear" w:color="auto" w:fill="auto"/>
            <w:vAlign w:val="bottom"/>
          </w:tcPr>
          <w:p w14:paraId="4931CE1D" w14:textId="77777777" w:rsidR="00301259" w:rsidRPr="007B2B34" w:rsidRDefault="00301259" w:rsidP="00301259">
            <w:pPr>
              <w:shd w:val="clear" w:color="auto" w:fill="FFFFFF"/>
              <w:tabs>
                <w:tab w:val="decimal" w:pos="742"/>
              </w:tabs>
              <w:snapToGrid w:val="0"/>
              <w:spacing w:line="240" w:lineRule="atLeast"/>
              <w:ind w:left="-79" w:right="-76"/>
              <w:rPr>
                <w:sz w:val="20"/>
                <w:szCs w:val="20"/>
              </w:rPr>
            </w:pPr>
          </w:p>
        </w:tc>
        <w:tc>
          <w:tcPr>
            <w:tcW w:w="902" w:type="dxa"/>
            <w:tcBorders>
              <w:top w:val="single" w:sz="4" w:space="0" w:color="000000"/>
              <w:bottom w:val="double" w:sz="4" w:space="0" w:color="auto"/>
            </w:tcBorders>
            <w:shd w:val="clear" w:color="auto" w:fill="auto"/>
            <w:vAlign w:val="bottom"/>
          </w:tcPr>
          <w:p w14:paraId="16BCF831" w14:textId="0FBF88DB" w:rsidR="00301259" w:rsidRPr="007B2B34" w:rsidRDefault="00DA4182" w:rsidP="00301259">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2</w:t>
            </w:r>
            <w:r w:rsidR="00F679AB">
              <w:rPr>
                <w:rFonts w:eastAsia="Times New Roman"/>
                <w:sz w:val="20"/>
                <w:szCs w:val="20"/>
                <w:lang w:val="en-GB" w:bidi="ar-SA"/>
              </w:rPr>
              <w:t>,</w:t>
            </w:r>
            <w:r w:rsidRPr="00DA4182">
              <w:rPr>
                <w:rFonts w:eastAsia="Times New Roman"/>
                <w:sz w:val="20"/>
                <w:szCs w:val="20"/>
                <w:lang w:val="en-GB" w:bidi="ar-SA"/>
              </w:rPr>
              <w:t>537</w:t>
            </w:r>
          </w:p>
        </w:tc>
        <w:tc>
          <w:tcPr>
            <w:tcW w:w="178" w:type="dxa"/>
            <w:shd w:val="clear" w:color="auto" w:fill="auto"/>
            <w:vAlign w:val="bottom"/>
          </w:tcPr>
          <w:p w14:paraId="6A8A387B" w14:textId="77777777" w:rsidR="00301259" w:rsidRPr="007B2B34" w:rsidRDefault="00301259" w:rsidP="00301259">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14:paraId="53A5A7DD" w14:textId="01E7EFF2" w:rsidR="00301259" w:rsidRPr="007B2B34" w:rsidRDefault="00DA4182" w:rsidP="00301259">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4</w:t>
            </w:r>
            <w:r w:rsidR="00F679AB">
              <w:rPr>
                <w:rFonts w:eastAsia="Times New Roman"/>
                <w:sz w:val="20"/>
                <w:szCs w:val="20"/>
                <w:lang w:val="en-GB" w:bidi="ar-SA"/>
              </w:rPr>
              <w:t>,</w:t>
            </w:r>
            <w:r w:rsidRPr="00DA4182">
              <w:rPr>
                <w:rFonts w:eastAsia="Times New Roman"/>
                <w:sz w:val="20"/>
                <w:szCs w:val="20"/>
                <w:lang w:val="en-GB" w:bidi="ar-SA"/>
              </w:rPr>
              <w:t>924</w:t>
            </w:r>
          </w:p>
        </w:tc>
        <w:tc>
          <w:tcPr>
            <w:tcW w:w="178" w:type="dxa"/>
            <w:shd w:val="clear" w:color="auto" w:fill="auto"/>
            <w:vAlign w:val="bottom"/>
          </w:tcPr>
          <w:p w14:paraId="1525B9AE" w14:textId="77777777" w:rsidR="00301259" w:rsidRPr="007B2B34" w:rsidRDefault="00301259" w:rsidP="00301259">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bottom w:val="double" w:sz="4" w:space="0" w:color="auto"/>
            </w:tcBorders>
            <w:vAlign w:val="bottom"/>
          </w:tcPr>
          <w:p w14:paraId="63510D5E" w14:textId="7F006DE7" w:rsidR="00301259" w:rsidRPr="007B2B34" w:rsidRDefault="00DA4182" w:rsidP="00301259">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2</w:t>
            </w:r>
            <w:r w:rsidR="00F679AB">
              <w:rPr>
                <w:rFonts w:eastAsia="Times New Roman"/>
                <w:sz w:val="20"/>
                <w:szCs w:val="20"/>
                <w:lang w:val="en-GB" w:bidi="ar-SA"/>
              </w:rPr>
              <w:t>,</w:t>
            </w:r>
            <w:r w:rsidRPr="00DA4182">
              <w:rPr>
                <w:rFonts w:eastAsia="Times New Roman"/>
                <w:sz w:val="20"/>
                <w:szCs w:val="20"/>
                <w:lang w:val="en-GB" w:bidi="ar-SA"/>
              </w:rPr>
              <w:t>349</w:t>
            </w:r>
          </w:p>
        </w:tc>
        <w:tc>
          <w:tcPr>
            <w:tcW w:w="178" w:type="dxa"/>
            <w:vAlign w:val="bottom"/>
          </w:tcPr>
          <w:p w14:paraId="377AC217" w14:textId="77777777" w:rsidR="00301259" w:rsidRPr="007B2B34" w:rsidRDefault="00301259" w:rsidP="00301259">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14:paraId="7B74B841" w14:textId="5F1044C2" w:rsidR="00301259" w:rsidRPr="007B2B34" w:rsidRDefault="00DA4182" w:rsidP="00301259">
            <w:pPr>
              <w:shd w:val="clear" w:color="auto" w:fill="FFFFFF"/>
              <w:tabs>
                <w:tab w:val="decimal" w:pos="735"/>
              </w:tabs>
              <w:snapToGrid w:val="0"/>
              <w:spacing w:line="240" w:lineRule="atLeast"/>
              <w:ind w:left="-79" w:right="-76"/>
              <w:rPr>
                <w:sz w:val="20"/>
                <w:szCs w:val="20"/>
                <w:lang w:val="en-GB" w:bidi="ar-SA"/>
              </w:rPr>
            </w:pPr>
            <w:r w:rsidRPr="00DA4182">
              <w:rPr>
                <w:rFonts w:eastAsia="Times New Roman"/>
                <w:sz w:val="20"/>
                <w:szCs w:val="20"/>
                <w:lang w:val="en-GB" w:bidi="ar-SA"/>
              </w:rPr>
              <w:t>6</w:t>
            </w:r>
            <w:r w:rsidR="00F679AB">
              <w:rPr>
                <w:rFonts w:eastAsia="Times New Roman"/>
                <w:sz w:val="20"/>
                <w:szCs w:val="20"/>
                <w:lang w:val="en-GB" w:bidi="ar-SA"/>
              </w:rPr>
              <w:t>,</w:t>
            </w:r>
            <w:r w:rsidRPr="00DA4182">
              <w:rPr>
                <w:rFonts w:eastAsia="Times New Roman"/>
                <w:sz w:val="20"/>
                <w:szCs w:val="20"/>
                <w:lang w:val="en-GB" w:bidi="ar-SA"/>
              </w:rPr>
              <w:t>567</w:t>
            </w:r>
          </w:p>
        </w:tc>
        <w:tc>
          <w:tcPr>
            <w:tcW w:w="187" w:type="dxa"/>
            <w:vAlign w:val="bottom"/>
          </w:tcPr>
          <w:p w14:paraId="47CD95E4" w14:textId="77777777" w:rsidR="00301259" w:rsidRPr="007B2B34" w:rsidRDefault="00301259" w:rsidP="00301259">
            <w:pPr>
              <w:shd w:val="clear" w:color="auto" w:fill="FFFFFF"/>
              <w:tabs>
                <w:tab w:val="decimal" w:pos="643"/>
              </w:tabs>
              <w:snapToGrid w:val="0"/>
              <w:spacing w:line="240" w:lineRule="atLeast"/>
              <w:ind w:left="-72" w:right="-76"/>
              <w:rPr>
                <w:sz w:val="20"/>
                <w:szCs w:val="20"/>
                <w:lang w:val="en-GB" w:bidi="ar-SA"/>
              </w:rPr>
            </w:pPr>
          </w:p>
        </w:tc>
        <w:tc>
          <w:tcPr>
            <w:tcW w:w="965" w:type="dxa"/>
            <w:tcBorders>
              <w:top w:val="single" w:sz="4" w:space="0" w:color="000000"/>
              <w:bottom w:val="double" w:sz="4" w:space="0" w:color="000000"/>
            </w:tcBorders>
            <w:vAlign w:val="bottom"/>
          </w:tcPr>
          <w:p w14:paraId="34FC2478" w14:textId="0C7B3D3B" w:rsidR="00301259" w:rsidRPr="007B2B34" w:rsidRDefault="00301259" w:rsidP="00301259">
            <w:pPr>
              <w:shd w:val="clear" w:color="auto" w:fill="FFFFFF"/>
              <w:tabs>
                <w:tab w:val="decimal" w:pos="735"/>
              </w:tabs>
              <w:snapToGrid w:val="0"/>
              <w:spacing w:line="240" w:lineRule="atLeast"/>
              <w:ind w:left="-79" w:right="-76"/>
              <w:rPr>
                <w:sz w:val="20"/>
                <w:szCs w:val="20"/>
                <w:lang w:val="en-GB" w:bidi="ar-SA"/>
              </w:rPr>
            </w:pPr>
            <w:r w:rsidRPr="007B2B34">
              <w:rPr>
                <w:rFonts w:eastAsia="Times New Roman"/>
                <w:sz w:val="20"/>
                <w:szCs w:val="20"/>
                <w:lang w:val="en-GB" w:bidi="ar-SA"/>
              </w:rPr>
              <w:t>(54</w:t>
            </w:r>
            <w:r w:rsidR="00DA4182">
              <w:rPr>
                <w:rFonts w:eastAsia="Times New Roman"/>
                <w:sz w:val="20"/>
                <w:szCs w:val="20"/>
                <w:lang w:val="en-GB" w:bidi="ar-SA"/>
              </w:rPr>
              <w:t>6</w:t>
            </w:r>
            <w:r w:rsidRPr="007B2B34">
              <w:rPr>
                <w:rFonts w:eastAsia="Times New Roman"/>
                <w:sz w:val="20"/>
                <w:szCs w:val="20"/>
                <w:lang w:val="en-GB" w:bidi="ar-SA"/>
              </w:rPr>
              <w:t>)</w:t>
            </w:r>
          </w:p>
        </w:tc>
        <w:tc>
          <w:tcPr>
            <w:tcW w:w="187" w:type="dxa"/>
            <w:vAlign w:val="bottom"/>
          </w:tcPr>
          <w:p w14:paraId="480FE4DD" w14:textId="77777777" w:rsidR="00301259" w:rsidRPr="007B2B34" w:rsidRDefault="00301259" w:rsidP="00301259">
            <w:pPr>
              <w:pStyle w:val="acctfourfigures"/>
              <w:tabs>
                <w:tab w:val="decimal" w:pos="806"/>
              </w:tabs>
              <w:snapToGrid w:val="0"/>
              <w:spacing w:line="220" w:lineRule="atLeast"/>
              <w:ind w:left="-79" w:right="-103"/>
              <w:rPr>
                <w:sz w:val="20"/>
                <w:lang w:val="en-US" w:bidi="th-TH"/>
              </w:rPr>
            </w:pPr>
          </w:p>
        </w:tc>
        <w:tc>
          <w:tcPr>
            <w:tcW w:w="983" w:type="dxa"/>
            <w:tcBorders>
              <w:top w:val="single" w:sz="4" w:space="0" w:color="000000"/>
            </w:tcBorders>
            <w:vAlign w:val="bottom"/>
          </w:tcPr>
          <w:p w14:paraId="24CBC0E3" w14:textId="63096F0C" w:rsidR="00301259" w:rsidRPr="007B2B34" w:rsidRDefault="00301259" w:rsidP="00301259">
            <w:pPr>
              <w:pStyle w:val="acctfourfigures"/>
              <w:tabs>
                <w:tab w:val="decimal" w:pos="806"/>
              </w:tabs>
              <w:snapToGrid w:val="0"/>
              <w:spacing w:line="220" w:lineRule="atLeast"/>
              <w:ind w:left="-79" w:right="-103"/>
              <w:rPr>
                <w:rFonts w:cs="Times New Roman"/>
                <w:sz w:val="20"/>
                <w:lang w:val="en-US" w:bidi="th-TH"/>
              </w:rPr>
            </w:pPr>
            <w:r w:rsidRPr="007B2B34">
              <w:rPr>
                <w:rFonts w:eastAsia="Times New Roman"/>
                <w:sz w:val="20"/>
              </w:rPr>
              <w:t>18,738</w:t>
            </w:r>
          </w:p>
        </w:tc>
      </w:tr>
      <w:tr w:rsidR="00A07FDA" w:rsidRPr="008B4A5B" w14:paraId="7B43AF6D" w14:textId="77777777" w:rsidTr="00A07FDA">
        <w:trPr>
          <w:gridAfter w:val="1"/>
          <w:wAfter w:w="9" w:type="dxa"/>
          <w:cantSplit/>
        </w:trPr>
        <w:tc>
          <w:tcPr>
            <w:tcW w:w="2599" w:type="dxa"/>
            <w:shd w:val="clear" w:color="auto" w:fill="auto"/>
          </w:tcPr>
          <w:p w14:paraId="7E296665" w14:textId="69C78F77" w:rsidR="00A07FDA" w:rsidRPr="008B4A5B" w:rsidRDefault="00301259" w:rsidP="00A07FDA">
            <w:pPr>
              <w:spacing w:line="220" w:lineRule="atLeast"/>
              <w:ind w:left="180" w:right="-79" w:hanging="180"/>
              <w:rPr>
                <w:sz w:val="20"/>
                <w:szCs w:val="20"/>
              </w:rPr>
            </w:pPr>
            <w:r w:rsidRPr="008B4A5B">
              <w:rPr>
                <w:rFonts w:eastAsia="Times New Roman"/>
                <w:sz w:val="20"/>
                <w:szCs w:val="20"/>
              </w:rPr>
              <w:t>Expected credit loss</w:t>
            </w:r>
          </w:p>
        </w:tc>
        <w:tc>
          <w:tcPr>
            <w:tcW w:w="918" w:type="dxa"/>
            <w:tcBorders>
              <w:top w:val="double" w:sz="4" w:space="0" w:color="auto"/>
            </w:tcBorders>
            <w:shd w:val="clear" w:color="auto" w:fill="auto"/>
            <w:vAlign w:val="bottom"/>
          </w:tcPr>
          <w:p w14:paraId="154A39D0" w14:textId="77777777" w:rsidR="00A07FDA" w:rsidRPr="007B2B34" w:rsidRDefault="00A07FDA" w:rsidP="00A07FDA">
            <w:pPr>
              <w:pStyle w:val="acctfourfigures"/>
              <w:tabs>
                <w:tab w:val="decimal" w:pos="749"/>
              </w:tabs>
              <w:snapToGrid w:val="0"/>
              <w:spacing w:line="220" w:lineRule="atLeast"/>
              <w:ind w:left="-79" w:right="-103"/>
              <w:rPr>
                <w:rFonts w:cs="Times New Roman"/>
                <w:sz w:val="20"/>
                <w:lang w:val="en-US" w:bidi="th-TH"/>
              </w:rPr>
            </w:pPr>
          </w:p>
        </w:tc>
        <w:tc>
          <w:tcPr>
            <w:tcW w:w="178" w:type="dxa"/>
            <w:shd w:val="clear" w:color="auto" w:fill="auto"/>
            <w:vAlign w:val="bottom"/>
          </w:tcPr>
          <w:p w14:paraId="5B98A39F" w14:textId="77777777" w:rsidR="00A07FDA" w:rsidRPr="007B2B34" w:rsidRDefault="00A07FDA" w:rsidP="00A07FDA">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14:paraId="09C9FA69" w14:textId="77777777" w:rsidR="00A07FDA" w:rsidRPr="007B2B34" w:rsidRDefault="00A07FDA" w:rsidP="00A07FDA">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249833FC" w14:textId="77777777" w:rsidR="00A07FDA" w:rsidRPr="007B2B34" w:rsidRDefault="00A07FDA" w:rsidP="00A07FDA">
            <w:pPr>
              <w:pStyle w:val="acctfourfigures"/>
              <w:tabs>
                <w:tab w:val="decimal" w:pos="641"/>
              </w:tab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14:paraId="7E0F19F8" w14:textId="77777777" w:rsidR="00A07FDA" w:rsidRPr="007B2B34" w:rsidRDefault="00A07FDA" w:rsidP="00A07FDA">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24642D9D" w14:textId="77777777" w:rsidR="00A07FDA" w:rsidRPr="007B2B34" w:rsidRDefault="00A07FDA" w:rsidP="00A07FDA">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vAlign w:val="bottom"/>
          </w:tcPr>
          <w:p w14:paraId="3236B6E1" w14:textId="77777777" w:rsidR="00A07FDA" w:rsidRPr="007B2B34" w:rsidRDefault="00A07FDA" w:rsidP="00A07FDA">
            <w:pPr>
              <w:pStyle w:val="acctfourfigures"/>
              <w:tabs>
                <w:tab w:val="decimal" w:pos="733"/>
              </w:tabs>
              <w:snapToGrid w:val="0"/>
              <w:spacing w:line="220" w:lineRule="atLeast"/>
              <w:ind w:left="-79" w:right="-103"/>
              <w:rPr>
                <w:rFonts w:cs="Times New Roman"/>
                <w:sz w:val="20"/>
                <w:lang w:val="en-US" w:bidi="th-TH"/>
              </w:rPr>
            </w:pPr>
          </w:p>
        </w:tc>
        <w:tc>
          <w:tcPr>
            <w:tcW w:w="178" w:type="dxa"/>
            <w:vAlign w:val="bottom"/>
          </w:tcPr>
          <w:p w14:paraId="78129D37"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14:paraId="7D26521E" w14:textId="77777777" w:rsidR="00A07FDA" w:rsidRPr="007B2B34" w:rsidRDefault="00A07FDA" w:rsidP="00A07FDA">
            <w:pPr>
              <w:pStyle w:val="acctfourfigures"/>
              <w:tabs>
                <w:tab w:val="decimal" w:pos="733"/>
              </w:tabs>
              <w:snapToGrid w:val="0"/>
              <w:spacing w:line="220" w:lineRule="atLeast"/>
              <w:ind w:left="-79" w:right="-103"/>
              <w:rPr>
                <w:rFonts w:cs="Times New Roman"/>
                <w:sz w:val="20"/>
                <w:lang w:val="en-US" w:bidi="th-TH"/>
              </w:rPr>
            </w:pPr>
          </w:p>
        </w:tc>
        <w:tc>
          <w:tcPr>
            <w:tcW w:w="187" w:type="dxa"/>
            <w:vAlign w:val="bottom"/>
          </w:tcPr>
          <w:p w14:paraId="422954F1"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65" w:type="dxa"/>
            <w:tcBorders>
              <w:top w:val="double" w:sz="4" w:space="0" w:color="000000"/>
            </w:tcBorders>
            <w:vAlign w:val="bottom"/>
          </w:tcPr>
          <w:p w14:paraId="46AC67C2"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187" w:type="dxa"/>
            <w:vAlign w:val="bottom"/>
          </w:tcPr>
          <w:p w14:paraId="5F155EE2"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14:paraId="51E5E309" w14:textId="2654ABFA" w:rsidR="00A07FDA" w:rsidRPr="007B2B34" w:rsidRDefault="00A07FDA" w:rsidP="00A07FDA">
            <w:pPr>
              <w:pStyle w:val="acctfourfigures"/>
              <w:tabs>
                <w:tab w:val="decimal" w:pos="818"/>
              </w:tabs>
              <w:snapToGrid w:val="0"/>
              <w:spacing w:line="220" w:lineRule="atLeast"/>
              <w:ind w:left="-79" w:right="-103"/>
              <w:rPr>
                <w:rFonts w:cs="Times New Roman"/>
                <w:sz w:val="20"/>
                <w:lang w:val="en-US" w:bidi="th-TH"/>
              </w:rPr>
            </w:pPr>
            <w:r w:rsidRPr="007B2B34">
              <w:rPr>
                <w:rFonts w:eastAsia="Times New Roman"/>
                <w:sz w:val="20"/>
              </w:rPr>
              <w:t>(12,955)</w:t>
            </w:r>
          </w:p>
        </w:tc>
      </w:tr>
      <w:tr w:rsidR="00A07FDA" w:rsidRPr="008B4A5B" w14:paraId="7A556964" w14:textId="77777777" w:rsidTr="00A07FDA">
        <w:trPr>
          <w:gridAfter w:val="1"/>
          <w:wAfter w:w="9" w:type="dxa"/>
          <w:cantSplit/>
        </w:trPr>
        <w:tc>
          <w:tcPr>
            <w:tcW w:w="2599" w:type="dxa"/>
            <w:shd w:val="clear" w:color="auto" w:fill="auto"/>
          </w:tcPr>
          <w:p w14:paraId="6EADDCA9" w14:textId="77777777" w:rsidR="00A07FDA" w:rsidRPr="008B4A5B" w:rsidRDefault="00A07FDA" w:rsidP="00A07FDA">
            <w:pPr>
              <w:spacing w:line="220" w:lineRule="atLeast"/>
              <w:ind w:right="-79"/>
              <w:rPr>
                <w:sz w:val="20"/>
                <w:szCs w:val="20"/>
              </w:rPr>
            </w:pPr>
            <w:r w:rsidRPr="008B4A5B">
              <w:rPr>
                <w:sz w:val="20"/>
                <w:szCs w:val="20"/>
              </w:rPr>
              <w:t>Income tax expense</w:t>
            </w:r>
          </w:p>
        </w:tc>
        <w:tc>
          <w:tcPr>
            <w:tcW w:w="918" w:type="dxa"/>
            <w:shd w:val="clear" w:color="auto" w:fill="auto"/>
            <w:vAlign w:val="bottom"/>
          </w:tcPr>
          <w:p w14:paraId="1EF7272C" w14:textId="77777777" w:rsidR="00A07FDA" w:rsidRPr="007B2B34" w:rsidRDefault="00A07FDA" w:rsidP="00A07FDA">
            <w:pPr>
              <w:pStyle w:val="acctfourfigures"/>
              <w:tabs>
                <w:tab w:val="decimal" w:pos="749"/>
              </w:tabs>
              <w:snapToGrid w:val="0"/>
              <w:spacing w:line="220" w:lineRule="atLeast"/>
              <w:ind w:left="-79" w:right="-103"/>
              <w:rPr>
                <w:rFonts w:cs="Times New Roman"/>
                <w:sz w:val="20"/>
                <w:lang w:val="en-US" w:bidi="th-TH"/>
              </w:rPr>
            </w:pPr>
          </w:p>
        </w:tc>
        <w:tc>
          <w:tcPr>
            <w:tcW w:w="178" w:type="dxa"/>
            <w:shd w:val="clear" w:color="auto" w:fill="auto"/>
            <w:vAlign w:val="bottom"/>
          </w:tcPr>
          <w:p w14:paraId="0AA68C7E" w14:textId="77777777" w:rsidR="00A07FDA" w:rsidRPr="007B2B34" w:rsidRDefault="00A07FDA" w:rsidP="00A07FDA">
            <w:pPr>
              <w:pStyle w:val="acctfourfigures"/>
              <w:snapToGrid w:val="0"/>
              <w:spacing w:line="220" w:lineRule="atLeast"/>
              <w:ind w:left="-79" w:right="63"/>
              <w:rPr>
                <w:rFonts w:cs="Times New Roman"/>
                <w:sz w:val="20"/>
                <w:lang w:val="en-US" w:bidi="th-TH"/>
              </w:rPr>
            </w:pPr>
          </w:p>
        </w:tc>
        <w:tc>
          <w:tcPr>
            <w:tcW w:w="902" w:type="dxa"/>
            <w:shd w:val="clear" w:color="auto" w:fill="auto"/>
            <w:vAlign w:val="bottom"/>
          </w:tcPr>
          <w:p w14:paraId="32687885" w14:textId="77777777" w:rsidR="00A07FDA" w:rsidRPr="007B2B34" w:rsidRDefault="00A07FDA" w:rsidP="00A07FDA">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6CE44960" w14:textId="77777777" w:rsidR="00A07FDA" w:rsidRPr="007B2B34" w:rsidRDefault="00A07FDA" w:rsidP="00A07FDA">
            <w:pPr>
              <w:pStyle w:val="acctfourfigures"/>
              <w:tabs>
                <w:tab w:val="decimal" w:pos="641"/>
              </w:tabs>
              <w:snapToGrid w:val="0"/>
              <w:spacing w:line="220" w:lineRule="atLeast"/>
              <w:ind w:left="-79" w:right="63"/>
              <w:rPr>
                <w:rFonts w:cs="Times New Roman"/>
                <w:sz w:val="20"/>
                <w:lang w:val="en-US" w:bidi="th-TH"/>
              </w:rPr>
            </w:pPr>
          </w:p>
        </w:tc>
        <w:tc>
          <w:tcPr>
            <w:tcW w:w="902" w:type="dxa"/>
            <w:shd w:val="clear" w:color="auto" w:fill="auto"/>
            <w:vAlign w:val="bottom"/>
          </w:tcPr>
          <w:p w14:paraId="0CDFD786" w14:textId="77777777" w:rsidR="00A07FDA" w:rsidRPr="007B2B34" w:rsidRDefault="00A07FDA" w:rsidP="00A07FDA">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14:paraId="025BD5AC" w14:textId="77777777" w:rsidR="00A07FDA" w:rsidRPr="007B2B34" w:rsidRDefault="00A07FDA" w:rsidP="00A07FDA">
            <w:pPr>
              <w:pStyle w:val="acctfourfigures"/>
              <w:snapToGrid w:val="0"/>
              <w:spacing w:line="220" w:lineRule="atLeast"/>
              <w:ind w:left="-79" w:right="63"/>
              <w:rPr>
                <w:rFonts w:cs="Times New Roman"/>
                <w:sz w:val="20"/>
                <w:lang w:val="en-US" w:bidi="th-TH"/>
              </w:rPr>
            </w:pPr>
          </w:p>
        </w:tc>
        <w:tc>
          <w:tcPr>
            <w:tcW w:w="902" w:type="dxa"/>
            <w:vAlign w:val="bottom"/>
          </w:tcPr>
          <w:p w14:paraId="1820DE7C" w14:textId="77777777" w:rsidR="00A07FDA" w:rsidRPr="007B2B34" w:rsidRDefault="00A07FDA" w:rsidP="00A07FDA">
            <w:pPr>
              <w:pStyle w:val="acctfourfigures"/>
              <w:tabs>
                <w:tab w:val="decimal" w:pos="733"/>
              </w:tabs>
              <w:snapToGrid w:val="0"/>
              <w:spacing w:line="220" w:lineRule="atLeast"/>
              <w:ind w:left="-79" w:right="-103"/>
              <w:rPr>
                <w:rFonts w:cs="Times New Roman"/>
                <w:sz w:val="20"/>
                <w:lang w:val="en-US" w:bidi="th-TH"/>
              </w:rPr>
            </w:pPr>
          </w:p>
        </w:tc>
        <w:tc>
          <w:tcPr>
            <w:tcW w:w="178" w:type="dxa"/>
            <w:vAlign w:val="bottom"/>
          </w:tcPr>
          <w:p w14:paraId="4003FAF7"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02" w:type="dxa"/>
            <w:shd w:val="clear" w:color="auto" w:fill="auto"/>
            <w:vAlign w:val="bottom"/>
          </w:tcPr>
          <w:p w14:paraId="73BF9DE2" w14:textId="77777777" w:rsidR="00A07FDA" w:rsidRPr="007B2B34" w:rsidRDefault="00A07FDA" w:rsidP="00A07FDA">
            <w:pPr>
              <w:pStyle w:val="acctfourfigures"/>
              <w:tabs>
                <w:tab w:val="decimal" w:pos="733"/>
              </w:tabs>
              <w:snapToGrid w:val="0"/>
              <w:spacing w:line="220" w:lineRule="atLeast"/>
              <w:ind w:left="-79" w:right="-103"/>
              <w:rPr>
                <w:rFonts w:cs="Times New Roman"/>
                <w:sz w:val="20"/>
                <w:lang w:val="en-US" w:bidi="th-TH"/>
              </w:rPr>
            </w:pPr>
          </w:p>
        </w:tc>
        <w:tc>
          <w:tcPr>
            <w:tcW w:w="187" w:type="dxa"/>
            <w:vAlign w:val="bottom"/>
          </w:tcPr>
          <w:p w14:paraId="1918E43C"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65" w:type="dxa"/>
            <w:vAlign w:val="bottom"/>
          </w:tcPr>
          <w:p w14:paraId="6AF89275"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187" w:type="dxa"/>
            <w:vAlign w:val="bottom"/>
          </w:tcPr>
          <w:p w14:paraId="5D178957" w14:textId="7777777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14:paraId="6AFCABBD" w14:textId="21EA1062"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r w:rsidRPr="007B2B34">
              <w:rPr>
                <w:rFonts w:eastAsia="Times New Roman"/>
                <w:sz w:val="20"/>
              </w:rPr>
              <w:t>(1,204)</w:t>
            </w:r>
          </w:p>
        </w:tc>
      </w:tr>
      <w:tr w:rsidR="00A07FDA" w:rsidRPr="008B4A5B" w14:paraId="3C53D60E" w14:textId="77777777" w:rsidTr="00A07FDA">
        <w:trPr>
          <w:gridAfter w:val="1"/>
          <w:wAfter w:w="9" w:type="dxa"/>
          <w:cantSplit/>
        </w:trPr>
        <w:tc>
          <w:tcPr>
            <w:tcW w:w="2599" w:type="dxa"/>
            <w:shd w:val="clear" w:color="auto" w:fill="auto"/>
          </w:tcPr>
          <w:p w14:paraId="39B92BB9" w14:textId="77777777" w:rsidR="00A07FDA" w:rsidRPr="008B4A5B" w:rsidRDefault="00A07FDA" w:rsidP="00A07FDA">
            <w:pPr>
              <w:spacing w:line="220" w:lineRule="atLeast"/>
              <w:ind w:left="180" w:right="-79" w:hanging="180"/>
              <w:rPr>
                <w:sz w:val="20"/>
              </w:rPr>
            </w:pPr>
            <w:r w:rsidRPr="008B4A5B">
              <w:rPr>
                <w:sz w:val="20"/>
                <w:szCs w:val="20"/>
              </w:rPr>
              <w:t>Net profit</w:t>
            </w:r>
          </w:p>
        </w:tc>
        <w:tc>
          <w:tcPr>
            <w:tcW w:w="918" w:type="dxa"/>
            <w:shd w:val="clear" w:color="auto" w:fill="auto"/>
            <w:vAlign w:val="bottom"/>
          </w:tcPr>
          <w:p w14:paraId="0FCF1E91"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14:paraId="17D469A9" w14:textId="77777777" w:rsidR="00A07FDA" w:rsidRPr="007B2B34" w:rsidRDefault="00A07FDA" w:rsidP="00A07FDA">
            <w:pPr>
              <w:pStyle w:val="acctfourfigures"/>
              <w:tabs>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14:paraId="4AE628B9" w14:textId="77777777" w:rsidR="00A07FDA" w:rsidRPr="0024612C" w:rsidRDefault="00A07FDA" w:rsidP="00A07FDA">
            <w:pPr>
              <w:pStyle w:val="acctfourfigures"/>
              <w:tabs>
                <w:tab w:val="decimal" w:pos="741"/>
              </w:tabs>
              <w:snapToGrid w:val="0"/>
              <w:spacing w:line="220" w:lineRule="atLeast"/>
              <w:ind w:left="-79" w:right="-103"/>
              <w:rPr>
                <w:rFonts w:cstheme="minorBidi"/>
                <w:sz w:val="20"/>
                <w:cs/>
                <w:lang w:val="en-US" w:bidi="th-TH"/>
              </w:rPr>
            </w:pPr>
          </w:p>
        </w:tc>
        <w:tc>
          <w:tcPr>
            <w:tcW w:w="178" w:type="dxa"/>
            <w:shd w:val="clear" w:color="auto" w:fill="auto"/>
            <w:vAlign w:val="bottom"/>
          </w:tcPr>
          <w:p w14:paraId="7AB5211D" w14:textId="77777777" w:rsidR="00A07FDA" w:rsidRPr="007B2B34" w:rsidRDefault="00A07FDA" w:rsidP="00A07FDA">
            <w:pPr>
              <w:pStyle w:val="acctfourfigures"/>
              <w:tabs>
                <w:tab w:val="decimal" w:pos="641"/>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14:paraId="11C4428F"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14:paraId="313A2684" w14:textId="77777777" w:rsidR="00A07FDA" w:rsidRPr="007B2B34" w:rsidRDefault="00A07FDA" w:rsidP="00A07FDA">
            <w:pPr>
              <w:pStyle w:val="acctfourfigures"/>
              <w:tabs>
                <w:tab w:val="decimal" w:pos="741"/>
              </w:tabs>
              <w:snapToGrid w:val="0"/>
              <w:spacing w:line="220" w:lineRule="atLeast"/>
              <w:ind w:left="-79" w:right="63"/>
              <w:rPr>
                <w:rFonts w:cs="Times New Roman"/>
                <w:sz w:val="20"/>
                <w:lang w:val="en-US" w:bidi="th-TH"/>
              </w:rPr>
            </w:pPr>
          </w:p>
        </w:tc>
        <w:tc>
          <w:tcPr>
            <w:tcW w:w="902" w:type="dxa"/>
            <w:vAlign w:val="bottom"/>
          </w:tcPr>
          <w:p w14:paraId="1EE46322"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178" w:type="dxa"/>
            <w:vAlign w:val="bottom"/>
          </w:tcPr>
          <w:p w14:paraId="3ABBC646"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14:paraId="50B24ABD"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14:paraId="62EA104C"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965" w:type="dxa"/>
            <w:vAlign w:val="bottom"/>
          </w:tcPr>
          <w:p w14:paraId="48801311"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14:paraId="74685CBF" w14:textId="77777777" w:rsidR="00A07FDA" w:rsidRPr="007B2B34" w:rsidRDefault="00A07FDA" w:rsidP="00A07FDA">
            <w:pPr>
              <w:pStyle w:val="acctfourfigures"/>
              <w:tabs>
                <w:tab w:val="decimal" w:pos="741"/>
              </w:tabs>
              <w:snapToGrid w:val="0"/>
              <w:spacing w:line="220" w:lineRule="atLeast"/>
              <w:ind w:left="-79" w:right="-103"/>
              <w:rPr>
                <w:rFonts w:cs="Times New Roman"/>
                <w:sz w:val="20"/>
                <w:lang w:val="en-US" w:bidi="th-TH"/>
              </w:rPr>
            </w:pPr>
          </w:p>
        </w:tc>
        <w:tc>
          <w:tcPr>
            <w:tcW w:w="983" w:type="dxa"/>
            <w:tcBorders>
              <w:top w:val="single" w:sz="4" w:space="0" w:color="000000"/>
              <w:bottom w:val="double" w:sz="4" w:space="0" w:color="000000"/>
            </w:tcBorders>
            <w:vAlign w:val="bottom"/>
          </w:tcPr>
          <w:p w14:paraId="62BB08F7" w14:textId="64598BC7" w:rsidR="00A07FDA" w:rsidRPr="007B2B34" w:rsidRDefault="00A07FDA" w:rsidP="00A07FDA">
            <w:pPr>
              <w:pStyle w:val="acctfourfigures"/>
              <w:tabs>
                <w:tab w:val="decimal" w:pos="806"/>
              </w:tabs>
              <w:snapToGrid w:val="0"/>
              <w:spacing w:line="220" w:lineRule="atLeast"/>
              <w:ind w:left="-79" w:right="-103"/>
              <w:rPr>
                <w:rFonts w:cs="Times New Roman"/>
                <w:sz w:val="20"/>
                <w:lang w:val="en-US" w:bidi="th-TH"/>
              </w:rPr>
            </w:pPr>
            <w:r w:rsidRPr="007B2B34">
              <w:rPr>
                <w:rFonts w:eastAsia="Times New Roman"/>
                <w:sz w:val="20"/>
              </w:rPr>
              <w:t>4,579</w:t>
            </w:r>
          </w:p>
        </w:tc>
      </w:tr>
      <w:tr w:rsidR="00A07FDA" w:rsidRPr="00301259" w14:paraId="72B24DF1" w14:textId="77777777" w:rsidTr="00A07FDA">
        <w:trPr>
          <w:cantSplit/>
        </w:trPr>
        <w:tc>
          <w:tcPr>
            <w:tcW w:w="2599" w:type="dxa"/>
            <w:shd w:val="clear" w:color="auto" w:fill="auto"/>
          </w:tcPr>
          <w:p w14:paraId="42764288" w14:textId="77777777" w:rsidR="00A07FDA" w:rsidRDefault="00A07FDA" w:rsidP="00A07FDA">
            <w:pPr>
              <w:spacing w:line="240" w:lineRule="atLeast"/>
              <w:ind w:left="567" w:right="-79"/>
              <w:rPr>
                <w:rFonts w:eastAsia="Times New Roman"/>
                <w:b/>
                <w:bCs/>
                <w:i/>
                <w:iCs/>
                <w:sz w:val="20"/>
                <w:szCs w:val="20"/>
              </w:rPr>
            </w:pPr>
          </w:p>
          <w:p w14:paraId="12E87675" w14:textId="5FFE8662" w:rsidR="00726515" w:rsidRPr="00301259" w:rsidRDefault="00726515" w:rsidP="00A07FDA">
            <w:pPr>
              <w:spacing w:line="240" w:lineRule="atLeast"/>
              <w:ind w:left="567" w:right="-79"/>
              <w:rPr>
                <w:rFonts w:eastAsia="Times New Roman"/>
                <w:b/>
                <w:bCs/>
                <w:i/>
                <w:iCs/>
                <w:sz w:val="20"/>
                <w:szCs w:val="20"/>
              </w:rPr>
            </w:pPr>
          </w:p>
        </w:tc>
        <w:tc>
          <w:tcPr>
            <w:tcW w:w="7569" w:type="dxa"/>
            <w:gridSpan w:val="14"/>
          </w:tcPr>
          <w:p w14:paraId="1E98B96B" w14:textId="77777777" w:rsidR="00726515" w:rsidRPr="00726515" w:rsidRDefault="00726515" w:rsidP="00A07FDA">
            <w:pPr>
              <w:spacing w:line="240" w:lineRule="atLeast"/>
              <w:ind w:left="180" w:right="-79" w:hanging="180"/>
              <w:jc w:val="center"/>
              <w:rPr>
                <w:rFonts w:eastAsia="Times New Roman"/>
                <w:b/>
                <w:bCs/>
                <w:sz w:val="22"/>
                <w:szCs w:val="22"/>
                <w:lang w:val="en-GB" w:bidi="ar-SA"/>
              </w:rPr>
            </w:pPr>
          </w:p>
          <w:p w14:paraId="7B151422" w14:textId="4DE32895" w:rsidR="00A07FDA" w:rsidRPr="00301259" w:rsidRDefault="00A07FDA" w:rsidP="00A07FDA">
            <w:pPr>
              <w:spacing w:line="240" w:lineRule="atLeast"/>
              <w:ind w:left="180" w:right="-79" w:hanging="180"/>
              <w:jc w:val="center"/>
              <w:rPr>
                <w:rFonts w:eastAsia="Times New Roman"/>
                <w:b/>
                <w:bCs/>
                <w:sz w:val="20"/>
                <w:szCs w:val="20"/>
                <w:lang w:val="en-GB" w:bidi="ar-SA"/>
              </w:rPr>
            </w:pPr>
            <w:r w:rsidRPr="00301259">
              <w:rPr>
                <w:rFonts w:eastAsia="Times New Roman"/>
                <w:b/>
                <w:bCs/>
                <w:sz w:val="20"/>
                <w:szCs w:val="20"/>
                <w:lang w:val="en-GB" w:bidi="ar-SA"/>
              </w:rPr>
              <w:t>Consolidated</w:t>
            </w:r>
          </w:p>
        </w:tc>
      </w:tr>
      <w:tr w:rsidR="00A07FDA" w:rsidRPr="00301259" w14:paraId="222A61D2" w14:textId="77777777" w:rsidTr="00A07FDA">
        <w:trPr>
          <w:gridAfter w:val="1"/>
          <w:wAfter w:w="9" w:type="dxa"/>
          <w:cantSplit/>
        </w:trPr>
        <w:tc>
          <w:tcPr>
            <w:tcW w:w="2599" w:type="dxa"/>
            <w:shd w:val="clear" w:color="auto" w:fill="auto"/>
          </w:tcPr>
          <w:p w14:paraId="3D64FE7A" w14:textId="22037534" w:rsidR="00A07FDA" w:rsidRPr="00301259" w:rsidRDefault="00A07FDA" w:rsidP="00A07FDA">
            <w:pPr>
              <w:spacing w:line="240" w:lineRule="atLeast"/>
              <w:ind w:left="191" w:right="-79" w:hanging="180"/>
              <w:rPr>
                <w:rFonts w:eastAsia="Times New Roman"/>
                <w:b/>
                <w:bCs/>
                <w:i/>
                <w:iCs/>
                <w:sz w:val="20"/>
                <w:szCs w:val="20"/>
              </w:rPr>
            </w:pPr>
            <w:r w:rsidRPr="00301259">
              <w:rPr>
                <w:rFonts w:eastAsia="Times New Roman"/>
                <w:b/>
                <w:bCs/>
                <w:i/>
                <w:iCs/>
                <w:sz w:val="20"/>
                <w:szCs w:val="20"/>
              </w:rPr>
              <w:t xml:space="preserve">Nine-month period ended </w:t>
            </w:r>
            <w:r w:rsidRPr="00301259">
              <w:rPr>
                <w:rFonts w:eastAsia="Times New Roman"/>
                <w:b/>
                <w:bCs/>
                <w:i/>
                <w:iCs/>
                <w:sz w:val="20"/>
                <w:szCs w:val="20"/>
              </w:rPr>
              <w:br/>
              <w:t>30 September 2021</w:t>
            </w:r>
          </w:p>
        </w:tc>
        <w:tc>
          <w:tcPr>
            <w:tcW w:w="918" w:type="dxa"/>
            <w:shd w:val="clear" w:color="auto" w:fill="auto"/>
            <w:vAlign w:val="bottom"/>
          </w:tcPr>
          <w:p w14:paraId="668365C2" w14:textId="77777777" w:rsidR="00A07FDA" w:rsidRPr="00301259" w:rsidRDefault="00A07FDA" w:rsidP="00A07FDA">
            <w:pPr>
              <w:spacing w:line="240" w:lineRule="atLeast"/>
              <w:ind w:right="-79"/>
              <w:jc w:val="center"/>
              <w:rPr>
                <w:rFonts w:eastAsia="Times New Roman"/>
                <w:sz w:val="20"/>
                <w:szCs w:val="20"/>
                <w:lang w:val="en-GB" w:bidi="ar-SA"/>
              </w:rPr>
            </w:pPr>
            <w:r w:rsidRPr="00301259">
              <w:rPr>
                <w:rFonts w:eastAsia="Times New Roman"/>
                <w:sz w:val="20"/>
                <w:szCs w:val="20"/>
                <w:lang w:bidi="ar-SA"/>
              </w:rPr>
              <w:t>Corporate Segment</w:t>
            </w:r>
          </w:p>
        </w:tc>
        <w:tc>
          <w:tcPr>
            <w:tcW w:w="178" w:type="dxa"/>
            <w:shd w:val="clear" w:color="auto" w:fill="auto"/>
            <w:vAlign w:val="bottom"/>
          </w:tcPr>
          <w:p w14:paraId="59E3C2B4" w14:textId="77777777" w:rsidR="00A07FDA" w:rsidRPr="00301259" w:rsidRDefault="00A07FDA" w:rsidP="00A07FDA">
            <w:pPr>
              <w:snapToGrid w:val="0"/>
              <w:spacing w:line="240" w:lineRule="atLeast"/>
              <w:ind w:left="180" w:right="-79" w:hanging="180"/>
              <w:jc w:val="center"/>
              <w:rPr>
                <w:rFonts w:eastAsia="Times New Roman"/>
                <w:sz w:val="20"/>
                <w:szCs w:val="20"/>
                <w:lang w:val="en-GB" w:bidi="ar-SA"/>
              </w:rPr>
            </w:pPr>
          </w:p>
        </w:tc>
        <w:tc>
          <w:tcPr>
            <w:tcW w:w="902" w:type="dxa"/>
            <w:shd w:val="clear" w:color="auto" w:fill="auto"/>
            <w:vAlign w:val="bottom"/>
          </w:tcPr>
          <w:p w14:paraId="11B15D91" w14:textId="77777777" w:rsidR="00A07FDA" w:rsidRPr="00301259" w:rsidRDefault="00A07FDA" w:rsidP="00A07FDA">
            <w:pPr>
              <w:spacing w:line="240" w:lineRule="atLeast"/>
              <w:ind w:right="-79"/>
              <w:jc w:val="center"/>
              <w:rPr>
                <w:rFonts w:eastAsia="Times New Roman"/>
                <w:sz w:val="20"/>
                <w:szCs w:val="20"/>
                <w:lang w:val="en-GB" w:bidi="ar-SA"/>
              </w:rPr>
            </w:pPr>
            <w:r w:rsidRPr="00301259">
              <w:rPr>
                <w:rFonts w:eastAsia="Times New Roman"/>
                <w:sz w:val="20"/>
                <w:szCs w:val="20"/>
                <w:lang w:val="en-GB" w:bidi="ar-SA"/>
              </w:rPr>
              <w:t>SME Segment</w:t>
            </w:r>
          </w:p>
        </w:tc>
        <w:tc>
          <w:tcPr>
            <w:tcW w:w="178" w:type="dxa"/>
            <w:shd w:val="clear" w:color="auto" w:fill="auto"/>
            <w:vAlign w:val="bottom"/>
          </w:tcPr>
          <w:p w14:paraId="5C5F45E9" w14:textId="77777777" w:rsidR="00A07FDA" w:rsidRPr="00301259" w:rsidRDefault="00A07FDA" w:rsidP="00A07FDA">
            <w:pPr>
              <w:tabs>
                <w:tab w:val="decimal" w:pos="641"/>
              </w:tabs>
              <w:snapToGrid w:val="0"/>
              <w:spacing w:line="240" w:lineRule="atLeast"/>
              <w:ind w:left="180" w:right="-79" w:hanging="180"/>
              <w:jc w:val="center"/>
              <w:rPr>
                <w:rFonts w:eastAsia="Times New Roman"/>
                <w:sz w:val="20"/>
                <w:szCs w:val="20"/>
                <w:lang w:val="en-GB" w:bidi="ar-SA"/>
              </w:rPr>
            </w:pPr>
          </w:p>
        </w:tc>
        <w:tc>
          <w:tcPr>
            <w:tcW w:w="902" w:type="dxa"/>
            <w:shd w:val="clear" w:color="auto" w:fill="auto"/>
            <w:vAlign w:val="bottom"/>
          </w:tcPr>
          <w:p w14:paraId="4E09EB5D" w14:textId="77777777" w:rsidR="00A07FDA" w:rsidRPr="00301259" w:rsidRDefault="00A07FDA" w:rsidP="00A07FDA">
            <w:pPr>
              <w:spacing w:line="240" w:lineRule="atLeast"/>
              <w:ind w:right="-79"/>
              <w:jc w:val="center"/>
              <w:rPr>
                <w:rFonts w:eastAsia="Times New Roman"/>
                <w:sz w:val="20"/>
                <w:szCs w:val="20"/>
                <w:lang w:val="en-GB" w:bidi="ar-SA"/>
              </w:rPr>
            </w:pPr>
            <w:r w:rsidRPr="00301259">
              <w:rPr>
                <w:rFonts w:eastAsia="Times New Roman"/>
                <w:sz w:val="20"/>
                <w:szCs w:val="20"/>
                <w:lang w:val="en-GB" w:bidi="ar-SA"/>
              </w:rPr>
              <w:t>Retail Segment</w:t>
            </w:r>
          </w:p>
        </w:tc>
        <w:tc>
          <w:tcPr>
            <w:tcW w:w="178" w:type="dxa"/>
            <w:shd w:val="clear" w:color="auto" w:fill="auto"/>
            <w:vAlign w:val="bottom"/>
          </w:tcPr>
          <w:p w14:paraId="6D9721F4" w14:textId="77777777" w:rsidR="00A07FDA" w:rsidRPr="00301259" w:rsidRDefault="00A07FDA" w:rsidP="00A07FDA">
            <w:pPr>
              <w:snapToGrid w:val="0"/>
              <w:spacing w:line="240" w:lineRule="atLeast"/>
              <w:ind w:right="-79"/>
              <w:jc w:val="center"/>
              <w:rPr>
                <w:rFonts w:eastAsia="Times New Roman"/>
                <w:sz w:val="20"/>
                <w:szCs w:val="20"/>
                <w:lang w:val="en-GB" w:bidi="ar-SA"/>
              </w:rPr>
            </w:pPr>
          </w:p>
        </w:tc>
        <w:tc>
          <w:tcPr>
            <w:tcW w:w="902" w:type="dxa"/>
            <w:vAlign w:val="bottom"/>
          </w:tcPr>
          <w:p w14:paraId="59FE7F4E" w14:textId="77777777" w:rsidR="00A07FDA" w:rsidRPr="00301259" w:rsidRDefault="00A07FDA" w:rsidP="00A07FDA">
            <w:pPr>
              <w:spacing w:line="240" w:lineRule="atLeast"/>
              <w:ind w:left="-80" w:right="-79"/>
              <w:jc w:val="center"/>
              <w:rPr>
                <w:rFonts w:eastAsia="Times New Roman"/>
                <w:sz w:val="20"/>
                <w:szCs w:val="20"/>
                <w:lang w:val="en-GB" w:bidi="ar-SA"/>
              </w:rPr>
            </w:pPr>
            <w:r w:rsidRPr="00301259">
              <w:rPr>
                <w:rFonts w:eastAsia="Times New Roman"/>
                <w:sz w:val="20"/>
                <w:szCs w:val="20"/>
                <w:lang w:val="en-GB" w:bidi="ar-SA"/>
              </w:rPr>
              <w:t>Insurance Segment</w:t>
            </w:r>
          </w:p>
        </w:tc>
        <w:tc>
          <w:tcPr>
            <w:tcW w:w="178" w:type="dxa"/>
          </w:tcPr>
          <w:p w14:paraId="1366C24F" w14:textId="77777777" w:rsidR="00A07FDA" w:rsidRPr="00301259" w:rsidRDefault="00A07FDA" w:rsidP="00A07FDA">
            <w:pPr>
              <w:spacing w:line="240" w:lineRule="atLeast"/>
              <w:ind w:left="180" w:right="-79" w:hanging="180"/>
              <w:jc w:val="center"/>
              <w:rPr>
                <w:rFonts w:eastAsia="Times New Roman"/>
                <w:sz w:val="20"/>
                <w:szCs w:val="20"/>
                <w:lang w:val="en-GB" w:bidi="ar-SA"/>
              </w:rPr>
            </w:pPr>
          </w:p>
        </w:tc>
        <w:tc>
          <w:tcPr>
            <w:tcW w:w="902" w:type="dxa"/>
            <w:shd w:val="clear" w:color="auto" w:fill="auto"/>
            <w:vAlign w:val="bottom"/>
          </w:tcPr>
          <w:p w14:paraId="6839048C" w14:textId="77777777" w:rsidR="00A07FDA" w:rsidRPr="00301259" w:rsidRDefault="00A07FDA" w:rsidP="00A07FDA">
            <w:pPr>
              <w:spacing w:line="240" w:lineRule="atLeast"/>
              <w:ind w:left="-80" w:right="-79"/>
              <w:jc w:val="center"/>
              <w:rPr>
                <w:rFonts w:eastAsia="Times New Roman"/>
                <w:sz w:val="20"/>
                <w:szCs w:val="20"/>
                <w:lang w:val="en-GB" w:bidi="ar-SA"/>
              </w:rPr>
            </w:pPr>
            <w:r w:rsidRPr="00301259">
              <w:rPr>
                <w:rFonts w:eastAsia="Times New Roman"/>
                <w:sz w:val="20"/>
                <w:szCs w:val="20"/>
                <w:lang w:val="en-GB" w:bidi="ar-SA"/>
              </w:rPr>
              <w:t>Others</w:t>
            </w:r>
          </w:p>
        </w:tc>
        <w:tc>
          <w:tcPr>
            <w:tcW w:w="187" w:type="dxa"/>
          </w:tcPr>
          <w:p w14:paraId="6E70635F" w14:textId="77777777" w:rsidR="00A07FDA" w:rsidRPr="00301259" w:rsidRDefault="00A07FDA" w:rsidP="00A07FDA">
            <w:pPr>
              <w:snapToGrid w:val="0"/>
              <w:spacing w:line="240" w:lineRule="atLeast"/>
              <w:ind w:left="-121" w:right="-79" w:firstLine="41"/>
              <w:jc w:val="center"/>
              <w:rPr>
                <w:rFonts w:eastAsia="Times New Roman"/>
                <w:sz w:val="20"/>
                <w:szCs w:val="20"/>
                <w:lang w:val="en-GB" w:bidi="ar-SA"/>
              </w:rPr>
            </w:pPr>
          </w:p>
        </w:tc>
        <w:tc>
          <w:tcPr>
            <w:tcW w:w="965" w:type="dxa"/>
          </w:tcPr>
          <w:p w14:paraId="68A11EA8" w14:textId="77777777" w:rsidR="00A07FDA" w:rsidRPr="00301259" w:rsidRDefault="00A07FDA" w:rsidP="00A07FDA">
            <w:pPr>
              <w:spacing w:line="240" w:lineRule="atLeast"/>
              <w:ind w:right="-79"/>
              <w:rPr>
                <w:rFonts w:eastAsia="Times New Roman"/>
                <w:sz w:val="20"/>
                <w:szCs w:val="20"/>
                <w:lang w:val="en-GB" w:bidi="ar-SA"/>
              </w:rPr>
            </w:pPr>
          </w:p>
          <w:p w14:paraId="082209A5" w14:textId="77777777" w:rsidR="00A07FDA" w:rsidRPr="00301259" w:rsidRDefault="00A07FDA" w:rsidP="00A07FDA">
            <w:pPr>
              <w:spacing w:line="240" w:lineRule="atLeast"/>
              <w:ind w:left="-80" w:right="-79"/>
              <w:jc w:val="center"/>
              <w:rPr>
                <w:rFonts w:eastAsia="Times New Roman"/>
                <w:sz w:val="20"/>
                <w:szCs w:val="20"/>
                <w:lang w:val="en-GB" w:bidi="ar-SA"/>
              </w:rPr>
            </w:pPr>
            <w:r w:rsidRPr="00301259">
              <w:rPr>
                <w:rFonts w:eastAsia="Times New Roman"/>
                <w:sz w:val="20"/>
                <w:szCs w:val="20"/>
                <w:lang w:val="en-GB" w:bidi="ar-SA"/>
              </w:rPr>
              <w:t>Elimination</w:t>
            </w:r>
          </w:p>
        </w:tc>
        <w:tc>
          <w:tcPr>
            <w:tcW w:w="187" w:type="dxa"/>
          </w:tcPr>
          <w:p w14:paraId="1CD8C706" w14:textId="77777777" w:rsidR="00A07FDA" w:rsidRPr="00301259" w:rsidRDefault="00A07FDA" w:rsidP="00A07FDA">
            <w:pPr>
              <w:snapToGrid w:val="0"/>
              <w:spacing w:line="240" w:lineRule="atLeast"/>
              <w:ind w:left="-121" w:right="-79" w:firstLine="41"/>
              <w:jc w:val="center"/>
              <w:rPr>
                <w:rFonts w:eastAsia="Times New Roman"/>
                <w:sz w:val="20"/>
                <w:szCs w:val="20"/>
                <w:lang w:val="en-GB" w:bidi="ar-SA"/>
              </w:rPr>
            </w:pPr>
          </w:p>
        </w:tc>
        <w:tc>
          <w:tcPr>
            <w:tcW w:w="983" w:type="dxa"/>
            <w:vAlign w:val="bottom"/>
          </w:tcPr>
          <w:p w14:paraId="435800FA" w14:textId="77777777" w:rsidR="00A07FDA" w:rsidRPr="00301259" w:rsidRDefault="00A07FDA" w:rsidP="00A07FDA">
            <w:pPr>
              <w:snapToGrid w:val="0"/>
              <w:spacing w:line="240" w:lineRule="atLeast"/>
              <w:ind w:left="-121" w:right="-79" w:firstLine="41"/>
              <w:jc w:val="center"/>
              <w:rPr>
                <w:rFonts w:eastAsia="Times New Roman"/>
                <w:sz w:val="20"/>
                <w:szCs w:val="20"/>
                <w:lang w:val="en-GB" w:bidi="ar-SA"/>
              </w:rPr>
            </w:pPr>
            <w:r w:rsidRPr="00301259">
              <w:rPr>
                <w:rFonts w:eastAsia="Times New Roman"/>
                <w:sz w:val="20"/>
                <w:szCs w:val="20"/>
                <w:lang w:val="en-GB" w:bidi="ar-SA"/>
              </w:rPr>
              <w:t>Total</w:t>
            </w:r>
          </w:p>
        </w:tc>
      </w:tr>
      <w:tr w:rsidR="00A07FDA" w:rsidRPr="00301259" w14:paraId="6A939555" w14:textId="77777777" w:rsidTr="00A07FDA">
        <w:trPr>
          <w:gridAfter w:val="1"/>
          <w:wAfter w:w="9" w:type="dxa"/>
          <w:cantSplit/>
        </w:trPr>
        <w:tc>
          <w:tcPr>
            <w:tcW w:w="2599" w:type="dxa"/>
            <w:shd w:val="clear" w:color="auto" w:fill="auto"/>
          </w:tcPr>
          <w:p w14:paraId="4EF77773" w14:textId="77777777" w:rsidR="00A07FDA" w:rsidRPr="00301259" w:rsidRDefault="00A07FDA" w:rsidP="00A07FDA">
            <w:pPr>
              <w:spacing w:line="240" w:lineRule="atLeast"/>
              <w:ind w:left="180" w:right="-79" w:hanging="180"/>
              <w:rPr>
                <w:rFonts w:eastAsia="Times New Roman"/>
                <w:sz w:val="20"/>
                <w:szCs w:val="20"/>
              </w:rPr>
            </w:pPr>
          </w:p>
        </w:tc>
        <w:tc>
          <w:tcPr>
            <w:tcW w:w="7560" w:type="dxa"/>
            <w:gridSpan w:val="13"/>
            <w:shd w:val="clear" w:color="auto" w:fill="auto"/>
            <w:vAlign w:val="bottom"/>
          </w:tcPr>
          <w:p w14:paraId="06AE5F88" w14:textId="77777777" w:rsidR="00A07FDA" w:rsidRPr="00301259" w:rsidRDefault="00A07FDA" w:rsidP="00A07FDA">
            <w:pPr>
              <w:tabs>
                <w:tab w:val="decimal" w:pos="806"/>
              </w:tabs>
              <w:snapToGrid w:val="0"/>
              <w:spacing w:line="240" w:lineRule="atLeast"/>
              <w:ind w:left="180" w:right="-103" w:hanging="180"/>
              <w:jc w:val="center"/>
              <w:rPr>
                <w:rFonts w:eastAsia="Times New Roman"/>
                <w:sz w:val="20"/>
                <w:szCs w:val="20"/>
                <w:lang w:val="en-GB" w:bidi="ar-SA"/>
              </w:rPr>
            </w:pPr>
            <w:r w:rsidRPr="00301259">
              <w:rPr>
                <w:rFonts w:eastAsia="Times New Roman"/>
                <w:i/>
                <w:iCs/>
                <w:sz w:val="20"/>
                <w:szCs w:val="20"/>
                <w:lang w:val="en-GB" w:bidi="ar-SA"/>
              </w:rPr>
              <w:t>(in million Baht)</w:t>
            </w:r>
          </w:p>
        </w:tc>
      </w:tr>
      <w:tr w:rsidR="00301259" w:rsidRPr="00301259" w14:paraId="43FEE8BA" w14:textId="77777777" w:rsidTr="00A07FDA">
        <w:trPr>
          <w:gridAfter w:val="1"/>
          <w:wAfter w:w="9" w:type="dxa"/>
          <w:cantSplit/>
        </w:trPr>
        <w:tc>
          <w:tcPr>
            <w:tcW w:w="2599" w:type="dxa"/>
            <w:shd w:val="clear" w:color="auto" w:fill="auto"/>
          </w:tcPr>
          <w:p w14:paraId="3AD4CF2C" w14:textId="7A73FDED" w:rsidR="00301259" w:rsidRPr="00301259" w:rsidRDefault="00301259" w:rsidP="00301259">
            <w:pPr>
              <w:spacing w:line="240" w:lineRule="atLeast"/>
              <w:ind w:left="180" w:right="-79" w:hanging="180"/>
              <w:rPr>
                <w:rFonts w:eastAsia="Times New Roman"/>
                <w:sz w:val="20"/>
                <w:szCs w:val="20"/>
              </w:rPr>
            </w:pPr>
            <w:r w:rsidRPr="00301259">
              <w:rPr>
                <w:sz w:val="20"/>
                <w:szCs w:val="20"/>
              </w:rPr>
              <w:t>Net interest income</w:t>
            </w:r>
          </w:p>
        </w:tc>
        <w:tc>
          <w:tcPr>
            <w:tcW w:w="918" w:type="dxa"/>
            <w:shd w:val="clear" w:color="auto" w:fill="auto"/>
            <w:vAlign w:val="bottom"/>
          </w:tcPr>
          <w:p w14:paraId="111C970A" w14:textId="344E48D6"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12</w:t>
            </w:r>
            <w:r w:rsidR="00F679AB">
              <w:rPr>
                <w:rFonts w:eastAsia="Times New Roman"/>
                <w:sz w:val="20"/>
                <w:szCs w:val="20"/>
                <w:lang w:val="en-GB" w:bidi="ar-SA"/>
              </w:rPr>
              <w:t>,</w:t>
            </w:r>
            <w:r w:rsidRPr="00DA4182">
              <w:rPr>
                <w:rFonts w:eastAsia="Times New Roman"/>
                <w:sz w:val="20"/>
                <w:szCs w:val="20"/>
                <w:lang w:val="en-GB" w:bidi="ar-SA"/>
              </w:rPr>
              <w:t>666</w:t>
            </w:r>
          </w:p>
        </w:tc>
        <w:tc>
          <w:tcPr>
            <w:tcW w:w="178" w:type="dxa"/>
            <w:shd w:val="clear" w:color="auto" w:fill="auto"/>
            <w:vAlign w:val="bottom"/>
          </w:tcPr>
          <w:p w14:paraId="10DB1C20"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40D2A1A9" w14:textId="3BC54D13"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13</w:t>
            </w:r>
            <w:r w:rsidR="00F679AB">
              <w:rPr>
                <w:rFonts w:eastAsia="Times New Roman"/>
                <w:sz w:val="20"/>
                <w:szCs w:val="20"/>
                <w:lang w:val="en-GB" w:bidi="ar-SA"/>
              </w:rPr>
              <w:t>,</w:t>
            </w:r>
            <w:r w:rsidRPr="00DA4182">
              <w:rPr>
                <w:rFonts w:eastAsia="Times New Roman"/>
                <w:sz w:val="20"/>
                <w:szCs w:val="20"/>
                <w:lang w:val="en-GB" w:bidi="ar-SA"/>
              </w:rPr>
              <w:t>009</w:t>
            </w:r>
          </w:p>
        </w:tc>
        <w:tc>
          <w:tcPr>
            <w:tcW w:w="178" w:type="dxa"/>
            <w:shd w:val="clear" w:color="auto" w:fill="auto"/>
            <w:vAlign w:val="bottom"/>
          </w:tcPr>
          <w:p w14:paraId="6B90A669"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274CF811" w14:textId="620E282E"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33</w:t>
            </w:r>
            <w:r w:rsidR="00F679AB">
              <w:rPr>
                <w:rFonts w:eastAsia="Times New Roman"/>
                <w:sz w:val="20"/>
                <w:szCs w:val="20"/>
                <w:lang w:val="en-GB" w:bidi="ar-SA"/>
              </w:rPr>
              <w:t>,</w:t>
            </w:r>
            <w:r w:rsidRPr="00DA4182">
              <w:rPr>
                <w:rFonts w:eastAsia="Times New Roman"/>
                <w:sz w:val="20"/>
                <w:szCs w:val="20"/>
                <w:lang w:val="en-GB" w:bidi="ar-SA"/>
              </w:rPr>
              <w:t>932</w:t>
            </w:r>
          </w:p>
        </w:tc>
        <w:tc>
          <w:tcPr>
            <w:tcW w:w="178" w:type="dxa"/>
            <w:shd w:val="clear" w:color="auto" w:fill="auto"/>
            <w:vAlign w:val="bottom"/>
          </w:tcPr>
          <w:p w14:paraId="4ED569A2"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6C42544D" w14:textId="4751A50B" w:rsidR="00301259" w:rsidRPr="00301259" w:rsidRDefault="00F679AB" w:rsidP="00F679AB">
            <w:pPr>
              <w:shd w:val="clear" w:color="auto" w:fill="FFFFFF"/>
              <w:tabs>
                <w:tab w:val="decimal" w:pos="540"/>
              </w:tabs>
              <w:snapToGrid w:val="0"/>
              <w:spacing w:line="240" w:lineRule="atLeast"/>
              <w:ind w:left="-72" w:right="-76"/>
              <w:rPr>
                <w:rFonts w:eastAsia="Times New Roman"/>
                <w:sz w:val="20"/>
                <w:szCs w:val="20"/>
                <w:lang w:val="en-GB" w:bidi="ar-SA"/>
              </w:rPr>
            </w:pPr>
            <w:r w:rsidRPr="00F679AB">
              <w:rPr>
                <w:sz w:val="20"/>
                <w:szCs w:val="20"/>
                <w:lang w:val="en-GB" w:bidi="ar-SA"/>
              </w:rPr>
              <w:t>-</w:t>
            </w:r>
          </w:p>
        </w:tc>
        <w:tc>
          <w:tcPr>
            <w:tcW w:w="178" w:type="dxa"/>
            <w:vAlign w:val="bottom"/>
          </w:tcPr>
          <w:p w14:paraId="47A8EFC1"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37029A9A" w14:textId="7186CC9F"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10</w:t>
            </w:r>
            <w:r w:rsidR="00F679AB">
              <w:rPr>
                <w:rFonts w:eastAsia="Times New Roman"/>
                <w:sz w:val="20"/>
                <w:szCs w:val="20"/>
                <w:lang w:val="en-GB" w:bidi="ar-SA"/>
              </w:rPr>
              <w:t>,</w:t>
            </w:r>
            <w:r w:rsidRPr="00DA4182">
              <w:rPr>
                <w:rFonts w:eastAsia="Times New Roman"/>
                <w:sz w:val="20"/>
                <w:szCs w:val="20"/>
                <w:lang w:val="en-GB" w:bidi="ar-SA"/>
              </w:rPr>
              <w:t>777</w:t>
            </w:r>
          </w:p>
        </w:tc>
        <w:tc>
          <w:tcPr>
            <w:tcW w:w="187" w:type="dxa"/>
            <w:vAlign w:val="bottom"/>
          </w:tcPr>
          <w:p w14:paraId="79F1D777" w14:textId="77777777" w:rsidR="00301259" w:rsidRPr="00301259" w:rsidRDefault="00301259" w:rsidP="00301259">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vAlign w:val="bottom"/>
          </w:tcPr>
          <w:p w14:paraId="4DE3E20C" w14:textId="2B6CC35A" w:rsidR="00301259" w:rsidRPr="00301259" w:rsidRDefault="007A2CC7" w:rsidP="00301259">
            <w:pPr>
              <w:shd w:val="clear" w:color="auto" w:fill="FFFFFF"/>
              <w:tabs>
                <w:tab w:val="decimal" w:pos="540"/>
              </w:tabs>
              <w:snapToGrid w:val="0"/>
              <w:spacing w:line="240" w:lineRule="atLeast"/>
              <w:ind w:left="-72" w:right="-76"/>
              <w:rPr>
                <w:sz w:val="20"/>
                <w:szCs w:val="20"/>
                <w:lang w:val="en-GB" w:bidi="ar-SA"/>
              </w:rPr>
            </w:pPr>
            <w:r>
              <w:rPr>
                <w:sz w:val="20"/>
                <w:szCs w:val="20"/>
                <w:lang w:val="en-GB" w:bidi="ar-SA"/>
              </w:rPr>
              <w:t>-</w:t>
            </w:r>
          </w:p>
        </w:tc>
        <w:tc>
          <w:tcPr>
            <w:tcW w:w="187" w:type="dxa"/>
            <w:vAlign w:val="bottom"/>
          </w:tcPr>
          <w:p w14:paraId="3A63BCE7" w14:textId="77777777" w:rsidR="00301259" w:rsidRPr="00301259" w:rsidRDefault="00301259" w:rsidP="00301259">
            <w:pPr>
              <w:shd w:val="clear" w:color="auto" w:fill="FFFFFF"/>
              <w:tabs>
                <w:tab w:val="decimal" w:pos="463"/>
                <w:tab w:val="decimal" w:pos="735"/>
              </w:tabs>
              <w:snapToGrid w:val="0"/>
              <w:spacing w:line="240" w:lineRule="atLeast"/>
              <w:ind w:left="-79" w:right="-76"/>
              <w:rPr>
                <w:rFonts w:eastAsia="Times New Roman"/>
                <w:sz w:val="20"/>
                <w:szCs w:val="20"/>
                <w:lang w:val="en-GB" w:bidi="ar-SA"/>
              </w:rPr>
            </w:pPr>
          </w:p>
        </w:tc>
        <w:tc>
          <w:tcPr>
            <w:tcW w:w="983" w:type="dxa"/>
            <w:vAlign w:val="bottom"/>
          </w:tcPr>
          <w:p w14:paraId="1F52BBE4" w14:textId="6327D9F6" w:rsidR="00301259" w:rsidRPr="00301259" w:rsidRDefault="007A2CC7" w:rsidP="00301259">
            <w:pPr>
              <w:tabs>
                <w:tab w:val="decimal" w:pos="806"/>
              </w:tabs>
              <w:snapToGrid w:val="0"/>
              <w:spacing w:line="240" w:lineRule="atLeast"/>
              <w:ind w:left="-79" w:right="-103"/>
              <w:rPr>
                <w:rFonts w:eastAsia="Times New Roman"/>
                <w:sz w:val="20"/>
                <w:szCs w:val="20"/>
              </w:rPr>
            </w:pPr>
            <w:r w:rsidRPr="007A2CC7">
              <w:rPr>
                <w:rFonts w:eastAsia="Times New Roman"/>
                <w:sz w:val="20"/>
                <w:szCs w:val="20"/>
              </w:rPr>
              <w:t>70</w:t>
            </w:r>
            <w:r w:rsidR="00F679AB">
              <w:rPr>
                <w:rFonts w:eastAsia="Times New Roman"/>
                <w:sz w:val="20"/>
                <w:szCs w:val="20"/>
              </w:rPr>
              <w:t>,</w:t>
            </w:r>
            <w:r w:rsidRPr="007A2CC7">
              <w:rPr>
                <w:rFonts w:eastAsia="Times New Roman"/>
                <w:sz w:val="20"/>
                <w:szCs w:val="20"/>
              </w:rPr>
              <w:t>384</w:t>
            </w:r>
          </w:p>
        </w:tc>
      </w:tr>
      <w:tr w:rsidR="00301259" w:rsidRPr="00301259" w14:paraId="6897F618" w14:textId="77777777" w:rsidTr="00301259">
        <w:trPr>
          <w:gridAfter w:val="1"/>
          <w:wAfter w:w="9" w:type="dxa"/>
          <w:cantSplit/>
          <w:trHeight w:val="182"/>
        </w:trPr>
        <w:tc>
          <w:tcPr>
            <w:tcW w:w="2599" w:type="dxa"/>
            <w:shd w:val="clear" w:color="auto" w:fill="auto"/>
          </w:tcPr>
          <w:p w14:paraId="25330BAD" w14:textId="3A4D4795" w:rsidR="00301259" w:rsidRPr="00301259" w:rsidRDefault="00301259" w:rsidP="00301259">
            <w:pPr>
              <w:spacing w:line="240" w:lineRule="atLeast"/>
              <w:ind w:right="-79"/>
              <w:rPr>
                <w:rFonts w:eastAsia="Times New Roman"/>
                <w:sz w:val="20"/>
                <w:szCs w:val="20"/>
              </w:rPr>
            </w:pPr>
            <w:r w:rsidRPr="00301259">
              <w:rPr>
                <w:sz w:val="20"/>
                <w:szCs w:val="20"/>
              </w:rPr>
              <w:t xml:space="preserve">Non-interest income, net </w:t>
            </w:r>
          </w:p>
        </w:tc>
        <w:tc>
          <w:tcPr>
            <w:tcW w:w="918" w:type="dxa"/>
            <w:shd w:val="clear" w:color="auto" w:fill="auto"/>
            <w:vAlign w:val="bottom"/>
          </w:tcPr>
          <w:p w14:paraId="3253B91A" w14:textId="6D923305"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5</w:t>
            </w:r>
            <w:r w:rsidR="00F679AB">
              <w:rPr>
                <w:rFonts w:eastAsia="Times New Roman"/>
                <w:sz w:val="20"/>
                <w:szCs w:val="20"/>
                <w:lang w:val="en-GB" w:bidi="ar-SA"/>
              </w:rPr>
              <w:t>,</w:t>
            </w:r>
            <w:r w:rsidRPr="00DA4182">
              <w:rPr>
                <w:rFonts w:eastAsia="Times New Roman"/>
                <w:sz w:val="20"/>
                <w:szCs w:val="20"/>
                <w:lang w:val="en-GB" w:bidi="ar-SA"/>
              </w:rPr>
              <w:t>053</w:t>
            </w:r>
          </w:p>
        </w:tc>
        <w:tc>
          <w:tcPr>
            <w:tcW w:w="178" w:type="dxa"/>
            <w:shd w:val="clear" w:color="auto" w:fill="auto"/>
            <w:vAlign w:val="bottom"/>
          </w:tcPr>
          <w:p w14:paraId="50F0D856"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42A8366E" w14:textId="2E6057D1"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2</w:t>
            </w:r>
            <w:r w:rsidR="00F679AB">
              <w:rPr>
                <w:rFonts w:eastAsia="Times New Roman"/>
                <w:sz w:val="20"/>
                <w:szCs w:val="20"/>
                <w:lang w:val="en-GB" w:bidi="ar-SA"/>
              </w:rPr>
              <w:t>,</w:t>
            </w:r>
            <w:r w:rsidRPr="00DA4182">
              <w:rPr>
                <w:rFonts w:eastAsia="Times New Roman"/>
                <w:sz w:val="20"/>
                <w:szCs w:val="20"/>
                <w:lang w:val="en-GB" w:bidi="ar-SA"/>
              </w:rPr>
              <w:t>204</w:t>
            </w:r>
          </w:p>
        </w:tc>
        <w:tc>
          <w:tcPr>
            <w:tcW w:w="178" w:type="dxa"/>
            <w:shd w:val="clear" w:color="auto" w:fill="auto"/>
            <w:vAlign w:val="bottom"/>
          </w:tcPr>
          <w:p w14:paraId="4A3CF5F9"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1FB52D65" w14:textId="1BAC2B8F"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13</w:t>
            </w:r>
            <w:r w:rsidR="00F679AB">
              <w:rPr>
                <w:rFonts w:eastAsia="Times New Roman"/>
                <w:sz w:val="20"/>
                <w:szCs w:val="20"/>
                <w:lang w:val="en-GB" w:bidi="ar-SA"/>
              </w:rPr>
              <w:t>,</w:t>
            </w:r>
            <w:r w:rsidRPr="00DA4182">
              <w:rPr>
                <w:rFonts w:eastAsia="Times New Roman"/>
                <w:sz w:val="20"/>
                <w:szCs w:val="20"/>
                <w:lang w:val="en-GB" w:bidi="ar-SA"/>
              </w:rPr>
              <w:t>274</w:t>
            </w:r>
          </w:p>
        </w:tc>
        <w:tc>
          <w:tcPr>
            <w:tcW w:w="178" w:type="dxa"/>
            <w:shd w:val="clear" w:color="auto" w:fill="auto"/>
            <w:vAlign w:val="bottom"/>
          </w:tcPr>
          <w:p w14:paraId="049B50AA"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vAlign w:val="bottom"/>
          </w:tcPr>
          <w:p w14:paraId="55723C7C" w14:textId="07FAE043"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10</w:t>
            </w:r>
            <w:r w:rsidR="00F679AB">
              <w:rPr>
                <w:rFonts w:eastAsia="Times New Roman"/>
                <w:sz w:val="20"/>
                <w:szCs w:val="20"/>
                <w:lang w:val="en-GB" w:bidi="ar-SA"/>
              </w:rPr>
              <w:t>,</w:t>
            </w:r>
            <w:r w:rsidRPr="00DA4182">
              <w:rPr>
                <w:rFonts w:eastAsia="Times New Roman"/>
                <w:sz w:val="20"/>
                <w:szCs w:val="20"/>
                <w:lang w:val="en-GB" w:bidi="ar-SA"/>
              </w:rPr>
              <w:t>701</w:t>
            </w:r>
          </w:p>
        </w:tc>
        <w:tc>
          <w:tcPr>
            <w:tcW w:w="178" w:type="dxa"/>
            <w:vAlign w:val="bottom"/>
          </w:tcPr>
          <w:p w14:paraId="1A8739C4"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shd w:val="clear" w:color="auto" w:fill="auto"/>
            <w:vAlign w:val="bottom"/>
          </w:tcPr>
          <w:p w14:paraId="50BFCA13" w14:textId="56BB45B9" w:rsidR="00301259" w:rsidRPr="00DA4182" w:rsidRDefault="007A2CC7" w:rsidP="00301259">
            <w:pPr>
              <w:shd w:val="clear" w:color="auto" w:fill="FFFFFF"/>
              <w:tabs>
                <w:tab w:val="decimal" w:pos="735"/>
              </w:tabs>
              <w:snapToGrid w:val="0"/>
              <w:spacing w:line="240" w:lineRule="atLeast"/>
              <w:ind w:left="-79" w:right="-76"/>
              <w:rPr>
                <w:rFonts w:eastAsia="Times New Roman" w:cstheme="minorBidi"/>
                <w:sz w:val="20"/>
                <w:szCs w:val="25"/>
                <w:cs/>
                <w:lang w:val="en-GB"/>
              </w:rPr>
            </w:pPr>
            <w:r w:rsidRPr="007A2CC7">
              <w:rPr>
                <w:rFonts w:eastAsia="Times New Roman"/>
                <w:sz w:val="20"/>
                <w:szCs w:val="20"/>
                <w:cs/>
                <w:lang w:val="en-GB"/>
              </w:rPr>
              <w:t>14</w:t>
            </w:r>
            <w:r w:rsidR="00F679AB">
              <w:rPr>
                <w:rFonts w:eastAsia="Times New Roman" w:cstheme="minorBidi"/>
                <w:sz w:val="20"/>
                <w:szCs w:val="20"/>
              </w:rPr>
              <w:t>,</w:t>
            </w:r>
            <w:r w:rsidRPr="007A2CC7">
              <w:rPr>
                <w:rFonts w:eastAsia="Times New Roman"/>
                <w:sz w:val="20"/>
                <w:szCs w:val="20"/>
                <w:cs/>
                <w:lang w:val="en-GB"/>
              </w:rPr>
              <w:t>192</w:t>
            </w:r>
          </w:p>
        </w:tc>
        <w:tc>
          <w:tcPr>
            <w:tcW w:w="187" w:type="dxa"/>
            <w:vAlign w:val="bottom"/>
          </w:tcPr>
          <w:p w14:paraId="68B82BBE" w14:textId="77777777" w:rsidR="00301259" w:rsidRPr="00301259" w:rsidRDefault="00301259" w:rsidP="00301259">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vAlign w:val="bottom"/>
          </w:tcPr>
          <w:p w14:paraId="7C7306FD" w14:textId="19359BF1" w:rsidR="00301259" w:rsidRPr="00301259" w:rsidRDefault="00054BA0" w:rsidP="00301259">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A2CC7" w:rsidRPr="007A2CC7">
              <w:rPr>
                <w:rFonts w:eastAsia="Times New Roman"/>
                <w:sz w:val="20"/>
                <w:szCs w:val="20"/>
                <w:lang w:val="en-GB" w:bidi="ar-SA"/>
              </w:rPr>
              <w:t>4</w:t>
            </w:r>
            <w:r w:rsidR="00F679AB">
              <w:rPr>
                <w:rFonts w:eastAsia="Times New Roman"/>
                <w:sz w:val="20"/>
                <w:szCs w:val="20"/>
                <w:lang w:val="en-GB" w:bidi="ar-SA"/>
              </w:rPr>
              <w:t>,</w:t>
            </w:r>
            <w:r w:rsidR="007A2CC7" w:rsidRPr="007A2CC7">
              <w:rPr>
                <w:rFonts w:eastAsia="Times New Roman"/>
                <w:sz w:val="20"/>
                <w:szCs w:val="20"/>
                <w:lang w:val="en-GB" w:bidi="ar-SA"/>
              </w:rPr>
              <w:t>676</w:t>
            </w:r>
            <w:r>
              <w:rPr>
                <w:rFonts w:eastAsia="Times New Roman"/>
                <w:sz w:val="20"/>
                <w:szCs w:val="20"/>
                <w:lang w:val="en-GB" w:bidi="ar-SA"/>
              </w:rPr>
              <w:t>)</w:t>
            </w:r>
          </w:p>
        </w:tc>
        <w:tc>
          <w:tcPr>
            <w:tcW w:w="187" w:type="dxa"/>
            <w:vAlign w:val="bottom"/>
          </w:tcPr>
          <w:p w14:paraId="63E0187C"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vAlign w:val="bottom"/>
          </w:tcPr>
          <w:p w14:paraId="27184190" w14:textId="1642D083" w:rsidR="00301259" w:rsidRPr="00301259" w:rsidRDefault="007A2CC7" w:rsidP="00301259">
            <w:pPr>
              <w:tabs>
                <w:tab w:val="decimal" w:pos="806"/>
              </w:tabs>
              <w:snapToGrid w:val="0"/>
              <w:spacing w:line="240" w:lineRule="atLeast"/>
              <w:ind w:left="-79" w:right="-103"/>
              <w:rPr>
                <w:rFonts w:eastAsia="Times New Roman"/>
                <w:sz w:val="20"/>
                <w:szCs w:val="20"/>
              </w:rPr>
            </w:pPr>
            <w:r w:rsidRPr="007A2CC7">
              <w:rPr>
                <w:rFonts w:eastAsia="Times New Roman"/>
                <w:sz w:val="20"/>
                <w:szCs w:val="20"/>
              </w:rPr>
              <w:t>40</w:t>
            </w:r>
            <w:r w:rsidR="00F679AB">
              <w:rPr>
                <w:rFonts w:eastAsia="Times New Roman"/>
                <w:sz w:val="20"/>
                <w:szCs w:val="20"/>
              </w:rPr>
              <w:t>,</w:t>
            </w:r>
            <w:r w:rsidRPr="007A2CC7">
              <w:rPr>
                <w:rFonts w:eastAsia="Times New Roman"/>
                <w:sz w:val="20"/>
                <w:szCs w:val="20"/>
              </w:rPr>
              <w:t>748</w:t>
            </w:r>
          </w:p>
        </w:tc>
      </w:tr>
      <w:tr w:rsidR="00301259" w:rsidRPr="00301259" w14:paraId="7B131629" w14:textId="77777777" w:rsidTr="00A07FDA">
        <w:trPr>
          <w:gridAfter w:val="1"/>
          <w:wAfter w:w="9" w:type="dxa"/>
          <w:cantSplit/>
        </w:trPr>
        <w:tc>
          <w:tcPr>
            <w:tcW w:w="2599" w:type="dxa"/>
            <w:shd w:val="clear" w:color="auto" w:fill="auto"/>
          </w:tcPr>
          <w:p w14:paraId="28C8ED2F" w14:textId="7D8B2A94" w:rsidR="00301259" w:rsidRPr="00301259" w:rsidRDefault="00301259" w:rsidP="00301259">
            <w:pPr>
              <w:spacing w:line="240" w:lineRule="atLeast"/>
              <w:ind w:right="-79"/>
              <w:rPr>
                <w:rFonts w:eastAsia="Times New Roman"/>
                <w:sz w:val="20"/>
                <w:szCs w:val="20"/>
              </w:rPr>
            </w:pPr>
            <w:r w:rsidRPr="00301259">
              <w:rPr>
                <w:sz w:val="20"/>
                <w:szCs w:val="20"/>
              </w:rPr>
              <w:t>Total operating income</w:t>
            </w:r>
          </w:p>
        </w:tc>
        <w:tc>
          <w:tcPr>
            <w:tcW w:w="918" w:type="dxa"/>
            <w:tcBorders>
              <w:top w:val="single" w:sz="4" w:space="0" w:color="auto"/>
            </w:tcBorders>
            <w:shd w:val="clear" w:color="auto" w:fill="auto"/>
            <w:vAlign w:val="bottom"/>
          </w:tcPr>
          <w:p w14:paraId="3F3FDE38" w14:textId="125044FD"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17</w:t>
            </w:r>
            <w:r w:rsidR="00F679AB">
              <w:rPr>
                <w:rFonts w:eastAsia="Times New Roman"/>
                <w:sz w:val="20"/>
                <w:szCs w:val="20"/>
                <w:lang w:val="en-GB" w:bidi="ar-SA"/>
              </w:rPr>
              <w:t>,</w:t>
            </w:r>
            <w:r w:rsidRPr="00DA4182">
              <w:rPr>
                <w:rFonts w:eastAsia="Times New Roman"/>
                <w:sz w:val="20"/>
                <w:szCs w:val="20"/>
                <w:lang w:val="en-GB" w:bidi="ar-SA"/>
              </w:rPr>
              <w:t>719</w:t>
            </w:r>
          </w:p>
        </w:tc>
        <w:tc>
          <w:tcPr>
            <w:tcW w:w="178" w:type="dxa"/>
            <w:shd w:val="clear" w:color="auto" w:fill="auto"/>
            <w:vAlign w:val="bottom"/>
          </w:tcPr>
          <w:p w14:paraId="103CE263"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0AC5B3DA" w14:textId="6BAC97C1"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15</w:t>
            </w:r>
            <w:r w:rsidR="00F679AB">
              <w:rPr>
                <w:rFonts w:eastAsia="Times New Roman"/>
                <w:sz w:val="20"/>
                <w:szCs w:val="20"/>
                <w:lang w:val="en-GB" w:bidi="ar-SA"/>
              </w:rPr>
              <w:t>,</w:t>
            </w:r>
            <w:r w:rsidRPr="00DA4182">
              <w:rPr>
                <w:rFonts w:eastAsia="Times New Roman"/>
                <w:sz w:val="20"/>
                <w:szCs w:val="20"/>
                <w:lang w:val="en-GB" w:bidi="ar-SA"/>
              </w:rPr>
              <w:t>213</w:t>
            </w:r>
          </w:p>
        </w:tc>
        <w:tc>
          <w:tcPr>
            <w:tcW w:w="178" w:type="dxa"/>
            <w:shd w:val="clear" w:color="auto" w:fill="auto"/>
            <w:vAlign w:val="bottom"/>
          </w:tcPr>
          <w:p w14:paraId="5D917B66"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3137E3A7" w14:textId="5875FE34"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47</w:t>
            </w:r>
            <w:r w:rsidR="00F679AB">
              <w:rPr>
                <w:rFonts w:eastAsia="Times New Roman"/>
                <w:sz w:val="20"/>
                <w:szCs w:val="20"/>
                <w:lang w:val="en-GB" w:bidi="ar-SA"/>
              </w:rPr>
              <w:t>,</w:t>
            </w:r>
            <w:r w:rsidRPr="00DA4182">
              <w:rPr>
                <w:rFonts w:eastAsia="Times New Roman"/>
                <w:sz w:val="20"/>
                <w:szCs w:val="20"/>
                <w:lang w:val="en-GB" w:bidi="ar-SA"/>
              </w:rPr>
              <w:t>206</w:t>
            </w:r>
          </w:p>
        </w:tc>
        <w:tc>
          <w:tcPr>
            <w:tcW w:w="178" w:type="dxa"/>
            <w:shd w:val="clear" w:color="auto" w:fill="auto"/>
            <w:vAlign w:val="bottom"/>
          </w:tcPr>
          <w:p w14:paraId="48255136"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vAlign w:val="bottom"/>
          </w:tcPr>
          <w:p w14:paraId="5AA972C3" w14:textId="6EC02208"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10</w:t>
            </w:r>
            <w:r w:rsidR="00F679AB">
              <w:rPr>
                <w:rFonts w:eastAsia="Times New Roman"/>
                <w:sz w:val="20"/>
                <w:szCs w:val="20"/>
                <w:lang w:val="en-GB" w:bidi="ar-SA"/>
              </w:rPr>
              <w:t>,</w:t>
            </w:r>
            <w:r w:rsidRPr="00DA4182">
              <w:rPr>
                <w:rFonts w:eastAsia="Times New Roman"/>
                <w:sz w:val="20"/>
                <w:szCs w:val="20"/>
                <w:lang w:val="en-GB" w:bidi="ar-SA"/>
              </w:rPr>
              <w:t>701</w:t>
            </w:r>
          </w:p>
        </w:tc>
        <w:tc>
          <w:tcPr>
            <w:tcW w:w="178" w:type="dxa"/>
            <w:vAlign w:val="bottom"/>
          </w:tcPr>
          <w:p w14:paraId="31A47D21"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tcBorders>
            <w:shd w:val="clear" w:color="auto" w:fill="auto"/>
            <w:vAlign w:val="bottom"/>
          </w:tcPr>
          <w:p w14:paraId="0E61301C" w14:textId="02C0AC94" w:rsidR="00301259" w:rsidRPr="00301259" w:rsidRDefault="007A2CC7"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24</w:t>
            </w:r>
            <w:r w:rsidR="00F679AB">
              <w:rPr>
                <w:rFonts w:eastAsia="Times New Roman"/>
                <w:sz w:val="20"/>
                <w:szCs w:val="20"/>
                <w:lang w:val="en-GB" w:bidi="ar-SA"/>
              </w:rPr>
              <w:t>,</w:t>
            </w:r>
            <w:r w:rsidRPr="007A2CC7">
              <w:rPr>
                <w:rFonts w:eastAsia="Times New Roman"/>
                <w:sz w:val="20"/>
                <w:szCs w:val="20"/>
                <w:lang w:val="en-GB" w:bidi="ar-SA"/>
              </w:rPr>
              <w:t>969</w:t>
            </w:r>
          </w:p>
        </w:tc>
        <w:tc>
          <w:tcPr>
            <w:tcW w:w="187" w:type="dxa"/>
            <w:vAlign w:val="bottom"/>
          </w:tcPr>
          <w:p w14:paraId="417F62D6" w14:textId="77777777" w:rsidR="00301259" w:rsidRPr="00301259" w:rsidRDefault="00301259" w:rsidP="00301259">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top w:val="single" w:sz="4" w:space="0" w:color="auto"/>
            </w:tcBorders>
            <w:vAlign w:val="bottom"/>
          </w:tcPr>
          <w:p w14:paraId="4EFF7C37" w14:textId="6C17926F" w:rsidR="00301259" w:rsidRPr="007A2CC7" w:rsidRDefault="00054BA0" w:rsidP="00301259">
            <w:pPr>
              <w:shd w:val="clear" w:color="auto" w:fill="FFFFFF"/>
              <w:tabs>
                <w:tab w:val="decimal" w:pos="735"/>
              </w:tabs>
              <w:snapToGrid w:val="0"/>
              <w:spacing w:line="240" w:lineRule="atLeast"/>
              <w:ind w:left="-79" w:right="-76"/>
              <w:rPr>
                <w:rFonts w:eastAsia="Times New Roman"/>
                <w:sz w:val="20"/>
                <w:szCs w:val="20"/>
                <w:lang w:bidi="ar-SA"/>
              </w:rPr>
            </w:pPr>
            <w:r>
              <w:rPr>
                <w:rFonts w:eastAsia="Times New Roman"/>
                <w:sz w:val="20"/>
                <w:szCs w:val="20"/>
                <w:lang w:bidi="ar-SA"/>
              </w:rPr>
              <w:t>(</w:t>
            </w:r>
            <w:r w:rsidR="007A2CC7" w:rsidRPr="007A2CC7">
              <w:rPr>
                <w:rFonts w:eastAsia="Times New Roman"/>
                <w:sz w:val="20"/>
                <w:szCs w:val="20"/>
                <w:lang w:bidi="ar-SA"/>
              </w:rPr>
              <w:t>4</w:t>
            </w:r>
            <w:r w:rsidR="00F679AB">
              <w:rPr>
                <w:rFonts w:eastAsia="Times New Roman"/>
                <w:sz w:val="20"/>
                <w:szCs w:val="20"/>
                <w:lang w:bidi="ar-SA"/>
              </w:rPr>
              <w:t>,</w:t>
            </w:r>
            <w:r w:rsidR="007A2CC7" w:rsidRPr="007A2CC7">
              <w:rPr>
                <w:rFonts w:eastAsia="Times New Roman"/>
                <w:sz w:val="20"/>
                <w:szCs w:val="20"/>
                <w:lang w:bidi="ar-SA"/>
              </w:rPr>
              <w:t>676</w:t>
            </w:r>
            <w:r>
              <w:rPr>
                <w:rFonts w:eastAsia="Times New Roman"/>
                <w:sz w:val="20"/>
                <w:szCs w:val="20"/>
                <w:lang w:bidi="ar-SA"/>
              </w:rPr>
              <w:t>)</w:t>
            </w:r>
          </w:p>
        </w:tc>
        <w:tc>
          <w:tcPr>
            <w:tcW w:w="187" w:type="dxa"/>
            <w:vAlign w:val="bottom"/>
          </w:tcPr>
          <w:p w14:paraId="3A4D26F8"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tcBorders>
              <w:top w:val="single" w:sz="4" w:space="0" w:color="auto"/>
            </w:tcBorders>
            <w:vAlign w:val="bottom"/>
          </w:tcPr>
          <w:p w14:paraId="3CDCBB88" w14:textId="48712012" w:rsidR="00301259" w:rsidRPr="00301259" w:rsidRDefault="007A2CC7" w:rsidP="00301259">
            <w:pPr>
              <w:tabs>
                <w:tab w:val="decimal" w:pos="806"/>
              </w:tabs>
              <w:snapToGrid w:val="0"/>
              <w:spacing w:line="240" w:lineRule="atLeast"/>
              <w:ind w:left="-79" w:right="-103"/>
              <w:rPr>
                <w:rFonts w:eastAsia="Times New Roman"/>
                <w:sz w:val="20"/>
                <w:szCs w:val="20"/>
              </w:rPr>
            </w:pPr>
            <w:r w:rsidRPr="007A2CC7">
              <w:rPr>
                <w:rFonts w:eastAsia="Times New Roman"/>
                <w:sz w:val="20"/>
                <w:szCs w:val="20"/>
              </w:rPr>
              <w:t>111</w:t>
            </w:r>
            <w:r w:rsidR="00F679AB">
              <w:rPr>
                <w:rFonts w:eastAsia="Times New Roman"/>
                <w:sz w:val="20"/>
                <w:szCs w:val="20"/>
              </w:rPr>
              <w:t>,</w:t>
            </w:r>
            <w:r w:rsidRPr="007A2CC7">
              <w:rPr>
                <w:rFonts w:eastAsia="Times New Roman"/>
                <w:sz w:val="20"/>
                <w:szCs w:val="20"/>
              </w:rPr>
              <w:t>132</w:t>
            </w:r>
          </w:p>
        </w:tc>
      </w:tr>
      <w:tr w:rsidR="00301259" w:rsidRPr="00301259" w14:paraId="7D342446" w14:textId="77777777" w:rsidTr="00A07FDA">
        <w:trPr>
          <w:gridAfter w:val="1"/>
          <w:wAfter w:w="9" w:type="dxa"/>
          <w:cantSplit/>
        </w:trPr>
        <w:tc>
          <w:tcPr>
            <w:tcW w:w="2599" w:type="dxa"/>
            <w:shd w:val="clear" w:color="auto" w:fill="auto"/>
          </w:tcPr>
          <w:p w14:paraId="26462738" w14:textId="580116D7" w:rsidR="00301259" w:rsidRPr="00301259" w:rsidRDefault="00301259" w:rsidP="00301259">
            <w:pPr>
              <w:spacing w:line="240" w:lineRule="atLeast"/>
              <w:ind w:left="180" w:right="-79" w:hanging="180"/>
              <w:rPr>
                <w:rFonts w:eastAsia="Times New Roman"/>
                <w:sz w:val="20"/>
                <w:szCs w:val="20"/>
              </w:rPr>
            </w:pPr>
            <w:r w:rsidRPr="00301259">
              <w:rPr>
                <w:sz w:val="20"/>
                <w:szCs w:val="20"/>
              </w:rPr>
              <w:t>Total operating expenses</w:t>
            </w:r>
          </w:p>
        </w:tc>
        <w:tc>
          <w:tcPr>
            <w:tcW w:w="918" w:type="dxa"/>
            <w:tcBorders>
              <w:bottom w:val="single" w:sz="4" w:space="0" w:color="000000"/>
            </w:tcBorders>
            <w:shd w:val="clear" w:color="auto" w:fill="auto"/>
            <w:vAlign w:val="bottom"/>
          </w:tcPr>
          <w:p w14:paraId="6C5B60CA" w14:textId="73F37D2B" w:rsidR="00301259" w:rsidRPr="00301259" w:rsidRDefault="007A2CC7" w:rsidP="00301259">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DA4182" w:rsidRPr="00DA4182">
              <w:rPr>
                <w:rFonts w:eastAsia="Times New Roman"/>
                <w:sz w:val="20"/>
                <w:szCs w:val="20"/>
                <w:lang w:val="en-GB" w:bidi="ar-SA"/>
              </w:rPr>
              <w:t>8</w:t>
            </w:r>
            <w:r w:rsidR="00F679AB">
              <w:rPr>
                <w:rFonts w:eastAsia="Times New Roman"/>
                <w:sz w:val="20"/>
                <w:szCs w:val="20"/>
                <w:lang w:val="en-GB" w:bidi="ar-SA"/>
              </w:rPr>
              <w:t>,</w:t>
            </w:r>
            <w:r w:rsidR="00DA4182" w:rsidRPr="00DA4182">
              <w:rPr>
                <w:rFonts w:eastAsia="Times New Roman"/>
                <w:sz w:val="20"/>
                <w:szCs w:val="20"/>
                <w:lang w:val="en-GB" w:bidi="ar-SA"/>
              </w:rPr>
              <w:t>008</w:t>
            </w:r>
            <w:r>
              <w:rPr>
                <w:rFonts w:eastAsia="Times New Roman"/>
                <w:sz w:val="20"/>
                <w:szCs w:val="20"/>
                <w:lang w:val="en-GB" w:bidi="ar-SA"/>
              </w:rPr>
              <w:t>)</w:t>
            </w:r>
          </w:p>
        </w:tc>
        <w:tc>
          <w:tcPr>
            <w:tcW w:w="178" w:type="dxa"/>
            <w:shd w:val="clear" w:color="auto" w:fill="auto"/>
            <w:vAlign w:val="bottom"/>
          </w:tcPr>
          <w:p w14:paraId="089D103C"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0C84822D" w14:textId="00E80CF9" w:rsidR="00301259" w:rsidRPr="00301259" w:rsidRDefault="007A2CC7" w:rsidP="00301259">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DA4182" w:rsidRPr="00DA4182">
              <w:rPr>
                <w:rFonts w:eastAsia="Times New Roman"/>
                <w:sz w:val="20"/>
                <w:szCs w:val="20"/>
                <w:lang w:val="en-GB" w:bidi="ar-SA"/>
              </w:rPr>
              <w:t>5</w:t>
            </w:r>
            <w:r w:rsidR="00F679AB">
              <w:rPr>
                <w:rFonts w:eastAsia="Times New Roman"/>
                <w:sz w:val="20"/>
                <w:szCs w:val="20"/>
                <w:lang w:val="en-GB" w:bidi="ar-SA"/>
              </w:rPr>
              <w:t>,</w:t>
            </w:r>
            <w:r w:rsidR="00DA4182" w:rsidRPr="00DA4182">
              <w:rPr>
                <w:rFonts w:eastAsia="Times New Roman"/>
                <w:sz w:val="20"/>
                <w:szCs w:val="20"/>
                <w:lang w:val="en-GB" w:bidi="ar-SA"/>
              </w:rPr>
              <w:t>775</w:t>
            </w:r>
            <w:r>
              <w:rPr>
                <w:rFonts w:eastAsia="Times New Roman"/>
                <w:sz w:val="20"/>
                <w:szCs w:val="20"/>
                <w:lang w:val="en-GB" w:bidi="ar-SA"/>
              </w:rPr>
              <w:t>)</w:t>
            </w:r>
          </w:p>
        </w:tc>
        <w:tc>
          <w:tcPr>
            <w:tcW w:w="178" w:type="dxa"/>
            <w:shd w:val="clear" w:color="auto" w:fill="auto"/>
            <w:vAlign w:val="bottom"/>
          </w:tcPr>
          <w:p w14:paraId="5282AA8C"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79D5B185" w14:textId="39ED0F88" w:rsidR="00301259" w:rsidRPr="00301259" w:rsidRDefault="00054BA0" w:rsidP="00301259">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cstheme="minorBidi"/>
                <w:sz w:val="20"/>
                <w:szCs w:val="25"/>
              </w:rPr>
              <w:t>(</w:t>
            </w:r>
            <w:r w:rsidR="00DA4182" w:rsidRPr="00DA4182">
              <w:rPr>
                <w:rFonts w:eastAsia="Times New Roman"/>
                <w:sz w:val="20"/>
                <w:szCs w:val="20"/>
                <w:lang w:val="en-GB" w:bidi="ar-SA"/>
              </w:rPr>
              <w:t>24</w:t>
            </w:r>
            <w:r w:rsidR="00F679AB">
              <w:rPr>
                <w:rFonts w:eastAsia="Times New Roman"/>
                <w:sz w:val="20"/>
                <w:szCs w:val="20"/>
                <w:lang w:val="en-GB" w:bidi="ar-SA"/>
              </w:rPr>
              <w:t>,</w:t>
            </w:r>
            <w:r w:rsidR="00DA4182" w:rsidRPr="00DA4182">
              <w:rPr>
                <w:rFonts w:eastAsia="Times New Roman"/>
                <w:sz w:val="20"/>
                <w:szCs w:val="20"/>
                <w:lang w:val="en-GB" w:bidi="ar-SA"/>
              </w:rPr>
              <w:t>828</w:t>
            </w:r>
            <w:r>
              <w:rPr>
                <w:rFonts w:eastAsia="Times New Roman"/>
                <w:sz w:val="20"/>
                <w:szCs w:val="20"/>
                <w:lang w:val="en-GB" w:bidi="ar-SA"/>
              </w:rPr>
              <w:t>)</w:t>
            </w:r>
          </w:p>
        </w:tc>
        <w:tc>
          <w:tcPr>
            <w:tcW w:w="178" w:type="dxa"/>
            <w:shd w:val="clear" w:color="auto" w:fill="auto"/>
            <w:vAlign w:val="bottom"/>
          </w:tcPr>
          <w:p w14:paraId="16083467"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auto"/>
            </w:tcBorders>
            <w:vAlign w:val="bottom"/>
          </w:tcPr>
          <w:p w14:paraId="53CF1B46" w14:textId="41C76FA7" w:rsidR="00301259" w:rsidRPr="00301259" w:rsidRDefault="00054BA0" w:rsidP="00301259">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DA4182" w:rsidRPr="00DA4182">
              <w:rPr>
                <w:rFonts w:eastAsia="Times New Roman"/>
                <w:sz w:val="20"/>
                <w:szCs w:val="20"/>
                <w:lang w:val="en-GB" w:bidi="ar-SA"/>
              </w:rPr>
              <w:t>948</w:t>
            </w:r>
            <w:r>
              <w:rPr>
                <w:rFonts w:eastAsia="Times New Roman"/>
                <w:sz w:val="20"/>
                <w:szCs w:val="20"/>
                <w:lang w:val="en-GB" w:bidi="ar-SA"/>
              </w:rPr>
              <w:t>)</w:t>
            </w:r>
          </w:p>
        </w:tc>
        <w:tc>
          <w:tcPr>
            <w:tcW w:w="178" w:type="dxa"/>
            <w:vAlign w:val="bottom"/>
          </w:tcPr>
          <w:p w14:paraId="4B562DB0"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442389EF" w14:textId="3F453EFD" w:rsidR="00301259" w:rsidRPr="00301259" w:rsidRDefault="00054BA0" w:rsidP="00301259">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A2CC7" w:rsidRPr="007A2CC7">
              <w:rPr>
                <w:rFonts w:eastAsia="Times New Roman"/>
                <w:sz w:val="20"/>
                <w:szCs w:val="20"/>
                <w:lang w:val="en-GB" w:bidi="ar-SA"/>
              </w:rPr>
              <w:t>9</w:t>
            </w:r>
            <w:r w:rsidR="00F679AB">
              <w:rPr>
                <w:rFonts w:eastAsia="Times New Roman"/>
                <w:sz w:val="20"/>
                <w:szCs w:val="20"/>
                <w:lang w:val="en-GB" w:bidi="ar-SA"/>
              </w:rPr>
              <w:t>,</w:t>
            </w:r>
            <w:r w:rsidR="007A2CC7" w:rsidRPr="007A2CC7">
              <w:rPr>
                <w:rFonts w:eastAsia="Times New Roman"/>
                <w:sz w:val="20"/>
                <w:szCs w:val="20"/>
                <w:lang w:val="en-GB" w:bidi="ar-SA"/>
              </w:rPr>
              <w:t>676</w:t>
            </w:r>
            <w:r>
              <w:rPr>
                <w:rFonts w:eastAsia="Times New Roman"/>
                <w:sz w:val="20"/>
                <w:szCs w:val="20"/>
                <w:lang w:val="en-GB" w:bidi="ar-SA"/>
              </w:rPr>
              <w:t>)</w:t>
            </w:r>
          </w:p>
        </w:tc>
        <w:tc>
          <w:tcPr>
            <w:tcW w:w="187" w:type="dxa"/>
            <w:vAlign w:val="bottom"/>
          </w:tcPr>
          <w:p w14:paraId="226F7D3A" w14:textId="77777777" w:rsidR="00301259" w:rsidRPr="00301259" w:rsidRDefault="00301259" w:rsidP="00301259">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bottom w:val="single" w:sz="4" w:space="0" w:color="000000"/>
            </w:tcBorders>
            <w:vAlign w:val="bottom"/>
          </w:tcPr>
          <w:p w14:paraId="2A23E706" w14:textId="7326FF98" w:rsidR="00301259" w:rsidRPr="00301259" w:rsidRDefault="007A2CC7"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2</w:t>
            </w:r>
            <w:r w:rsidR="00F679AB">
              <w:rPr>
                <w:rFonts w:eastAsia="Times New Roman"/>
                <w:sz w:val="20"/>
                <w:szCs w:val="20"/>
                <w:lang w:val="en-GB" w:bidi="ar-SA"/>
              </w:rPr>
              <w:t>,</w:t>
            </w:r>
            <w:r w:rsidRPr="007A2CC7">
              <w:rPr>
                <w:rFonts w:eastAsia="Times New Roman"/>
                <w:sz w:val="20"/>
                <w:szCs w:val="20"/>
                <w:lang w:val="en-GB" w:bidi="ar-SA"/>
              </w:rPr>
              <w:t>944</w:t>
            </w:r>
          </w:p>
        </w:tc>
        <w:tc>
          <w:tcPr>
            <w:tcW w:w="187" w:type="dxa"/>
            <w:vAlign w:val="bottom"/>
          </w:tcPr>
          <w:p w14:paraId="3E629990"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tcBorders>
              <w:bottom w:val="single" w:sz="4" w:space="0" w:color="000000"/>
            </w:tcBorders>
            <w:vAlign w:val="bottom"/>
          </w:tcPr>
          <w:p w14:paraId="67A9EE9E" w14:textId="68974967" w:rsidR="00301259" w:rsidRPr="00301259" w:rsidRDefault="00054BA0" w:rsidP="00301259">
            <w:pPr>
              <w:tabs>
                <w:tab w:val="decimal" w:pos="806"/>
              </w:tabs>
              <w:snapToGrid w:val="0"/>
              <w:spacing w:line="240" w:lineRule="atLeast"/>
              <w:ind w:left="-79" w:right="-103"/>
              <w:rPr>
                <w:rFonts w:eastAsia="Times New Roman"/>
                <w:sz w:val="20"/>
                <w:szCs w:val="20"/>
              </w:rPr>
            </w:pPr>
            <w:r>
              <w:rPr>
                <w:rFonts w:eastAsia="Times New Roman"/>
                <w:sz w:val="20"/>
                <w:szCs w:val="20"/>
              </w:rPr>
              <w:t>(</w:t>
            </w:r>
            <w:r w:rsidR="007A2CC7" w:rsidRPr="007A2CC7">
              <w:rPr>
                <w:rFonts w:eastAsia="Times New Roman"/>
                <w:sz w:val="20"/>
                <w:szCs w:val="20"/>
              </w:rPr>
              <w:t>46</w:t>
            </w:r>
            <w:r w:rsidR="00F679AB">
              <w:rPr>
                <w:rFonts w:eastAsia="Times New Roman"/>
                <w:sz w:val="20"/>
                <w:szCs w:val="20"/>
              </w:rPr>
              <w:t>,</w:t>
            </w:r>
            <w:r w:rsidR="007A2CC7" w:rsidRPr="007A2CC7">
              <w:rPr>
                <w:rFonts w:eastAsia="Times New Roman"/>
                <w:sz w:val="20"/>
                <w:szCs w:val="20"/>
              </w:rPr>
              <w:t>291</w:t>
            </w:r>
            <w:r>
              <w:rPr>
                <w:rFonts w:eastAsia="Times New Roman"/>
                <w:sz w:val="20"/>
                <w:szCs w:val="20"/>
              </w:rPr>
              <w:t>)</w:t>
            </w:r>
          </w:p>
        </w:tc>
      </w:tr>
      <w:tr w:rsidR="00301259" w:rsidRPr="00301259" w14:paraId="0FBB4CCC" w14:textId="77777777" w:rsidTr="00A07FDA">
        <w:trPr>
          <w:gridAfter w:val="1"/>
          <w:wAfter w:w="9" w:type="dxa"/>
          <w:cantSplit/>
        </w:trPr>
        <w:tc>
          <w:tcPr>
            <w:tcW w:w="2599" w:type="dxa"/>
            <w:shd w:val="clear" w:color="auto" w:fill="auto"/>
          </w:tcPr>
          <w:p w14:paraId="54607B74" w14:textId="7BD820F4" w:rsidR="00301259" w:rsidRPr="00301259" w:rsidRDefault="00301259" w:rsidP="00301259">
            <w:pPr>
              <w:spacing w:line="240" w:lineRule="atLeast"/>
              <w:ind w:left="180" w:right="-79" w:hanging="180"/>
              <w:rPr>
                <w:rFonts w:eastAsia="Times New Roman"/>
                <w:sz w:val="20"/>
                <w:szCs w:val="20"/>
              </w:rPr>
            </w:pPr>
            <w:r w:rsidRPr="00301259">
              <w:rPr>
                <w:rFonts w:eastAsia="Times New Roman"/>
                <w:sz w:val="20"/>
                <w:szCs w:val="20"/>
              </w:rPr>
              <w:t>Profit before expected credit loss and income tax expense</w:t>
            </w:r>
          </w:p>
        </w:tc>
        <w:tc>
          <w:tcPr>
            <w:tcW w:w="918" w:type="dxa"/>
            <w:tcBorders>
              <w:top w:val="single" w:sz="4" w:space="0" w:color="000000"/>
              <w:bottom w:val="double" w:sz="4" w:space="0" w:color="auto"/>
            </w:tcBorders>
            <w:shd w:val="clear" w:color="auto" w:fill="auto"/>
            <w:vAlign w:val="bottom"/>
          </w:tcPr>
          <w:p w14:paraId="146CEBE2" w14:textId="0B6DA4B1"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9</w:t>
            </w:r>
            <w:r w:rsidR="00F679AB">
              <w:rPr>
                <w:rFonts w:eastAsia="Times New Roman"/>
                <w:sz w:val="20"/>
                <w:szCs w:val="20"/>
                <w:lang w:val="en-GB" w:bidi="ar-SA"/>
              </w:rPr>
              <w:t>,</w:t>
            </w:r>
            <w:r w:rsidRPr="00DA4182">
              <w:rPr>
                <w:rFonts w:eastAsia="Times New Roman"/>
                <w:sz w:val="20"/>
                <w:szCs w:val="20"/>
                <w:lang w:val="en-GB" w:bidi="ar-SA"/>
              </w:rPr>
              <w:t>711</w:t>
            </w:r>
          </w:p>
        </w:tc>
        <w:tc>
          <w:tcPr>
            <w:tcW w:w="178" w:type="dxa"/>
            <w:shd w:val="clear" w:color="auto" w:fill="auto"/>
            <w:vAlign w:val="bottom"/>
          </w:tcPr>
          <w:p w14:paraId="31A1EF4E"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2C6651A3" w14:textId="1313801D"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9</w:t>
            </w:r>
            <w:r w:rsidR="00F679AB">
              <w:rPr>
                <w:rFonts w:eastAsia="Times New Roman"/>
                <w:sz w:val="20"/>
                <w:szCs w:val="20"/>
                <w:lang w:val="en-GB" w:bidi="ar-SA"/>
              </w:rPr>
              <w:t>,</w:t>
            </w:r>
            <w:r w:rsidRPr="00DA4182">
              <w:rPr>
                <w:rFonts w:eastAsia="Times New Roman"/>
                <w:sz w:val="20"/>
                <w:szCs w:val="20"/>
                <w:lang w:val="en-GB" w:bidi="ar-SA"/>
              </w:rPr>
              <w:t>438</w:t>
            </w:r>
          </w:p>
        </w:tc>
        <w:tc>
          <w:tcPr>
            <w:tcW w:w="178" w:type="dxa"/>
            <w:shd w:val="clear" w:color="auto" w:fill="auto"/>
            <w:vAlign w:val="bottom"/>
          </w:tcPr>
          <w:p w14:paraId="6C56ACEF"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54353B0B" w14:textId="3C6F6DCA"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22</w:t>
            </w:r>
            <w:r w:rsidR="00F679AB">
              <w:rPr>
                <w:rFonts w:eastAsia="Times New Roman"/>
                <w:sz w:val="20"/>
                <w:szCs w:val="20"/>
                <w:lang w:val="en-GB" w:bidi="ar-SA"/>
              </w:rPr>
              <w:t>,</w:t>
            </w:r>
            <w:r w:rsidRPr="00DA4182">
              <w:rPr>
                <w:rFonts w:eastAsia="Times New Roman"/>
                <w:sz w:val="20"/>
                <w:szCs w:val="20"/>
                <w:lang w:val="en-GB" w:bidi="ar-SA"/>
              </w:rPr>
              <w:t>378</w:t>
            </w:r>
          </w:p>
        </w:tc>
        <w:tc>
          <w:tcPr>
            <w:tcW w:w="178" w:type="dxa"/>
            <w:shd w:val="clear" w:color="auto" w:fill="auto"/>
            <w:vAlign w:val="bottom"/>
          </w:tcPr>
          <w:p w14:paraId="1926F655"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auto"/>
              <w:bottom w:val="double" w:sz="4" w:space="0" w:color="auto"/>
            </w:tcBorders>
            <w:vAlign w:val="bottom"/>
          </w:tcPr>
          <w:p w14:paraId="06C4CC7C" w14:textId="0B221083" w:rsidR="00301259" w:rsidRPr="00301259" w:rsidRDefault="00DA4182"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DA4182">
              <w:rPr>
                <w:rFonts w:eastAsia="Times New Roman"/>
                <w:sz w:val="20"/>
                <w:szCs w:val="20"/>
                <w:lang w:val="en-GB" w:bidi="ar-SA"/>
              </w:rPr>
              <w:t>9</w:t>
            </w:r>
            <w:r w:rsidR="00F679AB">
              <w:rPr>
                <w:rFonts w:eastAsia="Times New Roman"/>
                <w:sz w:val="20"/>
                <w:szCs w:val="20"/>
                <w:lang w:val="en-GB" w:bidi="ar-SA"/>
              </w:rPr>
              <w:t>,</w:t>
            </w:r>
            <w:r w:rsidRPr="00DA4182">
              <w:rPr>
                <w:rFonts w:eastAsia="Times New Roman"/>
                <w:sz w:val="20"/>
                <w:szCs w:val="20"/>
                <w:lang w:val="en-GB" w:bidi="ar-SA"/>
              </w:rPr>
              <w:t>753</w:t>
            </w:r>
          </w:p>
        </w:tc>
        <w:tc>
          <w:tcPr>
            <w:tcW w:w="178" w:type="dxa"/>
            <w:vAlign w:val="bottom"/>
          </w:tcPr>
          <w:p w14:paraId="46E56DF7"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top w:val="single" w:sz="4" w:space="0" w:color="000000"/>
              <w:bottom w:val="double" w:sz="4" w:space="0" w:color="auto"/>
            </w:tcBorders>
            <w:shd w:val="clear" w:color="auto" w:fill="auto"/>
            <w:vAlign w:val="bottom"/>
          </w:tcPr>
          <w:p w14:paraId="6AB86A0E" w14:textId="2EE9B0A4" w:rsidR="00301259" w:rsidRPr="00301259" w:rsidRDefault="007A2CC7"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15</w:t>
            </w:r>
            <w:r w:rsidR="00F679AB">
              <w:rPr>
                <w:rFonts w:eastAsia="Times New Roman"/>
                <w:sz w:val="20"/>
                <w:szCs w:val="20"/>
                <w:lang w:val="en-GB" w:bidi="ar-SA"/>
              </w:rPr>
              <w:t>,</w:t>
            </w:r>
            <w:r w:rsidRPr="007A2CC7">
              <w:rPr>
                <w:rFonts w:eastAsia="Times New Roman"/>
                <w:sz w:val="20"/>
                <w:szCs w:val="20"/>
                <w:lang w:val="en-GB" w:bidi="ar-SA"/>
              </w:rPr>
              <w:t>293</w:t>
            </w:r>
          </w:p>
        </w:tc>
        <w:tc>
          <w:tcPr>
            <w:tcW w:w="187" w:type="dxa"/>
            <w:vAlign w:val="bottom"/>
          </w:tcPr>
          <w:p w14:paraId="3FC9864F" w14:textId="77777777" w:rsidR="00301259" w:rsidRPr="00301259" w:rsidRDefault="00301259" w:rsidP="00301259">
            <w:pPr>
              <w:shd w:val="clear" w:color="auto" w:fill="FFFFFF"/>
              <w:tabs>
                <w:tab w:val="decimal" w:pos="643"/>
              </w:tabs>
              <w:snapToGrid w:val="0"/>
              <w:spacing w:line="240" w:lineRule="atLeast"/>
              <w:ind w:left="-72" w:right="-72"/>
              <w:rPr>
                <w:rFonts w:eastAsia="Times New Roman"/>
                <w:sz w:val="20"/>
                <w:szCs w:val="20"/>
                <w:lang w:val="en-GB" w:bidi="ar-SA"/>
              </w:rPr>
            </w:pPr>
          </w:p>
        </w:tc>
        <w:tc>
          <w:tcPr>
            <w:tcW w:w="965" w:type="dxa"/>
            <w:tcBorders>
              <w:top w:val="single" w:sz="4" w:space="0" w:color="000000"/>
              <w:bottom w:val="double" w:sz="4" w:space="0" w:color="000000"/>
            </w:tcBorders>
            <w:vAlign w:val="bottom"/>
          </w:tcPr>
          <w:p w14:paraId="31325BC4" w14:textId="0FBA2544" w:rsidR="00301259" w:rsidRPr="00301259" w:rsidRDefault="00054BA0" w:rsidP="00301259">
            <w:pPr>
              <w:shd w:val="clear" w:color="auto" w:fill="FFFFFF"/>
              <w:tabs>
                <w:tab w:val="decimal" w:pos="735"/>
              </w:tabs>
              <w:snapToGrid w:val="0"/>
              <w:spacing w:line="240" w:lineRule="atLeast"/>
              <w:ind w:left="-79" w:right="-76"/>
              <w:rPr>
                <w:rFonts w:eastAsia="Times New Roman"/>
                <w:sz w:val="20"/>
                <w:szCs w:val="20"/>
                <w:lang w:val="en-GB" w:bidi="ar-SA"/>
              </w:rPr>
            </w:pPr>
            <w:r>
              <w:rPr>
                <w:rFonts w:eastAsia="Times New Roman"/>
                <w:sz w:val="20"/>
                <w:szCs w:val="20"/>
                <w:lang w:val="en-GB" w:bidi="ar-SA"/>
              </w:rPr>
              <w:t>(</w:t>
            </w:r>
            <w:r w:rsidR="007A2CC7" w:rsidRPr="007A2CC7">
              <w:rPr>
                <w:rFonts w:eastAsia="Times New Roman"/>
                <w:sz w:val="20"/>
                <w:szCs w:val="20"/>
                <w:lang w:val="en-GB" w:bidi="ar-SA"/>
              </w:rPr>
              <w:t>1</w:t>
            </w:r>
            <w:r w:rsidR="00F679AB">
              <w:rPr>
                <w:rFonts w:eastAsia="Times New Roman"/>
                <w:sz w:val="20"/>
                <w:szCs w:val="20"/>
                <w:lang w:val="en-GB" w:bidi="ar-SA"/>
              </w:rPr>
              <w:t>,</w:t>
            </w:r>
            <w:r w:rsidR="007A2CC7" w:rsidRPr="007A2CC7">
              <w:rPr>
                <w:rFonts w:eastAsia="Times New Roman"/>
                <w:sz w:val="20"/>
                <w:szCs w:val="20"/>
                <w:lang w:val="en-GB" w:bidi="ar-SA"/>
              </w:rPr>
              <w:t>732</w:t>
            </w:r>
            <w:r>
              <w:rPr>
                <w:rFonts w:eastAsia="Times New Roman"/>
                <w:sz w:val="20"/>
                <w:szCs w:val="20"/>
                <w:lang w:val="en-GB" w:bidi="ar-SA"/>
              </w:rPr>
              <w:t>)</w:t>
            </w:r>
          </w:p>
        </w:tc>
        <w:tc>
          <w:tcPr>
            <w:tcW w:w="187" w:type="dxa"/>
            <w:vAlign w:val="bottom"/>
          </w:tcPr>
          <w:p w14:paraId="73F74A96" w14:textId="77777777" w:rsidR="00301259" w:rsidRPr="00301259"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tcBorders>
              <w:top w:val="single" w:sz="4" w:space="0" w:color="000000"/>
            </w:tcBorders>
            <w:vAlign w:val="bottom"/>
          </w:tcPr>
          <w:p w14:paraId="70F55B45" w14:textId="23E8349F" w:rsidR="00301259" w:rsidRPr="00301259" w:rsidRDefault="007A2CC7" w:rsidP="00301259">
            <w:pPr>
              <w:tabs>
                <w:tab w:val="decimal" w:pos="806"/>
              </w:tabs>
              <w:snapToGrid w:val="0"/>
              <w:spacing w:line="240" w:lineRule="atLeast"/>
              <w:ind w:left="-79" w:right="-103"/>
              <w:rPr>
                <w:rFonts w:eastAsia="Times New Roman"/>
                <w:sz w:val="20"/>
                <w:szCs w:val="20"/>
              </w:rPr>
            </w:pPr>
            <w:r w:rsidRPr="007A2CC7">
              <w:rPr>
                <w:rFonts w:eastAsia="Times New Roman"/>
                <w:sz w:val="20"/>
                <w:szCs w:val="20"/>
              </w:rPr>
              <w:t>64</w:t>
            </w:r>
            <w:r w:rsidR="00F679AB">
              <w:rPr>
                <w:rFonts w:eastAsia="Times New Roman"/>
                <w:sz w:val="20"/>
                <w:szCs w:val="20"/>
              </w:rPr>
              <w:t>,</w:t>
            </w:r>
            <w:r w:rsidRPr="007A2CC7">
              <w:rPr>
                <w:rFonts w:eastAsia="Times New Roman"/>
                <w:sz w:val="20"/>
                <w:szCs w:val="20"/>
              </w:rPr>
              <w:t>841</w:t>
            </w:r>
          </w:p>
        </w:tc>
      </w:tr>
      <w:tr w:rsidR="00301259" w:rsidRPr="00301259" w14:paraId="039C6BC3" w14:textId="77777777" w:rsidTr="00A07FDA">
        <w:trPr>
          <w:gridAfter w:val="1"/>
          <w:wAfter w:w="9" w:type="dxa"/>
          <w:cantSplit/>
        </w:trPr>
        <w:tc>
          <w:tcPr>
            <w:tcW w:w="2599" w:type="dxa"/>
            <w:shd w:val="clear" w:color="auto" w:fill="auto"/>
          </w:tcPr>
          <w:p w14:paraId="1F7DE2C9" w14:textId="01DD174B" w:rsidR="00301259" w:rsidRPr="00301259" w:rsidRDefault="00301259" w:rsidP="00301259">
            <w:pPr>
              <w:spacing w:line="240" w:lineRule="atLeast"/>
              <w:ind w:left="180" w:right="-79" w:hanging="180"/>
              <w:rPr>
                <w:rFonts w:eastAsia="Times New Roman"/>
                <w:sz w:val="20"/>
                <w:szCs w:val="20"/>
              </w:rPr>
            </w:pPr>
            <w:r w:rsidRPr="00301259">
              <w:rPr>
                <w:rFonts w:eastAsia="Times New Roman"/>
                <w:sz w:val="20"/>
                <w:szCs w:val="20"/>
              </w:rPr>
              <w:t>Expected credit loss</w:t>
            </w:r>
          </w:p>
        </w:tc>
        <w:tc>
          <w:tcPr>
            <w:tcW w:w="918" w:type="dxa"/>
            <w:tcBorders>
              <w:top w:val="double" w:sz="4" w:space="0" w:color="auto"/>
            </w:tcBorders>
            <w:shd w:val="clear" w:color="auto" w:fill="auto"/>
            <w:vAlign w:val="bottom"/>
          </w:tcPr>
          <w:p w14:paraId="3B720718"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208707E6" w14:textId="77777777" w:rsidR="00301259" w:rsidRPr="00301259" w:rsidRDefault="00301259" w:rsidP="00301259">
            <w:pPr>
              <w:snapToGrid w:val="0"/>
              <w:spacing w:line="240" w:lineRule="atLeast"/>
              <w:ind w:left="-79" w:right="63"/>
              <w:rPr>
                <w:rFonts w:eastAsia="Times New Roman"/>
                <w:sz w:val="20"/>
                <w:szCs w:val="20"/>
                <w:lang w:val="en-GB" w:bidi="ar-SA"/>
              </w:rPr>
            </w:pPr>
          </w:p>
        </w:tc>
        <w:tc>
          <w:tcPr>
            <w:tcW w:w="902" w:type="dxa"/>
            <w:tcBorders>
              <w:top w:val="double" w:sz="4" w:space="0" w:color="auto"/>
            </w:tcBorders>
            <w:shd w:val="clear" w:color="auto" w:fill="auto"/>
            <w:vAlign w:val="bottom"/>
          </w:tcPr>
          <w:p w14:paraId="7746D6C5" w14:textId="77777777" w:rsidR="00301259" w:rsidRPr="00301259" w:rsidRDefault="00301259" w:rsidP="00301259">
            <w:pPr>
              <w:tabs>
                <w:tab w:val="decimal" w:pos="703"/>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73AA4A0F" w14:textId="77777777" w:rsidR="00301259" w:rsidRPr="00301259" w:rsidRDefault="00301259" w:rsidP="00301259">
            <w:pPr>
              <w:tabs>
                <w:tab w:val="decimal" w:pos="641"/>
              </w:tabs>
              <w:snapToGrid w:val="0"/>
              <w:spacing w:line="240" w:lineRule="atLeast"/>
              <w:ind w:left="-79" w:right="63"/>
              <w:rPr>
                <w:rFonts w:eastAsia="Times New Roman"/>
                <w:sz w:val="20"/>
                <w:szCs w:val="20"/>
                <w:lang w:val="en-GB" w:bidi="ar-SA"/>
              </w:rPr>
            </w:pPr>
          </w:p>
        </w:tc>
        <w:tc>
          <w:tcPr>
            <w:tcW w:w="902" w:type="dxa"/>
            <w:tcBorders>
              <w:top w:val="double" w:sz="4" w:space="0" w:color="auto"/>
            </w:tcBorders>
            <w:shd w:val="clear" w:color="auto" w:fill="auto"/>
            <w:vAlign w:val="bottom"/>
          </w:tcPr>
          <w:p w14:paraId="66E82373" w14:textId="77777777" w:rsidR="00301259" w:rsidRPr="00301259" w:rsidRDefault="00301259" w:rsidP="00301259">
            <w:pPr>
              <w:tabs>
                <w:tab w:val="decimal" w:pos="731"/>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72A4D24F" w14:textId="77777777" w:rsidR="00301259" w:rsidRPr="00301259" w:rsidRDefault="00301259" w:rsidP="00301259">
            <w:pPr>
              <w:snapToGrid w:val="0"/>
              <w:spacing w:line="240" w:lineRule="atLeast"/>
              <w:ind w:left="-79" w:right="63"/>
              <w:rPr>
                <w:rFonts w:eastAsia="Times New Roman"/>
                <w:sz w:val="20"/>
                <w:szCs w:val="20"/>
                <w:lang w:val="en-GB" w:bidi="ar-SA"/>
              </w:rPr>
            </w:pPr>
          </w:p>
        </w:tc>
        <w:tc>
          <w:tcPr>
            <w:tcW w:w="902" w:type="dxa"/>
            <w:tcBorders>
              <w:top w:val="double" w:sz="4" w:space="0" w:color="auto"/>
            </w:tcBorders>
            <w:vAlign w:val="bottom"/>
          </w:tcPr>
          <w:p w14:paraId="3825113E" w14:textId="77777777" w:rsidR="00301259" w:rsidRPr="00301259" w:rsidRDefault="00301259" w:rsidP="00301259">
            <w:pPr>
              <w:tabs>
                <w:tab w:val="decimal" w:pos="709"/>
              </w:tabs>
              <w:snapToGrid w:val="0"/>
              <w:spacing w:line="240" w:lineRule="atLeast"/>
              <w:ind w:left="-79" w:right="-103"/>
              <w:rPr>
                <w:rFonts w:eastAsia="Times New Roman"/>
                <w:sz w:val="20"/>
                <w:szCs w:val="20"/>
                <w:lang w:val="en-GB" w:bidi="ar-SA"/>
              </w:rPr>
            </w:pPr>
          </w:p>
        </w:tc>
        <w:tc>
          <w:tcPr>
            <w:tcW w:w="178" w:type="dxa"/>
            <w:vAlign w:val="bottom"/>
          </w:tcPr>
          <w:p w14:paraId="01134AC6" w14:textId="77777777" w:rsidR="00301259" w:rsidRPr="00301259" w:rsidRDefault="00301259" w:rsidP="00301259">
            <w:pPr>
              <w:tabs>
                <w:tab w:val="decimal" w:pos="709"/>
              </w:tabs>
              <w:snapToGrid w:val="0"/>
              <w:spacing w:line="240" w:lineRule="atLeast"/>
              <w:ind w:left="-79" w:right="-103"/>
              <w:rPr>
                <w:rFonts w:eastAsia="Times New Roman"/>
                <w:sz w:val="20"/>
                <w:szCs w:val="20"/>
                <w:lang w:val="en-GB" w:bidi="ar-SA"/>
              </w:rPr>
            </w:pPr>
          </w:p>
        </w:tc>
        <w:tc>
          <w:tcPr>
            <w:tcW w:w="902" w:type="dxa"/>
            <w:tcBorders>
              <w:top w:val="double" w:sz="4" w:space="0" w:color="auto"/>
            </w:tcBorders>
            <w:shd w:val="clear" w:color="auto" w:fill="auto"/>
            <w:vAlign w:val="bottom"/>
          </w:tcPr>
          <w:p w14:paraId="5C2839D6" w14:textId="77777777" w:rsidR="00301259" w:rsidRPr="00301259" w:rsidRDefault="00301259" w:rsidP="00301259">
            <w:pPr>
              <w:tabs>
                <w:tab w:val="decimal" w:pos="709"/>
              </w:tabs>
              <w:snapToGrid w:val="0"/>
              <w:spacing w:line="240" w:lineRule="atLeast"/>
              <w:ind w:left="-79" w:right="-103"/>
              <w:rPr>
                <w:rFonts w:eastAsia="Times New Roman"/>
                <w:sz w:val="20"/>
                <w:szCs w:val="20"/>
                <w:lang w:val="en-GB" w:bidi="ar-SA"/>
              </w:rPr>
            </w:pPr>
          </w:p>
        </w:tc>
        <w:tc>
          <w:tcPr>
            <w:tcW w:w="187" w:type="dxa"/>
            <w:vAlign w:val="bottom"/>
          </w:tcPr>
          <w:p w14:paraId="0E3FB185"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965" w:type="dxa"/>
            <w:tcBorders>
              <w:top w:val="double" w:sz="4" w:space="0" w:color="000000"/>
            </w:tcBorders>
            <w:vAlign w:val="bottom"/>
          </w:tcPr>
          <w:p w14:paraId="3C89F40A"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187" w:type="dxa"/>
            <w:vAlign w:val="bottom"/>
          </w:tcPr>
          <w:p w14:paraId="1363EA5E"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983" w:type="dxa"/>
            <w:vAlign w:val="bottom"/>
          </w:tcPr>
          <w:p w14:paraId="7B22DD9B" w14:textId="5E721116" w:rsidR="00301259" w:rsidRPr="00301259" w:rsidRDefault="00054BA0" w:rsidP="00301259">
            <w:pPr>
              <w:tabs>
                <w:tab w:val="decimal" w:pos="806"/>
              </w:tabs>
              <w:snapToGrid w:val="0"/>
              <w:spacing w:line="240" w:lineRule="atLeast"/>
              <w:ind w:left="-79" w:right="-103"/>
              <w:rPr>
                <w:rFonts w:eastAsia="Times New Roman"/>
                <w:sz w:val="20"/>
                <w:szCs w:val="20"/>
                <w:rtl/>
                <w:cs/>
                <w:lang w:bidi="ar-SA"/>
              </w:rPr>
            </w:pPr>
            <w:r>
              <w:rPr>
                <w:rFonts w:eastAsia="Times New Roman"/>
                <w:sz w:val="20"/>
                <w:szCs w:val="20"/>
                <w:lang w:bidi="ar-SA"/>
              </w:rPr>
              <w:t>(</w:t>
            </w:r>
            <w:r w:rsidR="007A2CC7" w:rsidRPr="007A2CC7">
              <w:rPr>
                <w:rFonts w:eastAsia="Times New Roman"/>
                <w:sz w:val="20"/>
                <w:szCs w:val="20"/>
                <w:lang w:bidi="ar-SA"/>
              </w:rPr>
              <w:t>30</w:t>
            </w:r>
            <w:r w:rsidR="00F679AB">
              <w:rPr>
                <w:rFonts w:eastAsia="Times New Roman"/>
                <w:sz w:val="20"/>
                <w:szCs w:val="20"/>
                <w:lang w:bidi="ar-SA"/>
              </w:rPr>
              <w:t>,</w:t>
            </w:r>
            <w:r w:rsidR="007A2CC7" w:rsidRPr="007A2CC7">
              <w:rPr>
                <w:rFonts w:eastAsia="Times New Roman"/>
                <w:sz w:val="20"/>
                <w:szCs w:val="20"/>
                <w:lang w:bidi="ar-SA"/>
              </w:rPr>
              <w:t>071</w:t>
            </w:r>
            <w:r>
              <w:rPr>
                <w:rFonts w:eastAsia="Times New Roman"/>
                <w:sz w:val="20"/>
                <w:szCs w:val="20"/>
                <w:lang w:bidi="ar-SA"/>
              </w:rPr>
              <w:t>)</w:t>
            </w:r>
          </w:p>
        </w:tc>
      </w:tr>
      <w:tr w:rsidR="00301259" w:rsidRPr="00301259" w14:paraId="2D13A40B" w14:textId="77777777" w:rsidTr="00A07FDA">
        <w:trPr>
          <w:gridAfter w:val="1"/>
          <w:wAfter w:w="9" w:type="dxa"/>
          <w:cantSplit/>
        </w:trPr>
        <w:tc>
          <w:tcPr>
            <w:tcW w:w="2599" w:type="dxa"/>
            <w:shd w:val="clear" w:color="auto" w:fill="auto"/>
          </w:tcPr>
          <w:p w14:paraId="22DED369" w14:textId="5B4BDB86" w:rsidR="00301259" w:rsidRPr="00301259" w:rsidRDefault="00301259" w:rsidP="00301259">
            <w:pPr>
              <w:spacing w:line="240" w:lineRule="atLeast"/>
              <w:ind w:left="180" w:right="-79" w:hanging="180"/>
              <w:rPr>
                <w:rFonts w:eastAsia="Times New Roman"/>
                <w:sz w:val="20"/>
                <w:szCs w:val="20"/>
              </w:rPr>
            </w:pPr>
            <w:r w:rsidRPr="00301259">
              <w:rPr>
                <w:sz w:val="20"/>
                <w:szCs w:val="20"/>
              </w:rPr>
              <w:t>Income tax expense</w:t>
            </w:r>
          </w:p>
        </w:tc>
        <w:tc>
          <w:tcPr>
            <w:tcW w:w="918" w:type="dxa"/>
            <w:shd w:val="clear" w:color="auto" w:fill="auto"/>
            <w:vAlign w:val="bottom"/>
          </w:tcPr>
          <w:p w14:paraId="59612621"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7F00A8A9" w14:textId="77777777" w:rsidR="00301259" w:rsidRPr="00301259" w:rsidRDefault="00301259" w:rsidP="00301259">
            <w:pPr>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57535214" w14:textId="77777777" w:rsidR="00301259" w:rsidRPr="00301259" w:rsidRDefault="00301259" w:rsidP="00301259">
            <w:pPr>
              <w:tabs>
                <w:tab w:val="decimal" w:pos="703"/>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3280BEAE" w14:textId="77777777" w:rsidR="00301259" w:rsidRPr="00301259" w:rsidRDefault="00301259" w:rsidP="00301259">
            <w:pPr>
              <w:tabs>
                <w:tab w:val="decimal" w:pos="641"/>
              </w:tabs>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101FE4E4" w14:textId="77777777" w:rsidR="00301259" w:rsidRPr="00301259" w:rsidRDefault="00301259" w:rsidP="00301259">
            <w:pPr>
              <w:tabs>
                <w:tab w:val="decimal" w:pos="731"/>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329CC3D7" w14:textId="77777777" w:rsidR="00301259" w:rsidRPr="00301259" w:rsidRDefault="00301259" w:rsidP="00301259">
            <w:pPr>
              <w:snapToGrid w:val="0"/>
              <w:spacing w:line="240" w:lineRule="atLeast"/>
              <w:ind w:left="-79" w:right="63"/>
              <w:rPr>
                <w:rFonts w:eastAsia="Times New Roman"/>
                <w:sz w:val="20"/>
                <w:szCs w:val="20"/>
                <w:lang w:val="en-GB" w:bidi="ar-SA"/>
              </w:rPr>
            </w:pPr>
          </w:p>
        </w:tc>
        <w:tc>
          <w:tcPr>
            <w:tcW w:w="902" w:type="dxa"/>
            <w:vAlign w:val="bottom"/>
          </w:tcPr>
          <w:p w14:paraId="4311CDBF" w14:textId="77777777" w:rsidR="00301259" w:rsidRPr="00301259" w:rsidRDefault="00301259" w:rsidP="00301259">
            <w:pPr>
              <w:tabs>
                <w:tab w:val="decimal" w:pos="709"/>
              </w:tabs>
              <w:snapToGrid w:val="0"/>
              <w:spacing w:line="240" w:lineRule="atLeast"/>
              <w:ind w:left="-79" w:right="-103"/>
              <w:rPr>
                <w:rFonts w:eastAsia="Times New Roman"/>
                <w:sz w:val="20"/>
                <w:szCs w:val="20"/>
                <w:lang w:val="en-GB" w:bidi="ar-SA"/>
              </w:rPr>
            </w:pPr>
          </w:p>
        </w:tc>
        <w:tc>
          <w:tcPr>
            <w:tcW w:w="178" w:type="dxa"/>
            <w:vAlign w:val="bottom"/>
          </w:tcPr>
          <w:p w14:paraId="1D0EEC89" w14:textId="77777777" w:rsidR="00301259" w:rsidRPr="00301259" w:rsidRDefault="00301259" w:rsidP="00301259">
            <w:pPr>
              <w:tabs>
                <w:tab w:val="decimal" w:pos="709"/>
              </w:tabs>
              <w:snapToGrid w:val="0"/>
              <w:spacing w:line="240" w:lineRule="atLeast"/>
              <w:ind w:left="-79" w:right="-103"/>
              <w:rPr>
                <w:rFonts w:eastAsia="Times New Roman"/>
                <w:sz w:val="20"/>
                <w:szCs w:val="20"/>
                <w:lang w:val="en-GB" w:bidi="ar-SA"/>
              </w:rPr>
            </w:pPr>
          </w:p>
        </w:tc>
        <w:tc>
          <w:tcPr>
            <w:tcW w:w="902" w:type="dxa"/>
            <w:shd w:val="clear" w:color="auto" w:fill="auto"/>
            <w:vAlign w:val="bottom"/>
          </w:tcPr>
          <w:p w14:paraId="6094F692" w14:textId="77777777" w:rsidR="00301259" w:rsidRPr="00301259" w:rsidRDefault="00301259" w:rsidP="00301259">
            <w:pPr>
              <w:tabs>
                <w:tab w:val="decimal" w:pos="709"/>
              </w:tabs>
              <w:snapToGrid w:val="0"/>
              <w:spacing w:line="240" w:lineRule="atLeast"/>
              <w:ind w:left="-79" w:right="-103"/>
              <w:rPr>
                <w:rFonts w:eastAsia="Times New Roman"/>
                <w:sz w:val="20"/>
                <w:szCs w:val="20"/>
                <w:lang w:val="en-GB" w:bidi="ar-SA"/>
              </w:rPr>
            </w:pPr>
          </w:p>
        </w:tc>
        <w:tc>
          <w:tcPr>
            <w:tcW w:w="187" w:type="dxa"/>
            <w:vAlign w:val="bottom"/>
          </w:tcPr>
          <w:p w14:paraId="4DC41EB9"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965" w:type="dxa"/>
            <w:vAlign w:val="bottom"/>
          </w:tcPr>
          <w:p w14:paraId="77DB7752"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187" w:type="dxa"/>
            <w:vAlign w:val="bottom"/>
          </w:tcPr>
          <w:p w14:paraId="397D7602"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983" w:type="dxa"/>
            <w:vAlign w:val="bottom"/>
          </w:tcPr>
          <w:p w14:paraId="1D24EFE3" w14:textId="75B9CF1A" w:rsidR="00301259" w:rsidRPr="00301259" w:rsidRDefault="00054BA0" w:rsidP="00301259">
            <w:pPr>
              <w:tabs>
                <w:tab w:val="decimal" w:pos="806"/>
              </w:tabs>
              <w:snapToGrid w:val="0"/>
              <w:spacing w:line="240" w:lineRule="atLeast"/>
              <w:ind w:left="-79" w:right="-103"/>
              <w:rPr>
                <w:rFonts w:eastAsia="Times New Roman"/>
                <w:sz w:val="20"/>
                <w:szCs w:val="20"/>
                <w:rtl/>
                <w:cs/>
                <w:lang w:bidi="ar-SA"/>
              </w:rPr>
            </w:pPr>
            <w:r>
              <w:rPr>
                <w:rFonts w:eastAsia="Times New Roman"/>
                <w:sz w:val="20"/>
                <w:szCs w:val="20"/>
                <w:lang w:bidi="ar-SA"/>
              </w:rPr>
              <w:t>(</w:t>
            </w:r>
            <w:r w:rsidR="007A2CC7" w:rsidRPr="007A2CC7">
              <w:rPr>
                <w:rFonts w:eastAsia="Times New Roman"/>
                <w:sz w:val="20"/>
                <w:szCs w:val="20"/>
                <w:lang w:bidi="ar-SA"/>
              </w:rPr>
              <w:t>7</w:t>
            </w:r>
            <w:r w:rsidR="00F679AB">
              <w:rPr>
                <w:rFonts w:eastAsia="Times New Roman"/>
                <w:sz w:val="20"/>
                <w:szCs w:val="20"/>
                <w:lang w:bidi="ar-SA"/>
              </w:rPr>
              <w:t>,</w:t>
            </w:r>
            <w:r w:rsidR="007A2CC7" w:rsidRPr="007A2CC7">
              <w:rPr>
                <w:rFonts w:eastAsia="Times New Roman"/>
                <w:sz w:val="20"/>
                <w:szCs w:val="20"/>
                <w:lang w:bidi="ar-SA"/>
              </w:rPr>
              <w:t>186</w:t>
            </w:r>
            <w:r>
              <w:rPr>
                <w:rFonts w:eastAsia="Times New Roman"/>
                <w:sz w:val="20"/>
                <w:szCs w:val="20"/>
                <w:lang w:bidi="ar-SA"/>
              </w:rPr>
              <w:t>)</w:t>
            </w:r>
          </w:p>
        </w:tc>
      </w:tr>
      <w:tr w:rsidR="00301259" w:rsidRPr="00301259" w14:paraId="4F9BE4C2" w14:textId="77777777" w:rsidTr="00A07FDA">
        <w:trPr>
          <w:gridAfter w:val="1"/>
          <w:wAfter w:w="9" w:type="dxa"/>
          <w:cantSplit/>
        </w:trPr>
        <w:tc>
          <w:tcPr>
            <w:tcW w:w="2599" w:type="dxa"/>
            <w:shd w:val="clear" w:color="auto" w:fill="auto"/>
          </w:tcPr>
          <w:p w14:paraId="658905E6" w14:textId="717A7D04" w:rsidR="00301259" w:rsidRPr="00301259" w:rsidRDefault="00301259" w:rsidP="00301259">
            <w:pPr>
              <w:spacing w:line="240" w:lineRule="atLeast"/>
              <w:ind w:left="180" w:right="-79" w:hanging="180"/>
              <w:rPr>
                <w:rFonts w:eastAsia="Times New Roman"/>
                <w:sz w:val="20"/>
                <w:szCs w:val="20"/>
              </w:rPr>
            </w:pPr>
            <w:r w:rsidRPr="00301259">
              <w:rPr>
                <w:sz w:val="20"/>
                <w:szCs w:val="20"/>
              </w:rPr>
              <w:t>Net profit</w:t>
            </w:r>
          </w:p>
        </w:tc>
        <w:tc>
          <w:tcPr>
            <w:tcW w:w="918" w:type="dxa"/>
            <w:shd w:val="clear" w:color="auto" w:fill="auto"/>
            <w:vAlign w:val="bottom"/>
          </w:tcPr>
          <w:p w14:paraId="54B42278"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1D9B2E3D" w14:textId="77777777" w:rsidR="00301259" w:rsidRPr="00301259" w:rsidRDefault="00301259" w:rsidP="00301259">
            <w:pPr>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65498910"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511C1FC6" w14:textId="77777777" w:rsidR="00301259" w:rsidRPr="00301259" w:rsidRDefault="00301259" w:rsidP="00301259">
            <w:pPr>
              <w:tabs>
                <w:tab w:val="decimal" w:pos="641"/>
              </w:tabs>
              <w:snapToGrid w:val="0"/>
              <w:spacing w:line="240" w:lineRule="atLeast"/>
              <w:ind w:left="-79" w:right="63"/>
              <w:rPr>
                <w:rFonts w:eastAsia="Times New Roman"/>
                <w:sz w:val="20"/>
                <w:szCs w:val="20"/>
                <w:lang w:val="en-GB" w:bidi="ar-SA"/>
              </w:rPr>
            </w:pPr>
          </w:p>
        </w:tc>
        <w:tc>
          <w:tcPr>
            <w:tcW w:w="902" w:type="dxa"/>
            <w:shd w:val="clear" w:color="auto" w:fill="auto"/>
            <w:vAlign w:val="bottom"/>
          </w:tcPr>
          <w:p w14:paraId="3EFBDD86"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178" w:type="dxa"/>
            <w:shd w:val="clear" w:color="auto" w:fill="auto"/>
            <w:vAlign w:val="bottom"/>
          </w:tcPr>
          <w:p w14:paraId="5F6E3B6A" w14:textId="77777777" w:rsidR="00301259" w:rsidRPr="00301259" w:rsidRDefault="00301259" w:rsidP="00301259">
            <w:pPr>
              <w:snapToGrid w:val="0"/>
              <w:spacing w:line="240" w:lineRule="atLeast"/>
              <w:ind w:left="-79" w:right="63"/>
              <w:rPr>
                <w:rFonts w:eastAsia="Times New Roman"/>
                <w:sz w:val="20"/>
                <w:szCs w:val="20"/>
                <w:lang w:val="en-GB" w:bidi="ar-SA"/>
              </w:rPr>
            </w:pPr>
          </w:p>
        </w:tc>
        <w:tc>
          <w:tcPr>
            <w:tcW w:w="902" w:type="dxa"/>
            <w:vAlign w:val="bottom"/>
          </w:tcPr>
          <w:p w14:paraId="22EA3444"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178" w:type="dxa"/>
            <w:vAlign w:val="bottom"/>
          </w:tcPr>
          <w:p w14:paraId="0DE3D79E"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902" w:type="dxa"/>
            <w:shd w:val="clear" w:color="auto" w:fill="auto"/>
            <w:vAlign w:val="bottom"/>
          </w:tcPr>
          <w:p w14:paraId="78D383BD" w14:textId="77777777" w:rsidR="00301259" w:rsidRPr="00301259" w:rsidRDefault="00301259" w:rsidP="00301259">
            <w:pPr>
              <w:tabs>
                <w:tab w:val="decimal" w:pos="806"/>
              </w:tabs>
              <w:snapToGrid w:val="0"/>
              <w:spacing w:line="240" w:lineRule="atLeast"/>
              <w:ind w:left="-79" w:right="-103"/>
              <w:rPr>
                <w:rFonts w:eastAsia="Times New Roman"/>
                <w:sz w:val="20"/>
                <w:szCs w:val="20"/>
                <w:lang w:val="en-GB" w:bidi="ar-SA"/>
              </w:rPr>
            </w:pPr>
          </w:p>
        </w:tc>
        <w:tc>
          <w:tcPr>
            <w:tcW w:w="187" w:type="dxa"/>
            <w:vAlign w:val="bottom"/>
          </w:tcPr>
          <w:p w14:paraId="6571E477"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965" w:type="dxa"/>
            <w:vAlign w:val="bottom"/>
          </w:tcPr>
          <w:p w14:paraId="5D569E58"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187" w:type="dxa"/>
            <w:vAlign w:val="bottom"/>
          </w:tcPr>
          <w:p w14:paraId="5F056C22" w14:textId="77777777" w:rsidR="00301259" w:rsidRPr="00301259" w:rsidRDefault="00301259" w:rsidP="00301259">
            <w:pPr>
              <w:tabs>
                <w:tab w:val="decimal" w:pos="806"/>
              </w:tabs>
              <w:snapToGrid w:val="0"/>
              <w:spacing w:line="240" w:lineRule="atLeast"/>
              <w:ind w:left="180" w:right="-103" w:hanging="180"/>
              <w:rPr>
                <w:rFonts w:eastAsia="Times New Roman"/>
                <w:sz w:val="20"/>
                <w:szCs w:val="20"/>
                <w:lang w:val="en-GB" w:bidi="ar-SA"/>
              </w:rPr>
            </w:pPr>
          </w:p>
        </w:tc>
        <w:tc>
          <w:tcPr>
            <w:tcW w:w="983" w:type="dxa"/>
            <w:tcBorders>
              <w:top w:val="single" w:sz="4" w:space="0" w:color="000000"/>
              <w:bottom w:val="double" w:sz="4" w:space="0" w:color="auto"/>
            </w:tcBorders>
            <w:vAlign w:val="bottom"/>
          </w:tcPr>
          <w:p w14:paraId="6E125035" w14:textId="6467459B" w:rsidR="00301259" w:rsidRPr="00301259" w:rsidRDefault="007A2CC7" w:rsidP="00301259">
            <w:pPr>
              <w:tabs>
                <w:tab w:val="decimal" w:pos="806"/>
              </w:tabs>
              <w:snapToGrid w:val="0"/>
              <w:spacing w:line="240" w:lineRule="atLeast"/>
              <w:ind w:left="-79" w:right="-103"/>
              <w:rPr>
                <w:rFonts w:eastAsia="Times New Roman"/>
                <w:sz w:val="20"/>
                <w:szCs w:val="20"/>
              </w:rPr>
            </w:pPr>
            <w:r w:rsidRPr="007A2CC7">
              <w:rPr>
                <w:rFonts w:eastAsia="Times New Roman"/>
                <w:sz w:val="20"/>
                <w:szCs w:val="20"/>
              </w:rPr>
              <w:t>27</w:t>
            </w:r>
            <w:r w:rsidR="00F679AB">
              <w:rPr>
                <w:rFonts w:eastAsia="Times New Roman"/>
                <w:sz w:val="20"/>
                <w:szCs w:val="20"/>
              </w:rPr>
              <w:t>,</w:t>
            </w:r>
            <w:r w:rsidRPr="007A2CC7">
              <w:rPr>
                <w:rFonts w:eastAsia="Times New Roman"/>
                <w:sz w:val="20"/>
                <w:szCs w:val="20"/>
              </w:rPr>
              <w:t>584</w:t>
            </w:r>
          </w:p>
        </w:tc>
      </w:tr>
    </w:tbl>
    <w:p w14:paraId="2AA3C8B6" w14:textId="77777777" w:rsidR="00A07FDA" w:rsidRPr="00726515" w:rsidRDefault="00A07FDA" w:rsidP="00A07FDA">
      <w:pPr>
        <w:ind w:left="540"/>
        <w:jc w:val="thaiDistribute"/>
        <w:rPr>
          <w:spacing w:val="-6"/>
          <w:sz w:val="22"/>
          <w:szCs w:val="22"/>
        </w:rPr>
      </w:pPr>
    </w:p>
    <w:tbl>
      <w:tblPr>
        <w:tblW w:w="10168" w:type="dxa"/>
        <w:tblInd w:w="-180" w:type="dxa"/>
        <w:tblLayout w:type="fixed"/>
        <w:tblCellMar>
          <w:left w:w="79" w:type="dxa"/>
          <w:right w:w="79" w:type="dxa"/>
        </w:tblCellMar>
        <w:tblLook w:val="0000" w:firstRow="0" w:lastRow="0" w:firstColumn="0" w:lastColumn="0" w:noHBand="0" w:noVBand="0"/>
      </w:tblPr>
      <w:tblGrid>
        <w:gridCol w:w="2599"/>
        <w:gridCol w:w="918"/>
        <w:gridCol w:w="178"/>
        <w:gridCol w:w="902"/>
        <w:gridCol w:w="178"/>
        <w:gridCol w:w="902"/>
        <w:gridCol w:w="178"/>
        <w:gridCol w:w="902"/>
        <w:gridCol w:w="178"/>
        <w:gridCol w:w="902"/>
        <w:gridCol w:w="187"/>
        <w:gridCol w:w="965"/>
        <w:gridCol w:w="187"/>
        <w:gridCol w:w="983"/>
        <w:gridCol w:w="9"/>
      </w:tblGrid>
      <w:tr w:rsidR="00A07FDA" w:rsidRPr="00301259" w14:paraId="59C55BE4" w14:textId="77777777" w:rsidTr="00A07FDA">
        <w:trPr>
          <w:cantSplit/>
        </w:trPr>
        <w:tc>
          <w:tcPr>
            <w:tcW w:w="2599" w:type="dxa"/>
            <w:shd w:val="clear" w:color="auto" w:fill="auto"/>
          </w:tcPr>
          <w:p w14:paraId="6857A69C" w14:textId="77777777" w:rsidR="00A07FDA" w:rsidRPr="00301259" w:rsidRDefault="00A07FDA" w:rsidP="00A07FDA">
            <w:pPr>
              <w:spacing w:line="220" w:lineRule="atLeast"/>
              <w:ind w:left="567" w:right="-79"/>
              <w:rPr>
                <w:rFonts w:eastAsia="Times New Roman"/>
                <w:b/>
                <w:bCs/>
                <w:i/>
                <w:iCs/>
                <w:sz w:val="20"/>
                <w:szCs w:val="20"/>
              </w:rPr>
            </w:pPr>
          </w:p>
        </w:tc>
        <w:tc>
          <w:tcPr>
            <w:tcW w:w="7569" w:type="dxa"/>
            <w:gridSpan w:val="14"/>
          </w:tcPr>
          <w:p w14:paraId="059FAD3B" w14:textId="77777777" w:rsidR="00A07FDA" w:rsidRPr="00301259" w:rsidRDefault="00A07FDA" w:rsidP="00A07FDA">
            <w:pPr>
              <w:spacing w:line="220" w:lineRule="atLeast"/>
              <w:ind w:left="180" w:right="-79" w:hanging="180"/>
              <w:jc w:val="center"/>
              <w:rPr>
                <w:rFonts w:eastAsia="Times New Roman"/>
                <w:b/>
                <w:bCs/>
                <w:sz w:val="20"/>
                <w:szCs w:val="20"/>
                <w:lang w:val="en-GB" w:bidi="ar-SA"/>
              </w:rPr>
            </w:pPr>
            <w:r w:rsidRPr="00301259">
              <w:rPr>
                <w:rFonts w:eastAsia="Times New Roman"/>
                <w:b/>
                <w:bCs/>
                <w:sz w:val="20"/>
                <w:szCs w:val="20"/>
                <w:lang w:val="en-GB" w:bidi="ar-SA"/>
              </w:rPr>
              <w:t>Consolidated</w:t>
            </w:r>
          </w:p>
        </w:tc>
      </w:tr>
      <w:tr w:rsidR="00A07FDA" w:rsidRPr="00301259" w14:paraId="23BA3E2B" w14:textId="77777777" w:rsidTr="00A07FDA">
        <w:trPr>
          <w:gridAfter w:val="1"/>
          <w:wAfter w:w="9" w:type="dxa"/>
          <w:cantSplit/>
        </w:trPr>
        <w:tc>
          <w:tcPr>
            <w:tcW w:w="2599" w:type="dxa"/>
            <w:shd w:val="clear" w:color="auto" w:fill="auto"/>
          </w:tcPr>
          <w:p w14:paraId="03632129" w14:textId="2E7BDD81" w:rsidR="00A07FDA" w:rsidRPr="00301259" w:rsidRDefault="00A07FDA" w:rsidP="00A07FDA">
            <w:pPr>
              <w:spacing w:line="220" w:lineRule="atLeast"/>
              <w:ind w:left="191" w:right="-79" w:hanging="180"/>
              <w:rPr>
                <w:rFonts w:eastAsia="Times New Roman"/>
                <w:b/>
                <w:bCs/>
                <w:i/>
                <w:iCs/>
                <w:sz w:val="20"/>
                <w:szCs w:val="20"/>
              </w:rPr>
            </w:pPr>
            <w:r w:rsidRPr="00301259">
              <w:rPr>
                <w:rFonts w:eastAsia="Times New Roman"/>
                <w:b/>
                <w:bCs/>
                <w:i/>
                <w:iCs/>
                <w:sz w:val="20"/>
                <w:szCs w:val="20"/>
              </w:rPr>
              <w:t xml:space="preserve">Nine-month period ended </w:t>
            </w:r>
            <w:r w:rsidRPr="00301259">
              <w:rPr>
                <w:rFonts w:eastAsia="Times New Roman"/>
                <w:b/>
                <w:bCs/>
                <w:i/>
                <w:iCs/>
                <w:sz w:val="20"/>
                <w:szCs w:val="20"/>
              </w:rPr>
              <w:br/>
              <w:t>30 September 2020</w:t>
            </w:r>
          </w:p>
        </w:tc>
        <w:tc>
          <w:tcPr>
            <w:tcW w:w="918" w:type="dxa"/>
            <w:shd w:val="clear" w:color="auto" w:fill="auto"/>
            <w:vAlign w:val="bottom"/>
          </w:tcPr>
          <w:p w14:paraId="0CFBC185" w14:textId="77777777" w:rsidR="00A07FDA" w:rsidRPr="00301259" w:rsidRDefault="00A07FDA" w:rsidP="00A07FDA">
            <w:pPr>
              <w:spacing w:line="220" w:lineRule="atLeast"/>
              <w:ind w:right="-79"/>
              <w:jc w:val="center"/>
              <w:rPr>
                <w:rFonts w:eastAsia="Times New Roman"/>
                <w:sz w:val="20"/>
                <w:szCs w:val="20"/>
                <w:lang w:val="en-GB" w:bidi="ar-SA"/>
              </w:rPr>
            </w:pPr>
            <w:r w:rsidRPr="00301259">
              <w:rPr>
                <w:rFonts w:eastAsia="Times New Roman"/>
                <w:sz w:val="20"/>
                <w:szCs w:val="20"/>
                <w:lang w:bidi="ar-SA"/>
              </w:rPr>
              <w:t>Corporate Segment</w:t>
            </w:r>
          </w:p>
        </w:tc>
        <w:tc>
          <w:tcPr>
            <w:tcW w:w="178" w:type="dxa"/>
            <w:shd w:val="clear" w:color="auto" w:fill="auto"/>
            <w:vAlign w:val="bottom"/>
          </w:tcPr>
          <w:p w14:paraId="313BB175" w14:textId="77777777" w:rsidR="00A07FDA" w:rsidRPr="00301259" w:rsidRDefault="00A07FDA" w:rsidP="00A07FDA">
            <w:pPr>
              <w:snapToGrid w:val="0"/>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5A139A70" w14:textId="77777777" w:rsidR="00A07FDA" w:rsidRPr="00301259" w:rsidRDefault="00A07FDA" w:rsidP="00A07FDA">
            <w:pPr>
              <w:spacing w:line="220" w:lineRule="atLeast"/>
              <w:ind w:right="-79"/>
              <w:jc w:val="center"/>
              <w:rPr>
                <w:rFonts w:eastAsia="Times New Roman"/>
                <w:sz w:val="20"/>
                <w:szCs w:val="20"/>
                <w:lang w:val="en-GB" w:bidi="ar-SA"/>
              </w:rPr>
            </w:pPr>
            <w:r w:rsidRPr="00301259">
              <w:rPr>
                <w:rFonts w:eastAsia="Times New Roman"/>
                <w:sz w:val="20"/>
                <w:szCs w:val="20"/>
                <w:lang w:val="en-GB" w:bidi="ar-SA"/>
              </w:rPr>
              <w:t>SME Segment</w:t>
            </w:r>
          </w:p>
        </w:tc>
        <w:tc>
          <w:tcPr>
            <w:tcW w:w="178" w:type="dxa"/>
            <w:shd w:val="clear" w:color="auto" w:fill="auto"/>
            <w:vAlign w:val="bottom"/>
          </w:tcPr>
          <w:p w14:paraId="3D1898B9" w14:textId="77777777" w:rsidR="00A07FDA" w:rsidRPr="00301259" w:rsidRDefault="00A07FDA" w:rsidP="00A07FDA">
            <w:pPr>
              <w:tabs>
                <w:tab w:val="decimal" w:pos="641"/>
              </w:tabs>
              <w:snapToGrid w:val="0"/>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73A7C978" w14:textId="77777777" w:rsidR="00A07FDA" w:rsidRPr="00301259" w:rsidRDefault="00A07FDA" w:rsidP="00A07FDA">
            <w:pPr>
              <w:spacing w:line="220" w:lineRule="atLeast"/>
              <w:ind w:right="-79"/>
              <w:jc w:val="center"/>
              <w:rPr>
                <w:rFonts w:eastAsia="Times New Roman"/>
                <w:sz w:val="20"/>
                <w:szCs w:val="20"/>
                <w:lang w:val="en-GB" w:bidi="ar-SA"/>
              </w:rPr>
            </w:pPr>
            <w:r w:rsidRPr="00301259">
              <w:rPr>
                <w:rFonts w:eastAsia="Times New Roman"/>
                <w:sz w:val="20"/>
                <w:szCs w:val="20"/>
                <w:lang w:val="en-GB" w:bidi="ar-SA"/>
              </w:rPr>
              <w:t>Retail Segment</w:t>
            </w:r>
          </w:p>
        </w:tc>
        <w:tc>
          <w:tcPr>
            <w:tcW w:w="178" w:type="dxa"/>
            <w:shd w:val="clear" w:color="auto" w:fill="auto"/>
            <w:vAlign w:val="bottom"/>
          </w:tcPr>
          <w:p w14:paraId="06E8FFC0" w14:textId="77777777" w:rsidR="00A07FDA" w:rsidRPr="00301259" w:rsidRDefault="00A07FDA" w:rsidP="00A07FDA">
            <w:pPr>
              <w:snapToGrid w:val="0"/>
              <w:spacing w:line="220" w:lineRule="atLeast"/>
              <w:ind w:right="-79"/>
              <w:jc w:val="center"/>
              <w:rPr>
                <w:rFonts w:eastAsia="Times New Roman"/>
                <w:sz w:val="20"/>
                <w:szCs w:val="20"/>
                <w:lang w:val="en-GB" w:bidi="ar-SA"/>
              </w:rPr>
            </w:pPr>
          </w:p>
        </w:tc>
        <w:tc>
          <w:tcPr>
            <w:tcW w:w="902" w:type="dxa"/>
            <w:vAlign w:val="bottom"/>
          </w:tcPr>
          <w:p w14:paraId="33A825AB" w14:textId="77777777" w:rsidR="00A07FDA" w:rsidRPr="00301259" w:rsidRDefault="00A07FDA" w:rsidP="00A07FDA">
            <w:pPr>
              <w:spacing w:line="220" w:lineRule="atLeast"/>
              <w:ind w:left="-80" w:right="-79"/>
              <w:jc w:val="center"/>
              <w:rPr>
                <w:rFonts w:eastAsia="Times New Roman"/>
                <w:sz w:val="20"/>
                <w:szCs w:val="20"/>
                <w:lang w:val="en-GB" w:bidi="ar-SA"/>
              </w:rPr>
            </w:pPr>
            <w:r w:rsidRPr="00301259">
              <w:rPr>
                <w:rFonts w:eastAsia="Times New Roman"/>
                <w:sz w:val="20"/>
                <w:szCs w:val="20"/>
                <w:lang w:val="en-GB" w:bidi="ar-SA"/>
              </w:rPr>
              <w:t>Insurance Segment</w:t>
            </w:r>
          </w:p>
        </w:tc>
        <w:tc>
          <w:tcPr>
            <w:tcW w:w="178" w:type="dxa"/>
          </w:tcPr>
          <w:p w14:paraId="54B9DE72" w14:textId="77777777" w:rsidR="00A07FDA" w:rsidRPr="00301259" w:rsidRDefault="00A07FDA" w:rsidP="00A07FDA">
            <w:pPr>
              <w:spacing w:line="220" w:lineRule="atLeast"/>
              <w:ind w:left="180" w:right="-79" w:hanging="180"/>
              <w:jc w:val="center"/>
              <w:rPr>
                <w:rFonts w:eastAsia="Times New Roman"/>
                <w:sz w:val="20"/>
                <w:szCs w:val="20"/>
                <w:lang w:val="en-GB" w:bidi="ar-SA"/>
              </w:rPr>
            </w:pPr>
          </w:p>
        </w:tc>
        <w:tc>
          <w:tcPr>
            <w:tcW w:w="902" w:type="dxa"/>
            <w:shd w:val="clear" w:color="auto" w:fill="auto"/>
            <w:vAlign w:val="bottom"/>
          </w:tcPr>
          <w:p w14:paraId="7997A6A2" w14:textId="77777777" w:rsidR="00A07FDA" w:rsidRPr="00301259" w:rsidRDefault="00A07FDA" w:rsidP="00A07FDA">
            <w:pPr>
              <w:spacing w:line="220" w:lineRule="atLeast"/>
              <w:ind w:left="-80" w:right="-79"/>
              <w:jc w:val="center"/>
              <w:rPr>
                <w:rFonts w:eastAsia="Times New Roman"/>
                <w:sz w:val="20"/>
                <w:szCs w:val="20"/>
                <w:lang w:val="en-GB" w:bidi="ar-SA"/>
              </w:rPr>
            </w:pPr>
            <w:r w:rsidRPr="00301259">
              <w:rPr>
                <w:rFonts w:eastAsia="Times New Roman"/>
                <w:sz w:val="20"/>
                <w:szCs w:val="20"/>
                <w:lang w:val="en-GB" w:bidi="ar-SA"/>
              </w:rPr>
              <w:t>Others</w:t>
            </w:r>
          </w:p>
        </w:tc>
        <w:tc>
          <w:tcPr>
            <w:tcW w:w="187" w:type="dxa"/>
          </w:tcPr>
          <w:p w14:paraId="49E09248" w14:textId="77777777" w:rsidR="00A07FDA" w:rsidRPr="00301259" w:rsidRDefault="00A07FDA" w:rsidP="00A07FDA">
            <w:pPr>
              <w:snapToGrid w:val="0"/>
              <w:spacing w:line="220" w:lineRule="atLeast"/>
              <w:ind w:left="-121" w:right="-79" w:firstLine="41"/>
              <w:jc w:val="center"/>
              <w:rPr>
                <w:rFonts w:eastAsia="Times New Roman"/>
                <w:sz w:val="20"/>
                <w:szCs w:val="20"/>
                <w:lang w:val="en-GB" w:bidi="ar-SA"/>
              </w:rPr>
            </w:pPr>
          </w:p>
        </w:tc>
        <w:tc>
          <w:tcPr>
            <w:tcW w:w="965" w:type="dxa"/>
          </w:tcPr>
          <w:p w14:paraId="4758B0B1" w14:textId="77777777" w:rsidR="00A07FDA" w:rsidRPr="00301259" w:rsidRDefault="00A07FDA" w:rsidP="00A07FDA">
            <w:pPr>
              <w:spacing w:line="220" w:lineRule="atLeast"/>
              <w:ind w:right="-79"/>
              <w:rPr>
                <w:rFonts w:eastAsia="Times New Roman"/>
                <w:sz w:val="20"/>
                <w:szCs w:val="20"/>
                <w:lang w:val="en-GB" w:bidi="ar-SA"/>
              </w:rPr>
            </w:pPr>
          </w:p>
          <w:p w14:paraId="307F5CA7" w14:textId="77777777" w:rsidR="00A07FDA" w:rsidRPr="00301259" w:rsidRDefault="00A07FDA" w:rsidP="00A07FDA">
            <w:pPr>
              <w:spacing w:line="220" w:lineRule="atLeast"/>
              <w:ind w:left="-80" w:right="-79"/>
              <w:jc w:val="center"/>
              <w:rPr>
                <w:rFonts w:eastAsia="Times New Roman"/>
                <w:sz w:val="20"/>
                <w:szCs w:val="20"/>
                <w:lang w:val="en-GB" w:bidi="ar-SA"/>
              </w:rPr>
            </w:pPr>
            <w:r w:rsidRPr="00301259">
              <w:rPr>
                <w:rFonts w:eastAsia="Times New Roman"/>
                <w:sz w:val="20"/>
                <w:szCs w:val="20"/>
                <w:lang w:val="en-GB" w:bidi="ar-SA"/>
              </w:rPr>
              <w:t>Elimination</w:t>
            </w:r>
          </w:p>
        </w:tc>
        <w:tc>
          <w:tcPr>
            <w:tcW w:w="187" w:type="dxa"/>
          </w:tcPr>
          <w:p w14:paraId="21125128" w14:textId="77777777" w:rsidR="00A07FDA" w:rsidRPr="00301259" w:rsidRDefault="00A07FDA" w:rsidP="00A07FDA">
            <w:pPr>
              <w:snapToGrid w:val="0"/>
              <w:spacing w:line="220" w:lineRule="atLeast"/>
              <w:ind w:left="-121" w:right="-79" w:firstLine="41"/>
              <w:jc w:val="center"/>
              <w:rPr>
                <w:rFonts w:eastAsia="Times New Roman"/>
                <w:sz w:val="20"/>
                <w:szCs w:val="20"/>
                <w:lang w:val="en-GB" w:bidi="ar-SA"/>
              </w:rPr>
            </w:pPr>
          </w:p>
        </w:tc>
        <w:tc>
          <w:tcPr>
            <w:tcW w:w="983" w:type="dxa"/>
            <w:vAlign w:val="bottom"/>
          </w:tcPr>
          <w:p w14:paraId="56C020E1" w14:textId="77777777" w:rsidR="00A07FDA" w:rsidRPr="00301259" w:rsidRDefault="00A07FDA" w:rsidP="00A07FDA">
            <w:pPr>
              <w:snapToGrid w:val="0"/>
              <w:spacing w:line="220" w:lineRule="atLeast"/>
              <w:ind w:left="-121" w:right="-79" w:firstLine="41"/>
              <w:jc w:val="center"/>
              <w:rPr>
                <w:rFonts w:eastAsia="Times New Roman"/>
                <w:sz w:val="20"/>
                <w:szCs w:val="20"/>
                <w:lang w:val="en-GB" w:bidi="ar-SA"/>
              </w:rPr>
            </w:pPr>
            <w:r w:rsidRPr="00301259">
              <w:rPr>
                <w:rFonts w:eastAsia="Times New Roman"/>
                <w:sz w:val="20"/>
                <w:szCs w:val="20"/>
                <w:lang w:val="en-GB" w:bidi="ar-SA"/>
              </w:rPr>
              <w:t>Total</w:t>
            </w:r>
          </w:p>
        </w:tc>
      </w:tr>
      <w:tr w:rsidR="00A07FDA" w:rsidRPr="00301259" w14:paraId="769C758D" w14:textId="77777777" w:rsidTr="00A07FDA">
        <w:trPr>
          <w:gridAfter w:val="1"/>
          <w:wAfter w:w="9" w:type="dxa"/>
          <w:cantSplit/>
        </w:trPr>
        <w:tc>
          <w:tcPr>
            <w:tcW w:w="2599" w:type="dxa"/>
            <w:shd w:val="clear" w:color="auto" w:fill="auto"/>
          </w:tcPr>
          <w:p w14:paraId="3AEFB6B6" w14:textId="77777777" w:rsidR="00A07FDA" w:rsidRPr="00301259" w:rsidRDefault="00A07FDA" w:rsidP="00A07FDA">
            <w:pPr>
              <w:spacing w:line="220" w:lineRule="atLeast"/>
              <w:ind w:left="180" w:right="-79" w:hanging="180"/>
              <w:rPr>
                <w:rFonts w:eastAsia="Times New Roman"/>
                <w:sz w:val="20"/>
                <w:szCs w:val="20"/>
              </w:rPr>
            </w:pPr>
          </w:p>
        </w:tc>
        <w:tc>
          <w:tcPr>
            <w:tcW w:w="7560" w:type="dxa"/>
            <w:gridSpan w:val="13"/>
            <w:shd w:val="clear" w:color="auto" w:fill="auto"/>
            <w:vAlign w:val="bottom"/>
          </w:tcPr>
          <w:p w14:paraId="19413BB6" w14:textId="77777777" w:rsidR="00A07FDA" w:rsidRPr="00301259" w:rsidRDefault="00A07FDA" w:rsidP="00A07FDA">
            <w:pPr>
              <w:tabs>
                <w:tab w:val="decimal" w:pos="806"/>
              </w:tabs>
              <w:snapToGrid w:val="0"/>
              <w:spacing w:line="220" w:lineRule="atLeast"/>
              <w:ind w:left="180" w:right="-103" w:hanging="180"/>
              <w:jc w:val="center"/>
              <w:rPr>
                <w:rFonts w:eastAsia="Times New Roman"/>
                <w:sz w:val="20"/>
                <w:szCs w:val="20"/>
                <w:lang w:val="en-GB" w:bidi="ar-SA"/>
              </w:rPr>
            </w:pPr>
            <w:r w:rsidRPr="00301259">
              <w:rPr>
                <w:rFonts w:eastAsia="Times New Roman"/>
                <w:i/>
                <w:iCs/>
                <w:sz w:val="20"/>
                <w:szCs w:val="20"/>
                <w:lang w:val="en-GB" w:bidi="ar-SA"/>
              </w:rPr>
              <w:t>(in million Baht)</w:t>
            </w:r>
          </w:p>
        </w:tc>
      </w:tr>
      <w:tr w:rsidR="00A07FDA" w:rsidRPr="00301259" w14:paraId="204F2BB4" w14:textId="77777777" w:rsidTr="00A07FDA">
        <w:trPr>
          <w:gridAfter w:val="1"/>
          <w:wAfter w:w="9" w:type="dxa"/>
          <w:cantSplit/>
        </w:trPr>
        <w:tc>
          <w:tcPr>
            <w:tcW w:w="2599" w:type="dxa"/>
            <w:shd w:val="clear" w:color="auto" w:fill="auto"/>
          </w:tcPr>
          <w:p w14:paraId="6B56AA84" w14:textId="77777777" w:rsidR="00A07FDA" w:rsidRPr="00301259" w:rsidRDefault="00A07FDA" w:rsidP="00A07FDA">
            <w:pPr>
              <w:spacing w:line="220" w:lineRule="atLeast"/>
              <w:ind w:left="180" w:right="-79" w:hanging="180"/>
              <w:rPr>
                <w:rFonts w:eastAsia="Times New Roman"/>
                <w:sz w:val="20"/>
                <w:szCs w:val="20"/>
              </w:rPr>
            </w:pPr>
            <w:r w:rsidRPr="00301259">
              <w:rPr>
                <w:rFonts w:eastAsia="Times New Roman"/>
                <w:sz w:val="20"/>
                <w:szCs w:val="20"/>
              </w:rPr>
              <w:t>Net interest income</w:t>
            </w:r>
          </w:p>
        </w:tc>
        <w:tc>
          <w:tcPr>
            <w:tcW w:w="918" w:type="dxa"/>
            <w:shd w:val="clear" w:color="auto" w:fill="auto"/>
            <w:vAlign w:val="bottom"/>
          </w:tcPr>
          <w:p w14:paraId="76D87360" w14:textId="4FAD0E1F"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12</w:t>
            </w:r>
            <w:r w:rsidR="00F679AB">
              <w:rPr>
                <w:rFonts w:eastAsia="Times New Roman"/>
                <w:sz w:val="20"/>
                <w:szCs w:val="20"/>
                <w:lang w:val="en-GB" w:bidi="ar-SA"/>
              </w:rPr>
              <w:t>,</w:t>
            </w:r>
            <w:r w:rsidRPr="007A2CC7">
              <w:rPr>
                <w:rFonts w:eastAsia="Times New Roman"/>
                <w:sz w:val="20"/>
                <w:szCs w:val="20"/>
                <w:lang w:val="en-GB" w:bidi="ar-SA"/>
              </w:rPr>
              <w:t>687</w:t>
            </w:r>
          </w:p>
        </w:tc>
        <w:tc>
          <w:tcPr>
            <w:tcW w:w="178" w:type="dxa"/>
            <w:shd w:val="clear" w:color="auto" w:fill="auto"/>
            <w:vAlign w:val="bottom"/>
          </w:tcPr>
          <w:p w14:paraId="68CF1997"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shd w:val="clear" w:color="auto" w:fill="auto"/>
            <w:vAlign w:val="bottom"/>
          </w:tcPr>
          <w:p w14:paraId="6C15AF76" w14:textId="032C3C33"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13</w:t>
            </w:r>
            <w:r w:rsidR="00F679AB">
              <w:rPr>
                <w:rFonts w:eastAsia="Times New Roman"/>
                <w:sz w:val="20"/>
                <w:szCs w:val="20"/>
                <w:lang w:val="en-GB" w:bidi="ar-SA"/>
              </w:rPr>
              <w:t>,</w:t>
            </w:r>
            <w:r w:rsidRPr="007A2CC7">
              <w:rPr>
                <w:rFonts w:eastAsia="Times New Roman"/>
                <w:sz w:val="20"/>
                <w:szCs w:val="20"/>
                <w:lang w:val="en-GB" w:bidi="ar-SA"/>
              </w:rPr>
              <w:t>080</w:t>
            </w:r>
          </w:p>
        </w:tc>
        <w:tc>
          <w:tcPr>
            <w:tcW w:w="178" w:type="dxa"/>
            <w:shd w:val="clear" w:color="auto" w:fill="auto"/>
            <w:vAlign w:val="bottom"/>
          </w:tcPr>
          <w:p w14:paraId="16F93A81"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shd w:val="clear" w:color="auto" w:fill="auto"/>
            <w:vAlign w:val="bottom"/>
          </w:tcPr>
          <w:p w14:paraId="72462B6C" w14:textId="2B77D671"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35</w:t>
            </w:r>
            <w:r w:rsidR="00F679AB">
              <w:rPr>
                <w:rFonts w:eastAsia="Times New Roman"/>
                <w:sz w:val="20"/>
                <w:szCs w:val="20"/>
                <w:lang w:val="en-GB" w:bidi="ar-SA"/>
              </w:rPr>
              <w:t>,</w:t>
            </w:r>
            <w:r w:rsidRPr="007A2CC7">
              <w:rPr>
                <w:rFonts w:eastAsia="Times New Roman"/>
                <w:sz w:val="20"/>
                <w:szCs w:val="20"/>
                <w:lang w:val="en-GB" w:bidi="ar-SA"/>
              </w:rPr>
              <w:t>472</w:t>
            </w:r>
          </w:p>
        </w:tc>
        <w:tc>
          <w:tcPr>
            <w:tcW w:w="178" w:type="dxa"/>
            <w:shd w:val="clear" w:color="auto" w:fill="auto"/>
            <w:vAlign w:val="bottom"/>
          </w:tcPr>
          <w:p w14:paraId="08FCAFCB"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vAlign w:val="bottom"/>
          </w:tcPr>
          <w:p w14:paraId="60F0C567" w14:textId="23743EE5" w:rsidR="00A07FDA" w:rsidRPr="007A2CC7" w:rsidRDefault="00A07FDA" w:rsidP="001E6D7F">
            <w:pPr>
              <w:shd w:val="clear" w:color="auto" w:fill="FFFFFF"/>
              <w:tabs>
                <w:tab w:val="decimal" w:pos="540"/>
              </w:tabs>
              <w:snapToGrid w:val="0"/>
              <w:spacing w:line="240" w:lineRule="atLeast"/>
              <w:ind w:left="-72" w:right="-76"/>
              <w:rPr>
                <w:rFonts w:eastAsia="Times New Roman"/>
                <w:sz w:val="20"/>
                <w:szCs w:val="20"/>
                <w:lang w:val="en-GB" w:bidi="ar-SA"/>
              </w:rPr>
            </w:pPr>
            <w:r w:rsidRPr="007A2CC7">
              <w:rPr>
                <w:sz w:val="20"/>
                <w:szCs w:val="20"/>
                <w:lang w:val="en-GB" w:bidi="ar-SA"/>
              </w:rPr>
              <w:t>-</w:t>
            </w:r>
          </w:p>
        </w:tc>
        <w:tc>
          <w:tcPr>
            <w:tcW w:w="178" w:type="dxa"/>
            <w:vAlign w:val="bottom"/>
          </w:tcPr>
          <w:p w14:paraId="0FD1E546"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shd w:val="clear" w:color="auto" w:fill="auto"/>
            <w:vAlign w:val="bottom"/>
          </w:tcPr>
          <w:p w14:paraId="025574A4" w14:textId="3A41F86A"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12</w:t>
            </w:r>
            <w:r w:rsidR="00F679AB">
              <w:rPr>
                <w:rFonts w:eastAsia="Times New Roman"/>
                <w:sz w:val="20"/>
                <w:szCs w:val="20"/>
                <w:lang w:val="en-GB" w:bidi="ar-SA"/>
              </w:rPr>
              <w:t>,</w:t>
            </w:r>
            <w:r w:rsidRPr="007A2CC7">
              <w:rPr>
                <w:rFonts w:eastAsia="Times New Roman"/>
                <w:sz w:val="20"/>
                <w:szCs w:val="20"/>
                <w:lang w:val="en-GB" w:bidi="ar-SA"/>
              </w:rPr>
              <w:t>039</w:t>
            </w:r>
          </w:p>
        </w:tc>
        <w:tc>
          <w:tcPr>
            <w:tcW w:w="187" w:type="dxa"/>
            <w:vAlign w:val="bottom"/>
          </w:tcPr>
          <w:p w14:paraId="236872A0" w14:textId="77777777" w:rsidR="00A07FDA" w:rsidRPr="007E57CB" w:rsidRDefault="00A07FDA" w:rsidP="00A07FDA">
            <w:pPr>
              <w:shd w:val="clear" w:color="auto" w:fill="FFFFFF"/>
              <w:tabs>
                <w:tab w:val="decimal" w:pos="643"/>
              </w:tabs>
              <w:snapToGrid w:val="0"/>
              <w:spacing w:line="240" w:lineRule="atLeast"/>
              <w:ind w:left="-72" w:right="-72"/>
              <w:rPr>
                <w:rFonts w:eastAsia="Times New Roman"/>
                <w:sz w:val="20"/>
                <w:szCs w:val="20"/>
                <w:highlight w:val="cyan"/>
                <w:lang w:val="en-GB" w:bidi="ar-SA"/>
              </w:rPr>
            </w:pPr>
          </w:p>
        </w:tc>
        <w:tc>
          <w:tcPr>
            <w:tcW w:w="965" w:type="dxa"/>
            <w:vAlign w:val="bottom"/>
          </w:tcPr>
          <w:p w14:paraId="79021CB2" w14:textId="18B16229" w:rsidR="00A07FDA" w:rsidRPr="007A2CC7" w:rsidRDefault="00A07FDA" w:rsidP="00A07FDA">
            <w:pPr>
              <w:shd w:val="clear" w:color="auto" w:fill="FFFFFF"/>
              <w:tabs>
                <w:tab w:val="decimal" w:pos="540"/>
              </w:tabs>
              <w:snapToGrid w:val="0"/>
              <w:spacing w:line="240" w:lineRule="atLeast"/>
              <w:ind w:left="-72" w:right="-76"/>
              <w:rPr>
                <w:sz w:val="20"/>
                <w:szCs w:val="20"/>
                <w:lang w:bidi="ar-SA"/>
              </w:rPr>
            </w:pPr>
            <w:r w:rsidRPr="007A2CC7">
              <w:rPr>
                <w:sz w:val="20"/>
                <w:szCs w:val="20"/>
                <w:lang w:val="en-GB" w:bidi="ar-SA"/>
              </w:rPr>
              <w:t>-</w:t>
            </w:r>
          </w:p>
        </w:tc>
        <w:tc>
          <w:tcPr>
            <w:tcW w:w="187" w:type="dxa"/>
            <w:vAlign w:val="bottom"/>
          </w:tcPr>
          <w:p w14:paraId="6113CED3" w14:textId="77777777" w:rsidR="00A07FDA" w:rsidRPr="007A2CC7" w:rsidRDefault="00A07FDA" w:rsidP="00A07FDA">
            <w:pPr>
              <w:shd w:val="clear" w:color="auto" w:fill="FFFFFF"/>
              <w:tabs>
                <w:tab w:val="decimal" w:pos="463"/>
                <w:tab w:val="decimal" w:pos="735"/>
              </w:tabs>
              <w:snapToGrid w:val="0"/>
              <w:spacing w:line="240" w:lineRule="atLeast"/>
              <w:ind w:left="-79" w:right="-76"/>
              <w:rPr>
                <w:rFonts w:eastAsia="Times New Roman"/>
                <w:sz w:val="20"/>
                <w:szCs w:val="20"/>
                <w:lang w:val="en-GB" w:bidi="ar-SA"/>
              </w:rPr>
            </w:pPr>
          </w:p>
        </w:tc>
        <w:tc>
          <w:tcPr>
            <w:tcW w:w="983" w:type="dxa"/>
            <w:vAlign w:val="bottom"/>
          </w:tcPr>
          <w:p w14:paraId="4FF25FB9" w14:textId="3507E826" w:rsidR="00A07FDA" w:rsidRPr="007A2CC7" w:rsidRDefault="00A07FDA" w:rsidP="00A07FDA">
            <w:pPr>
              <w:tabs>
                <w:tab w:val="decimal" w:pos="806"/>
              </w:tabs>
              <w:snapToGrid w:val="0"/>
              <w:spacing w:line="220" w:lineRule="atLeast"/>
              <w:ind w:left="-79" w:right="-103"/>
              <w:rPr>
                <w:rFonts w:eastAsia="Times New Roman"/>
                <w:sz w:val="20"/>
                <w:szCs w:val="20"/>
              </w:rPr>
            </w:pPr>
            <w:r w:rsidRPr="007A2CC7">
              <w:rPr>
                <w:rFonts w:eastAsia="Times New Roman"/>
                <w:sz w:val="20"/>
                <w:szCs w:val="20"/>
              </w:rPr>
              <w:t>73,278</w:t>
            </w:r>
          </w:p>
        </w:tc>
      </w:tr>
      <w:tr w:rsidR="00A07FDA" w:rsidRPr="00301259" w14:paraId="606AAD62" w14:textId="77777777" w:rsidTr="00A07FDA">
        <w:trPr>
          <w:gridAfter w:val="1"/>
          <w:wAfter w:w="9" w:type="dxa"/>
          <w:cantSplit/>
        </w:trPr>
        <w:tc>
          <w:tcPr>
            <w:tcW w:w="2599" w:type="dxa"/>
            <w:shd w:val="clear" w:color="auto" w:fill="auto"/>
          </w:tcPr>
          <w:p w14:paraId="184C56A9" w14:textId="77777777" w:rsidR="00A07FDA" w:rsidRPr="00301259" w:rsidRDefault="00A07FDA" w:rsidP="00A07FDA">
            <w:pPr>
              <w:spacing w:line="220" w:lineRule="atLeast"/>
              <w:ind w:right="-79"/>
              <w:rPr>
                <w:rFonts w:eastAsia="Times New Roman"/>
                <w:sz w:val="20"/>
                <w:szCs w:val="20"/>
              </w:rPr>
            </w:pPr>
            <w:r w:rsidRPr="00301259">
              <w:rPr>
                <w:rFonts w:eastAsia="Times New Roman"/>
                <w:sz w:val="20"/>
                <w:szCs w:val="20"/>
              </w:rPr>
              <w:t>Non-interest income, net</w:t>
            </w:r>
          </w:p>
        </w:tc>
        <w:tc>
          <w:tcPr>
            <w:tcW w:w="918" w:type="dxa"/>
            <w:shd w:val="clear" w:color="auto" w:fill="auto"/>
            <w:vAlign w:val="bottom"/>
          </w:tcPr>
          <w:p w14:paraId="43A542B3" w14:textId="4DDE6C37"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5</w:t>
            </w:r>
            <w:r w:rsidR="00F679AB">
              <w:rPr>
                <w:rFonts w:eastAsia="Times New Roman"/>
                <w:sz w:val="20"/>
                <w:szCs w:val="20"/>
                <w:lang w:val="en-GB" w:bidi="ar-SA"/>
              </w:rPr>
              <w:t>,</w:t>
            </w:r>
            <w:r w:rsidRPr="007A2CC7">
              <w:rPr>
                <w:rFonts w:eastAsia="Times New Roman"/>
                <w:sz w:val="20"/>
                <w:szCs w:val="20"/>
                <w:lang w:val="en-GB" w:bidi="ar-SA"/>
              </w:rPr>
              <w:t>534</w:t>
            </w:r>
          </w:p>
        </w:tc>
        <w:tc>
          <w:tcPr>
            <w:tcW w:w="178" w:type="dxa"/>
            <w:shd w:val="clear" w:color="auto" w:fill="auto"/>
            <w:vAlign w:val="bottom"/>
          </w:tcPr>
          <w:p w14:paraId="35FC946F"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shd w:val="clear" w:color="auto" w:fill="auto"/>
            <w:vAlign w:val="bottom"/>
          </w:tcPr>
          <w:p w14:paraId="35D74423" w14:textId="2F40DBAB"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w:t>
            </w:r>
            <w:r w:rsidR="00F679AB">
              <w:rPr>
                <w:rFonts w:eastAsia="Times New Roman"/>
                <w:sz w:val="20"/>
                <w:szCs w:val="20"/>
                <w:lang w:val="en-GB" w:bidi="ar-SA"/>
              </w:rPr>
              <w:t>,</w:t>
            </w:r>
            <w:r w:rsidRPr="007A2CC7">
              <w:rPr>
                <w:rFonts w:eastAsia="Times New Roman"/>
                <w:sz w:val="20"/>
                <w:szCs w:val="20"/>
                <w:lang w:val="en-GB" w:bidi="ar-SA"/>
              </w:rPr>
              <w:t>813</w:t>
            </w:r>
          </w:p>
        </w:tc>
        <w:tc>
          <w:tcPr>
            <w:tcW w:w="178" w:type="dxa"/>
            <w:shd w:val="clear" w:color="auto" w:fill="auto"/>
            <w:vAlign w:val="bottom"/>
          </w:tcPr>
          <w:p w14:paraId="1E5DB614"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shd w:val="clear" w:color="auto" w:fill="auto"/>
            <w:vAlign w:val="bottom"/>
          </w:tcPr>
          <w:p w14:paraId="0C1EDC0F" w14:textId="5256798D"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13</w:t>
            </w:r>
            <w:r w:rsidR="00F679AB">
              <w:rPr>
                <w:rFonts w:eastAsia="Times New Roman"/>
                <w:sz w:val="20"/>
                <w:szCs w:val="20"/>
                <w:lang w:val="en-GB" w:bidi="ar-SA"/>
              </w:rPr>
              <w:t>,</w:t>
            </w:r>
            <w:r w:rsidRPr="007A2CC7">
              <w:rPr>
                <w:rFonts w:eastAsia="Times New Roman"/>
                <w:sz w:val="20"/>
                <w:szCs w:val="20"/>
                <w:lang w:val="en-GB" w:bidi="ar-SA"/>
              </w:rPr>
              <w:t>254</w:t>
            </w:r>
          </w:p>
        </w:tc>
        <w:tc>
          <w:tcPr>
            <w:tcW w:w="178" w:type="dxa"/>
            <w:shd w:val="clear" w:color="auto" w:fill="auto"/>
            <w:vAlign w:val="bottom"/>
          </w:tcPr>
          <w:p w14:paraId="16ECE72B"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vAlign w:val="bottom"/>
          </w:tcPr>
          <w:p w14:paraId="196D2D8C" w14:textId="4EA409E7"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7,907</w:t>
            </w:r>
          </w:p>
        </w:tc>
        <w:tc>
          <w:tcPr>
            <w:tcW w:w="178" w:type="dxa"/>
            <w:vAlign w:val="bottom"/>
          </w:tcPr>
          <w:p w14:paraId="0C790DEF"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shd w:val="clear" w:color="auto" w:fill="auto"/>
            <w:vAlign w:val="bottom"/>
          </w:tcPr>
          <w:p w14:paraId="1B183489" w14:textId="369C7EB8"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11</w:t>
            </w:r>
            <w:r w:rsidR="00F679AB">
              <w:rPr>
                <w:rFonts w:eastAsia="Times New Roman"/>
                <w:sz w:val="20"/>
                <w:szCs w:val="20"/>
                <w:lang w:val="en-GB" w:bidi="ar-SA"/>
              </w:rPr>
              <w:t>,</w:t>
            </w:r>
            <w:r w:rsidRPr="007A2CC7">
              <w:rPr>
                <w:rFonts w:eastAsia="Times New Roman"/>
                <w:sz w:val="20"/>
                <w:szCs w:val="20"/>
                <w:lang w:val="en-GB" w:bidi="ar-SA"/>
              </w:rPr>
              <w:t>556</w:t>
            </w:r>
          </w:p>
        </w:tc>
        <w:tc>
          <w:tcPr>
            <w:tcW w:w="187" w:type="dxa"/>
            <w:vAlign w:val="bottom"/>
          </w:tcPr>
          <w:p w14:paraId="0AA433C7" w14:textId="77777777" w:rsidR="00A07FDA" w:rsidRPr="007E57CB" w:rsidRDefault="00A07FDA" w:rsidP="00A07FDA">
            <w:pPr>
              <w:shd w:val="clear" w:color="auto" w:fill="FFFFFF"/>
              <w:tabs>
                <w:tab w:val="decimal" w:pos="643"/>
              </w:tabs>
              <w:snapToGrid w:val="0"/>
              <w:spacing w:line="240" w:lineRule="atLeast"/>
              <w:ind w:left="-72" w:right="-72"/>
              <w:rPr>
                <w:rFonts w:eastAsia="Times New Roman"/>
                <w:sz w:val="20"/>
                <w:szCs w:val="20"/>
                <w:highlight w:val="cyan"/>
                <w:lang w:val="en-GB" w:bidi="ar-SA"/>
              </w:rPr>
            </w:pPr>
          </w:p>
        </w:tc>
        <w:tc>
          <w:tcPr>
            <w:tcW w:w="965" w:type="dxa"/>
            <w:vAlign w:val="bottom"/>
          </w:tcPr>
          <w:p w14:paraId="5863221F" w14:textId="0411E9A0"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(4,940)</w:t>
            </w:r>
          </w:p>
        </w:tc>
        <w:tc>
          <w:tcPr>
            <w:tcW w:w="187" w:type="dxa"/>
            <w:vAlign w:val="bottom"/>
          </w:tcPr>
          <w:p w14:paraId="6E20EE61" w14:textId="77777777"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vAlign w:val="bottom"/>
          </w:tcPr>
          <w:p w14:paraId="0065E765" w14:textId="2984C347" w:rsidR="00A07FDA" w:rsidRPr="007A2CC7" w:rsidRDefault="00A07FDA" w:rsidP="00A07FDA">
            <w:pPr>
              <w:tabs>
                <w:tab w:val="decimal" w:pos="806"/>
              </w:tabs>
              <w:snapToGrid w:val="0"/>
              <w:spacing w:line="220" w:lineRule="atLeast"/>
              <w:ind w:left="-79" w:right="-103"/>
              <w:rPr>
                <w:rFonts w:eastAsia="Times New Roman"/>
                <w:sz w:val="20"/>
                <w:szCs w:val="20"/>
              </w:rPr>
            </w:pPr>
            <w:r w:rsidRPr="007A2CC7">
              <w:rPr>
                <w:rFonts w:eastAsia="Times New Roman"/>
                <w:sz w:val="20"/>
                <w:szCs w:val="20"/>
              </w:rPr>
              <w:t>35,124</w:t>
            </w:r>
          </w:p>
        </w:tc>
      </w:tr>
      <w:tr w:rsidR="00A07FDA" w:rsidRPr="00301259" w14:paraId="1F977EEE" w14:textId="77777777" w:rsidTr="00A07FDA">
        <w:trPr>
          <w:gridAfter w:val="1"/>
          <w:wAfter w:w="9" w:type="dxa"/>
          <w:cantSplit/>
        </w:trPr>
        <w:tc>
          <w:tcPr>
            <w:tcW w:w="2599" w:type="dxa"/>
            <w:shd w:val="clear" w:color="auto" w:fill="auto"/>
          </w:tcPr>
          <w:p w14:paraId="778A826F" w14:textId="77777777" w:rsidR="00A07FDA" w:rsidRPr="00301259" w:rsidRDefault="00A07FDA" w:rsidP="00A07FDA">
            <w:pPr>
              <w:spacing w:line="220" w:lineRule="atLeast"/>
              <w:ind w:right="-79"/>
              <w:rPr>
                <w:rFonts w:eastAsia="Times New Roman"/>
                <w:sz w:val="20"/>
                <w:szCs w:val="20"/>
              </w:rPr>
            </w:pPr>
            <w:r w:rsidRPr="00301259">
              <w:rPr>
                <w:rFonts w:eastAsia="Times New Roman"/>
                <w:sz w:val="20"/>
                <w:szCs w:val="20"/>
              </w:rPr>
              <w:t>Total operating income</w:t>
            </w:r>
          </w:p>
        </w:tc>
        <w:tc>
          <w:tcPr>
            <w:tcW w:w="918" w:type="dxa"/>
            <w:tcBorders>
              <w:top w:val="single" w:sz="4" w:space="0" w:color="auto"/>
            </w:tcBorders>
            <w:shd w:val="clear" w:color="auto" w:fill="auto"/>
            <w:vAlign w:val="bottom"/>
          </w:tcPr>
          <w:p w14:paraId="17BAD1E4" w14:textId="5F0D774C"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18</w:t>
            </w:r>
            <w:r w:rsidR="00F679AB">
              <w:rPr>
                <w:rFonts w:eastAsia="Times New Roman"/>
                <w:sz w:val="20"/>
                <w:szCs w:val="20"/>
                <w:lang w:val="en-GB" w:bidi="ar-SA"/>
              </w:rPr>
              <w:t>,</w:t>
            </w:r>
            <w:r w:rsidRPr="007A2CC7">
              <w:rPr>
                <w:rFonts w:eastAsia="Times New Roman"/>
                <w:sz w:val="20"/>
                <w:szCs w:val="20"/>
                <w:lang w:val="en-GB" w:bidi="ar-SA"/>
              </w:rPr>
              <w:t>221</w:t>
            </w:r>
          </w:p>
        </w:tc>
        <w:tc>
          <w:tcPr>
            <w:tcW w:w="178" w:type="dxa"/>
            <w:shd w:val="clear" w:color="auto" w:fill="auto"/>
            <w:vAlign w:val="bottom"/>
          </w:tcPr>
          <w:p w14:paraId="7512CB27"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auto"/>
            </w:tcBorders>
            <w:shd w:val="clear" w:color="auto" w:fill="auto"/>
            <w:vAlign w:val="bottom"/>
          </w:tcPr>
          <w:p w14:paraId="6D088144" w14:textId="6C0F34E4"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14</w:t>
            </w:r>
            <w:r w:rsidR="00F679AB">
              <w:rPr>
                <w:rFonts w:eastAsia="Times New Roman"/>
                <w:sz w:val="20"/>
                <w:szCs w:val="20"/>
                <w:lang w:val="en-GB" w:bidi="ar-SA"/>
              </w:rPr>
              <w:t>,</w:t>
            </w:r>
            <w:r w:rsidRPr="007A2CC7">
              <w:rPr>
                <w:rFonts w:eastAsia="Times New Roman"/>
                <w:sz w:val="20"/>
                <w:szCs w:val="20"/>
                <w:lang w:val="en-GB" w:bidi="ar-SA"/>
              </w:rPr>
              <w:t>893</w:t>
            </w:r>
          </w:p>
        </w:tc>
        <w:tc>
          <w:tcPr>
            <w:tcW w:w="178" w:type="dxa"/>
            <w:shd w:val="clear" w:color="auto" w:fill="auto"/>
            <w:vAlign w:val="bottom"/>
          </w:tcPr>
          <w:p w14:paraId="7A53EF55"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auto"/>
            </w:tcBorders>
            <w:shd w:val="clear" w:color="auto" w:fill="auto"/>
            <w:vAlign w:val="bottom"/>
          </w:tcPr>
          <w:p w14:paraId="011183CC" w14:textId="680FC17F"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48</w:t>
            </w:r>
            <w:r w:rsidR="00F679AB">
              <w:rPr>
                <w:rFonts w:eastAsia="Times New Roman"/>
                <w:sz w:val="20"/>
                <w:szCs w:val="20"/>
                <w:lang w:val="en-GB" w:bidi="ar-SA"/>
              </w:rPr>
              <w:t>,</w:t>
            </w:r>
            <w:r w:rsidRPr="007A2CC7">
              <w:rPr>
                <w:rFonts w:eastAsia="Times New Roman"/>
                <w:sz w:val="20"/>
                <w:szCs w:val="20"/>
                <w:lang w:val="en-GB" w:bidi="ar-SA"/>
              </w:rPr>
              <w:t>726</w:t>
            </w:r>
          </w:p>
        </w:tc>
        <w:tc>
          <w:tcPr>
            <w:tcW w:w="178" w:type="dxa"/>
            <w:shd w:val="clear" w:color="auto" w:fill="auto"/>
            <w:vAlign w:val="bottom"/>
          </w:tcPr>
          <w:p w14:paraId="17F9DC96"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auto"/>
            </w:tcBorders>
            <w:vAlign w:val="bottom"/>
          </w:tcPr>
          <w:p w14:paraId="6790382A" w14:textId="623AB1AF"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7,907</w:t>
            </w:r>
          </w:p>
        </w:tc>
        <w:tc>
          <w:tcPr>
            <w:tcW w:w="178" w:type="dxa"/>
            <w:vAlign w:val="bottom"/>
          </w:tcPr>
          <w:p w14:paraId="22C78827"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auto"/>
            </w:tcBorders>
            <w:shd w:val="clear" w:color="auto" w:fill="auto"/>
            <w:vAlign w:val="bottom"/>
          </w:tcPr>
          <w:p w14:paraId="5BBEF6B7" w14:textId="16BD0729"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23</w:t>
            </w:r>
            <w:r w:rsidR="00F679AB">
              <w:rPr>
                <w:rFonts w:eastAsia="Times New Roman"/>
                <w:sz w:val="20"/>
                <w:szCs w:val="20"/>
                <w:lang w:val="en-GB" w:bidi="ar-SA"/>
              </w:rPr>
              <w:t>,</w:t>
            </w:r>
            <w:r w:rsidRPr="007A2CC7">
              <w:rPr>
                <w:rFonts w:eastAsia="Times New Roman"/>
                <w:sz w:val="20"/>
                <w:szCs w:val="20"/>
                <w:lang w:val="en-GB" w:bidi="ar-SA"/>
              </w:rPr>
              <w:t>595</w:t>
            </w:r>
          </w:p>
        </w:tc>
        <w:tc>
          <w:tcPr>
            <w:tcW w:w="187" w:type="dxa"/>
            <w:vAlign w:val="bottom"/>
          </w:tcPr>
          <w:p w14:paraId="480BAD50" w14:textId="77777777" w:rsidR="00A07FDA" w:rsidRPr="007E57CB" w:rsidRDefault="00A07FDA" w:rsidP="00A07FDA">
            <w:pPr>
              <w:shd w:val="clear" w:color="auto" w:fill="FFFFFF"/>
              <w:tabs>
                <w:tab w:val="decimal" w:pos="643"/>
              </w:tabs>
              <w:snapToGrid w:val="0"/>
              <w:spacing w:line="240" w:lineRule="atLeast"/>
              <w:ind w:left="-72" w:right="-72"/>
              <w:rPr>
                <w:rFonts w:eastAsia="Times New Roman"/>
                <w:sz w:val="20"/>
                <w:szCs w:val="20"/>
                <w:highlight w:val="cyan"/>
                <w:lang w:val="en-GB" w:bidi="ar-SA"/>
              </w:rPr>
            </w:pPr>
          </w:p>
        </w:tc>
        <w:tc>
          <w:tcPr>
            <w:tcW w:w="965" w:type="dxa"/>
            <w:tcBorders>
              <w:top w:val="single" w:sz="4" w:space="0" w:color="auto"/>
            </w:tcBorders>
            <w:vAlign w:val="bottom"/>
          </w:tcPr>
          <w:p w14:paraId="03049FF2" w14:textId="63B12A8D"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(4,940)</w:t>
            </w:r>
          </w:p>
        </w:tc>
        <w:tc>
          <w:tcPr>
            <w:tcW w:w="187" w:type="dxa"/>
            <w:vAlign w:val="bottom"/>
          </w:tcPr>
          <w:p w14:paraId="6378BE22" w14:textId="77777777"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tcBorders>
              <w:top w:val="single" w:sz="4" w:space="0" w:color="auto"/>
            </w:tcBorders>
            <w:vAlign w:val="bottom"/>
          </w:tcPr>
          <w:p w14:paraId="2A23198A" w14:textId="6E432CC0" w:rsidR="00A07FDA" w:rsidRPr="007A2CC7" w:rsidRDefault="00A07FDA" w:rsidP="00A07FDA">
            <w:pPr>
              <w:tabs>
                <w:tab w:val="decimal" w:pos="806"/>
              </w:tabs>
              <w:snapToGrid w:val="0"/>
              <w:spacing w:line="220" w:lineRule="atLeast"/>
              <w:ind w:left="-79" w:right="-103"/>
              <w:rPr>
                <w:rFonts w:eastAsia="Times New Roman"/>
                <w:sz w:val="20"/>
                <w:szCs w:val="20"/>
              </w:rPr>
            </w:pPr>
            <w:r w:rsidRPr="007A2CC7">
              <w:rPr>
                <w:rFonts w:eastAsia="Times New Roman"/>
                <w:sz w:val="20"/>
                <w:szCs w:val="20"/>
              </w:rPr>
              <w:t>108,402</w:t>
            </w:r>
          </w:p>
        </w:tc>
      </w:tr>
      <w:tr w:rsidR="00A07FDA" w:rsidRPr="00301259" w14:paraId="693CA3EE" w14:textId="77777777" w:rsidTr="00A07FDA">
        <w:trPr>
          <w:gridAfter w:val="1"/>
          <w:wAfter w:w="9" w:type="dxa"/>
          <w:cantSplit/>
        </w:trPr>
        <w:tc>
          <w:tcPr>
            <w:tcW w:w="2599" w:type="dxa"/>
            <w:shd w:val="clear" w:color="auto" w:fill="auto"/>
          </w:tcPr>
          <w:p w14:paraId="11ED21FE" w14:textId="77777777" w:rsidR="00A07FDA" w:rsidRPr="00301259" w:rsidRDefault="00A07FDA" w:rsidP="00A07FDA">
            <w:pPr>
              <w:spacing w:line="220" w:lineRule="atLeast"/>
              <w:ind w:left="180" w:right="-79" w:hanging="180"/>
              <w:rPr>
                <w:rFonts w:eastAsia="Times New Roman"/>
                <w:sz w:val="20"/>
                <w:szCs w:val="20"/>
              </w:rPr>
            </w:pPr>
            <w:r w:rsidRPr="00301259">
              <w:rPr>
                <w:rFonts w:eastAsia="Times New Roman"/>
                <w:sz w:val="20"/>
                <w:szCs w:val="20"/>
              </w:rPr>
              <w:t>Total operating expenses</w:t>
            </w:r>
          </w:p>
        </w:tc>
        <w:tc>
          <w:tcPr>
            <w:tcW w:w="918" w:type="dxa"/>
            <w:tcBorders>
              <w:bottom w:val="single" w:sz="4" w:space="0" w:color="000000"/>
            </w:tcBorders>
            <w:shd w:val="clear" w:color="auto" w:fill="auto"/>
            <w:vAlign w:val="bottom"/>
          </w:tcPr>
          <w:p w14:paraId="513DC339" w14:textId="7AD95E91"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Pr>
                <w:rFonts w:eastAsia="Times New Roman"/>
                <w:sz w:val="20"/>
                <w:szCs w:val="20"/>
                <w:lang w:val="en-GB" w:bidi="ar-SA"/>
              </w:rPr>
              <w:t>(</w:t>
            </w:r>
            <w:r w:rsidRPr="007A2CC7">
              <w:rPr>
                <w:rFonts w:eastAsia="Times New Roman"/>
                <w:sz w:val="20"/>
                <w:szCs w:val="20"/>
                <w:lang w:val="en-GB" w:bidi="ar-SA"/>
              </w:rPr>
              <w:t>8</w:t>
            </w:r>
            <w:r w:rsidR="00F679AB">
              <w:rPr>
                <w:rFonts w:eastAsia="Times New Roman"/>
                <w:sz w:val="20"/>
                <w:szCs w:val="20"/>
                <w:lang w:val="en-GB" w:bidi="ar-SA"/>
              </w:rPr>
              <w:t>,</w:t>
            </w:r>
            <w:r w:rsidRPr="007A2CC7">
              <w:rPr>
                <w:rFonts w:eastAsia="Times New Roman"/>
                <w:sz w:val="20"/>
                <w:szCs w:val="20"/>
                <w:lang w:val="en-GB" w:bidi="ar-SA"/>
              </w:rPr>
              <w:t>332</w:t>
            </w:r>
            <w:r>
              <w:rPr>
                <w:rFonts w:eastAsia="Times New Roman"/>
                <w:sz w:val="20"/>
                <w:szCs w:val="20"/>
                <w:lang w:val="en-GB" w:bidi="ar-SA"/>
              </w:rPr>
              <w:t>)</w:t>
            </w:r>
          </w:p>
        </w:tc>
        <w:tc>
          <w:tcPr>
            <w:tcW w:w="178" w:type="dxa"/>
            <w:shd w:val="clear" w:color="auto" w:fill="auto"/>
            <w:vAlign w:val="bottom"/>
          </w:tcPr>
          <w:p w14:paraId="49773327"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bottom w:val="single" w:sz="4" w:space="0" w:color="000000"/>
            </w:tcBorders>
            <w:shd w:val="clear" w:color="auto" w:fill="auto"/>
            <w:vAlign w:val="bottom"/>
          </w:tcPr>
          <w:p w14:paraId="7CF24A03" w14:textId="11C37119" w:rsidR="00A07FDA" w:rsidRPr="007E57CB" w:rsidRDefault="007A2CC7"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r>
              <w:rPr>
                <w:rFonts w:eastAsia="Times New Roman"/>
                <w:sz w:val="20"/>
                <w:szCs w:val="20"/>
                <w:lang w:val="en-GB" w:bidi="ar-SA"/>
              </w:rPr>
              <w:t>(</w:t>
            </w:r>
            <w:r w:rsidRPr="007A2CC7">
              <w:rPr>
                <w:rFonts w:eastAsia="Times New Roman"/>
                <w:sz w:val="20"/>
                <w:szCs w:val="20"/>
                <w:lang w:val="en-GB" w:bidi="ar-SA"/>
              </w:rPr>
              <w:t>7</w:t>
            </w:r>
            <w:r w:rsidR="00F679AB">
              <w:rPr>
                <w:rFonts w:eastAsia="Times New Roman"/>
                <w:sz w:val="20"/>
                <w:szCs w:val="20"/>
                <w:lang w:val="en-GB" w:bidi="ar-SA"/>
              </w:rPr>
              <w:t>,</w:t>
            </w:r>
            <w:r w:rsidRPr="007A2CC7">
              <w:rPr>
                <w:rFonts w:eastAsia="Times New Roman"/>
                <w:sz w:val="20"/>
                <w:szCs w:val="20"/>
                <w:lang w:val="en-GB" w:bidi="ar-SA"/>
              </w:rPr>
              <w:t>644</w:t>
            </w:r>
            <w:r>
              <w:rPr>
                <w:rFonts w:eastAsia="Times New Roman"/>
                <w:sz w:val="20"/>
                <w:szCs w:val="20"/>
                <w:lang w:val="en-GB" w:bidi="ar-SA"/>
              </w:rPr>
              <w:t>)</w:t>
            </w:r>
          </w:p>
        </w:tc>
        <w:tc>
          <w:tcPr>
            <w:tcW w:w="178" w:type="dxa"/>
            <w:shd w:val="clear" w:color="auto" w:fill="auto"/>
            <w:vAlign w:val="bottom"/>
          </w:tcPr>
          <w:p w14:paraId="760E560A" w14:textId="77777777" w:rsidR="00A07FDA" w:rsidRPr="007E57CB" w:rsidRDefault="00A07FDA" w:rsidP="00A07FDA">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bottom w:val="single" w:sz="4" w:space="0" w:color="000000"/>
            </w:tcBorders>
            <w:shd w:val="clear" w:color="auto" w:fill="auto"/>
            <w:vAlign w:val="bottom"/>
          </w:tcPr>
          <w:p w14:paraId="1F07AEB4" w14:textId="7751643F"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w:t>
            </w:r>
            <w:r w:rsidR="007A2CC7" w:rsidRPr="007A2CC7">
              <w:rPr>
                <w:rFonts w:eastAsia="Times New Roman"/>
                <w:sz w:val="20"/>
                <w:szCs w:val="20"/>
                <w:lang w:val="en-GB" w:bidi="ar-SA"/>
              </w:rPr>
              <w:t>30</w:t>
            </w:r>
            <w:r w:rsidR="00F679AB">
              <w:rPr>
                <w:rFonts w:eastAsia="Times New Roman"/>
                <w:sz w:val="20"/>
                <w:szCs w:val="20"/>
                <w:lang w:val="en-GB" w:bidi="ar-SA"/>
              </w:rPr>
              <w:t>,</w:t>
            </w:r>
            <w:r w:rsidR="007A2CC7" w:rsidRPr="007A2CC7">
              <w:rPr>
                <w:rFonts w:eastAsia="Times New Roman"/>
                <w:sz w:val="20"/>
                <w:szCs w:val="20"/>
                <w:lang w:val="en-GB" w:bidi="ar-SA"/>
              </w:rPr>
              <w:t>071</w:t>
            </w:r>
            <w:r w:rsidRPr="007A2CC7">
              <w:rPr>
                <w:rFonts w:eastAsia="Times New Roman"/>
                <w:sz w:val="20"/>
                <w:szCs w:val="20"/>
                <w:lang w:val="en-GB" w:bidi="ar-SA"/>
              </w:rPr>
              <w:t>)</w:t>
            </w:r>
          </w:p>
        </w:tc>
        <w:tc>
          <w:tcPr>
            <w:tcW w:w="178" w:type="dxa"/>
            <w:shd w:val="clear" w:color="auto" w:fill="auto"/>
            <w:vAlign w:val="bottom"/>
          </w:tcPr>
          <w:p w14:paraId="04C5E69E" w14:textId="77777777"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auto"/>
            </w:tcBorders>
            <w:vAlign w:val="bottom"/>
          </w:tcPr>
          <w:p w14:paraId="372CE9DB" w14:textId="59D97C85" w:rsidR="00A07FDA" w:rsidRPr="007A2CC7" w:rsidRDefault="007A2CC7"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(697</w:t>
            </w:r>
            <w:r w:rsidR="00A07FDA" w:rsidRPr="007A2CC7">
              <w:rPr>
                <w:rFonts w:eastAsia="Times New Roman"/>
                <w:sz w:val="20"/>
                <w:szCs w:val="20"/>
                <w:lang w:val="en-GB" w:bidi="ar-SA"/>
              </w:rPr>
              <w:t>)</w:t>
            </w:r>
          </w:p>
        </w:tc>
        <w:tc>
          <w:tcPr>
            <w:tcW w:w="178" w:type="dxa"/>
            <w:vAlign w:val="bottom"/>
          </w:tcPr>
          <w:p w14:paraId="511441B6" w14:textId="77777777"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02" w:type="dxa"/>
            <w:tcBorders>
              <w:bottom w:val="single" w:sz="4" w:space="0" w:color="000000"/>
            </w:tcBorders>
            <w:shd w:val="clear" w:color="auto" w:fill="auto"/>
            <w:vAlign w:val="bottom"/>
          </w:tcPr>
          <w:p w14:paraId="1129C414" w14:textId="229E279C"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w:t>
            </w:r>
            <w:r w:rsidR="007A2CC7" w:rsidRPr="007A2CC7">
              <w:rPr>
                <w:rFonts w:eastAsia="Times New Roman"/>
                <w:sz w:val="20"/>
                <w:szCs w:val="20"/>
                <w:lang w:val="en-GB" w:bidi="ar-SA"/>
              </w:rPr>
              <w:t>4</w:t>
            </w:r>
            <w:r w:rsidR="00F679AB">
              <w:rPr>
                <w:rFonts w:eastAsia="Times New Roman"/>
                <w:sz w:val="20"/>
                <w:szCs w:val="20"/>
                <w:lang w:val="en-GB" w:bidi="ar-SA"/>
              </w:rPr>
              <w:t>,</w:t>
            </w:r>
            <w:r w:rsidR="007A2CC7" w:rsidRPr="007A2CC7">
              <w:rPr>
                <w:rFonts w:eastAsia="Times New Roman"/>
                <w:sz w:val="20"/>
                <w:szCs w:val="20"/>
                <w:lang w:val="en-GB" w:bidi="ar-SA"/>
              </w:rPr>
              <w:t>597</w:t>
            </w:r>
            <w:r w:rsidRPr="007A2CC7">
              <w:rPr>
                <w:rFonts w:eastAsia="Times New Roman"/>
                <w:sz w:val="20"/>
                <w:szCs w:val="20"/>
                <w:lang w:val="en-GB" w:bidi="ar-SA"/>
              </w:rPr>
              <w:t>)</w:t>
            </w:r>
          </w:p>
        </w:tc>
        <w:tc>
          <w:tcPr>
            <w:tcW w:w="187" w:type="dxa"/>
            <w:vAlign w:val="bottom"/>
          </w:tcPr>
          <w:p w14:paraId="0A53E865" w14:textId="77777777" w:rsidR="00A07FDA" w:rsidRPr="007E57CB" w:rsidRDefault="00A07FDA" w:rsidP="00A07FDA">
            <w:pPr>
              <w:shd w:val="clear" w:color="auto" w:fill="FFFFFF"/>
              <w:tabs>
                <w:tab w:val="decimal" w:pos="643"/>
              </w:tabs>
              <w:snapToGrid w:val="0"/>
              <w:spacing w:line="240" w:lineRule="atLeast"/>
              <w:ind w:left="-72" w:right="-72"/>
              <w:rPr>
                <w:rFonts w:eastAsia="Times New Roman"/>
                <w:sz w:val="20"/>
                <w:szCs w:val="20"/>
                <w:highlight w:val="cyan"/>
                <w:lang w:val="en-GB" w:bidi="ar-SA"/>
              </w:rPr>
            </w:pPr>
          </w:p>
        </w:tc>
        <w:tc>
          <w:tcPr>
            <w:tcW w:w="965" w:type="dxa"/>
            <w:tcBorders>
              <w:bottom w:val="single" w:sz="4" w:space="0" w:color="000000"/>
            </w:tcBorders>
            <w:vAlign w:val="bottom"/>
          </w:tcPr>
          <w:p w14:paraId="500715D9" w14:textId="12DA9DAB"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3,061</w:t>
            </w:r>
          </w:p>
        </w:tc>
        <w:tc>
          <w:tcPr>
            <w:tcW w:w="187" w:type="dxa"/>
            <w:vAlign w:val="bottom"/>
          </w:tcPr>
          <w:p w14:paraId="3ADE17A6" w14:textId="77777777" w:rsidR="00A07FDA" w:rsidRPr="007A2CC7" w:rsidRDefault="00A07FDA" w:rsidP="00A07FDA">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tcBorders>
              <w:bottom w:val="single" w:sz="4" w:space="0" w:color="000000"/>
            </w:tcBorders>
            <w:vAlign w:val="bottom"/>
          </w:tcPr>
          <w:p w14:paraId="753E11C5" w14:textId="017F8DC6" w:rsidR="00A07FDA" w:rsidRPr="007A2CC7" w:rsidRDefault="00A07FDA" w:rsidP="00A07FDA">
            <w:pPr>
              <w:tabs>
                <w:tab w:val="decimal" w:pos="806"/>
              </w:tabs>
              <w:snapToGrid w:val="0"/>
              <w:spacing w:line="220" w:lineRule="atLeast"/>
              <w:ind w:left="-79" w:right="-103"/>
              <w:rPr>
                <w:rFonts w:eastAsia="Times New Roman"/>
                <w:sz w:val="20"/>
                <w:szCs w:val="20"/>
              </w:rPr>
            </w:pPr>
            <w:r w:rsidRPr="007A2CC7">
              <w:rPr>
                <w:rFonts w:eastAsia="Times New Roman"/>
                <w:sz w:val="20"/>
                <w:szCs w:val="20"/>
              </w:rPr>
              <w:t>(48,280)</w:t>
            </w:r>
          </w:p>
        </w:tc>
      </w:tr>
      <w:tr w:rsidR="007E57CB" w:rsidRPr="007E57CB" w14:paraId="7AFEC4BF" w14:textId="77777777" w:rsidTr="00A07FDA">
        <w:trPr>
          <w:gridAfter w:val="1"/>
          <w:wAfter w:w="9" w:type="dxa"/>
          <w:cantSplit/>
        </w:trPr>
        <w:tc>
          <w:tcPr>
            <w:tcW w:w="2599" w:type="dxa"/>
            <w:shd w:val="clear" w:color="auto" w:fill="auto"/>
          </w:tcPr>
          <w:p w14:paraId="5669DAEB" w14:textId="320763C1" w:rsidR="00301259" w:rsidRPr="00301259" w:rsidRDefault="00301259" w:rsidP="00301259">
            <w:pPr>
              <w:spacing w:line="220" w:lineRule="atLeast"/>
              <w:ind w:left="180" w:right="-79" w:hanging="180"/>
              <w:rPr>
                <w:rFonts w:eastAsia="Times New Roman"/>
                <w:sz w:val="20"/>
                <w:szCs w:val="20"/>
              </w:rPr>
            </w:pPr>
            <w:r w:rsidRPr="00301259">
              <w:rPr>
                <w:rFonts w:eastAsia="Times New Roman"/>
                <w:sz w:val="20"/>
                <w:szCs w:val="20"/>
              </w:rPr>
              <w:t>Profit before expected credit loss and income tax expense</w:t>
            </w:r>
          </w:p>
        </w:tc>
        <w:tc>
          <w:tcPr>
            <w:tcW w:w="918" w:type="dxa"/>
            <w:tcBorders>
              <w:top w:val="single" w:sz="4" w:space="0" w:color="000000"/>
              <w:bottom w:val="double" w:sz="4" w:space="0" w:color="auto"/>
            </w:tcBorders>
            <w:shd w:val="clear" w:color="auto" w:fill="auto"/>
            <w:vAlign w:val="bottom"/>
          </w:tcPr>
          <w:p w14:paraId="36005412" w14:textId="6BD7495F" w:rsidR="00301259" w:rsidRPr="007E57CB" w:rsidRDefault="007A2CC7"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9</w:t>
            </w:r>
            <w:r w:rsidR="00F679AB">
              <w:rPr>
                <w:rFonts w:eastAsia="Times New Roman"/>
                <w:sz w:val="20"/>
                <w:szCs w:val="20"/>
                <w:lang w:val="en-GB" w:bidi="ar-SA"/>
              </w:rPr>
              <w:t>,</w:t>
            </w:r>
            <w:r w:rsidRPr="007A2CC7">
              <w:rPr>
                <w:rFonts w:eastAsia="Times New Roman"/>
                <w:sz w:val="20"/>
                <w:szCs w:val="20"/>
                <w:lang w:val="en-GB" w:bidi="ar-SA"/>
              </w:rPr>
              <w:t>889</w:t>
            </w:r>
          </w:p>
        </w:tc>
        <w:tc>
          <w:tcPr>
            <w:tcW w:w="178" w:type="dxa"/>
            <w:shd w:val="clear" w:color="auto" w:fill="auto"/>
            <w:vAlign w:val="bottom"/>
          </w:tcPr>
          <w:p w14:paraId="45A60331" w14:textId="77777777" w:rsidR="00301259" w:rsidRPr="007E57CB" w:rsidRDefault="00301259"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000000"/>
              <w:bottom w:val="double" w:sz="4" w:space="0" w:color="auto"/>
            </w:tcBorders>
            <w:shd w:val="clear" w:color="auto" w:fill="auto"/>
            <w:vAlign w:val="bottom"/>
          </w:tcPr>
          <w:p w14:paraId="0CD541AD" w14:textId="7719A201" w:rsidR="00301259" w:rsidRPr="007E57CB" w:rsidRDefault="007A2CC7"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7</w:t>
            </w:r>
            <w:r w:rsidR="00F679AB">
              <w:rPr>
                <w:rFonts w:eastAsia="Times New Roman"/>
                <w:sz w:val="20"/>
                <w:szCs w:val="20"/>
                <w:lang w:val="en-GB" w:bidi="ar-SA"/>
              </w:rPr>
              <w:t>,</w:t>
            </w:r>
            <w:r w:rsidRPr="007A2CC7">
              <w:rPr>
                <w:rFonts w:eastAsia="Times New Roman"/>
                <w:sz w:val="20"/>
                <w:szCs w:val="20"/>
                <w:lang w:val="en-GB" w:bidi="ar-SA"/>
              </w:rPr>
              <w:t>249</w:t>
            </w:r>
          </w:p>
        </w:tc>
        <w:tc>
          <w:tcPr>
            <w:tcW w:w="178" w:type="dxa"/>
            <w:shd w:val="clear" w:color="auto" w:fill="auto"/>
            <w:vAlign w:val="bottom"/>
          </w:tcPr>
          <w:p w14:paraId="6C453946" w14:textId="77777777" w:rsidR="00301259" w:rsidRPr="007E57CB" w:rsidRDefault="00301259"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000000"/>
              <w:bottom w:val="double" w:sz="4" w:space="0" w:color="auto"/>
            </w:tcBorders>
            <w:shd w:val="clear" w:color="auto" w:fill="auto"/>
            <w:vAlign w:val="bottom"/>
          </w:tcPr>
          <w:p w14:paraId="36B331CF" w14:textId="13B9C12A" w:rsidR="00301259" w:rsidRPr="007E57CB" w:rsidRDefault="007A2CC7"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18</w:t>
            </w:r>
            <w:r w:rsidR="00F679AB">
              <w:rPr>
                <w:rFonts w:eastAsia="Times New Roman"/>
                <w:sz w:val="20"/>
                <w:szCs w:val="20"/>
                <w:lang w:val="en-GB" w:bidi="ar-SA"/>
              </w:rPr>
              <w:t>,</w:t>
            </w:r>
            <w:r w:rsidRPr="007A2CC7">
              <w:rPr>
                <w:rFonts w:eastAsia="Times New Roman"/>
                <w:sz w:val="20"/>
                <w:szCs w:val="20"/>
                <w:lang w:val="en-GB" w:bidi="ar-SA"/>
              </w:rPr>
              <w:t>655</w:t>
            </w:r>
          </w:p>
        </w:tc>
        <w:tc>
          <w:tcPr>
            <w:tcW w:w="178" w:type="dxa"/>
            <w:shd w:val="clear" w:color="auto" w:fill="auto"/>
            <w:vAlign w:val="bottom"/>
          </w:tcPr>
          <w:p w14:paraId="138AA3F3" w14:textId="77777777" w:rsidR="00301259" w:rsidRPr="007E57CB" w:rsidRDefault="00301259"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auto"/>
              <w:bottom w:val="double" w:sz="4" w:space="0" w:color="auto"/>
            </w:tcBorders>
            <w:vAlign w:val="bottom"/>
          </w:tcPr>
          <w:p w14:paraId="48C05B46" w14:textId="35C7973A" w:rsidR="00301259" w:rsidRPr="007A2CC7" w:rsidRDefault="007A2CC7"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7</w:t>
            </w:r>
            <w:r w:rsidR="00F679AB">
              <w:rPr>
                <w:rFonts w:eastAsia="Times New Roman"/>
                <w:sz w:val="20"/>
                <w:szCs w:val="20"/>
                <w:lang w:val="en-GB" w:bidi="ar-SA"/>
              </w:rPr>
              <w:t>,</w:t>
            </w:r>
            <w:r w:rsidRPr="007A2CC7">
              <w:rPr>
                <w:rFonts w:eastAsia="Times New Roman"/>
                <w:sz w:val="20"/>
                <w:szCs w:val="20"/>
                <w:lang w:val="en-GB" w:bidi="ar-SA"/>
              </w:rPr>
              <w:t>210</w:t>
            </w:r>
          </w:p>
        </w:tc>
        <w:tc>
          <w:tcPr>
            <w:tcW w:w="178" w:type="dxa"/>
            <w:vAlign w:val="bottom"/>
          </w:tcPr>
          <w:p w14:paraId="167A5689" w14:textId="77777777" w:rsidR="00301259" w:rsidRPr="007E57CB" w:rsidRDefault="00301259"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p>
        </w:tc>
        <w:tc>
          <w:tcPr>
            <w:tcW w:w="902" w:type="dxa"/>
            <w:tcBorders>
              <w:top w:val="single" w:sz="4" w:space="0" w:color="000000"/>
              <w:bottom w:val="double" w:sz="4" w:space="0" w:color="auto"/>
            </w:tcBorders>
            <w:shd w:val="clear" w:color="auto" w:fill="auto"/>
            <w:vAlign w:val="bottom"/>
          </w:tcPr>
          <w:p w14:paraId="6E5691E5" w14:textId="2F2E972D" w:rsidR="00301259" w:rsidRPr="007E57CB" w:rsidRDefault="007A2CC7" w:rsidP="00301259">
            <w:pPr>
              <w:shd w:val="clear" w:color="auto" w:fill="FFFFFF"/>
              <w:tabs>
                <w:tab w:val="decimal" w:pos="735"/>
              </w:tabs>
              <w:snapToGrid w:val="0"/>
              <w:spacing w:line="240" w:lineRule="atLeast"/>
              <w:ind w:left="-79" w:right="-76"/>
              <w:rPr>
                <w:rFonts w:eastAsia="Times New Roman"/>
                <w:sz w:val="20"/>
                <w:szCs w:val="20"/>
                <w:highlight w:val="cyan"/>
                <w:lang w:val="en-GB" w:bidi="ar-SA"/>
              </w:rPr>
            </w:pPr>
            <w:r w:rsidRPr="007A2CC7">
              <w:rPr>
                <w:rFonts w:eastAsia="Times New Roman"/>
                <w:sz w:val="20"/>
                <w:szCs w:val="20"/>
                <w:lang w:val="en-GB" w:bidi="ar-SA"/>
              </w:rPr>
              <w:t>18</w:t>
            </w:r>
            <w:r w:rsidR="00F679AB">
              <w:rPr>
                <w:rFonts w:eastAsia="Times New Roman"/>
                <w:sz w:val="20"/>
                <w:szCs w:val="20"/>
                <w:lang w:val="en-GB" w:bidi="ar-SA"/>
              </w:rPr>
              <w:t>,</w:t>
            </w:r>
            <w:r w:rsidRPr="007A2CC7">
              <w:rPr>
                <w:rFonts w:eastAsia="Times New Roman"/>
                <w:sz w:val="20"/>
                <w:szCs w:val="20"/>
                <w:lang w:val="en-GB" w:bidi="ar-SA"/>
              </w:rPr>
              <w:t>998</w:t>
            </w:r>
          </w:p>
        </w:tc>
        <w:tc>
          <w:tcPr>
            <w:tcW w:w="187" w:type="dxa"/>
            <w:vAlign w:val="bottom"/>
          </w:tcPr>
          <w:p w14:paraId="0A27ED04" w14:textId="77777777" w:rsidR="00301259" w:rsidRPr="007E57CB" w:rsidRDefault="00301259" w:rsidP="00301259">
            <w:pPr>
              <w:shd w:val="clear" w:color="auto" w:fill="FFFFFF"/>
              <w:tabs>
                <w:tab w:val="decimal" w:pos="643"/>
              </w:tabs>
              <w:snapToGrid w:val="0"/>
              <w:spacing w:line="240" w:lineRule="atLeast"/>
              <w:ind w:left="-72" w:right="-72"/>
              <w:rPr>
                <w:rFonts w:eastAsia="Times New Roman"/>
                <w:sz w:val="20"/>
                <w:szCs w:val="20"/>
                <w:highlight w:val="cyan"/>
                <w:lang w:val="en-GB" w:bidi="ar-SA"/>
              </w:rPr>
            </w:pPr>
          </w:p>
        </w:tc>
        <w:tc>
          <w:tcPr>
            <w:tcW w:w="965" w:type="dxa"/>
            <w:tcBorders>
              <w:top w:val="single" w:sz="4" w:space="0" w:color="000000"/>
              <w:bottom w:val="double" w:sz="4" w:space="0" w:color="000000"/>
            </w:tcBorders>
            <w:vAlign w:val="bottom"/>
          </w:tcPr>
          <w:p w14:paraId="38BC5871" w14:textId="17DC8640" w:rsidR="00301259" w:rsidRPr="007A2CC7"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r w:rsidRPr="007A2CC7">
              <w:rPr>
                <w:rFonts w:eastAsia="Times New Roman"/>
                <w:sz w:val="20"/>
                <w:szCs w:val="20"/>
                <w:lang w:val="en-GB" w:bidi="ar-SA"/>
              </w:rPr>
              <w:t>(1,879)</w:t>
            </w:r>
          </w:p>
        </w:tc>
        <w:tc>
          <w:tcPr>
            <w:tcW w:w="187" w:type="dxa"/>
            <w:vAlign w:val="bottom"/>
          </w:tcPr>
          <w:p w14:paraId="2C99C46A" w14:textId="77777777" w:rsidR="00301259" w:rsidRPr="007A2CC7" w:rsidRDefault="00301259" w:rsidP="00301259">
            <w:pPr>
              <w:shd w:val="clear" w:color="auto" w:fill="FFFFFF"/>
              <w:tabs>
                <w:tab w:val="decimal" w:pos="735"/>
              </w:tabs>
              <w:snapToGrid w:val="0"/>
              <w:spacing w:line="240" w:lineRule="atLeast"/>
              <w:ind w:left="-79" w:right="-76"/>
              <w:rPr>
                <w:rFonts w:eastAsia="Times New Roman"/>
                <w:sz w:val="20"/>
                <w:szCs w:val="20"/>
                <w:lang w:val="en-GB" w:bidi="ar-SA"/>
              </w:rPr>
            </w:pPr>
          </w:p>
        </w:tc>
        <w:tc>
          <w:tcPr>
            <w:tcW w:w="983" w:type="dxa"/>
            <w:tcBorders>
              <w:top w:val="single" w:sz="4" w:space="0" w:color="000000"/>
            </w:tcBorders>
            <w:vAlign w:val="bottom"/>
          </w:tcPr>
          <w:p w14:paraId="2210D66C" w14:textId="481CB48D" w:rsidR="00301259" w:rsidRPr="007A2CC7" w:rsidRDefault="00301259" w:rsidP="00301259">
            <w:pPr>
              <w:tabs>
                <w:tab w:val="decimal" w:pos="806"/>
              </w:tabs>
              <w:snapToGrid w:val="0"/>
              <w:spacing w:line="220" w:lineRule="atLeast"/>
              <w:ind w:left="-79" w:right="-103"/>
              <w:rPr>
                <w:rFonts w:eastAsia="Times New Roman"/>
                <w:sz w:val="20"/>
                <w:szCs w:val="20"/>
              </w:rPr>
            </w:pPr>
            <w:r w:rsidRPr="007A2CC7">
              <w:rPr>
                <w:rFonts w:eastAsia="Times New Roman"/>
                <w:sz w:val="20"/>
                <w:szCs w:val="20"/>
              </w:rPr>
              <w:t>60,122</w:t>
            </w:r>
          </w:p>
        </w:tc>
      </w:tr>
      <w:tr w:rsidR="00301259" w:rsidRPr="00301259" w14:paraId="2DB3E963" w14:textId="77777777" w:rsidTr="00A07FDA">
        <w:trPr>
          <w:gridAfter w:val="1"/>
          <w:wAfter w:w="9" w:type="dxa"/>
          <w:cantSplit/>
        </w:trPr>
        <w:tc>
          <w:tcPr>
            <w:tcW w:w="2599" w:type="dxa"/>
            <w:shd w:val="clear" w:color="auto" w:fill="auto"/>
          </w:tcPr>
          <w:p w14:paraId="1ACED996" w14:textId="41D69879" w:rsidR="00301259" w:rsidRPr="00301259" w:rsidRDefault="00301259" w:rsidP="00301259">
            <w:pPr>
              <w:spacing w:line="220" w:lineRule="atLeast"/>
              <w:ind w:left="180" w:right="-79" w:hanging="180"/>
              <w:rPr>
                <w:rFonts w:eastAsia="Times New Roman"/>
                <w:sz w:val="20"/>
                <w:szCs w:val="20"/>
              </w:rPr>
            </w:pPr>
            <w:r w:rsidRPr="00301259">
              <w:rPr>
                <w:rFonts w:eastAsia="Times New Roman"/>
                <w:sz w:val="20"/>
                <w:szCs w:val="20"/>
              </w:rPr>
              <w:t>Expected credit loss</w:t>
            </w:r>
          </w:p>
        </w:tc>
        <w:tc>
          <w:tcPr>
            <w:tcW w:w="918" w:type="dxa"/>
            <w:tcBorders>
              <w:top w:val="double" w:sz="4" w:space="0" w:color="auto"/>
            </w:tcBorders>
            <w:shd w:val="clear" w:color="auto" w:fill="auto"/>
            <w:vAlign w:val="bottom"/>
          </w:tcPr>
          <w:p w14:paraId="0C7E0F42" w14:textId="77777777" w:rsidR="00301259" w:rsidRPr="007E57CB" w:rsidRDefault="00301259" w:rsidP="00301259">
            <w:pPr>
              <w:tabs>
                <w:tab w:val="decimal" w:pos="806"/>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5B1C208E" w14:textId="77777777" w:rsidR="00301259" w:rsidRPr="007E57CB" w:rsidRDefault="00301259" w:rsidP="00301259">
            <w:pPr>
              <w:snapToGrid w:val="0"/>
              <w:spacing w:line="260" w:lineRule="atLeast"/>
              <w:ind w:left="-79" w:right="63"/>
              <w:rPr>
                <w:rFonts w:eastAsia="Times New Roman"/>
                <w:sz w:val="20"/>
                <w:szCs w:val="20"/>
                <w:highlight w:val="cyan"/>
                <w:lang w:val="en-GB" w:bidi="ar-SA"/>
              </w:rPr>
            </w:pPr>
          </w:p>
        </w:tc>
        <w:tc>
          <w:tcPr>
            <w:tcW w:w="902" w:type="dxa"/>
            <w:tcBorders>
              <w:top w:val="double" w:sz="4" w:space="0" w:color="auto"/>
            </w:tcBorders>
            <w:shd w:val="clear" w:color="auto" w:fill="auto"/>
            <w:vAlign w:val="bottom"/>
          </w:tcPr>
          <w:p w14:paraId="6119CFA9" w14:textId="77777777" w:rsidR="00301259" w:rsidRPr="007E57CB" w:rsidRDefault="00301259" w:rsidP="00301259">
            <w:pPr>
              <w:tabs>
                <w:tab w:val="decimal" w:pos="703"/>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36406BB3" w14:textId="77777777" w:rsidR="00301259" w:rsidRPr="007E57CB" w:rsidRDefault="00301259" w:rsidP="00301259">
            <w:pPr>
              <w:tabs>
                <w:tab w:val="decimal" w:pos="641"/>
              </w:tabs>
              <w:snapToGrid w:val="0"/>
              <w:spacing w:line="260" w:lineRule="atLeast"/>
              <w:ind w:left="-79" w:right="63"/>
              <w:rPr>
                <w:rFonts w:eastAsia="Times New Roman"/>
                <w:sz w:val="20"/>
                <w:szCs w:val="20"/>
                <w:highlight w:val="cyan"/>
                <w:lang w:val="en-GB" w:bidi="ar-SA"/>
              </w:rPr>
            </w:pPr>
          </w:p>
        </w:tc>
        <w:tc>
          <w:tcPr>
            <w:tcW w:w="902" w:type="dxa"/>
            <w:tcBorders>
              <w:top w:val="double" w:sz="4" w:space="0" w:color="auto"/>
            </w:tcBorders>
            <w:shd w:val="clear" w:color="auto" w:fill="auto"/>
            <w:vAlign w:val="bottom"/>
          </w:tcPr>
          <w:p w14:paraId="60707BAE" w14:textId="77777777" w:rsidR="00301259" w:rsidRPr="007E57CB" w:rsidRDefault="00301259" w:rsidP="00301259">
            <w:pPr>
              <w:tabs>
                <w:tab w:val="decimal" w:pos="731"/>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5645B141" w14:textId="77777777" w:rsidR="00301259" w:rsidRPr="007E57CB" w:rsidRDefault="00301259" w:rsidP="00301259">
            <w:pPr>
              <w:snapToGrid w:val="0"/>
              <w:spacing w:line="260" w:lineRule="atLeast"/>
              <w:ind w:left="-79" w:right="63"/>
              <w:rPr>
                <w:rFonts w:eastAsia="Times New Roman"/>
                <w:sz w:val="20"/>
                <w:szCs w:val="20"/>
                <w:highlight w:val="cyan"/>
                <w:lang w:val="en-GB" w:bidi="ar-SA"/>
              </w:rPr>
            </w:pPr>
          </w:p>
        </w:tc>
        <w:tc>
          <w:tcPr>
            <w:tcW w:w="902" w:type="dxa"/>
            <w:tcBorders>
              <w:top w:val="double" w:sz="4" w:space="0" w:color="auto"/>
            </w:tcBorders>
            <w:vAlign w:val="bottom"/>
          </w:tcPr>
          <w:p w14:paraId="4AADEBCC" w14:textId="77777777" w:rsidR="00301259" w:rsidRPr="007E57CB" w:rsidRDefault="00301259" w:rsidP="00301259">
            <w:pPr>
              <w:tabs>
                <w:tab w:val="decimal" w:pos="709"/>
              </w:tabs>
              <w:snapToGrid w:val="0"/>
              <w:spacing w:line="260" w:lineRule="atLeast"/>
              <w:ind w:left="-79" w:right="-103"/>
              <w:rPr>
                <w:rFonts w:eastAsia="Times New Roman"/>
                <w:sz w:val="20"/>
                <w:szCs w:val="20"/>
                <w:highlight w:val="cyan"/>
                <w:lang w:val="en-GB" w:bidi="ar-SA"/>
              </w:rPr>
            </w:pPr>
          </w:p>
        </w:tc>
        <w:tc>
          <w:tcPr>
            <w:tcW w:w="178" w:type="dxa"/>
            <w:vAlign w:val="bottom"/>
          </w:tcPr>
          <w:p w14:paraId="0D3BBB24" w14:textId="77777777" w:rsidR="00301259" w:rsidRPr="007E57CB" w:rsidRDefault="00301259" w:rsidP="00301259">
            <w:pPr>
              <w:tabs>
                <w:tab w:val="decimal" w:pos="709"/>
              </w:tabs>
              <w:snapToGrid w:val="0"/>
              <w:spacing w:line="260" w:lineRule="atLeast"/>
              <w:ind w:left="-79" w:right="-103"/>
              <w:rPr>
                <w:rFonts w:eastAsia="Times New Roman"/>
                <w:sz w:val="20"/>
                <w:szCs w:val="20"/>
                <w:highlight w:val="cyan"/>
                <w:lang w:val="en-GB" w:bidi="ar-SA"/>
              </w:rPr>
            </w:pPr>
          </w:p>
        </w:tc>
        <w:tc>
          <w:tcPr>
            <w:tcW w:w="902" w:type="dxa"/>
            <w:tcBorders>
              <w:top w:val="double" w:sz="4" w:space="0" w:color="auto"/>
            </w:tcBorders>
            <w:shd w:val="clear" w:color="auto" w:fill="auto"/>
            <w:vAlign w:val="bottom"/>
          </w:tcPr>
          <w:p w14:paraId="4787193D" w14:textId="77777777" w:rsidR="00301259" w:rsidRPr="007E57CB" w:rsidRDefault="00301259" w:rsidP="00301259">
            <w:pPr>
              <w:tabs>
                <w:tab w:val="decimal" w:pos="709"/>
              </w:tabs>
              <w:snapToGrid w:val="0"/>
              <w:spacing w:line="260" w:lineRule="atLeast"/>
              <w:ind w:left="-79" w:right="-103"/>
              <w:rPr>
                <w:rFonts w:eastAsia="Times New Roman"/>
                <w:sz w:val="20"/>
                <w:szCs w:val="20"/>
                <w:highlight w:val="cyan"/>
                <w:lang w:val="en-GB" w:bidi="ar-SA"/>
              </w:rPr>
            </w:pPr>
          </w:p>
        </w:tc>
        <w:tc>
          <w:tcPr>
            <w:tcW w:w="187" w:type="dxa"/>
            <w:vAlign w:val="bottom"/>
          </w:tcPr>
          <w:p w14:paraId="24E005BD" w14:textId="77777777" w:rsidR="00301259" w:rsidRPr="007E57CB" w:rsidRDefault="00301259" w:rsidP="00301259">
            <w:pPr>
              <w:tabs>
                <w:tab w:val="decimal" w:pos="806"/>
              </w:tabs>
              <w:snapToGrid w:val="0"/>
              <w:spacing w:line="220" w:lineRule="atLeast"/>
              <w:ind w:left="180" w:right="-103" w:hanging="180"/>
              <w:rPr>
                <w:rFonts w:eastAsia="Times New Roman"/>
                <w:sz w:val="20"/>
                <w:szCs w:val="20"/>
                <w:highlight w:val="cyan"/>
                <w:lang w:val="en-GB" w:bidi="ar-SA"/>
              </w:rPr>
            </w:pPr>
          </w:p>
        </w:tc>
        <w:tc>
          <w:tcPr>
            <w:tcW w:w="965" w:type="dxa"/>
            <w:tcBorders>
              <w:top w:val="double" w:sz="4" w:space="0" w:color="000000"/>
            </w:tcBorders>
            <w:vAlign w:val="bottom"/>
          </w:tcPr>
          <w:p w14:paraId="4148EF90" w14:textId="77777777" w:rsidR="00301259" w:rsidRPr="007A2CC7" w:rsidRDefault="00301259" w:rsidP="00301259">
            <w:pPr>
              <w:tabs>
                <w:tab w:val="decimal" w:pos="806"/>
              </w:tabs>
              <w:snapToGrid w:val="0"/>
              <w:spacing w:line="220" w:lineRule="atLeast"/>
              <w:ind w:left="180" w:right="-103" w:hanging="180"/>
              <w:rPr>
                <w:rFonts w:eastAsia="Times New Roman"/>
                <w:sz w:val="20"/>
                <w:szCs w:val="20"/>
                <w:lang w:val="en-GB" w:bidi="ar-SA"/>
              </w:rPr>
            </w:pPr>
          </w:p>
        </w:tc>
        <w:tc>
          <w:tcPr>
            <w:tcW w:w="187" w:type="dxa"/>
            <w:vAlign w:val="bottom"/>
          </w:tcPr>
          <w:p w14:paraId="261B413A" w14:textId="77777777" w:rsidR="00301259" w:rsidRPr="007A2CC7" w:rsidRDefault="00301259" w:rsidP="00301259">
            <w:pPr>
              <w:tabs>
                <w:tab w:val="decimal" w:pos="806"/>
              </w:tabs>
              <w:snapToGrid w:val="0"/>
              <w:spacing w:line="220" w:lineRule="atLeast"/>
              <w:ind w:left="180" w:right="-103" w:hanging="180"/>
              <w:rPr>
                <w:rFonts w:eastAsia="Times New Roman"/>
                <w:sz w:val="20"/>
                <w:szCs w:val="20"/>
                <w:lang w:val="en-GB" w:bidi="ar-SA"/>
              </w:rPr>
            </w:pPr>
          </w:p>
        </w:tc>
        <w:tc>
          <w:tcPr>
            <w:tcW w:w="983" w:type="dxa"/>
            <w:vAlign w:val="bottom"/>
          </w:tcPr>
          <w:p w14:paraId="7EA226B5" w14:textId="1BF19EAE" w:rsidR="00301259" w:rsidRPr="007A2CC7" w:rsidRDefault="00301259" w:rsidP="00301259">
            <w:pPr>
              <w:tabs>
                <w:tab w:val="decimal" w:pos="806"/>
              </w:tabs>
              <w:snapToGrid w:val="0"/>
              <w:spacing w:line="220" w:lineRule="atLeast"/>
              <w:ind w:left="-79" w:right="-103"/>
              <w:rPr>
                <w:rFonts w:eastAsia="Times New Roman"/>
                <w:sz w:val="20"/>
                <w:szCs w:val="20"/>
                <w:rtl/>
                <w:cs/>
                <w:lang w:bidi="ar-SA"/>
              </w:rPr>
            </w:pPr>
            <w:r w:rsidRPr="007A2CC7">
              <w:rPr>
                <w:rFonts w:eastAsia="Times New Roman"/>
                <w:sz w:val="20"/>
                <w:szCs w:val="20"/>
                <w:lang w:bidi="ar-SA"/>
              </w:rPr>
              <w:t>(32,416)</w:t>
            </w:r>
          </w:p>
        </w:tc>
      </w:tr>
      <w:tr w:rsidR="00A07FDA" w:rsidRPr="00301259" w14:paraId="5BC66706" w14:textId="77777777" w:rsidTr="00A07FDA">
        <w:trPr>
          <w:gridAfter w:val="1"/>
          <w:wAfter w:w="9" w:type="dxa"/>
          <w:cantSplit/>
        </w:trPr>
        <w:tc>
          <w:tcPr>
            <w:tcW w:w="2599" w:type="dxa"/>
            <w:shd w:val="clear" w:color="auto" w:fill="auto"/>
          </w:tcPr>
          <w:p w14:paraId="6A0D49B6" w14:textId="77777777" w:rsidR="00A07FDA" w:rsidRPr="00301259" w:rsidRDefault="00A07FDA" w:rsidP="00A07FDA">
            <w:pPr>
              <w:spacing w:line="220" w:lineRule="atLeast"/>
              <w:ind w:left="180" w:right="-79" w:hanging="180"/>
              <w:rPr>
                <w:rFonts w:eastAsia="Times New Roman"/>
                <w:sz w:val="20"/>
                <w:szCs w:val="20"/>
              </w:rPr>
            </w:pPr>
            <w:r w:rsidRPr="00301259">
              <w:rPr>
                <w:rFonts w:eastAsia="Times New Roman"/>
                <w:sz w:val="20"/>
                <w:szCs w:val="20"/>
              </w:rPr>
              <w:t>Income tax expense</w:t>
            </w:r>
          </w:p>
        </w:tc>
        <w:tc>
          <w:tcPr>
            <w:tcW w:w="918" w:type="dxa"/>
            <w:shd w:val="clear" w:color="auto" w:fill="auto"/>
            <w:vAlign w:val="bottom"/>
          </w:tcPr>
          <w:p w14:paraId="1AD1C7A7" w14:textId="77777777" w:rsidR="00A07FDA" w:rsidRPr="007E57CB" w:rsidRDefault="00A07FDA" w:rsidP="00A07FDA">
            <w:pPr>
              <w:tabs>
                <w:tab w:val="decimal" w:pos="806"/>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7CE500CB" w14:textId="77777777" w:rsidR="00A07FDA" w:rsidRPr="007E57CB" w:rsidRDefault="00A07FDA" w:rsidP="00A07FDA">
            <w:pPr>
              <w:snapToGrid w:val="0"/>
              <w:spacing w:line="260" w:lineRule="atLeast"/>
              <w:ind w:left="-79" w:right="63"/>
              <w:rPr>
                <w:rFonts w:eastAsia="Times New Roman"/>
                <w:sz w:val="20"/>
                <w:szCs w:val="20"/>
                <w:highlight w:val="cyan"/>
                <w:lang w:val="en-GB" w:bidi="ar-SA"/>
              </w:rPr>
            </w:pPr>
          </w:p>
        </w:tc>
        <w:tc>
          <w:tcPr>
            <w:tcW w:w="902" w:type="dxa"/>
            <w:shd w:val="clear" w:color="auto" w:fill="auto"/>
            <w:vAlign w:val="bottom"/>
          </w:tcPr>
          <w:p w14:paraId="785C759C" w14:textId="77777777" w:rsidR="00A07FDA" w:rsidRPr="007E57CB" w:rsidRDefault="00A07FDA" w:rsidP="00A07FDA">
            <w:pPr>
              <w:tabs>
                <w:tab w:val="decimal" w:pos="703"/>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0E18EA45" w14:textId="77777777" w:rsidR="00A07FDA" w:rsidRPr="007E57CB" w:rsidRDefault="00A07FDA" w:rsidP="00A07FDA">
            <w:pPr>
              <w:tabs>
                <w:tab w:val="decimal" w:pos="641"/>
              </w:tabs>
              <w:snapToGrid w:val="0"/>
              <w:spacing w:line="260" w:lineRule="atLeast"/>
              <w:ind w:left="-79" w:right="63"/>
              <w:rPr>
                <w:rFonts w:eastAsia="Times New Roman"/>
                <w:sz w:val="20"/>
                <w:szCs w:val="20"/>
                <w:highlight w:val="cyan"/>
                <w:lang w:val="en-GB" w:bidi="ar-SA"/>
              </w:rPr>
            </w:pPr>
          </w:p>
        </w:tc>
        <w:tc>
          <w:tcPr>
            <w:tcW w:w="902" w:type="dxa"/>
            <w:shd w:val="clear" w:color="auto" w:fill="auto"/>
            <w:vAlign w:val="bottom"/>
          </w:tcPr>
          <w:p w14:paraId="6CE011A3" w14:textId="77777777" w:rsidR="00A07FDA" w:rsidRPr="007E57CB" w:rsidRDefault="00A07FDA" w:rsidP="00A07FDA">
            <w:pPr>
              <w:tabs>
                <w:tab w:val="decimal" w:pos="731"/>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6B11795F" w14:textId="77777777" w:rsidR="00A07FDA" w:rsidRPr="007E57CB" w:rsidRDefault="00A07FDA" w:rsidP="00A07FDA">
            <w:pPr>
              <w:snapToGrid w:val="0"/>
              <w:spacing w:line="260" w:lineRule="atLeast"/>
              <w:ind w:left="-79" w:right="63"/>
              <w:rPr>
                <w:rFonts w:eastAsia="Times New Roman"/>
                <w:sz w:val="20"/>
                <w:szCs w:val="20"/>
                <w:highlight w:val="cyan"/>
                <w:lang w:val="en-GB" w:bidi="ar-SA"/>
              </w:rPr>
            </w:pPr>
          </w:p>
        </w:tc>
        <w:tc>
          <w:tcPr>
            <w:tcW w:w="902" w:type="dxa"/>
            <w:vAlign w:val="bottom"/>
          </w:tcPr>
          <w:p w14:paraId="186A25BA" w14:textId="77777777" w:rsidR="00A07FDA" w:rsidRPr="007E57CB" w:rsidRDefault="00A07FDA" w:rsidP="00A07FDA">
            <w:pPr>
              <w:tabs>
                <w:tab w:val="decimal" w:pos="709"/>
              </w:tabs>
              <w:snapToGrid w:val="0"/>
              <w:spacing w:line="260" w:lineRule="atLeast"/>
              <w:ind w:left="-79" w:right="-103"/>
              <w:rPr>
                <w:rFonts w:eastAsia="Times New Roman"/>
                <w:sz w:val="20"/>
                <w:szCs w:val="20"/>
                <w:highlight w:val="cyan"/>
                <w:lang w:val="en-GB" w:bidi="ar-SA"/>
              </w:rPr>
            </w:pPr>
          </w:p>
        </w:tc>
        <w:tc>
          <w:tcPr>
            <w:tcW w:w="178" w:type="dxa"/>
            <w:vAlign w:val="bottom"/>
          </w:tcPr>
          <w:p w14:paraId="3B361FEC" w14:textId="77777777" w:rsidR="00A07FDA" w:rsidRPr="007E57CB" w:rsidRDefault="00A07FDA" w:rsidP="00A07FDA">
            <w:pPr>
              <w:tabs>
                <w:tab w:val="decimal" w:pos="709"/>
              </w:tabs>
              <w:snapToGrid w:val="0"/>
              <w:spacing w:line="260" w:lineRule="atLeast"/>
              <w:ind w:left="-79" w:right="-103"/>
              <w:rPr>
                <w:rFonts w:eastAsia="Times New Roman"/>
                <w:sz w:val="20"/>
                <w:szCs w:val="20"/>
                <w:highlight w:val="cyan"/>
                <w:lang w:val="en-GB" w:bidi="ar-SA"/>
              </w:rPr>
            </w:pPr>
          </w:p>
        </w:tc>
        <w:tc>
          <w:tcPr>
            <w:tcW w:w="902" w:type="dxa"/>
            <w:shd w:val="clear" w:color="auto" w:fill="auto"/>
            <w:vAlign w:val="bottom"/>
          </w:tcPr>
          <w:p w14:paraId="267361ED" w14:textId="77777777" w:rsidR="00A07FDA" w:rsidRPr="007E57CB" w:rsidRDefault="00A07FDA" w:rsidP="00A07FDA">
            <w:pPr>
              <w:tabs>
                <w:tab w:val="decimal" w:pos="709"/>
              </w:tabs>
              <w:snapToGrid w:val="0"/>
              <w:spacing w:line="260" w:lineRule="atLeast"/>
              <w:ind w:left="-79" w:right="-103"/>
              <w:rPr>
                <w:rFonts w:eastAsia="Times New Roman"/>
                <w:sz w:val="20"/>
                <w:szCs w:val="20"/>
                <w:highlight w:val="cyan"/>
                <w:lang w:val="en-GB" w:bidi="ar-SA"/>
              </w:rPr>
            </w:pPr>
          </w:p>
        </w:tc>
        <w:tc>
          <w:tcPr>
            <w:tcW w:w="187" w:type="dxa"/>
            <w:vAlign w:val="bottom"/>
          </w:tcPr>
          <w:p w14:paraId="338075A0" w14:textId="77777777" w:rsidR="00A07FDA" w:rsidRPr="007E57CB" w:rsidRDefault="00A07FDA" w:rsidP="00A07FDA">
            <w:pPr>
              <w:tabs>
                <w:tab w:val="decimal" w:pos="806"/>
              </w:tabs>
              <w:snapToGrid w:val="0"/>
              <w:spacing w:line="220" w:lineRule="atLeast"/>
              <w:ind w:left="180" w:right="-103" w:hanging="180"/>
              <w:rPr>
                <w:rFonts w:eastAsia="Times New Roman"/>
                <w:sz w:val="20"/>
                <w:szCs w:val="20"/>
                <w:highlight w:val="cyan"/>
                <w:lang w:val="en-GB" w:bidi="ar-SA"/>
              </w:rPr>
            </w:pPr>
          </w:p>
        </w:tc>
        <w:tc>
          <w:tcPr>
            <w:tcW w:w="965" w:type="dxa"/>
            <w:vAlign w:val="bottom"/>
          </w:tcPr>
          <w:p w14:paraId="622D3B43" w14:textId="77777777" w:rsidR="00A07FDA" w:rsidRPr="007A2CC7" w:rsidRDefault="00A07FDA" w:rsidP="00A07FDA">
            <w:pPr>
              <w:tabs>
                <w:tab w:val="decimal" w:pos="806"/>
              </w:tabs>
              <w:snapToGrid w:val="0"/>
              <w:spacing w:line="220" w:lineRule="atLeast"/>
              <w:ind w:left="180" w:right="-103" w:hanging="180"/>
              <w:rPr>
                <w:rFonts w:eastAsia="Times New Roman"/>
                <w:sz w:val="20"/>
                <w:szCs w:val="20"/>
                <w:lang w:val="en-GB" w:bidi="ar-SA"/>
              </w:rPr>
            </w:pPr>
          </w:p>
        </w:tc>
        <w:tc>
          <w:tcPr>
            <w:tcW w:w="187" w:type="dxa"/>
            <w:vAlign w:val="bottom"/>
          </w:tcPr>
          <w:p w14:paraId="7C4765C2" w14:textId="77777777" w:rsidR="00A07FDA" w:rsidRPr="007A2CC7" w:rsidRDefault="00A07FDA" w:rsidP="00A07FDA">
            <w:pPr>
              <w:tabs>
                <w:tab w:val="decimal" w:pos="806"/>
              </w:tabs>
              <w:snapToGrid w:val="0"/>
              <w:spacing w:line="220" w:lineRule="atLeast"/>
              <w:ind w:left="180" w:right="-103" w:hanging="180"/>
              <w:rPr>
                <w:rFonts w:eastAsia="Times New Roman"/>
                <w:sz w:val="20"/>
                <w:szCs w:val="20"/>
                <w:lang w:val="en-GB" w:bidi="ar-SA"/>
              </w:rPr>
            </w:pPr>
          </w:p>
        </w:tc>
        <w:tc>
          <w:tcPr>
            <w:tcW w:w="983" w:type="dxa"/>
            <w:vAlign w:val="bottom"/>
          </w:tcPr>
          <w:p w14:paraId="5A17BD4F" w14:textId="720F9EA9" w:rsidR="00A07FDA" w:rsidRPr="007A2CC7" w:rsidRDefault="00A07FDA" w:rsidP="00A07FDA">
            <w:pPr>
              <w:tabs>
                <w:tab w:val="decimal" w:pos="806"/>
              </w:tabs>
              <w:snapToGrid w:val="0"/>
              <w:spacing w:line="220" w:lineRule="atLeast"/>
              <w:ind w:left="-79" w:right="-103"/>
              <w:rPr>
                <w:rFonts w:eastAsia="Times New Roman"/>
                <w:sz w:val="20"/>
                <w:szCs w:val="20"/>
                <w:rtl/>
                <w:cs/>
                <w:lang w:bidi="ar-SA"/>
              </w:rPr>
            </w:pPr>
            <w:r w:rsidRPr="007A2CC7">
              <w:rPr>
                <w:rFonts w:eastAsia="Times New Roman"/>
                <w:sz w:val="20"/>
                <w:szCs w:val="20"/>
                <w:lang w:bidi="ar-SA"/>
              </w:rPr>
              <w:t>(5,630)</w:t>
            </w:r>
          </w:p>
        </w:tc>
      </w:tr>
      <w:tr w:rsidR="00A07FDA" w:rsidRPr="00301259" w14:paraId="0A66B29D" w14:textId="77777777" w:rsidTr="00A07FDA">
        <w:trPr>
          <w:gridAfter w:val="1"/>
          <w:wAfter w:w="9" w:type="dxa"/>
          <w:cantSplit/>
        </w:trPr>
        <w:tc>
          <w:tcPr>
            <w:tcW w:w="2599" w:type="dxa"/>
            <w:shd w:val="clear" w:color="auto" w:fill="auto"/>
          </w:tcPr>
          <w:p w14:paraId="656B3D86" w14:textId="77777777" w:rsidR="00A07FDA" w:rsidRPr="00301259" w:rsidRDefault="00A07FDA" w:rsidP="00A07FDA">
            <w:pPr>
              <w:spacing w:line="220" w:lineRule="atLeast"/>
              <w:ind w:left="180" w:right="-79" w:hanging="180"/>
              <w:rPr>
                <w:rFonts w:eastAsia="Times New Roman"/>
                <w:sz w:val="20"/>
                <w:szCs w:val="20"/>
              </w:rPr>
            </w:pPr>
            <w:r w:rsidRPr="00301259">
              <w:rPr>
                <w:rFonts w:eastAsia="Times New Roman"/>
                <w:sz w:val="20"/>
                <w:szCs w:val="20"/>
              </w:rPr>
              <w:t>Net profit</w:t>
            </w:r>
          </w:p>
        </w:tc>
        <w:tc>
          <w:tcPr>
            <w:tcW w:w="918" w:type="dxa"/>
            <w:shd w:val="clear" w:color="auto" w:fill="auto"/>
            <w:vAlign w:val="bottom"/>
          </w:tcPr>
          <w:p w14:paraId="5E24308B" w14:textId="77777777" w:rsidR="00A07FDA" w:rsidRPr="007E57CB" w:rsidRDefault="00A07FDA" w:rsidP="00A07FDA">
            <w:pPr>
              <w:tabs>
                <w:tab w:val="decimal" w:pos="806"/>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2D672FCB" w14:textId="77777777" w:rsidR="00A07FDA" w:rsidRPr="007E57CB" w:rsidRDefault="00A07FDA" w:rsidP="00A07FDA">
            <w:pPr>
              <w:snapToGrid w:val="0"/>
              <w:spacing w:line="260" w:lineRule="atLeast"/>
              <w:ind w:left="-79" w:right="63"/>
              <w:rPr>
                <w:rFonts w:eastAsia="Times New Roman"/>
                <w:sz w:val="20"/>
                <w:szCs w:val="20"/>
                <w:highlight w:val="cyan"/>
                <w:lang w:val="en-GB" w:bidi="ar-SA"/>
              </w:rPr>
            </w:pPr>
          </w:p>
        </w:tc>
        <w:tc>
          <w:tcPr>
            <w:tcW w:w="902" w:type="dxa"/>
            <w:shd w:val="clear" w:color="auto" w:fill="auto"/>
            <w:vAlign w:val="bottom"/>
          </w:tcPr>
          <w:p w14:paraId="6AA15CC7" w14:textId="77777777" w:rsidR="00A07FDA" w:rsidRPr="007E57CB" w:rsidRDefault="00A07FDA" w:rsidP="00A07FDA">
            <w:pPr>
              <w:tabs>
                <w:tab w:val="decimal" w:pos="806"/>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4B713CEC" w14:textId="77777777" w:rsidR="00A07FDA" w:rsidRPr="007E57CB" w:rsidRDefault="00A07FDA" w:rsidP="00A07FDA">
            <w:pPr>
              <w:tabs>
                <w:tab w:val="decimal" w:pos="641"/>
              </w:tabs>
              <w:snapToGrid w:val="0"/>
              <w:spacing w:line="260" w:lineRule="atLeast"/>
              <w:ind w:left="-79" w:right="63"/>
              <w:rPr>
                <w:rFonts w:eastAsia="Times New Roman"/>
                <w:sz w:val="20"/>
                <w:szCs w:val="20"/>
                <w:highlight w:val="cyan"/>
                <w:lang w:val="en-GB" w:bidi="ar-SA"/>
              </w:rPr>
            </w:pPr>
          </w:p>
        </w:tc>
        <w:tc>
          <w:tcPr>
            <w:tcW w:w="902" w:type="dxa"/>
            <w:shd w:val="clear" w:color="auto" w:fill="auto"/>
            <w:vAlign w:val="bottom"/>
          </w:tcPr>
          <w:p w14:paraId="523B0286" w14:textId="77777777" w:rsidR="00A07FDA" w:rsidRPr="007E57CB" w:rsidRDefault="00A07FDA" w:rsidP="00A07FDA">
            <w:pPr>
              <w:tabs>
                <w:tab w:val="decimal" w:pos="806"/>
              </w:tabs>
              <w:snapToGrid w:val="0"/>
              <w:spacing w:line="260" w:lineRule="atLeast"/>
              <w:ind w:left="-79" w:right="-103"/>
              <w:rPr>
                <w:rFonts w:eastAsia="Times New Roman"/>
                <w:sz w:val="20"/>
                <w:szCs w:val="20"/>
                <w:highlight w:val="cyan"/>
                <w:lang w:val="en-GB" w:bidi="ar-SA"/>
              </w:rPr>
            </w:pPr>
          </w:p>
        </w:tc>
        <w:tc>
          <w:tcPr>
            <w:tcW w:w="178" w:type="dxa"/>
            <w:shd w:val="clear" w:color="auto" w:fill="auto"/>
            <w:vAlign w:val="bottom"/>
          </w:tcPr>
          <w:p w14:paraId="3CDCB1E3" w14:textId="77777777" w:rsidR="00A07FDA" w:rsidRPr="007E57CB" w:rsidRDefault="00A07FDA" w:rsidP="00A07FDA">
            <w:pPr>
              <w:snapToGrid w:val="0"/>
              <w:spacing w:line="260" w:lineRule="atLeast"/>
              <w:ind w:left="-79" w:right="63"/>
              <w:rPr>
                <w:rFonts w:eastAsia="Times New Roman"/>
                <w:sz w:val="20"/>
                <w:szCs w:val="20"/>
                <w:highlight w:val="cyan"/>
                <w:lang w:val="en-GB" w:bidi="ar-SA"/>
              </w:rPr>
            </w:pPr>
          </w:p>
        </w:tc>
        <w:tc>
          <w:tcPr>
            <w:tcW w:w="902" w:type="dxa"/>
            <w:vAlign w:val="bottom"/>
          </w:tcPr>
          <w:p w14:paraId="79A117D2" w14:textId="77777777" w:rsidR="00A07FDA" w:rsidRPr="007E57CB" w:rsidRDefault="00A07FDA" w:rsidP="00A07FDA">
            <w:pPr>
              <w:tabs>
                <w:tab w:val="decimal" w:pos="806"/>
              </w:tabs>
              <w:snapToGrid w:val="0"/>
              <w:spacing w:line="260" w:lineRule="atLeast"/>
              <w:ind w:left="-79" w:right="-103"/>
              <w:rPr>
                <w:rFonts w:eastAsia="Times New Roman"/>
                <w:sz w:val="20"/>
                <w:szCs w:val="20"/>
                <w:highlight w:val="cyan"/>
                <w:lang w:val="en-GB" w:bidi="ar-SA"/>
              </w:rPr>
            </w:pPr>
          </w:p>
        </w:tc>
        <w:tc>
          <w:tcPr>
            <w:tcW w:w="178" w:type="dxa"/>
            <w:vAlign w:val="bottom"/>
          </w:tcPr>
          <w:p w14:paraId="341BC2A2" w14:textId="77777777" w:rsidR="00A07FDA" w:rsidRPr="007E57CB" w:rsidRDefault="00A07FDA" w:rsidP="00A07FDA">
            <w:pPr>
              <w:tabs>
                <w:tab w:val="decimal" w:pos="806"/>
              </w:tabs>
              <w:snapToGrid w:val="0"/>
              <w:spacing w:line="260" w:lineRule="atLeast"/>
              <w:ind w:left="-79" w:right="-103"/>
              <w:rPr>
                <w:rFonts w:eastAsia="Times New Roman"/>
                <w:sz w:val="20"/>
                <w:szCs w:val="20"/>
                <w:highlight w:val="cyan"/>
                <w:lang w:val="en-GB" w:bidi="ar-SA"/>
              </w:rPr>
            </w:pPr>
          </w:p>
        </w:tc>
        <w:tc>
          <w:tcPr>
            <w:tcW w:w="902" w:type="dxa"/>
            <w:shd w:val="clear" w:color="auto" w:fill="auto"/>
            <w:vAlign w:val="bottom"/>
          </w:tcPr>
          <w:p w14:paraId="280697B2" w14:textId="77777777" w:rsidR="00A07FDA" w:rsidRPr="007E57CB" w:rsidRDefault="00A07FDA" w:rsidP="00A07FDA">
            <w:pPr>
              <w:tabs>
                <w:tab w:val="decimal" w:pos="806"/>
              </w:tabs>
              <w:snapToGrid w:val="0"/>
              <w:spacing w:line="260" w:lineRule="atLeast"/>
              <w:ind w:left="-79" w:right="-103"/>
              <w:rPr>
                <w:rFonts w:eastAsia="Times New Roman"/>
                <w:sz w:val="20"/>
                <w:szCs w:val="20"/>
                <w:highlight w:val="cyan"/>
                <w:lang w:val="en-GB" w:bidi="ar-SA"/>
              </w:rPr>
            </w:pPr>
          </w:p>
        </w:tc>
        <w:tc>
          <w:tcPr>
            <w:tcW w:w="187" w:type="dxa"/>
            <w:vAlign w:val="bottom"/>
          </w:tcPr>
          <w:p w14:paraId="1FF64F26" w14:textId="77777777" w:rsidR="00A07FDA" w:rsidRPr="007E57CB" w:rsidRDefault="00A07FDA" w:rsidP="00A07FDA">
            <w:pPr>
              <w:tabs>
                <w:tab w:val="decimal" w:pos="806"/>
              </w:tabs>
              <w:snapToGrid w:val="0"/>
              <w:spacing w:line="220" w:lineRule="atLeast"/>
              <w:ind w:left="180" w:right="-103" w:hanging="180"/>
              <w:rPr>
                <w:rFonts w:eastAsia="Times New Roman"/>
                <w:sz w:val="20"/>
                <w:szCs w:val="20"/>
                <w:highlight w:val="cyan"/>
                <w:lang w:val="en-GB" w:bidi="ar-SA"/>
              </w:rPr>
            </w:pPr>
          </w:p>
        </w:tc>
        <w:tc>
          <w:tcPr>
            <w:tcW w:w="965" w:type="dxa"/>
            <w:vAlign w:val="bottom"/>
          </w:tcPr>
          <w:p w14:paraId="47472338" w14:textId="77777777" w:rsidR="00A07FDA" w:rsidRPr="007A2CC7" w:rsidRDefault="00A07FDA" w:rsidP="00A07FDA">
            <w:pPr>
              <w:tabs>
                <w:tab w:val="decimal" w:pos="806"/>
              </w:tabs>
              <w:snapToGrid w:val="0"/>
              <w:spacing w:line="220" w:lineRule="atLeast"/>
              <w:ind w:left="180" w:right="-103" w:hanging="180"/>
              <w:rPr>
                <w:rFonts w:eastAsia="Times New Roman"/>
                <w:sz w:val="20"/>
                <w:szCs w:val="20"/>
                <w:lang w:val="en-GB" w:bidi="ar-SA"/>
              </w:rPr>
            </w:pPr>
          </w:p>
        </w:tc>
        <w:tc>
          <w:tcPr>
            <w:tcW w:w="187" w:type="dxa"/>
            <w:vAlign w:val="bottom"/>
          </w:tcPr>
          <w:p w14:paraId="0F1F00F3" w14:textId="77777777" w:rsidR="00A07FDA" w:rsidRPr="007A2CC7" w:rsidRDefault="00A07FDA" w:rsidP="00A07FDA">
            <w:pPr>
              <w:tabs>
                <w:tab w:val="decimal" w:pos="806"/>
              </w:tabs>
              <w:snapToGrid w:val="0"/>
              <w:spacing w:line="220" w:lineRule="atLeast"/>
              <w:ind w:left="180" w:right="-103" w:hanging="180"/>
              <w:rPr>
                <w:rFonts w:eastAsia="Times New Roman"/>
                <w:sz w:val="20"/>
                <w:szCs w:val="20"/>
                <w:lang w:val="en-GB" w:bidi="ar-SA"/>
              </w:rPr>
            </w:pPr>
          </w:p>
        </w:tc>
        <w:tc>
          <w:tcPr>
            <w:tcW w:w="983" w:type="dxa"/>
            <w:tcBorders>
              <w:top w:val="single" w:sz="4" w:space="0" w:color="000000"/>
              <w:bottom w:val="double" w:sz="4" w:space="0" w:color="auto"/>
            </w:tcBorders>
            <w:vAlign w:val="bottom"/>
          </w:tcPr>
          <w:p w14:paraId="33742971" w14:textId="204254A5" w:rsidR="00A07FDA" w:rsidRPr="007A2CC7" w:rsidRDefault="00A07FDA" w:rsidP="00A07FDA">
            <w:pPr>
              <w:tabs>
                <w:tab w:val="decimal" w:pos="806"/>
              </w:tabs>
              <w:snapToGrid w:val="0"/>
              <w:spacing w:line="220" w:lineRule="atLeast"/>
              <w:ind w:left="-79" w:right="-103"/>
              <w:rPr>
                <w:rFonts w:eastAsia="Times New Roman"/>
                <w:sz w:val="20"/>
                <w:szCs w:val="20"/>
              </w:rPr>
            </w:pPr>
            <w:r w:rsidRPr="007A2CC7">
              <w:rPr>
                <w:rFonts w:eastAsia="Times New Roman"/>
                <w:sz w:val="20"/>
                <w:szCs w:val="20"/>
              </w:rPr>
              <w:t>22,076</w:t>
            </w:r>
          </w:p>
        </w:tc>
      </w:tr>
    </w:tbl>
    <w:p w14:paraId="1E340216" w14:textId="478C8ABC" w:rsidR="00301259" w:rsidRPr="00726515" w:rsidRDefault="00301259" w:rsidP="000147C9">
      <w:pPr>
        <w:spacing w:line="240" w:lineRule="atLeast"/>
        <w:ind w:left="539" w:right="-28" w:hanging="539"/>
        <w:jc w:val="both"/>
        <w:outlineLvl w:val="0"/>
        <w:rPr>
          <w:b/>
          <w:bCs/>
          <w:sz w:val="22"/>
          <w:szCs w:val="22"/>
        </w:rPr>
      </w:pPr>
    </w:p>
    <w:tbl>
      <w:tblPr>
        <w:tblW w:w="10084" w:type="dxa"/>
        <w:tblInd w:w="-180" w:type="dxa"/>
        <w:tblLayout w:type="fixed"/>
        <w:tblCellMar>
          <w:left w:w="79" w:type="dxa"/>
          <w:right w:w="79" w:type="dxa"/>
        </w:tblCellMar>
        <w:tblLook w:val="0000" w:firstRow="0" w:lastRow="0" w:firstColumn="0" w:lastColumn="0" w:noHBand="0" w:noVBand="0"/>
      </w:tblPr>
      <w:tblGrid>
        <w:gridCol w:w="2700"/>
        <w:gridCol w:w="900"/>
        <w:gridCol w:w="181"/>
        <w:gridCol w:w="899"/>
        <w:gridCol w:w="183"/>
        <w:gridCol w:w="897"/>
        <w:gridCol w:w="180"/>
        <w:gridCol w:w="900"/>
        <w:gridCol w:w="180"/>
        <w:gridCol w:w="810"/>
        <w:gridCol w:w="182"/>
        <w:gridCol w:w="988"/>
        <w:gridCol w:w="184"/>
        <w:gridCol w:w="900"/>
      </w:tblGrid>
      <w:tr w:rsidR="00301259" w:rsidRPr="00301259" w14:paraId="67D07935" w14:textId="77777777" w:rsidTr="00685C36">
        <w:trPr>
          <w:cantSplit/>
        </w:trPr>
        <w:tc>
          <w:tcPr>
            <w:tcW w:w="2700" w:type="dxa"/>
            <w:shd w:val="clear" w:color="auto" w:fill="auto"/>
          </w:tcPr>
          <w:p w14:paraId="1A0B1001" w14:textId="77777777" w:rsidR="00301259" w:rsidRPr="00301259" w:rsidRDefault="00301259" w:rsidP="00685C36">
            <w:pPr>
              <w:spacing w:line="220" w:lineRule="exact"/>
              <w:ind w:left="180" w:right="-72" w:hanging="180"/>
              <w:rPr>
                <w:rFonts w:eastAsia="Times New Roman"/>
                <w:sz w:val="20"/>
                <w:szCs w:val="20"/>
              </w:rPr>
            </w:pPr>
          </w:p>
        </w:tc>
        <w:tc>
          <w:tcPr>
            <w:tcW w:w="7384" w:type="dxa"/>
            <w:gridSpan w:val="13"/>
            <w:shd w:val="clear" w:color="auto" w:fill="auto"/>
            <w:vAlign w:val="bottom"/>
          </w:tcPr>
          <w:p w14:paraId="3571BF9B" w14:textId="77777777" w:rsidR="00301259" w:rsidRPr="00301259" w:rsidRDefault="00301259" w:rsidP="00685C36">
            <w:pPr>
              <w:spacing w:line="220" w:lineRule="exact"/>
              <w:ind w:right="-72"/>
              <w:jc w:val="center"/>
              <w:rPr>
                <w:rFonts w:eastAsia="Times New Roman"/>
                <w:sz w:val="20"/>
                <w:szCs w:val="20"/>
                <w:lang w:val="en-GB" w:bidi="ar-SA"/>
              </w:rPr>
            </w:pPr>
            <w:r w:rsidRPr="00301259">
              <w:rPr>
                <w:rFonts w:eastAsia="Times New Roman"/>
                <w:b/>
                <w:bCs/>
                <w:sz w:val="20"/>
                <w:szCs w:val="20"/>
                <w:lang w:val="en-GB" w:bidi="ar-SA"/>
              </w:rPr>
              <w:t>Consolidated</w:t>
            </w:r>
          </w:p>
        </w:tc>
      </w:tr>
      <w:tr w:rsidR="00301259" w:rsidRPr="00301259" w14:paraId="087D11DE" w14:textId="77777777" w:rsidTr="00685C36">
        <w:trPr>
          <w:cantSplit/>
        </w:trPr>
        <w:tc>
          <w:tcPr>
            <w:tcW w:w="2700" w:type="dxa"/>
            <w:shd w:val="clear" w:color="auto" w:fill="auto"/>
          </w:tcPr>
          <w:p w14:paraId="43C6CAF5" w14:textId="77777777" w:rsidR="00301259" w:rsidRPr="00301259" w:rsidRDefault="00301259" w:rsidP="00685C36">
            <w:pPr>
              <w:spacing w:line="220" w:lineRule="exact"/>
              <w:ind w:left="180" w:right="-72" w:hanging="180"/>
              <w:rPr>
                <w:rFonts w:eastAsia="Times New Roman"/>
                <w:sz w:val="20"/>
                <w:szCs w:val="20"/>
              </w:rPr>
            </w:pPr>
          </w:p>
        </w:tc>
        <w:tc>
          <w:tcPr>
            <w:tcW w:w="7384" w:type="dxa"/>
            <w:gridSpan w:val="13"/>
            <w:shd w:val="clear" w:color="auto" w:fill="auto"/>
            <w:vAlign w:val="bottom"/>
          </w:tcPr>
          <w:p w14:paraId="3C64F7A4" w14:textId="2B3FE340"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 xml:space="preserve">30 </w:t>
            </w:r>
            <w:r w:rsidR="00726515">
              <w:rPr>
                <w:rFonts w:eastAsia="Times New Roman"/>
                <w:sz w:val="20"/>
                <w:szCs w:val="20"/>
                <w:lang w:val="en-GB" w:bidi="ar-SA"/>
              </w:rPr>
              <w:t>September</w:t>
            </w:r>
            <w:r w:rsidRPr="00301259">
              <w:rPr>
                <w:rFonts w:eastAsia="Times New Roman"/>
                <w:sz w:val="20"/>
                <w:szCs w:val="20"/>
                <w:lang w:val="en-GB" w:bidi="ar-SA"/>
              </w:rPr>
              <w:t xml:space="preserve"> 2021</w:t>
            </w:r>
          </w:p>
        </w:tc>
      </w:tr>
      <w:tr w:rsidR="00301259" w:rsidRPr="00301259" w14:paraId="509F64AE" w14:textId="77777777" w:rsidTr="00685C36">
        <w:trPr>
          <w:cantSplit/>
        </w:trPr>
        <w:tc>
          <w:tcPr>
            <w:tcW w:w="2700" w:type="dxa"/>
            <w:shd w:val="clear" w:color="auto" w:fill="auto"/>
          </w:tcPr>
          <w:p w14:paraId="41232978" w14:textId="77777777" w:rsidR="00301259" w:rsidRPr="00301259" w:rsidRDefault="00301259" w:rsidP="00685C36">
            <w:pPr>
              <w:spacing w:line="220" w:lineRule="exact"/>
              <w:ind w:left="180" w:right="-72" w:hanging="180"/>
              <w:rPr>
                <w:rFonts w:eastAsia="Times New Roman"/>
                <w:sz w:val="20"/>
                <w:szCs w:val="20"/>
              </w:rPr>
            </w:pPr>
          </w:p>
        </w:tc>
        <w:tc>
          <w:tcPr>
            <w:tcW w:w="900" w:type="dxa"/>
            <w:shd w:val="clear" w:color="auto" w:fill="auto"/>
            <w:vAlign w:val="bottom"/>
          </w:tcPr>
          <w:p w14:paraId="7CFAC6CB"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bidi="ar-SA"/>
              </w:rPr>
              <w:t>Corporate</w:t>
            </w:r>
            <w:r w:rsidRPr="00301259">
              <w:rPr>
                <w:rFonts w:eastAsia="Times New Roman"/>
                <w:sz w:val="20"/>
                <w:szCs w:val="20"/>
                <w:lang w:val="en-GB" w:bidi="ar-SA"/>
              </w:rPr>
              <w:t xml:space="preserve"> Segment</w:t>
            </w:r>
          </w:p>
        </w:tc>
        <w:tc>
          <w:tcPr>
            <w:tcW w:w="181" w:type="dxa"/>
            <w:shd w:val="clear" w:color="auto" w:fill="auto"/>
            <w:vAlign w:val="bottom"/>
          </w:tcPr>
          <w:p w14:paraId="3BA950A8" w14:textId="77777777" w:rsidR="00301259" w:rsidRPr="00301259" w:rsidRDefault="00301259" w:rsidP="00685C36">
            <w:pPr>
              <w:snapToGrid w:val="0"/>
              <w:spacing w:line="220" w:lineRule="exact"/>
              <w:ind w:left="-79" w:right="-72"/>
              <w:jc w:val="center"/>
              <w:rPr>
                <w:rFonts w:eastAsia="Times New Roman"/>
                <w:sz w:val="20"/>
                <w:szCs w:val="20"/>
                <w:lang w:val="en-GB" w:bidi="ar-SA"/>
              </w:rPr>
            </w:pPr>
          </w:p>
        </w:tc>
        <w:tc>
          <w:tcPr>
            <w:tcW w:w="899" w:type="dxa"/>
          </w:tcPr>
          <w:p w14:paraId="6988210F"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SME Segment</w:t>
            </w:r>
          </w:p>
        </w:tc>
        <w:tc>
          <w:tcPr>
            <w:tcW w:w="183" w:type="dxa"/>
          </w:tcPr>
          <w:p w14:paraId="26692919" w14:textId="77777777" w:rsidR="00301259" w:rsidRPr="00301259" w:rsidRDefault="00301259" w:rsidP="00685C36">
            <w:pPr>
              <w:spacing w:line="220" w:lineRule="exact"/>
              <w:ind w:left="-79" w:right="-72"/>
              <w:jc w:val="center"/>
              <w:rPr>
                <w:rFonts w:eastAsia="Times New Roman"/>
                <w:sz w:val="20"/>
                <w:szCs w:val="20"/>
                <w:lang w:val="en-GB" w:bidi="ar-SA"/>
              </w:rPr>
            </w:pPr>
          </w:p>
        </w:tc>
        <w:tc>
          <w:tcPr>
            <w:tcW w:w="897" w:type="dxa"/>
            <w:shd w:val="clear" w:color="auto" w:fill="auto"/>
            <w:vAlign w:val="bottom"/>
          </w:tcPr>
          <w:p w14:paraId="2B5A6618"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Retail Segment</w:t>
            </w:r>
          </w:p>
        </w:tc>
        <w:tc>
          <w:tcPr>
            <w:tcW w:w="180" w:type="dxa"/>
            <w:shd w:val="clear" w:color="auto" w:fill="auto"/>
            <w:vAlign w:val="bottom"/>
          </w:tcPr>
          <w:p w14:paraId="460B8188" w14:textId="77777777" w:rsidR="00301259" w:rsidRPr="00301259" w:rsidRDefault="00301259" w:rsidP="00685C36">
            <w:pPr>
              <w:tabs>
                <w:tab w:val="decimal" w:pos="641"/>
              </w:tabs>
              <w:snapToGrid w:val="0"/>
              <w:spacing w:line="220" w:lineRule="exact"/>
              <w:ind w:left="-79" w:right="-72"/>
              <w:jc w:val="center"/>
              <w:rPr>
                <w:rFonts w:eastAsia="Times New Roman"/>
                <w:sz w:val="20"/>
                <w:szCs w:val="20"/>
                <w:lang w:val="en-GB" w:bidi="ar-SA"/>
              </w:rPr>
            </w:pPr>
          </w:p>
        </w:tc>
        <w:tc>
          <w:tcPr>
            <w:tcW w:w="900" w:type="dxa"/>
            <w:shd w:val="clear" w:color="auto" w:fill="auto"/>
            <w:vAlign w:val="bottom"/>
          </w:tcPr>
          <w:p w14:paraId="42751DF1"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Insurance Segment</w:t>
            </w:r>
          </w:p>
        </w:tc>
        <w:tc>
          <w:tcPr>
            <w:tcW w:w="180" w:type="dxa"/>
            <w:shd w:val="clear" w:color="auto" w:fill="auto"/>
            <w:vAlign w:val="bottom"/>
          </w:tcPr>
          <w:p w14:paraId="220A70BB" w14:textId="77777777" w:rsidR="00301259" w:rsidRPr="00301259" w:rsidRDefault="00301259" w:rsidP="00685C36">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05938908"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Others</w:t>
            </w:r>
          </w:p>
        </w:tc>
        <w:tc>
          <w:tcPr>
            <w:tcW w:w="182" w:type="dxa"/>
            <w:shd w:val="clear" w:color="auto" w:fill="auto"/>
            <w:vAlign w:val="bottom"/>
          </w:tcPr>
          <w:p w14:paraId="07FCBC3F" w14:textId="77777777" w:rsidR="00301259" w:rsidRPr="00301259" w:rsidRDefault="00301259" w:rsidP="00685C36">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05CE632E" w14:textId="77777777" w:rsidR="00301259" w:rsidRPr="00301259" w:rsidRDefault="00301259" w:rsidP="00685C36">
            <w:pPr>
              <w:spacing w:line="220" w:lineRule="exact"/>
              <w:ind w:left="-79" w:right="-72"/>
              <w:jc w:val="center"/>
              <w:rPr>
                <w:rFonts w:eastAsia="Times New Roman"/>
                <w:sz w:val="20"/>
                <w:szCs w:val="20"/>
                <w:lang w:val="en-GB" w:bidi="ar-SA"/>
              </w:rPr>
            </w:pPr>
          </w:p>
          <w:p w14:paraId="59BF8838"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Elimination</w:t>
            </w:r>
          </w:p>
        </w:tc>
        <w:tc>
          <w:tcPr>
            <w:tcW w:w="184" w:type="dxa"/>
          </w:tcPr>
          <w:p w14:paraId="23D9A224" w14:textId="77777777" w:rsidR="00301259" w:rsidRPr="00301259" w:rsidRDefault="00301259" w:rsidP="00685C36">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6F2DF1BA"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Total</w:t>
            </w:r>
          </w:p>
        </w:tc>
      </w:tr>
      <w:tr w:rsidR="00301259" w:rsidRPr="00301259" w14:paraId="6F8B9F75" w14:textId="77777777" w:rsidTr="00685C36">
        <w:trPr>
          <w:cantSplit/>
        </w:trPr>
        <w:tc>
          <w:tcPr>
            <w:tcW w:w="2700" w:type="dxa"/>
            <w:shd w:val="clear" w:color="auto" w:fill="auto"/>
          </w:tcPr>
          <w:p w14:paraId="0DE647A6" w14:textId="77777777" w:rsidR="00301259" w:rsidRPr="00301259" w:rsidRDefault="00301259" w:rsidP="00685C36">
            <w:pPr>
              <w:spacing w:line="220" w:lineRule="exact"/>
              <w:ind w:left="180" w:right="-72" w:hanging="180"/>
              <w:rPr>
                <w:rFonts w:eastAsia="Times New Roman"/>
                <w:sz w:val="20"/>
                <w:szCs w:val="20"/>
              </w:rPr>
            </w:pPr>
          </w:p>
        </w:tc>
        <w:tc>
          <w:tcPr>
            <w:tcW w:w="7384" w:type="dxa"/>
            <w:gridSpan w:val="13"/>
            <w:shd w:val="clear" w:color="auto" w:fill="auto"/>
            <w:vAlign w:val="bottom"/>
          </w:tcPr>
          <w:p w14:paraId="56575603"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i/>
                <w:iCs/>
                <w:sz w:val="20"/>
                <w:szCs w:val="20"/>
                <w:cs/>
                <w:lang w:val="en-GB"/>
              </w:rPr>
              <w:t>(</w:t>
            </w:r>
            <w:r w:rsidRPr="00301259">
              <w:rPr>
                <w:rFonts w:eastAsia="Times New Roman"/>
                <w:i/>
                <w:iCs/>
                <w:sz w:val="20"/>
                <w:szCs w:val="20"/>
                <w:lang w:val="en-GB" w:bidi="ar-SA"/>
              </w:rPr>
              <w:t>in million Baht</w:t>
            </w:r>
            <w:r w:rsidRPr="00301259">
              <w:rPr>
                <w:rFonts w:eastAsia="Times New Roman"/>
                <w:i/>
                <w:iCs/>
                <w:sz w:val="20"/>
                <w:szCs w:val="20"/>
                <w:cs/>
                <w:lang w:val="en-GB"/>
              </w:rPr>
              <w:t>)</w:t>
            </w:r>
          </w:p>
        </w:tc>
      </w:tr>
      <w:tr w:rsidR="00301259" w:rsidRPr="00301259" w14:paraId="01A9EDC7" w14:textId="77777777" w:rsidTr="00685C36">
        <w:trPr>
          <w:cantSplit/>
        </w:trPr>
        <w:tc>
          <w:tcPr>
            <w:tcW w:w="2700" w:type="dxa"/>
            <w:shd w:val="clear" w:color="auto" w:fill="auto"/>
          </w:tcPr>
          <w:p w14:paraId="5A713AB2" w14:textId="77777777" w:rsidR="00301259" w:rsidRPr="00301259" w:rsidRDefault="00301259" w:rsidP="00685C36">
            <w:pPr>
              <w:spacing w:line="220" w:lineRule="exact"/>
              <w:ind w:left="190" w:right="-72"/>
              <w:rPr>
                <w:rFonts w:eastAsia="Times New Roman"/>
                <w:sz w:val="20"/>
                <w:szCs w:val="20"/>
              </w:rPr>
            </w:pPr>
            <w:r w:rsidRPr="00301259">
              <w:rPr>
                <w:rFonts w:eastAsia="Times New Roman"/>
                <w:sz w:val="20"/>
                <w:szCs w:val="20"/>
              </w:rPr>
              <w:t>Loans to customers</w:t>
            </w:r>
          </w:p>
        </w:tc>
        <w:tc>
          <w:tcPr>
            <w:tcW w:w="900" w:type="dxa"/>
            <w:shd w:val="clear" w:color="auto" w:fill="auto"/>
          </w:tcPr>
          <w:p w14:paraId="44E5ADC8" w14:textId="7CCC94A8" w:rsidR="00301259" w:rsidRPr="00301259" w:rsidRDefault="00F679AB" w:rsidP="00685C36">
            <w:pPr>
              <w:tabs>
                <w:tab w:val="decimal" w:pos="731"/>
              </w:tabs>
              <w:spacing w:line="220" w:lineRule="exact"/>
              <w:ind w:left="-79" w:right="-72"/>
              <w:rPr>
                <w:rFonts w:eastAsia="Times New Roman"/>
                <w:sz w:val="20"/>
                <w:szCs w:val="20"/>
                <w:lang w:bidi="ar-SA"/>
              </w:rPr>
            </w:pPr>
            <w:r w:rsidRPr="00F679AB">
              <w:rPr>
                <w:rFonts w:eastAsia="Times New Roman"/>
                <w:sz w:val="20"/>
                <w:szCs w:val="20"/>
                <w:lang w:bidi="ar-SA"/>
              </w:rPr>
              <w:t>811</w:t>
            </w:r>
            <w:r>
              <w:rPr>
                <w:rFonts w:eastAsia="Times New Roman"/>
                <w:sz w:val="20"/>
                <w:szCs w:val="20"/>
                <w:lang w:bidi="ar-SA"/>
              </w:rPr>
              <w:t>,</w:t>
            </w:r>
            <w:r w:rsidRPr="00F679AB">
              <w:rPr>
                <w:rFonts w:eastAsia="Times New Roman"/>
                <w:sz w:val="20"/>
                <w:szCs w:val="20"/>
                <w:lang w:bidi="ar-SA"/>
              </w:rPr>
              <w:t>330</w:t>
            </w:r>
          </w:p>
        </w:tc>
        <w:tc>
          <w:tcPr>
            <w:tcW w:w="181" w:type="dxa"/>
            <w:shd w:val="clear" w:color="auto" w:fill="auto"/>
            <w:vAlign w:val="bottom"/>
          </w:tcPr>
          <w:p w14:paraId="3A48B9CF" w14:textId="77777777" w:rsidR="00301259" w:rsidRPr="00301259" w:rsidRDefault="00301259" w:rsidP="00685C36">
            <w:pPr>
              <w:spacing w:line="220" w:lineRule="exact"/>
              <w:ind w:left="-79" w:right="-72"/>
              <w:jc w:val="right"/>
              <w:rPr>
                <w:rFonts w:eastAsia="Times New Roman"/>
                <w:sz w:val="20"/>
                <w:szCs w:val="20"/>
                <w:lang w:val="en-GB" w:bidi="ar-SA"/>
              </w:rPr>
            </w:pPr>
          </w:p>
        </w:tc>
        <w:tc>
          <w:tcPr>
            <w:tcW w:w="899" w:type="dxa"/>
          </w:tcPr>
          <w:p w14:paraId="130D001C" w14:textId="0DFC05F3" w:rsidR="00301259" w:rsidRPr="00301259" w:rsidRDefault="00F679AB" w:rsidP="00685C36">
            <w:pPr>
              <w:tabs>
                <w:tab w:val="decimal" w:pos="727"/>
              </w:tabs>
              <w:spacing w:line="220" w:lineRule="exact"/>
              <w:ind w:left="-79" w:right="-72"/>
              <w:rPr>
                <w:rFonts w:eastAsia="Times New Roman"/>
                <w:sz w:val="20"/>
                <w:szCs w:val="20"/>
                <w:lang w:bidi="ar-SA"/>
              </w:rPr>
            </w:pPr>
            <w:r w:rsidRPr="00F679AB">
              <w:rPr>
                <w:rFonts w:eastAsia="Times New Roman"/>
                <w:sz w:val="20"/>
                <w:szCs w:val="20"/>
                <w:lang w:bidi="ar-SA"/>
              </w:rPr>
              <w:t>405</w:t>
            </w:r>
            <w:r>
              <w:rPr>
                <w:rFonts w:eastAsia="Times New Roman"/>
                <w:sz w:val="20"/>
                <w:szCs w:val="20"/>
                <w:lang w:bidi="ar-SA"/>
              </w:rPr>
              <w:t>,</w:t>
            </w:r>
            <w:r w:rsidRPr="00F679AB">
              <w:rPr>
                <w:rFonts w:eastAsia="Times New Roman"/>
                <w:sz w:val="20"/>
                <w:szCs w:val="20"/>
                <w:lang w:bidi="ar-SA"/>
              </w:rPr>
              <w:t>097</w:t>
            </w:r>
          </w:p>
        </w:tc>
        <w:tc>
          <w:tcPr>
            <w:tcW w:w="183" w:type="dxa"/>
            <w:vAlign w:val="bottom"/>
          </w:tcPr>
          <w:p w14:paraId="74C9F7B4"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897" w:type="dxa"/>
            <w:shd w:val="clear" w:color="auto" w:fill="auto"/>
          </w:tcPr>
          <w:p w14:paraId="0330A3D0" w14:textId="79CAFB3D" w:rsidR="00301259" w:rsidRPr="00301259" w:rsidRDefault="00F679AB" w:rsidP="00685C36">
            <w:pPr>
              <w:tabs>
                <w:tab w:val="decimal" w:pos="727"/>
              </w:tabs>
              <w:spacing w:line="220" w:lineRule="exact"/>
              <w:ind w:left="-79" w:right="-72"/>
              <w:rPr>
                <w:rFonts w:eastAsia="Times New Roman"/>
                <w:sz w:val="20"/>
                <w:szCs w:val="20"/>
                <w:lang w:val="en-GB" w:bidi="ar-SA"/>
              </w:rPr>
            </w:pPr>
            <w:r w:rsidRPr="00F679AB">
              <w:rPr>
                <w:rFonts w:eastAsia="Times New Roman"/>
                <w:sz w:val="20"/>
                <w:szCs w:val="20"/>
                <w:lang w:val="en-GB" w:bidi="ar-SA"/>
              </w:rPr>
              <w:t>1</w:t>
            </w:r>
            <w:r>
              <w:rPr>
                <w:rFonts w:eastAsia="Times New Roman"/>
                <w:sz w:val="20"/>
                <w:szCs w:val="20"/>
                <w:lang w:val="en-GB" w:bidi="ar-SA"/>
              </w:rPr>
              <w:t>,</w:t>
            </w:r>
            <w:r w:rsidRPr="00F679AB">
              <w:rPr>
                <w:rFonts w:eastAsia="Times New Roman"/>
                <w:sz w:val="20"/>
                <w:szCs w:val="20"/>
                <w:lang w:val="en-GB" w:bidi="ar-SA"/>
              </w:rPr>
              <w:t>056</w:t>
            </w:r>
            <w:r>
              <w:rPr>
                <w:rFonts w:eastAsia="Times New Roman"/>
                <w:sz w:val="20"/>
                <w:szCs w:val="20"/>
                <w:lang w:val="en-GB" w:bidi="ar-SA"/>
              </w:rPr>
              <w:t>,</w:t>
            </w:r>
            <w:r w:rsidRPr="00F679AB">
              <w:rPr>
                <w:rFonts w:eastAsia="Times New Roman"/>
                <w:sz w:val="20"/>
                <w:szCs w:val="20"/>
                <w:lang w:val="en-GB" w:bidi="ar-SA"/>
              </w:rPr>
              <w:t>618</w:t>
            </w:r>
          </w:p>
        </w:tc>
        <w:tc>
          <w:tcPr>
            <w:tcW w:w="180" w:type="dxa"/>
            <w:shd w:val="clear" w:color="auto" w:fill="auto"/>
            <w:vAlign w:val="bottom"/>
          </w:tcPr>
          <w:p w14:paraId="7C0919EE"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00" w:type="dxa"/>
            <w:shd w:val="clear" w:color="auto" w:fill="auto"/>
          </w:tcPr>
          <w:p w14:paraId="0434C896" w14:textId="0B987FB6" w:rsidR="00301259" w:rsidRPr="00301259" w:rsidRDefault="00F679AB" w:rsidP="00685C36">
            <w:pPr>
              <w:tabs>
                <w:tab w:val="decimal" w:pos="550"/>
              </w:tabs>
              <w:snapToGrid w:val="0"/>
              <w:spacing w:line="220" w:lineRule="exact"/>
              <w:ind w:left="-79" w:right="-103"/>
              <w:rPr>
                <w:rFonts w:eastAsia="Times New Roman"/>
                <w:sz w:val="20"/>
                <w:szCs w:val="20"/>
                <w:lang w:val="en-GB"/>
              </w:rPr>
            </w:pPr>
            <w:r>
              <w:rPr>
                <w:rFonts w:eastAsia="Times New Roman"/>
                <w:sz w:val="20"/>
                <w:szCs w:val="20"/>
                <w:lang w:val="en-GB"/>
              </w:rPr>
              <w:t>-</w:t>
            </w:r>
          </w:p>
        </w:tc>
        <w:tc>
          <w:tcPr>
            <w:tcW w:w="180" w:type="dxa"/>
            <w:shd w:val="clear" w:color="auto" w:fill="auto"/>
            <w:vAlign w:val="bottom"/>
          </w:tcPr>
          <w:p w14:paraId="77FFD61D" w14:textId="77777777" w:rsidR="00301259" w:rsidRPr="00301259" w:rsidRDefault="00301259" w:rsidP="00685C36">
            <w:pPr>
              <w:tabs>
                <w:tab w:val="decimal" w:pos="460"/>
              </w:tabs>
              <w:snapToGrid w:val="0"/>
              <w:spacing w:line="220" w:lineRule="exact"/>
              <w:ind w:left="-79" w:right="-72"/>
              <w:jc w:val="right"/>
              <w:rPr>
                <w:rFonts w:eastAsia="Times New Roman"/>
                <w:sz w:val="20"/>
                <w:szCs w:val="20"/>
                <w:lang w:val="en-GB"/>
              </w:rPr>
            </w:pPr>
          </w:p>
        </w:tc>
        <w:tc>
          <w:tcPr>
            <w:tcW w:w="810" w:type="dxa"/>
            <w:shd w:val="clear" w:color="auto" w:fill="auto"/>
          </w:tcPr>
          <w:p w14:paraId="2CC61C82" w14:textId="4B3546DD" w:rsidR="00301259" w:rsidRPr="00301259" w:rsidRDefault="00F679AB" w:rsidP="00685C36">
            <w:pPr>
              <w:tabs>
                <w:tab w:val="decimal" w:pos="720"/>
              </w:tabs>
              <w:spacing w:line="220" w:lineRule="exact"/>
              <w:ind w:left="-79" w:right="-72"/>
              <w:rPr>
                <w:rFonts w:eastAsia="Times New Roman"/>
                <w:sz w:val="20"/>
                <w:szCs w:val="20"/>
                <w:lang w:val="en-GB" w:bidi="ar-SA"/>
              </w:rPr>
            </w:pPr>
            <w:r w:rsidRPr="00F679AB">
              <w:rPr>
                <w:rFonts w:eastAsia="Times New Roman"/>
                <w:sz w:val="20"/>
                <w:szCs w:val="20"/>
                <w:lang w:val="en-GB" w:bidi="ar-SA"/>
              </w:rPr>
              <w:t>9</w:t>
            </w:r>
            <w:r>
              <w:rPr>
                <w:rFonts w:eastAsia="Times New Roman"/>
                <w:sz w:val="20"/>
                <w:szCs w:val="20"/>
                <w:lang w:val="en-GB" w:bidi="ar-SA"/>
              </w:rPr>
              <w:t>,</w:t>
            </w:r>
            <w:r w:rsidR="00F80853">
              <w:rPr>
                <w:rFonts w:eastAsia="Times New Roman"/>
                <w:sz w:val="20"/>
                <w:szCs w:val="20"/>
                <w:lang w:val="en-GB" w:bidi="ar-SA"/>
              </w:rPr>
              <w:t>10</w:t>
            </w:r>
            <w:r w:rsidR="00F80853" w:rsidRPr="00F80853">
              <w:rPr>
                <w:rFonts w:eastAsia="Times New Roman" w:hint="cs"/>
                <w:sz w:val="20"/>
                <w:szCs w:val="20"/>
                <w:cs/>
                <w:lang w:val="en-GB"/>
              </w:rPr>
              <w:t>5</w:t>
            </w:r>
          </w:p>
        </w:tc>
        <w:tc>
          <w:tcPr>
            <w:tcW w:w="182" w:type="dxa"/>
            <w:shd w:val="clear" w:color="auto" w:fill="auto"/>
          </w:tcPr>
          <w:p w14:paraId="47407860"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88" w:type="dxa"/>
          </w:tcPr>
          <w:p w14:paraId="0F56C9DA" w14:textId="79D075C2" w:rsidR="00301259" w:rsidRPr="00301259" w:rsidRDefault="00F679AB" w:rsidP="00685C36">
            <w:pPr>
              <w:spacing w:line="220" w:lineRule="exact"/>
              <w:ind w:left="144" w:right="-171"/>
              <w:jc w:val="center"/>
              <w:rPr>
                <w:rFonts w:eastAsia="Times New Roman"/>
                <w:sz w:val="20"/>
                <w:szCs w:val="20"/>
                <w:lang w:val="en-GB" w:bidi="ar-SA"/>
              </w:rPr>
            </w:pPr>
            <w:r>
              <w:rPr>
                <w:rFonts w:eastAsia="Times New Roman"/>
                <w:sz w:val="20"/>
                <w:szCs w:val="20"/>
                <w:lang w:val="en-GB" w:bidi="ar-SA"/>
              </w:rPr>
              <w:t>(</w:t>
            </w:r>
            <w:r w:rsidRPr="00F679AB">
              <w:rPr>
                <w:rFonts w:eastAsia="Times New Roman"/>
                <w:sz w:val="20"/>
                <w:szCs w:val="20"/>
                <w:lang w:val="en-GB" w:bidi="ar-SA"/>
              </w:rPr>
              <w:t>3</w:t>
            </w:r>
            <w:r>
              <w:rPr>
                <w:rFonts w:eastAsia="Times New Roman"/>
                <w:sz w:val="20"/>
                <w:szCs w:val="20"/>
                <w:lang w:val="en-GB" w:bidi="ar-SA"/>
              </w:rPr>
              <w:t>,</w:t>
            </w:r>
            <w:r w:rsidRPr="00F679AB">
              <w:rPr>
                <w:rFonts w:eastAsia="Times New Roman"/>
                <w:sz w:val="20"/>
                <w:szCs w:val="20"/>
                <w:lang w:val="en-GB" w:bidi="ar-SA"/>
              </w:rPr>
              <w:t>135</w:t>
            </w:r>
            <w:r>
              <w:rPr>
                <w:rFonts w:eastAsia="Times New Roman"/>
                <w:sz w:val="20"/>
                <w:szCs w:val="20"/>
                <w:lang w:val="en-GB" w:bidi="ar-SA"/>
              </w:rPr>
              <w:t>)</w:t>
            </w:r>
          </w:p>
        </w:tc>
        <w:tc>
          <w:tcPr>
            <w:tcW w:w="184" w:type="dxa"/>
            <w:vAlign w:val="bottom"/>
          </w:tcPr>
          <w:p w14:paraId="0F8A74E8"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00" w:type="dxa"/>
            <w:shd w:val="clear" w:color="auto" w:fill="auto"/>
          </w:tcPr>
          <w:p w14:paraId="4DB3B169" w14:textId="4585BA94" w:rsidR="00301259" w:rsidRPr="00301259" w:rsidRDefault="00F679AB" w:rsidP="00685C36">
            <w:pPr>
              <w:tabs>
                <w:tab w:val="decimal" w:pos="698"/>
              </w:tabs>
              <w:spacing w:line="220" w:lineRule="exact"/>
              <w:ind w:left="-79" w:right="-72"/>
              <w:rPr>
                <w:rFonts w:eastAsia="Times New Roman"/>
                <w:sz w:val="20"/>
                <w:szCs w:val="20"/>
              </w:rPr>
            </w:pPr>
            <w:r w:rsidRPr="00F679AB">
              <w:rPr>
                <w:rFonts w:eastAsia="Times New Roman"/>
                <w:sz w:val="20"/>
                <w:szCs w:val="20"/>
              </w:rPr>
              <w:t>2</w:t>
            </w:r>
            <w:r>
              <w:rPr>
                <w:rFonts w:eastAsia="Times New Roman"/>
                <w:sz w:val="20"/>
                <w:szCs w:val="20"/>
              </w:rPr>
              <w:t>,</w:t>
            </w:r>
            <w:r w:rsidRPr="00F679AB">
              <w:rPr>
                <w:rFonts w:eastAsia="Times New Roman"/>
                <w:sz w:val="20"/>
                <w:szCs w:val="20"/>
              </w:rPr>
              <w:t>279</w:t>
            </w:r>
            <w:r>
              <w:rPr>
                <w:rFonts w:eastAsia="Times New Roman"/>
                <w:sz w:val="20"/>
                <w:szCs w:val="20"/>
              </w:rPr>
              <w:t>,</w:t>
            </w:r>
            <w:r w:rsidR="00F80853">
              <w:rPr>
                <w:rFonts w:eastAsia="Times New Roman"/>
                <w:sz w:val="20"/>
                <w:szCs w:val="20"/>
              </w:rPr>
              <w:t>015</w:t>
            </w:r>
          </w:p>
        </w:tc>
      </w:tr>
      <w:tr w:rsidR="00301259" w:rsidRPr="00301259" w14:paraId="36C5F817" w14:textId="77777777" w:rsidTr="00685C36">
        <w:trPr>
          <w:cantSplit/>
        </w:trPr>
        <w:tc>
          <w:tcPr>
            <w:tcW w:w="2700" w:type="dxa"/>
            <w:shd w:val="clear" w:color="auto" w:fill="auto"/>
          </w:tcPr>
          <w:p w14:paraId="6F139C98" w14:textId="77777777" w:rsidR="00301259" w:rsidRPr="00301259" w:rsidRDefault="00301259" w:rsidP="00685C36">
            <w:pPr>
              <w:spacing w:line="220" w:lineRule="exact"/>
              <w:ind w:left="190" w:right="-72"/>
              <w:rPr>
                <w:rFonts w:eastAsia="Times New Roman"/>
                <w:sz w:val="20"/>
                <w:szCs w:val="20"/>
              </w:rPr>
            </w:pPr>
            <w:r w:rsidRPr="00301259">
              <w:rPr>
                <w:rFonts w:eastAsia="Times New Roman"/>
                <w:sz w:val="20"/>
                <w:szCs w:val="20"/>
              </w:rPr>
              <w:t>Total assets</w:t>
            </w:r>
          </w:p>
        </w:tc>
        <w:tc>
          <w:tcPr>
            <w:tcW w:w="900" w:type="dxa"/>
            <w:shd w:val="clear" w:color="auto" w:fill="auto"/>
          </w:tcPr>
          <w:p w14:paraId="5E6B60FD" w14:textId="6A4A5AC1" w:rsidR="00301259" w:rsidRPr="00301259" w:rsidRDefault="00F679AB" w:rsidP="00685C36">
            <w:pPr>
              <w:tabs>
                <w:tab w:val="decimal" w:pos="731"/>
              </w:tabs>
              <w:spacing w:line="220" w:lineRule="exact"/>
              <w:ind w:left="-79" w:right="-72"/>
              <w:rPr>
                <w:rFonts w:eastAsia="Times New Roman"/>
                <w:sz w:val="20"/>
                <w:szCs w:val="20"/>
                <w:lang w:val="en-GB" w:bidi="ar-SA"/>
              </w:rPr>
            </w:pPr>
            <w:r w:rsidRPr="00F679AB">
              <w:rPr>
                <w:rFonts w:eastAsia="Times New Roman"/>
                <w:sz w:val="20"/>
                <w:szCs w:val="20"/>
                <w:lang w:val="en-GB" w:bidi="ar-SA"/>
              </w:rPr>
              <w:t>776</w:t>
            </w:r>
            <w:r>
              <w:rPr>
                <w:rFonts w:eastAsia="Times New Roman"/>
                <w:sz w:val="20"/>
                <w:szCs w:val="20"/>
                <w:lang w:val="en-GB" w:bidi="ar-SA"/>
              </w:rPr>
              <w:t>,</w:t>
            </w:r>
            <w:r w:rsidRPr="00F679AB">
              <w:rPr>
                <w:rFonts w:eastAsia="Times New Roman"/>
                <w:sz w:val="20"/>
                <w:szCs w:val="20"/>
                <w:lang w:val="en-GB" w:bidi="ar-SA"/>
              </w:rPr>
              <w:t>081</w:t>
            </w:r>
          </w:p>
        </w:tc>
        <w:tc>
          <w:tcPr>
            <w:tcW w:w="181" w:type="dxa"/>
            <w:shd w:val="clear" w:color="auto" w:fill="auto"/>
            <w:vAlign w:val="bottom"/>
          </w:tcPr>
          <w:p w14:paraId="5874B355"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899" w:type="dxa"/>
          </w:tcPr>
          <w:p w14:paraId="1010B386" w14:textId="28F3DBCC" w:rsidR="00301259" w:rsidRPr="00301259" w:rsidRDefault="00F679AB" w:rsidP="00685C36">
            <w:pPr>
              <w:tabs>
                <w:tab w:val="decimal" w:pos="727"/>
              </w:tabs>
              <w:spacing w:line="220" w:lineRule="exact"/>
              <w:ind w:left="-79" w:right="-72"/>
              <w:rPr>
                <w:rFonts w:eastAsia="Times New Roman"/>
                <w:sz w:val="20"/>
                <w:szCs w:val="20"/>
                <w:lang w:val="en-GB" w:bidi="ar-SA"/>
              </w:rPr>
            </w:pPr>
            <w:r w:rsidRPr="00F679AB">
              <w:rPr>
                <w:rFonts w:eastAsia="Times New Roman"/>
                <w:sz w:val="20"/>
                <w:szCs w:val="20"/>
                <w:lang w:val="en-GB" w:bidi="ar-SA"/>
              </w:rPr>
              <w:t>370</w:t>
            </w:r>
            <w:r>
              <w:rPr>
                <w:rFonts w:eastAsia="Times New Roman"/>
                <w:sz w:val="20"/>
                <w:szCs w:val="20"/>
                <w:lang w:val="en-GB" w:bidi="ar-SA"/>
              </w:rPr>
              <w:t>,</w:t>
            </w:r>
            <w:r w:rsidRPr="00F679AB">
              <w:rPr>
                <w:rFonts w:eastAsia="Times New Roman"/>
                <w:sz w:val="20"/>
                <w:szCs w:val="20"/>
                <w:lang w:val="en-GB" w:bidi="ar-SA"/>
              </w:rPr>
              <w:t>114</w:t>
            </w:r>
          </w:p>
        </w:tc>
        <w:tc>
          <w:tcPr>
            <w:tcW w:w="183" w:type="dxa"/>
            <w:vAlign w:val="bottom"/>
          </w:tcPr>
          <w:p w14:paraId="6BC3E7E1"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897" w:type="dxa"/>
            <w:shd w:val="clear" w:color="auto" w:fill="auto"/>
          </w:tcPr>
          <w:p w14:paraId="55A39886" w14:textId="54843F00" w:rsidR="00301259" w:rsidRPr="00301259" w:rsidRDefault="00F679AB" w:rsidP="00685C36">
            <w:pPr>
              <w:tabs>
                <w:tab w:val="decimal" w:pos="727"/>
              </w:tabs>
              <w:spacing w:line="220" w:lineRule="exact"/>
              <w:ind w:left="-79" w:right="-72"/>
              <w:rPr>
                <w:rFonts w:eastAsia="Times New Roman"/>
                <w:sz w:val="20"/>
                <w:szCs w:val="20"/>
                <w:lang w:val="en-GB" w:bidi="ar-SA"/>
              </w:rPr>
            </w:pPr>
            <w:r w:rsidRPr="00F679AB">
              <w:rPr>
                <w:rFonts w:eastAsia="Times New Roman"/>
                <w:sz w:val="20"/>
                <w:szCs w:val="20"/>
                <w:lang w:val="en-GB" w:bidi="ar-SA"/>
              </w:rPr>
              <w:t>1</w:t>
            </w:r>
            <w:r>
              <w:rPr>
                <w:rFonts w:eastAsia="Times New Roman"/>
                <w:sz w:val="20"/>
                <w:szCs w:val="20"/>
                <w:lang w:val="en-GB" w:bidi="ar-SA"/>
              </w:rPr>
              <w:t>,</w:t>
            </w:r>
            <w:r w:rsidRPr="00F679AB">
              <w:rPr>
                <w:rFonts w:eastAsia="Times New Roman"/>
                <w:sz w:val="20"/>
                <w:szCs w:val="20"/>
                <w:lang w:val="en-GB" w:bidi="ar-SA"/>
              </w:rPr>
              <w:t>077</w:t>
            </w:r>
            <w:r>
              <w:rPr>
                <w:rFonts w:eastAsia="Times New Roman"/>
                <w:sz w:val="20"/>
                <w:szCs w:val="20"/>
                <w:lang w:val="en-GB" w:bidi="ar-SA"/>
              </w:rPr>
              <w:t>,</w:t>
            </w:r>
            <w:r w:rsidRPr="00F679AB">
              <w:rPr>
                <w:rFonts w:eastAsia="Times New Roman"/>
                <w:sz w:val="20"/>
                <w:szCs w:val="20"/>
                <w:lang w:val="en-GB" w:bidi="ar-SA"/>
              </w:rPr>
              <w:t>244</w:t>
            </w:r>
          </w:p>
        </w:tc>
        <w:tc>
          <w:tcPr>
            <w:tcW w:w="180" w:type="dxa"/>
            <w:shd w:val="clear" w:color="auto" w:fill="auto"/>
            <w:vAlign w:val="bottom"/>
          </w:tcPr>
          <w:p w14:paraId="001F3B34"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00" w:type="dxa"/>
            <w:shd w:val="clear" w:color="auto" w:fill="auto"/>
          </w:tcPr>
          <w:p w14:paraId="492EEA4B" w14:textId="709448DE" w:rsidR="00301259" w:rsidRPr="00301259" w:rsidRDefault="00F679AB" w:rsidP="00685C36">
            <w:pPr>
              <w:spacing w:line="220" w:lineRule="exact"/>
              <w:ind w:left="-79" w:right="6"/>
              <w:jc w:val="right"/>
              <w:rPr>
                <w:rFonts w:eastAsia="Times New Roman"/>
                <w:sz w:val="20"/>
                <w:szCs w:val="20"/>
                <w:lang w:val="en-GB"/>
              </w:rPr>
            </w:pPr>
            <w:r w:rsidRPr="00F679AB">
              <w:rPr>
                <w:rFonts w:eastAsia="Times New Roman"/>
                <w:sz w:val="20"/>
                <w:szCs w:val="20"/>
                <w:lang w:val="en-GB"/>
              </w:rPr>
              <w:t>338</w:t>
            </w:r>
          </w:p>
        </w:tc>
        <w:tc>
          <w:tcPr>
            <w:tcW w:w="180" w:type="dxa"/>
            <w:shd w:val="clear" w:color="auto" w:fill="auto"/>
            <w:vAlign w:val="bottom"/>
          </w:tcPr>
          <w:p w14:paraId="27DF2620" w14:textId="77777777" w:rsidR="00301259" w:rsidRPr="00301259" w:rsidRDefault="00301259" w:rsidP="00685C36">
            <w:pPr>
              <w:tabs>
                <w:tab w:val="decimal" w:pos="460"/>
              </w:tabs>
              <w:snapToGrid w:val="0"/>
              <w:spacing w:line="220" w:lineRule="exact"/>
              <w:ind w:left="-79" w:right="-72"/>
              <w:jc w:val="right"/>
              <w:rPr>
                <w:rFonts w:eastAsia="Times New Roman"/>
                <w:sz w:val="20"/>
                <w:szCs w:val="20"/>
                <w:lang w:val="en-GB"/>
              </w:rPr>
            </w:pPr>
          </w:p>
        </w:tc>
        <w:tc>
          <w:tcPr>
            <w:tcW w:w="810" w:type="dxa"/>
            <w:shd w:val="clear" w:color="auto" w:fill="auto"/>
          </w:tcPr>
          <w:p w14:paraId="36C66A8C" w14:textId="755CCD9D" w:rsidR="00301259" w:rsidRPr="00301259" w:rsidRDefault="00F679AB" w:rsidP="00685C36">
            <w:pPr>
              <w:tabs>
                <w:tab w:val="decimal" w:pos="700"/>
              </w:tabs>
              <w:spacing w:line="220" w:lineRule="exact"/>
              <w:ind w:left="-79" w:right="-72"/>
              <w:rPr>
                <w:rFonts w:eastAsia="Times New Roman" w:cs="Angsana New"/>
                <w:sz w:val="20"/>
                <w:szCs w:val="20"/>
              </w:rPr>
            </w:pPr>
            <w:r w:rsidRPr="00F679AB">
              <w:rPr>
                <w:rFonts w:eastAsia="Times New Roman" w:cs="Angsana New"/>
                <w:sz w:val="20"/>
                <w:szCs w:val="20"/>
              </w:rPr>
              <w:t>1</w:t>
            </w:r>
            <w:r>
              <w:rPr>
                <w:rFonts w:eastAsia="Times New Roman" w:cs="Angsana New"/>
                <w:sz w:val="20"/>
                <w:szCs w:val="20"/>
              </w:rPr>
              <w:t>,</w:t>
            </w:r>
            <w:r w:rsidRPr="00F679AB">
              <w:rPr>
                <w:rFonts w:eastAsia="Times New Roman" w:cs="Angsana New"/>
                <w:sz w:val="20"/>
                <w:szCs w:val="20"/>
              </w:rPr>
              <w:t>094</w:t>
            </w:r>
            <w:r>
              <w:rPr>
                <w:rFonts w:eastAsia="Times New Roman" w:cs="Angsana New"/>
                <w:sz w:val="20"/>
                <w:szCs w:val="20"/>
              </w:rPr>
              <w:t>,</w:t>
            </w:r>
            <w:r w:rsidRPr="00F679AB">
              <w:rPr>
                <w:rFonts w:eastAsia="Times New Roman" w:cs="Angsana New"/>
                <w:sz w:val="20"/>
                <w:szCs w:val="20"/>
              </w:rPr>
              <w:t>719</w:t>
            </w:r>
          </w:p>
        </w:tc>
        <w:tc>
          <w:tcPr>
            <w:tcW w:w="182" w:type="dxa"/>
            <w:shd w:val="clear" w:color="auto" w:fill="auto"/>
          </w:tcPr>
          <w:p w14:paraId="74F25D4A"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88" w:type="dxa"/>
          </w:tcPr>
          <w:p w14:paraId="10F1D752" w14:textId="4FE933D6" w:rsidR="00301259" w:rsidRPr="00301259" w:rsidRDefault="00F679AB" w:rsidP="00685C36">
            <w:pPr>
              <w:tabs>
                <w:tab w:val="decimal" w:pos="787"/>
              </w:tabs>
              <w:spacing w:line="220" w:lineRule="exact"/>
              <w:ind w:left="144" w:right="-72"/>
              <w:rPr>
                <w:rFonts w:eastAsia="Times New Roman"/>
                <w:sz w:val="20"/>
                <w:szCs w:val="20"/>
                <w:lang w:val="en-GB" w:bidi="ar-SA"/>
              </w:rPr>
            </w:pPr>
            <w:r>
              <w:rPr>
                <w:rFonts w:eastAsia="Times New Roman"/>
                <w:sz w:val="20"/>
                <w:szCs w:val="20"/>
                <w:lang w:val="en-GB" w:bidi="ar-SA"/>
              </w:rPr>
              <w:t>(</w:t>
            </w:r>
            <w:r w:rsidRPr="00F679AB">
              <w:rPr>
                <w:rFonts w:eastAsia="Times New Roman"/>
                <w:sz w:val="20"/>
                <w:szCs w:val="20"/>
                <w:lang w:val="en-GB" w:bidi="ar-SA"/>
              </w:rPr>
              <w:t>46</w:t>
            </w:r>
            <w:r>
              <w:rPr>
                <w:rFonts w:eastAsia="Times New Roman"/>
                <w:sz w:val="20"/>
                <w:szCs w:val="20"/>
                <w:lang w:val="en-GB" w:bidi="ar-SA"/>
              </w:rPr>
              <w:t>,</w:t>
            </w:r>
            <w:r w:rsidRPr="00F679AB">
              <w:rPr>
                <w:rFonts w:eastAsia="Times New Roman"/>
                <w:sz w:val="20"/>
                <w:szCs w:val="20"/>
                <w:lang w:val="en-GB" w:bidi="ar-SA"/>
              </w:rPr>
              <w:t>292</w:t>
            </w:r>
            <w:r>
              <w:rPr>
                <w:rFonts w:eastAsia="Times New Roman"/>
                <w:sz w:val="20"/>
                <w:szCs w:val="20"/>
                <w:lang w:val="en-GB" w:bidi="ar-SA"/>
              </w:rPr>
              <w:t>)</w:t>
            </w:r>
          </w:p>
        </w:tc>
        <w:tc>
          <w:tcPr>
            <w:tcW w:w="184" w:type="dxa"/>
            <w:vAlign w:val="bottom"/>
          </w:tcPr>
          <w:p w14:paraId="28DE2CF2"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00" w:type="dxa"/>
            <w:shd w:val="clear" w:color="auto" w:fill="auto"/>
          </w:tcPr>
          <w:p w14:paraId="6E6F16AE" w14:textId="7ACE6F24" w:rsidR="00301259" w:rsidRPr="00301259" w:rsidRDefault="00F679AB" w:rsidP="00685C36">
            <w:pPr>
              <w:tabs>
                <w:tab w:val="decimal" w:pos="698"/>
              </w:tabs>
              <w:spacing w:line="220" w:lineRule="exact"/>
              <w:ind w:left="-79" w:right="-72"/>
              <w:rPr>
                <w:rFonts w:eastAsia="Times New Roman"/>
                <w:sz w:val="20"/>
                <w:szCs w:val="20"/>
              </w:rPr>
            </w:pPr>
            <w:r w:rsidRPr="00F679AB">
              <w:rPr>
                <w:rFonts w:eastAsia="Times New Roman"/>
                <w:sz w:val="20"/>
                <w:szCs w:val="20"/>
              </w:rPr>
              <w:t>3</w:t>
            </w:r>
            <w:r>
              <w:rPr>
                <w:rFonts w:eastAsia="Times New Roman"/>
                <w:sz w:val="20"/>
                <w:szCs w:val="20"/>
              </w:rPr>
              <w:t>,</w:t>
            </w:r>
            <w:r w:rsidRPr="00F679AB">
              <w:rPr>
                <w:rFonts w:eastAsia="Times New Roman"/>
                <w:sz w:val="20"/>
                <w:szCs w:val="20"/>
              </w:rPr>
              <w:t>272</w:t>
            </w:r>
            <w:r>
              <w:rPr>
                <w:rFonts w:eastAsia="Times New Roman"/>
                <w:sz w:val="20"/>
                <w:szCs w:val="20"/>
              </w:rPr>
              <w:t>,</w:t>
            </w:r>
            <w:r w:rsidRPr="00F679AB">
              <w:rPr>
                <w:rFonts w:eastAsia="Times New Roman"/>
                <w:sz w:val="20"/>
                <w:szCs w:val="20"/>
              </w:rPr>
              <w:t>204</w:t>
            </w:r>
          </w:p>
        </w:tc>
      </w:tr>
      <w:tr w:rsidR="00301259" w:rsidRPr="00301259" w14:paraId="0A509EC5" w14:textId="77777777" w:rsidTr="00685C36">
        <w:trPr>
          <w:cantSplit/>
        </w:trPr>
        <w:tc>
          <w:tcPr>
            <w:tcW w:w="2700" w:type="dxa"/>
            <w:shd w:val="clear" w:color="auto" w:fill="auto"/>
          </w:tcPr>
          <w:p w14:paraId="63CB4CF7" w14:textId="77777777" w:rsidR="00301259" w:rsidRPr="00301259" w:rsidRDefault="00301259" w:rsidP="00685C36">
            <w:pPr>
              <w:spacing w:line="220" w:lineRule="exact"/>
              <w:ind w:left="190" w:right="-72"/>
              <w:rPr>
                <w:rFonts w:eastAsia="Times New Roman"/>
                <w:sz w:val="20"/>
                <w:szCs w:val="20"/>
              </w:rPr>
            </w:pPr>
            <w:r w:rsidRPr="00301259">
              <w:rPr>
                <w:rFonts w:eastAsia="Times New Roman"/>
                <w:sz w:val="20"/>
                <w:szCs w:val="20"/>
              </w:rPr>
              <w:t>Total liabilities</w:t>
            </w:r>
          </w:p>
        </w:tc>
        <w:tc>
          <w:tcPr>
            <w:tcW w:w="900" w:type="dxa"/>
            <w:shd w:val="clear" w:color="auto" w:fill="auto"/>
          </w:tcPr>
          <w:p w14:paraId="09548BEE" w14:textId="01C9161B" w:rsidR="00301259" w:rsidRPr="00301259" w:rsidRDefault="00F679AB" w:rsidP="00685C36">
            <w:pPr>
              <w:tabs>
                <w:tab w:val="decimal" w:pos="731"/>
              </w:tabs>
              <w:spacing w:line="220" w:lineRule="exact"/>
              <w:ind w:left="-79" w:right="-72"/>
              <w:rPr>
                <w:rFonts w:eastAsia="Times New Roman"/>
                <w:sz w:val="20"/>
                <w:szCs w:val="20"/>
                <w:lang w:val="en-GB" w:bidi="ar-SA"/>
              </w:rPr>
            </w:pPr>
            <w:r w:rsidRPr="00F679AB">
              <w:rPr>
                <w:rFonts w:eastAsia="Times New Roman"/>
                <w:sz w:val="20"/>
                <w:szCs w:val="20"/>
                <w:lang w:val="en-GB" w:bidi="ar-SA"/>
              </w:rPr>
              <w:t>634</w:t>
            </w:r>
            <w:r>
              <w:rPr>
                <w:rFonts w:eastAsia="Times New Roman"/>
                <w:sz w:val="20"/>
                <w:szCs w:val="20"/>
                <w:lang w:val="en-GB" w:bidi="ar-SA"/>
              </w:rPr>
              <w:t>,</w:t>
            </w:r>
            <w:r w:rsidRPr="00F679AB">
              <w:rPr>
                <w:rFonts w:eastAsia="Times New Roman"/>
                <w:sz w:val="20"/>
                <w:szCs w:val="20"/>
                <w:lang w:val="en-GB" w:bidi="ar-SA"/>
              </w:rPr>
              <w:t>150</w:t>
            </w:r>
          </w:p>
        </w:tc>
        <w:tc>
          <w:tcPr>
            <w:tcW w:w="181" w:type="dxa"/>
            <w:shd w:val="clear" w:color="auto" w:fill="auto"/>
            <w:vAlign w:val="bottom"/>
          </w:tcPr>
          <w:p w14:paraId="0B88E808"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899" w:type="dxa"/>
          </w:tcPr>
          <w:p w14:paraId="1E3A21B9" w14:textId="2A0AAB61" w:rsidR="00301259" w:rsidRPr="00301259" w:rsidRDefault="00F679AB" w:rsidP="00685C36">
            <w:pPr>
              <w:tabs>
                <w:tab w:val="decimal" w:pos="727"/>
              </w:tabs>
              <w:spacing w:line="220" w:lineRule="exact"/>
              <w:ind w:left="-79" w:right="-72"/>
              <w:rPr>
                <w:rFonts w:eastAsia="Times New Roman"/>
                <w:sz w:val="20"/>
                <w:szCs w:val="20"/>
                <w:lang w:val="en-GB" w:bidi="ar-SA"/>
              </w:rPr>
            </w:pPr>
            <w:r w:rsidRPr="00F679AB">
              <w:rPr>
                <w:rFonts w:eastAsia="Times New Roman"/>
                <w:sz w:val="20"/>
                <w:szCs w:val="20"/>
                <w:lang w:val="en-GB" w:bidi="ar-SA"/>
              </w:rPr>
              <w:t>240</w:t>
            </w:r>
            <w:r>
              <w:rPr>
                <w:rFonts w:eastAsia="Times New Roman"/>
                <w:sz w:val="20"/>
                <w:szCs w:val="20"/>
                <w:lang w:val="en-GB" w:bidi="ar-SA"/>
              </w:rPr>
              <w:t>,</w:t>
            </w:r>
            <w:r w:rsidRPr="00F679AB">
              <w:rPr>
                <w:rFonts w:eastAsia="Times New Roman"/>
                <w:sz w:val="20"/>
                <w:szCs w:val="20"/>
                <w:lang w:val="en-GB" w:bidi="ar-SA"/>
              </w:rPr>
              <w:t>436</w:t>
            </w:r>
          </w:p>
        </w:tc>
        <w:tc>
          <w:tcPr>
            <w:tcW w:w="183" w:type="dxa"/>
            <w:vAlign w:val="bottom"/>
          </w:tcPr>
          <w:p w14:paraId="372C6D21"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897" w:type="dxa"/>
            <w:shd w:val="clear" w:color="auto" w:fill="auto"/>
          </w:tcPr>
          <w:p w14:paraId="3E636A4C" w14:textId="47730170" w:rsidR="00301259" w:rsidRPr="00301259" w:rsidRDefault="00F679AB" w:rsidP="00685C36">
            <w:pPr>
              <w:tabs>
                <w:tab w:val="decimal" w:pos="727"/>
              </w:tabs>
              <w:spacing w:line="220" w:lineRule="exact"/>
              <w:ind w:left="-79" w:right="-72"/>
              <w:rPr>
                <w:rFonts w:eastAsia="Times New Roman"/>
                <w:sz w:val="20"/>
                <w:szCs w:val="20"/>
                <w:lang w:val="en-GB" w:bidi="ar-SA"/>
              </w:rPr>
            </w:pPr>
            <w:r w:rsidRPr="00F679AB">
              <w:rPr>
                <w:rFonts w:eastAsia="Times New Roman"/>
                <w:sz w:val="20"/>
                <w:szCs w:val="20"/>
                <w:lang w:val="en-GB" w:bidi="ar-SA"/>
              </w:rPr>
              <w:t>1</w:t>
            </w:r>
            <w:r>
              <w:rPr>
                <w:rFonts w:eastAsia="Times New Roman"/>
                <w:sz w:val="20"/>
                <w:szCs w:val="20"/>
                <w:lang w:val="en-GB" w:bidi="ar-SA"/>
              </w:rPr>
              <w:t>,</w:t>
            </w:r>
            <w:r w:rsidRPr="00F679AB">
              <w:rPr>
                <w:rFonts w:eastAsia="Times New Roman"/>
                <w:sz w:val="20"/>
                <w:szCs w:val="20"/>
                <w:lang w:val="en-GB" w:bidi="ar-SA"/>
              </w:rPr>
              <w:t>540</w:t>
            </w:r>
            <w:r>
              <w:rPr>
                <w:rFonts w:eastAsia="Times New Roman"/>
                <w:sz w:val="20"/>
                <w:szCs w:val="20"/>
                <w:lang w:val="en-GB" w:bidi="ar-SA"/>
              </w:rPr>
              <w:t>,</w:t>
            </w:r>
            <w:r w:rsidRPr="00F679AB">
              <w:rPr>
                <w:rFonts w:eastAsia="Times New Roman"/>
                <w:sz w:val="20"/>
                <w:szCs w:val="20"/>
                <w:lang w:val="en-GB" w:bidi="ar-SA"/>
              </w:rPr>
              <w:t>384</w:t>
            </w:r>
          </w:p>
        </w:tc>
        <w:tc>
          <w:tcPr>
            <w:tcW w:w="180" w:type="dxa"/>
            <w:shd w:val="clear" w:color="auto" w:fill="auto"/>
            <w:vAlign w:val="bottom"/>
          </w:tcPr>
          <w:p w14:paraId="06F1C140"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00" w:type="dxa"/>
            <w:shd w:val="clear" w:color="auto" w:fill="auto"/>
          </w:tcPr>
          <w:p w14:paraId="038F6D59" w14:textId="6529BDD9" w:rsidR="00301259" w:rsidRPr="00301259" w:rsidRDefault="00F679AB" w:rsidP="00685C36">
            <w:pPr>
              <w:spacing w:line="220" w:lineRule="exact"/>
              <w:ind w:left="-79" w:right="6"/>
              <w:jc w:val="right"/>
              <w:rPr>
                <w:rFonts w:eastAsia="Times New Roman"/>
                <w:sz w:val="20"/>
                <w:szCs w:val="20"/>
                <w:lang w:val="en-GB"/>
              </w:rPr>
            </w:pPr>
            <w:r w:rsidRPr="00F679AB">
              <w:rPr>
                <w:rFonts w:eastAsia="Times New Roman"/>
                <w:sz w:val="20"/>
                <w:szCs w:val="20"/>
                <w:lang w:val="en-GB"/>
              </w:rPr>
              <w:t>147</w:t>
            </w:r>
          </w:p>
        </w:tc>
        <w:tc>
          <w:tcPr>
            <w:tcW w:w="180" w:type="dxa"/>
            <w:shd w:val="clear" w:color="auto" w:fill="auto"/>
            <w:vAlign w:val="bottom"/>
          </w:tcPr>
          <w:p w14:paraId="3062B28B" w14:textId="77777777" w:rsidR="00301259" w:rsidRPr="00301259" w:rsidRDefault="00301259" w:rsidP="00685C36">
            <w:pPr>
              <w:tabs>
                <w:tab w:val="decimal" w:pos="460"/>
              </w:tabs>
              <w:snapToGrid w:val="0"/>
              <w:spacing w:line="220" w:lineRule="exact"/>
              <w:ind w:left="-79" w:right="-72"/>
              <w:jc w:val="right"/>
              <w:rPr>
                <w:rFonts w:eastAsia="Times New Roman"/>
                <w:sz w:val="20"/>
                <w:szCs w:val="20"/>
                <w:lang w:val="en-GB"/>
              </w:rPr>
            </w:pPr>
          </w:p>
        </w:tc>
        <w:tc>
          <w:tcPr>
            <w:tcW w:w="810" w:type="dxa"/>
            <w:shd w:val="clear" w:color="auto" w:fill="auto"/>
          </w:tcPr>
          <w:p w14:paraId="556855B6" w14:textId="1C5C83FB" w:rsidR="00301259" w:rsidRPr="00301259" w:rsidRDefault="00F679AB" w:rsidP="00685C36">
            <w:pPr>
              <w:tabs>
                <w:tab w:val="decimal" w:pos="700"/>
              </w:tabs>
              <w:spacing w:line="220" w:lineRule="exact"/>
              <w:ind w:left="-79" w:right="-72"/>
              <w:rPr>
                <w:rFonts w:eastAsia="Times New Roman"/>
                <w:sz w:val="20"/>
                <w:szCs w:val="20"/>
                <w:lang w:val="en-GB" w:bidi="ar-SA"/>
              </w:rPr>
            </w:pPr>
            <w:r w:rsidRPr="00F679AB">
              <w:rPr>
                <w:rFonts w:eastAsia="Times New Roman"/>
                <w:sz w:val="20"/>
                <w:szCs w:val="20"/>
                <w:lang w:val="en-GB" w:bidi="ar-SA"/>
              </w:rPr>
              <w:t>447</w:t>
            </w:r>
            <w:r>
              <w:rPr>
                <w:rFonts w:eastAsia="Times New Roman"/>
                <w:sz w:val="20"/>
                <w:szCs w:val="20"/>
                <w:lang w:val="en-GB" w:bidi="ar-SA"/>
              </w:rPr>
              <w:t>,</w:t>
            </w:r>
            <w:r w:rsidR="00F80853">
              <w:rPr>
                <w:rFonts w:eastAsia="Times New Roman"/>
                <w:sz w:val="20"/>
                <w:szCs w:val="20"/>
                <w:lang w:val="en-GB" w:bidi="ar-SA"/>
              </w:rPr>
              <w:t>773</w:t>
            </w:r>
          </w:p>
        </w:tc>
        <w:tc>
          <w:tcPr>
            <w:tcW w:w="182" w:type="dxa"/>
            <w:shd w:val="clear" w:color="auto" w:fill="auto"/>
          </w:tcPr>
          <w:p w14:paraId="1EAD1171"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88" w:type="dxa"/>
          </w:tcPr>
          <w:p w14:paraId="7082EC39" w14:textId="189809CF" w:rsidR="00301259" w:rsidRPr="00301259" w:rsidRDefault="00F679AB" w:rsidP="00685C36">
            <w:pPr>
              <w:tabs>
                <w:tab w:val="decimal" w:pos="787"/>
              </w:tabs>
              <w:spacing w:line="220" w:lineRule="exact"/>
              <w:ind w:left="144" w:right="-72"/>
              <w:rPr>
                <w:rFonts w:eastAsia="Times New Roman"/>
                <w:sz w:val="20"/>
                <w:szCs w:val="20"/>
                <w:cs/>
                <w:lang w:val="en-GB"/>
              </w:rPr>
            </w:pPr>
            <w:r>
              <w:rPr>
                <w:rFonts w:eastAsia="Times New Roman"/>
                <w:sz w:val="20"/>
                <w:szCs w:val="20"/>
                <w:lang w:val="en-GB"/>
              </w:rPr>
              <w:t>(</w:t>
            </w:r>
            <w:r w:rsidRPr="00F679AB">
              <w:rPr>
                <w:rFonts w:eastAsia="Times New Roman"/>
                <w:sz w:val="20"/>
                <w:szCs w:val="20"/>
                <w:lang w:val="en-GB"/>
              </w:rPr>
              <w:t>17</w:t>
            </w:r>
            <w:r>
              <w:rPr>
                <w:rFonts w:eastAsia="Times New Roman"/>
                <w:sz w:val="20"/>
                <w:szCs w:val="20"/>
                <w:lang w:val="en-GB"/>
              </w:rPr>
              <w:t>,</w:t>
            </w:r>
            <w:r w:rsidRPr="00F679AB">
              <w:rPr>
                <w:rFonts w:eastAsia="Times New Roman"/>
                <w:sz w:val="20"/>
                <w:szCs w:val="20"/>
                <w:lang w:val="en-GB"/>
              </w:rPr>
              <w:t>920</w:t>
            </w:r>
            <w:r>
              <w:rPr>
                <w:rFonts w:eastAsia="Times New Roman"/>
                <w:sz w:val="20"/>
                <w:szCs w:val="20"/>
                <w:lang w:val="en-GB"/>
              </w:rPr>
              <w:t>)</w:t>
            </w:r>
          </w:p>
        </w:tc>
        <w:tc>
          <w:tcPr>
            <w:tcW w:w="184" w:type="dxa"/>
            <w:vAlign w:val="bottom"/>
          </w:tcPr>
          <w:p w14:paraId="69AD2E2E" w14:textId="77777777" w:rsidR="00301259" w:rsidRPr="00301259" w:rsidRDefault="00301259" w:rsidP="00685C36">
            <w:pPr>
              <w:snapToGrid w:val="0"/>
              <w:spacing w:line="220" w:lineRule="exact"/>
              <w:ind w:left="-79" w:right="-72"/>
              <w:jc w:val="right"/>
              <w:rPr>
                <w:rFonts w:eastAsia="Times New Roman"/>
                <w:sz w:val="20"/>
                <w:szCs w:val="20"/>
                <w:lang w:val="en-GB" w:bidi="ar-SA"/>
              </w:rPr>
            </w:pPr>
          </w:p>
        </w:tc>
        <w:tc>
          <w:tcPr>
            <w:tcW w:w="900" w:type="dxa"/>
            <w:shd w:val="clear" w:color="auto" w:fill="auto"/>
          </w:tcPr>
          <w:p w14:paraId="33D19512" w14:textId="6721D3FD" w:rsidR="00301259" w:rsidRPr="00301259" w:rsidRDefault="00F679AB" w:rsidP="00685C36">
            <w:pPr>
              <w:tabs>
                <w:tab w:val="decimal" w:pos="698"/>
              </w:tabs>
              <w:spacing w:line="220" w:lineRule="exact"/>
              <w:ind w:left="-79" w:right="-72"/>
              <w:rPr>
                <w:rFonts w:eastAsia="Times New Roman"/>
                <w:sz w:val="20"/>
                <w:szCs w:val="20"/>
              </w:rPr>
            </w:pPr>
            <w:r w:rsidRPr="00F679AB">
              <w:rPr>
                <w:rFonts w:eastAsia="Times New Roman"/>
                <w:sz w:val="20"/>
                <w:szCs w:val="20"/>
              </w:rPr>
              <w:t>2</w:t>
            </w:r>
            <w:r>
              <w:rPr>
                <w:rFonts w:eastAsia="Times New Roman"/>
                <w:sz w:val="20"/>
                <w:szCs w:val="20"/>
              </w:rPr>
              <w:t>,</w:t>
            </w:r>
            <w:r w:rsidRPr="00F679AB">
              <w:rPr>
                <w:rFonts w:eastAsia="Times New Roman"/>
                <w:sz w:val="20"/>
                <w:szCs w:val="20"/>
              </w:rPr>
              <w:t>844</w:t>
            </w:r>
            <w:r>
              <w:rPr>
                <w:rFonts w:eastAsia="Times New Roman"/>
                <w:sz w:val="20"/>
                <w:szCs w:val="20"/>
              </w:rPr>
              <w:t>,</w:t>
            </w:r>
            <w:r w:rsidRPr="00F679AB">
              <w:rPr>
                <w:rFonts w:eastAsia="Times New Roman"/>
                <w:sz w:val="20"/>
                <w:szCs w:val="20"/>
              </w:rPr>
              <w:t>970</w:t>
            </w:r>
          </w:p>
        </w:tc>
      </w:tr>
    </w:tbl>
    <w:p w14:paraId="5DFDF828" w14:textId="7070F2C5" w:rsidR="00726515" w:rsidRDefault="00726515">
      <w:pPr>
        <w:suppressAutoHyphens w:val="0"/>
        <w:rPr>
          <w:b/>
          <w:bCs/>
          <w:sz w:val="20"/>
          <w:szCs w:val="20"/>
        </w:rPr>
      </w:pPr>
    </w:p>
    <w:p w14:paraId="381E5924" w14:textId="77777777" w:rsidR="00726515" w:rsidRDefault="00726515">
      <w:pPr>
        <w:suppressAutoHyphens w:val="0"/>
        <w:rPr>
          <w:b/>
          <w:bCs/>
          <w:sz w:val="20"/>
          <w:szCs w:val="20"/>
        </w:rPr>
      </w:pPr>
      <w:r>
        <w:rPr>
          <w:b/>
          <w:bCs/>
          <w:sz w:val="20"/>
          <w:szCs w:val="20"/>
        </w:rPr>
        <w:br w:type="page"/>
      </w:r>
    </w:p>
    <w:tbl>
      <w:tblPr>
        <w:tblW w:w="10084" w:type="dxa"/>
        <w:tblInd w:w="-180" w:type="dxa"/>
        <w:tblLayout w:type="fixed"/>
        <w:tblCellMar>
          <w:left w:w="79" w:type="dxa"/>
          <w:right w:w="79" w:type="dxa"/>
        </w:tblCellMar>
        <w:tblLook w:val="0000" w:firstRow="0" w:lastRow="0" w:firstColumn="0" w:lastColumn="0" w:noHBand="0" w:noVBand="0"/>
      </w:tblPr>
      <w:tblGrid>
        <w:gridCol w:w="2700"/>
        <w:gridCol w:w="900"/>
        <w:gridCol w:w="181"/>
        <w:gridCol w:w="899"/>
        <w:gridCol w:w="180"/>
        <w:gridCol w:w="900"/>
        <w:gridCol w:w="180"/>
        <w:gridCol w:w="900"/>
        <w:gridCol w:w="180"/>
        <w:gridCol w:w="810"/>
        <w:gridCol w:w="182"/>
        <w:gridCol w:w="988"/>
        <w:gridCol w:w="184"/>
        <w:gridCol w:w="900"/>
      </w:tblGrid>
      <w:tr w:rsidR="00301259" w:rsidRPr="00301259" w14:paraId="35151212" w14:textId="77777777" w:rsidTr="00685C36">
        <w:trPr>
          <w:cantSplit/>
        </w:trPr>
        <w:tc>
          <w:tcPr>
            <w:tcW w:w="2700" w:type="dxa"/>
            <w:shd w:val="clear" w:color="auto" w:fill="auto"/>
          </w:tcPr>
          <w:p w14:paraId="732611A3" w14:textId="77777777" w:rsidR="00301259" w:rsidRPr="00301259" w:rsidRDefault="00301259" w:rsidP="00685C36">
            <w:pPr>
              <w:spacing w:line="220" w:lineRule="exact"/>
              <w:ind w:left="180" w:right="-72" w:hanging="180"/>
              <w:rPr>
                <w:rFonts w:eastAsia="Times New Roman"/>
                <w:sz w:val="20"/>
                <w:szCs w:val="20"/>
              </w:rPr>
            </w:pPr>
          </w:p>
        </w:tc>
        <w:tc>
          <w:tcPr>
            <w:tcW w:w="7384" w:type="dxa"/>
            <w:gridSpan w:val="13"/>
            <w:shd w:val="clear" w:color="auto" w:fill="auto"/>
            <w:vAlign w:val="bottom"/>
          </w:tcPr>
          <w:p w14:paraId="167F84C4" w14:textId="77777777" w:rsidR="00301259" w:rsidRPr="00301259" w:rsidRDefault="00301259" w:rsidP="00685C36">
            <w:pPr>
              <w:spacing w:line="220" w:lineRule="exact"/>
              <w:ind w:right="-72"/>
              <w:jc w:val="center"/>
              <w:rPr>
                <w:rFonts w:eastAsia="Times New Roman"/>
                <w:sz w:val="20"/>
                <w:szCs w:val="20"/>
                <w:lang w:val="en-GB" w:bidi="ar-SA"/>
              </w:rPr>
            </w:pPr>
            <w:r w:rsidRPr="00301259">
              <w:rPr>
                <w:rFonts w:eastAsia="Times New Roman"/>
                <w:b/>
                <w:bCs/>
                <w:sz w:val="20"/>
                <w:szCs w:val="20"/>
                <w:lang w:val="en-GB" w:bidi="ar-SA"/>
              </w:rPr>
              <w:t>Consolidated</w:t>
            </w:r>
          </w:p>
        </w:tc>
      </w:tr>
      <w:tr w:rsidR="00301259" w:rsidRPr="00301259" w14:paraId="6B87EBD1" w14:textId="77777777" w:rsidTr="00685C36">
        <w:trPr>
          <w:cantSplit/>
        </w:trPr>
        <w:tc>
          <w:tcPr>
            <w:tcW w:w="2700" w:type="dxa"/>
            <w:shd w:val="clear" w:color="auto" w:fill="auto"/>
          </w:tcPr>
          <w:p w14:paraId="0462FF3B" w14:textId="77777777" w:rsidR="00301259" w:rsidRPr="00301259" w:rsidRDefault="00301259" w:rsidP="00685C36">
            <w:pPr>
              <w:spacing w:line="220" w:lineRule="exact"/>
              <w:ind w:left="180" w:right="-72" w:hanging="180"/>
              <w:rPr>
                <w:rFonts w:eastAsia="Times New Roman"/>
                <w:sz w:val="20"/>
                <w:szCs w:val="20"/>
              </w:rPr>
            </w:pPr>
          </w:p>
        </w:tc>
        <w:tc>
          <w:tcPr>
            <w:tcW w:w="7384" w:type="dxa"/>
            <w:gridSpan w:val="13"/>
            <w:shd w:val="clear" w:color="auto" w:fill="auto"/>
            <w:vAlign w:val="bottom"/>
          </w:tcPr>
          <w:p w14:paraId="64E620DF"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31 December 2020</w:t>
            </w:r>
          </w:p>
        </w:tc>
      </w:tr>
      <w:tr w:rsidR="00301259" w:rsidRPr="00301259" w14:paraId="004E1CB0" w14:textId="77777777" w:rsidTr="00685C36">
        <w:trPr>
          <w:cantSplit/>
        </w:trPr>
        <w:tc>
          <w:tcPr>
            <w:tcW w:w="2700" w:type="dxa"/>
            <w:shd w:val="clear" w:color="auto" w:fill="auto"/>
          </w:tcPr>
          <w:p w14:paraId="586EA4D7" w14:textId="77777777" w:rsidR="00301259" w:rsidRPr="00301259" w:rsidRDefault="00301259" w:rsidP="00685C36">
            <w:pPr>
              <w:spacing w:line="220" w:lineRule="exact"/>
              <w:ind w:left="180" w:right="-72" w:hanging="180"/>
              <w:rPr>
                <w:rFonts w:eastAsia="Times New Roman"/>
                <w:sz w:val="20"/>
                <w:szCs w:val="20"/>
              </w:rPr>
            </w:pPr>
          </w:p>
        </w:tc>
        <w:tc>
          <w:tcPr>
            <w:tcW w:w="900" w:type="dxa"/>
            <w:shd w:val="clear" w:color="auto" w:fill="auto"/>
            <w:vAlign w:val="bottom"/>
          </w:tcPr>
          <w:p w14:paraId="27B6A5F2"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bidi="ar-SA"/>
              </w:rPr>
              <w:t>Corporate</w:t>
            </w:r>
            <w:r w:rsidRPr="00301259">
              <w:rPr>
                <w:rFonts w:eastAsia="Times New Roman"/>
                <w:sz w:val="20"/>
                <w:szCs w:val="20"/>
                <w:lang w:val="en-GB" w:bidi="ar-SA"/>
              </w:rPr>
              <w:t xml:space="preserve"> Segment</w:t>
            </w:r>
          </w:p>
        </w:tc>
        <w:tc>
          <w:tcPr>
            <w:tcW w:w="181" w:type="dxa"/>
            <w:shd w:val="clear" w:color="auto" w:fill="auto"/>
            <w:vAlign w:val="bottom"/>
          </w:tcPr>
          <w:p w14:paraId="25090696" w14:textId="77777777" w:rsidR="00301259" w:rsidRPr="00301259" w:rsidRDefault="00301259" w:rsidP="00685C36">
            <w:pPr>
              <w:snapToGrid w:val="0"/>
              <w:spacing w:line="220" w:lineRule="exact"/>
              <w:ind w:left="-79" w:right="-72"/>
              <w:jc w:val="center"/>
              <w:rPr>
                <w:rFonts w:eastAsia="Times New Roman"/>
                <w:sz w:val="20"/>
                <w:szCs w:val="20"/>
                <w:lang w:val="en-GB" w:bidi="ar-SA"/>
              </w:rPr>
            </w:pPr>
          </w:p>
        </w:tc>
        <w:tc>
          <w:tcPr>
            <w:tcW w:w="899" w:type="dxa"/>
          </w:tcPr>
          <w:p w14:paraId="664E81E1"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SME Segment</w:t>
            </w:r>
          </w:p>
        </w:tc>
        <w:tc>
          <w:tcPr>
            <w:tcW w:w="180" w:type="dxa"/>
          </w:tcPr>
          <w:p w14:paraId="6CD98953" w14:textId="77777777" w:rsidR="00301259" w:rsidRPr="00301259" w:rsidRDefault="00301259" w:rsidP="00685C36">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70762744"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Retail Segment</w:t>
            </w:r>
          </w:p>
        </w:tc>
        <w:tc>
          <w:tcPr>
            <w:tcW w:w="180" w:type="dxa"/>
            <w:shd w:val="clear" w:color="auto" w:fill="auto"/>
            <w:vAlign w:val="bottom"/>
          </w:tcPr>
          <w:p w14:paraId="7FCD4E1D" w14:textId="77777777" w:rsidR="00301259" w:rsidRPr="00301259" w:rsidRDefault="00301259" w:rsidP="00685C36">
            <w:pPr>
              <w:tabs>
                <w:tab w:val="decimal" w:pos="641"/>
              </w:tabs>
              <w:snapToGrid w:val="0"/>
              <w:spacing w:line="220" w:lineRule="exact"/>
              <w:ind w:left="-79" w:right="-72"/>
              <w:jc w:val="center"/>
              <w:rPr>
                <w:rFonts w:eastAsia="Times New Roman"/>
                <w:sz w:val="20"/>
                <w:szCs w:val="20"/>
                <w:lang w:val="en-GB" w:bidi="ar-SA"/>
              </w:rPr>
            </w:pPr>
          </w:p>
        </w:tc>
        <w:tc>
          <w:tcPr>
            <w:tcW w:w="900" w:type="dxa"/>
            <w:shd w:val="clear" w:color="auto" w:fill="auto"/>
            <w:vAlign w:val="bottom"/>
          </w:tcPr>
          <w:p w14:paraId="023ABCD4"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Insurance Segment</w:t>
            </w:r>
          </w:p>
        </w:tc>
        <w:tc>
          <w:tcPr>
            <w:tcW w:w="180" w:type="dxa"/>
            <w:shd w:val="clear" w:color="auto" w:fill="auto"/>
            <w:vAlign w:val="bottom"/>
          </w:tcPr>
          <w:p w14:paraId="226AC219" w14:textId="77777777" w:rsidR="00301259" w:rsidRPr="00301259" w:rsidRDefault="00301259" w:rsidP="00685C36">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74A4EB95"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Others</w:t>
            </w:r>
          </w:p>
        </w:tc>
        <w:tc>
          <w:tcPr>
            <w:tcW w:w="182" w:type="dxa"/>
            <w:shd w:val="clear" w:color="auto" w:fill="auto"/>
            <w:vAlign w:val="bottom"/>
          </w:tcPr>
          <w:p w14:paraId="75EEB44D" w14:textId="77777777" w:rsidR="00301259" w:rsidRPr="00301259" w:rsidRDefault="00301259" w:rsidP="00685C36">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6187F3DE" w14:textId="77777777" w:rsidR="00301259" w:rsidRPr="00301259" w:rsidRDefault="00301259" w:rsidP="00685C36">
            <w:pPr>
              <w:spacing w:line="220" w:lineRule="exact"/>
              <w:ind w:left="-79" w:right="-72"/>
              <w:jc w:val="center"/>
              <w:rPr>
                <w:rFonts w:eastAsia="Times New Roman"/>
                <w:sz w:val="20"/>
                <w:szCs w:val="20"/>
                <w:lang w:val="en-GB" w:bidi="ar-SA"/>
              </w:rPr>
            </w:pPr>
          </w:p>
          <w:p w14:paraId="37A37C44"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Elimination</w:t>
            </w:r>
          </w:p>
        </w:tc>
        <w:tc>
          <w:tcPr>
            <w:tcW w:w="184" w:type="dxa"/>
          </w:tcPr>
          <w:p w14:paraId="15E316C5" w14:textId="77777777" w:rsidR="00301259" w:rsidRPr="00301259" w:rsidRDefault="00301259" w:rsidP="00685C36">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43ED43C8"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Total</w:t>
            </w:r>
          </w:p>
        </w:tc>
      </w:tr>
      <w:tr w:rsidR="00301259" w:rsidRPr="00301259" w14:paraId="5BD2BECB" w14:textId="77777777" w:rsidTr="00685C36">
        <w:trPr>
          <w:cantSplit/>
        </w:trPr>
        <w:tc>
          <w:tcPr>
            <w:tcW w:w="2700" w:type="dxa"/>
            <w:shd w:val="clear" w:color="auto" w:fill="auto"/>
          </w:tcPr>
          <w:p w14:paraId="4FAF34EC" w14:textId="77777777" w:rsidR="00301259" w:rsidRPr="00301259" w:rsidRDefault="00301259" w:rsidP="00685C36">
            <w:pPr>
              <w:spacing w:line="220" w:lineRule="exact"/>
              <w:ind w:left="180" w:right="-72" w:hanging="180"/>
              <w:rPr>
                <w:rFonts w:eastAsia="Times New Roman"/>
                <w:sz w:val="20"/>
                <w:szCs w:val="20"/>
              </w:rPr>
            </w:pPr>
          </w:p>
        </w:tc>
        <w:tc>
          <w:tcPr>
            <w:tcW w:w="7384" w:type="dxa"/>
            <w:gridSpan w:val="13"/>
            <w:shd w:val="clear" w:color="auto" w:fill="auto"/>
            <w:vAlign w:val="bottom"/>
          </w:tcPr>
          <w:p w14:paraId="0F8E294A" w14:textId="77777777" w:rsidR="00301259" w:rsidRPr="00301259" w:rsidRDefault="00301259" w:rsidP="00685C36">
            <w:pPr>
              <w:spacing w:line="220" w:lineRule="exact"/>
              <w:ind w:left="-79" w:right="-72"/>
              <w:jc w:val="center"/>
              <w:rPr>
                <w:rFonts w:eastAsia="Times New Roman"/>
                <w:sz w:val="20"/>
                <w:szCs w:val="20"/>
                <w:lang w:val="en-GB" w:bidi="ar-SA"/>
              </w:rPr>
            </w:pPr>
            <w:r w:rsidRPr="00301259">
              <w:rPr>
                <w:rFonts w:eastAsia="Times New Roman"/>
                <w:i/>
                <w:iCs/>
                <w:sz w:val="20"/>
                <w:szCs w:val="20"/>
                <w:cs/>
                <w:lang w:val="en-GB"/>
              </w:rPr>
              <w:t>(</w:t>
            </w:r>
            <w:r w:rsidRPr="00301259">
              <w:rPr>
                <w:rFonts w:eastAsia="Times New Roman"/>
                <w:i/>
                <w:iCs/>
                <w:sz w:val="20"/>
                <w:szCs w:val="20"/>
                <w:lang w:val="en-GB" w:bidi="ar-SA"/>
              </w:rPr>
              <w:t>in million Baht</w:t>
            </w:r>
            <w:r w:rsidRPr="00301259">
              <w:rPr>
                <w:rFonts w:eastAsia="Times New Roman"/>
                <w:i/>
                <w:iCs/>
                <w:sz w:val="20"/>
                <w:szCs w:val="20"/>
                <w:cs/>
                <w:lang w:val="en-GB"/>
              </w:rPr>
              <w:t>)</w:t>
            </w:r>
          </w:p>
        </w:tc>
      </w:tr>
      <w:tr w:rsidR="00301259" w:rsidRPr="00301259" w14:paraId="4B37B3A7" w14:textId="77777777" w:rsidTr="00685C36">
        <w:trPr>
          <w:cantSplit/>
        </w:trPr>
        <w:tc>
          <w:tcPr>
            <w:tcW w:w="2700" w:type="dxa"/>
            <w:shd w:val="clear" w:color="auto" w:fill="auto"/>
          </w:tcPr>
          <w:p w14:paraId="3EEE5374" w14:textId="77777777" w:rsidR="00301259" w:rsidRPr="00301259" w:rsidRDefault="00301259" w:rsidP="00685C36">
            <w:pPr>
              <w:spacing w:line="220" w:lineRule="exact"/>
              <w:ind w:left="199" w:right="-72"/>
              <w:rPr>
                <w:rFonts w:eastAsia="Times New Roman"/>
                <w:sz w:val="20"/>
                <w:szCs w:val="20"/>
              </w:rPr>
            </w:pPr>
            <w:r w:rsidRPr="00301259">
              <w:rPr>
                <w:rFonts w:eastAsia="Times New Roman"/>
                <w:sz w:val="20"/>
                <w:szCs w:val="20"/>
              </w:rPr>
              <w:t>Loans to customers</w:t>
            </w:r>
          </w:p>
        </w:tc>
        <w:tc>
          <w:tcPr>
            <w:tcW w:w="900" w:type="dxa"/>
            <w:shd w:val="clear" w:color="auto" w:fill="auto"/>
          </w:tcPr>
          <w:p w14:paraId="58045D95" w14:textId="77777777" w:rsidR="00301259" w:rsidRPr="00301259" w:rsidRDefault="00301259" w:rsidP="00685C36">
            <w:pPr>
              <w:tabs>
                <w:tab w:val="decimal" w:pos="731"/>
              </w:tabs>
              <w:spacing w:line="220" w:lineRule="exact"/>
              <w:ind w:left="-79" w:right="-72"/>
              <w:rPr>
                <w:rFonts w:eastAsia="Times New Roman"/>
                <w:sz w:val="20"/>
                <w:szCs w:val="20"/>
              </w:rPr>
            </w:pPr>
            <w:r w:rsidRPr="00301259">
              <w:rPr>
                <w:rFonts w:eastAsia="Times New Roman"/>
                <w:sz w:val="20"/>
                <w:szCs w:val="20"/>
              </w:rPr>
              <w:t>840,842</w:t>
            </w:r>
          </w:p>
        </w:tc>
        <w:tc>
          <w:tcPr>
            <w:tcW w:w="181" w:type="dxa"/>
            <w:shd w:val="clear" w:color="auto" w:fill="auto"/>
          </w:tcPr>
          <w:p w14:paraId="3A87122B" w14:textId="77777777" w:rsidR="00301259" w:rsidRPr="00301259" w:rsidRDefault="00301259" w:rsidP="00685C36">
            <w:pPr>
              <w:spacing w:line="220" w:lineRule="exact"/>
              <w:ind w:left="-79" w:right="-72"/>
              <w:jc w:val="right"/>
              <w:rPr>
                <w:rFonts w:eastAsia="Times New Roman"/>
                <w:sz w:val="20"/>
                <w:szCs w:val="20"/>
              </w:rPr>
            </w:pPr>
          </w:p>
        </w:tc>
        <w:tc>
          <w:tcPr>
            <w:tcW w:w="899" w:type="dxa"/>
          </w:tcPr>
          <w:p w14:paraId="6AD0CAD1" w14:textId="77777777" w:rsidR="00301259" w:rsidRPr="00301259" w:rsidRDefault="00301259" w:rsidP="00685C36">
            <w:pPr>
              <w:tabs>
                <w:tab w:val="decimal" w:pos="727"/>
              </w:tabs>
              <w:spacing w:line="220" w:lineRule="exact"/>
              <w:ind w:left="-79" w:right="-72"/>
              <w:rPr>
                <w:rFonts w:eastAsia="Times New Roman"/>
                <w:sz w:val="20"/>
                <w:szCs w:val="20"/>
              </w:rPr>
            </w:pPr>
            <w:r w:rsidRPr="00301259">
              <w:rPr>
                <w:rFonts w:eastAsia="Times New Roman"/>
                <w:sz w:val="20"/>
                <w:szCs w:val="20"/>
              </w:rPr>
              <w:t>370,541</w:t>
            </w:r>
          </w:p>
        </w:tc>
        <w:tc>
          <w:tcPr>
            <w:tcW w:w="180" w:type="dxa"/>
          </w:tcPr>
          <w:p w14:paraId="6701B3E7"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475F880C" w14:textId="77777777" w:rsidR="00301259" w:rsidRPr="00301259" w:rsidRDefault="00301259" w:rsidP="00685C36">
            <w:pPr>
              <w:tabs>
                <w:tab w:val="decimal" w:pos="727"/>
              </w:tabs>
              <w:spacing w:line="220" w:lineRule="exact"/>
              <w:ind w:left="-79" w:right="-72"/>
              <w:rPr>
                <w:rFonts w:eastAsia="Times New Roman"/>
                <w:sz w:val="20"/>
                <w:szCs w:val="20"/>
              </w:rPr>
            </w:pPr>
            <w:r w:rsidRPr="00301259">
              <w:rPr>
                <w:rFonts w:eastAsia="Times New Roman"/>
                <w:sz w:val="20"/>
                <w:szCs w:val="20"/>
              </w:rPr>
              <w:t>1,038,489</w:t>
            </w:r>
          </w:p>
        </w:tc>
        <w:tc>
          <w:tcPr>
            <w:tcW w:w="180" w:type="dxa"/>
            <w:shd w:val="clear" w:color="auto" w:fill="auto"/>
          </w:tcPr>
          <w:p w14:paraId="36F31A1D"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273D97A3" w14:textId="77777777" w:rsidR="00301259" w:rsidRPr="00301259" w:rsidRDefault="00301259" w:rsidP="00685C36">
            <w:pPr>
              <w:tabs>
                <w:tab w:val="decimal" w:pos="550"/>
              </w:tabs>
              <w:snapToGrid w:val="0"/>
              <w:spacing w:line="220" w:lineRule="exact"/>
              <w:ind w:left="-79" w:right="-103"/>
              <w:rPr>
                <w:rFonts w:eastAsia="Times New Roman"/>
                <w:sz w:val="20"/>
                <w:szCs w:val="20"/>
              </w:rPr>
            </w:pPr>
            <w:r w:rsidRPr="00301259">
              <w:rPr>
                <w:rFonts w:eastAsia="Times New Roman"/>
                <w:sz w:val="20"/>
                <w:szCs w:val="20"/>
              </w:rPr>
              <w:t>-</w:t>
            </w:r>
          </w:p>
        </w:tc>
        <w:tc>
          <w:tcPr>
            <w:tcW w:w="180" w:type="dxa"/>
            <w:shd w:val="clear" w:color="auto" w:fill="auto"/>
          </w:tcPr>
          <w:p w14:paraId="00EF1E89" w14:textId="77777777" w:rsidR="00301259" w:rsidRPr="00301259" w:rsidRDefault="00301259" w:rsidP="00685C36">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70732AD5" w14:textId="77777777" w:rsidR="00301259" w:rsidRPr="00301259" w:rsidRDefault="00301259" w:rsidP="00685C36">
            <w:pPr>
              <w:tabs>
                <w:tab w:val="decimal" w:pos="720"/>
              </w:tabs>
              <w:spacing w:line="220" w:lineRule="exact"/>
              <w:ind w:left="-79" w:right="-72"/>
              <w:rPr>
                <w:rFonts w:eastAsia="Times New Roman"/>
                <w:sz w:val="20"/>
                <w:szCs w:val="20"/>
              </w:rPr>
            </w:pPr>
            <w:r w:rsidRPr="00301259">
              <w:rPr>
                <w:rFonts w:eastAsia="Times New Roman"/>
                <w:sz w:val="20"/>
                <w:szCs w:val="20"/>
              </w:rPr>
              <w:t>6,060</w:t>
            </w:r>
          </w:p>
        </w:tc>
        <w:tc>
          <w:tcPr>
            <w:tcW w:w="182" w:type="dxa"/>
            <w:shd w:val="clear" w:color="auto" w:fill="auto"/>
          </w:tcPr>
          <w:p w14:paraId="0D3F2F02" w14:textId="77777777" w:rsidR="00301259" w:rsidRPr="00301259" w:rsidRDefault="00301259" w:rsidP="00685C36">
            <w:pPr>
              <w:snapToGrid w:val="0"/>
              <w:spacing w:line="220" w:lineRule="exact"/>
              <w:ind w:left="-79" w:right="-72"/>
              <w:jc w:val="right"/>
              <w:rPr>
                <w:rFonts w:eastAsia="Times New Roman"/>
                <w:sz w:val="20"/>
                <w:szCs w:val="20"/>
              </w:rPr>
            </w:pPr>
          </w:p>
        </w:tc>
        <w:tc>
          <w:tcPr>
            <w:tcW w:w="988" w:type="dxa"/>
          </w:tcPr>
          <w:p w14:paraId="4BFB27E2" w14:textId="77777777" w:rsidR="00301259" w:rsidRPr="00301259" w:rsidRDefault="00301259" w:rsidP="00685C36">
            <w:pPr>
              <w:tabs>
                <w:tab w:val="decimal" w:pos="787"/>
              </w:tabs>
              <w:spacing w:line="220" w:lineRule="exact"/>
              <w:ind w:left="144" w:right="-72"/>
              <w:rPr>
                <w:rFonts w:eastAsia="Times New Roman"/>
                <w:sz w:val="20"/>
                <w:szCs w:val="20"/>
              </w:rPr>
            </w:pPr>
            <w:r w:rsidRPr="00301259">
              <w:rPr>
                <w:rFonts w:eastAsia="Times New Roman"/>
                <w:sz w:val="20"/>
                <w:szCs w:val="20"/>
              </w:rPr>
              <w:t>(690)</w:t>
            </w:r>
          </w:p>
        </w:tc>
        <w:tc>
          <w:tcPr>
            <w:tcW w:w="184" w:type="dxa"/>
          </w:tcPr>
          <w:p w14:paraId="7D35DFDD"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16DA2E87" w14:textId="77777777" w:rsidR="00301259" w:rsidRPr="00301259" w:rsidRDefault="00301259" w:rsidP="00685C36">
            <w:pPr>
              <w:tabs>
                <w:tab w:val="decimal" w:pos="633"/>
              </w:tabs>
              <w:spacing w:line="220" w:lineRule="exact"/>
              <w:ind w:left="-79" w:right="-72"/>
              <w:rPr>
                <w:rFonts w:eastAsia="Times New Roman"/>
                <w:sz w:val="20"/>
                <w:szCs w:val="20"/>
              </w:rPr>
            </w:pPr>
            <w:r w:rsidRPr="00301259">
              <w:rPr>
                <w:rFonts w:eastAsia="Times New Roman"/>
                <w:sz w:val="20"/>
                <w:szCs w:val="20"/>
              </w:rPr>
              <w:t>2,255,242</w:t>
            </w:r>
          </w:p>
        </w:tc>
      </w:tr>
      <w:tr w:rsidR="00301259" w:rsidRPr="00301259" w14:paraId="252F05D5" w14:textId="77777777" w:rsidTr="00685C36">
        <w:trPr>
          <w:cantSplit/>
        </w:trPr>
        <w:tc>
          <w:tcPr>
            <w:tcW w:w="2700" w:type="dxa"/>
            <w:shd w:val="clear" w:color="auto" w:fill="auto"/>
          </w:tcPr>
          <w:p w14:paraId="32F3F9DE" w14:textId="77777777" w:rsidR="00301259" w:rsidRPr="00301259" w:rsidRDefault="00301259" w:rsidP="00685C36">
            <w:pPr>
              <w:spacing w:line="220" w:lineRule="exact"/>
              <w:ind w:left="199" w:right="-72"/>
              <w:rPr>
                <w:rFonts w:eastAsia="Times New Roman"/>
                <w:sz w:val="20"/>
                <w:szCs w:val="20"/>
              </w:rPr>
            </w:pPr>
            <w:r w:rsidRPr="00301259">
              <w:rPr>
                <w:rFonts w:eastAsia="Times New Roman"/>
                <w:sz w:val="20"/>
                <w:szCs w:val="20"/>
              </w:rPr>
              <w:t>Total assets</w:t>
            </w:r>
          </w:p>
        </w:tc>
        <w:tc>
          <w:tcPr>
            <w:tcW w:w="900" w:type="dxa"/>
            <w:shd w:val="clear" w:color="auto" w:fill="auto"/>
          </w:tcPr>
          <w:p w14:paraId="54C57836" w14:textId="77777777" w:rsidR="00301259" w:rsidRPr="00301259" w:rsidRDefault="00301259" w:rsidP="00685C36">
            <w:pPr>
              <w:tabs>
                <w:tab w:val="decimal" w:pos="731"/>
              </w:tabs>
              <w:spacing w:line="220" w:lineRule="exact"/>
              <w:ind w:left="-79" w:right="-72"/>
              <w:rPr>
                <w:rFonts w:eastAsia="Times New Roman"/>
                <w:sz w:val="20"/>
                <w:szCs w:val="20"/>
              </w:rPr>
            </w:pPr>
            <w:r w:rsidRPr="00301259">
              <w:rPr>
                <w:rFonts w:eastAsia="Times New Roman"/>
                <w:sz w:val="20"/>
                <w:szCs w:val="20"/>
              </w:rPr>
              <w:t>818,592</w:t>
            </w:r>
          </w:p>
        </w:tc>
        <w:tc>
          <w:tcPr>
            <w:tcW w:w="181" w:type="dxa"/>
            <w:shd w:val="clear" w:color="auto" w:fill="auto"/>
          </w:tcPr>
          <w:p w14:paraId="36A1A328" w14:textId="77777777" w:rsidR="00301259" w:rsidRPr="00301259" w:rsidRDefault="00301259" w:rsidP="00685C36">
            <w:pPr>
              <w:snapToGrid w:val="0"/>
              <w:spacing w:line="220" w:lineRule="exact"/>
              <w:ind w:left="-79" w:right="-72"/>
              <w:jc w:val="right"/>
              <w:rPr>
                <w:rFonts w:eastAsia="Times New Roman"/>
                <w:sz w:val="20"/>
                <w:szCs w:val="20"/>
              </w:rPr>
            </w:pPr>
          </w:p>
        </w:tc>
        <w:tc>
          <w:tcPr>
            <w:tcW w:w="899" w:type="dxa"/>
          </w:tcPr>
          <w:p w14:paraId="71FD12D0" w14:textId="77777777" w:rsidR="00301259" w:rsidRPr="00301259" w:rsidRDefault="00301259" w:rsidP="00685C36">
            <w:pPr>
              <w:tabs>
                <w:tab w:val="decimal" w:pos="727"/>
              </w:tabs>
              <w:spacing w:line="220" w:lineRule="exact"/>
              <w:ind w:left="-79" w:right="-72"/>
              <w:rPr>
                <w:rFonts w:eastAsia="Times New Roman"/>
                <w:sz w:val="20"/>
                <w:szCs w:val="20"/>
              </w:rPr>
            </w:pPr>
            <w:r w:rsidRPr="00301259">
              <w:rPr>
                <w:rFonts w:eastAsia="Times New Roman"/>
                <w:sz w:val="20"/>
                <w:szCs w:val="20"/>
              </w:rPr>
              <w:t>337,413</w:t>
            </w:r>
          </w:p>
        </w:tc>
        <w:tc>
          <w:tcPr>
            <w:tcW w:w="180" w:type="dxa"/>
          </w:tcPr>
          <w:p w14:paraId="14C7BB3D"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4D66C86F" w14:textId="77777777" w:rsidR="00301259" w:rsidRPr="00301259" w:rsidRDefault="00301259" w:rsidP="00685C36">
            <w:pPr>
              <w:tabs>
                <w:tab w:val="decimal" w:pos="727"/>
              </w:tabs>
              <w:spacing w:line="220" w:lineRule="exact"/>
              <w:ind w:left="-79" w:right="-72"/>
              <w:rPr>
                <w:rFonts w:eastAsia="Times New Roman"/>
                <w:sz w:val="20"/>
                <w:szCs w:val="20"/>
              </w:rPr>
            </w:pPr>
            <w:r w:rsidRPr="00301259">
              <w:rPr>
                <w:rFonts w:eastAsia="Times New Roman"/>
                <w:sz w:val="20"/>
                <w:szCs w:val="20"/>
              </w:rPr>
              <w:t>1,090,883</w:t>
            </w:r>
          </w:p>
        </w:tc>
        <w:tc>
          <w:tcPr>
            <w:tcW w:w="180" w:type="dxa"/>
            <w:shd w:val="clear" w:color="auto" w:fill="auto"/>
          </w:tcPr>
          <w:p w14:paraId="7B2429C8"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3563C73B" w14:textId="77777777" w:rsidR="00301259" w:rsidRPr="00301259" w:rsidRDefault="00301259" w:rsidP="00685C36">
            <w:pPr>
              <w:spacing w:line="220" w:lineRule="exact"/>
              <w:ind w:left="-79" w:right="6"/>
              <w:jc w:val="right"/>
              <w:rPr>
                <w:rFonts w:eastAsia="Times New Roman"/>
                <w:sz w:val="20"/>
                <w:szCs w:val="20"/>
                <w:lang w:val="en-GB"/>
              </w:rPr>
            </w:pPr>
            <w:r w:rsidRPr="00301259">
              <w:rPr>
                <w:rFonts w:eastAsia="Times New Roman"/>
                <w:sz w:val="20"/>
                <w:szCs w:val="20"/>
                <w:lang w:val="en-GB"/>
              </w:rPr>
              <w:t>278</w:t>
            </w:r>
          </w:p>
        </w:tc>
        <w:tc>
          <w:tcPr>
            <w:tcW w:w="180" w:type="dxa"/>
            <w:shd w:val="clear" w:color="auto" w:fill="auto"/>
          </w:tcPr>
          <w:p w14:paraId="4FDEF9B9" w14:textId="77777777" w:rsidR="00301259" w:rsidRPr="00301259" w:rsidRDefault="00301259" w:rsidP="00685C36">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381F1F80" w14:textId="77777777" w:rsidR="00301259" w:rsidRPr="00301259" w:rsidRDefault="00301259" w:rsidP="00685C36">
            <w:pPr>
              <w:tabs>
                <w:tab w:val="decimal" w:pos="700"/>
              </w:tabs>
              <w:spacing w:line="220" w:lineRule="exact"/>
              <w:ind w:left="-79" w:right="-72"/>
              <w:rPr>
                <w:rFonts w:eastAsia="Times New Roman"/>
                <w:sz w:val="20"/>
                <w:szCs w:val="20"/>
              </w:rPr>
            </w:pPr>
            <w:r w:rsidRPr="00301259">
              <w:rPr>
                <w:rFonts w:eastAsia="Times New Roman"/>
                <w:sz w:val="20"/>
                <w:szCs w:val="20"/>
              </w:rPr>
              <w:t>1,079,620</w:t>
            </w:r>
          </w:p>
        </w:tc>
        <w:tc>
          <w:tcPr>
            <w:tcW w:w="182" w:type="dxa"/>
            <w:shd w:val="clear" w:color="auto" w:fill="auto"/>
          </w:tcPr>
          <w:p w14:paraId="1D083D8E" w14:textId="77777777" w:rsidR="00301259" w:rsidRPr="00301259" w:rsidRDefault="00301259" w:rsidP="00685C36">
            <w:pPr>
              <w:snapToGrid w:val="0"/>
              <w:spacing w:line="220" w:lineRule="exact"/>
              <w:ind w:left="-79" w:right="-72"/>
              <w:jc w:val="right"/>
              <w:rPr>
                <w:rFonts w:eastAsia="Times New Roman"/>
                <w:sz w:val="20"/>
                <w:szCs w:val="20"/>
              </w:rPr>
            </w:pPr>
          </w:p>
        </w:tc>
        <w:tc>
          <w:tcPr>
            <w:tcW w:w="988" w:type="dxa"/>
          </w:tcPr>
          <w:p w14:paraId="602E3212" w14:textId="77777777" w:rsidR="00301259" w:rsidRPr="00301259" w:rsidRDefault="00301259" w:rsidP="00685C36">
            <w:pPr>
              <w:tabs>
                <w:tab w:val="decimal" w:pos="787"/>
              </w:tabs>
              <w:spacing w:line="220" w:lineRule="exact"/>
              <w:ind w:left="144" w:right="-72"/>
              <w:rPr>
                <w:rFonts w:eastAsia="Times New Roman"/>
                <w:sz w:val="20"/>
                <w:szCs w:val="20"/>
              </w:rPr>
            </w:pPr>
            <w:r w:rsidRPr="00301259">
              <w:rPr>
                <w:rFonts w:eastAsia="Times New Roman"/>
                <w:sz w:val="20"/>
                <w:szCs w:val="20"/>
              </w:rPr>
              <w:t>(48,402)</w:t>
            </w:r>
          </w:p>
        </w:tc>
        <w:tc>
          <w:tcPr>
            <w:tcW w:w="184" w:type="dxa"/>
          </w:tcPr>
          <w:p w14:paraId="6743D34C"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300E06FE" w14:textId="77777777" w:rsidR="00301259" w:rsidRPr="00301259" w:rsidRDefault="00301259" w:rsidP="00685C36">
            <w:pPr>
              <w:tabs>
                <w:tab w:val="decimal" w:pos="633"/>
              </w:tabs>
              <w:spacing w:line="220" w:lineRule="exact"/>
              <w:ind w:left="-79" w:right="-72"/>
              <w:rPr>
                <w:rFonts w:eastAsia="Times New Roman"/>
                <w:sz w:val="20"/>
                <w:szCs w:val="20"/>
              </w:rPr>
            </w:pPr>
            <w:r w:rsidRPr="00301259">
              <w:rPr>
                <w:rFonts w:eastAsia="Times New Roman"/>
                <w:sz w:val="20"/>
                <w:szCs w:val="20"/>
              </w:rPr>
              <w:t>3,278,384</w:t>
            </w:r>
          </w:p>
        </w:tc>
      </w:tr>
      <w:tr w:rsidR="00301259" w:rsidRPr="00301259" w14:paraId="5FE7BC81" w14:textId="77777777" w:rsidTr="00685C36">
        <w:trPr>
          <w:cantSplit/>
        </w:trPr>
        <w:tc>
          <w:tcPr>
            <w:tcW w:w="2700" w:type="dxa"/>
            <w:shd w:val="clear" w:color="auto" w:fill="auto"/>
          </w:tcPr>
          <w:p w14:paraId="17FF81C4" w14:textId="77777777" w:rsidR="00301259" w:rsidRPr="00301259" w:rsidRDefault="00301259" w:rsidP="00685C36">
            <w:pPr>
              <w:spacing w:line="220" w:lineRule="exact"/>
              <w:ind w:left="199" w:right="-72"/>
              <w:rPr>
                <w:rFonts w:eastAsia="Times New Roman"/>
                <w:sz w:val="20"/>
                <w:szCs w:val="20"/>
              </w:rPr>
            </w:pPr>
            <w:r w:rsidRPr="00301259">
              <w:rPr>
                <w:rFonts w:eastAsia="Times New Roman"/>
                <w:sz w:val="20"/>
                <w:szCs w:val="20"/>
              </w:rPr>
              <w:t>Total liabilities</w:t>
            </w:r>
          </w:p>
        </w:tc>
        <w:tc>
          <w:tcPr>
            <w:tcW w:w="900" w:type="dxa"/>
            <w:shd w:val="clear" w:color="auto" w:fill="auto"/>
          </w:tcPr>
          <w:p w14:paraId="4021F752" w14:textId="77777777" w:rsidR="00301259" w:rsidRPr="00301259" w:rsidRDefault="00301259" w:rsidP="00685C36">
            <w:pPr>
              <w:tabs>
                <w:tab w:val="decimal" w:pos="731"/>
              </w:tabs>
              <w:spacing w:line="220" w:lineRule="exact"/>
              <w:ind w:left="-79" w:right="-72"/>
              <w:rPr>
                <w:rFonts w:eastAsia="Times New Roman"/>
                <w:sz w:val="20"/>
                <w:szCs w:val="20"/>
              </w:rPr>
            </w:pPr>
            <w:r w:rsidRPr="00301259">
              <w:rPr>
                <w:rFonts w:eastAsia="Times New Roman"/>
                <w:sz w:val="20"/>
                <w:szCs w:val="20"/>
              </w:rPr>
              <w:t>718,118</w:t>
            </w:r>
          </w:p>
        </w:tc>
        <w:tc>
          <w:tcPr>
            <w:tcW w:w="181" w:type="dxa"/>
            <w:shd w:val="clear" w:color="auto" w:fill="auto"/>
          </w:tcPr>
          <w:p w14:paraId="7219EAB0" w14:textId="77777777" w:rsidR="00301259" w:rsidRPr="00301259" w:rsidRDefault="00301259" w:rsidP="00685C36">
            <w:pPr>
              <w:snapToGrid w:val="0"/>
              <w:spacing w:line="220" w:lineRule="exact"/>
              <w:ind w:left="-79" w:right="-72"/>
              <w:jc w:val="right"/>
              <w:rPr>
                <w:rFonts w:eastAsia="Times New Roman"/>
                <w:sz w:val="20"/>
                <w:szCs w:val="20"/>
              </w:rPr>
            </w:pPr>
          </w:p>
        </w:tc>
        <w:tc>
          <w:tcPr>
            <w:tcW w:w="899" w:type="dxa"/>
          </w:tcPr>
          <w:p w14:paraId="674D6356" w14:textId="77777777" w:rsidR="00301259" w:rsidRPr="00301259" w:rsidRDefault="00301259" w:rsidP="00685C36">
            <w:pPr>
              <w:tabs>
                <w:tab w:val="decimal" w:pos="727"/>
              </w:tabs>
              <w:spacing w:line="220" w:lineRule="exact"/>
              <w:ind w:left="-79" w:right="-72"/>
              <w:rPr>
                <w:rFonts w:eastAsia="Times New Roman"/>
                <w:sz w:val="20"/>
                <w:szCs w:val="20"/>
              </w:rPr>
            </w:pPr>
            <w:r w:rsidRPr="00301259">
              <w:rPr>
                <w:rFonts w:eastAsia="Times New Roman"/>
                <w:sz w:val="20"/>
                <w:szCs w:val="20"/>
              </w:rPr>
              <w:t>205,839</w:t>
            </w:r>
          </w:p>
        </w:tc>
        <w:tc>
          <w:tcPr>
            <w:tcW w:w="180" w:type="dxa"/>
          </w:tcPr>
          <w:p w14:paraId="1EE8CEC2"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6450AD42" w14:textId="77777777" w:rsidR="00301259" w:rsidRPr="00301259" w:rsidRDefault="00301259" w:rsidP="00685C36">
            <w:pPr>
              <w:tabs>
                <w:tab w:val="decimal" w:pos="727"/>
              </w:tabs>
              <w:spacing w:line="220" w:lineRule="exact"/>
              <w:ind w:left="-79" w:right="-72"/>
              <w:rPr>
                <w:rFonts w:eastAsia="Times New Roman"/>
                <w:sz w:val="20"/>
                <w:szCs w:val="20"/>
              </w:rPr>
            </w:pPr>
            <w:r w:rsidRPr="00301259">
              <w:rPr>
                <w:rFonts w:eastAsia="Times New Roman"/>
                <w:sz w:val="20"/>
                <w:szCs w:val="20"/>
              </w:rPr>
              <w:t>1,464,829</w:t>
            </w:r>
          </w:p>
        </w:tc>
        <w:tc>
          <w:tcPr>
            <w:tcW w:w="180" w:type="dxa"/>
            <w:shd w:val="clear" w:color="auto" w:fill="auto"/>
          </w:tcPr>
          <w:p w14:paraId="0613B371"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3CD7B032" w14:textId="77777777" w:rsidR="00301259" w:rsidRPr="00301259" w:rsidRDefault="00301259" w:rsidP="00685C36">
            <w:pPr>
              <w:spacing w:line="220" w:lineRule="exact"/>
              <w:ind w:left="-79" w:right="6"/>
              <w:jc w:val="right"/>
              <w:rPr>
                <w:rFonts w:eastAsia="Times New Roman"/>
                <w:sz w:val="20"/>
                <w:szCs w:val="20"/>
                <w:lang w:val="en-GB"/>
              </w:rPr>
            </w:pPr>
            <w:r w:rsidRPr="00301259">
              <w:rPr>
                <w:rFonts w:eastAsia="Times New Roman"/>
                <w:sz w:val="20"/>
                <w:szCs w:val="20"/>
                <w:lang w:val="en-GB"/>
              </w:rPr>
              <w:t>115</w:t>
            </w:r>
          </w:p>
        </w:tc>
        <w:tc>
          <w:tcPr>
            <w:tcW w:w="180" w:type="dxa"/>
            <w:shd w:val="clear" w:color="auto" w:fill="auto"/>
          </w:tcPr>
          <w:p w14:paraId="398F4635" w14:textId="77777777" w:rsidR="00301259" w:rsidRPr="00301259" w:rsidRDefault="00301259" w:rsidP="00685C36">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48852324" w14:textId="77777777" w:rsidR="00301259" w:rsidRPr="00301259" w:rsidRDefault="00301259" w:rsidP="00685C36">
            <w:pPr>
              <w:tabs>
                <w:tab w:val="decimal" w:pos="700"/>
              </w:tabs>
              <w:spacing w:line="220" w:lineRule="exact"/>
              <w:ind w:left="-79" w:right="-72"/>
              <w:rPr>
                <w:rFonts w:eastAsia="Times New Roman"/>
                <w:sz w:val="20"/>
                <w:szCs w:val="20"/>
              </w:rPr>
            </w:pPr>
            <w:r w:rsidRPr="00301259">
              <w:rPr>
                <w:rFonts w:eastAsia="Times New Roman"/>
                <w:sz w:val="20"/>
                <w:szCs w:val="20"/>
              </w:rPr>
              <w:t xml:space="preserve">   500,322</w:t>
            </w:r>
          </w:p>
        </w:tc>
        <w:tc>
          <w:tcPr>
            <w:tcW w:w="182" w:type="dxa"/>
            <w:shd w:val="clear" w:color="auto" w:fill="auto"/>
          </w:tcPr>
          <w:p w14:paraId="36A1E549" w14:textId="77777777" w:rsidR="00301259" w:rsidRPr="00301259" w:rsidRDefault="00301259" w:rsidP="00685C36">
            <w:pPr>
              <w:snapToGrid w:val="0"/>
              <w:spacing w:line="220" w:lineRule="exact"/>
              <w:ind w:left="-79" w:right="-72"/>
              <w:jc w:val="right"/>
              <w:rPr>
                <w:rFonts w:eastAsia="Times New Roman"/>
                <w:sz w:val="20"/>
                <w:szCs w:val="20"/>
              </w:rPr>
            </w:pPr>
          </w:p>
        </w:tc>
        <w:tc>
          <w:tcPr>
            <w:tcW w:w="988" w:type="dxa"/>
          </w:tcPr>
          <w:p w14:paraId="7BE5E6C0" w14:textId="77777777" w:rsidR="00301259" w:rsidRPr="00301259" w:rsidRDefault="00301259" w:rsidP="00685C36">
            <w:pPr>
              <w:tabs>
                <w:tab w:val="decimal" w:pos="787"/>
              </w:tabs>
              <w:spacing w:line="220" w:lineRule="exact"/>
              <w:ind w:left="144" w:right="-72"/>
              <w:rPr>
                <w:rFonts w:eastAsia="Times New Roman"/>
                <w:sz w:val="20"/>
                <w:szCs w:val="20"/>
                <w:cs/>
              </w:rPr>
            </w:pPr>
            <w:r w:rsidRPr="00301259">
              <w:rPr>
                <w:rFonts w:eastAsia="Times New Roman"/>
                <w:sz w:val="20"/>
                <w:szCs w:val="20"/>
              </w:rPr>
              <w:t>(22,669)</w:t>
            </w:r>
          </w:p>
        </w:tc>
        <w:tc>
          <w:tcPr>
            <w:tcW w:w="184" w:type="dxa"/>
          </w:tcPr>
          <w:p w14:paraId="3DD24DA9" w14:textId="77777777" w:rsidR="00301259" w:rsidRPr="00301259" w:rsidRDefault="00301259" w:rsidP="00685C36">
            <w:pPr>
              <w:snapToGrid w:val="0"/>
              <w:spacing w:line="220" w:lineRule="exact"/>
              <w:ind w:left="-79" w:right="-72"/>
              <w:jc w:val="right"/>
              <w:rPr>
                <w:rFonts w:eastAsia="Times New Roman"/>
                <w:sz w:val="20"/>
                <w:szCs w:val="20"/>
              </w:rPr>
            </w:pPr>
          </w:p>
        </w:tc>
        <w:tc>
          <w:tcPr>
            <w:tcW w:w="900" w:type="dxa"/>
            <w:shd w:val="clear" w:color="auto" w:fill="auto"/>
          </w:tcPr>
          <w:p w14:paraId="47FA1440" w14:textId="77777777" w:rsidR="00301259" w:rsidRPr="00301259" w:rsidRDefault="00301259" w:rsidP="00685C36">
            <w:pPr>
              <w:tabs>
                <w:tab w:val="decimal" w:pos="633"/>
              </w:tabs>
              <w:spacing w:line="220" w:lineRule="exact"/>
              <w:ind w:left="-79" w:right="-72"/>
              <w:rPr>
                <w:rFonts w:eastAsia="Times New Roman"/>
                <w:sz w:val="20"/>
                <w:szCs w:val="20"/>
              </w:rPr>
            </w:pPr>
            <w:r w:rsidRPr="00301259">
              <w:rPr>
                <w:rFonts w:eastAsia="Times New Roman"/>
                <w:sz w:val="20"/>
                <w:szCs w:val="20"/>
              </w:rPr>
              <w:t>2,866,554</w:t>
            </w:r>
          </w:p>
        </w:tc>
      </w:tr>
    </w:tbl>
    <w:p w14:paraId="75B319BF" w14:textId="7A6400AD" w:rsidR="00301259" w:rsidRPr="00726515" w:rsidRDefault="00301259">
      <w:pPr>
        <w:suppressAutoHyphens w:val="0"/>
        <w:rPr>
          <w:b/>
          <w:bCs/>
          <w:sz w:val="22"/>
          <w:szCs w:val="22"/>
        </w:rPr>
      </w:pPr>
    </w:p>
    <w:p w14:paraId="0C25E277" w14:textId="74C3EE17" w:rsidR="00A62789" w:rsidRPr="00BD7F26" w:rsidRDefault="000147C9" w:rsidP="001E7DF3">
      <w:pPr>
        <w:spacing w:line="240" w:lineRule="atLeast"/>
        <w:ind w:left="539" w:right="-28" w:hanging="539"/>
        <w:jc w:val="both"/>
        <w:outlineLvl w:val="0"/>
        <w:rPr>
          <w:b/>
          <w:bCs/>
          <w:szCs w:val="24"/>
        </w:rPr>
      </w:pPr>
      <w:r w:rsidRPr="00BD7F26">
        <w:rPr>
          <w:b/>
          <w:bCs/>
          <w:szCs w:val="24"/>
        </w:rPr>
        <w:t>1</w:t>
      </w:r>
      <w:r w:rsidR="0040200E" w:rsidRPr="00BD7F26">
        <w:rPr>
          <w:b/>
          <w:bCs/>
          <w:szCs w:val="24"/>
        </w:rPr>
        <w:t>7</w:t>
      </w:r>
      <w:r w:rsidRPr="00BD7F26">
        <w:rPr>
          <w:b/>
          <w:bCs/>
          <w:szCs w:val="24"/>
        </w:rPr>
        <w:tab/>
      </w:r>
      <w:r w:rsidR="00A62789" w:rsidRPr="00BD7F26">
        <w:rPr>
          <w:b/>
          <w:bCs/>
          <w:szCs w:val="24"/>
        </w:rPr>
        <w:t>Income tax expenses</w:t>
      </w:r>
    </w:p>
    <w:p w14:paraId="246DAD46" w14:textId="77777777" w:rsidR="00A62789" w:rsidRPr="00BD7F26" w:rsidRDefault="00A62789" w:rsidP="00481E5D">
      <w:pPr>
        <w:pStyle w:val="ListParagraph"/>
        <w:spacing w:line="240" w:lineRule="atLeast"/>
        <w:jc w:val="both"/>
        <w:rPr>
          <w:rFonts w:cs="Cordia New"/>
          <w:szCs w:val="28"/>
          <w:lang w:bidi="th-TH"/>
        </w:rPr>
      </w:pPr>
    </w:p>
    <w:p w14:paraId="1E9D1931" w14:textId="77777777" w:rsidR="00645F7C" w:rsidRPr="00BD7F26" w:rsidRDefault="00645F7C" w:rsidP="00884095">
      <w:pPr>
        <w:spacing w:line="240" w:lineRule="atLeast"/>
        <w:ind w:left="547" w:right="-25"/>
        <w:jc w:val="both"/>
        <w:rPr>
          <w:sz w:val="22"/>
          <w:szCs w:val="22"/>
        </w:rPr>
      </w:pPr>
      <w:r w:rsidRPr="00BD7F26">
        <w:rPr>
          <w:sz w:val="22"/>
          <w:szCs w:val="22"/>
        </w:rPr>
        <w:t xml:space="preserve">Income tax expense is recognised based on management’s best estimate of the weighted average </w:t>
      </w:r>
      <w:r w:rsidR="00F94A2C" w:rsidRPr="00BD7F26">
        <w:rPr>
          <w:sz w:val="22"/>
          <w:szCs w:val="22"/>
        </w:rPr>
        <w:br/>
      </w:r>
      <w:r w:rsidRPr="00BD7F26">
        <w:rPr>
          <w:sz w:val="22"/>
          <w:szCs w:val="22"/>
        </w:rPr>
        <w:t xml:space="preserve">annual income tax rate expected for the full financial year multiplied by the pre-tax income of the interim reporting period. </w:t>
      </w:r>
    </w:p>
    <w:p w14:paraId="3184C03A" w14:textId="77777777" w:rsidR="00EC2BDD" w:rsidRPr="00BD7F26" w:rsidRDefault="00EC2BDD" w:rsidP="00EC2BDD">
      <w:pPr>
        <w:pStyle w:val="ListParagraph"/>
        <w:spacing w:line="240" w:lineRule="atLeast"/>
        <w:jc w:val="both"/>
        <w:rPr>
          <w:rFonts w:cs="Cordia New"/>
          <w:szCs w:val="28"/>
          <w:cs/>
          <w:lang w:bidi="th-TH"/>
        </w:rPr>
      </w:pPr>
    </w:p>
    <w:p w14:paraId="4CCF316F" w14:textId="282530CF" w:rsidR="00EC2BDD" w:rsidRPr="00D0788E" w:rsidRDefault="00EC2BDD" w:rsidP="00EC2BDD">
      <w:pPr>
        <w:spacing w:line="240" w:lineRule="atLeast"/>
        <w:ind w:left="547" w:right="-25"/>
        <w:jc w:val="both"/>
        <w:rPr>
          <w:i/>
          <w:iCs/>
          <w:sz w:val="22"/>
          <w:szCs w:val="22"/>
        </w:rPr>
      </w:pPr>
      <w:r w:rsidRPr="00BD7F26">
        <w:rPr>
          <w:sz w:val="22"/>
          <w:szCs w:val="22"/>
        </w:rPr>
        <w:t>The consolidated and the Bank’s effective tax rate in respect of continuing operations for the three-month periods ended 3</w:t>
      </w:r>
      <w:r w:rsidR="0038145F">
        <w:rPr>
          <w:sz w:val="22"/>
          <w:szCs w:val="22"/>
        </w:rPr>
        <w:t>0</w:t>
      </w:r>
      <w:r w:rsidRPr="00BD7F26">
        <w:rPr>
          <w:sz w:val="22"/>
          <w:szCs w:val="22"/>
        </w:rPr>
        <w:t xml:space="preserve"> </w:t>
      </w:r>
      <w:r w:rsidR="0038145F">
        <w:rPr>
          <w:sz w:val="22"/>
          <w:szCs w:val="22"/>
        </w:rPr>
        <w:t>September</w:t>
      </w:r>
      <w:r w:rsidRPr="00BD7F26">
        <w:rPr>
          <w:sz w:val="22"/>
          <w:szCs w:val="22"/>
        </w:rPr>
        <w:t xml:space="preserve"> 2021</w:t>
      </w:r>
      <w:r w:rsidR="006274B8" w:rsidRPr="00BD7F26">
        <w:rPr>
          <w:sz w:val="22"/>
          <w:szCs w:val="22"/>
        </w:rPr>
        <w:t xml:space="preserve"> were</w:t>
      </w:r>
      <w:r w:rsidR="00233287">
        <w:rPr>
          <w:rFonts w:cstheme="minorBidi"/>
          <w:sz w:val="22"/>
          <w:szCs w:val="22"/>
        </w:rPr>
        <w:t xml:space="preserve"> </w:t>
      </w:r>
      <w:r w:rsidR="0086459D" w:rsidRPr="00D0788E">
        <w:rPr>
          <w:rFonts w:cstheme="minorBidi"/>
          <w:sz w:val="22"/>
          <w:szCs w:val="22"/>
        </w:rPr>
        <w:t>21%</w:t>
      </w:r>
      <w:r w:rsidR="006274B8" w:rsidRPr="00D0788E">
        <w:rPr>
          <w:sz w:val="22"/>
          <w:szCs w:val="22"/>
        </w:rPr>
        <w:t xml:space="preserve"> and </w:t>
      </w:r>
      <w:r w:rsidR="0086459D" w:rsidRPr="00D0788E">
        <w:rPr>
          <w:sz w:val="22"/>
          <w:szCs w:val="22"/>
        </w:rPr>
        <w:t>19%</w:t>
      </w:r>
      <w:r w:rsidRPr="00D0788E">
        <w:rPr>
          <w:sz w:val="22"/>
          <w:szCs w:val="22"/>
        </w:rPr>
        <w:t xml:space="preserve"> respectively (</w:t>
      </w:r>
      <w:r w:rsidRPr="00D0788E">
        <w:rPr>
          <w:i/>
          <w:iCs/>
          <w:sz w:val="22"/>
          <w:szCs w:val="22"/>
        </w:rPr>
        <w:t>3</w:t>
      </w:r>
      <w:r w:rsidR="0038145F" w:rsidRPr="00D0788E">
        <w:rPr>
          <w:i/>
          <w:iCs/>
          <w:sz w:val="22"/>
          <w:szCs w:val="22"/>
        </w:rPr>
        <w:t>0</w:t>
      </w:r>
      <w:r w:rsidRPr="00D0788E">
        <w:rPr>
          <w:i/>
          <w:iCs/>
          <w:sz w:val="22"/>
          <w:szCs w:val="22"/>
        </w:rPr>
        <w:t xml:space="preserve"> </w:t>
      </w:r>
      <w:r w:rsidR="0038145F" w:rsidRPr="00D0788E">
        <w:rPr>
          <w:i/>
          <w:iCs/>
          <w:sz w:val="22"/>
          <w:szCs w:val="22"/>
        </w:rPr>
        <w:t>September</w:t>
      </w:r>
      <w:r w:rsidRPr="00D0788E">
        <w:rPr>
          <w:i/>
          <w:iCs/>
          <w:sz w:val="22"/>
          <w:szCs w:val="22"/>
        </w:rPr>
        <w:t xml:space="preserve"> 202</w:t>
      </w:r>
      <w:r w:rsidR="00726515" w:rsidRPr="00D0788E">
        <w:rPr>
          <w:i/>
          <w:iCs/>
          <w:sz w:val="22"/>
          <w:szCs w:val="22"/>
        </w:rPr>
        <w:t>0</w:t>
      </w:r>
      <w:r w:rsidRPr="00D0788E">
        <w:rPr>
          <w:i/>
          <w:iCs/>
          <w:sz w:val="22"/>
          <w:szCs w:val="22"/>
        </w:rPr>
        <w:t>:</w:t>
      </w:r>
      <w:r w:rsidR="00726515" w:rsidRPr="00D0788E">
        <w:rPr>
          <w:i/>
          <w:iCs/>
          <w:sz w:val="22"/>
          <w:szCs w:val="22"/>
        </w:rPr>
        <w:t xml:space="preserve"> 21%</w:t>
      </w:r>
      <w:r w:rsidRPr="00D0788E">
        <w:rPr>
          <w:i/>
          <w:iCs/>
          <w:sz w:val="22"/>
          <w:szCs w:val="22"/>
        </w:rPr>
        <w:t xml:space="preserve"> and</w:t>
      </w:r>
      <w:r w:rsidR="00726515" w:rsidRPr="00D0788E">
        <w:rPr>
          <w:i/>
          <w:iCs/>
          <w:sz w:val="22"/>
          <w:szCs w:val="22"/>
        </w:rPr>
        <w:t xml:space="preserve"> 19%</w:t>
      </w:r>
      <w:r w:rsidRPr="00D0788E">
        <w:rPr>
          <w:i/>
          <w:iCs/>
          <w:sz w:val="22"/>
          <w:szCs w:val="22"/>
        </w:rPr>
        <w:t xml:space="preserve"> respectively).</w:t>
      </w:r>
    </w:p>
    <w:p w14:paraId="04130BD8" w14:textId="69B9FD3C" w:rsidR="00726515" w:rsidRPr="00D0788E" w:rsidRDefault="00726515" w:rsidP="00EC2BDD">
      <w:pPr>
        <w:spacing w:line="240" w:lineRule="atLeast"/>
        <w:ind w:left="547" w:right="-25"/>
        <w:jc w:val="both"/>
        <w:rPr>
          <w:i/>
          <w:iCs/>
          <w:sz w:val="22"/>
          <w:szCs w:val="22"/>
        </w:rPr>
      </w:pPr>
    </w:p>
    <w:p w14:paraId="4BA5BBA3" w14:textId="489F7C08" w:rsidR="00726515" w:rsidRPr="00BD7F26" w:rsidRDefault="00726515" w:rsidP="00726515">
      <w:pPr>
        <w:spacing w:line="240" w:lineRule="atLeast"/>
        <w:ind w:left="547" w:right="-25"/>
        <w:jc w:val="both"/>
        <w:rPr>
          <w:i/>
          <w:iCs/>
          <w:sz w:val="22"/>
          <w:szCs w:val="22"/>
        </w:rPr>
      </w:pPr>
      <w:r w:rsidRPr="00D0788E">
        <w:rPr>
          <w:sz w:val="22"/>
          <w:szCs w:val="22"/>
        </w:rPr>
        <w:t>The consolidated and the Bank’s effective tax rate in respect of continuing operations for the nine-month periods ended 30 September 2021 were</w:t>
      </w:r>
      <w:r w:rsidR="00233287" w:rsidRPr="00D0788E">
        <w:rPr>
          <w:sz w:val="22"/>
          <w:szCs w:val="22"/>
        </w:rPr>
        <w:t xml:space="preserve"> </w:t>
      </w:r>
      <w:r w:rsidR="0086459D" w:rsidRPr="00D0788E">
        <w:rPr>
          <w:sz w:val="22"/>
          <w:szCs w:val="22"/>
        </w:rPr>
        <w:t>21%</w:t>
      </w:r>
      <w:r w:rsidRPr="00D0788E">
        <w:rPr>
          <w:sz w:val="22"/>
          <w:szCs w:val="22"/>
        </w:rPr>
        <w:t xml:space="preserve"> and </w:t>
      </w:r>
      <w:r w:rsidR="0086459D" w:rsidRPr="00D0788E">
        <w:rPr>
          <w:sz w:val="22"/>
          <w:szCs w:val="22"/>
        </w:rPr>
        <w:t>19%</w:t>
      </w:r>
      <w:r w:rsidRPr="00D0788E">
        <w:rPr>
          <w:sz w:val="22"/>
          <w:szCs w:val="22"/>
        </w:rPr>
        <w:t xml:space="preserve"> respectively</w:t>
      </w:r>
      <w:r w:rsidRPr="00BD7F26">
        <w:rPr>
          <w:sz w:val="22"/>
          <w:szCs w:val="22"/>
        </w:rPr>
        <w:t xml:space="preserve"> (</w:t>
      </w:r>
      <w:r w:rsidRPr="00BD7F26">
        <w:rPr>
          <w:i/>
          <w:iCs/>
          <w:sz w:val="22"/>
          <w:szCs w:val="22"/>
        </w:rPr>
        <w:t>3</w:t>
      </w:r>
      <w:r>
        <w:rPr>
          <w:i/>
          <w:iCs/>
          <w:sz w:val="22"/>
          <w:szCs w:val="22"/>
        </w:rPr>
        <w:t>0</w:t>
      </w:r>
      <w:r w:rsidRPr="00BD7F26">
        <w:rPr>
          <w:i/>
          <w:iCs/>
          <w:sz w:val="22"/>
          <w:szCs w:val="22"/>
        </w:rPr>
        <w:t xml:space="preserve"> </w:t>
      </w:r>
      <w:r>
        <w:rPr>
          <w:i/>
          <w:iCs/>
          <w:sz w:val="22"/>
          <w:szCs w:val="22"/>
        </w:rPr>
        <w:t>September</w:t>
      </w:r>
      <w:r w:rsidRPr="00BD7F26">
        <w:rPr>
          <w:i/>
          <w:iCs/>
          <w:sz w:val="22"/>
          <w:szCs w:val="22"/>
        </w:rPr>
        <w:t xml:space="preserve"> 202</w:t>
      </w:r>
      <w:r>
        <w:rPr>
          <w:i/>
          <w:iCs/>
          <w:sz w:val="22"/>
          <w:szCs w:val="22"/>
        </w:rPr>
        <w:t>0: 20%</w:t>
      </w:r>
      <w:r w:rsidRPr="00BD7F26">
        <w:rPr>
          <w:i/>
          <w:iCs/>
          <w:sz w:val="22"/>
          <w:szCs w:val="22"/>
        </w:rPr>
        <w:t xml:space="preserve"> and</w:t>
      </w:r>
      <w:r>
        <w:rPr>
          <w:i/>
          <w:iCs/>
          <w:sz w:val="22"/>
          <w:szCs w:val="22"/>
        </w:rPr>
        <w:t xml:space="preserve"> 18%</w:t>
      </w:r>
      <w:r w:rsidRPr="00BD7F26">
        <w:rPr>
          <w:i/>
          <w:iCs/>
          <w:sz w:val="22"/>
          <w:szCs w:val="22"/>
        </w:rPr>
        <w:t xml:space="preserve"> respectively).</w:t>
      </w:r>
    </w:p>
    <w:p w14:paraId="1F34E79A" w14:textId="77777777" w:rsidR="00726515" w:rsidRPr="00BD7F26" w:rsidRDefault="00726515" w:rsidP="00EC2BDD">
      <w:pPr>
        <w:spacing w:line="240" w:lineRule="atLeast"/>
        <w:ind w:left="547" w:right="-25"/>
        <w:jc w:val="both"/>
        <w:rPr>
          <w:i/>
          <w:iCs/>
          <w:sz w:val="22"/>
          <w:szCs w:val="22"/>
        </w:rPr>
      </w:pPr>
    </w:p>
    <w:p w14:paraId="3F5E61C0" w14:textId="6C2CFAD1" w:rsidR="000D7464" w:rsidRPr="00BD7F26" w:rsidRDefault="0040200E" w:rsidP="001E7DF3">
      <w:pPr>
        <w:spacing w:line="240" w:lineRule="atLeast"/>
        <w:ind w:left="539" w:right="-28" w:hanging="539"/>
        <w:jc w:val="both"/>
        <w:outlineLvl w:val="0"/>
        <w:rPr>
          <w:b/>
          <w:bCs/>
          <w:szCs w:val="24"/>
        </w:rPr>
      </w:pPr>
      <w:r w:rsidRPr="00BD7F26">
        <w:rPr>
          <w:b/>
          <w:bCs/>
          <w:szCs w:val="24"/>
        </w:rPr>
        <w:t>1</w:t>
      </w:r>
      <w:r w:rsidR="00933EF4">
        <w:rPr>
          <w:b/>
          <w:bCs/>
          <w:szCs w:val="24"/>
        </w:rPr>
        <w:t>8</w:t>
      </w:r>
      <w:r w:rsidR="001E7DF3" w:rsidRPr="00BD7F26">
        <w:rPr>
          <w:b/>
          <w:bCs/>
          <w:szCs w:val="24"/>
        </w:rPr>
        <w:tab/>
      </w:r>
      <w:r w:rsidR="000D7464" w:rsidRPr="00BD7F26">
        <w:rPr>
          <w:b/>
          <w:bCs/>
          <w:szCs w:val="24"/>
        </w:rPr>
        <w:t xml:space="preserve">Basic earnings per share </w:t>
      </w:r>
    </w:p>
    <w:p w14:paraId="03D4A716" w14:textId="77777777" w:rsidR="0038145F" w:rsidRPr="00D4081A" w:rsidRDefault="0038145F" w:rsidP="0038145F">
      <w:pPr>
        <w:ind w:left="540" w:right="-28"/>
        <w:jc w:val="both"/>
        <w:rPr>
          <w:rFonts w:cs="Arial"/>
          <w:iCs/>
          <w:sz w:val="22"/>
          <w:szCs w:val="22"/>
        </w:rPr>
      </w:pPr>
    </w:p>
    <w:tbl>
      <w:tblPr>
        <w:tblW w:w="9207" w:type="dxa"/>
        <w:tblInd w:w="432" w:type="dxa"/>
        <w:tblLayout w:type="fixed"/>
        <w:tblCellMar>
          <w:left w:w="79" w:type="dxa"/>
          <w:right w:w="79" w:type="dxa"/>
        </w:tblCellMar>
        <w:tblLook w:val="0000" w:firstRow="0" w:lastRow="0" w:firstColumn="0" w:lastColumn="0" w:noHBand="0" w:noVBand="0"/>
      </w:tblPr>
      <w:tblGrid>
        <w:gridCol w:w="3985"/>
        <w:gridCol w:w="1173"/>
        <w:gridCol w:w="181"/>
        <w:gridCol w:w="1169"/>
        <w:gridCol w:w="181"/>
        <w:gridCol w:w="1243"/>
        <w:gridCol w:w="181"/>
        <w:gridCol w:w="1094"/>
      </w:tblGrid>
      <w:tr w:rsidR="0038145F" w:rsidRPr="008B4A5B" w14:paraId="64231C27" w14:textId="77777777" w:rsidTr="00314992">
        <w:trPr>
          <w:cantSplit/>
          <w:tblHeader/>
        </w:trPr>
        <w:tc>
          <w:tcPr>
            <w:tcW w:w="3985" w:type="dxa"/>
            <w:shd w:val="clear" w:color="auto" w:fill="auto"/>
          </w:tcPr>
          <w:p w14:paraId="101AAC32" w14:textId="77777777" w:rsidR="0038145F" w:rsidRPr="008B4A5B" w:rsidRDefault="0038145F" w:rsidP="00314992">
            <w:pPr>
              <w:snapToGrid w:val="0"/>
              <w:spacing w:line="240" w:lineRule="atLeast"/>
              <w:ind w:left="180" w:hanging="180"/>
              <w:rPr>
                <w:b/>
                <w:bCs/>
                <w:i/>
                <w:iCs/>
                <w:sz w:val="20"/>
                <w:szCs w:val="20"/>
              </w:rPr>
            </w:pPr>
          </w:p>
        </w:tc>
        <w:tc>
          <w:tcPr>
            <w:tcW w:w="2523" w:type="dxa"/>
            <w:gridSpan w:val="3"/>
            <w:shd w:val="clear" w:color="auto" w:fill="auto"/>
          </w:tcPr>
          <w:p w14:paraId="6A4CAC4A" w14:textId="77777777" w:rsidR="0038145F" w:rsidRPr="008B4A5B" w:rsidRDefault="0038145F" w:rsidP="00314992">
            <w:pPr>
              <w:pStyle w:val="acctmergecolhdg"/>
              <w:numPr>
                <w:ilvl w:val="0"/>
                <w:numId w:val="0"/>
              </w:numPr>
              <w:spacing w:line="240" w:lineRule="atLeast"/>
              <w:ind w:left="101" w:hanging="360"/>
              <w:rPr>
                <w:sz w:val="20"/>
              </w:rPr>
            </w:pPr>
            <w:r w:rsidRPr="008B4A5B">
              <w:rPr>
                <w:sz w:val="20"/>
              </w:rPr>
              <w:t>Consolidated</w:t>
            </w:r>
          </w:p>
        </w:tc>
        <w:tc>
          <w:tcPr>
            <w:tcW w:w="181" w:type="dxa"/>
            <w:shd w:val="clear" w:color="auto" w:fill="auto"/>
          </w:tcPr>
          <w:p w14:paraId="1A7A8095" w14:textId="77777777" w:rsidR="0038145F" w:rsidRPr="008B4A5B" w:rsidRDefault="0038145F" w:rsidP="00314992">
            <w:pPr>
              <w:pStyle w:val="acctmergecolhdg"/>
              <w:numPr>
                <w:ilvl w:val="0"/>
                <w:numId w:val="0"/>
              </w:numPr>
              <w:snapToGrid w:val="0"/>
              <w:spacing w:line="240" w:lineRule="atLeast"/>
              <w:rPr>
                <w:sz w:val="20"/>
              </w:rPr>
            </w:pPr>
          </w:p>
        </w:tc>
        <w:tc>
          <w:tcPr>
            <w:tcW w:w="2518" w:type="dxa"/>
            <w:gridSpan w:val="3"/>
            <w:shd w:val="clear" w:color="auto" w:fill="auto"/>
          </w:tcPr>
          <w:p w14:paraId="68A3849B" w14:textId="77777777" w:rsidR="0038145F" w:rsidRPr="008B4A5B" w:rsidRDefault="0038145F" w:rsidP="00314992">
            <w:pPr>
              <w:pStyle w:val="acctmergecolhdg"/>
              <w:numPr>
                <w:ilvl w:val="0"/>
                <w:numId w:val="0"/>
              </w:numPr>
              <w:spacing w:line="240" w:lineRule="atLeast"/>
              <w:ind w:left="1209" w:hanging="1198"/>
              <w:rPr>
                <w:bCs/>
                <w:i/>
                <w:iCs/>
                <w:sz w:val="20"/>
              </w:rPr>
            </w:pPr>
            <w:r w:rsidRPr="008B4A5B">
              <w:rPr>
                <w:sz w:val="20"/>
              </w:rPr>
              <w:t>The Bank</w:t>
            </w:r>
          </w:p>
        </w:tc>
      </w:tr>
      <w:tr w:rsidR="0038145F" w:rsidRPr="008B4A5B" w14:paraId="3270222B" w14:textId="77777777" w:rsidTr="00314992">
        <w:trPr>
          <w:cantSplit/>
          <w:tblHeader/>
        </w:trPr>
        <w:tc>
          <w:tcPr>
            <w:tcW w:w="3985" w:type="dxa"/>
            <w:shd w:val="clear" w:color="auto" w:fill="auto"/>
          </w:tcPr>
          <w:p w14:paraId="31FBE8F3" w14:textId="77777777" w:rsidR="0038145F" w:rsidRPr="008B4A5B" w:rsidRDefault="0038145F" w:rsidP="00314992">
            <w:pPr>
              <w:snapToGrid w:val="0"/>
              <w:spacing w:line="240" w:lineRule="atLeast"/>
              <w:ind w:left="180" w:hanging="180"/>
              <w:rPr>
                <w:b/>
                <w:bCs/>
                <w:i/>
                <w:iCs/>
                <w:sz w:val="20"/>
                <w:szCs w:val="20"/>
              </w:rPr>
            </w:pPr>
            <w:r w:rsidRPr="008B4A5B">
              <w:rPr>
                <w:b/>
                <w:bCs/>
                <w:i/>
                <w:iCs/>
                <w:sz w:val="20"/>
                <w:szCs w:val="20"/>
              </w:rPr>
              <w:t xml:space="preserve">Three-month period ended 30 September </w:t>
            </w:r>
          </w:p>
        </w:tc>
        <w:tc>
          <w:tcPr>
            <w:tcW w:w="1173" w:type="dxa"/>
            <w:shd w:val="clear" w:color="auto" w:fill="auto"/>
          </w:tcPr>
          <w:p w14:paraId="28247185" w14:textId="16D1720C" w:rsidR="0038145F" w:rsidRPr="008B4A5B" w:rsidRDefault="0038145F" w:rsidP="00314992">
            <w:pPr>
              <w:pStyle w:val="acctmergecolhdg"/>
              <w:numPr>
                <w:ilvl w:val="0"/>
                <w:numId w:val="0"/>
              </w:numPr>
              <w:spacing w:line="240" w:lineRule="atLeast"/>
              <w:ind w:left="11" w:right="-28" w:firstLine="36"/>
              <w:rPr>
                <w:b w:val="0"/>
                <w:bCs/>
                <w:sz w:val="20"/>
              </w:rPr>
            </w:pPr>
            <w:r w:rsidRPr="008B4A5B">
              <w:rPr>
                <w:b w:val="0"/>
                <w:bCs/>
                <w:sz w:val="20"/>
              </w:rPr>
              <w:t>202</w:t>
            </w:r>
            <w:r>
              <w:rPr>
                <w:b w:val="0"/>
                <w:bCs/>
                <w:sz w:val="20"/>
              </w:rPr>
              <w:t>1</w:t>
            </w:r>
          </w:p>
        </w:tc>
        <w:tc>
          <w:tcPr>
            <w:tcW w:w="181" w:type="dxa"/>
            <w:shd w:val="clear" w:color="auto" w:fill="auto"/>
          </w:tcPr>
          <w:p w14:paraId="1923BA7C" w14:textId="77777777" w:rsidR="0038145F" w:rsidRPr="008B4A5B" w:rsidRDefault="0038145F" w:rsidP="00314992">
            <w:pPr>
              <w:pStyle w:val="acctmergecolhdg"/>
              <w:numPr>
                <w:ilvl w:val="0"/>
                <w:numId w:val="0"/>
              </w:numPr>
              <w:snapToGrid w:val="0"/>
              <w:spacing w:line="240" w:lineRule="atLeast"/>
              <w:ind w:right="-28" w:firstLine="36"/>
              <w:rPr>
                <w:b w:val="0"/>
                <w:bCs/>
                <w:sz w:val="20"/>
              </w:rPr>
            </w:pPr>
          </w:p>
        </w:tc>
        <w:tc>
          <w:tcPr>
            <w:tcW w:w="1169" w:type="dxa"/>
            <w:shd w:val="clear" w:color="auto" w:fill="auto"/>
          </w:tcPr>
          <w:p w14:paraId="0AB5DF3F" w14:textId="06016E8C" w:rsidR="0038145F" w:rsidRPr="008B4A5B" w:rsidRDefault="0038145F" w:rsidP="00314992">
            <w:pPr>
              <w:pStyle w:val="acctmergecolhdg"/>
              <w:numPr>
                <w:ilvl w:val="0"/>
                <w:numId w:val="0"/>
              </w:numPr>
              <w:spacing w:line="240" w:lineRule="atLeast"/>
              <w:ind w:left="11" w:right="-28" w:firstLine="36"/>
              <w:rPr>
                <w:b w:val="0"/>
                <w:bCs/>
                <w:sz w:val="20"/>
              </w:rPr>
            </w:pPr>
            <w:r w:rsidRPr="008B4A5B">
              <w:rPr>
                <w:b w:val="0"/>
                <w:bCs/>
                <w:sz w:val="20"/>
              </w:rPr>
              <w:t>20</w:t>
            </w:r>
            <w:r>
              <w:rPr>
                <w:b w:val="0"/>
                <w:bCs/>
                <w:sz w:val="20"/>
              </w:rPr>
              <w:t>20</w:t>
            </w:r>
          </w:p>
        </w:tc>
        <w:tc>
          <w:tcPr>
            <w:tcW w:w="181" w:type="dxa"/>
            <w:shd w:val="clear" w:color="auto" w:fill="auto"/>
          </w:tcPr>
          <w:p w14:paraId="7E423033" w14:textId="77777777" w:rsidR="0038145F" w:rsidRPr="008B4A5B" w:rsidRDefault="0038145F" w:rsidP="00314992">
            <w:pPr>
              <w:pStyle w:val="acctmergecolhdg"/>
              <w:numPr>
                <w:ilvl w:val="0"/>
                <w:numId w:val="0"/>
              </w:numPr>
              <w:snapToGrid w:val="0"/>
              <w:spacing w:line="240" w:lineRule="atLeast"/>
              <w:ind w:left="11" w:right="-28" w:firstLine="36"/>
              <w:rPr>
                <w:b w:val="0"/>
                <w:bCs/>
                <w:sz w:val="20"/>
              </w:rPr>
            </w:pPr>
          </w:p>
        </w:tc>
        <w:tc>
          <w:tcPr>
            <w:tcW w:w="1243" w:type="dxa"/>
            <w:shd w:val="clear" w:color="auto" w:fill="auto"/>
          </w:tcPr>
          <w:p w14:paraId="4C401D32" w14:textId="4E3460C4" w:rsidR="0038145F" w:rsidRPr="008B4A5B" w:rsidRDefault="0038145F" w:rsidP="00314992">
            <w:pPr>
              <w:pStyle w:val="acctmergecolhdg"/>
              <w:numPr>
                <w:ilvl w:val="0"/>
                <w:numId w:val="0"/>
              </w:numPr>
              <w:spacing w:line="240" w:lineRule="atLeast"/>
              <w:ind w:left="11" w:right="-28" w:firstLine="36"/>
              <w:rPr>
                <w:b w:val="0"/>
                <w:bCs/>
                <w:sz w:val="20"/>
              </w:rPr>
            </w:pPr>
            <w:r w:rsidRPr="008B4A5B">
              <w:rPr>
                <w:b w:val="0"/>
                <w:bCs/>
                <w:sz w:val="20"/>
              </w:rPr>
              <w:t>202</w:t>
            </w:r>
            <w:r>
              <w:rPr>
                <w:b w:val="0"/>
                <w:bCs/>
                <w:sz w:val="20"/>
              </w:rPr>
              <w:t>1</w:t>
            </w:r>
          </w:p>
        </w:tc>
        <w:tc>
          <w:tcPr>
            <w:tcW w:w="181" w:type="dxa"/>
            <w:shd w:val="clear" w:color="auto" w:fill="auto"/>
          </w:tcPr>
          <w:p w14:paraId="52ACECFE" w14:textId="77777777" w:rsidR="0038145F" w:rsidRPr="008B4A5B" w:rsidRDefault="0038145F" w:rsidP="00314992">
            <w:pPr>
              <w:pStyle w:val="acctmergecolhdg"/>
              <w:numPr>
                <w:ilvl w:val="0"/>
                <w:numId w:val="0"/>
              </w:numPr>
              <w:snapToGrid w:val="0"/>
              <w:spacing w:line="240" w:lineRule="atLeast"/>
              <w:ind w:right="-28" w:firstLine="36"/>
              <w:rPr>
                <w:b w:val="0"/>
                <w:bCs/>
                <w:sz w:val="20"/>
              </w:rPr>
            </w:pPr>
          </w:p>
        </w:tc>
        <w:tc>
          <w:tcPr>
            <w:tcW w:w="1094" w:type="dxa"/>
            <w:shd w:val="clear" w:color="auto" w:fill="auto"/>
          </w:tcPr>
          <w:p w14:paraId="4F0CA058" w14:textId="49AE7D0C" w:rsidR="0038145F" w:rsidRPr="008B4A5B" w:rsidRDefault="0038145F" w:rsidP="00314992">
            <w:pPr>
              <w:pStyle w:val="acctmergecolhdg"/>
              <w:numPr>
                <w:ilvl w:val="0"/>
                <w:numId w:val="0"/>
              </w:numPr>
              <w:spacing w:line="240" w:lineRule="atLeast"/>
              <w:ind w:left="11" w:right="-28" w:firstLine="36"/>
              <w:rPr>
                <w:b w:val="0"/>
                <w:bCs/>
                <w:sz w:val="20"/>
              </w:rPr>
            </w:pPr>
            <w:r w:rsidRPr="008B4A5B">
              <w:rPr>
                <w:b w:val="0"/>
                <w:bCs/>
                <w:sz w:val="20"/>
              </w:rPr>
              <w:t>20</w:t>
            </w:r>
            <w:r>
              <w:rPr>
                <w:b w:val="0"/>
                <w:bCs/>
                <w:sz w:val="20"/>
              </w:rPr>
              <w:t>20</w:t>
            </w:r>
          </w:p>
        </w:tc>
      </w:tr>
      <w:tr w:rsidR="0038145F" w:rsidRPr="008B4A5B" w14:paraId="4C3CCFF6" w14:textId="77777777" w:rsidTr="00314992">
        <w:trPr>
          <w:cantSplit/>
        </w:trPr>
        <w:tc>
          <w:tcPr>
            <w:tcW w:w="3985" w:type="dxa"/>
            <w:shd w:val="clear" w:color="auto" w:fill="auto"/>
          </w:tcPr>
          <w:p w14:paraId="12DB8911" w14:textId="77777777" w:rsidR="0038145F" w:rsidRPr="008B4A5B" w:rsidRDefault="0038145F" w:rsidP="00314992">
            <w:pPr>
              <w:snapToGrid w:val="0"/>
              <w:spacing w:line="240" w:lineRule="atLeast"/>
              <w:rPr>
                <w:b/>
                <w:bCs/>
                <w:i/>
                <w:iCs/>
                <w:sz w:val="20"/>
                <w:szCs w:val="20"/>
              </w:rPr>
            </w:pPr>
          </w:p>
        </w:tc>
        <w:tc>
          <w:tcPr>
            <w:tcW w:w="5222" w:type="dxa"/>
            <w:gridSpan w:val="7"/>
            <w:shd w:val="clear" w:color="auto" w:fill="auto"/>
          </w:tcPr>
          <w:p w14:paraId="0B26028F" w14:textId="77777777" w:rsidR="0038145F" w:rsidRPr="008B4A5B" w:rsidRDefault="0038145F" w:rsidP="00314992">
            <w:pPr>
              <w:pStyle w:val="acctfourfigures"/>
              <w:spacing w:line="240" w:lineRule="atLeast"/>
              <w:jc w:val="center"/>
              <w:rPr>
                <w:sz w:val="20"/>
              </w:rPr>
            </w:pPr>
            <w:r w:rsidRPr="008B4A5B">
              <w:rPr>
                <w:i/>
                <w:iCs/>
                <w:sz w:val="20"/>
              </w:rPr>
              <w:t>(in million Baht / million shares)</w:t>
            </w:r>
          </w:p>
        </w:tc>
      </w:tr>
      <w:tr w:rsidR="0038145F" w:rsidRPr="008B4A5B" w14:paraId="602FFC29" w14:textId="77777777" w:rsidTr="00314992">
        <w:trPr>
          <w:cantSplit/>
        </w:trPr>
        <w:tc>
          <w:tcPr>
            <w:tcW w:w="3985" w:type="dxa"/>
            <w:shd w:val="clear" w:color="auto" w:fill="auto"/>
          </w:tcPr>
          <w:p w14:paraId="5402EA0E" w14:textId="77777777" w:rsidR="0038145F" w:rsidRPr="008B4A5B" w:rsidRDefault="0038145F" w:rsidP="0038145F">
            <w:pPr>
              <w:spacing w:line="240" w:lineRule="atLeast"/>
              <w:ind w:left="180" w:hanging="142"/>
              <w:rPr>
                <w:sz w:val="20"/>
              </w:rPr>
            </w:pPr>
            <w:r w:rsidRPr="008B4A5B">
              <w:rPr>
                <w:sz w:val="20"/>
                <w:szCs w:val="20"/>
              </w:rPr>
              <w:t>Profit attributable to common shareholders of   the Bank (basic)</w:t>
            </w:r>
          </w:p>
        </w:tc>
        <w:tc>
          <w:tcPr>
            <w:tcW w:w="1173" w:type="dxa"/>
            <w:tcBorders>
              <w:bottom w:val="double" w:sz="4" w:space="0" w:color="000000"/>
            </w:tcBorders>
            <w:shd w:val="clear" w:color="auto" w:fill="auto"/>
            <w:vAlign w:val="bottom"/>
          </w:tcPr>
          <w:p w14:paraId="0EDA0530" w14:textId="093C2584" w:rsidR="0038145F" w:rsidRPr="00714D90" w:rsidRDefault="00714D90" w:rsidP="0038145F">
            <w:pPr>
              <w:pStyle w:val="acctfourfigures"/>
              <w:spacing w:line="240" w:lineRule="atLeast"/>
              <w:ind w:right="-13"/>
              <w:jc w:val="right"/>
              <w:rPr>
                <w:rFonts w:cs="Times New Roman"/>
                <w:sz w:val="20"/>
                <w:lang w:val="en-US"/>
              </w:rPr>
            </w:pPr>
            <w:r>
              <w:rPr>
                <w:rFonts w:cs="Times New Roman"/>
                <w:sz w:val="20"/>
              </w:rPr>
              <w:t>8,818</w:t>
            </w:r>
          </w:p>
        </w:tc>
        <w:tc>
          <w:tcPr>
            <w:tcW w:w="181" w:type="dxa"/>
            <w:shd w:val="clear" w:color="auto" w:fill="auto"/>
          </w:tcPr>
          <w:p w14:paraId="5D05BDB4" w14:textId="77777777" w:rsidR="0038145F" w:rsidRPr="008B4A5B" w:rsidRDefault="0038145F" w:rsidP="0038145F">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14:paraId="404B963B" w14:textId="10E67710" w:rsidR="0038145F" w:rsidRPr="008B4A5B" w:rsidRDefault="0038145F" w:rsidP="0038145F">
            <w:pPr>
              <w:pStyle w:val="acctfourfigures"/>
              <w:spacing w:line="240" w:lineRule="atLeast"/>
              <w:ind w:right="11"/>
              <w:jc w:val="right"/>
              <w:rPr>
                <w:rFonts w:cs="Times New Roman"/>
                <w:sz w:val="20"/>
              </w:rPr>
            </w:pPr>
            <w:r w:rsidRPr="008B4A5B">
              <w:rPr>
                <w:rFonts w:cs="Times New Roman"/>
                <w:sz w:val="20"/>
              </w:rPr>
              <w:t>4,641</w:t>
            </w:r>
          </w:p>
        </w:tc>
        <w:tc>
          <w:tcPr>
            <w:tcW w:w="181" w:type="dxa"/>
            <w:shd w:val="clear" w:color="auto" w:fill="auto"/>
          </w:tcPr>
          <w:p w14:paraId="2ECF283B" w14:textId="77777777" w:rsidR="0038145F" w:rsidRPr="008B4A5B" w:rsidRDefault="0038145F" w:rsidP="0038145F">
            <w:pPr>
              <w:pStyle w:val="acctfourfigures"/>
              <w:snapToGrid w:val="0"/>
              <w:spacing w:line="240" w:lineRule="atLeast"/>
              <w:rPr>
                <w:sz w:val="20"/>
              </w:rPr>
            </w:pPr>
          </w:p>
        </w:tc>
        <w:tc>
          <w:tcPr>
            <w:tcW w:w="1243" w:type="dxa"/>
            <w:tcBorders>
              <w:bottom w:val="double" w:sz="4" w:space="0" w:color="000000"/>
            </w:tcBorders>
            <w:shd w:val="clear" w:color="auto" w:fill="auto"/>
            <w:vAlign w:val="bottom"/>
          </w:tcPr>
          <w:p w14:paraId="5C472E42" w14:textId="650BF3DD" w:rsidR="0038145F" w:rsidRPr="008B4A5B" w:rsidRDefault="00714D90" w:rsidP="0038145F">
            <w:pPr>
              <w:pStyle w:val="acctfourfigures"/>
              <w:spacing w:line="240" w:lineRule="atLeast"/>
              <w:jc w:val="right"/>
              <w:rPr>
                <w:rFonts w:cs="Times New Roman"/>
                <w:sz w:val="20"/>
                <w:lang w:val="en-US"/>
              </w:rPr>
            </w:pPr>
            <w:r>
              <w:rPr>
                <w:rFonts w:cs="Times New Roman"/>
                <w:sz w:val="20"/>
                <w:lang w:val="en-US"/>
              </w:rPr>
              <w:t>8,436</w:t>
            </w:r>
          </w:p>
        </w:tc>
        <w:tc>
          <w:tcPr>
            <w:tcW w:w="181" w:type="dxa"/>
            <w:shd w:val="clear" w:color="auto" w:fill="auto"/>
          </w:tcPr>
          <w:p w14:paraId="31C6771D" w14:textId="77777777" w:rsidR="0038145F" w:rsidRPr="008B4A5B" w:rsidRDefault="0038145F" w:rsidP="0038145F">
            <w:pPr>
              <w:pStyle w:val="acctfourfigures"/>
              <w:snapToGrid w:val="0"/>
              <w:spacing w:line="240" w:lineRule="atLeast"/>
              <w:ind w:right="101"/>
              <w:jc w:val="right"/>
              <w:rPr>
                <w:sz w:val="20"/>
              </w:rPr>
            </w:pPr>
          </w:p>
        </w:tc>
        <w:tc>
          <w:tcPr>
            <w:tcW w:w="1094" w:type="dxa"/>
            <w:tcBorders>
              <w:bottom w:val="double" w:sz="4" w:space="0" w:color="000000"/>
            </w:tcBorders>
            <w:shd w:val="clear" w:color="auto" w:fill="auto"/>
            <w:vAlign w:val="bottom"/>
          </w:tcPr>
          <w:p w14:paraId="25D464E9" w14:textId="3AA668DB" w:rsidR="0038145F" w:rsidRPr="008B4A5B" w:rsidRDefault="0038145F" w:rsidP="0038145F">
            <w:pPr>
              <w:pStyle w:val="acctfourfigures"/>
              <w:spacing w:line="240" w:lineRule="atLeast"/>
              <w:ind w:right="11"/>
              <w:jc w:val="right"/>
              <w:rPr>
                <w:rFonts w:cs="Times New Roman"/>
                <w:sz w:val="20"/>
                <w:lang w:val="en-US"/>
              </w:rPr>
            </w:pPr>
            <w:r w:rsidRPr="008B4A5B">
              <w:rPr>
                <w:rFonts w:cs="Times New Roman"/>
                <w:sz w:val="20"/>
                <w:lang w:val="en-US"/>
              </w:rPr>
              <w:t>4,755</w:t>
            </w:r>
          </w:p>
        </w:tc>
      </w:tr>
      <w:tr w:rsidR="00714D90" w:rsidRPr="008B4A5B" w14:paraId="7A653EE9" w14:textId="77777777" w:rsidTr="00314992">
        <w:trPr>
          <w:cantSplit/>
        </w:trPr>
        <w:tc>
          <w:tcPr>
            <w:tcW w:w="3985" w:type="dxa"/>
            <w:shd w:val="clear" w:color="auto" w:fill="auto"/>
          </w:tcPr>
          <w:p w14:paraId="2BE98F9B" w14:textId="77777777" w:rsidR="00714D90" w:rsidRPr="008B4A5B" w:rsidRDefault="00714D90" w:rsidP="00714D90">
            <w:pPr>
              <w:spacing w:line="240" w:lineRule="atLeast"/>
              <w:ind w:left="218" w:hanging="180"/>
              <w:rPr>
                <w:sz w:val="20"/>
              </w:rPr>
            </w:pPr>
            <w:r w:rsidRPr="008B4A5B">
              <w:rPr>
                <w:sz w:val="20"/>
                <w:szCs w:val="20"/>
              </w:rPr>
              <w:t>Number of common and preferred shares outstanding</w:t>
            </w:r>
          </w:p>
        </w:tc>
        <w:tc>
          <w:tcPr>
            <w:tcW w:w="1173" w:type="dxa"/>
            <w:tcBorders>
              <w:bottom w:val="double" w:sz="4" w:space="0" w:color="000000"/>
            </w:tcBorders>
            <w:shd w:val="clear" w:color="auto" w:fill="auto"/>
          </w:tcPr>
          <w:p w14:paraId="10D318D7" w14:textId="77777777" w:rsidR="00714D90" w:rsidRPr="008B4A5B" w:rsidRDefault="00714D90" w:rsidP="00714D90">
            <w:pPr>
              <w:pStyle w:val="acctfourfigures"/>
              <w:spacing w:line="240" w:lineRule="atLeast"/>
              <w:ind w:right="11"/>
              <w:jc w:val="right"/>
              <w:rPr>
                <w:sz w:val="20"/>
              </w:rPr>
            </w:pPr>
          </w:p>
          <w:p w14:paraId="69C42960" w14:textId="0D6C9AAB" w:rsidR="00714D90" w:rsidRPr="008B4A5B" w:rsidRDefault="00714D90" w:rsidP="00714D90">
            <w:pPr>
              <w:pStyle w:val="acctfourfigures"/>
              <w:spacing w:line="240" w:lineRule="atLeast"/>
              <w:ind w:right="11"/>
              <w:jc w:val="right"/>
              <w:rPr>
                <w:rFonts w:cs="Times New Roman"/>
                <w:sz w:val="20"/>
              </w:rPr>
            </w:pPr>
            <w:r w:rsidRPr="008B4A5B">
              <w:rPr>
                <w:sz w:val="20"/>
              </w:rPr>
              <w:t>3,399</w:t>
            </w:r>
          </w:p>
        </w:tc>
        <w:tc>
          <w:tcPr>
            <w:tcW w:w="181" w:type="dxa"/>
            <w:shd w:val="clear" w:color="auto" w:fill="auto"/>
          </w:tcPr>
          <w:p w14:paraId="25742E74" w14:textId="00E3D294" w:rsidR="00714D90" w:rsidRPr="008B4A5B" w:rsidRDefault="00714D90" w:rsidP="00714D90">
            <w:pPr>
              <w:pStyle w:val="acctfourfigures"/>
              <w:spacing w:line="240" w:lineRule="atLeast"/>
              <w:rPr>
                <w:sz w:val="20"/>
              </w:rPr>
            </w:pPr>
          </w:p>
        </w:tc>
        <w:tc>
          <w:tcPr>
            <w:tcW w:w="1169" w:type="dxa"/>
            <w:tcBorders>
              <w:bottom w:val="double" w:sz="4" w:space="0" w:color="000000"/>
            </w:tcBorders>
            <w:shd w:val="clear" w:color="auto" w:fill="auto"/>
          </w:tcPr>
          <w:p w14:paraId="6C32B16E" w14:textId="77777777" w:rsidR="00714D90" w:rsidRPr="008B4A5B" w:rsidRDefault="00714D90" w:rsidP="00714D90">
            <w:pPr>
              <w:pStyle w:val="acctfourfigures"/>
              <w:spacing w:line="240" w:lineRule="atLeast"/>
              <w:ind w:right="11"/>
              <w:jc w:val="right"/>
              <w:rPr>
                <w:sz w:val="20"/>
              </w:rPr>
            </w:pPr>
          </w:p>
          <w:p w14:paraId="703271F8" w14:textId="6FCDB814" w:rsidR="00714D90" w:rsidRPr="008B4A5B" w:rsidRDefault="00714D90" w:rsidP="00714D90">
            <w:pPr>
              <w:pStyle w:val="acctfourfigures"/>
              <w:spacing w:line="240" w:lineRule="atLeast"/>
              <w:ind w:right="11"/>
              <w:jc w:val="right"/>
              <w:rPr>
                <w:sz w:val="20"/>
              </w:rPr>
            </w:pPr>
            <w:r w:rsidRPr="008B4A5B">
              <w:rPr>
                <w:sz w:val="20"/>
              </w:rPr>
              <w:t>3,399</w:t>
            </w:r>
          </w:p>
        </w:tc>
        <w:tc>
          <w:tcPr>
            <w:tcW w:w="181" w:type="dxa"/>
            <w:shd w:val="clear" w:color="auto" w:fill="auto"/>
          </w:tcPr>
          <w:p w14:paraId="5A4B1EB8" w14:textId="2EB2DA30" w:rsidR="00714D90" w:rsidRPr="008B4A5B" w:rsidRDefault="00714D90" w:rsidP="00714D90">
            <w:pPr>
              <w:pStyle w:val="acctfourfigures"/>
              <w:snapToGrid w:val="0"/>
              <w:spacing w:line="240" w:lineRule="atLeast"/>
              <w:rPr>
                <w:sz w:val="20"/>
              </w:rPr>
            </w:pPr>
          </w:p>
        </w:tc>
        <w:tc>
          <w:tcPr>
            <w:tcW w:w="1243" w:type="dxa"/>
            <w:tcBorders>
              <w:bottom w:val="double" w:sz="4" w:space="0" w:color="000000"/>
            </w:tcBorders>
            <w:shd w:val="clear" w:color="auto" w:fill="auto"/>
          </w:tcPr>
          <w:p w14:paraId="67D859F2" w14:textId="77777777" w:rsidR="00714D90" w:rsidRPr="008B4A5B" w:rsidRDefault="00714D90" w:rsidP="00714D90">
            <w:pPr>
              <w:pStyle w:val="acctfourfigures"/>
              <w:spacing w:line="240" w:lineRule="atLeast"/>
              <w:ind w:right="11"/>
              <w:jc w:val="right"/>
              <w:rPr>
                <w:sz w:val="20"/>
              </w:rPr>
            </w:pPr>
          </w:p>
          <w:p w14:paraId="36354748" w14:textId="71FF99CA" w:rsidR="00714D90" w:rsidRPr="008B4A5B" w:rsidRDefault="00714D90" w:rsidP="00714D90">
            <w:pPr>
              <w:pStyle w:val="acctfourfigures"/>
              <w:spacing w:line="240" w:lineRule="atLeast"/>
              <w:ind w:right="11"/>
              <w:jc w:val="right"/>
              <w:rPr>
                <w:sz w:val="20"/>
              </w:rPr>
            </w:pPr>
            <w:r w:rsidRPr="008B4A5B">
              <w:rPr>
                <w:sz w:val="20"/>
              </w:rPr>
              <w:t>3,399</w:t>
            </w:r>
          </w:p>
        </w:tc>
        <w:tc>
          <w:tcPr>
            <w:tcW w:w="181" w:type="dxa"/>
            <w:shd w:val="clear" w:color="auto" w:fill="auto"/>
          </w:tcPr>
          <w:p w14:paraId="75BBC467" w14:textId="77777777" w:rsidR="00714D90" w:rsidRPr="008B4A5B" w:rsidRDefault="00714D90" w:rsidP="00714D90">
            <w:pPr>
              <w:pStyle w:val="acctfourfigures"/>
              <w:spacing w:line="240" w:lineRule="atLeast"/>
              <w:ind w:right="11"/>
              <w:jc w:val="right"/>
              <w:rPr>
                <w:sz w:val="20"/>
              </w:rPr>
            </w:pPr>
          </w:p>
          <w:p w14:paraId="34FC5778" w14:textId="1E692D2B" w:rsidR="00714D90" w:rsidRPr="008B4A5B" w:rsidRDefault="00714D90" w:rsidP="00714D90">
            <w:pPr>
              <w:pStyle w:val="acctfourfigures"/>
              <w:snapToGrid w:val="0"/>
              <w:spacing w:line="240" w:lineRule="atLeast"/>
              <w:ind w:right="101"/>
              <w:rPr>
                <w:sz w:val="20"/>
              </w:rPr>
            </w:pPr>
          </w:p>
        </w:tc>
        <w:tc>
          <w:tcPr>
            <w:tcW w:w="1094" w:type="dxa"/>
            <w:tcBorders>
              <w:bottom w:val="double" w:sz="4" w:space="0" w:color="000000"/>
            </w:tcBorders>
            <w:shd w:val="clear" w:color="auto" w:fill="auto"/>
          </w:tcPr>
          <w:p w14:paraId="354C3E46" w14:textId="77777777" w:rsidR="00714D90" w:rsidRPr="008B4A5B" w:rsidRDefault="00714D90" w:rsidP="00714D90">
            <w:pPr>
              <w:pStyle w:val="acctfourfigures"/>
              <w:spacing w:line="240" w:lineRule="atLeast"/>
              <w:ind w:right="11"/>
              <w:jc w:val="right"/>
              <w:rPr>
                <w:sz w:val="20"/>
              </w:rPr>
            </w:pPr>
          </w:p>
          <w:p w14:paraId="56DD146B" w14:textId="48FDD22E" w:rsidR="00714D90" w:rsidRPr="008B4A5B" w:rsidRDefault="00714D90" w:rsidP="00714D90">
            <w:pPr>
              <w:pStyle w:val="acctfourfigures"/>
              <w:spacing w:line="240" w:lineRule="atLeast"/>
              <w:ind w:right="11"/>
              <w:jc w:val="right"/>
              <w:rPr>
                <w:sz w:val="20"/>
              </w:rPr>
            </w:pPr>
            <w:r w:rsidRPr="008B4A5B">
              <w:rPr>
                <w:sz w:val="20"/>
              </w:rPr>
              <w:t>3,399</w:t>
            </w:r>
          </w:p>
        </w:tc>
      </w:tr>
      <w:tr w:rsidR="0038145F" w:rsidRPr="008B4A5B" w14:paraId="4232F606" w14:textId="77777777" w:rsidTr="00314992">
        <w:trPr>
          <w:cantSplit/>
        </w:trPr>
        <w:tc>
          <w:tcPr>
            <w:tcW w:w="3985" w:type="dxa"/>
            <w:shd w:val="clear" w:color="auto" w:fill="auto"/>
          </w:tcPr>
          <w:p w14:paraId="192B5C05" w14:textId="77777777" w:rsidR="0038145F" w:rsidRPr="008B4A5B" w:rsidRDefault="0038145F" w:rsidP="0038145F">
            <w:pPr>
              <w:spacing w:line="240" w:lineRule="atLeast"/>
              <w:ind w:left="180" w:hanging="142"/>
              <w:rPr>
                <w:b/>
                <w:bCs/>
                <w:sz w:val="20"/>
              </w:rPr>
            </w:pPr>
            <w:r w:rsidRPr="008B4A5B">
              <w:rPr>
                <w:b/>
                <w:bCs/>
                <w:sz w:val="20"/>
                <w:szCs w:val="20"/>
              </w:rPr>
              <w:t xml:space="preserve">Earnings per share (basic) </w:t>
            </w:r>
            <w:r w:rsidRPr="008B4A5B">
              <w:rPr>
                <w:b/>
                <w:bCs/>
                <w:i/>
                <w:iCs/>
                <w:sz w:val="20"/>
                <w:szCs w:val="20"/>
              </w:rPr>
              <w:t>(in Baht)</w:t>
            </w:r>
          </w:p>
        </w:tc>
        <w:tc>
          <w:tcPr>
            <w:tcW w:w="1173" w:type="dxa"/>
            <w:tcBorders>
              <w:bottom w:val="double" w:sz="4" w:space="0" w:color="000000"/>
            </w:tcBorders>
            <w:shd w:val="clear" w:color="auto" w:fill="auto"/>
          </w:tcPr>
          <w:p w14:paraId="2F75EA88" w14:textId="229AB61A" w:rsidR="0038145F" w:rsidRPr="008B4A5B" w:rsidRDefault="00714D90" w:rsidP="0038145F">
            <w:pPr>
              <w:pStyle w:val="acctfourfigures"/>
              <w:snapToGrid w:val="0"/>
              <w:spacing w:line="240" w:lineRule="atLeast"/>
              <w:ind w:right="11"/>
              <w:jc w:val="right"/>
              <w:rPr>
                <w:rFonts w:cs="Cordia New"/>
                <w:b/>
                <w:bCs/>
                <w:sz w:val="20"/>
                <w:szCs w:val="25"/>
                <w:lang w:val="en-US" w:bidi="th-TH"/>
              </w:rPr>
            </w:pPr>
            <w:r>
              <w:rPr>
                <w:rFonts w:cs="Cordia New"/>
                <w:b/>
                <w:bCs/>
                <w:sz w:val="20"/>
                <w:szCs w:val="25"/>
                <w:lang w:val="en-US" w:bidi="th-TH"/>
              </w:rPr>
              <w:t>2.59</w:t>
            </w:r>
          </w:p>
        </w:tc>
        <w:tc>
          <w:tcPr>
            <w:tcW w:w="181" w:type="dxa"/>
            <w:shd w:val="clear" w:color="auto" w:fill="auto"/>
          </w:tcPr>
          <w:p w14:paraId="59B33E85" w14:textId="77777777" w:rsidR="0038145F" w:rsidRPr="008B4A5B" w:rsidRDefault="0038145F" w:rsidP="0038145F">
            <w:pPr>
              <w:pStyle w:val="acctfourfigures"/>
              <w:snapToGrid w:val="0"/>
              <w:spacing w:line="240" w:lineRule="atLeast"/>
              <w:ind w:right="11"/>
              <w:rPr>
                <w:b/>
                <w:bCs/>
                <w:sz w:val="20"/>
              </w:rPr>
            </w:pPr>
          </w:p>
        </w:tc>
        <w:tc>
          <w:tcPr>
            <w:tcW w:w="1169" w:type="dxa"/>
            <w:tcBorders>
              <w:bottom w:val="double" w:sz="4" w:space="0" w:color="000000"/>
            </w:tcBorders>
            <w:shd w:val="clear" w:color="auto" w:fill="auto"/>
          </w:tcPr>
          <w:p w14:paraId="4C72495C" w14:textId="43DA8FB8" w:rsidR="0038145F" w:rsidRPr="008B4A5B" w:rsidRDefault="0038145F" w:rsidP="0038145F">
            <w:pPr>
              <w:pStyle w:val="acctfourfigures"/>
              <w:snapToGrid w:val="0"/>
              <w:spacing w:line="240" w:lineRule="atLeast"/>
              <w:ind w:right="11"/>
              <w:jc w:val="right"/>
              <w:rPr>
                <w:rFonts w:cs="Cordia New"/>
                <w:b/>
                <w:bCs/>
                <w:sz w:val="20"/>
                <w:szCs w:val="25"/>
                <w:lang w:val="en-US" w:bidi="th-TH"/>
              </w:rPr>
            </w:pPr>
            <w:r w:rsidRPr="008B4A5B">
              <w:rPr>
                <w:rFonts w:cs="Cordia New"/>
                <w:b/>
                <w:bCs/>
                <w:sz w:val="20"/>
                <w:szCs w:val="25"/>
                <w:lang w:val="en-US" w:bidi="th-TH"/>
              </w:rPr>
              <w:t>1.37</w:t>
            </w:r>
          </w:p>
        </w:tc>
        <w:tc>
          <w:tcPr>
            <w:tcW w:w="181" w:type="dxa"/>
            <w:shd w:val="clear" w:color="auto" w:fill="auto"/>
          </w:tcPr>
          <w:p w14:paraId="57752E7B" w14:textId="77777777" w:rsidR="0038145F" w:rsidRPr="008B4A5B" w:rsidRDefault="0038145F" w:rsidP="0038145F">
            <w:pPr>
              <w:pStyle w:val="acctfourfigures"/>
              <w:snapToGrid w:val="0"/>
              <w:spacing w:line="240" w:lineRule="atLeast"/>
              <w:ind w:right="11"/>
              <w:rPr>
                <w:b/>
                <w:bCs/>
                <w:sz w:val="20"/>
              </w:rPr>
            </w:pPr>
          </w:p>
        </w:tc>
        <w:tc>
          <w:tcPr>
            <w:tcW w:w="1243" w:type="dxa"/>
            <w:tcBorders>
              <w:bottom w:val="double" w:sz="4" w:space="0" w:color="000000"/>
            </w:tcBorders>
            <w:shd w:val="clear" w:color="auto" w:fill="auto"/>
          </w:tcPr>
          <w:p w14:paraId="4584F947" w14:textId="6A4AC516" w:rsidR="0038145F" w:rsidRPr="008B4A5B" w:rsidRDefault="00714D90" w:rsidP="0038145F">
            <w:pPr>
              <w:pStyle w:val="acctfourfigures"/>
              <w:snapToGrid w:val="0"/>
              <w:spacing w:line="240" w:lineRule="atLeast"/>
              <w:ind w:right="11"/>
              <w:jc w:val="right"/>
              <w:rPr>
                <w:b/>
                <w:bCs/>
                <w:sz w:val="20"/>
                <w:lang w:val="en-US"/>
              </w:rPr>
            </w:pPr>
            <w:r>
              <w:rPr>
                <w:b/>
                <w:bCs/>
                <w:sz w:val="20"/>
                <w:lang w:val="en-US"/>
              </w:rPr>
              <w:t>2.48</w:t>
            </w:r>
          </w:p>
        </w:tc>
        <w:tc>
          <w:tcPr>
            <w:tcW w:w="181" w:type="dxa"/>
            <w:shd w:val="clear" w:color="auto" w:fill="auto"/>
          </w:tcPr>
          <w:p w14:paraId="195BF568" w14:textId="77777777" w:rsidR="0038145F" w:rsidRPr="008B4A5B" w:rsidRDefault="0038145F" w:rsidP="0038145F">
            <w:pPr>
              <w:pStyle w:val="acctfourfigures"/>
              <w:snapToGrid w:val="0"/>
              <w:spacing w:line="240" w:lineRule="atLeast"/>
              <w:ind w:right="11"/>
              <w:jc w:val="right"/>
              <w:rPr>
                <w:b/>
                <w:bCs/>
                <w:sz w:val="20"/>
              </w:rPr>
            </w:pPr>
          </w:p>
        </w:tc>
        <w:tc>
          <w:tcPr>
            <w:tcW w:w="1094" w:type="dxa"/>
            <w:tcBorders>
              <w:bottom w:val="double" w:sz="4" w:space="0" w:color="000000"/>
            </w:tcBorders>
            <w:shd w:val="clear" w:color="auto" w:fill="auto"/>
          </w:tcPr>
          <w:p w14:paraId="77E25DBC" w14:textId="67395526" w:rsidR="0038145F" w:rsidRPr="008B4A5B" w:rsidRDefault="0038145F" w:rsidP="0038145F">
            <w:pPr>
              <w:pStyle w:val="acctfourfigures"/>
              <w:snapToGrid w:val="0"/>
              <w:spacing w:line="240" w:lineRule="atLeast"/>
              <w:ind w:right="11"/>
              <w:jc w:val="right"/>
              <w:rPr>
                <w:b/>
                <w:bCs/>
                <w:sz w:val="20"/>
                <w:lang w:val="en-US"/>
              </w:rPr>
            </w:pPr>
            <w:r w:rsidRPr="008B4A5B">
              <w:rPr>
                <w:b/>
                <w:bCs/>
                <w:sz w:val="20"/>
                <w:lang w:val="en-US"/>
              </w:rPr>
              <w:t>1.40</w:t>
            </w:r>
          </w:p>
        </w:tc>
      </w:tr>
    </w:tbl>
    <w:p w14:paraId="3815206B" w14:textId="77777777" w:rsidR="0038145F" w:rsidRPr="00D4081A" w:rsidRDefault="0038145F" w:rsidP="0038145F">
      <w:pPr>
        <w:pStyle w:val="ListParagraph"/>
        <w:spacing w:line="240" w:lineRule="atLeast"/>
        <w:jc w:val="both"/>
        <w:rPr>
          <w:rFonts w:cs="Cordia New"/>
          <w:szCs w:val="28"/>
          <w:lang w:bidi="th-TH"/>
        </w:rPr>
      </w:pPr>
    </w:p>
    <w:tbl>
      <w:tblPr>
        <w:tblW w:w="9213" w:type="dxa"/>
        <w:tblInd w:w="426" w:type="dxa"/>
        <w:tblLayout w:type="fixed"/>
        <w:tblCellMar>
          <w:left w:w="79" w:type="dxa"/>
          <w:right w:w="79" w:type="dxa"/>
        </w:tblCellMar>
        <w:tblLook w:val="0000" w:firstRow="0" w:lastRow="0" w:firstColumn="0" w:lastColumn="0" w:noHBand="0" w:noVBand="0"/>
      </w:tblPr>
      <w:tblGrid>
        <w:gridCol w:w="3969"/>
        <w:gridCol w:w="1242"/>
        <w:gridCol w:w="178"/>
        <w:gridCol w:w="1134"/>
        <w:gridCol w:w="221"/>
        <w:gridCol w:w="1194"/>
        <w:gridCol w:w="178"/>
        <w:gridCol w:w="1097"/>
      </w:tblGrid>
      <w:tr w:rsidR="0038145F" w:rsidRPr="008B4A5B" w14:paraId="0422C8A5" w14:textId="77777777" w:rsidTr="00314992">
        <w:trPr>
          <w:cantSplit/>
          <w:tblHeader/>
        </w:trPr>
        <w:tc>
          <w:tcPr>
            <w:tcW w:w="3969" w:type="dxa"/>
            <w:shd w:val="clear" w:color="auto" w:fill="auto"/>
          </w:tcPr>
          <w:p w14:paraId="1D89735A" w14:textId="77777777" w:rsidR="0038145F" w:rsidRPr="008B4A5B" w:rsidRDefault="0038145F" w:rsidP="00314992">
            <w:pPr>
              <w:snapToGrid w:val="0"/>
              <w:spacing w:line="240" w:lineRule="atLeast"/>
              <w:ind w:left="30" w:hanging="13"/>
              <w:rPr>
                <w:rFonts w:eastAsia="Times New Roman"/>
                <w:b/>
                <w:bCs/>
                <w:i/>
                <w:iCs/>
                <w:sz w:val="20"/>
                <w:szCs w:val="20"/>
              </w:rPr>
            </w:pPr>
          </w:p>
        </w:tc>
        <w:tc>
          <w:tcPr>
            <w:tcW w:w="2554" w:type="dxa"/>
            <w:gridSpan w:val="3"/>
            <w:shd w:val="clear" w:color="auto" w:fill="auto"/>
          </w:tcPr>
          <w:p w14:paraId="3D1B0C4D" w14:textId="77777777" w:rsidR="0038145F" w:rsidRPr="008B4A5B" w:rsidRDefault="0038145F" w:rsidP="00314992">
            <w:pPr>
              <w:spacing w:line="240" w:lineRule="atLeast"/>
              <w:ind w:left="133" w:hanging="229"/>
              <w:jc w:val="center"/>
              <w:rPr>
                <w:rFonts w:eastAsia="Times New Roman"/>
                <w:b/>
                <w:sz w:val="20"/>
                <w:szCs w:val="20"/>
                <w:lang w:val="en-GB" w:bidi="ar-SA"/>
              </w:rPr>
            </w:pPr>
            <w:r w:rsidRPr="008B4A5B">
              <w:rPr>
                <w:rFonts w:eastAsia="Times New Roman"/>
                <w:b/>
                <w:sz w:val="20"/>
                <w:szCs w:val="20"/>
                <w:lang w:val="en-GB" w:bidi="ar-SA"/>
              </w:rPr>
              <w:t>Consolidated</w:t>
            </w:r>
          </w:p>
        </w:tc>
        <w:tc>
          <w:tcPr>
            <w:tcW w:w="221" w:type="dxa"/>
            <w:shd w:val="clear" w:color="auto" w:fill="auto"/>
          </w:tcPr>
          <w:p w14:paraId="51B3C030" w14:textId="77777777" w:rsidR="0038145F" w:rsidRPr="008B4A5B" w:rsidRDefault="0038145F" w:rsidP="00314992">
            <w:pPr>
              <w:snapToGrid w:val="0"/>
              <w:spacing w:line="240" w:lineRule="atLeast"/>
              <w:ind w:left="133" w:hanging="229"/>
              <w:jc w:val="center"/>
              <w:rPr>
                <w:rFonts w:eastAsia="Times New Roman"/>
                <w:b/>
                <w:sz w:val="20"/>
                <w:szCs w:val="20"/>
                <w:lang w:val="en-GB" w:bidi="ar-SA"/>
              </w:rPr>
            </w:pPr>
          </w:p>
        </w:tc>
        <w:tc>
          <w:tcPr>
            <w:tcW w:w="2469" w:type="dxa"/>
            <w:gridSpan w:val="3"/>
            <w:shd w:val="clear" w:color="auto" w:fill="auto"/>
          </w:tcPr>
          <w:p w14:paraId="77E0BF96" w14:textId="77777777" w:rsidR="0038145F" w:rsidRPr="008B4A5B" w:rsidRDefault="0038145F" w:rsidP="00314992">
            <w:pPr>
              <w:spacing w:line="240" w:lineRule="atLeast"/>
              <w:ind w:left="133" w:hanging="229"/>
              <w:jc w:val="center"/>
              <w:rPr>
                <w:rFonts w:eastAsia="Times New Roman"/>
                <w:b/>
                <w:bCs/>
                <w:i/>
                <w:iCs/>
                <w:sz w:val="20"/>
                <w:szCs w:val="20"/>
                <w:lang w:val="en-GB" w:bidi="ar-SA"/>
              </w:rPr>
            </w:pPr>
            <w:r w:rsidRPr="008B4A5B">
              <w:rPr>
                <w:rFonts w:eastAsia="Times New Roman"/>
                <w:b/>
                <w:sz w:val="20"/>
                <w:szCs w:val="20"/>
                <w:lang w:val="en-GB" w:bidi="ar-SA"/>
              </w:rPr>
              <w:t>The Bank</w:t>
            </w:r>
          </w:p>
        </w:tc>
      </w:tr>
      <w:tr w:rsidR="0038145F" w:rsidRPr="008B4A5B" w14:paraId="29629E99" w14:textId="77777777" w:rsidTr="00314992">
        <w:trPr>
          <w:cantSplit/>
          <w:tblHeader/>
        </w:trPr>
        <w:tc>
          <w:tcPr>
            <w:tcW w:w="3969" w:type="dxa"/>
            <w:shd w:val="clear" w:color="auto" w:fill="auto"/>
          </w:tcPr>
          <w:p w14:paraId="45780BD4" w14:textId="77777777" w:rsidR="0038145F" w:rsidRPr="008B4A5B" w:rsidRDefault="0038145F" w:rsidP="0038145F">
            <w:pPr>
              <w:snapToGrid w:val="0"/>
              <w:spacing w:line="240" w:lineRule="atLeast"/>
              <w:ind w:left="30" w:hanging="13"/>
              <w:rPr>
                <w:rFonts w:eastAsia="Times New Roman"/>
                <w:b/>
                <w:bCs/>
                <w:i/>
                <w:iCs/>
                <w:sz w:val="20"/>
                <w:szCs w:val="20"/>
                <w:lang w:val="en-GB" w:bidi="ar-SA"/>
              </w:rPr>
            </w:pPr>
            <w:r w:rsidRPr="008B4A5B">
              <w:rPr>
                <w:rFonts w:eastAsia="Times New Roman"/>
                <w:b/>
                <w:bCs/>
                <w:i/>
                <w:iCs/>
                <w:sz w:val="20"/>
                <w:szCs w:val="20"/>
              </w:rPr>
              <w:t>Nine-month period ended 30 September</w:t>
            </w:r>
          </w:p>
        </w:tc>
        <w:tc>
          <w:tcPr>
            <w:tcW w:w="1242" w:type="dxa"/>
            <w:shd w:val="clear" w:color="auto" w:fill="auto"/>
          </w:tcPr>
          <w:p w14:paraId="296A8C19" w14:textId="2E3CEED2" w:rsidR="0038145F" w:rsidRPr="0038145F" w:rsidRDefault="0038145F" w:rsidP="0038145F">
            <w:pPr>
              <w:spacing w:line="240" w:lineRule="atLeast"/>
              <w:ind w:left="133" w:right="-28" w:hanging="229"/>
              <w:jc w:val="center"/>
              <w:rPr>
                <w:rFonts w:eastAsia="Times New Roman"/>
                <w:sz w:val="20"/>
                <w:szCs w:val="20"/>
                <w:lang w:val="en-GB" w:bidi="ar-SA"/>
              </w:rPr>
            </w:pPr>
            <w:r w:rsidRPr="0038145F">
              <w:rPr>
                <w:sz w:val="20"/>
              </w:rPr>
              <w:t>2021</w:t>
            </w:r>
          </w:p>
        </w:tc>
        <w:tc>
          <w:tcPr>
            <w:tcW w:w="178" w:type="dxa"/>
            <w:shd w:val="clear" w:color="auto" w:fill="auto"/>
          </w:tcPr>
          <w:p w14:paraId="778D6AE1" w14:textId="77777777" w:rsidR="0038145F" w:rsidRPr="0038145F" w:rsidRDefault="0038145F" w:rsidP="0038145F">
            <w:pPr>
              <w:snapToGrid w:val="0"/>
              <w:spacing w:line="240" w:lineRule="atLeast"/>
              <w:ind w:left="133" w:right="-28" w:hanging="229"/>
              <w:jc w:val="center"/>
              <w:rPr>
                <w:rFonts w:eastAsia="Times New Roman"/>
                <w:sz w:val="20"/>
                <w:szCs w:val="20"/>
                <w:lang w:val="en-GB" w:bidi="ar-SA"/>
              </w:rPr>
            </w:pPr>
          </w:p>
        </w:tc>
        <w:tc>
          <w:tcPr>
            <w:tcW w:w="1134" w:type="dxa"/>
            <w:shd w:val="clear" w:color="auto" w:fill="auto"/>
          </w:tcPr>
          <w:p w14:paraId="074A24BD" w14:textId="69299410" w:rsidR="0038145F" w:rsidRPr="0038145F" w:rsidRDefault="0038145F" w:rsidP="0038145F">
            <w:pPr>
              <w:spacing w:line="240" w:lineRule="atLeast"/>
              <w:ind w:left="133" w:right="-28" w:hanging="229"/>
              <w:jc w:val="center"/>
              <w:rPr>
                <w:rFonts w:eastAsia="Times New Roman"/>
                <w:sz w:val="20"/>
                <w:szCs w:val="20"/>
                <w:lang w:val="en-GB" w:bidi="ar-SA"/>
              </w:rPr>
            </w:pPr>
            <w:r w:rsidRPr="0038145F">
              <w:rPr>
                <w:sz w:val="20"/>
              </w:rPr>
              <w:t>2020</w:t>
            </w:r>
          </w:p>
        </w:tc>
        <w:tc>
          <w:tcPr>
            <w:tcW w:w="221" w:type="dxa"/>
            <w:shd w:val="clear" w:color="auto" w:fill="auto"/>
          </w:tcPr>
          <w:p w14:paraId="427028D2" w14:textId="77777777" w:rsidR="0038145F" w:rsidRPr="0038145F" w:rsidRDefault="0038145F" w:rsidP="0038145F">
            <w:pPr>
              <w:snapToGrid w:val="0"/>
              <w:spacing w:line="240" w:lineRule="atLeast"/>
              <w:ind w:left="133" w:right="-28" w:hanging="229"/>
              <w:jc w:val="center"/>
              <w:rPr>
                <w:rFonts w:eastAsia="Times New Roman"/>
                <w:sz w:val="20"/>
                <w:szCs w:val="20"/>
                <w:lang w:val="en-GB" w:bidi="ar-SA"/>
              </w:rPr>
            </w:pPr>
          </w:p>
        </w:tc>
        <w:tc>
          <w:tcPr>
            <w:tcW w:w="1194" w:type="dxa"/>
            <w:shd w:val="clear" w:color="auto" w:fill="auto"/>
          </w:tcPr>
          <w:p w14:paraId="63DAE909" w14:textId="688A6EEF" w:rsidR="0038145F" w:rsidRPr="0038145F" w:rsidRDefault="0038145F" w:rsidP="0038145F">
            <w:pPr>
              <w:spacing w:line="240" w:lineRule="atLeast"/>
              <w:ind w:left="133" w:right="-28" w:hanging="229"/>
              <w:jc w:val="center"/>
              <w:rPr>
                <w:rFonts w:eastAsia="Times New Roman"/>
                <w:sz w:val="20"/>
                <w:szCs w:val="20"/>
                <w:lang w:val="en-GB" w:bidi="ar-SA"/>
              </w:rPr>
            </w:pPr>
            <w:r w:rsidRPr="0038145F">
              <w:rPr>
                <w:sz w:val="20"/>
              </w:rPr>
              <w:t>2021</w:t>
            </w:r>
          </w:p>
        </w:tc>
        <w:tc>
          <w:tcPr>
            <w:tcW w:w="178" w:type="dxa"/>
            <w:shd w:val="clear" w:color="auto" w:fill="auto"/>
          </w:tcPr>
          <w:p w14:paraId="602AFBEC" w14:textId="77777777" w:rsidR="0038145F" w:rsidRPr="0038145F" w:rsidRDefault="0038145F" w:rsidP="0038145F">
            <w:pPr>
              <w:snapToGrid w:val="0"/>
              <w:spacing w:line="240" w:lineRule="atLeast"/>
              <w:ind w:left="133" w:right="-28" w:hanging="229"/>
              <w:jc w:val="center"/>
              <w:rPr>
                <w:rFonts w:eastAsia="Times New Roman"/>
                <w:sz w:val="20"/>
                <w:szCs w:val="20"/>
                <w:lang w:val="en-GB" w:bidi="ar-SA"/>
              </w:rPr>
            </w:pPr>
          </w:p>
        </w:tc>
        <w:tc>
          <w:tcPr>
            <w:tcW w:w="1097" w:type="dxa"/>
            <w:shd w:val="clear" w:color="auto" w:fill="auto"/>
          </w:tcPr>
          <w:p w14:paraId="6C0F7E06" w14:textId="11CACAD8" w:rsidR="0038145F" w:rsidRPr="0038145F" w:rsidRDefault="0038145F" w:rsidP="0038145F">
            <w:pPr>
              <w:spacing w:line="240" w:lineRule="atLeast"/>
              <w:ind w:left="133" w:right="-28" w:hanging="229"/>
              <w:jc w:val="center"/>
              <w:rPr>
                <w:rFonts w:eastAsia="Times New Roman"/>
                <w:sz w:val="20"/>
                <w:szCs w:val="20"/>
                <w:lang w:val="en-GB" w:bidi="ar-SA"/>
              </w:rPr>
            </w:pPr>
            <w:r w:rsidRPr="0038145F">
              <w:rPr>
                <w:sz w:val="20"/>
              </w:rPr>
              <w:t>2020</w:t>
            </w:r>
          </w:p>
        </w:tc>
      </w:tr>
      <w:tr w:rsidR="0038145F" w:rsidRPr="008B4A5B" w14:paraId="77F9EE18" w14:textId="77777777" w:rsidTr="00314992">
        <w:trPr>
          <w:cantSplit/>
          <w:trHeight w:val="70"/>
        </w:trPr>
        <w:tc>
          <w:tcPr>
            <w:tcW w:w="3969" w:type="dxa"/>
            <w:shd w:val="clear" w:color="auto" w:fill="auto"/>
          </w:tcPr>
          <w:p w14:paraId="476B1525" w14:textId="77777777" w:rsidR="0038145F" w:rsidRPr="008B4A5B" w:rsidRDefault="0038145F" w:rsidP="0038145F">
            <w:pPr>
              <w:snapToGrid w:val="0"/>
              <w:spacing w:line="240" w:lineRule="atLeast"/>
              <w:ind w:left="30" w:hanging="13"/>
              <w:rPr>
                <w:rFonts w:eastAsia="Times New Roman"/>
                <w:b/>
                <w:bCs/>
                <w:i/>
                <w:iCs/>
                <w:sz w:val="20"/>
                <w:szCs w:val="20"/>
              </w:rPr>
            </w:pPr>
          </w:p>
        </w:tc>
        <w:tc>
          <w:tcPr>
            <w:tcW w:w="5244" w:type="dxa"/>
            <w:gridSpan w:val="7"/>
            <w:shd w:val="clear" w:color="auto" w:fill="auto"/>
          </w:tcPr>
          <w:p w14:paraId="721703CE" w14:textId="77777777" w:rsidR="0038145F" w:rsidRPr="008B4A5B" w:rsidRDefault="0038145F" w:rsidP="0038145F">
            <w:pPr>
              <w:spacing w:line="240" w:lineRule="atLeast"/>
              <w:ind w:left="133" w:hanging="229"/>
              <w:jc w:val="center"/>
              <w:rPr>
                <w:rFonts w:eastAsia="Times New Roman"/>
                <w:sz w:val="20"/>
                <w:szCs w:val="20"/>
                <w:lang w:val="en-GB" w:bidi="ar-SA"/>
              </w:rPr>
            </w:pPr>
            <w:r w:rsidRPr="008B4A5B">
              <w:rPr>
                <w:rFonts w:eastAsia="Times New Roman"/>
                <w:i/>
                <w:iCs/>
                <w:sz w:val="20"/>
                <w:szCs w:val="20"/>
                <w:cs/>
                <w:lang w:val="en-GB"/>
              </w:rPr>
              <w:t>(</w:t>
            </w:r>
            <w:r w:rsidRPr="008B4A5B">
              <w:rPr>
                <w:rFonts w:eastAsia="Times New Roman"/>
                <w:i/>
                <w:iCs/>
                <w:sz w:val="20"/>
                <w:szCs w:val="20"/>
                <w:lang w:val="en-GB" w:bidi="ar-SA"/>
              </w:rPr>
              <w:t xml:space="preserve">in million Baht </w:t>
            </w:r>
            <w:r w:rsidRPr="008B4A5B">
              <w:rPr>
                <w:rFonts w:eastAsia="Times New Roman"/>
                <w:i/>
                <w:iCs/>
                <w:sz w:val="20"/>
                <w:szCs w:val="20"/>
                <w:cs/>
                <w:lang w:val="en-GB"/>
              </w:rPr>
              <w:t xml:space="preserve">/ </w:t>
            </w:r>
            <w:r w:rsidRPr="008B4A5B">
              <w:rPr>
                <w:rFonts w:eastAsia="Times New Roman"/>
                <w:i/>
                <w:iCs/>
                <w:sz w:val="20"/>
                <w:szCs w:val="20"/>
                <w:lang w:val="en-GB" w:bidi="ar-SA"/>
              </w:rPr>
              <w:t>million shares</w:t>
            </w:r>
            <w:r w:rsidRPr="008B4A5B">
              <w:rPr>
                <w:rFonts w:eastAsia="Times New Roman"/>
                <w:i/>
                <w:iCs/>
                <w:sz w:val="20"/>
                <w:szCs w:val="20"/>
                <w:cs/>
                <w:lang w:val="en-GB"/>
              </w:rPr>
              <w:t>)</w:t>
            </w:r>
          </w:p>
        </w:tc>
      </w:tr>
      <w:tr w:rsidR="0038145F" w:rsidRPr="008B4A5B" w14:paraId="0B994FE4" w14:textId="77777777" w:rsidTr="00314992">
        <w:trPr>
          <w:cantSplit/>
        </w:trPr>
        <w:tc>
          <w:tcPr>
            <w:tcW w:w="3969" w:type="dxa"/>
            <w:shd w:val="clear" w:color="auto" w:fill="auto"/>
          </w:tcPr>
          <w:p w14:paraId="4A2FFD16" w14:textId="77777777" w:rsidR="0038145F" w:rsidRPr="008B4A5B" w:rsidRDefault="0038145F" w:rsidP="0038145F">
            <w:pPr>
              <w:spacing w:line="240" w:lineRule="atLeast"/>
              <w:ind w:left="210" w:hanging="193"/>
              <w:rPr>
                <w:rFonts w:eastAsia="Times New Roman"/>
                <w:sz w:val="20"/>
              </w:rPr>
            </w:pPr>
            <w:r w:rsidRPr="008B4A5B">
              <w:rPr>
                <w:rFonts w:eastAsia="Times New Roman"/>
                <w:sz w:val="20"/>
                <w:szCs w:val="20"/>
              </w:rPr>
              <w:t xml:space="preserve">Profit attributable to common shareholders of   the Bank </w:t>
            </w:r>
            <w:r w:rsidRPr="008B4A5B">
              <w:rPr>
                <w:rFonts w:eastAsia="Times New Roman"/>
                <w:sz w:val="20"/>
                <w:szCs w:val="20"/>
                <w:cs/>
              </w:rPr>
              <w:t>(</w:t>
            </w:r>
            <w:r w:rsidRPr="008B4A5B">
              <w:rPr>
                <w:rFonts w:eastAsia="Times New Roman"/>
                <w:sz w:val="20"/>
                <w:szCs w:val="20"/>
              </w:rPr>
              <w:t>basic</w:t>
            </w:r>
            <w:r w:rsidRPr="008B4A5B">
              <w:rPr>
                <w:rFonts w:eastAsia="Times New Roman"/>
                <w:sz w:val="20"/>
                <w:szCs w:val="20"/>
                <w:cs/>
              </w:rPr>
              <w:t>)</w:t>
            </w:r>
          </w:p>
        </w:tc>
        <w:tc>
          <w:tcPr>
            <w:tcW w:w="1242" w:type="dxa"/>
            <w:tcBorders>
              <w:bottom w:val="double" w:sz="4" w:space="0" w:color="000000"/>
            </w:tcBorders>
            <w:shd w:val="clear" w:color="auto" w:fill="auto"/>
            <w:vAlign w:val="bottom"/>
          </w:tcPr>
          <w:p w14:paraId="2E0D2443" w14:textId="1B35841B" w:rsidR="0038145F" w:rsidRPr="008B4A5B" w:rsidRDefault="00714D90" w:rsidP="0038145F">
            <w:pPr>
              <w:pStyle w:val="acctfourfigures"/>
              <w:spacing w:line="240" w:lineRule="atLeast"/>
              <w:ind w:right="11"/>
              <w:jc w:val="right"/>
              <w:rPr>
                <w:rFonts w:cs="Times New Roman"/>
                <w:sz w:val="20"/>
              </w:rPr>
            </w:pPr>
            <w:r>
              <w:rPr>
                <w:rFonts w:cs="Times New Roman"/>
                <w:sz w:val="20"/>
              </w:rPr>
              <w:t>27,720</w:t>
            </w:r>
          </w:p>
        </w:tc>
        <w:tc>
          <w:tcPr>
            <w:tcW w:w="178" w:type="dxa"/>
            <w:shd w:val="clear" w:color="auto" w:fill="auto"/>
          </w:tcPr>
          <w:p w14:paraId="4934EE10" w14:textId="77777777" w:rsidR="0038145F" w:rsidRPr="008B4A5B" w:rsidRDefault="0038145F" w:rsidP="0038145F">
            <w:pPr>
              <w:snapToGrid w:val="0"/>
              <w:spacing w:line="240" w:lineRule="atLeast"/>
              <w:ind w:left="133" w:hanging="229"/>
              <w:rPr>
                <w:rFonts w:eastAsia="Times New Roman"/>
                <w:sz w:val="20"/>
                <w:szCs w:val="20"/>
                <w:lang w:val="en-GB" w:bidi="ar-SA"/>
              </w:rPr>
            </w:pPr>
          </w:p>
        </w:tc>
        <w:tc>
          <w:tcPr>
            <w:tcW w:w="1134" w:type="dxa"/>
            <w:tcBorders>
              <w:bottom w:val="double" w:sz="4" w:space="0" w:color="000000"/>
            </w:tcBorders>
            <w:shd w:val="clear" w:color="auto" w:fill="auto"/>
            <w:vAlign w:val="bottom"/>
          </w:tcPr>
          <w:p w14:paraId="0E9DBFD8" w14:textId="3034A222" w:rsidR="0038145F" w:rsidRPr="008B4A5B" w:rsidRDefault="0038145F" w:rsidP="0038145F">
            <w:pPr>
              <w:snapToGrid w:val="0"/>
              <w:spacing w:line="240" w:lineRule="atLeast"/>
              <w:ind w:left="133" w:right="11" w:hanging="229"/>
              <w:jc w:val="right"/>
              <w:rPr>
                <w:rFonts w:eastAsia="Times New Roman"/>
                <w:sz w:val="20"/>
                <w:szCs w:val="25"/>
              </w:rPr>
            </w:pPr>
            <w:r w:rsidRPr="008B4A5B">
              <w:rPr>
                <w:sz w:val="20"/>
              </w:rPr>
              <w:t>22,252</w:t>
            </w:r>
          </w:p>
        </w:tc>
        <w:tc>
          <w:tcPr>
            <w:tcW w:w="221" w:type="dxa"/>
            <w:shd w:val="clear" w:color="auto" w:fill="auto"/>
          </w:tcPr>
          <w:p w14:paraId="54D587C0" w14:textId="77777777" w:rsidR="0038145F" w:rsidRPr="008B4A5B" w:rsidRDefault="0038145F" w:rsidP="0038145F">
            <w:pPr>
              <w:snapToGrid w:val="0"/>
              <w:spacing w:line="240" w:lineRule="atLeast"/>
              <w:ind w:left="133" w:hanging="229"/>
              <w:rPr>
                <w:rFonts w:eastAsia="Times New Roman"/>
                <w:sz w:val="20"/>
                <w:szCs w:val="20"/>
                <w:lang w:val="en-GB" w:bidi="ar-SA"/>
              </w:rPr>
            </w:pPr>
          </w:p>
        </w:tc>
        <w:tc>
          <w:tcPr>
            <w:tcW w:w="1194" w:type="dxa"/>
            <w:tcBorders>
              <w:bottom w:val="double" w:sz="4" w:space="0" w:color="000000"/>
            </w:tcBorders>
            <w:shd w:val="clear" w:color="auto" w:fill="auto"/>
            <w:vAlign w:val="bottom"/>
          </w:tcPr>
          <w:p w14:paraId="1EC5B921" w14:textId="546A7E61" w:rsidR="0038145F" w:rsidRPr="008B4A5B" w:rsidRDefault="006B7D77" w:rsidP="0038145F">
            <w:pPr>
              <w:snapToGrid w:val="0"/>
              <w:spacing w:line="240" w:lineRule="atLeast"/>
              <w:ind w:left="133" w:right="11" w:hanging="229"/>
              <w:jc w:val="right"/>
              <w:rPr>
                <w:rFonts w:eastAsia="Times New Roman"/>
                <w:sz w:val="20"/>
                <w:szCs w:val="20"/>
                <w:lang w:val="en-GB" w:bidi="ar-SA"/>
              </w:rPr>
            </w:pPr>
            <w:r>
              <w:rPr>
                <w:rFonts w:eastAsia="Times New Roman"/>
                <w:sz w:val="20"/>
                <w:szCs w:val="20"/>
                <w:lang w:val="en-GB" w:bidi="ar-SA"/>
              </w:rPr>
              <w:t>25,747</w:t>
            </w:r>
          </w:p>
        </w:tc>
        <w:tc>
          <w:tcPr>
            <w:tcW w:w="178" w:type="dxa"/>
            <w:shd w:val="clear" w:color="auto" w:fill="auto"/>
          </w:tcPr>
          <w:p w14:paraId="225BDB71" w14:textId="77777777" w:rsidR="0038145F" w:rsidRPr="008B4A5B" w:rsidRDefault="0038145F" w:rsidP="0038145F">
            <w:pPr>
              <w:snapToGrid w:val="0"/>
              <w:spacing w:line="240" w:lineRule="atLeast"/>
              <w:ind w:left="133" w:right="101" w:hanging="229"/>
              <w:jc w:val="right"/>
              <w:rPr>
                <w:rFonts w:eastAsia="Times New Roman"/>
                <w:sz w:val="20"/>
                <w:szCs w:val="20"/>
                <w:lang w:val="en-GB" w:bidi="ar-SA"/>
              </w:rPr>
            </w:pPr>
          </w:p>
        </w:tc>
        <w:tc>
          <w:tcPr>
            <w:tcW w:w="1097" w:type="dxa"/>
            <w:tcBorders>
              <w:bottom w:val="double" w:sz="4" w:space="0" w:color="000000"/>
            </w:tcBorders>
            <w:shd w:val="clear" w:color="auto" w:fill="auto"/>
            <w:vAlign w:val="bottom"/>
          </w:tcPr>
          <w:p w14:paraId="38FE3739" w14:textId="010F3EA1" w:rsidR="0038145F" w:rsidRPr="008B4A5B" w:rsidRDefault="0038145F" w:rsidP="0038145F">
            <w:pPr>
              <w:snapToGrid w:val="0"/>
              <w:spacing w:line="240" w:lineRule="atLeast"/>
              <w:ind w:left="133" w:right="11" w:hanging="229"/>
              <w:jc w:val="right"/>
              <w:rPr>
                <w:rFonts w:eastAsia="Times New Roman"/>
                <w:sz w:val="20"/>
                <w:szCs w:val="20"/>
                <w:lang w:val="en-GB" w:bidi="ar-SA"/>
              </w:rPr>
            </w:pPr>
            <w:r w:rsidRPr="008B4A5B">
              <w:rPr>
                <w:rFonts w:eastAsia="Times New Roman"/>
                <w:sz w:val="20"/>
                <w:szCs w:val="20"/>
                <w:lang w:val="en-GB" w:bidi="ar-SA"/>
              </w:rPr>
              <w:t>22,957</w:t>
            </w:r>
          </w:p>
        </w:tc>
      </w:tr>
      <w:tr w:rsidR="00714D90" w:rsidRPr="008B4A5B" w14:paraId="21D45311" w14:textId="77777777" w:rsidTr="00314992">
        <w:trPr>
          <w:cantSplit/>
        </w:trPr>
        <w:tc>
          <w:tcPr>
            <w:tcW w:w="3969" w:type="dxa"/>
            <w:shd w:val="clear" w:color="auto" w:fill="auto"/>
          </w:tcPr>
          <w:p w14:paraId="139A8A90" w14:textId="77777777" w:rsidR="00714D90" w:rsidRPr="008B4A5B" w:rsidRDefault="00714D90" w:rsidP="00714D90">
            <w:pPr>
              <w:spacing w:line="240" w:lineRule="atLeast"/>
              <w:ind w:left="210" w:hanging="193"/>
              <w:rPr>
                <w:rFonts w:eastAsia="Times New Roman"/>
                <w:sz w:val="20"/>
              </w:rPr>
            </w:pPr>
            <w:r w:rsidRPr="008B4A5B">
              <w:rPr>
                <w:rFonts w:eastAsia="Times New Roman"/>
                <w:sz w:val="20"/>
                <w:szCs w:val="20"/>
              </w:rPr>
              <w:t>Number of common and preferred shares outstanding</w:t>
            </w:r>
          </w:p>
        </w:tc>
        <w:tc>
          <w:tcPr>
            <w:tcW w:w="1242" w:type="dxa"/>
            <w:tcBorders>
              <w:bottom w:val="double" w:sz="4" w:space="0" w:color="auto"/>
            </w:tcBorders>
            <w:shd w:val="clear" w:color="auto" w:fill="auto"/>
          </w:tcPr>
          <w:p w14:paraId="598A4E6D" w14:textId="77777777" w:rsidR="00714D90" w:rsidRPr="008B4A5B" w:rsidRDefault="00714D90" w:rsidP="00714D90">
            <w:pPr>
              <w:pStyle w:val="acctfourfigures"/>
              <w:spacing w:line="240" w:lineRule="atLeast"/>
              <w:ind w:right="11"/>
              <w:jc w:val="right"/>
              <w:rPr>
                <w:sz w:val="20"/>
              </w:rPr>
            </w:pPr>
          </w:p>
          <w:p w14:paraId="01E7FEF6" w14:textId="29EF8909" w:rsidR="00714D90" w:rsidRPr="008B4A5B" w:rsidRDefault="00714D90" w:rsidP="00714D90">
            <w:pPr>
              <w:pStyle w:val="acctfourfigures"/>
              <w:spacing w:line="240" w:lineRule="atLeast"/>
              <w:ind w:right="11"/>
              <w:jc w:val="right"/>
              <w:rPr>
                <w:rFonts w:cs="Times New Roman"/>
                <w:sz w:val="20"/>
              </w:rPr>
            </w:pPr>
            <w:r w:rsidRPr="008B4A5B">
              <w:rPr>
                <w:sz w:val="20"/>
              </w:rPr>
              <w:t>3,399</w:t>
            </w:r>
          </w:p>
        </w:tc>
        <w:tc>
          <w:tcPr>
            <w:tcW w:w="178" w:type="dxa"/>
            <w:shd w:val="clear" w:color="auto" w:fill="auto"/>
          </w:tcPr>
          <w:p w14:paraId="3C2CCFE0" w14:textId="77777777" w:rsidR="00714D90" w:rsidRPr="008B4A5B" w:rsidRDefault="00714D90" w:rsidP="00714D90">
            <w:pPr>
              <w:spacing w:line="240" w:lineRule="atLeast"/>
              <w:ind w:left="133" w:hanging="229"/>
              <w:rPr>
                <w:rFonts w:eastAsia="Times New Roman"/>
                <w:sz w:val="20"/>
                <w:szCs w:val="20"/>
                <w:lang w:val="en-GB" w:bidi="ar-SA"/>
              </w:rPr>
            </w:pPr>
          </w:p>
        </w:tc>
        <w:tc>
          <w:tcPr>
            <w:tcW w:w="1134" w:type="dxa"/>
            <w:tcBorders>
              <w:bottom w:val="double" w:sz="4" w:space="0" w:color="auto"/>
            </w:tcBorders>
            <w:shd w:val="clear" w:color="auto" w:fill="auto"/>
          </w:tcPr>
          <w:p w14:paraId="042BDC91" w14:textId="77777777" w:rsidR="00714D90" w:rsidRPr="008B4A5B" w:rsidRDefault="00714D90" w:rsidP="00714D90">
            <w:pPr>
              <w:pStyle w:val="acctfourfigures"/>
              <w:spacing w:line="240" w:lineRule="atLeast"/>
              <w:ind w:right="11"/>
              <w:jc w:val="right"/>
              <w:rPr>
                <w:sz w:val="20"/>
              </w:rPr>
            </w:pPr>
          </w:p>
          <w:p w14:paraId="233A53A4" w14:textId="21B96086" w:rsidR="00714D90" w:rsidRPr="008B4A5B" w:rsidRDefault="00714D90" w:rsidP="00714D90">
            <w:pPr>
              <w:spacing w:line="240" w:lineRule="atLeast"/>
              <w:ind w:left="133" w:right="11" w:hanging="229"/>
              <w:jc w:val="right"/>
              <w:rPr>
                <w:rFonts w:eastAsia="Times New Roman"/>
                <w:sz w:val="20"/>
                <w:szCs w:val="20"/>
                <w:lang w:val="en-GB" w:bidi="ar-SA"/>
              </w:rPr>
            </w:pPr>
            <w:r w:rsidRPr="008B4A5B">
              <w:rPr>
                <w:sz w:val="20"/>
              </w:rPr>
              <w:t>3,399</w:t>
            </w:r>
          </w:p>
        </w:tc>
        <w:tc>
          <w:tcPr>
            <w:tcW w:w="221" w:type="dxa"/>
            <w:shd w:val="clear" w:color="auto" w:fill="auto"/>
          </w:tcPr>
          <w:p w14:paraId="0FA78343" w14:textId="77777777" w:rsidR="00714D90" w:rsidRPr="008B4A5B" w:rsidRDefault="00714D90" w:rsidP="00714D90">
            <w:pPr>
              <w:snapToGrid w:val="0"/>
              <w:spacing w:line="240" w:lineRule="atLeast"/>
              <w:ind w:left="133" w:hanging="229"/>
              <w:rPr>
                <w:rFonts w:eastAsia="Times New Roman"/>
                <w:sz w:val="20"/>
                <w:szCs w:val="20"/>
                <w:lang w:val="en-GB" w:bidi="ar-SA"/>
              </w:rPr>
            </w:pPr>
          </w:p>
        </w:tc>
        <w:tc>
          <w:tcPr>
            <w:tcW w:w="1194" w:type="dxa"/>
            <w:tcBorders>
              <w:bottom w:val="double" w:sz="4" w:space="0" w:color="auto"/>
            </w:tcBorders>
            <w:shd w:val="clear" w:color="auto" w:fill="auto"/>
          </w:tcPr>
          <w:p w14:paraId="5FB8B0D8" w14:textId="77777777" w:rsidR="00714D90" w:rsidRPr="008B4A5B" w:rsidRDefault="00714D90" w:rsidP="00714D90">
            <w:pPr>
              <w:pStyle w:val="acctfourfigures"/>
              <w:spacing w:line="240" w:lineRule="atLeast"/>
              <w:ind w:right="11"/>
              <w:jc w:val="right"/>
              <w:rPr>
                <w:sz w:val="20"/>
              </w:rPr>
            </w:pPr>
          </w:p>
          <w:p w14:paraId="06D35AED" w14:textId="4B654933" w:rsidR="00714D90" w:rsidRPr="008B4A5B" w:rsidRDefault="00714D90" w:rsidP="00714D90">
            <w:pPr>
              <w:snapToGrid w:val="0"/>
              <w:spacing w:line="240" w:lineRule="atLeast"/>
              <w:ind w:left="133" w:right="11" w:hanging="229"/>
              <w:jc w:val="right"/>
              <w:rPr>
                <w:rFonts w:eastAsia="Times New Roman" w:cstheme="minorBidi"/>
                <w:sz w:val="20"/>
                <w:szCs w:val="25"/>
              </w:rPr>
            </w:pPr>
            <w:r w:rsidRPr="008B4A5B">
              <w:rPr>
                <w:sz w:val="20"/>
              </w:rPr>
              <w:t>3,399</w:t>
            </w:r>
          </w:p>
        </w:tc>
        <w:tc>
          <w:tcPr>
            <w:tcW w:w="178" w:type="dxa"/>
            <w:shd w:val="clear" w:color="auto" w:fill="auto"/>
          </w:tcPr>
          <w:p w14:paraId="07B6179A" w14:textId="77777777" w:rsidR="00714D90" w:rsidRPr="008B4A5B" w:rsidRDefault="00714D90" w:rsidP="00714D90">
            <w:pPr>
              <w:pStyle w:val="acctfourfigures"/>
              <w:spacing w:line="240" w:lineRule="atLeast"/>
              <w:ind w:right="11"/>
              <w:jc w:val="right"/>
              <w:rPr>
                <w:sz w:val="20"/>
              </w:rPr>
            </w:pPr>
          </w:p>
          <w:p w14:paraId="7553FB41" w14:textId="77777777" w:rsidR="00714D90" w:rsidRPr="008B4A5B" w:rsidRDefault="00714D90" w:rsidP="00714D90">
            <w:pPr>
              <w:snapToGrid w:val="0"/>
              <w:spacing w:line="240" w:lineRule="atLeast"/>
              <w:ind w:left="133" w:right="101" w:hanging="229"/>
              <w:rPr>
                <w:rFonts w:eastAsia="Times New Roman"/>
                <w:sz w:val="20"/>
                <w:szCs w:val="20"/>
                <w:lang w:val="en-GB" w:bidi="ar-SA"/>
              </w:rPr>
            </w:pPr>
          </w:p>
        </w:tc>
        <w:tc>
          <w:tcPr>
            <w:tcW w:w="1097" w:type="dxa"/>
            <w:tcBorders>
              <w:bottom w:val="double" w:sz="4" w:space="0" w:color="auto"/>
            </w:tcBorders>
            <w:shd w:val="clear" w:color="auto" w:fill="auto"/>
          </w:tcPr>
          <w:p w14:paraId="6B9F4628" w14:textId="77777777" w:rsidR="00714D90" w:rsidRPr="008B4A5B" w:rsidRDefault="00714D90" w:rsidP="00714D90">
            <w:pPr>
              <w:pStyle w:val="acctfourfigures"/>
              <w:spacing w:line="240" w:lineRule="atLeast"/>
              <w:ind w:right="11"/>
              <w:jc w:val="right"/>
              <w:rPr>
                <w:sz w:val="20"/>
              </w:rPr>
            </w:pPr>
          </w:p>
          <w:p w14:paraId="34BF16A4" w14:textId="58535342" w:rsidR="00714D90" w:rsidRPr="008B4A5B" w:rsidRDefault="00714D90" w:rsidP="00714D90">
            <w:pPr>
              <w:snapToGrid w:val="0"/>
              <w:spacing w:line="240" w:lineRule="atLeast"/>
              <w:ind w:left="133" w:right="11" w:hanging="229"/>
              <w:jc w:val="right"/>
              <w:rPr>
                <w:rFonts w:eastAsia="Times New Roman"/>
                <w:sz w:val="20"/>
                <w:szCs w:val="20"/>
                <w:lang w:val="en-GB" w:bidi="ar-SA"/>
              </w:rPr>
            </w:pPr>
            <w:r w:rsidRPr="008B4A5B">
              <w:rPr>
                <w:sz w:val="20"/>
              </w:rPr>
              <w:t>3,399</w:t>
            </w:r>
          </w:p>
        </w:tc>
      </w:tr>
      <w:tr w:rsidR="0038145F" w:rsidRPr="008B4A5B" w14:paraId="0AB2069F" w14:textId="77777777" w:rsidTr="00314992">
        <w:trPr>
          <w:cantSplit/>
        </w:trPr>
        <w:tc>
          <w:tcPr>
            <w:tcW w:w="3969" w:type="dxa"/>
            <w:shd w:val="clear" w:color="auto" w:fill="auto"/>
          </w:tcPr>
          <w:p w14:paraId="69838392" w14:textId="77777777" w:rsidR="0038145F" w:rsidRPr="008B4A5B" w:rsidRDefault="0038145F" w:rsidP="0038145F">
            <w:pPr>
              <w:spacing w:line="240" w:lineRule="atLeast"/>
              <w:ind w:left="30" w:hanging="13"/>
              <w:rPr>
                <w:rFonts w:eastAsia="Times New Roman"/>
                <w:b/>
                <w:bCs/>
                <w:sz w:val="20"/>
                <w:szCs w:val="20"/>
              </w:rPr>
            </w:pPr>
            <w:r w:rsidRPr="008B4A5B">
              <w:rPr>
                <w:rFonts w:eastAsia="Times New Roman"/>
                <w:b/>
                <w:bCs/>
                <w:sz w:val="20"/>
                <w:szCs w:val="20"/>
              </w:rPr>
              <w:t xml:space="preserve">Earnings per share </w:t>
            </w:r>
            <w:r w:rsidRPr="008B4A5B">
              <w:rPr>
                <w:rFonts w:eastAsia="Times New Roman"/>
                <w:b/>
                <w:bCs/>
                <w:sz w:val="20"/>
                <w:szCs w:val="20"/>
                <w:cs/>
              </w:rPr>
              <w:t>(</w:t>
            </w:r>
            <w:r w:rsidRPr="008B4A5B">
              <w:rPr>
                <w:rFonts w:eastAsia="Times New Roman"/>
                <w:b/>
                <w:bCs/>
                <w:sz w:val="20"/>
                <w:szCs w:val="20"/>
              </w:rPr>
              <w:t>basic</w:t>
            </w:r>
            <w:r w:rsidRPr="008B4A5B">
              <w:rPr>
                <w:rFonts w:eastAsia="Times New Roman"/>
                <w:b/>
                <w:bCs/>
                <w:sz w:val="20"/>
                <w:szCs w:val="20"/>
                <w:cs/>
              </w:rPr>
              <w:t xml:space="preserve">) </w:t>
            </w:r>
            <w:r w:rsidRPr="008B4A5B">
              <w:rPr>
                <w:rFonts w:eastAsia="Times New Roman"/>
                <w:b/>
                <w:bCs/>
                <w:i/>
                <w:iCs/>
                <w:sz w:val="20"/>
                <w:szCs w:val="20"/>
                <w:cs/>
              </w:rPr>
              <w:t>(</w:t>
            </w:r>
            <w:r w:rsidRPr="008B4A5B">
              <w:rPr>
                <w:rFonts w:eastAsia="Times New Roman"/>
                <w:b/>
                <w:bCs/>
                <w:i/>
                <w:iCs/>
                <w:sz w:val="20"/>
                <w:szCs w:val="20"/>
              </w:rPr>
              <w:t>in Baht</w:t>
            </w:r>
            <w:r w:rsidRPr="008B4A5B">
              <w:rPr>
                <w:rFonts w:eastAsia="Times New Roman"/>
                <w:b/>
                <w:bCs/>
                <w:i/>
                <w:iCs/>
                <w:sz w:val="20"/>
                <w:szCs w:val="20"/>
                <w:cs/>
              </w:rPr>
              <w:t>)</w:t>
            </w:r>
          </w:p>
        </w:tc>
        <w:tc>
          <w:tcPr>
            <w:tcW w:w="1242" w:type="dxa"/>
            <w:tcBorders>
              <w:top w:val="double" w:sz="4" w:space="0" w:color="auto"/>
              <w:bottom w:val="double" w:sz="4" w:space="0" w:color="000000"/>
            </w:tcBorders>
            <w:shd w:val="clear" w:color="auto" w:fill="auto"/>
          </w:tcPr>
          <w:p w14:paraId="755B746B" w14:textId="440BC0A1" w:rsidR="0038145F" w:rsidRPr="00491DD9" w:rsidRDefault="00714D90" w:rsidP="0038145F">
            <w:pPr>
              <w:pStyle w:val="acctfourfigures"/>
              <w:spacing w:line="240" w:lineRule="atLeast"/>
              <w:ind w:right="11"/>
              <w:jc w:val="right"/>
              <w:rPr>
                <w:rFonts w:cs="Angsana New"/>
                <w:b/>
                <w:bCs/>
                <w:sz w:val="20"/>
                <w:szCs w:val="25"/>
                <w:lang w:val="en-US" w:bidi="th-TH"/>
              </w:rPr>
            </w:pPr>
            <w:r>
              <w:rPr>
                <w:rFonts w:cs="Times New Roman"/>
                <w:b/>
                <w:bCs/>
                <w:sz w:val="20"/>
              </w:rPr>
              <w:t>8.1</w:t>
            </w:r>
            <w:r w:rsidR="00491DD9">
              <w:rPr>
                <w:rFonts w:cs="Angsana New"/>
                <w:b/>
                <w:bCs/>
                <w:sz w:val="20"/>
                <w:szCs w:val="25"/>
                <w:lang w:val="en-US" w:bidi="th-TH"/>
              </w:rPr>
              <w:t>5</w:t>
            </w:r>
          </w:p>
        </w:tc>
        <w:tc>
          <w:tcPr>
            <w:tcW w:w="178" w:type="dxa"/>
            <w:shd w:val="clear" w:color="auto" w:fill="auto"/>
          </w:tcPr>
          <w:p w14:paraId="508E1ACA" w14:textId="77777777" w:rsidR="0038145F" w:rsidRPr="008B4A5B" w:rsidRDefault="0038145F" w:rsidP="0038145F">
            <w:pPr>
              <w:spacing w:line="240" w:lineRule="atLeast"/>
              <w:ind w:left="133" w:hanging="229"/>
              <w:rPr>
                <w:rFonts w:eastAsia="Times New Roman"/>
                <w:b/>
                <w:bCs/>
                <w:sz w:val="20"/>
                <w:szCs w:val="20"/>
                <w:lang w:val="en-GB" w:bidi="ar-SA"/>
              </w:rPr>
            </w:pPr>
          </w:p>
        </w:tc>
        <w:tc>
          <w:tcPr>
            <w:tcW w:w="1134" w:type="dxa"/>
            <w:tcBorders>
              <w:top w:val="double" w:sz="4" w:space="0" w:color="auto"/>
              <w:bottom w:val="double" w:sz="4" w:space="0" w:color="000000"/>
            </w:tcBorders>
            <w:shd w:val="clear" w:color="auto" w:fill="auto"/>
          </w:tcPr>
          <w:p w14:paraId="76A6A334" w14:textId="3579CD67" w:rsidR="0038145F" w:rsidRPr="008B4A5B" w:rsidRDefault="0038145F" w:rsidP="0038145F">
            <w:pPr>
              <w:spacing w:line="240" w:lineRule="atLeast"/>
              <w:ind w:left="133" w:right="11" w:hanging="229"/>
              <w:jc w:val="right"/>
              <w:rPr>
                <w:rFonts w:eastAsia="Times New Roman"/>
                <w:b/>
                <w:bCs/>
                <w:sz w:val="20"/>
                <w:szCs w:val="20"/>
              </w:rPr>
            </w:pPr>
            <w:r w:rsidRPr="008B4A5B">
              <w:rPr>
                <w:b/>
                <w:bCs/>
                <w:sz w:val="20"/>
              </w:rPr>
              <w:t>6.55</w:t>
            </w:r>
          </w:p>
        </w:tc>
        <w:tc>
          <w:tcPr>
            <w:tcW w:w="221" w:type="dxa"/>
            <w:shd w:val="clear" w:color="auto" w:fill="auto"/>
          </w:tcPr>
          <w:p w14:paraId="71CFEA57" w14:textId="77777777" w:rsidR="0038145F" w:rsidRPr="008B4A5B" w:rsidRDefault="0038145F" w:rsidP="0038145F">
            <w:pPr>
              <w:snapToGrid w:val="0"/>
              <w:spacing w:line="240" w:lineRule="atLeast"/>
              <w:ind w:left="133" w:hanging="229"/>
              <w:rPr>
                <w:rFonts w:eastAsia="Times New Roman"/>
                <w:b/>
                <w:bCs/>
                <w:sz w:val="20"/>
                <w:szCs w:val="20"/>
                <w:lang w:val="en-GB" w:bidi="ar-SA"/>
              </w:rPr>
            </w:pPr>
          </w:p>
        </w:tc>
        <w:tc>
          <w:tcPr>
            <w:tcW w:w="1194" w:type="dxa"/>
            <w:tcBorders>
              <w:top w:val="double" w:sz="4" w:space="0" w:color="auto"/>
              <w:bottom w:val="double" w:sz="4" w:space="0" w:color="000000"/>
            </w:tcBorders>
            <w:shd w:val="clear" w:color="auto" w:fill="auto"/>
          </w:tcPr>
          <w:p w14:paraId="505DED89" w14:textId="0FA97BB9" w:rsidR="0038145F" w:rsidRPr="008B4A5B" w:rsidRDefault="006B7D77" w:rsidP="0038145F">
            <w:pPr>
              <w:snapToGrid w:val="0"/>
              <w:spacing w:line="240" w:lineRule="atLeast"/>
              <w:ind w:left="133" w:right="11" w:hanging="229"/>
              <w:jc w:val="right"/>
              <w:rPr>
                <w:rFonts w:eastAsia="Times New Roman"/>
                <w:b/>
                <w:bCs/>
                <w:sz w:val="20"/>
                <w:szCs w:val="20"/>
                <w:lang w:val="en-GB" w:bidi="ar-SA"/>
              </w:rPr>
            </w:pPr>
            <w:r>
              <w:rPr>
                <w:rFonts w:eastAsia="Times New Roman"/>
                <w:b/>
                <w:bCs/>
                <w:sz w:val="20"/>
                <w:szCs w:val="20"/>
                <w:lang w:val="en-GB" w:bidi="ar-SA"/>
              </w:rPr>
              <w:t>7.57</w:t>
            </w:r>
          </w:p>
        </w:tc>
        <w:tc>
          <w:tcPr>
            <w:tcW w:w="178" w:type="dxa"/>
            <w:shd w:val="clear" w:color="auto" w:fill="auto"/>
          </w:tcPr>
          <w:p w14:paraId="3E6E8A32" w14:textId="77777777" w:rsidR="0038145F" w:rsidRPr="008B4A5B" w:rsidRDefault="0038145F" w:rsidP="0038145F">
            <w:pPr>
              <w:snapToGrid w:val="0"/>
              <w:spacing w:line="240" w:lineRule="atLeast"/>
              <w:ind w:left="133" w:right="101" w:hanging="229"/>
              <w:rPr>
                <w:rFonts w:eastAsia="Times New Roman"/>
                <w:b/>
                <w:bCs/>
                <w:sz w:val="20"/>
                <w:szCs w:val="20"/>
                <w:lang w:val="en-GB" w:bidi="ar-SA"/>
              </w:rPr>
            </w:pPr>
          </w:p>
        </w:tc>
        <w:tc>
          <w:tcPr>
            <w:tcW w:w="1097" w:type="dxa"/>
            <w:tcBorders>
              <w:top w:val="double" w:sz="4" w:space="0" w:color="auto"/>
              <w:bottom w:val="double" w:sz="4" w:space="0" w:color="000000"/>
            </w:tcBorders>
            <w:shd w:val="clear" w:color="auto" w:fill="auto"/>
          </w:tcPr>
          <w:p w14:paraId="31B86972" w14:textId="17A94241" w:rsidR="0038145F" w:rsidRPr="008B4A5B" w:rsidRDefault="0038145F" w:rsidP="0038145F">
            <w:pPr>
              <w:snapToGrid w:val="0"/>
              <w:spacing w:line="240" w:lineRule="atLeast"/>
              <w:ind w:left="133" w:right="11" w:hanging="229"/>
              <w:jc w:val="right"/>
              <w:rPr>
                <w:rFonts w:eastAsia="Times New Roman"/>
                <w:b/>
                <w:bCs/>
                <w:sz w:val="20"/>
                <w:szCs w:val="20"/>
              </w:rPr>
            </w:pPr>
            <w:r w:rsidRPr="008B4A5B">
              <w:rPr>
                <w:rFonts w:eastAsia="Times New Roman"/>
                <w:b/>
                <w:bCs/>
                <w:sz w:val="20"/>
                <w:szCs w:val="20"/>
                <w:lang w:val="en-GB" w:bidi="ar-SA"/>
              </w:rPr>
              <w:t>6.75</w:t>
            </w:r>
          </w:p>
        </w:tc>
      </w:tr>
    </w:tbl>
    <w:p w14:paraId="62EBE035" w14:textId="5CBCD523" w:rsidR="003214B0" w:rsidRDefault="003214B0" w:rsidP="00E464FE">
      <w:pPr>
        <w:spacing w:line="240" w:lineRule="atLeast"/>
        <w:ind w:left="539" w:right="-28" w:hanging="539"/>
        <w:jc w:val="both"/>
        <w:outlineLvl w:val="0"/>
        <w:rPr>
          <w:b/>
          <w:bCs/>
          <w:sz w:val="22"/>
          <w:szCs w:val="22"/>
        </w:rPr>
      </w:pPr>
    </w:p>
    <w:p w14:paraId="53497DE6" w14:textId="456FC6C2" w:rsidR="00602342" w:rsidRDefault="00602342" w:rsidP="00E464FE">
      <w:pPr>
        <w:spacing w:line="240" w:lineRule="atLeast"/>
        <w:ind w:left="539" w:right="-28" w:hanging="539"/>
        <w:jc w:val="both"/>
        <w:outlineLvl w:val="0"/>
        <w:rPr>
          <w:b/>
          <w:bCs/>
          <w:sz w:val="22"/>
          <w:szCs w:val="22"/>
        </w:rPr>
      </w:pPr>
    </w:p>
    <w:p w14:paraId="6C28D106" w14:textId="74E7B722" w:rsidR="00602342" w:rsidRDefault="00602342" w:rsidP="00E464FE">
      <w:pPr>
        <w:spacing w:line="240" w:lineRule="atLeast"/>
        <w:ind w:left="539" w:right="-28" w:hanging="539"/>
        <w:jc w:val="both"/>
        <w:outlineLvl w:val="0"/>
        <w:rPr>
          <w:b/>
          <w:bCs/>
          <w:sz w:val="22"/>
          <w:szCs w:val="22"/>
        </w:rPr>
      </w:pPr>
    </w:p>
    <w:p w14:paraId="7869792D" w14:textId="015AADDC" w:rsidR="00602342" w:rsidRDefault="00602342" w:rsidP="00E464FE">
      <w:pPr>
        <w:spacing w:line="240" w:lineRule="atLeast"/>
        <w:ind w:left="539" w:right="-28" w:hanging="539"/>
        <w:jc w:val="both"/>
        <w:outlineLvl w:val="0"/>
        <w:rPr>
          <w:b/>
          <w:bCs/>
          <w:sz w:val="22"/>
          <w:szCs w:val="22"/>
        </w:rPr>
      </w:pPr>
    </w:p>
    <w:p w14:paraId="0ECC83CD" w14:textId="56E90FC3" w:rsidR="00602342" w:rsidRDefault="00602342" w:rsidP="00E464FE">
      <w:pPr>
        <w:spacing w:line="240" w:lineRule="atLeast"/>
        <w:ind w:left="539" w:right="-28" w:hanging="539"/>
        <w:jc w:val="both"/>
        <w:outlineLvl w:val="0"/>
        <w:rPr>
          <w:b/>
          <w:bCs/>
          <w:sz w:val="22"/>
          <w:szCs w:val="22"/>
        </w:rPr>
      </w:pPr>
    </w:p>
    <w:p w14:paraId="460E8B56" w14:textId="37043C28" w:rsidR="00602342" w:rsidRDefault="00602342" w:rsidP="00E464FE">
      <w:pPr>
        <w:spacing w:line="240" w:lineRule="atLeast"/>
        <w:ind w:left="539" w:right="-28" w:hanging="539"/>
        <w:jc w:val="both"/>
        <w:outlineLvl w:val="0"/>
        <w:rPr>
          <w:b/>
          <w:bCs/>
          <w:sz w:val="22"/>
          <w:szCs w:val="22"/>
        </w:rPr>
      </w:pPr>
    </w:p>
    <w:p w14:paraId="3884A32C" w14:textId="5374A440" w:rsidR="00602342" w:rsidRDefault="00602342" w:rsidP="00E464FE">
      <w:pPr>
        <w:spacing w:line="240" w:lineRule="atLeast"/>
        <w:ind w:left="539" w:right="-28" w:hanging="539"/>
        <w:jc w:val="both"/>
        <w:outlineLvl w:val="0"/>
        <w:rPr>
          <w:b/>
          <w:bCs/>
          <w:sz w:val="22"/>
          <w:szCs w:val="22"/>
        </w:rPr>
      </w:pPr>
    </w:p>
    <w:p w14:paraId="3CCE2037" w14:textId="4AB6A636" w:rsidR="00602342" w:rsidRDefault="00602342" w:rsidP="00E464FE">
      <w:pPr>
        <w:spacing w:line="240" w:lineRule="atLeast"/>
        <w:ind w:left="539" w:right="-28" w:hanging="539"/>
        <w:jc w:val="both"/>
        <w:outlineLvl w:val="0"/>
        <w:rPr>
          <w:b/>
          <w:bCs/>
          <w:sz w:val="22"/>
          <w:szCs w:val="22"/>
        </w:rPr>
      </w:pPr>
    </w:p>
    <w:p w14:paraId="5C13435A" w14:textId="6A0BB673" w:rsidR="00602342" w:rsidRDefault="00602342" w:rsidP="00E464FE">
      <w:pPr>
        <w:spacing w:line="240" w:lineRule="atLeast"/>
        <w:ind w:left="539" w:right="-28" w:hanging="539"/>
        <w:jc w:val="both"/>
        <w:outlineLvl w:val="0"/>
        <w:rPr>
          <w:b/>
          <w:bCs/>
          <w:sz w:val="22"/>
          <w:szCs w:val="22"/>
        </w:rPr>
      </w:pPr>
    </w:p>
    <w:p w14:paraId="5E63430D" w14:textId="21102B6E" w:rsidR="00602342" w:rsidRDefault="00602342" w:rsidP="00E464FE">
      <w:pPr>
        <w:spacing w:line="240" w:lineRule="atLeast"/>
        <w:ind w:left="539" w:right="-28" w:hanging="539"/>
        <w:jc w:val="both"/>
        <w:outlineLvl w:val="0"/>
        <w:rPr>
          <w:b/>
          <w:bCs/>
          <w:sz w:val="22"/>
          <w:szCs w:val="22"/>
        </w:rPr>
      </w:pPr>
    </w:p>
    <w:p w14:paraId="045EEF69" w14:textId="49133775" w:rsidR="00602342" w:rsidRDefault="00602342" w:rsidP="00E464FE">
      <w:pPr>
        <w:spacing w:line="240" w:lineRule="atLeast"/>
        <w:ind w:left="539" w:right="-28" w:hanging="539"/>
        <w:jc w:val="both"/>
        <w:outlineLvl w:val="0"/>
        <w:rPr>
          <w:b/>
          <w:bCs/>
          <w:sz w:val="22"/>
          <w:szCs w:val="22"/>
        </w:rPr>
      </w:pPr>
    </w:p>
    <w:p w14:paraId="014352B5" w14:textId="0EC89D02" w:rsidR="00602342" w:rsidRDefault="00602342" w:rsidP="00E464FE">
      <w:pPr>
        <w:spacing w:line="240" w:lineRule="atLeast"/>
        <w:ind w:left="539" w:right="-28" w:hanging="539"/>
        <w:jc w:val="both"/>
        <w:outlineLvl w:val="0"/>
        <w:rPr>
          <w:b/>
          <w:bCs/>
          <w:sz w:val="22"/>
          <w:szCs w:val="22"/>
        </w:rPr>
      </w:pPr>
    </w:p>
    <w:p w14:paraId="2182AE36" w14:textId="0E5604CE" w:rsidR="007F0604" w:rsidRPr="00602342" w:rsidRDefault="00933EF4" w:rsidP="007F0604">
      <w:pPr>
        <w:spacing w:line="240" w:lineRule="atLeast"/>
        <w:ind w:left="539" w:right="-28" w:hanging="539"/>
        <w:jc w:val="both"/>
        <w:outlineLvl w:val="0"/>
        <w:rPr>
          <w:rFonts w:cstheme="minorBidi"/>
          <w:b/>
          <w:bCs/>
          <w:szCs w:val="24"/>
          <w:cs/>
          <w:lang w:val="en-GB"/>
        </w:rPr>
      </w:pPr>
      <w:r>
        <w:rPr>
          <w:b/>
          <w:bCs/>
          <w:szCs w:val="24"/>
        </w:rPr>
        <w:lastRenderedPageBreak/>
        <w:t>19</w:t>
      </w:r>
      <w:r w:rsidR="007F0604" w:rsidRPr="00BD7F26">
        <w:rPr>
          <w:b/>
          <w:bCs/>
          <w:szCs w:val="24"/>
        </w:rPr>
        <w:tab/>
      </w:r>
      <w:r w:rsidR="00602342" w:rsidRPr="00602342">
        <w:rPr>
          <w:rFonts w:cs="Angsana New"/>
          <w:b/>
          <w:bCs/>
          <w:szCs w:val="30"/>
        </w:rPr>
        <w:t>Financial Business Group</w:t>
      </w:r>
      <w:r w:rsidR="00602342" w:rsidRPr="00CD3E1B">
        <w:rPr>
          <w:rFonts w:asciiTheme="minorBidi" w:hAnsiTheme="minorBidi" w:cstheme="minorBidi"/>
          <w:b/>
          <w:bCs/>
          <w:sz w:val="30"/>
          <w:szCs w:val="30"/>
        </w:rPr>
        <w:t xml:space="preserve"> </w:t>
      </w:r>
      <w:r w:rsidR="00E969A5">
        <w:rPr>
          <w:rFonts w:cs="Angsana New"/>
          <w:b/>
          <w:bCs/>
          <w:szCs w:val="30"/>
        </w:rPr>
        <w:t>r</w:t>
      </w:r>
      <w:r w:rsidR="008A4CE0">
        <w:rPr>
          <w:rFonts w:cs="Angsana New"/>
          <w:b/>
          <w:bCs/>
          <w:szCs w:val="30"/>
        </w:rPr>
        <w:t>estructuring plan</w:t>
      </w:r>
    </w:p>
    <w:p w14:paraId="3F6294C2" w14:textId="49F622AE" w:rsidR="007F0604" w:rsidRDefault="007F0604" w:rsidP="00E464FE">
      <w:pPr>
        <w:spacing w:line="240" w:lineRule="atLeast"/>
        <w:ind w:left="539" w:right="-28" w:hanging="539"/>
        <w:jc w:val="both"/>
        <w:outlineLvl w:val="0"/>
        <w:rPr>
          <w:b/>
          <w:bCs/>
          <w:sz w:val="22"/>
          <w:szCs w:val="22"/>
        </w:rPr>
      </w:pPr>
    </w:p>
    <w:p w14:paraId="78DD3834" w14:textId="77777777" w:rsidR="000E791F" w:rsidRPr="00602342" w:rsidRDefault="000E791F" w:rsidP="000E791F">
      <w:pPr>
        <w:pStyle w:val="ListParagraph"/>
        <w:ind w:left="567"/>
        <w:jc w:val="both"/>
        <w:rPr>
          <w:szCs w:val="22"/>
        </w:rPr>
      </w:pPr>
      <w:r w:rsidRPr="00602342">
        <w:rPr>
          <w:szCs w:val="22"/>
        </w:rPr>
        <w:t xml:space="preserve">On 22 September 2021, the Board of Directors </w:t>
      </w:r>
      <w:r>
        <w:rPr>
          <w:szCs w:val="22"/>
        </w:rPr>
        <w:t xml:space="preserve">resolved </w:t>
      </w:r>
      <w:r w:rsidRPr="00602342">
        <w:rPr>
          <w:szCs w:val="22"/>
        </w:rPr>
        <w:t xml:space="preserve">to propose to the Extraordinary General Meeting of Shareholders </w:t>
      </w:r>
      <w:r>
        <w:rPr>
          <w:szCs w:val="22"/>
        </w:rPr>
        <w:t>to</w:t>
      </w:r>
      <w:r w:rsidRPr="00602342">
        <w:rPr>
          <w:szCs w:val="22"/>
        </w:rPr>
        <w:t xml:space="preserve"> consider and approv</w:t>
      </w:r>
      <w:r>
        <w:rPr>
          <w:szCs w:val="22"/>
        </w:rPr>
        <w:t>e</w:t>
      </w:r>
      <w:r w:rsidRPr="00602342">
        <w:rPr>
          <w:szCs w:val="22"/>
        </w:rPr>
        <w:t xml:space="preserve"> SCB Financial Business Group Restructuring Plan and other related processes (the “</w:t>
      </w:r>
      <w:bookmarkStart w:id="6" w:name="_Hlk79537735"/>
      <w:r w:rsidRPr="00602342">
        <w:rPr>
          <w:i/>
          <w:iCs/>
          <w:szCs w:val="22"/>
        </w:rPr>
        <w:t>Shareholding Restructuring Plan</w:t>
      </w:r>
      <w:bookmarkEnd w:id="6"/>
      <w:r w:rsidRPr="00602342">
        <w:rPr>
          <w:szCs w:val="22"/>
        </w:rPr>
        <w:t xml:space="preserve">”). </w:t>
      </w:r>
    </w:p>
    <w:p w14:paraId="59C20E7D" w14:textId="77777777" w:rsidR="000E791F" w:rsidRPr="00602342" w:rsidRDefault="000E791F" w:rsidP="000E791F">
      <w:pPr>
        <w:pStyle w:val="ListParagraph"/>
        <w:ind w:left="567"/>
        <w:jc w:val="both"/>
        <w:rPr>
          <w:i/>
          <w:iCs/>
          <w:szCs w:val="22"/>
        </w:rPr>
      </w:pPr>
    </w:p>
    <w:p w14:paraId="04B2A4F6" w14:textId="77777777" w:rsidR="000E791F" w:rsidRPr="00602342" w:rsidRDefault="000E791F" w:rsidP="000E791F">
      <w:pPr>
        <w:pStyle w:val="ListParagraph"/>
        <w:ind w:left="567"/>
        <w:jc w:val="both"/>
        <w:rPr>
          <w:i/>
          <w:iCs/>
          <w:szCs w:val="22"/>
        </w:rPr>
      </w:pPr>
      <w:r w:rsidRPr="00602342">
        <w:rPr>
          <w:i/>
          <w:iCs/>
          <w:szCs w:val="22"/>
        </w:rPr>
        <w:t>Shareholding Restructuring Plan</w:t>
      </w:r>
    </w:p>
    <w:p w14:paraId="546F12C9" w14:textId="77777777" w:rsidR="000E791F" w:rsidRPr="00602342" w:rsidRDefault="000E791F" w:rsidP="000E791F">
      <w:pPr>
        <w:pStyle w:val="ListParagraph"/>
        <w:ind w:left="567"/>
        <w:jc w:val="both"/>
        <w:rPr>
          <w:i/>
          <w:iCs/>
          <w:szCs w:val="22"/>
        </w:rPr>
      </w:pPr>
    </w:p>
    <w:p w14:paraId="4430834F" w14:textId="43E57F13" w:rsidR="000E791F" w:rsidRPr="00602342" w:rsidRDefault="000E791F" w:rsidP="000E791F">
      <w:pPr>
        <w:pStyle w:val="ListParagraph"/>
        <w:ind w:left="567"/>
        <w:jc w:val="both"/>
        <w:rPr>
          <w:szCs w:val="22"/>
        </w:rPr>
      </w:pPr>
      <w:r w:rsidRPr="00602342">
        <w:rPr>
          <w:szCs w:val="22"/>
        </w:rPr>
        <w:t xml:space="preserve">The Bank </w:t>
      </w:r>
      <w:r>
        <w:rPr>
          <w:szCs w:val="22"/>
        </w:rPr>
        <w:t>has</w:t>
      </w:r>
      <w:r w:rsidRPr="00602342">
        <w:rPr>
          <w:szCs w:val="22"/>
        </w:rPr>
        <w:t xml:space="preserve"> establish</w:t>
      </w:r>
      <w:r>
        <w:rPr>
          <w:szCs w:val="22"/>
        </w:rPr>
        <w:t>ed</w:t>
      </w:r>
      <w:r w:rsidRPr="00602342">
        <w:rPr>
          <w:szCs w:val="22"/>
        </w:rPr>
        <w:t xml:space="preserve"> SCB X </w:t>
      </w:r>
      <w:r>
        <w:rPr>
          <w:szCs w:val="22"/>
        </w:rPr>
        <w:t>Public Company Limited (</w:t>
      </w:r>
      <w:r>
        <w:rPr>
          <w:rFonts w:cs="Angsana New"/>
          <w:szCs w:val="28"/>
          <w:lang w:val="en-US" w:bidi="th-TH"/>
        </w:rPr>
        <w:t>“</w:t>
      </w:r>
      <w:r w:rsidR="00F72015">
        <w:rPr>
          <w:rFonts w:cs="Angsana New"/>
          <w:szCs w:val="28"/>
          <w:lang w:val="en-US" w:bidi="th-TH"/>
        </w:rPr>
        <w:t xml:space="preserve">the </w:t>
      </w:r>
      <w:r>
        <w:rPr>
          <w:szCs w:val="22"/>
          <w:lang w:val="en-US"/>
        </w:rPr>
        <w:t>C</w:t>
      </w:r>
      <w:r>
        <w:rPr>
          <w:szCs w:val="22"/>
        </w:rPr>
        <w:t>ompany</w:t>
      </w:r>
      <w:r w:rsidRPr="00602342">
        <w:rPr>
          <w:szCs w:val="22"/>
        </w:rPr>
        <w:t>”</w:t>
      </w:r>
      <w:r>
        <w:rPr>
          <w:szCs w:val="22"/>
        </w:rPr>
        <w:t>)</w:t>
      </w:r>
      <w:r w:rsidRPr="00602342">
        <w:rPr>
          <w:b/>
          <w:bCs/>
          <w:szCs w:val="22"/>
          <w:rtl/>
          <w:cs/>
        </w:rPr>
        <w:t>,</w:t>
      </w:r>
      <w:r w:rsidRPr="00602342">
        <w:rPr>
          <w:b/>
          <w:bCs/>
          <w:szCs w:val="22"/>
        </w:rPr>
        <w:t xml:space="preserve"> </w:t>
      </w:r>
      <w:r w:rsidRPr="00602342">
        <w:rPr>
          <w:szCs w:val="22"/>
        </w:rPr>
        <w:t>to operate as an investment company (</w:t>
      </w:r>
      <w:r>
        <w:rPr>
          <w:szCs w:val="22"/>
        </w:rPr>
        <w:t xml:space="preserve">the </w:t>
      </w:r>
      <w:r w:rsidRPr="00602342">
        <w:rPr>
          <w:szCs w:val="22"/>
        </w:rPr>
        <w:t>Holding Company).</w:t>
      </w:r>
      <w:r w:rsidRPr="00602342">
        <w:rPr>
          <w:szCs w:val="22"/>
          <w:rtl/>
          <w:cs/>
        </w:rPr>
        <w:t xml:space="preserve"> </w:t>
      </w:r>
      <w:r w:rsidRPr="00602342">
        <w:rPr>
          <w:szCs w:val="22"/>
        </w:rPr>
        <w:t xml:space="preserve">Once the Stock Exchange of Thailand </w:t>
      </w:r>
      <w:r w:rsidRPr="0003210D">
        <w:rPr>
          <w:szCs w:val="22"/>
        </w:rPr>
        <w:t>(the “SET”)</w:t>
      </w:r>
      <w:r w:rsidRPr="00602342">
        <w:rPr>
          <w:szCs w:val="22"/>
        </w:rPr>
        <w:t xml:space="preserve"> preliminary approves the Shareholding Restructuring Plan and </w:t>
      </w:r>
      <w:r>
        <w:rPr>
          <w:szCs w:val="22"/>
        </w:rPr>
        <w:t xml:space="preserve">the </w:t>
      </w:r>
      <w:r>
        <w:rPr>
          <w:rFonts w:cs="Angsana New"/>
          <w:szCs w:val="28"/>
          <w:lang w:val="en-US" w:bidi="th-TH"/>
        </w:rPr>
        <w:t>C</w:t>
      </w:r>
      <w:r>
        <w:rPr>
          <w:szCs w:val="22"/>
        </w:rPr>
        <w:t>ompany</w:t>
      </w:r>
      <w:r w:rsidRPr="00602342">
        <w:rPr>
          <w:szCs w:val="22"/>
        </w:rPr>
        <w:t xml:space="preserve"> obtains approval from relevant authorities including the approval from the Office of the Securities and Exchange Commission</w:t>
      </w:r>
      <w:r>
        <w:rPr>
          <w:szCs w:val="22"/>
        </w:rPr>
        <w:t xml:space="preserve"> </w:t>
      </w:r>
      <w:r w:rsidRPr="00602342">
        <w:rPr>
          <w:szCs w:val="22"/>
        </w:rPr>
        <w:t xml:space="preserve">in respect of the offering of newly-issued shares, </w:t>
      </w:r>
      <w:r>
        <w:rPr>
          <w:szCs w:val="22"/>
        </w:rPr>
        <w:t>the Company</w:t>
      </w:r>
      <w:r w:rsidRPr="00602342">
        <w:rPr>
          <w:szCs w:val="22"/>
        </w:rPr>
        <w:t xml:space="preserve"> will make a tender offer for all of the Bank’s securities to the shareholders of the Bank</w:t>
      </w:r>
      <w:r>
        <w:rPr>
          <w:rFonts w:cs="Angsana New"/>
          <w:szCs w:val="28"/>
          <w:lang w:val="en-US" w:bidi="th-TH"/>
        </w:rPr>
        <w:t>.</w:t>
      </w:r>
      <w:r w:rsidRPr="00602342">
        <w:rPr>
          <w:szCs w:val="22"/>
        </w:rPr>
        <w:t xml:space="preserve"> </w:t>
      </w:r>
      <w:r>
        <w:rPr>
          <w:szCs w:val="22"/>
        </w:rPr>
        <w:t xml:space="preserve">This will be done </w:t>
      </w:r>
      <w:r w:rsidRPr="00602342">
        <w:rPr>
          <w:szCs w:val="22"/>
        </w:rPr>
        <w:t>by issuing and offering</w:t>
      </w:r>
      <w:r>
        <w:rPr>
          <w:szCs w:val="22"/>
        </w:rPr>
        <w:t xml:space="preserve"> </w:t>
      </w:r>
      <w:r w:rsidRPr="00602342">
        <w:rPr>
          <w:szCs w:val="22"/>
        </w:rPr>
        <w:t>newly-issued ordinary shares</w:t>
      </w:r>
      <w:r>
        <w:rPr>
          <w:szCs w:val="22"/>
        </w:rPr>
        <w:t xml:space="preserve"> of the Company</w:t>
      </w:r>
      <w:r w:rsidRPr="00602342">
        <w:rPr>
          <w:szCs w:val="22"/>
        </w:rPr>
        <w:t xml:space="preserve"> in exchange for the Bank’s ordinary shares and preferred shares, at a swap ratio of 1 ordinary share of the Bank for</w:t>
      </w:r>
      <w:r>
        <w:rPr>
          <w:rFonts w:cstheme="minorBidi"/>
          <w:szCs w:val="28"/>
          <w:lang w:val="en-US" w:bidi="th-TH"/>
        </w:rPr>
        <w:t xml:space="preserve"> 1</w:t>
      </w:r>
      <w:r w:rsidRPr="00602342">
        <w:rPr>
          <w:szCs w:val="22"/>
          <w:rtl/>
          <w:cs/>
        </w:rPr>
        <w:t xml:space="preserve"> </w:t>
      </w:r>
      <w:r w:rsidRPr="00602342">
        <w:rPr>
          <w:szCs w:val="22"/>
        </w:rPr>
        <w:t xml:space="preserve">ordinary share of </w:t>
      </w:r>
      <w:r>
        <w:rPr>
          <w:szCs w:val="22"/>
        </w:rPr>
        <w:t>the Company</w:t>
      </w:r>
      <w:r w:rsidRPr="00602342">
        <w:rPr>
          <w:szCs w:val="22"/>
        </w:rPr>
        <w:t>, an</w:t>
      </w:r>
      <w:r>
        <w:rPr>
          <w:szCs w:val="22"/>
        </w:rPr>
        <w:t xml:space="preserve">d 1 </w:t>
      </w:r>
      <w:r w:rsidRPr="00602342">
        <w:rPr>
          <w:szCs w:val="22"/>
        </w:rPr>
        <w:t>preferred share of the Bank for</w:t>
      </w:r>
      <w:r>
        <w:rPr>
          <w:szCs w:val="22"/>
        </w:rPr>
        <w:t xml:space="preserve"> 1 </w:t>
      </w:r>
      <w:r w:rsidRPr="00602342">
        <w:rPr>
          <w:szCs w:val="22"/>
        </w:rPr>
        <w:t xml:space="preserve">ordinary share of </w:t>
      </w:r>
      <w:r>
        <w:rPr>
          <w:szCs w:val="22"/>
        </w:rPr>
        <w:t>the Company</w:t>
      </w:r>
      <w:r w:rsidRPr="00602342">
        <w:rPr>
          <w:szCs w:val="22"/>
        </w:rPr>
        <w:t xml:space="preserve"> </w:t>
      </w:r>
      <w:bookmarkStart w:id="7" w:name="_Hlk82865680"/>
      <w:r w:rsidRPr="00602342">
        <w:rPr>
          <w:szCs w:val="22"/>
        </w:rPr>
        <w:t>(</w:t>
      </w:r>
      <w:r>
        <w:rPr>
          <w:szCs w:val="22"/>
          <w:lang w:val="en-US"/>
        </w:rPr>
        <w:t>a</w:t>
      </w:r>
      <w:r w:rsidRPr="00602342">
        <w:rPr>
          <w:szCs w:val="22"/>
        </w:rPr>
        <w:t>t present, the Bank's preferred shares have the same rights as the Bank's ordinary shares)</w:t>
      </w:r>
      <w:bookmarkEnd w:id="7"/>
      <w:r w:rsidRPr="00602342">
        <w:rPr>
          <w:szCs w:val="22"/>
        </w:rPr>
        <w:t xml:space="preserve">. </w:t>
      </w:r>
      <w:r>
        <w:rPr>
          <w:szCs w:val="22"/>
        </w:rPr>
        <w:t xml:space="preserve">However, this tender offer will be cancelled by the Company </w:t>
      </w:r>
      <w:r w:rsidRPr="00602342">
        <w:rPr>
          <w:szCs w:val="22"/>
        </w:rPr>
        <w:t>if the number of shares offered by the offerees constitutes less than 90 percent</w:t>
      </w:r>
      <w:r w:rsidRPr="00602342">
        <w:rPr>
          <w:szCs w:val="22"/>
          <w:rtl/>
          <w:cs/>
        </w:rPr>
        <w:t xml:space="preserve"> </w:t>
      </w:r>
      <w:r w:rsidRPr="00602342">
        <w:rPr>
          <w:szCs w:val="22"/>
        </w:rPr>
        <w:t>of the Bank's total number of voting rights</w:t>
      </w:r>
      <w:r w:rsidRPr="00602342">
        <w:rPr>
          <w:szCs w:val="22"/>
          <w:rtl/>
          <w:cs/>
        </w:rPr>
        <w:t>.</w:t>
      </w:r>
      <w:r w:rsidRPr="00602342">
        <w:rPr>
          <w:szCs w:val="22"/>
        </w:rPr>
        <w:t xml:space="preserve"> After the completion of the tender offer for the securities of the Bank</w:t>
      </w:r>
      <w:r>
        <w:rPr>
          <w:szCs w:val="22"/>
        </w:rPr>
        <w:t xml:space="preserve"> and the number of shares offered is not less than 90 percent of the Bank’s total number of voting rights</w:t>
      </w:r>
      <w:r w:rsidRPr="00602342">
        <w:rPr>
          <w:szCs w:val="22"/>
        </w:rPr>
        <w:t xml:space="preserve">, the securities of </w:t>
      </w:r>
      <w:r>
        <w:rPr>
          <w:szCs w:val="22"/>
        </w:rPr>
        <w:t>the Company</w:t>
      </w:r>
      <w:r w:rsidRPr="00602342">
        <w:rPr>
          <w:szCs w:val="22"/>
        </w:rPr>
        <w:t xml:space="preserve"> will be listed on the SET, in place of the securities of the Bank, which will be delisted from the SET on the same day. </w:t>
      </w:r>
    </w:p>
    <w:p w14:paraId="142A42D2" w14:textId="77777777" w:rsidR="000E791F" w:rsidRPr="00602342" w:rsidRDefault="000E791F" w:rsidP="000E791F">
      <w:pPr>
        <w:pStyle w:val="ListParagraph"/>
        <w:spacing w:after="120"/>
        <w:ind w:left="567"/>
        <w:jc w:val="both"/>
        <w:rPr>
          <w:szCs w:val="22"/>
        </w:rPr>
      </w:pPr>
    </w:p>
    <w:p w14:paraId="345232F4" w14:textId="77777777" w:rsidR="000E791F" w:rsidRPr="00602342" w:rsidRDefault="000E791F" w:rsidP="000E791F">
      <w:pPr>
        <w:ind w:left="567"/>
        <w:jc w:val="both"/>
        <w:rPr>
          <w:sz w:val="22"/>
          <w:szCs w:val="22"/>
        </w:rPr>
      </w:pPr>
      <w:r w:rsidRPr="00602342">
        <w:rPr>
          <w:sz w:val="22"/>
          <w:szCs w:val="22"/>
        </w:rPr>
        <w:t xml:space="preserve">After the securities of </w:t>
      </w:r>
      <w:r>
        <w:rPr>
          <w:sz w:val="22"/>
          <w:szCs w:val="22"/>
        </w:rPr>
        <w:t>the C</w:t>
      </w:r>
      <w:r w:rsidRPr="001A42B4">
        <w:rPr>
          <w:sz w:val="22"/>
          <w:szCs w:val="22"/>
        </w:rPr>
        <w:t>ompany</w:t>
      </w:r>
      <w:r w:rsidRPr="00602342">
        <w:rPr>
          <w:sz w:val="22"/>
          <w:szCs w:val="22"/>
        </w:rPr>
        <w:t xml:space="preserve"> have been listed on the SET, the Bank will transfer its subsidiaries to </w:t>
      </w:r>
      <w:r>
        <w:rPr>
          <w:sz w:val="22"/>
          <w:szCs w:val="22"/>
        </w:rPr>
        <w:t>the C</w:t>
      </w:r>
      <w:r w:rsidRPr="001A42B4">
        <w:rPr>
          <w:sz w:val="22"/>
          <w:szCs w:val="22"/>
        </w:rPr>
        <w:t>ompany</w:t>
      </w:r>
      <w:r w:rsidRPr="00602342">
        <w:rPr>
          <w:sz w:val="22"/>
          <w:szCs w:val="22"/>
        </w:rPr>
        <w:t xml:space="preserve"> or a subsidiary of</w:t>
      </w:r>
      <w:r>
        <w:rPr>
          <w:sz w:val="22"/>
          <w:szCs w:val="22"/>
        </w:rPr>
        <w:t xml:space="preserve"> the</w:t>
      </w:r>
      <w:r w:rsidRPr="00602342">
        <w:rPr>
          <w:sz w:val="22"/>
          <w:szCs w:val="22"/>
        </w:rPr>
        <w:t xml:space="preserve"> </w:t>
      </w:r>
      <w:r>
        <w:rPr>
          <w:sz w:val="22"/>
          <w:szCs w:val="22"/>
        </w:rPr>
        <w:t>C</w:t>
      </w:r>
      <w:r w:rsidRPr="001A42B4">
        <w:rPr>
          <w:sz w:val="22"/>
          <w:szCs w:val="22"/>
        </w:rPr>
        <w:t>ompany</w:t>
      </w:r>
      <w:r>
        <w:rPr>
          <w:sz w:val="22"/>
          <w:szCs w:val="22"/>
        </w:rPr>
        <w:t xml:space="preserve">, as well as the Bank’s </w:t>
      </w:r>
      <w:r w:rsidRPr="00602342">
        <w:rPr>
          <w:sz w:val="22"/>
          <w:szCs w:val="22"/>
        </w:rPr>
        <w:t>credit card and unsecured personal loan businesses to a newly-established subsidiary of</w:t>
      </w:r>
      <w:r>
        <w:rPr>
          <w:sz w:val="22"/>
          <w:szCs w:val="22"/>
        </w:rPr>
        <w:t xml:space="preserve"> the C</w:t>
      </w:r>
      <w:r w:rsidRPr="001A42B4">
        <w:rPr>
          <w:sz w:val="22"/>
          <w:szCs w:val="22"/>
        </w:rPr>
        <w:t>ompany</w:t>
      </w:r>
      <w:r w:rsidRPr="00602342">
        <w:rPr>
          <w:sz w:val="22"/>
          <w:szCs w:val="22"/>
        </w:rPr>
        <w:t>, which is part of the Shareholding Restructuring Plan.</w:t>
      </w:r>
    </w:p>
    <w:p w14:paraId="50798B1D" w14:textId="77777777" w:rsidR="000E791F" w:rsidRPr="00602342" w:rsidRDefault="000E791F" w:rsidP="000E791F">
      <w:pPr>
        <w:ind w:left="567"/>
        <w:jc w:val="both"/>
        <w:rPr>
          <w:sz w:val="22"/>
          <w:szCs w:val="22"/>
        </w:rPr>
      </w:pPr>
    </w:p>
    <w:p w14:paraId="61DAB485" w14:textId="28CC6910" w:rsidR="000E791F" w:rsidRPr="00602342" w:rsidRDefault="000E791F" w:rsidP="000E791F">
      <w:pPr>
        <w:ind w:left="567"/>
        <w:jc w:val="both"/>
        <w:rPr>
          <w:sz w:val="22"/>
          <w:szCs w:val="22"/>
        </w:rPr>
      </w:pPr>
      <w:r>
        <w:rPr>
          <w:sz w:val="22"/>
          <w:szCs w:val="22"/>
        </w:rPr>
        <w:t>A</w:t>
      </w:r>
      <w:r w:rsidRPr="00602342">
        <w:rPr>
          <w:sz w:val="22"/>
          <w:szCs w:val="22"/>
        </w:rPr>
        <w:t xml:space="preserve">fter the share swap between the Bank and </w:t>
      </w:r>
      <w:r>
        <w:rPr>
          <w:sz w:val="22"/>
          <w:szCs w:val="22"/>
        </w:rPr>
        <w:t>the C</w:t>
      </w:r>
      <w:r w:rsidRPr="001A42B4">
        <w:rPr>
          <w:sz w:val="22"/>
          <w:szCs w:val="22"/>
        </w:rPr>
        <w:t>ompany</w:t>
      </w:r>
      <w:r w:rsidRPr="00602342">
        <w:rPr>
          <w:sz w:val="22"/>
          <w:szCs w:val="22"/>
        </w:rPr>
        <w:t xml:space="preserve"> and the shares of </w:t>
      </w:r>
      <w:r>
        <w:rPr>
          <w:sz w:val="22"/>
          <w:szCs w:val="22"/>
        </w:rPr>
        <w:t>the C</w:t>
      </w:r>
      <w:r w:rsidRPr="001A42B4">
        <w:rPr>
          <w:sz w:val="22"/>
          <w:szCs w:val="22"/>
        </w:rPr>
        <w:t>ompany</w:t>
      </w:r>
      <w:r w:rsidRPr="00602342">
        <w:rPr>
          <w:sz w:val="22"/>
          <w:szCs w:val="22"/>
        </w:rPr>
        <w:t xml:space="preserve"> have bee</w:t>
      </w:r>
      <w:r>
        <w:rPr>
          <w:sz w:val="22"/>
          <w:szCs w:val="22"/>
        </w:rPr>
        <w:t>n</w:t>
      </w:r>
      <w:r w:rsidRPr="00602342">
        <w:rPr>
          <w:sz w:val="22"/>
          <w:szCs w:val="22"/>
        </w:rPr>
        <w:t xml:space="preserve"> listed on</w:t>
      </w:r>
      <w:r>
        <w:rPr>
          <w:sz w:val="22"/>
          <w:szCs w:val="22"/>
        </w:rPr>
        <w:t xml:space="preserve"> the </w:t>
      </w:r>
      <w:r w:rsidRPr="00602342">
        <w:rPr>
          <w:sz w:val="22"/>
          <w:szCs w:val="22"/>
        </w:rPr>
        <w:t>SET in place of the Bank’s shares,</w:t>
      </w:r>
      <w:r>
        <w:rPr>
          <w:sz w:val="22"/>
          <w:szCs w:val="22"/>
        </w:rPr>
        <w:t xml:space="preserve"> </w:t>
      </w:r>
      <w:r w:rsidRPr="00602342">
        <w:rPr>
          <w:sz w:val="22"/>
          <w:szCs w:val="22"/>
        </w:rPr>
        <w:t>the Bank will pay interim dividends</w:t>
      </w:r>
      <w:r>
        <w:rPr>
          <w:sz w:val="22"/>
          <w:szCs w:val="22"/>
        </w:rPr>
        <w:t>, subject to the approval by BoT</w:t>
      </w:r>
      <w:r w:rsidRPr="00602342">
        <w:rPr>
          <w:sz w:val="22"/>
          <w:szCs w:val="22"/>
        </w:rPr>
        <w:t xml:space="preserve"> to </w:t>
      </w:r>
      <w:r>
        <w:rPr>
          <w:sz w:val="22"/>
          <w:szCs w:val="22"/>
        </w:rPr>
        <w:t>the C</w:t>
      </w:r>
      <w:r w:rsidRPr="001A42B4">
        <w:rPr>
          <w:sz w:val="22"/>
          <w:szCs w:val="22"/>
        </w:rPr>
        <w:t>ompany</w:t>
      </w:r>
      <w:r>
        <w:rPr>
          <w:sz w:val="22"/>
          <w:szCs w:val="22"/>
        </w:rPr>
        <w:t xml:space="preserve"> </w:t>
      </w:r>
      <w:r w:rsidRPr="00602342">
        <w:rPr>
          <w:sz w:val="22"/>
          <w:szCs w:val="22"/>
        </w:rPr>
        <w:t>and other shareholders of the Bank</w:t>
      </w:r>
      <w:r>
        <w:rPr>
          <w:sz w:val="22"/>
          <w:szCs w:val="22"/>
        </w:rPr>
        <w:t>.</w:t>
      </w:r>
      <w:r w:rsidRPr="00602342">
        <w:rPr>
          <w:sz w:val="22"/>
          <w:szCs w:val="22"/>
        </w:rPr>
        <w:t xml:space="preserve"> The Bank expects that the majority of such dividends that the Bank pays to </w:t>
      </w:r>
      <w:r>
        <w:rPr>
          <w:sz w:val="22"/>
          <w:szCs w:val="22"/>
        </w:rPr>
        <w:t>the C</w:t>
      </w:r>
      <w:r w:rsidRPr="001A42B4">
        <w:rPr>
          <w:sz w:val="22"/>
          <w:szCs w:val="22"/>
        </w:rPr>
        <w:t>ompany</w:t>
      </w:r>
      <w:r w:rsidRPr="00602342">
        <w:rPr>
          <w:sz w:val="22"/>
          <w:szCs w:val="22"/>
        </w:rPr>
        <w:t xml:space="preserve"> will be mainly used as consideration for</w:t>
      </w:r>
      <w:r>
        <w:rPr>
          <w:sz w:val="22"/>
          <w:szCs w:val="22"/>
        </w:rPr>
        <w:t xml:space="preserve"> receiving the</w:t>
      </w:r>
      <w:r w:rsidRPr="00602342">
        <w:rPr>
          <w:sz w:val="22"/>
          <w:szCs w:val="22"/>
        </w:rPr>
        <w:t xml:space="preserve"> transfer</w:t>
      </w:r>
      <w:r>
        <w:rPr>
          <w:sz w:val="22"/>
          <w:szCs w:val="22"/>
        </w:rPr>
        <w:t xml:space="preserve"> of the Bank’s</w:t>
      </w:r>
      <w:r w:rsidRPr="00602342">
        <w:rPr>
          <w:sz w:val="22"/>
          <w:szCs w:val="22"/>
        </w:rPr>
        <w:t xml:space="preserve"> subsidiaries</w:t>
      </w:r>
      <w:r>
        <w:rPr>
          <w:sz w:val="22"/>
          <w:szCs w:val="22"/>
        </w:rPr>
        <w:t xml:space="preserve"> and the </w:t>
      </w:r>
      <w:r w:rsidRPr="00602342">
        <w:rPr>
          <w:sz w:val="22"/>
          <w:szCs w:val="22"/>
        </w:rPr>
        <w:t>credit card and unsecured personal loan business</w:t>
      </w:r>
      <w:r w:rsidR="00F72015">
        <w:rPr>
          <w:sz w:val="22"/>
          <w:szCs w:val="22"/>
        </w:rPr>
        <w:t>es</w:t>
      </w:r>
      <w:r>
        <w:rPr>
          <w:sz w:val="22"/>
          <w:szCs w:val="22"/>
        </w:rPr>
        <w:t>.</w:t>
      </w:r>
      <w:r w:rsidRPr="00602342">
        <w:rPr>
          <w:sz w:val="22"/>
          <w:szCs w:val="22"/>
        </w:rPr>
        <w:t xml:space="preserve"> </w:t>
      </w:r>
      <w:r>
        <w:rPr>
          <w:sz w:val="22"/>
          <w:szCs w:val="22"/>
        </w:rPr>
        <w:t xml:space="preserve">This consideration amount will also be used by </w:t>
      </w:r>
      <w:r w:rsidRPr="00602342">
        <w:rPr>
          <w:sz w:val="22"/>
          <w:szCs w:val="22"/>
        </w:rPr>
        <w:t xml:space="preserve">the </w:t>
      </w:r>
      <w:r>
        <w:rPr>
          <w:sz w:val="22"/>
          <w:szCs w:val="22"/>
        </w:rPr>
        <w:t>C</w:t>
      </w:r>
      <w:r w:rsidRPr="001A42B4">
        <w:rPr>
          <w:sz w:val="22"/>
          <w:szCs w:val="22"/>
        </w:rPr>
        <w:t>ompany</w:t>
      </w:r>
      <w:r w:rsidRPr="00602342">
        <w:rPr>
          <w:sz w:val="22"/>
          <w:szCs w:val="22"/>
        </w:rPr>
        <w:t xml:space="preserve"> to invest for business expansion in the future</w:t>
      </w:r>
      <w:r>
        <w:rPr>
          <w:sz w:val="22"/>
          <w:szCs w:val="22"/>
        </w:rPr>
        <w:t>,</w:t>
      </w:r>
      <w:r w:rsidRPr="00602342">
        <w:rPr>
          <w:sz w:val="22"/>
          <w:szCs w:val="22"/>
        </w:rPr>
        <w:t xml:space="preserve"> as well as dividend to be paid to the shareholders of </w:t>
      </w:r>
      <w:r>
        <w:rPr>
          <w:sz w:val="22"/>
          <w:szCs w:val="22"/>
        </w:rPr>
        <w:t>the C</w:t>
      </w:r>
      <w:r w:rsidRPr="001A42B4">
        <w:rPr>
          <w:sz w:val="22"/>
          <w:szCs w:val="22"/>
        </w:rPr>
        <w:t>ompany</w:t>
      </w:r>
      <w:r>
        <w:rPr>
          <w:sz w:val="22"/>
          <w:szCs w:val="22"/>
        </w:rPr>
        <w:t>.</w:t>
      </w:r>
      <w:r w:rsidRPr="00602342">
        <w:rPr>
          <w:sz w:val="22"/>
          <w:szCs w:val="22"/>
        </w:rPr>
        <w:t xml:space="preserve"> </w:t>
      </w:r>
      <w:bookmarkStart w:id="8" w:name="_Hlk82860399"/>
      <w:r w:rsidRPr="00602342">
        <w:rPr>
          <w:sz w:val="22"/>
          <w:szCs w:val="22"/>
        </w:rPr>
        <w:t>The payment of such dividend will depend on various factors including the BoT’s policies in relation to the dividend payment at that time</w:t>
      </w:r>
      <w:bookmarkEnd w:id="8"/>
      <w:r w:rsidRPr="00602342">
        <w:rPr>
          <w:sz w:val="22"/>
          <w:szCs w:val="22"/>
        </w:rPr>
        <w:t xml:space="preserve"> and </w:t>
      </w:r>
      <w:r>
        <w:rPr>
          <w:sz w:val="22"/>
          <w:szCs w:val="22"/>
        </w:rPr>
        <w:t>the C</w:t>
      </w:r>
      <w:r w:rsidRPr="001A42B4">
        <w:rPr>
          <w:sz w:val="22"/>
          <w:szCs w:val="22"/>
        </w:rPr>
        <w:t>ompany</w:t>
      </w:r>
      <w:r w:rsidRPr="00602342">
        <w:rPr>
          <w:sz w:val="22"/>
          <w:szCs w:val="22"/>
        </w:rPr>
        <w:t xml:space="preserve">'s dividend policy. </w:t>
      </w:r>
    </w:p>
    <w:p w14:paraId="1E4C3C1E" w14:textId="77777777" w:rsidR="000E791F" w:rsidRPr="00602342" w:rsidRDefault="000E791F" w:rsidP="000E791F">
      <w:pPr>
        <w:ind w:left="567"/>
        <w:jc w:val="both"/>
        <w:rPr>
          <w:sz w:val="22"/>
          <w:szCs w:val="22"/>
        </w:rPr>
      </w:pPr>
    </w:p>
    <w:p w14:paraId="6DAB10A7" w14:textId="45017F7B" w:rsidR="000E791F" w:rsidRDefault="000E791F" w:rsidP="000E791F">
      <w:pPr>
        <w:spacing w:line="240" w:lineRule="atLeast"/>
        <w:ind w:left="539" w:right="-28" w:firstLine="28"/>
        <w:jc w:val="both"/>
        <w:outlineLvl w:val="0"/>
        <w:rPr>
          <w:sz w:val="22"/>
          <w:szCs w:val="22"/>
        </w:rPr>
      </w:pPr>
      <w:r>
        <w:rPr>
          <w:sz w:val="22"/>
          <w:szCs w:val="22"/>
        </w:rPr>
        <w:t>The</w:t>
      </w:r>
      <w:r w:rsidRPr="00602342">
        <w:rPr>
          <w:sz w:val="22"/>
          <w:szCs w:val="22"/>
        </w:rPr>
        <w:t xml:space="preserve"> implementation of the Shareholding Restructuring Plan, the transfer of the </w:t>
      </w:r>
      <w:r>
        <w:rPr>
          <w:sz w:val="22"/>
          <w:szCs w:val="22"/>
        </w:rPr>
        <w:t xml:space="preserve">Bank’s </w:t>
      </w:r>
      <w:r w:rsidRPr="00602342">
        <w:rPr>
          <w:sz w:val="22"/>
          <w:szCs w:val="22"/>
        </w:rPr>
        <w:t>subsidiaries</w:t>
      </w:r>
      <w:r>
        <w:rPr>
          <w:sz w:val="22"/>
          <w:szCs w:val="22"/>
        </w:rPr>
        <w:t xml:space="preserve"> and the </w:t>
      </w:r>
      <w:r w:rsidRPr="00602342">
        <w:rPr>
          <w:sz w:val="22"/>
          <w:szCs w:val="22"/>
        </w:rPr>
        <w:t>credit card</w:t>
      </w:r>
      <w:r w:rsidRPr="00E209AB">
        <w:rPr>
          <w:sz w:val="22"/>
          <w:szCs w:val="22"/>
        </w:rPr>
        <w:t xml:space="preserve"> and unsecured personal loan businesses, </w:t>
      </w:r>
      <w:r>
        <w:rPr>
          <w:sz w:val="22"/>
          <w:szCs w:val="22"/>
        </w:rPr>
        <w:t xml:space="preserve">along with </w:t>
      </w:r>
      <w:r w:rsidRPr="00E209AB">
        <w:rPr>
          <w:sz w:val="22"/>
          <w:szCs w:val="22"/>
        </w:rPr>
        <w:t xml:space="preserve">other related processes including the payment of the interim dividends mentioned above, will not occur if the offerees that intend to swap the Bank's shares for shares in </w:t>
      </w:r>
      <w:r>
        <w:rPr>
          <w:sz w:val="22"/>
          <w:szCs w:val="22"/>
        </w:rPr>
        <w:t xml:space="preserve">the </w:t>
      </w:r>
      <w:r w:rsidRPr="00E209AB">
        <w:rPr>
          <w:sz w:val="22"/>
          <w:szCs w:val="22"/>
        </w:rPr>
        <w:t>Company make up less than 90 percent of the total voting rights of the Bank.</w:t>
      </w:r>
    </w:p>
    <w:p w14:paraId="65846D78" w14:textId="246881FE" w:rsidR="000E791F" w:rsidRDefault="000E791F">
      <w:pPr>
        <w:suppressAutoHyphens w:val="0"/>
        <w:rPr>
          <w:sz w:val="22"/>
          <w:szCs w:val="22"/>
        </w:rPr>
      </w:pPr>
      <w:r>
        <w:rPr>
          <w:sz w:val="22"/>
          <w:szCs w:val="22"/>
        </w:rPr>
        <w:br w:type="page"/>
      </w:r>
    </w:p>
    <w:p w14:paraId="0E054612" w14:textId="39661582" w:rsidR="00860A64" w:rsidRPr="00BD7F26" w:rsidRDefault="003214B0" w:rsidP="00E464FE">
      <w:pPr>
        <w:spacing w:line="240" w:lineRule="atLeast"/>
        <w:ind w:left="539" w:right="-28" w:hanging="539"/>
        <w:jc w:val="both"/>
        <w:outlineLvl w:val="0"/>
        <w:rPr>
          <w:b/>
          <w:bCs/>
          <w:szCs w:val="24"/>
        </w:rPr>
      </w:pPr>
      <w:r w:rsidRPr="00BD7F26">
        <w:rPr>
          <w:b/>
          <w:bCs/>
          <w:szCs w:val="24"/>
        </w:rPr>
        <w:lastRenderedPageBreak/>
        <w:t>2</w:t>
      </w:r>
      <w:r w:rsidR="00933EF4">
        <w:rPr>
          <w:b/>
          <w:bCs/>
          <w:szCs w:val="24"/>
        </w:rPr>
        <w:t>0</w:t>
      </w:r>
      <w:r w:rsidRPr="00BD7F26">
        <w:rPr>
          <w:b/>
          <w:bCs/>
          <w:szCs w:val="24"/>
        </w:rPr>
        <w:tab/>
      </w:r>
      <w:r w:rsidR="00860A64" w:rsidRPr="00BD7F26">
        <w:rPr>
          <w:b/>
          <w:bCs/>
          <w:szCs w:val="24"/>
        </w:rPr>
        <w:t>Event</w:t>
      </w:r>
      <w:r w:rsidR="00277AE0" w:rsidRPr="00BD7F26">
        <w:rPr>
          <w:b/>
          <w:bCs/>
          <w:szCs w:val="24"/>
        </w:rPr>
        <w:t>s</w:t>
      </w:r>
      <w:r w:rsidR="00860A64" w:rsidRPr="00BD7F26">
        <w:rPr>
          <w:b/>
          <w:bCs/>
          <w:szCs w:val="24"/>
        </w:rPr>
        <w:t xml:space="preserve"> after the reporting period </w:t>
      </w:r>
    </w:p>
    <w:p w14:paraId="7B5DDAD4" w14:textId="77777777" w:rsidR="002A4F08" w:rsidRPr="00D4081A" w:rsidRDefault="002A4F08" w:rsidP="00AF4B92">
      <w:pPr>
        <w:rPr>
          <w:rFonts w:cs="Angsana New"/>
          <w:sz w:val="22"/>
        </w:rPr>
      </w:pPr>
    </w:p>
    <w:p w14:paraId="135A36BD" w14:textId="64658E7C" w:rsidR="003D721A" w:rsidRDefault="00FC0467" w:rsidP="00301259">
      <w:pPr>
        <w:spacing w:line="240" w:lineRule="atLeast"/>
        <w:ind w:left="990" w:hanging="450"/>
        <w:jc w:val="both"/>
        <w:rPr>
          <w:sz w:val="22"/>
          <w:szCs w:val="22"/>
        </w:rPr>
      </w:pPr>
      <w:r w:rsidRPr="00BD7F26">
        <w:rPr>
          <w:sz w:val="22"/>
          <w:szCs w:val="22"/>
        </w:rPr>
        <w:t>2</w:t>
      </w:r>
      <w:r w:rsidR="0040200E" w:rsidRPr="00BD7F26">
        <w:rPr>
          <w:sz w:val="22"/>
          <w:szCs w:val="22"/>
        </w:rPr>
        <w:t>0</w:t>
      </w:r>
      <w:r w:rsidRPr="00BD7F26">
        <w:rPr>
          <w:sz w:val="22"/>
          <w:szCs w:val="22"/>
        </w:rPr>
        <w:t xml:space="preserve">.1 </w:t>
      </w:r>
      <w:r w:rsidR="00714D90" w:rsidRPr="00714D90">
        <w:rPr>
          <w:sz w:val="22"/>
          <w:szCs w:val="22"/>
        </w:rPr>
        <w:t>On 6 October 2021, the Bank registered the conversion of 16,647 preferred shares to 16,647 common shares with the Ministry of Commerce.</w:t>
      </w:r>
    </w:p>
    <w:p w14:paraId="27180530" w14:textId="77777777" w:rsidR="00A8512C" w:rsidRPr="00CC268C" w:rsidRDefault="00A8512C" w:rsidP="00301259">
      <w:pPr>
        <w:spacing w:line="240" w:lineRule="atLeast"/>
        <w:ind w:left="990" w:hanging="450"/>
        <w:jc w:val="both"/>
        <w:rPr>
          <w:sz w:val="22"/>
          <w:szCs w:val="22"/>
        </w:rPr>
      </w:pPr>
    </w:p>
    <w:p w14:paraId="665CDCF9" w14:textId="2D260A0A" w:rsidR="00A62C73" w:rsidRDefault="00A62C73" w:rsidP="00A62C73">
      <w:pPr>
        <w:spacing w:line="240" w:lineRule="atLeast"/>
        <w:ind w:left="990" w:hanging="450"/>
        <w:jc w:val="both"/>
        <w:rPr>
          <w:sz w:val="22"/>
          <w:szCs w:val="22"/>
        </w:rPr>
      </w:pPr>
      <w:r w:rsidRPr="00A62C73">
        <w:rPr>
          <w:sz w:val="22"/>
          <w:szCs w:val="22"/>
        </w:rPr>
        <w:t>20.2 On 25 October 2021, the Bank has incorporated a new joint venture company with Advanced Info Service Public Company Limited under the name AISCB Co., Ltd. (50% shareholding) and registered with the Department of Business Development, Ministry of Commence. The Company has a registered capital of Baht 600 million. The principle activity of the Company is to provide the lending through digital platform (Digital Lending) to enhance the access to financial service</w:t>
      </w:r>
      <w:r w:rsidR="00E427C7">
        <w:rPr>
          <w:sz w:val="22"/>
          <w:szCs w:val="22"/>
        </w:rPr>
        <w:t>s</w:t>
      </w:r>
      <w:r w:rsidRPr="00A62C73">
        <w:rPr>
          <w:sz w:val="22"/>
          <w:szCs w:val="22"/>
        </w:rPr>
        <w:t xml:space="preserve">. The Bank </w:t>
      </w:r>
      <w:r w:rsidR="008D5FAD">
        <w:rPr>
          <w:rFonts w:cs="Angsana New"/>
          <w:sz w:val="22"/>
        </w:rPr>
        <w:t>will</w:t>
      </w:r>
      <w:r w:rsidRPr="00A62C73">
        <w:rPr>
          <w:sz w:val="22"/>
          <w:szCs w:val="22"/>
        </w:rPr>
        <w:t xml:space="preserve"> record this investment as investment in subsidiary</w:t>
      </w:r>
      <w:r w:rsidRPr="00A62C73">
        <w:rPr>
          <w:sz w:val="22"/>
          <w:szCs w:val="22"/>
          <w:cs/>
        </w:rPr>
        <w:t>.</w:t>
      </w:r>
      <w:r w:rsidRPr="00A62C73">
        <w:rPr>
          <w:sz w:val="22"/>
          <w:szCs w:val="22"/>
        </w:rPr>
        <w:t xml:space="preserve"> </w:t>
      </w:r>
    </w:p>
    <w:p w14:paraId="71B68332" w14:textId="77777777" w:rsidR="007D44B2" w:rsidRDefault="007D44B2" w:rsidP="00A62C73">
      <w:pPr>
        <w:spacing w:line="240" w:lineRule="atLeast"/>
        <w:ind w:left="990" w:hanging="450"/>
        <w:jc w:val="both"/>
        <w:rPr>
          <w:rFonts w:cstheme="minorBidi"/>
          <w:sz w:val="22"/>
          <w:szCs w:val="22"/>
        </w:rPr>
      </w:pPr>
    </w:p>
    <w:p w14:paraId="6678872D" w14:textId="3C4604F5" w:rsidR="001B0383" w:rsidRPr="001B0383" w:rsidRDefault="001B0383" w:rsidP="00A62C73">
      <w:pPr>
        <w:spacing w:line="240" w:lineRule="atLeast"/>
        <w:ind w:left="990" w:hanging="450"/>
        <w:jc w:val="both"/>
        <w:rPr>
          <w:rFonts w:cstheme="minorBidi"/>
          <w:sz w:val="22"/>
          <w:szCs w:val="22"/>
        </w:rPr>
      </w:pPr>
      <w:r>
        <w:rPr>
          <w:rFonts w:cstheme="minorBidi"/>
          <w:sz w:val="22"/>
          <w:szCs w:val="22"/>
        </w:rPr>
        <w:t>20.3</w:t>
      </w:r>
      <w:r w:rsidRPr="001B0383">
        <w:rPr>
          <w:sz w:val="22"/>
          <w:szCs w:val="22"/>
        </w:rPr>
        <w:t xml:space="preserve"> At the </w:t>
      </w:r>
      <w:r w:rsidR="00B9073C">
        <w:rPr>
          <w:sz w:val="22"/>
          <w:szCs w:val="22"/>
        </w:rPr>
        <w:t>B</w:t>
      </w:r>
      <w:r w:rsidRPr="001B0383">
        <w:rPr>
          <w:sz w:val="22"/>
          <w:szCs w:val="22"/>
        </w:rPr>
        <w:t xml:space="preserve">oard of </w:t>
      </w:r>
      <w:r w:rsidR="00B9073C">
        <w:rPr>
          <w:sz w:val="22"/>
          <w:szCs w:val="22"/>
        </w:rPr>
        <w:t>D</w:t>
      </w:r>
      <w:r w:rsidRPr="001B0383">
        <w:rPr>
          <w:sz w:val="22"/>
          <w:szCs w:val="22"/>
        </w:rPr>
        <w:t>irector</w:t>
      </w:r>
      <w:r w:rsidR="003B0B75">
        <w:rPr>
          <w:sz w:val="22"/>
          <w:szCs w:val="22"/>
        </w:rPr>
        <w:t xml:space="preserve">’s </w:t>
      </w:r>
      <w:r w:rsidR="00375BC4">
        <w:rPr>
          <w:sz w:val="22"/>
          <w:szCs w:val="22"/>
        </w:rPr>
        <w:t>Meeting</w:t>
      </w:r>
      <w:r w:rsidRPr="001B0383">
        <w:rPr>
          <w:sz w:val="22"/>
          <w:szCs w:val="22"/>
        </w:rPr>
        <w:t xml:space="preserve"> of SCB Securities Co., Ltd. No.13/2021 on 2 November 2021, the resolution approved SCB Securities Co., Ltd., which is the Bank’s subsidiary, to enter into the share purchase agreement for the acquisition of shares in Bitkub Online Co., Ltd. from Bitkub Capital Group Holdings Co., Ltd. (the “Seller”), in the proportion representing 51% of the total shares, at the total value of approximately </w:t>
      </w:r>
      <w:r w:rsidR="0007105D">
        <w:rPr>
          <w:sz w:val="22"/>
          <w:szCs w:val="22"/>
        </w:rPr>
        <w:t>Baht</w:t>
      </w:r>
      <w:r w:rsidRPr="001B0383">
        <w:rPr>
          <w:sz w:val="22"/>
          <w:szCs w:val="22"/>
        </w:rPr>
        <w:t xml:space="preserve"> 17,850 million. The Transaction will be subject to compliance with rules and regulations of the relevant regulatory authorities and will be conditional upon the satisfaction in material respects with the results of the due diligence and the parties’ fulfillment of all conditions that specified in the share purchase agreement.</w:t>
      </w:r>
    </w:p>
    <w:p w14:paraId="04077D52" w14:textId="56C25E6C" w:rsidR="00A37D07" w:rsidRDefault="00E00A96" w:rsidP="00E00A96">
      <w:pPr>
        <w:spacing w:line="240" w:lineRule="atLeast"/>
        <w:ind w:left="990" w:hanging="450"/>
        <w:jc w:val="both"/>
        <w:rPr>
          <w:rFonts w:cstheme="minorBidi"/>
          <w:szCs w:val="22"/>
        </w:rPr>
      </w:pPr>
      <w:r>
        <w:rPr>
          <w:sz w:val="22"/>
          <w:szCs w:val="22"/>
        </w:rPr>
        <w:t xml:space="preserve">        </w:t>
      </w:r>
    </w:p>
    <w:p w14:paraId="70A89D65" w14:textId="77777777" w:rsidR="00A37D07" w:rsidRPr="00A37D07" w:rsidRDefault="00A37D07" w:rsidP="00A37D07">
      <w:pPr>
        <w:suppressAutoHyphens w:val="0"/>
        <w:autoSpaceDE w:val="0"/>
        <w:autoSpaceDN w:val="0"/>
        <w:adjustRightInd w:val="0"/>
        <w:rPr>
          <w:rFonts w:ascii="Arial" w:hAnsi="Arial" w:cs="Arial"/>
          <w:color w:val="000000"/>
          <w:szCs w:val="24"/>
          <w:lang w:eastAsia="en-US"/>
        </w:rPr>
      </w:pPr>
    </w:p>
    <w:p w14:paraId="1ECBBA64" w14:textId="1F061378" w:rsidR="00A37D07" w:rsidRPr="00CC5406" w:rsidRDefault="00A37D07" w:rsidP="00A37D07">
      <w:pPr>
        <w:spacing w:line="240" w:lineRule="atLeast"/>
        <w:ind w:left="990" w:hanging="450"/>
        <w:jc w:val="both"/>
        <w:rPr>
          <w:rFonts w:cstheme="minorBidi"/>
          <w:szCs w:val="22"/>
        </w:rPr>
      </w:pPr>
      <w:r w:rsidRPr="00A37D07">
        <w:rPr>
          <w:rFonts w:ascii="Arial" w:hAnsi="Arial" w:cs="Arial"/>
          <w:color w:val="000000"/>
          <w:szCs w:val="24"/>
          <w:lang w:eastAsia="en-US"/>
        </w:rPr>
        <w:t xml:space="preserve"> </w:t>
      </w:r>
    </w:p>
    <w:p w14:paraId="2814E201" w14:textId="77777777" w:rsidR="00226370" w:rsidRPr="00E00A96" w:rsidRDefault="00226370" w:rsidP="00831E9F">
      <w:pPr>
        <w:pStyle w:val="ListParagraph"/>
        <w:spacing w:line="240" w:lineRule="atLeast"/>
        <w:ind w:left="1080"/>
        <w:jc w:val="center"/>
        <w:rPr>
          <w:rFonts w:cstheme="minorBidi"/>
          <w:szCs w:val="28"/>
          <w:cs/>
          <w:lang w:val="en-US" w:bidi="th-TH"/>
        </w:rPr>
      </w:pPr>
    </w:p>
    <w:sectPr w:rsidR="00226370" w:rsidRPr="00E00A96" w:rsidSect="00106DB7">
      <w:headerReference w:type="even" r:id="rId11"/>
      <w:headerReference w:type="default" r:id="rId12"/>
      <w:footerReference w:type="even" r:id="rId13"/>
      <w:footerReference w:type="default" r:id="rId14"/>
      <w:headerReference w:type="first" r:id="rId15"/>
      <w:footerReference w:type="first" r:id="rId16"/>
      <w:pgSz w:w="11906" w:h="16838" w:code="9"/>
      <w:pgMar w:top="692" w:right="1287" w:bottom="578" w:left="1151"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676BF" w14:textId="77777777" w:rsidR="00E33A2E" w:rsidRDefault="00E33A2E">
      <w:r>
        <w:separator/>
      </w:r>
    </w:p>
  </w:endnote>
  <w:endnote w:type="continuationSeparator" w:id="0">
    <w:p w14:paraId="2D2F04DB" w14:textId="77777777" w:rsidR="00E33A2E" w:rsidRDefault="00E33A2E">
      <w:r>
        <w:continuationSeparator/>
      </w:r>
    </w:p>
  </w:endnote>
  <w:endnote w:type="continuationNotice" w:id="1">
    <w:p w14:paraId="6D5B0494" w14:textId="77777777" w:rsidR="00E33A2E" w:rsidRDefault="00E33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tarSymbol">
    <w:altName w:val="Browallia New"/>
    <w:charset w:val="DE"/>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EF611" w14:textId="77777777" w:rsidR="00F809D7" w:rsidRDefault="00F809D7">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3334C" w14:textId="49D25C0E" w:rsidR="00F809D7" w:rsidRPr="00684128" w:rsidRDefault="00F809D7"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F80853">
      <w:rPr>
        <w:noProof/>
        <w:sz w:val="22"/>
        <w:szCs w:val="22"/>
        <w:cs/>
      </w:rPr>
      <w:t>36</w:t>
    </w:r>
    <w:r w:rsidRPr="00290D68">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8686A" w14:textId="77777777" w:rsidR="00F809D7" w:rsidRDefault="00F809D7">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5D6E1" w14:textId="77777777" w:rsidR="00E33A2E" w:rsidRDefault="00E33A2E">
      <w:r>
        <w:separator/>
      </w:r>
    </w:p>
  </w:footnote>
  <w:footnote w:type="continuationSeparator" w:id="0">
    <w:p w14:paraId="59AB4DE9" w14:textId="77777777" w:rsidR="00E33A2E" w:rsidRDefault="00E33A2E">
      <w:r>
        <w:continuationSeparator/>
      </w:r>
    </w:p>
  </w:footnote>
  <w:footnote w:type="continuationNotice" w:id="1">
    <w:p w14:paraId="663A6096" w14:textId="77777777" w:rsidR="00E33A2E" w:rsidRDefault="00E33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6F518" w14:textId="77777777" w:rsidR="00F809D7" w:rsidRDefault="00F809D7">
    <w:pPr>
      <w:pStyle w:val="Header"/>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88A5" w14:textId="77777777" w:rsidR="00F809D7" w:rsidRDefault="00F809D7" w:rsidP="00BC4C1F">
    <w:pPr>
      <w:spacing w:line="240" w:lineRule="atLeast"/>
      <w:ind w:right="-29"/>
      <w:rPr>
        <w:b/>
        <w:bCs/>
        <w:szCs w:val="24"/>
      </w:rPr>
    </w:pPr>
    <w:r>
      <w:rPr>
        <w:b/>
        <w:bCs/>
        <w:sz w:val="28"/>
      </w:rPr>
      <w:t>The Siam Commercial Bank Public Company Limited and its Subsidiaries</w:t>
    </w:r>
  </w:p>
  <w:p w14:paraId="046EEAB3" w14:textId="77777777" w:rsidR="00F809D7" w:rsidRDefault="00F809D7"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02319B67" w14:textId="529D806F" w:rsidR="00F809D7" w:rsidRDefault="00F809D7" w:rsidP="007712D1">
    <w:pPr>
      <w:spacing w:line="240" w:lineRule="atLeast"/>
      <w:ind w:right="-29"/>
      <w:jc w:val="both"/>
      <w:rPr>
        <w:b/>
        <w:bCs/>
        <w:szCs w:val="24"/>
      </w:rPr>
    </w:pPr>
    <w:r>
      <w:rPr>
        <w:b/>
        <w:bCs/>
        <w:szCs w:val="24"/>
      </w:rPr>
      <w:t>For the three-month and nine-month periods ended 30 September 202</w:t>
    </w:r>
    <w:r>
      <w:rPr>
        <w:rFonts w:cstheme="minorBidi"/>
        <w:b/>
        <w:bCs/>
        <w:szCs w:val="24"/>
      </w:rPr>
      <w:t>1</w:t>
    </w:r>
    <w:r>
      <w:rPr>
        <w:b/>
        <w:bCs/>
        <w:szCs w:val="24"/>
      </w:rPr>
      <w:t xml:space="preserve"> (Unaudited)</w:t>
    </w:r>
  </w:p>
  <w:p w14:paraId="4C5C95D5" w14:textId="77777777" w:rsidR="00F809D7" w:rsidRPr="007712D1" w:rsidRDefault="00F809D7" w:rsidP="00AD4DBB">
    <w:pPr>
      <w:pStyle w:val="Header"/>
      <w:rPr>
        <w:sz w:val="24"/>
        <w:szCs w:val="24"/>
        <w:lang w:val="en-US"/>
      </w:rPr>
    </w:pPr>
  </w:p>
  <w:p w14:paraId="16ECF847" w14:textId="45E470FF" w:rsidR="00F809D7" w:rsidRPr="00AD4DBB" w:rsidRDefault="00F809D7" w:rsidP="00AD4DBB">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54F5A" w14:textId="77777777" w:rsidR="00F809D7" w:rsidRDefault="00F809D7">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6" w15:restartNumberingAfterBreak="0">
    <w:nsid w:val="03D36C71"/>
    <w:multiLevelType w:val="multilevel"/>
    <w:tmpl w:val="95F8EB34"/>
    <w:numStyleLink w:val="Style5"/>
  </w:abstractNum>
  <w:abstractNum w:abstractNumId="17"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3"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4"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7"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0"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3"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6"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9"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2"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4"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45"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6"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47"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1"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3"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4"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6"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8"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59"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43"/>
  </w:num>
  <w:num w:numId="13">
    <w:abstractNumId w:val="48"/>
  </w:num>
  <w:num w:numId="14">
    <w:abstractNumId w:val="59"/>
  </w:num>
  <w:num w:numId="15">
    <w:abstractNumId w:val="42"/>
  </w:num>
  <w:num w:numId="16">
    <w:abstractNumId w:val="17"/>
  </w:num>
  <w:num w:numId="17">
    <w:abstractNumId w:val="40"/>
  </w:num>
  <w:num w:numId="18">
    <w:abstractNumId w:val="31"/>
  </w:num>
  <w:num w:numId="19">
    <w:abstractNumId w:val="44"/>
  </w:num>
  <w:num w:numId="20">
    <w:abstractNumId w:val="45"/>
  </w:num>
  <w:num w:numId="21">
    <w:abstractNumId w:val="58"/>
  </w:num>
  <w:num w:numId="22">
    <w:abstractNumId w:val="22"/>
  </w:num>
  <w:num w:numId="23">
    <w:abstractNumId w:val="24"/>
  </w:num>
  <w:num w:numId="24">
    <w:abstractNumId w:val="41"/>
  </w:num>
  <w:num w:numId="25">
    <w:abstractNumId w:val="54"/>
  </w:num>
  <w:num w:numId="26">
    <w:abstractNumId w:val="38"/>
  </w:num>
  <w:num w:numId="27">
    <w:abstractNumId w:val="18"/>
  </w:num>
  <w:num w:numId="28">
    <w:abstractNumId w:val="35"/>
  </w:num>
  <w:num w:numId="29">
    <w:abstractNumId w:val="57"/>
  </w:num>
  <w:num w:numId="30">
    <w:abstractNumId w:val="52"/>
  </w:num>
  <w:num w:numId="31">
    <w:abstractNumId w:val="30"/>
  </w:num>
  <w:num w:numId="32">
    <w:abstractNumId w:val="36"/>
  </w:num>
  <w:num w:numId="33">
    <w:abstractNumId w:val="37"/>
  </w:num>
  <w:num w:numId="34">
    <w:abstractNumId w:val="56"/>
  </w:num>
  <w:num w:numId="35">
    <w:abstractNumId w:val="32"/>
  </w:num>
  <w:num w:numId="36">
    <w:abstractNumId w:val="28"/>
  </w:num>
  <w:num w:numId="37">
    <w:abstractNumId w:val="16"/>
  </w:num>
  <w:num w:numId="38">
    <w:abstractNumId w:val="1"/>
  </w:num>
  <w:num w:numId="39">
    <w:abstractNumId w:val="50"/>
  </w:num>
  <w:num w:numId="40">
    <w:abstractNumId w:val="25"/>
  </w:num>
  <w:num w:numId="41">
    <w:abstractNumId w:val="19"/>
  </w:num>
  <w:num w:numId="42">
    <w:abstractNumId w:val="15"/>
  </w:num>
  <w:num w:numId="43">
    <w:abstractNumId w:val="53"/>
  </w:num>
  <w:num w:numId="44">
    <w:abstractNumId w:val="39"/>
  </w:num>
  <w:num w:numId="45">
    <w:abstractNumId w:val="55"/>
  </w:num>
  <w:num w:numId="46">
    <w:abstractNumId w:val="34"/>
  </w:num>
  <w:num w:numId="47">
    <w:abstractNumId w:val="46"/>
  </w:num>
  <w:num w:numId="48">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83"/>
    <w:rsid w:val="00000C1D"/>
    <w:rsid w:val="0000153D"/>
    <w:rsid w:val="00001660"/>
    <w:rsid w:val="00001937"/>
    <w:rsid w:val="00001B22"/>
    <w:rsid w:val="00001EA9"/>
    <w:rsid w:val="000027CC"/>
    <w:rsid w:val="00002C1B"/>
    <w:rsid w:val="000031AA"/>
    <w:rsid w:val="00003D26"/>
    <w:rsid w:val="00004076"/>
    <w:rsid w:val="00004490"/>
    <w:rsid w:val="0000476F"/>
    <w:rsid w:val="00004C66"/>
    <w:rsid w:val="000050DA"/>
    <w:rsid w:val="0000577E"/>
    <w:rsid w:val="000059F7"/>
    <w:rsid w:val="00005DC4"/>
    <w:rsid w:val="000067B2"/>
    <w:rsid w:val="00006BD9"/>
    <w:rsid w:val="000077D0"/>
    <w:rsid w:val="00007AD6"/>
    <w:rsid w:val="00007CC8"/>
    <w:rsid w:val="0001006D"/>
    <w:rsid w:val="00010360"/>
    <w:rsid w:val="000103AE"/>
    <w:rsid w:val="00010564"/>
    <w:rsid w:val="00010C9C"/>
    <w:rsid w:val="00011264"/>
    <w:rsid w:val="00011B1B"/>
    <w:rsid w:val="00011D68"/>
    <w:rsid w:val="000129A3"/>
    <w:rsid w:val="00012EE7"/>
    <w:rsid w:val="00013037"/>
    <w:rsid w:val="00013BFA"/>
    <w:rsid w:val="000147C9"/>
    <w:rsid w:val="00014C49"/>
    <w:rsid w:val="00014D9C"/>
    <w:rsid w:val="00014F6F"/>
    <w:rsid w:val="00015631"/>
    <w:rsid w:val="000157B1"/>
    <w:rsid w:val="00015BF4"/>
    <w:rsid w:val="00015CC3"/>
    <w:rsid w:val="00015D8B"/>
    <w:rsid w:val="0001643A"/>
    <w:rsid w:val="00016F31"/>
    <w:rsid w:val="000175D3"/>
    <w:rsid w:val="00017695"/>
    <w:rsid w:val="00017905"/>
    <w:rsid w:val="00020533"/>
    <w:rsid w:val="00020A37"/>
    <w:rsid w:val="00020C9D"/>
    <w:rsid w:val="00021073"/>
    <w:rsid w:val="00021543"/>
    <w:rsid w:val="0002184B"/>
    <w:rsid w:val="000232FE"/>
    <w:rsid w:val="00023979"/>
    <w:rsid w:val="00023B40"/>
    <w:rsid w:val="00023DCC"/>
    <w:rsid w:val="00025195"/>
    <w:rsid w:val="0002576E"/>
    <w:rsid w:val="000261A1"/>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802"/>
    <w:rsid w:val="00033BAB"/>
    <w:rsid w:val="00033CC6"/>
    <w:rsid w:val="00033DD3"/>
    <w:rsid w:val="000348F0"/>
    <w:rsid w:val="00035755"/>
    <w:rsid w:val="00035EF3"/>
    <w:rsid w:val="00036251"/>
    <w:rsid w:val="0003625D"/>
    <w:rsid w:val="0003639D"/>
    <w:rsid w:val="0003693C"/>
    <w:rsid w:val="000371EF"/>
    <w:rsid w:val="00037282"/>
    <w:rsid w:val="00037808"/>
    <w:rsid w:val="0003783C"/>
    <w:rsid w:val="00037D77"/>
    <w:rsid w:val="00040E82"/>
    <w:rsid w:val="0004124C"/>
    <w:rsid w:val="00041BAF"/>
    <w:rsid w:val="00042374"/>
    <w:rsid w:val="00042EA9"/>
    <w:rsid w:val="00043386"/>
    <w:rsid w:val="00044622"/>
    <w:rsid w:val="00044F29"/>
    <w:rsid w:val="000450A2"/>
    <w:rsid w:val="00045173"/>
    <w:rsid w:val="0004584C"/>
    <w:rsid w:val="00046791"/>
    <w:rsid w:val="00046940"/>
    <w:rsid w:val="00046AEC"/>
    <w:rsid w:val="00046F55"/>
    <w:rsid w:val="0004721F"/>
    <w:rsid w:val="000478E6"/>
    <w:rsid w:val="00047FC8"/>
    <w:rsid w:val="000505EC"/>
    <w:rsid w:val="00050F05"/>
    <w:rsid w:val="000517EC"/>
    <w:rsid w:val="00051E4E"/>
    <w:rsid w:val="000520F7"/>
    <w:rsid w:val="00052335"/>
    <w:rsid w:val="0005293D"/>
    <w:rsid w:val="000529B5"/>
    <w:rsid w:val="000529C8"/>
    <w:rsid w:val="00052AA2"/>
    <w:rsid w:val="0005323C"/>
    <w:rsid w:val="0005359E"/>
    <w:rsid w:val="0005366F"/>
    <w:rsid w:val="000539A5"/>
    <w:rsid w:val="00054BA0"/>
    <w:rsid w:val="00054C32"/>
    <w:rsid w:val="0005530C"/>
    <w:rsid w:val="0005551F"/>
    <w:rsid w:val="000555CF"/>
    <w:rsid w:val="00055A1A"/>
    <w:rsid w:val="00055CC7"/>
    <w:rsid w:val="00056058"/>
    <w:rsid w:val="000561BB"/>
    <w:rsid w:val="000566BC"/>
    <w:rsid w:val="00056C32"/>
    <w:rsid w:val="00057013"/>
    <w:rsid w:val="00057049"/>
    <w:rsid w:val="00057207"/>
    <w:rsid w:val="00057C86"/>
    <w:rsid w:val="00057DDE"/>
    <w:rsid w:val="00057ED9"/>
    <w:rsid w:val="000600A1"/>
    <w:rsid w:val="00060492"/>
    <w:rsid w:val="00060589"/>
    <w:rsid w:val="00060761"/>
    <w:rsid w:val="000608A8"/>
    <w:rsid w:val="000608BB"/>
    <w:rsid w:val="00060BD1"/>
    <w:rsid w:val="00060C5B"/>
    <w:rsid w:val="00060DB9"/>
    <w:rsid w:val="00061034"/>
    <w:rsid w:val="00061939"/>
    <w:rsid w:val="00061C2E"/>
    <w:rsid w:val="00062B2B"/>
    <w:rsid w:val="00063022"/>
    <w:rsid w:val="0006313C"/>
    <w:rsid w:val="0006332B"/>
    <w:rsid w:val="000633B2"/>
    <w:rsid w:val="0006366A"/>
    <w:rsid w:val="000636BC"/>
    <w:rsid w:val="000644FE"/>
    <w:rsid w:val="00064561"/>
    <w:rsid w:val="00065103"/>
    <w:rsid w:val="0006510A"/>
    <w:rsid w:val="00065FAF"/>
    <w:rsid w:val="0006624A"/>
    <w:rsid w:val="00066DD2"/>
    <w:rsid w:val="00066F51"/>
    <w:rsid w:val="00066FE1"/>
    <w:rsid w:val="00067077"/>
    <w:rsid w:val="000673E6"/>
    <w:rsid w:val="00067C6C"/>
    <w:rsid w:val="00067E36"/>
    <w:rsid w:val="00070125"/>
    <w:rsid w:val="0007105D"/>
    <w:rsid w:val="000715E6"/>
    <w:rsid w:val="0007180E"/>
    <w:rsid w:val="00071B6D"/>
    <w:rsid w:val="00071D6F"/>
    <w:rsid w:val="00071F31"/>
    <w:rsid w:val="0007255C"/>
    <w:rsid w:val="00072685"/>
    <w:rsid w:val="0007296F"/>
    <w:rsid w:val="00072AB0"/>
    <w:rsid w:val="00072B1C"/>
    <w:rsid w:val="00072E75"/>
    <w:rsid w:val="00073170"/>
    <w:rsid w:val="00073226"/>
    <w:rsid w:val="000732BA"/>
    <w:rsid w:val="00073A32"/>
    <w:rsid w:val="00073DB4"/>
    <w:rsid w:val="0007438B"/>
    <w:rsid w:val="00074E7A"/>
    <w:rsid w:val="00074F8D"/>
    <w:rsid w:val="00075466"/>
    <w:rsid w:val="000757B1"/>
    <w:rsid w:val="0007597F"/>
    <w:rsid w:val="00075B7D"/>
    <w:rsid w:val="00076372"/>
    <w:rsid w:val="000767E6"/>
    <w:rsid w:val="00076993"/>
    <w:rsid w:val="00077008"/>
    <w:rsid w:val="0007740E"/>
    <w:rsid w:val="000774D4"/>
    <w:rsid w:val="00077776"/>
    <w:rsid w:val="00077AF9"/>
    <w:rsid w:val="0008018A"/>
    <w:rsid w:val="000802C2"/>
    <w:rsid w:val="000805F3"/>
    <w:rsid w:val="000807EE"/>
    <w:rsid w:val="00080A7F"/>
    <w:rsid w:val="00080AFF"/>
    <w:rsid w:val="00080E60"/>
    <w:rsid w:val="00081BDD"/>
    <w:rsid w:val="00081CDE"/>
    <w:rsid w:val="0008235E"/>
    <w:rsid w:val="00082447"/>
    <w:rsid w:val="0008291B"/>
    <w:rsid w:val="00082AF4"/>
    <w:rsid w:val="00082E69"/>
    <w:rsid w:val="00083536"/>
    <w:rsid w:val="000836E1"/>
    <w:rsid w:val="00083AC2"/>
    <w:rsid w:val="00084186"/>
    <w:rsid w:val="000849C8"/>
    <w:rsid w:val="00084A2B"/>
    <w:rsid w:val="00084D21"/>
    <w:rsid w:val="000850A6"/>
    <w:rsid w:val="000855B7"/>
    <w:rsid w:val="00085A1B"/>
    <w:rsid w:val="00085F08"/>
    <w:rsid w:val="00086226"/>
    <w:rsid w:val="000862EA"/>
    <w:rsid w:val="0008651B"/>
    <w:rsid w:val="000865A2"/>
    <w:rsid w:val="0008727F"/>
    <w:rsid w:val="000877A7"/>
    <w:rsid w:val="00087E77"/>
    <w:rsid w:val="00090061"/>
    <w:rsid w:val="00090073"/>
    <w:rsid w:val="00090152"/>
    <w:rsid w:val="000907E5"/>
    <w:rsid w:val="00090C0D"/>
    <w:rsid w:val="00092946"/>
    <w:rsid w:val="000929F2"/>
    <w:rsid w:val="00092E1F"/>
    <w:rsid w:val="00093346"/>
    <w:rsid w:val="00093AC2"/>
    <w:rsid w:val="000947E5"/>
    <w:rsid w:val="00095447"/>
    <w:rsid w:val="0009576B"/>
    <w:rsid w:val="00095DDE"/>
    <w:rsid w:val="00095EA8"/>
    <w:rsid w:val="00095EB9"/>
    <w:rsid w:val="00096D49"/>
    <w:rsid w:val="00097226"/>
    <w:rsid w:val="00097D90"/>
    <w:rsid w:val="000A00E3"/>
    <w:rsid w:val="000A0117"/>
    <w:rsid w:val="000A09ED"/>
    <w:rsid w:val="000A1312"/>
    <w:rsid w:val="000A16A9"/>
    <w:rsid w:val="000A19F4"/>
    <w:rsid w:val="000A1AF9"/>
    <w:rsid w:val="000A22F5"/>
    <w:rsid w:val="000A28DD"/>
    <w:rsid w:val="000A2F30"/>
    <w:rsid w:val="000A3037"/>
    <w:rsid w:val="000A358E"/>
    <w:rsid w:val="000A3A68"/>
    <w:rsid w:val="000A43E9"/>
    <w:rsid w:val="000A46AA"/>
    <w:rsid w:val="000A5214"/>
    <w:rsid w:val="000A5734"/>
    <w:rsid w:val="000A5764"/>
    <w:rsid w:val="000A58DF"/>
    <w:rsid w:val="000A5E10"/>
    <w:rsid w:val="000A6071"/>
    <w:rsid w:val="000A6518"/>
    <w:rsid w:val="000A66D8"/>
    <w:rsid w:val="000A77F3"/>
    <w:rsid w:val="000A7992"/>
    <w:rsid w:val="000A79F3"/>
    <w:rsid w:val="000B0751"/>
    <w:rsid w:val="000B0981"/>
    <w:rsid w:val="000B0B3D"/>
    <w:rsid w:val="000B0F6B"/>
    <w:rsid w:val="000B1093"/>
    <w:rsid w:val="000B1767"/>
    <w:rsid w:val="000B2914"/>
    <w:rsid w:val="000B2F81"/>
    <w:rsid w:val="000B30E9"/>
    <w:rsid w:val="000B3B82"/>
    <w:rsid w:val="000B3D5A"/>
    <w:rsid w:val="000B435F"/>
    <w:rsid w:val="000B43B4"/>
    <w:rsid w:val="000B455F"/>
    <w:rsid w:val="000B460F"/>
    <w:rsid w:val="000B4660"/>
    <w:rsid w:val="000B480C"/>
    <w:rsid w:val="000B507E"/>
    <w:rsid w:val="000B52B8"/>
    <w:rsid w:val="000B5429"/>
    <w:rsid w:val="000B5D46"/>
    <w:rsid w:val="000B65C1"/>
    <w:rsid w:val="000B6787"/>
    <w:rsid w:val="000B6FAD"/>
    <w:rsid w:val="000B7626"/>
    <w:rsid w:val="000B76D8"/>
    <w:rsid w:val="000B78F9"/>
    <w:rsid w:val="000B7CEF"/>
    <w:rsid w:val="000C0023"/>
    <w:rsid w:val="000C00AB"/>
    <w:rsid w:val="000C0ED9"/>
    <w:rsid w:val="000C1158"/>
    <w:rsid w:val="000C155D"/>
    <w:rsid w:val="000C1837"/>
    <w:rsid w:val="000C188B"/>
    <w:rsid w:val="000C1EC4"/>
    <w:rsid w:val="000C2F7D"/>
    <w:rsid w:val="000C32D9"/>
    <w:rsid w:val="000C3422"/>
    <w:rsid w:val="000C3640"/>
    <w:rsid w:val="000C39C6"/>
    <w:rsid w:val="000C493F"/>
    <w:rsid w:val="000C4D78"/>
    <w:rsid w:val="000C5B3A"/>
    <w:rsid w:val="000C62CE"/>
    <w:rsid w:val="000C69C4"/>
    <w:rsid w:val="000C6A89"/>
    <w:rsid w:val="000C7003"/>
    <w:rsid w:val="000C7408"/>
    <w:rsid w:val="000C7A42"/>
    <w:rsid w:val="000C7C70"/>
    <w:rsid w:val="000C7FBC"/>
    <w:rsid w:val="000D0198"/>
    <w:rsid w:val="000D02A5"/>
    <w:rsid w:val="000D04F6"/>
    <w:rsid w:val="000D068F"/>
    <w:rsid w:val="000D0879"/>
    <w:rsid w:val="000D0D50"/>
    <w:rsid w:val="000D0E00"/>
    <w:rsid w:val="000D117D"/>
    <w:rsid w:val="000D1211"/>
    <w:rsid w:val="000D1709"/>
    <w:rsid w:val="000D1895"/>
    <w:rsid w:val="000D1CFA"/>
    <w:rsid w:val="000D1DD3"/>
    <w:rsid w:val="000D2337"/>
    <w:rsid w:val="000D291C"/>
    <w:rsid w:val="000D2CBC"/>
    <w:rsid w:val="000D2D15"/>
    <w:rsid w:val="000D2DB4"/>
    <w:rsid w:val="000D2E01"/>
    <w:rsid w:val="000D30C9"/>
    <w:rsid w:val="000D3344"/>
    <w:rsid w:val="000D38E9"/>
    <w:rsid w:val="000D4706"/>
    <w:rsid w:val="000D5A0D"/>
    <w:rsid w:val="000D61B3"/>
    <w:rsid w:val="000D64CF"/>
    <w:rsid w:val="000D7464"/>
    <w:rsid w:val="000D755B"/>
    <w:rsid w:val="000D799C"/>
    <w:rsid w:val="000D7C61"/>
    <w:rsid w:val="000E06B5"/>
    <w:rsid w:val="000E0760"/>
    <w:rsid w:val="000E0D1D"/>
    <w:rsid w:val="000E0E86"/>
    <w:rsid w:val="000E1A19"/>
    <w:rsid w:val="000E1DD6"/>
    <w:rsid w:val="000E1E5C"/>
    <w:rsid w:val="000E1F9F"/>
    <w:rsid w:val="000E21EC"/>
    <w:rsid w:val="000E26B0"/>
    <w:rsid w:val="000E31AC"/>
    <w:rsid w:val="000E331F"/>
    <w:rsid w:val="000E3DFF"/>
    <w:rsid w:val="000E3E85"/>
    <w:rsid w:val="000E407E"/>
    <w:rsid w:val="000E4A2C"/>
    <w:rsid w:val="000E4DA7"/>
    <w:rsid w:val="000E5B68"/>
    <w:rsid w:val="000E6070"/>
    <w:rsid w:val="000E6B08"/>
    <w:rsid w:val="000E6EB0"/>
    <w:rsid w:val="000E791F"/>
    <w:rsid w:val="000E7977"/>
    <w:rsid w:val="000E7CB9"/>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EAF"/>
    <w:rsid w:val="000F4BB0"/>
    <w:rsid w:val="000F4E2B"/>
    <w:rsid w:val="000F507D"/>
    <w:rsid w:val="000F54F2"/>
    <w:rsid w:val="000F6209"/>
    <w:rsid w:val="000F6BB5"/>
    <w:rsid w:val="000F6C0B"/>
    <w:rsid w:val="000F6C1C"/>
    <w:rsid w:val="000F717C"/>
    <w:rsid w:val="000F74E3"/>
    <w:rsid w:val="000F75D4"/>
    <w:rsid w:val="000F76A5"/>
    <w:rsid w:val="000F791F"/>
    <w:rsid w:val="000F7E1D"/>
    <w:rsid w:val="00100AC3"/>
    <w:rsid w:val="00100AF0"/>
    <w:rsid w:val="00100BED"/>
    <w:rsid w:val="00101089"/>
    <w:rsid w:val="00101577"/>
    <w:rsid w:val="001021D0"/>
    <w:rsid w:val="001025DA"/>
    <w:rsid w:val="00102AD9"/>
    <w:rsid w:val="00102CBA"/>
    <w:rsid w:val="00102F0E"/>
    <w:rsid w:val="00103676"/>
    <w:rsid w:val="001040DA"/>
    <w:rsid w:val="00104C87"/>
    <w:rsid w:val="001051F6"/>
    <w:rsid w:val="00105B1F"/>
    <w:rsid w:val="0010621B"/>
    <w:rsid w:val="0010673C"/>
    <w:rsid w:val="0010678E"/>
    <w:rsid w:val="00106AD6"/>
    <w:rsid w:val="00106BE5"/>
    <w:rsid w:val="00106C0F"/>
    <w:rsid w:val="00106DB7"/>
    <w:rsid w:val="00106F89"/>
    <w:rsid w:val="0010718E"/>
    <w:rsid w:val="00107712"/>
    <w:rsid w:val="00107907"/>
    <w:rsid w:val="001103EE"/>
    <w:rsid w:val="0011056B"/>
    <w:rsid w:val="00110D5C"/>
    <w:rsid w:val="00110E3A"/>
    <w:rsid w:val="001111F6"/>
    <w:rsid w:val="001114AD"/>
    <w:rsid w:val="001115A5"/>
    <w:rsid w:val="0011182D"/>
    <w:rsid w:val="0011187B"/>
    <w:rsid w:val="00111ED2"/>
    <w:rsid w:val="00112124"/>
    <w:rsid w:val="00112168"/>
    <w:rsid w:val="00112490"/>
    <w:rsid w:val="00112E0C"/>
    <w:rsid w:val="001131CB"/>
    <w:rsid w:val="001135F0"/>
    <w:rsid w:val="00113953"/>
    <w:rsid w:val="001139BD"/>
    <w:rsid w:val="00113B1A"/>
    <w:rsid w:val="0011421F"/>
    <w:rsid w:val="001148FC"/>
    <w:rsid w:val="00114D2A"/>
    <w:rsid w:val="00115F60"/>
    <w:rsid w:val="00115F87"/>
    <w:rsid w:val="00116170"/>
    <w:rsid w:val="00116567"/>
    <w:rsid w:val="00116A5D"/>
    <w:rsid w:val="00116D60"/>
    <w:rsid w:val="00117242"/>
    <w:rsid w:val="0011753E"/>
    <w:rsid w:val="0011755A"/>
    <w:rsid w:val="001176E4"/>
    <w:rsid w:val="00120036"/>
    <w:rsid w:val="00120597"/>
    <w:rsid w:val="00120690"/>
    <w:rsid w:val="0012165D"/>
    <w:rsid w:val="001218F6"/>
    <w:rsid w:val="00122043"/>
    <w:rsid w:val="001226EA"/>
    <w:rsid w:val="0012287C"/>
    <w:rsid w:val="00122AF1"/>
    <w:rsid w:val="00123129"/>
    <w:rsid w:val="00123132"/>
    <w:rsid w:val="001241D4"/>
    <w:rsid w:val="001241FE"/>
    <w:rsid w:val="001255E3"/>
    <w:rsid w:val="00125829"/>
    <w:rsid w:val="00125965"/>
    <w:rsid w:val="00125EF1"/>
    <w:rsid w:val="001262EC"/>
    <w:rsid w:val="00126862"/>
    <w:rsid w:val="00126ABD"/>
    <w:rsid w:val="00126D60"/>
    <w:rsid w:val="00127587"/>
    <w:rsid w:val="0012777E"/>
    <w:rsid w:val="00127DFB"/>
    <w:rsid w:val="00131195"/>
    <w:rsid w:val="00131F15"/>
    <w:rsid w:val="0013222B"/>
    <w:rsid w:val="00132694"/>
    <w:rsid w:val="00132A9E"/>
    <w:rsid w:val="001335E1"/>
    <w:rsid w:val="00133DA5"/>
    <w:rsid w:val="001347A5"/>
    <w:rsid w:val="00134814"/>
    <w:rsid w:val="0013608F"/>
    <w:rsid w:val="00136094"/>
    <w:rsid w:val="00136167"/>
    <w:rsid w:val="001379A3"/>
    <w:rsid w:val="001379A9"/>
    <w:rsid w:val="00140189"/>
    <w:rsid w:val="001408AB"/>
    <w:rsid w:val="00140D2E"/>
    <w:rsid w:val="00140D7A"/>
    <w:rsid w:val="00141794"/>
    <w:rsid w:val="00141F13"/>
    <w:rsid w:val="00142674"/>
    <w:rsid w:val="001431FF"/>
    <w:rsid w:val="00143628"/>
    <w:rsid w:val="00143E6A"/>
    <w:rsid w:val="0014450A"/>
    <w:rsid w:val="00144B50"/>
    <w:rsid w:val="001450B0"/>
    <w:rsid w:val="001457C3"/>
    <w:rsid w:val="0014589C"/>
    <w:rsid w:val="001459A7"/>
    <w:rsid w:val="00145D5F"/>
    <w:rsid w:val="00145EBA"/>
    <w:rsid w:val="001461C1"/>
    <w:rsid w:val="00146D23"/>
    <w:rsid w:val="00146EF2"/>
    <w:rsid w:val="00146F1A"/>
    <w:rsid w:val="00146F6B"/>
    <w:rsid w:val="00147621"/>
    <w:rsid w:val="0014762F"/>
    <w:rsid w:val="00147B07"/>
    <w:rsid w:val="00151889"/>
    <w:rsid w:val="00151F99"/>
    <w:rsid w:val="0015207B"/>
    <w:rsid w:val="00152440"/>
    <w:rsid w:val="001524F7"/>
    <w:rsid w:val="001529A4"/>
    <w:rsid w:val="00152E93"/>
    <w:rsid w:val="00152F99"/>
    <w:rsid w:val="001531E8"/>
    <w:rsid w:val="001534F5"/>
    <w:rsid w:val="00153C28"/>
    <w:rsid w:val="001545C0"/>
    <w:rsid w:val="00154E29"/>
    <w:rsid w:val="00155330"/>
    <w:rsid w:val="00155581"/>
    <w:rsid w:val="00155E5D"/>
    <w:rsid w:val="00156098"/>
    <w:rsid w:val="00156AA0"/>
    <w:rsid w:val="00156AD4"/>
    <w:rsid w:val="0015793E"/>
    <w:rsid w:val="00160369"/>
    <w:rsid w:val="001605E6"/>
    <w:rsid w:val="00160A90"/>
    <w:rsid w:val="00161E4D"/>
    <w:rsid w:val="00161F88"/>
    <w:rsid w:val="0016227E"/>
    <w:rsid w:val="00162534"/>
    <w:rsid w:val="00162664"/>
    <w:rsid w:val="00162981"/>
    <w:rsid w:val="00162A6E"/>
    <w:rsid w:val="00162E8B"/>
    <w:rsid w:val="00163137"/>
    <w:rsid w:val="00163DB1"/>
    <w:rsid w:val="00163EA4"/>
    <w:rsid w:val="00164884"/>
    <w:rsid w:val="00164CA7"/>
    <w:rsid w:val="00166F0A"/>
    <w:rsid w:val="00166FBB"/>
    <w:rsid w:val="001676CB"/>
    <w:rsid w:val="0017023E"/>
    <w:rsid w:val="00171A75"/>
    <w:rsid w:val="00171B2C"/>
    <w:rsid w:val="00171BE3"/>
    <w:rsid w:val="0017288F"/>
    <w:rsid w:val="00172C30"/>
    <w:rsid w:val="00173668"/>
    <w:rsid w:val="00173A5B"/>
    <w:rsid w:val="00173B97"/>
    <w:rsid w:val="00173D16"/>
    <w:rsid w:val="00173E95"/>
    <w:rsid w:val="00174CBF"/>
    <w:rsid w:val="001754F2"/>
    <w:rsid w:val="00176196"/>
    <w:rsid w:val="00176B76"/>
    <w:rsid w:val="00176CD8"/>
    <w:rsid w:val="001776F6"/>
    <w:rsid w:val="001777F1"/>
    <w:rsid w:val="001807BA"/>
    <w:rsid w:val="00180821"/>
    <w:rsid w:val="00181116"/>
    <w:rsid w:val="00181F28"/>
    <w:rsid w:val="00182215"/>
    <w:rsid w:val="0018258D"/>
    <w:rsid w:val="0018259A"/>
    <w:rsid w:val="00182D8B"/>
    <w:rsid w:val="001835A3"/>
    <w:rsid w:val="001838BA"/>
    <w:rsid w:val="0018393E"/>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49C"/>
    <w:rsid w:val="0019076A"/>
    <w:rsid w:val="001908A6"/>
    <w:rsid w:val="0019090D"/>
    <w:rsid w:val="00190CED"/>
    <w:rsid w:val="00191AB3"/>
    <w:rsid w:val="00191D61"/>
    <w:rsid w:val="001923B5"/>
    <w:rsid w:val="001927CE"/>
    <w:rsid w:val="00192B19"/>
    <w:rsid w:val="00192B2F"/>
    <w:rsid w:val="00192CA6"/>
    <w:rsid w:val="00193261"/>
    <w:rsid w:val="001933EE"/>
    <w:rsid w:val="001935DC"/>
    <w:rsid w:val="0019364F"/>
    <w:rsid w:val="001936E5"/>
    <w:rsid w:val="00193D30"/>
    <w:rsid w:val="0019408D"/>
    <w:rsid w:val="001947CA"/>
    <w:rsid w:val="001951D4"/>
    <w:rsid w:val="0019539C"/>
    <w:rsid w:val="00195759"/>
    <w:rsid w:val="00195801"/>
    <w:rsid w:val="0019580C"/>
    <w:rsid w:val="00195A75"/>
    <w:rsid w:val="00195D97"/>
    <w:rsid w:val="001960F9"/>
    <w:rsid w:val="00196311"/>
    <w:rsid w:val="001963C6"/>
    <w:rsid w:val="0019640B"/>
    <w:rsid w:val="001965BA"/>
    <w:rsid w:val="00196DD1"/>
    <w:rsid w:val="001976C6"/>
    <w:rsid w:val="00197B96"/>
    <w:rsid w:val="001A128B"/>
    <w:rsid w:val="001A12A4"/>
    <w:rsid w:val="001A1378"/>
    <w:rsid w:val="001A14D2"/>
    <w:rsid w:val="001A1802"/>
    <w:rsid w:val="001A1DD5"/>
    <w:rsid w:val="001A1ECF"/>
    <w:rsid w:val="001A282E"/>
    <w:rsid w:val="001A2B3A"/>
    <w:rsid w:val="001A3558"/>
    <w:rsid w:val="001A42B4"/>
    <w:rsid w:val="001A43BA"/>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3136"/>
    <w:rsid w:val="001B34FF"/>
    <w:rsid w:val="001B39BE"/>
    <w:rsid w:val="001B3BBA"/>
    <w:rsid w:val="001B3C56"/>
    <w:rsid w:val="001B3E78"/>
    <w:rsid w:val="001B3FAA"/>
    <w:rsid w:val="001B4161"/>
    <w:rsid w:val="001B4A9B"/>
    <w:rsid w:val="001B562B"/>
    <w:rsid w:val="001B6126"/>
    <w:rsid w:val="001B70A4"/>
    <w:rsid w:val="001B7395"/>
    <w:rsid w:val="001B759D"/>
    <w:rsid w:val="001B7689"/>
    <w:rsid w:val="001B76AF"/>
    <w:rsid w:val="001B7EC6"/>
    <w:rsid w:val="001C20A9"/>
    <w:rsid w:val="001C2257"/>
    <w:rsid w:val="001C2368"/>
    <w:rsid w:val="001C23DF"/>
    <w:rsid w:val="001C30D9"/>
    <w:rsid w:val="001C30E9"/>
    <w:rsid w:val="001C3196"/>
    <w:rsid w:val="001C3515"/>
    <w:rsid w:val="001C3C37"/>
    <w:rsid w:val="001C40FC"/>
    <w:rsid w:val="001C436D"/>
    <w:rsid w:val="001C44AA"/>
    <w:rsid w:val="001C4511"/>
    <w:rsid w:val="001C4531"/>
    <w:rsid w:val="001C48D4"/>
    <w:rsid w:val="001C4E7B"/>
    <w:rsid w:val="001C54DE"/>
    <w:rsid w:val="001C5510"/>
    <w:rsid w:val="001C5D0F"/>
    <w:rsid w:val="001C6672"/>
    <w:rsid w:val="001C691C"/>
    <w:rsid w:val="001C6F17"/>
    <w:rsid w:val="001C7119"/>
    <w:rsid w:val="001C724C"/>
    <w:rsid w:val="001C74CA"/>
    <w:rsid w:val="001D01AE"/>
    <w:rsid w:val="001D0F8A"/>
    <w:rsid w:val="001D203B"/>
    <w:rsid w:val="001D23B3"/>
    <w:rsid w:val="001D26A4"/>
    <w:rsid w:val="001D2AF8"/>
    <w:rsid w:val="001D2E78"/>
    <w:rsid w:val="001D319F"/>
    <w:rsid w:val="001D32D8"/>
    <w:rsid w:val="001D33AD"/>
    <w:rsid w:val="001D3DB4"/>
    <w:rsid w:val="001D40AA"/>
    <w:rsid w:val="001D45FD"/>
    <w:rsid w:val="001D4AA9"/>
    <w:rsid w:val="001D4CE4"/>
    <w:rsid w:val="001D4F62"/>
    <w:rsid w:val="001D5161"/>
    <w:rsid w:val="001D53DA"/>
    <w:rsid w:val="001D67FC"/>
    <w:rsid w:val="001D6D7B"/>
    <w:rsid w:val="001D6E28"/>
    <w:rsid w:val="001D7804"/>
    <w:rsid w:val="001D7932"/>
    <w:rsid w:val="001E0CFA"/>
    <w:rsid w:val="001E162C"/>
    <w:rsid w:val="001E1A7D"/>
    <w:rsid w:val="001E27D0"/>
    <w:rsid w:val="001E28BD"/>
    <w:rsid w:val="001E327F"/>
    <w:rsid w:val="001E4016"/>
    <w:rsid w:val="001E49EF"/>
    <w:rsid w:val="001E4ADC"/>
    <w:rsid w:val="001E4CED"/>
    <w:rsid w:val="001E50B8"/>
    <w:rsid w:val="001E5416"/>
    <w:rsid w:val="001E567D"/>
    <w:rsid w:val="001E581D"/>
    <w:rsid w:val="001E5D56"/>
    <w:rsid w:val="001E6333"/>
    <w:rsid w:val="001E63B7"/>
    <w:rsid w:val="001E656F"/>
    <w:rsid w:val="001E6A80"/>
    <w:rsid w:val="001E6D7F"/>
    <w:rsid w:val="001E6E8F"/>
    <w:rsid w:val="001E6F32"/>
    <w:rsid w:val="001E7448"/>
    <w:rsid w:val="001E7634"/>
    <w:rsid w:val="001E7713"/>
    <w:rsid w:val="001E7907"/>
    <w:rsid w:val="001E7DF3"/>
    <w:rsid w:val="001F06F7"/>
    <w:rsid w:val="001F06FB"/>
    <w:rsid w:val="001F07FC"/>
    <w:rsid w:val="001F08D2"/>
    <w:rsid w:val="001F0D9D"/>
    <w:rsid w:val="001F2C19"/>
    <w:rsid w:val="001F30A7"/>
    <w:rsid w:val="001F3571"/>
    <w:rsid w:val="001F3745"/>
    <w:rsid w:val="001F3844"/>
    <w:rsid w:val="001F3B2F"/>
    <w:rsid w:val="001F3FD2"/>
    <w:rsid w:val="001F414B"/>
    <w:rsid w:val="001F426A"/>
    <w:rsid w:val="001F457E"/>
    <w:rsid w:val="001F4618"/>
    <w:rsid w:val="001F4772"/>
    <w:rsid w:val="001F477B"/>
    <w:rsid w:val="001F478B"/>
    <w:rsid w:val="001F4805"/>
    <w:rsid w:val="001F48F6"/>
    <w:rsid w:val="001F495A"/>
    <w:rsid w:val="001F49A6"/>
    <w:rsid w:val="001F4B23"/>
    <w:rsid w:val="001F4C35"/>
    <w:rsid w:val="001F5308"/>
    <w:rsid w:val="001F54E1"/>
    <w:rsid w:val="001F5520"/>
    <w:rsid w:val="001F5AA0"/>
    <w:rsid w:val="001F5B30"/>
    <w:rsid w:val="001F5B56"/>
    <w:rsid w:val="001F6CAE"/>
    <w:rsid w:val="001F7299"/>
    <w:rsid w:val="001F74D4"/>
    <w:rsid w:val="001F7708"/>
    <w:rsid w:val="00201008"/>
    <w:rsid w:val="002013B0"/>
    <w:rsid w:val="0020236E"/>
    <w:rsid w:val="00202864"/>
    <w:rsid w:val="00202C57"/>
    <w:rsid w:val="00203179"/>
    <w:rsid w:val="002032C0"/>
    <w:rsid w:val="002032D1"/>
    <w:rsid w:val="002037C7"/>
    <w:rsid w:val="00203843"/>
    <w:rsid w:val="002038D0"/>
    <w:rsid w:val="00203F33"/>
    <w:rsid w:val="0020442C"/>
    <w:rsid w:val="00205260"/>
    <w:rsid w:val="00205272"/>
    <w:rsid w:val="002054F2"/>
    <w:rsid w:val="002060B3"/>
    <w:rsid w:val="0020627E"/>
    <w:rsid w:val="0020635A"/>
    <w:rsid w:val="00207DE8"/>
    <w:rsid w:val="002101A0"/>
    <w:rsid w:val="002103A2"/>
    <w:rsid w:val="00210897"/>
    <w:rsid w:val="00210D5C"/>
    <w:rsid w:val="0021133B"/>
    <w:rsid w:val="00211916"/>
    <w:rsid w:val="00211ED4"/>
    <w:rsid w:val="0021219D"/>
    <w:rsid w:val="00212511"/>
    <w:rsid w:val="002125EB"/>
    <w:rsid w:val="00212693"/>
    <w:rsid w:val="00212723"/>
    <w:rsid w:val="002139B8"/>
    <w:rsid w:val="00213AD1"/>
    <w:rsid w:val="0021404E"/>
    <w:rsid w:val="00214A5E"/>
    <w:rsid w:val="00215084"/>
    <w:rsid w:val="002150B6"/>
    <w:rsid w:val="00215690"/>
    <w:rsid w:val="002156A0"/>
    <w:rsid w:val="0021577F"/>
    <w:rsid w:val="00216277"/>
    <w:rsid w:val="00216407"/>
    <w:rsid w:val="00216467"/>
    <w:rsid w:val="002169A4"/>
    <w:rsid w:val="0021709E"/>
    <w:rsid w:val="002178E6"/>
    <w:rsid w:val="00217964"/>
    <w:rsid w:val="00217D98"/>
    <w:rsid w:val="00221394"/>
    <w:rsid w:val="00221FD4"/>
    <w:rsid w:val="00222003"/>
    <w:rsid w:val="00222040"/>
    <w:rsid w:val="00222768"/>
    <w:rsid w:val="002231D8"/>
    <w:rsid w:val="002232F1"/>
    <w:rsid w:val="00223362"/>
    <w:rsid w:val="0022337D"/>
    <w:rsid w:val="0022351E"/>
    <w:rsid w:val="002236BE"/>
    <w:rsid w:val="002238C5"/>
    <w:rsid w:val="00223A06"/>
    <w:rsid w:val="00223F8E"/>
    <w:rsid w:val="002247E7"/>
    <w:rsid w:val="00224BE5"/>
    <w:rsid w:val="00224D15"/>
    <w:rsid w:val="00224F9D"/>
    <w:rsid w:val="0022539C"/>
    <w:rsid w:val="002257C5"/>
    <w:rsid w:val="002259B0"/>
    <w:rsid w:val="002259F3"/>
    <w:rsid w:val="00225C44"/>
    <w:rsid w:val="00225D2B"/>
    <w:rsid w:val="00226370"/>
    <w:rsid w:val="002264AE"/>
    <w:rsid w:val="002265EF"/>
    <w:rsid w:val="00226A85"/>
    <w:rsid w:val="00226F11"/>
    <w:rsid w:val="002270A0"/>
    <w:rsid w:val="002270D9"/>
    <w:rsid w:val="00227453"/>
    <w:rsid w:val="0022748A"/>
    <w:rsid w:val="00227C97"/>
    <w:rsid w:val="00230085"/>
    <w:rsid w:val="0023069F"/>
    <w:rsid w:val="0023080E"/>
    <w:rsid w:val="00230FCB"/>
    <w:rsid w:val="00231873"/>
    <w:rsid w:val="002318EA"/>
    <w:rsid w:val="0023253C"/>
    <w:rsid w:val="00232704"/>
    <w:rsid w:val="002327D2"/>
    <w:rsid w:val="00232CD1"/>
    <w:rsid w:val="00233287"/>
    <w:rsid w:val="0023357C"/>
    <w:rsid w:val="00233A72"/>
    <w:rsid w:val="00233C1F"/>
    <w:rsid w:val="002340DA"/>
    <w:rsid w:val="00234236"/>
    <w:rsid w:val="00234AD6"/>
    <w:rsid w:val="0023523A"/>
    <w:rsid w:val="002358D7"/>
    <w:rsid w:val="002359BC"/>
    <w:rsid w:val="002366C8"/>
    <w:rsid w:val="00236D1C"/>
    <w:rsid w:val="00236DB6"/>
    <w:rsid w:val="002377BA"/>
    <w:rsid w:val="0024005A"/>
    <w:rsid w:val="0024092C"/>
    <w:rsid w:val="00240FF3"/>
    <w:rsid w:val="0024173A"/>
    <w:rsid w:val="002417C3"/>
    <w:rsid w:val="00241C1B"/>
    <w:rsid w:val="00241CA7"/>
    <w:rsid w:val="0024238F"/>
    <w:rsid w:val="002428D0"/>
    <w:rsid w:val="00243190"/>
    <w:rsid w:val="00243340"/>
    <w:rsid w:val="002435D8"/>
    <w:rsid w:val="0024386E"/>
    <w:rsid w:val="00243C37"/>
    <w:rsid w:val="00243D0D"/>
    <w:rsid w:val="00244EC0"/>
    <w:rsid w:val="00245403"/>
    <w:rsid w:val="00245E11"/>
    <w:rsid w:val="00245F55"/>
    <w:rsid w:val="0024612C"/>
    <w:rsid w:val="0024625D"/>
    <w:rsid w:val="00246FB8"/>
    <w:rsid w:val="00246FF5"/>
    <w:rsid w:val="00247483"/>
    <w:rsid w:val="00250252"/>
    <w:rsid w:val="002504CA"/>
    <w:rsid w:val="00250A99"/>
    <w:rsid w:val="00250EE4"/>
    <w:rsid w:val="002510B9"/>
    <w:rsid w:val="002514DF"/>
    <w:rsid w:val="0025274B"/>
    <w:rsid w:val="00252B14"/>
    <w:rsid w:val="00252DFB"/>
    <w:rsid w:val="0025347F"/>
    <w:rsid w:val="002537CE"/>
    <w:rsid w:val="002538D0"/>
    <w:rsid w:val="0025456F"/>
    <w:rsid w:val="00254AAF"/>
    <w:rsid w:val="00255512"/>
    <w:rsid w:val="002556E1"/>
    <w:rsid w:val="00255745"/>
    <w:rsid w:val="0025649A"/>
    <w:rsid w:val="0025680E"/>
    <w:rsid w:val="00256E3B"/>
    <w:rsid w:val="00256EFD"/>
    <w:rsid w:val="00256F8C"/>
    <w:rsid w:val="002574F6"/>
    <w:rsid w:val="00257DAE"/>
    <w:rsid w:val="0026031D"/>
    <w:rsid w:val="00260474"/>
    <w:rsid w:val="00260941"/>
    <w:rsid w:val="00260C47"/>
    <w:rsid w:val="0026106C"/>
    <w:rsid w:val="00261896"/>
    <w:rsid w:val="002622A7"/>
    <w:rsid w:val="00262E41"/>
    <w:rsid w:val="0026327F"/>
    <w:rsid w:val="002635D7"/>
    <w:rsid w:val="002635DA"/>
    <w:rsid w:val="00263ED9"/>
    <w:rsid w:val="00263F6B"/>
    <w:rsid w:val="002642D4"/>
    <w:rsid w:val="002642D7"/>
    <w:rsid w:val="00264494"/>
    <w:rsid w:val="002644B6"/>
    <w:rsid w:val="00264782"/>
    <w:rsid w:val="00264A88"/>
    <w:rsid w:val="00264AD3"/>
    <w:rsid w:val="0026554A"/>
    <w:rsid w:val="002656B5"/>
    <w:rsid w:val="00265AD1"/>
    <w:rsid w:val="00266BA0"/>
    <w:rsid w:val="00266EC3"/>
    <w:rsid w:val="00267171"/>
    <w:rsid w:val="002673D1"/>
    <w:rsid w:val="00267861"/>
    <w:rsid w:val="00267C7C"/>
    <w:rsid w:val="00270356"/>
    <w:rsid w:val="00270529"/>
    <w:rsid w:val="00270843"/>
    <w:rsid w:val="00270DC1"/>
    <w:rsid w:val="002717CD"/>
    <w:rsid w:val="0027188C"/>
    <w:rsid w:val="00272571"/>
    <w:rsid w:val="00272F80"/>
    <w:rsid w:val="00273A10"/>
    <w:rsid w:val="00273D28"/>
    <w:rsid w:val="00273F96"/>
    <w:rsid w:val="00274727"/>
    <w:rsid w:val="00274C5A"/>
    <w:rsid w:val="002752E9"/>
    <w:rsid w:val="00275ACF"/>
    <w:rsid w:val="00275DB0"/>
    <w:rsid w:val="00276D32"/>
    <w:rsid w:val="002774E0"/>
    <w:rsid w:val="00277651"/>
    <w:rsid w:val="00277AE0"/>
    <w:rsid w:val="0028060D"/>
    <w:rsid w:val="002809D0"/>
    <w:rsid w:val="00280D7A"/>
    <w:rsid w:val="0028107B"/>
    <w:rsid w:val="00282852"/>
    <w:rsid w:val="00282F54"/>
    <w:rsid w:val="00282FFB"/>
    <w:rsid w:val="002834D1"/>
    <w:rsid w:val="00283BB2"/>
    <w:rsid w:val="0028494D"/>
    <w:rsid w:val="002853C8"/>
    <w:rsid w:val="002853F6"/>
    <w:rsid w:val="002856A7"/>
    <w:rsid w:val="002859E3"/>
    <w:rsid w:val="00286160"/>
    <w:rsid w:val="00286651"/>
    <w:rsid w:val="00286788"/>
    <w:rsid w:val="002867FA"/>
    <w:rsid w:val="00286DBA"/>
    <w:rsid w:val="0028745D"/>
    <w:rsid w:val="00287A96"/>
    <w:rsid w:val="00287EF9"/>
    <w:rsid w:val="00290BDD"/>
    <w:rsid w:val="00290D68"/>
    <w:rsid w:val="00290D91"/>
    <w:rsid w:val="002914DA"/>
    <w:rsid w:val="00292DD6"/>
    <w:rsid w:val="002933EB"/>
    <w:rsid w:val="0029378C"/>
    <w:rsid w:val="002937DC"/>
    <w:rsid w:val="00293E7B"/>
    <w:rsid w:val="00294039"/>
    <w:rsid w:val="0029450E"/>
    <w:rsid w:val="0029485A"/>
    <w:rsid w:val="00294ED2"/>
    <w:rsid w:val="00294FAC"/>
    <w:rsid w:val="00295091"/>
    <w:rsid w:val="002958C1"/>
    <w:rsid w:val="002966E3"/>
    <w:rsid w:val="00296964"/>
    <w:rsid w:val="00296B75"/>
    <w:rsid w:val="00296CDA"/>
    <w:rsid w:val="00296DCC"/>
    <w:rsid w:val="00297C12"/>
    <w:rsid w:val="002A021E"/>
    <w:rsid w:val="002A134A"/>
    <w:rsid w:val="002A1704"/>
    <w:rsid w:val="002A18E7"/>
    <w:rsid w:val="002A19D8"/>
    <w:rsid w:val="002A19E8"/>
    <w:rsid w:val="002A1A67"/>
    <w:rsid w:val="002A243D"/>
    <w:rsid w:val="002A2DA8"/>
    <w:rsid w:val="002A4172"/>
    <w:rsid w:val="002A451C"/>
    <w:rsid w:val="002A4E80"/>
    <w:rsid w:val="002A4EB5"/>
    <w:rsid w:val="002A4F08"/>
    <w:rsid w:val="002A5CCD"/>
    <w:rsid w:val="002A6102"/>
    <w:rsid w:val="002A686C"/>
    <w:rsid w:val="002A6AB9"/>
    <w:rsid w:val="002A6F4A"/>
    <w:rsid w:val="002A7341"/>
    <w:rsid w:val="002A73F7"/>
    <w:rsid w:val="002A74B2"/>
    <w:rsid w:val="002A762E"/>
    <w:rsid w:val="002A7F7A"/>
    <w:rsid w:val="002B0606"/>
    <w:rsid w:val="002B06DD"/>
    <w:rsid w:val="002B13FE"/>
    <w:rsid w:val="002B172F"/>
    <w:rsid w:val="002B1CBF"/>
    <w:rsid w:val="002B1E6E"/>
    <w:rsid w:val="002B2B2D"/>
    <w:rsid w:val="002B2F52"/>
    <w:rsid w:val="002B3D6C"/>
    <w:rsid w:val="002B4167"/>
    <w:rsid w:val="002B446F"/>
    <w:rsid w:val="002B4693"/>
    <w:rsid w:val="002B46AA"/>
    <w:rsid w:val="002B4DA6"/>
    <w:rsid w:val="002B4E8C"/>
    <w:rsid w:val="002B5766"/>
    <w:rsid w:val="002B6414"/>
    <w:rsid w:val="002B64B4"/>
    <w:rsid w:val="002B6CA4"/>
    <w:rsid w:val="002C0EDA"/>
    <w:rsid w:val="002C1090"/>
    <w:rsid w:val="002C1118"/>
    <w:rsid w:val="002C129D"/>
    <w:rsid w:val="002C12F9"/>
    <w:rsid w:val="002C1431"/>
    <w:rsid w:val="002C19C0"/>
    <w:rsid w:val="002C1BD2"/>
    <w:rsid w:val="002C3E3A"/>
    <w:rsid w:val="002C42C4"/>
    <w:rsid w:val="002C4C79"/>
    <w:rsid w:val="002C4D63"/>
    <w:rsid w:val="002C53B1"/>
    <w:rsid w:val="002C5ED5"/>
    <w:rsid w:val="002C63EF"/>
    <w:rsid w:val="002C6432"/>
    <w:rsid w:val="002C65DD"/>
    <w:rsid w:val="002C679F"/>
    <w:rsid w:val="002C6851"/>
    <w:rsid w:val="002C6886"/>
    <w:rsid w:val="002C73F2"/>
    <w:rsid w:val="002C769A"/>
    <w:rsid w:val="002C7952"/>
    <w:rsid w:val="002C7E2D"/>
    <w:rsid w:val="002D12A6"/>
    <w:rsid w:val="002D1389"/>
    <w:rsid w:val="002D1C3C"/>
    <w:rsid w:val="002D20D0"/>
    <w:rsid w:val="002D2247"/>
    <w:rsid w:val="002D2751"/>
    <w:rsid w:val="002D2808"/>
    <w:rsid w:val="002D28D7"/>
    <w:rsid w:val="002D2C00"/>
    <w:rsid w:val="002D348C"/>
    <w:rsid w:val="002D3A69"/>
    <w:rsid w:val="002D3D23"/>
    <w:rsid w:val="002D43FE"/>
    <w:rsid w:val="002D463A"/>
    <w:rsid w:val="002D4897"/>
    <w:rsid w:val="002D49CC"/>
    <w:rsid w:val="002D5342"/>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6DD"/>
    <w:rsid w:val="002E19F1"/>
    <w:rsid w:val="002E1A52"/>
    <w:rsid w:val="002E1CB2"/>
    <w:rsid w:val="002E291D"/>
    <w:rsid w:val="002E34D5"/>
    <w:rsid w:val="002E35BF"/>
    <w:rsid w:val="002E3ABA"/>
    <w:rsid w:val="002E3C8C"/>
    <w:rsid w:val="002E4209"/>
    <w:rsid w:val="002E4C81"/>
    <w:rsid w:val="002E520D"/>
    <w:rsid w:val="002E541D"/>
    <w:rsid w:val="002E6148"/>
    <w:rsid w:val="002E70A8"/>
    <w:rsid w:val="002E7F11"/>
    <w:rsid w:val="002F07E9"/>
    <w:rsid w:val="002F0A1D"/>
    <w:rsid w:val="002F10DB"/>
    <w:rsid w:val="002F12FD"/>
    <w:rsid w:val="002F1CAD"/>
    <w:rsid w:val="002F236C"/>
    <w:rsid w:val="002F24DE"/>
    <w:rsid w:val="002F25D9"/>
    <w:rsid w:val="002F2E81"/>
    <w:rsid w:val="002F2F7B"/>
    <w:rsid w:val="002F2FCB"/>
    <w:rsid w:val="002F3019"/>
    <w:rsid w:val="002F46D3"/>
    <w:rsid w:val="002F56A8"/>
    <w:rsid w:val="002F56D2"/>
    <w:rsid w:val="002F5B49"/>
    <w:rsid w:val="002F5F43"/>
    <w:rsid w:val="002F606A"/>
    <w:rsid w:val="002F622F"/>
    <w:rsid w:val="002F62A3"/>
    <w:rsid w:val="002F6461"/>
    <w:rsid w:val="002F6607"/>
    <w:rsid w:val="002F6ADE"/>
    <w:rsid w:val="002F6DA2"/>
    <w:rsid w:val="002F7F48"/>
    <w:rsid w:val="00300352"/>
    <w:rsid w:val="0030068F"/>
    <w:rsid w:val="00300DB6"/>
    <w:rsid w:val="00300E8F"/>
    <w:rsid w:val="00301259"/>
    <w:rsid w:val="003013AB"/>
    <w:rsid w:val="00301C9B"/>
    <w:rsid w:val="00301ECF"/>
    <w:rsid w:val="00302128"/>
    <w:rsid w:val="00302AF0"/>
    <w:rsid w:val="00302D53"/>
    <w:rsid w:val="003030C0"/>
    <w:rsid w:val="0030340A"/>
    <w:rsid w:val="00303513"/>
    <w:rsid w:val="0030371A"/>
    <w:rsid w:val="0030379B"/>
    <w:rsid w:val="0030428C"/>
    <w:rsid w:val="00304FAB"/>
    <w:rsid w:val="0030543F"/>
    <w:rsid w:val="003054F9"/>
    <w:rsid w:val="00306055"/>
    <w:rsid w:val="00306BD2"/>
    <w:rsid w:val="00306C93"/>
    <w:rsid w:val="003101AE"/>
    <w:rsid w:val="0031033D"/>
    <w:rsid w:val="003103AC"/>
    <w:rsid w:val="003103CE"/>
    <w:rsid w:val="00310BCA"/>
    <w:rsid w:val="003119CD"/>
    <w:rsid w:val="00311E36"/>
    <w:rsid w:val="00311F27"/>
    <w:rsid w:val="0031212E"/>
    <w:rsid w:val="003122EA"/>
    <w:rsid w:val="00312599"/>
    <w:rsid w:val="003127EF"/>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CCF"/>
    <w:rsid w:val="00315CD3"/>
    <w:rsid w:val="003164C1"/>
    <w:rsid w:val="003171B4"/>
    <w:rsid w:val="003179C9"/>
    <w:rsid w:val="00317AB4"/>
    <w:rsid w:val="00320172"/>
    <w:rsid w:val="00320748"/>
    <w:rsid w:val="003209F2"/>
    <w:rsid w:val="00320B79"/>
    <w:rsid w:val="003214B0"/>
    <w:rsid w:val="003216E7"/>
    <w:rsid w:val="003217F7"/>
    <w:rsid w:val="003219B2"/>
    <w:rsid w:val="00321C42"/>
    <w:rsid w:val="003222C5"/>
    <w:rsid w:val="003231D5"/>
    <w:rsid w:val="0032333C"/>
    <w:rsid w:val="00323FB9"/>
    <w:rsid w:val="00324483"/>
    <w:rsid w:val="003246AE"/>
    <w:rsid w:val="003247BC"/>
    <w:rsid w:val="00324BAD"/>
    <w:rsid w:val="00324EEE"/>
    <w:rsid w:val="0032638C"/>
    <w:rsid w:val="003264AD"/>
    <w:rsid w:val="00326518"/>
    <w:rsid w:val="0032651B"/>
    <w:rsid w:val="0032690F"/>
    <w:rsid w:val="00326CC2"/>
    <w:rsid w:val="003270DD"/>
    <w:rsid w:val="003271CB"/>
    <w:rsid w:val="00327985"/>
    <w:rsid w:val="00327CED"/>
    <w:rsid w:val="00327DCA"/>
    <w:rsid w:val="00327F80"/>
    <w:rsid w:val="00331000"/>
    <w:rsid w:val="00331519"/>
    <w:rsid w:val="003316B3"/>
    <w:rsid w:val="00331E5A"/>
    <w:rsid w:val="00331E7A"/>
    <w:rsid w:val="00332E2A"/>
    <w:rsid w:val="00333161"/>
    <w:rsid w:val="00333987"/>
    <w:rsid w:val="003339C4"/>
    <w:rsid w:val="00334507"/>
    <w:rsid w:val="00334679"/>
    <w:rsid w:val="00334A9E"/>
    <w:rsid w:val="00334E30"/>
    <w:rsid w:val="003350C6"/>
    <w:rsid w:val="003356D2"/>
    <w:rsid w:val="00335DC5"/>
    <w:rsid w:val="00336E5F"/>
    <w:rsid w:val="00337776"/>
    <w:rsid w:val="00337D32"/>
    <w:rsid w:val="00340409"/>
    <w:rsid w:val="00340658"/>
    <w:rsid w:val="00340D70"/>
    <w:rsid w:val="00340DA5"/>
    <w:rsid w:val="00340FEE"/>
    <w:rsid w:val="0034114E"/>
    <w:rsid w:val="0034142A"/>
    <w:rsid w:val="0034163A"/>
    <w:rsid w:val="00341906"/>
    <w:rsid w:val="0034202C"/>
    <w:rsid w:val="0034204D"/>
    <w:rsid w:val="003423B2"/>
    <w:rsid w:val="003426D0"/>
    <w:rsid w:val="00342870"/>
    <w:rsid w:val="00342F44"/>
    <w:rsid w:val="003437C8"/>
    <w:rsid w:val="00343B1A"/>
    <w:rsid w:val="00343C24"/>
    <w:rsid w:val="003447E4"/>
    <w:rsid w:val="003449D5"/>
    <w:rsid w:val="00344CCD"/>
    <w:rsid w:val="00344D47"/>
    <w:rsid w:val="00344E1A"/>
    <w:rsid w:val="0034561B"/>
    <w:rsid w:val="00345C23"/>
    <w:rsid w:val="00345D5B"/>
    <w:rsid w:val="00346043"/>
    <w:rsid w:val="00346FB8"/>
    <w:rsid w:val="00346FE3"/>
    <w:rsid w:val="0034729E"/>
    <w:rsid w:val="0034790C"/>
    <w:rsid w:val="00347CAC"/>
    <w:rsid w:val="00347E8D"/>
    <w:rsid w:val="00350098"/>
    <w:rsid w:val="003508DB"/>
    <w:rsid w:val="00350B20"/>
    <w:rsid w:val="00351393"/>
    <w:rsid w:val="00351BDF"/>
    <w:rsid w:val="00352087"/>
    <w:rsid w:val="003527F9"/>
    <w:rsid w:val="00352BAC"/>
    <w:rsid w:val="00352C79"/>
    <w:rsid w:val="00354732"/>
    <w:rsid w:val="00355B28"/>
    <w:rsid w:val="003564B5"/>
    <w:rsid w:val="0035650A"/>
    <w:rsid w:val="003569F3"/>
    <w:rsid w:val="00356A45"/>
    <w:rsid w:val="00356A89"/>
    <w:rsid w:val="00356B97"/>
    <w:rsid w:val="00357492"/>
    <w:rsid w:val="003574FD"/>
    <w:rsid w:val="00357CBE"/>
    <w:rsid w:val="00360067"/>
    <w:rsid w:val="00360166"/>
    <w:rsid w:val="00360510"/>
    <w:rsid w:val="00360606"/>
    <w:rsid w:val="00360BE0"/>
    <w:rsid w:val="00361504"/>
    <w:rsid w:val="00362393"/>
    <w:rsid w:val="0036276C"/>
    <w:rsid w:val="0036288E"/>
    <w:rsid w:val="00362B19"/>
    <w:rsid w:val="00363190"/>
    <w:rsid w:val="003631CC"/>
    <w:rsid w:val="003636AE"/>
    <w:rsid w:val="00363A89"/>
    <w:rsid w:val="00363B0D"/>
    <w:rsid w:val="00363CB9"/>
    <w:rsid w:val="00363FA2"/>
    <w:rsid w:val="00363FFB"/>
    <w:rsid w:val="003643E5"/>
    <w:rsid w:val="00364D6C"/>
    <w:rsid w:val="00364F9B"/>
    <w:rsid w:val="00365346"/>
    <w:rsid w:val="00365B69"/>
    <w:rsid w:val="00365D15"/>
    <w:rsid w:val="0036649B"/>
    <w:rsid w:val="00366B9F"/>
    <w:rsid w:val="00366FEC"/>
    <w:rsid w:val="003722C0"/>
    <w:rsid w:val="0037309E"/>
    <w:rsid w:val="00373A4A"/>
    <w:rsid w:val="00374122"/>
    <w:rsid w:val="00374399"/>
    <w:rsid w:val="003745B3"/>
    <w:rsid w:val="00375154"/>
    <w:rsid w:val="003753E8"/>
    <w:rsid w:val="003755C9"/>
    <w:rsid w:val="00375682"/>
    <w:rsid w:val="00375924"/>
    <w:rsid w:val="0037593D"/>
    <w:rsid w:val="00375BC4"/>
    <w:rsid w:val="003767C9"/>
    <w:rsid w:val="00377623"/>
    <w:rsid w:val="00380186"/>
    <w:rsid w:val="00380A9A"/>
    <w:rsid w:val="00380E27"/>
    <w:rsid w:val="00381016"/>
    <w:rsid w:val="00381107"/>
    <w:rsid w:val="0038145F"/>
    <w:rsid w:val="0038169A"/>
    <w:rsid w:val="00381AA8"/>
    <w:rsid w:val="003823DF"/>
    <w:rsid w:val="003828C6"/>
    <w:rsid w:val="003828E2"/>
    <w:rsid w:val="00382CA3"/>
    <w:rsid w:val="00383608"/>
    <w:rsid w:val="0038393F"/>
    <w:rsid w:val="00383AD8"/>
    <w:rsid w:val="00383BB8"/>
    <w:rsid w:val="00384737"/>
    <w:rsid w:val="00384753"/>
    <w:rsid w:val="00385403"/>
    <w:rsid w:val="00385C2D"/>
    <w:rsid w:val="00385F02"/>
    <w:rsid w:val="00385F33"/>
    <w:rsid w:val="0038612C"/>
    <w:rsid w:val="003863C1"/>
    <w:rsid w:val="0038659E"/>
    <w:rsid w:val="003868F8"/>
    <w:rsid w:val="00387400"/>
    <w:rsid w:val="003874F5"/>
    <w:rsid w:val="0039004A"/>
    <w:rsid w:val="003903A2"/>
    <w:rsid w:val="00390456"/>
    <w:rsid w:val="00390951"/>
    <w:rsid w:val="00390C7F"/>
    <w:rsid w:val="0039143A"/>
    <w:rsid w:val="0039180D"/>
    <w:rsid w:val="0039181D"/>
    <w:rsid w:val="00391889"/>
    <w:rsid w:val="00391FAA"/>
    <w:rsid w:val="003922DC"/>
    <w:rsid w:val="003925CC"/>
    <w:rsid w:val="00392672"/>
    <w:rsid w:val="00392B09"/>
    <w:rsid w:val="0039304E"/>
    <w:rsid w:val="003932A8"/>
    <w:rsid w:val="003933C7"/>
    <w:rsid w:val="00393D1B"/>
    <w:rsid w:val="0039523D"/>
    <w:rsid w:val="00395285"/>
    <w:rsid w:val="0039589C"/>
    <w:rsid w:val="003958B7"/>
    <w:rsid w:val="00395F96"/>
    <w:rsid w:val="00396250"/>
    <w:rsid w:val="00396698"/>
    <w:rsid w:val="0039679F"/>
    <w:rsid w:val="00397211"/>
    <w:rsid w:val="00397C47"/>
    <w:rsid w:val="003A0159"/>
    <w:rsid w:val="003A061A"/>
    <w:rsid w:val="003A0E58"/>
    <w:rsid w:val="003A107B"/>
    <w:rsid w:val="003A1AF3"/>
    <w:rsid w:val="003A1C6E"/>
    <w:rsid w:val="003A2868"/>
    <w:rsid w:val="003A2B7C"/>
    <w:rsid w:val="003A2B80"/>
    <w:rsid w:val="003A2E50"/>
    <w:rsid w:val="003A3189"/>
    <w:rsid w:val="003A31D2"/>
    <w:rsid w:val="003A3E1D"/>
    <w:rsid w:val="003A438D"/>
    <w:rsid w:val="003A4FB2"/>
    <w:rsid w:val="003A5946"/>
    <w:rsid w:val="003A5AC7"/>
    <w:rsid w:val="003A5BA9"/>
    <w:rsid w:val="003A5CA8"/>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C7"/>
    <w:rsid w:val="003B134A"/>
    <w:rsid w:val="003B1399"/>
    <w:rsid w:val="003B1BD9"/>
    <w:rsid w:val="003B1C28"/>
    <w:rsid w:val="003B1CB2"/>
    <w:rsid w:val="003B262F"/>
    <w:rsid w:val="003B2E68"/>
    <w:rsid w:val="003B317A"/>
    <w:rsid w:val="003B32E8"/>
    <w:rsid w:val="003B4651"/>
    <w:rsid w:val="003B4B51"/>
    <w:rsid w:val="003B4D0D"/>
    <w:rsid w:val="003B4F79"/>
    <w:rsid w:val="003B50C5"/>
    <w:rsid w:val="003B59FB"/>
    <w:rsid w:val="003B5E08"/>
    <w:rsid w:val="003B6283"/>
    <w:rsid w:val="003B69FF"/>
    <w:rsid w:val="003B6C04"/>
    <w:rsid w:val="003B749F"/>
    <w:rsid w:val="003C0072"/>
    <w:rsid w:val="003C15AB"/>
    <w:rsid w:val="003C1B99"/>
    <w:rsid w:val="003C1EB8"/>
    <w:rsid w:val="003C2262"/>
    <w:rsid w:val="003C30BF"/>
    <w:rsid w:val="003C3522"/>
    <w:rsid w:val="003C4C2E"/>
    <w:rsid w:val="003C50A3"/>
    <w:rsid w:val="003C55EE"/>
    <w:rsid w:val="003C5611"/>
    <w:rsid w:val="003C57D8"/>
    <w:rsid w:val="003C5818"/>
    <w:rsid w:val="003C5870"/>
    <w:rsid w:val="003C5C3B"/>
    <w:rsid w:val="003C5EB8"/>
    <w:rsid w:val="003C6345"/>
    <w:rsid w:val="003C6F9C"/>
    <w:rsid w:val="003C7295"/>
    <w:rsid w:val="003C791A"/>
    <w:rsid w:val="003C7D24"/>
    <w:rsid w:val="003C7EEB"/>
    <w:rsid w:val="003D01D7"/>
    <w:rsid w:val="003D041A"/>
    <w:rsid w:val="003D073E"/>
    <w:rsid w:val="003D0E40"/>
    <w:rsid w:val="003D17EF"/>
    <w:rsid w:val="003D1C3B"/>
    <w:rsid w:val="003D1E2B"/>
    <w:rsid w:val="003D2083"/>
    <w:rsid w:val="003D2DA8"/>
    <w:rsid w:val="003D2DC7"/>
    <w:rsid w:val="003D304D"/>
    <w:rsid w:val="003D3664"/>
    <w:rsid w:val="003D4567"/>
    <w:rsid w:val="003D4580"/>
    <w:rsid w:val="003D45A1"/>
    <w:rsid w:val="003D50A9"/>
    <w:rsid w:val="003D52B2"/>
    <w:rsid w:val="003D5328"/>
    <w:rsid w:val="003D5343"/>
    <w:rsid w:val="003D59F7"/>
    <w:rsid w:val="003D5A96"/>
    <w:rsid w:val="003D5CA0"/>
    <w:rsid w:val="003D640C"/>
    <w:rsid w:val="003D6559"/>
    <w:rsid w:val="003D677C"/>
    <w:rsid w:val="003D721A"/>
    <w:rsid w:val="003D7B96"/>
    <w:rsid w:val="003D7E22"/>
    <w:rsid w:val="003E0348"/>
    <w:rsid w:val="003E03ED"/>
    <w:rsid w:val="003E05AA"/>
    <w:rsid w:val="003E0988"/>
    <w:rsid w:val="003E0C0A"/>
    <w:rsid w:val="003E0E12"/>
    <w:rsid w:val="003E1028"/>
    <w:rsid w:val="003E278E"/>
    <w:rsid w:val="003E2F2D"/>
    <w:rsid w:val="003E30FF"/>
    <w:rsid w:val="003E3B39"/>
    <w:rsid w:val="003E3DBC"/>
    <w:rsid w:val="003E4525"/>
    <w:rsid w:val="003E4766"/>
    <w:rsid w:val="003E4A8A"/>
    <w:rsid w:val="003E550B"/>
    <w:rsid w:val="003E5CBE"/>
    <w:rsid w:val="003E614A"/>
    <w:rsid w:val="003E65C1"/>
    <w:rsid w:val="003E65C7"/>
    <w:rsid w:val="003E695C"/>
    <w:rsid w:val="003E69C4"/>
    <w:rsid w:val="003E6B2D"/>
    <w:rsid w:val="003E6E99"/>
    <w:rsid w:val="003E7279"/>
    <w:rsid w:val="003E73E5"/>
    <w:rsid w:val="003E74DB"/>
    <w:rsid w:val="003E7600"/>
    <w:rsid w:val="003E770B"/>
    <w:rsid w:val="003E78C4"/>
    <w:rsid w:val="003E7C69"/>
    <w:rsid w:val="003F0A98"/>
    <w:rsid w:val="003F0C0F"/>
    <w:rsid w:val="003F1032"/>
    <w:rsid w:val="003F2786"/>
    <w:rsid w:val="003F2BE9"/>
    <w:rsid w:val="003F2D66"/>
    <w:rsid w:val="003F356B"/>
    <w:rsid w:val="003F438F"/>
    <w:rsid w:val="003F53E4"/>
    <w:rsid w:val="003F5535"/>
    <w:rsid w:val="003F5766"/>
    <w:rsid w:val="003F5E49"/>
    <w:rsid w:val="003F60FD"/>
    <w:rsid w:val="003F6595"/>
    <w:rsid w:val="003F7963"/>
    <w:rsid w:val="003F79C1"/>
    <w:rsid w:val="003F7DD6"/>
    <w:rsid w:val="00400375"/>
    <w:rsid w:val="004003DF"/>
    <w:rsid w:val="0040065D"/>
    <w:rsid w:val="0040157C"/>
    <w:rsid w:val="004018E2"/>
    <w:rsid w:val="00401AA6"/>
    <w:rsid w:val="00401EB7"/>
    <w:rsid w:val="0040200E"/>
    <w:rsid w:val="00402584"/>
    <w:rsid w:val="00402670"/>
    <w:rsid w:val="00404249"/>
    <w:rsid w:val="004044D4"/>
    <w:rsid w:val="004045D5"/>
    <w:rsid w:val="004046F0"/>
    <w:rsid w:val="00404B3E"/>
    <w:rsid w:val="004051E1"/>
    <w:rsid w:val="00405DA8"/>
    <w:rsid w:val="004065F3"/>
    <w:rsid w:val="0040761E"/>
    <w:rsid w:val="004077F3"/>
    <w:rsid w:val="00410255"/>
    <w:rsid w:val="0041030E"/>
    <w:rsid w:val="004109F4"/>
    <w:rsid w:val="004116FE"/>
    <w:rsid w:val="00412005"/>
    <w:rsid w:val="00412361"/>
    <w:rsid w:val="004127BF"/>
    <w:rsid w:val="00412973"/>
    <w:rsid w:val="00412A63"/>
    <w:rsid w:val="00412FFB"/>
    <w:rsid w:val="00413552"/>
    <w:rsid w:val="004139DD"/>
    <w:rsid w:val="00413CD6"/>
    <w:rsid w:val="00413E3A"/>
    <w:rsid w:val="00414BD7"/>
    <w:rsid w:val="00414F47"/>
    <w:rsid w:val="004153D8"/>
    <w:rsid w:val="00416171"/>
    <w:rsid w:val="00416342"/>
    <w:rsid w:val="004166F1"/>
    <w:rsid w:val="004167A2"/>
    <w:rsid w:val="004169F4"/>
    <w:rsid w:val="00416B29"/>
    <w:rsid w:val="00416D0B"/>
    <w:rsid w:val="00416D7C"/>
    <w:rsid w:val="0041700D"/>
    <w:rsid w:val="004171E0"/>
    <w:rsid w:val="00417454"/>
    <w:rsid w:val="004202C9"/>
    <w:rsid w:val="00420FDD"/>
    <w:rsid w:val="00421160"/>
    <w:rsid w:val="004215F0"/>
    <w:rsid w:val="00421C7C"/>
    <w:rsid w:val="00421EC9"/>
    <w:rsid w:val="004220E5"/>
    <w:rsid w:val="00422357"/>
    <w:rsid w:val="004226AE"/>
    <w:rsid w:val="00422A1E"/>
    <w:rsid w:val="00422B69"/>
    <w:rsid w:val="0042319A"/>
    <w:rsid w:val="0042402A"/>
    <w:rsid w:val="00424893"/>
    <w:rsid w:val="004251FE"/>
    <w:rsid w:val="004256E7"/>
    <w:rsid w:val="00425DF5"/>
    <w:rsid w:val="00425FE8"/>
    <w:rsid w:val="004262EB"/>
    <w:rsid w:val="00426470"/>
    <w:rsid w:val="004267EF"/>
    <w:rsid w:val="00426D28"/>
    <w:rsid w:val="0042744C"/>
    <w:rsid w:val="00427CF0"/>
    <w:rsid w:val="00430073"/>
    <w:rsid w:val="004309F0"/>
    <w:rsid w:val="00430B5D"/>
    <w:rsid w:val="00430D10"/>
    <w:rsid w:val="004311A2"/>
    <w:rsid w:val="0043122A"/>
    <w:rsid w:val="004312FA"/>
    <w:rsid w:val="0043259D"/>
    <w:rsid w:val="00432E0B"/>
    <w:rsid w:val="00433308"/>
    <w:rsid w:val="004339A2"/>
    <w:rsid w:val="004347ED"/>
    <w:rsid w:val="00436744"/>
    <w:rsid w:val="00436758"/>
    <w:rsid w:val="00436B9C"/>
    <w:rsid w:val="00436D7A"/>
    <w:rsid w:val="00436F19"/>
    <w:rsid w:val="00437014"/>
    <w:rsid w:val="00437131"/>
    <w:rsid w:val="00437893"/>
    <w:rsid w:val="00440D32"/>
    <w:rsid w:val="00440DDF"/>
    <w:rsid w:val="00441281"/>
    <w:rsid w:val="0044136E"/>
    <w:rsid w:val="00441399"/>
    <w:rsid w:val="00441A6D"/>
    <w:rsid w:val="004439F3"/>
    <w:rsid w:val="004439F4"/>
    <w:rsid w:val="00443C79"/>
    <w:rsid w:val="00443CEB"/>
    <w:rsid w:val="004445F3"/>
    <w:rsid w:val="0044464F"/>
    <w:rsid w:val="004446BB"/>
    <w:rsid w:val="0044521A"/>
    <w:rsid w:val="004454D5"/>
    <w:rsid w:val="00445B96"/>
    <w:rsid w:val="00445CC3"/>
    <w:rsid w:val="004464FF"/>
    <w:rsid w:val="00446B66"/>
    <w:rsid w:val="00447168"/>
    <w:rsid w:val="004475D2"/>
    <w:rsid w:val="00447A78"/>
    <w:rsid w:val="0045014C"/>
    <w:rsid w:val="0045016D"/>
    <w:rsid w:val="00450308"/>
    <w:rsid w:val="004504FD"/>
    <w:rsid w:val="004505CF"/>
    <w:rsid w:val="00450E5C"/>
    <w:rsid w:val="00450FE8"/>
    <w:rsid w:val="00451D4E"/>
    <w:rsid w:val="0045295E"/>
    <w:rsid w:val="00452D44"/>
    <w:rsid w:val="00453A67"/>
    <w:rsid w:val="00453BAC"/>
    <w:rsid w:val="00454187"/>
    <w:rsid w:val="0045470A"/>
    <w:rsid w:val="0045475E"/>
    <w:rsid w:val="00454F70"/>
    <w:rsid w:val="00455E07"/>
    <w:rsid w:val="004564B1"/>
    <w:rsid w:val="00456521"/>
    <w:rsid w:val="0045668A"/>
    <w:rsid w:val="0045671A"/>
    <w:rsid w:val="00456B8E"/>
    <w:rsid w:val="004573B8"/>
    <w:rsid w:val="00457CB7"/>
    <w:rsid w:val="00460335"/>
    <w:rsid w:val="004608A6"/>
    <w:rsid w:val="004623D8"/>
    <w:rsid w:val="00463E7F"/>
    <w:rsid w:val="004640D0"/>
    <w:rsid w:val="00464223"/>
    <w:rsid w:val="004643BE"/>
    <w:rsid w:val="004656A9"/>
    <w:rsid w:val="00465879"/>
    <w:rsid w:val="00465C34"/>
    <w:rsid w:val="00466411"/>
    <w:rsid w:val="00467067"/>
    <w:rsid w:val="00467981"/>
    <w:rsid w:val="00467993"/>
    <w:rsid w:val="00467C4A"/>
    <w:rsid w:val="00467F6A"/>
    <w:rsid w:val="00471055"/>
    <w:rsid w:val="004719FF"/>
    <w:rsid w:val="00471ADB"/>
    <w:rsid w:val="00471CEE"/>
    <w:rsid w:val="00471D4A"/>
    <w:rsid w:val="00471E7B"/>
    <w:rsid w:val="004724F0"/>
    <w:rsid w:val="0047250E"/>
    <w:rsid w:val="00472E3A"/>
    <w:rsid w:val="00473803"/>
    <w:rsid w:val="00473859"/>
    <w:rsid w:val="00474123"/>
    <w:rsid w:val="00474D27"/>
    <w:rsid w:val="00474FDD"/>
    <w:rsid w:val="00475449"/>
    <w:rsid w:val="004758BC"/>
    <w:rsid w:val="00475C91"/>
    <w:rsid w:val="004762E8"/>
    <w:rsid w:val="00476355"/>
    <w:rsid w:val="00476E8F"/>
    <w:rsid w:val="00477020"/>
    <w:rsid w:val="00477629"/>
    <w:rsid w:val="0047797C"/>
    <w:rsid w:val="00477A29"/>
    <w:rsid w:val="00477CCB"/>
    <w:rsid w:val="00477D25"/>
    <w:rsid w:val="004802C3"/>
    <w:rsid w:val="004804AB"/>
    <w:rsid w:val="004806C4"/>
    <w:rsid w:val="004808AA"/>
    <w:rsid w:val="00480B92"/>
    <w:rsid w:val="00481B0F"/>
    <w:rsid w:val="00481E5D"/>
    <w:rsid w:val="00482020"/>
    <w:rsid w:val="0048303A"/>
    <w:rsid w:val="00483410"/>
    <w:rsid w:val="00483FE6"/>
    <w:rsid w:val="004849FF"/>
    <w:rsid w:val="00485185"/>
    <w:rsid w:val="0048535C"/>
    <w:rsid w:val="00487435"/>
    <w:rsid w:val="00487479"/>
    <w:rsid w:val="004876F5"/>
    <w:rsid w:val="00487AB9"/>
    <w:rsid w:val="00491DD9"/>
    <w:rsid w:val="00491ECF"/>
    <w:rsid w:val="0049225C"/>
    <w:rsid w:val="0049225E"/>
    <w:rsid w:val="00492DB8"/>
    <w:rsid w:val="0049319C"/>
    <w:rsid w:val="00493874"/>
    <w:rsid w:val="004939CF"/>
    <w:rsid w:val="00493CD2"/>
    <w:rsid w:val="004946DC"/>
    <w:rsid w:val="004948D2"/>
    <w:rsid w:val="0049589E"/>
    <w:rsid w:val="00495BD4"/>
    <w:rsid w:val="00495F97"/>
    <w:rsid w:val="0049630F"/>
    <w:rsid w:val="0049656C"/>
    <w:rsid w:val="00496614"/>
    <w:rsid w:val="00497090"/>
    <w:rsid w:val="0049710D"/>
    <w:rsid w:val="0049729D"/>
    <w:rsid w:val="004975AC"/>
    <w:rsid w:val="00497703"/>
    <w:rsid w:val="004A0054"/>
    <w:rsid w:val="004A0831"/>
    <w:rsid w:val="004A0C24"/>
    <w:rsid w:val="004A1778"/>
    <w:rsid w:val="004A1D53"/>
    <w:rsid w:val="004A1DFB"/>
    <w:rsid w:val="004A27C5"/>
    <w:rsid w:val="004A2B80"/>
    <w:rsid w:val="004A4E21"/>
    <w:rsid w:val="004A503D"/>
    <w:rsid w:val="004A51FB"/>
    <w:rsid w:val="004A525A"/>
    <w:rsid w:val="004A5F81"/>
    <w:rsid w:val="004A60AF"/>
    <w:rsid w:val="004A622C"/>
    <w:rsid w:val="004A6431"/>
    <w:rsid w:val="004A6601"/>
    <w:rsid w:val="004A6922"/>
    <w:rsid w:val="004A6F2B"/>
    <w:rsid w:val="004A74C6"/>
    <w:rsid w:val="004B05BE"/>
    <w:rsid w:val="004B0C8B"/>
    <w:rsid w:val="004B1710"/>
    <w:rsid w:val="004B17D5"/>
    <w:rsid w:val="004B1EB8"/>
    <w:rsid w:val="004B2087"/>
    <w:rsid w:val="004B2116"/>
    <w:rsid w:val="004B282D"/>
    <w:rsid w:val="004B3222"/>
    <w:rsid w:val="004B3239"/>
    <w:rsid w:val="004B324E"/>
    <w:rsid w:val="004B3307"/>
    <w:rsid w:val="004B33E5"/>
    <w:rsid w:val="004B3D8F"/>
    <w:rsid w:val="004B41DE"/>
    <w:rsid w:val="004B4514"/>
    <w:rsid w:val="004B468F"/>
    <w:rsid w:val="004B4BA8"/>
    <w:rsid w:val="004B4F12"/>
    <w:rsid w:val="004B57B9"/>
    <w:rsid w:val="004B5BC0"/>
    <w:rsid w:val="004B5DCA"/>
    <w:rsid w:val="004B6BDF"/>
    <w:rsid w:val="004B6CA8"/>
    <w:rsid w:val="004B6CDD"/>
    <w:rsid w:val="004B6D7F"/>
    <w:rsid w:val="004B6F9C"/>
    <w:rsid w:val="004B721D"/>
    <w:rsid w:val="004B7329"/>
    <w:rsid w:val="004C03A3"/>
    <w:rsid w:val="004C03D5"/>
    <w:rsid w:val="004C06B8"/>
    <w:rsid w:val="004C1A53"/>
    <w:rsid w:val="004C1F6C"/>
    <w:rsid w:val="004C2F11"/>
    <w:rsid w:val="004C371A"/>
    <w:rsid w:val="004C3B09"/>
    <w:rsid w:val="004C3FA7"/>
    <w:rsid w:val="004C41C5"/>
    <w:rsid w:val="004C43BC"/>
    <w:rsid w:val="004C45F6"/>
    <w:rsid w:val="004C47F6"/>
    <w:rsid w:val="004C4C51"/>
    <w:rsid w:val="004C57DD"/>
    <w:rsid w:val="004C59D7"/>
    <w:rsid w:val="004C5AD6"/>
    <w:rsid w:val="004C6117"/>
    <w:rsid w:val="004C6A57"/>
    <w:rsid w:val="004C6E42"/>
    <w:rsid w:val="004C6FCB"/>
    <w:rsid w:val="004C709F"/>
    <w:rsid w:val="004C7547"/>
    <w:rsid w:val="004C7ADE"/>
    <w:rsid w:val="004D02E9"/>
    <w:rsid w:val="004D041A"/>
    <w:rsid w:val="004D18A4"/>
    <w:rsid w:val="004D1B13"/>
    <w:rsid w:val="004D1C10"/>
    <w:rsid w:val="004D1CFB"/>
    <w:rsid w:val="004D247E"/>
    <w:rsid w:val="004D2AF0"/>
    <w:rsid w:val="004D3414"/>
    <w:rsid w:val="004D36B0"/>
    <w:rsid w:val="004D434D"/>
    <w:rsid w:val="004D493E"/>
    <w:rsid w:val="004D49B1"/>
    <w:rsid w:val="004D4F97"/>
    <w:rsid w:val="004D5031"/>
    <w:rsid w:val="004D505F"/>
    <w:rsid w:val="004D5445"/>
    <w:rsid w:val="004D56A5"/>
    <w:rsid w:val="004D5C6D"/>
    <w:rsid w:val="004D5D5E"/>
    <w:rsid w:val="004D5DD3"/>
    <w:rsid w:val="004D64BC"/>
    <w:rsid w:val="004D65B6"/>
    <w:rsid w:val="004D6F2C"/>
    <w:rsid w:val="004D6F38"/>
    <w:rsid w:val="004D713E"/>
    <w:rsid w:val="004D75C0"/>
    <w:rsid w:val="004E0A16"/>
    <w:rsid w:val="004E0CB8"/>
    <w:rsid w:val="004E0E51"/>
    <w:rsid w:val="004E116D"/>
    <w:rsid w:val="004E1187"/>
    <w:rsid w:val="004E14F4"/>
    <w:rsid w:val="004E17AA"/>
    <w:rsid w:val="004E19BC"/>
    <w:rsid w:val="004E2989"/>
    <w:rsid w:val="004E2F19"/>
    <w:rsid w:val="004E3110"/>
    <w:rsid w:val="004E3210"/>
    <w:rsid w:val="004E34FE"/>
    <w:rsid w:val="004E356E"/>
    <w:rsid w:val="004E3894"/>
    <w:rsid w:val="004E4FD0"/>
    <w:rsid w:val="004E56D9"/>
    <w:rsid w:val="004E5912"/>
    <w:rsid w:val="004E5A6C"/>
    <w:rsid w:val="004E625A"/>
    <w:rsid w:val="004E68A3"/>
    <w:rsid w:val="004E6C21"/>
    <w:rsid w:val="004E6E7B"/>
    <w:rsid w:val="004E6EE7"/>
    <w:rsid w:val="004E6F83"/>
    <w:rsid w:val="004E732D"/>
    <w:rsid w:val="004E7338"/>
    <w:rsid w:val="004E765F"/>
    <w:rsid w:val="004F023D"/>
    <w:rsid w:val="004F0611"/>
    <w:rsid w:val="004F0BCB"/>
    <w:rsid w:val="004F0E92"/>
    <w:rsid w:val="004F1AD4"/>
    <w:rsid w:val="004F2FDC"/>
    <w:rsid w:val="004F35C4"/>
    <w:rsid w:val="004F3762"/>
    <w:rsid w:val="004F3C2B"/>
    <w:rsid w:val="004F3E43"/>
    <w:rsid w:val="004F4543"/>
    <w:rsid w:val="004F47E4"/>
    <w:rsid w:val="004F4BA9"/>
    <w:rsid w:val="004F5946"/>
    <w:rsid w:val="004F5BE4"/>
    <w:rsid w:val="004F609A"/>
    <w:rsid w:val="004F61AE"/>
    <w:rsid w:val="004F658B"/>
    <w:rsid w:val="004F6669"/>
    <w:rsid w:val="004F6E8C"/>
    <w:rsid w:val="004F6FE4"/>
    <w:rsid w:val="004F7084"/>
    <w:rsid w:val="004F73AD"/>
    <w:rsid w:val="004F7F67"/>
    <w:rsid w:val="00500630"/>
    <w:rsid w:val="00500BDA"/>
    <w:rsid w:val="005012F2"/>
    <w:rsid w:val="0050146F"/>
    <w:rsid w:val="00501901"/>
    <w:rsid w:val="00501AB3"/>
    <w:rsid w:val="00501BA5"/>
    <w:rsid w:val="0050297A"/>
    <w:rsid w:val="00502B6E"/>
    <w:rsid w:val="00502FCE"/>
    <w:rsid w:val="00503052"/>
    <w:rsid w:val="005032B6"/>
    <w:rsid w:val="0050332E"/>
    <w:rsid w:val="00503A54"/>
    <w:rsid w:val="00503E9D"/>
    <w:rsid w:val="00504629"/>
    <w:rsid w:val="0050488D"/>
    <w:rsid w:val="00504F0E"/>
    <w:rsid w:val="00504F97"/>
    <w:rsid w:val="00505A17"/>
    <w:rsid w:val="0050620A"/>
    <w:rsid w:val="00506258"/>
    <w:rsid w:val="00506CEB"/>
    <w:rsid w:val="00506EED"/>
    <w:rsid w:val="005070F5"/>
    <w:rsid w:val="0050721D"/>
    <w:rsid w:val="00507A37"/>
    <w:rsid w:val="00507B0B"/>
    <w:rsid w:val="0051059E"/>
    <w:rsid w:val="0051061B"/>
    <w:rsid w:val="005113A4"/>
    <w:rsid w:val="00512022"/>
    <w:rsid w:val="0051272F"/>
    <w:rsid w:val="00512862"/>
    <w:rsid w:val="00512FEA"/>
    <w:rsid w:val="00513561"/>
    <w:rsid w:val="00513862"/>
    <w:rsid w:val="00513B53"/>
    <w:rsid w:val="00513EA1"/>
    <w:rsid w:val="005146B4"/>
    <w:rsid w:val="00514CF3"/>
    <w:rsid w:val="005157EA"/>
    <w:rsid w:val="00515928"/>
    <w:rsid w:val="00516038"/>
    <w:rsid w:val="005162D9"/>
    <w:rsid w:val="0051686F"/>
    <w:rsid w:val="005169CB"/>
    <w:rsid w:val="005175AB"/>
    <w:rsid w:val="0051762C"/>
    <w:rsid w:val="0052072C"/>
    <w:rsid w:val="00520775"/>
    <w:rsid w:val="0052126D"/>
    <w:rsid w:val="00521F28"/>
    <w:rsid w:val="005228C1"/>
    <w:rsid w:val="005229E9"/>
    <w:rsid w:val="005239CA"/>
    <w:rsid w:val="0052414D"/>
    <w:rsid w:val="0052429D"/>
    <w:rsid w:val="00524C16"/>
    <w:rsid w:val="00524D55"/>
    <w:rsid w:val="00525015"/>
    <w:rsid w:val="005251EA"/>
    <w:rsid w:val="00525EEE"/>
    <w:rsid w:val="00526022"/>
    <w:rsid w:val="00526661"/>
    <w:rsid w:val="00526B93"/>
    <w:rsid w:val="00527135"/>
    <w:rsid w:val="0052714E"/>
    <w:rsid w:val="005272F4"/>
    <w:rsid w:val="00527AD3"/>
    <w:rsid w:val="00527BDD"/>
    <w:rsid w:val="00527FC8"/>
    <w:rsid w:val="00530230"/>
    <w:rsid w:val="00530B92"/>
    <w:rsid w:val="00530C82"/>
    <w:rsid w:val="00530E3B"/>
    <w:rsid w:val="005311D8"/>
    <w:rsid w:val="00531597"/>
    <w:rsid w:val="00531884"/>
    <w:rsid w:val="00531D87"/>
    <w:rsid w:val="005326BA"/>
    <w:rsid w:val="0053303B"/>
    <w:rsid w:val="005330DA"/>
    <w:rsid w:val="00533717"/>
    <w:rsid w:val="0053399C"/>
    <w:rsid w:val="00533F0F"/>
    <w:rsid w:val="0053487C"/>
    <w:rsid w:val="0053495D"/>
    <w:rsid w:val="005349DB"/>
    <w:rsid w:val="005354A3"/>
    <w:rsid w:val="00535696"/>
    <w:rsid w:val="0053596C"/>
    <w:rsid w:val="00535CDD"/>
    <w:rsid w:val="00535EB1"/>
    <w:rsid w:val="005366C5"/>
    <w:rsid w:val="00536ECD"/>
    <w:rsid w:val="0053736F"/>
    <w:rsid w:val="0053762A"/>
    <w:rsid w:val="00537E24"/>
    <w:rsid w:val="00537F60"/>
    <w:rsid w:val="005400E9"/>
    <w:rsid w:val="0054080B"/>
    <w:rsid w:val="005409D8"/>
    <w:rsid w:val="00540B8B"/>
    <w:rsid w:val="00540F67"/>
    <w:rsid w:val="005415A4"/>
    <w:rsid w:val="005418A6"/>
    <w:rsid w:val="00541A99"/>
    <w:rsid w:val="00541B5C"/>
    <w:rsid w:val="00541F3F"/>
    <w:rsid w:val="00541FE4"/>
    <w:rsid w:val="005420EC"/>
    <w:rsid w:val="0054273B"/>
    <w:rsid w:val="00542977"/>
    <w:rsid w:val="00542DEF"/>
    <w:rsid w:val="00543134"/>
    <w:rsid w:val="00543F6B"/>
    <w:rsid w:val="0054420B"/>
    <w:rsid w:val="005448FB"/>
    <w:rsid w:val="00544F3F"/>
    <w:rsid w:val="00545045"/>
    <w:rsid w:val="005461DC"/>
    <w:rsid w:val="0054630C"/>
    <w:rsid w:val="005465EC"/>
    <w:rsid w:val="00546F64"/>
    <w:rsid w:val="00547051"/>
    <w:rsid w:val="00547A28"/>
    <w:rsid w:val="00547BB2"/>
    <w:rsid w:val="00547F3D"/>
    <w:rsid w:val="005508AB"/>
    <w:rsid w:val="00550F59"/>
    <w:rsid w:val="00550FD3"/>
    <w:rsid w:val="00551415"/>
    <w:rsid w:val="00551664"/>
    <w:rsid w:val="00551A07"/>
    <w:rsid w:val="00551AE7"/>
    <w:rsid w:val="00552834"/>
    <w:rsid w:val="0055337F"/>
    <w:rsid w:val="00553950"/>
    <w:rsid w:val="00555340"/>
    <w:rsid w:val="005555F1"/>
    <w:rsid w:val="005558D0"/>
    <w:rsid w:val="00555E44"/>
    <w:rsid w:val="00555FCB"/>
    <w:rsid w:val="0055605E"/>
    <w:rsid w:val="005562FA"/>
    <w:rsid w:val="00556568"/>
    <w:rsid w:val="005567F6"/>
    <w:rsid w:val="00556804"/>
    <w:rsid w:val="00556F3A"/>
    <w:rsid w:val="005578BF"/>
    <w:rsid w:val="005578C4"/>
    <w:rsid w:val="00560011"/>
    <w:rsid w:val="005600CB"/>
    <w:rsid w:val="00560489"/>
    <w:rsid w:val="005608DB"/>
    <w:rsid w:val="00560992"/>
    <w:rsid w:val="00560DD0"/>
    <w:rsid w:val="00561373"/>
    <w:rsid w:val="005616F1"/>
    <w:rsid w:val="00562044"/>
    <w:rsid w:val="00562F5D"/>
    <w:rsid w:val="00563064"/>
    <w:rsid w:val="00563318"/>
    <w:rsid w:val="00565B29"/>
    <w:rsid w:val="00565B8B"/>
    <w:rsid w:val="00565CAE"/>
    <w:rsid w:val="005668D7"/>
    <w:rsid w:val="00566A85"/>
    <w:rsid w:val="00566C15"/>
    <w:rsid w:val="005674E6"/>
    <w:rsid w:val="005677D2"/>
    <w:rsid w:val="00567A22"/>
    <w:rsid w:val="00567B55"/>
    <w:rsid w:val="00567CE1"/>
    <w:rsid w:val="005700EF"/>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B2"/>
    <w:rsid w:val="00574565"/>
    <w:rsid w:val="00574DF5"/>
    <w:rsid w:val="005753B0"/>
    <w:rsid w:val="00575FB7"/>
    <w:rsid w:val="0057685E"/>
    <w:rsid w:val="00576FED"/>
    <w:rsid w:val="00577130"/>
    <w:rsid w:val="005771B0"/>
    <w:rsid w:val="005774ED"/>
    <w:rsid w:val="00577A78"/>
    <w:rsid w:val="00577BC1"/>
    <w:rsid w:val="00580028"/>
    <w:rsid w:val="00580031"/>
    <w:rsid w:val="00580548"/>
    <w:rsid w:val="00580DED"/>
    <w:rsid w:val="005819F1"/>
    <w:rsid w:val="00582298"/>
    <w:rsid w:val="00582325"/>
    <w:rsid w:val="0058233A"/>
    <w:rsid w:val="00582681"/>
    <w:rsid w:val="00582849"/>
    <w:rsid w:val="00582997"/>
    <w:rsid w:val="00582CE4"/>
    <w:rsid w:val="00582D86"/>
    <w:rsid w:val="005830B1"/>
    <w:rsid w:val="0058346E"/>
    <w:rsid w:val="00583773"/>
    <w:rsid w:val="00583FD7"/>
    <w:rsid w:val="00584076"/>
    <w:rsid w:val="005845AE"/>
    <w:rsid w:val="00584B59"/>
    <w:rsid w:val="00584C83"/>
    <w:rsid w:val="00586609"/>
    <w:rsid w:val="00586D2F"/>
    <w:rsid w:val="00586E89"/>
    <w:rsid w:val="00586FB1"/>
    <w:rsid w:val="005872C6"/>
    <w:rsid w:val="005876A4"/>
    <w:rsid w:val="005877BC"/>
    <w:rsid w:val="00587D70"/>
    <w:rsid w:val="00587FA5"/>
    <w:rsid w:val="00590C87"/>
    <w:rsid w:val="00591333"/>
    <w:rsid w:val="0059182C"/>
    <w:rsid w:val="005919EC"/>
    <w:rsid w:val="00592442"/>
    <w:rsid w:val="0059250C"/>
    <w:rsid w:val="00592568"/>
    <w:rsid w:val="005925B6"/>
    <w:rsid w:val="005928B7"/>
    <w:rsid w:val="00592BF6"/>
    <w:rsid w:val="00592C5D"/>
    <w:rsid w:val="00593305"/>
    <w:rsid w:val="00593531"/>
    <w:rsid w:val="005936CA"/>
    <w:rsid w:val="005938AB"/>
    <w:rsid w:val="00594108"/>
    <w:rsid w:val="0059491A"/>
    <w:rsid w:val="00594B42"/>
    <w:rsid w:val="00594C22"/>
    <w:rsid w:val="005953EC"/>
    <w:rsid w:val="005958A5"/>
    <w:rsid w:val="00596BB7"/>
    <w:rsid w:val="00596F47"/>
    <w:rsid w:val="0059721D"/>
    <w:rsid w:val="005972C5"/>
    <w:rsid w:val="00597887"/>
    <w:rsid w:val="005978AA"/>
    <w:rsid w:val="005A0238"/>
    <w:rsid w:val="005A0347"/>
    <w:rsid w:val="005A05EB"/>
    <w:rsid w:val="005A12E6"/>
    <w:rsid w:val="005A15B5"/>
    <w:rsid w:val="005A19D2"/>
    <w:rsid w:val="005A2579"/>
    <w:rsid w:val="005A3594"/>
    <w:rsid w:val="005A37E1"/>
    <w:rsid w:val="005A3C42"/>
    <w:rsid w:val="005A4F7B"/>
    <w:rsid w:val="005A52A9"/>
    <w:rsid w:val="005A55EA"/>
    <w:rsid w:val="005A57BA"/>
    <w:rsid w:val="005A5959"/>
    <w:rsid w:val="005A5990"/>
    <w:rsid w:val="005A5A7F"/>
    <w:rsid w:val="005A5EFE"/>
    <w:rsid w:val="005A66C9"/>
    <w:rsid w:val="005A6A33"/>
    <w:rsid w:val="005A6E67"/>
    <w:rsid w:val="005A6E87"/>
    <w:rsid w:val="005A6E9C"/>
    <w:rsid w:val="005A7561"/>
    <w:rsid w:val="005A79D5"/>
    <w:rsid w:val="005A7DB4"/>
    <w:rsid w:val="005B025F"/>
    <w:rsid w:val="005B0C67"/>
    <w:rsid w:val="005B0CCE"/>
    <w:rsid w:val="005B0D71"/>
    <w:rsid w:val="005B0F77"/>
    <w:rsid w:val="005B1234"/>
    <w:rsid w:val="005B19C3"/>
    <w:rsid w:val="005B1BF9"/>
    <w:rsid w:val="005B1D0F"/>
    <w:rsid w:val="005B2B7D"/>
    <w:rsid w:val="005B2E78"/>
    <w:rsid w:val="005B3CF6"/>
    <w:rsid w:val="005B47E8"/>
    <w:rsid w:val="005B4809"/>
    <w:rsid w:val="005B4E95"/>
    <w:rsid w:val="005B669E"/>
    <w:rsid w:val="005B6FB5"/>
    <w:rsid w:val="005B7968"/>
    <w:rsid w:val="005C01CA"/>
    <w:rsid w:val="005C025D"/>
    <w:rsid w:val="005C04FA"/>
    <w:rsid w:val="005C0CA8"/>
    <w:rsid w:val="005C1651"/>
    <w:rsid w:val="005C1A67"/>
    <w:rsid w:val="005C21A2"/>
    <w:rsid w:val="005C2462"/>
    <w:rsid w:val="005C3924"/>
    <w:rsid w:val="005C3A95"/>
    <w:rsid w:val="005C3C23"/>
    <w:rsid w:val="005C3D06"/>
    <w:rsid w:val="005C4292"/>
    <w:rsid w:val="005C44A6"/>
    <w:rsid w:val="005C49E3"/>
    <w:rsid w:val="005C49EC"/>
    <w:rsid w:val="005C4FAC"/>
    <w:rsid w:val="005C5354"/>
    <w:rsid w:val="005C5404"/>
    <w:rsid w:val="005C5974"/>
    <w:rsid w:val="005C5CF5"/>
    <w:rsid w:val="005C5D1E"/>
    <w:rsid w:val="005C5F64"/>
    <w:rsid w:val="005C62E9"/>
    <w:rsid w:val="005C6349"/>
    <w:rsid w:val="005C6815"/>
    <w:rsid w:val="005C6CB3"/>
    <w:rsid w:val="005C6DD9"/>
    <w:rsid w:val="005C7ABC"/>
    <w:rsid w:val="005D0041"/>
    <w:rsid w:val="005D00F4"/>
    <w:rsid w:val="005D0243"/>
    <w:rsid w:val="005D0389"/>
    <w:rsid w:val="005D081C"/>
    <w:rsid w:val="005D085D"/>
    <w:rsid w:val="005D095E"/>
    <w:rsid w:val="005D0A17"/>
    <w:rsid w:val="005D0B4C"/>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FB2"/>
    <w:rsid w:val="005E0423"/>
    <w:rsid w:val="005E059A"/>
    <w:rsid w:val="005E09E2"/>
    <w:rsid w:val="005E0B1D"/>
    <w:rsid w:val="005E14C8"/>
    <w:rsid w:val="005E1A1A"/>
    <w:rsid w:val="005E1A27"/>
    <w:rsid w:val="005E1ACC"/>
    <w:rsid w:val="005E23AC"/>
    <w:rsid w:val="005E27AD"/>
    <w:rsid w:val="005E2D18"/>
    <w:rsid w:val="005E3C40"/>
    <w:rsid w:val="005E4899"/>
    <w:rsid w:val="005E4AC8"/>
    <w:rsid w:val="005E536D"/>
    <w:rsid w:val="005E59FA"/>
    <w:rsid w:val="005E5AFA"/>
    <w:rsid w:val="005E5B32"/>
    <w:rsid w:val="005E5BD3"/>
    <w:rsid w:val="005E6AE6"/>
    <w:rsid w:val="005F08A2"/>
    <w:rsid w:val="005F09C6"/>
    <w:rsid w:val="005F09D2"/>
    <w:rsid w:val="005F0CBA"/>
    <w:rsid w:val="005F1202"/>
    <w:rsid w:val="005F1242"/>
    <w:rsid w:val="005F135A"/>
    <w:rsid w:val="005F167A"/>
    <w:rsid w:val="005F2838"/>
    <w:rsid w:val="005F300C"/>
    <w:rsid w:val="005F3097"/>
    <w:rsid w:val="005F358A"/>
    <w:rsid w:val="005F39D7"/>
    <w:rsid w:val="005F3BAA"/>
    <w:rsid w:val="005F4CA6"/>
    <w:rsid w:val="005F4FCF"/>
    <w:rsid w:val="005F5173"/>
    <w:rsid w:val="005F541A"/>
    <w:rsid w:val="005F5E1E"/>
    <w:rsid w:val="005F6025"/>
    <w:rsid w:val="005F6513"/>
    <w:rsid w:val="005F665C"/>
    <w:rsid w:val="005F6D9B"/>
    <w:rsid w:val="005F7073"/>
    <w:rsid w:val="005F7619"/>
    <w:rsid w:val="005F779B"/>
    <w:rsid w:val="005F7849"/>
    <w:rsid w:val="005F7FA5"/>
    <w:rsid w:val="00600522"/>
    <w:rsid w:val="00600A9B"/>
    <w:rsid w:val="00600C32"/>
    <w:rsid w:val="0060136B"/>
    <w:rsid w:val="00601391"/>
    <w:rsid w:val="00602342"/>
    <w:rsid w:val="0060241A"/>
    <w:rsid w:val="00603066"/>
    <w:rsid w:val="006032A8"/>
    <w:rsid w:val="00603A51"/>
    <w:rsid w:val="00603C60"/>
    <w:rsid w:val="00603E41"/>
    <w:rsid w:val="00603EE7"/>
    <w:rsid w:val="00604404"/>
    <w:rsid w:val="006044F6"/>
    <w:rsid w:val="00604501"/>
    <w:rsid w:val="0060469B"/>
    <w:rsid w:val="006048F9"/>
    <w:rsid w:val="00604916"/>
    <w:rsid w:val="00605B14"/>
    <w:rsid w:val="00605BA3"/>
    <w:rsid w:val="00605C0C"/>
    <w:rsid w:val="00606250"/>
    <w:rsid w:val="0060698B"/>
    <w:rsid w:val="00606AE8"/>
    <w:rsid w:val="00606C4B"/>
    <w:rsid w:val="00606D6E"/>
    <w:rsid w:val="00606EC7"/>
    <w:rsid w:val="00606FCC"/>
    <w:rsid w:val="00607035"/>
    <w:rsid w:val="006073F5"/>
    <w:rsid w:val="006077AD"/>
    <w:rsid w:val="00607BF5"/>
    <w:rsid w:val="00607E02"/>
    <w:rsid w:val="00610584"/>
    <w:rsid w:val="00611651"/>
    <w:rsid w:val="00611B6F"/>
    <w:rsid w:val="00611DDC"/>
    <w:rsid w:val="00612032"/>
    <w:rsid w:val="00612354"/>
    <w:rsid w:val="006123DF"/>
    <w:rsid w:val="00612AF1"/>
    <w:rsid w:val="00612F38"/>
    <w:rsid w:val="006138FF"/>
    <w:rsid w:val="00614271"/>
    <w:rsid w:val="006144E2"/>
    <w:rsid w:val="00615292"/>
    <w:rsid w:val="0061537D"/>
    <w:rsid w:val="00615786"/>
    <w:rsid w:val="00616187"/>
    <w:rsid w:val="00616B3D"/>
    <w:rsid w:val="00616FF8"/>
    <w:rsid w:val="0061725C"/>
    <w:rsid w:val="00617629"/>
    <w:rsid w:val="00617758"/>
    <w:rsid w:val="00617B56"/>
    <w:rsid w:val="00620321"/>
    <w:rsid w:val="0062087F"/>
    <w:rsid w:val="00620E03"/>
    <w:rsid w:val="00621628"/>
    <w:rsid w:val="006218A4"/>
    <w:rsid w:val="00621C47"/>
    <w:rsid w:val="00621F8A"/>
    <w:rsid w:val="0062285A"/>
    <w:rsid w:val="00622A7B"/>
    <w:rsid w:val="00622DDB"/>
    <w:rsid w:val="006233CC"/>
    <w:rsid w:val="00623C82"/>
    <w:rsid w:val="00623CFB"/>
    <w:rsid w:val="0062423F"/>
    <w:rsid w:val="006244CE"/>
    <w:rsid w:val="00624BCD"/>
    <w:rsid w:val="00624D1D"/>
    <w:rsid w:val="00624DB7"/>
    <w:rsid w:val="00624E1B"/>
    <w:rsid w:val="00625580"/>
    <w:rsid w:val="00625EB1"/>
    <w:rsid w:val="00626BCD"/>
    <w:rsid w:val="00626BF4"/>
    <w:rsid w:val="00626C2E"/>
    <w:rsid w:val="006273EC"/>
    <w:rsid w:val="006274B8"/>
    <w:rsid w:val="00630B6D"/>
    <w:rsid w:val="0063166A"/>
    <w:rsid w:val="006323C4"/>
    <w:rsid w:val="0063250C"/>
    <w:rsid w:val="0063323D"/>
    <w:rsid w:val="006332BD"/>
    <w:rsid w:val="00633A4C"/>
    <w:rsid w:val="00633A6B"/>
    <w:rsid w:val="00635333"/>
    <w:rsid w:val="00635C87"/>
    <w:rsid w:val="00636817"/>
    <w:rsid w:val="00636FEA"/>
    <w:rsid w:val="00637252"/>
    <w:rsid w:val="00637281"/>
    <w:rsid w:val="00637783"/>
    <w:rsid w:val="006379D4"/>
    <w:rsid w:val="00637C7D"/>
    <w:rsid w:val="00637EA4"/>
    <w:rsid w:val="006411CF"/>
    <w:rsid w:val="00642581"/>
    <w:rsid w:val="00642B5D"/>
    <w:rsid w:val="0064319B"/>
    <w:rsid w:val="00643252"/>
    <w:rsid w:val="00643A16"/>
    <w:rsid w:val="00643B68"/>
    <w:rsid w:val="00643F59"/>
    <w:rsid w:val="00644448"/>
    <w:rsid w:val="006445C1"/>
    <w:rsid w:val="00645A91"/>
    <w:rsid w:val="00645EEF"/>
    <w:rsid w:val="00645F7C"/>
    <w:rsid w:val="0064617F"/>
    <w:rsid w:val="00646197"/>
    <w:rsid w:val="006464A8"/>
    <w:rsid w:val="00646744"/>
    <w:rsid w:val="006469B8"/>
    <w:rsid w:val="00646B33"/>
    <w:rsid w:val="0064708A"/>
    <w:rsid w:val="006474C1"/>
    <w:rsid w:val="006476C6"/>
    <w:rsid w:val="00647999"/>
    <w:rsid w:val="00650203"/>
    <w:rsid w:val="00650241"/>
    <w:rsid w:val="006503D2"/>
    <w:rsid w:val="0065075C"/>
    <w:rsid w:val="00650AF4"/>
    <w:rsid w:val="00650CE8"/>
    <w:rsid w:val="00651706"/>
    <w:rsid w:val="0065177C"/>
    <w:rsid w:val="00652B81"/>
    <w:rsid w:val="00652BF0"/>
    <w:rsid w:val="00652E44"/>
    <w:rsid w:val="00652FCC"/>
    <w:rsid w:val="0065300B"/>
    <w:rsid w:val="00653195"/>
    <w:rsid w:val="0065343D"/>
    <w:rsid w:val="00653B7A"/>
    <w:rsid w:val="00653C80"/>
    <w:rsid w:val="006547DF"/>
    <w:rsid w:val="00654803"/>
    <w:rsid w:val="00655034"/>
    <w:rsid w:val="006551E6"/>
    <w:rsid w:val="00655C8B"/>
    <w:rsid w:val="00656279"/>
    <w:rsid w:val="0065664A"/>
    <w:rsid w:val="00656750"/>
    <w:rsid w:val="00656E3B"/>
    <w:rsid w:val="00657B6D"/>
    <w:rsid w:val="006600DB"/>
    <w:rsid w:val="0066011F"/>
    <w:rsid w:val="00660386"/>
    <w:rsid w:val="006603AA"/>
    <w:rsid w:val="0066062D"/>
    <w:rsid w:val="0066094C"/>
    <w:rsid w:val="006609FC"/>
    <w:rsid w:val="0066116A"/>
    <w:rsid w:val="00661DFE"/>
    <w:rsid w:val="0066214B"/>
    <w:rsid w:val="006626DF"/>
    <w:rsid w:val="00662F4C"/>
    <w:rsid w:val="00663712"/>
    <w:rsid w:val="00663D1F"/>
    <w:rsid w:val="006643BA"/>
    <w:rsid w:val="00664424"/>
    <w:rsid w:val="00664484"/>
    <w:rsid w:val="00664607"/>
    <w:rsid w:val="00664E17"/>
    <w:rsid w:val="00665D48"/>
    <w:rsid w:val="00666189"/>
    <w:rsid w:val="0066627F"/>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4B4"/>
    <w:rsid w:val="0067174A"/>
    <w:rsid w:val="00671789"/>
    <w:rsid w:val="006729FC"/>
    <w:rsid w:val="00672EFE"/>
    <w:rsid w:val="00673012"/>
    <w:rsid w:val="006731ED"/>
    <w:rsid w:val="0067342E"/>
    <w:rsid w:val="00673CF4"/>
    <w:rsid w:val="00673D51"/>
    <w:rsid w:val="0067494C"/>
    <w:rsid w:val="00674A4C"/>
    <w:rsid w:val="0067520F"/>
    <w:rsid w:val="00675AB1"/>
    <w:rsid w:val="00676141"/>
    <w:rsid w:val="0067693E"/>
    <w:rsid w:val="00676944"/>
    <w:rsid w:val="00677719"/>
    <w:rsid w:val="0067795F"/>
    <w:rsid w:val="00680260"/>
    <w:rsid w:val="00680790"/>
    <w:rsid w:val="006811FD"/>
    <w:rsid w:val="006816F7"/>
    <w:rsid w:val="00681BE1"/>
    <w:rsid w:val="00682AB6"/>
    <w:rsid w:val="00683449"/>
    <w:rsid w:val="0068384B"/>
    <w:rsid w:val="00684128"/>
    <w:rsid w:val="0068415F"/>
    <w:rsid w:val="006846FD"/>
    <w:rsid w:val="00684875"/>
    <w:rsid w:val="00684AFD"/>
    <w:rsid w:val="0068558F"/>
    <w:rsid w:val="00685C1C"/>
    <w:rsid w:val="00685C36"/>
    <w:rsid w:val="00685C9B"/>
    <w:rsid w:val="00685F50"/>
    <w:rsid w:val="006863F0"/>
    <w:rsid w:val="006868C6"/>
    <w:rsid w:val="00686988"/>
    <w:rsid w:val="00686A08"/>
    <w:rsid w:val="00686E2E"/>
    <w:rsid w:val="00686EA7"/>
    <w:rsid w:val="00686F92"/>
    <w:rsid w:val="00686FA3"/>
    <w:rsid w:val="00687643"/>
    <w:rsid w:val="00687AFB"/>
    <w:rsid w:val="00687B6C"/>
    <w:rsid w:val="0069013E"/>
    <w:rsid w:val="00690481"/>
    <w:rsid w:val="006919C8"/>
    <w:rsid w:val="00691B49"/>
    <w:rsid w:val="00692139"/>
    <w:rsid w:val="006923ED"/>
    <w:rsid w:val="006934C3"/>
    <w:rsid w:val="006935B9"/>
    <w:rsid w:val="006937D3"/>
    <w:rsid w:val="00693B5C"/>
    <w:rsid w:val="00693E32"/>
    <w:rsid w:val="00693FC7"/>
    <w:rsid w:val="0069439A"/>
    <w:rsid w:val="006943A3"/>
    <w:rsid w:val="0069442B"/>
    <w:rsid w:val="00694915"/>
    <w:rsid w:val="00694B38"/>
    <w:rsid w:val="00694C43"/>
    <w:rsid w:val="00695961"/>
    <w:rsid w:val="00695E89"/>
    <w:rsid w:val="0069639C"/>
    <w:rsid w:val="00696415"/>
    <w:rsid w:val="006967E6"/>
    <w:rsid w:val="00696BA3"/>
    <w:rsid w:val="00696CFB"/>
    <w:rsid w:val="006979BF"/>
    <w:rsid w:val="00697BEF"/>
    <w:rsid w:val="00697F98"/>
    <w:rsid w:val="006A0C3B"/>
    <w:rsid w:val="006A10B8"/>
    <w:rsid w:val="006A1485"/>
    <w:rsid w:val="006A1CB4"/>
    <w:rsid w:val="006A1FB7"/>
    <w:rsid w:val="006A20A6"/>
    <w:rsid w:val="006A2944"/>
    <w:rsid w:val="006A398D"/>
    <w:rsid w:val="006A3AF0"/>
    <w:rsid w:val="006A4D69"/>
    <w:rsid w:val="006A57EA"/>
    <w:rsid w:val="006A58C3"/>
    <w:rsid w:val="006A597D"/>
    <w:rsid w:val="006A5E30"/>
    <w:rsid w:val="006A61F4"/>
    <w:rsid w:val="006A672B"/>
    <w:rsid w:val="006A6731"/>
    <w:rsid w:val="006A745F"/>
    <w:rsid w:val="006A75FD"/>
    <w:rsid w:val="006A7900"/>
    <w:rsid w:val="006A7A1F"/>
    <w:rsid w:val="006A7F92"/>
    <w:rsid w:val="006A7FA2"/>
    <w:rsid w:val="006B03F7"/>
    <w:rsid w:val="006B08E3"/>
    <w:rsid w:val="006B0A16"/>
    <w:rsid w:val="006B0BFD"/>
    <w:rsid w:val="006B0D1E"/>
    <w:rsid w:val="006B2010"/>
    <w:rsid w:val="006B202F"/>
    <w:rsid w:val="006B256B"/>
    <w:rsid w:val="006B2861"/>
    <w:rsid w:val="006B2F6E"/>
    <w:rsid w:val="006B2FCB"/>
    <w:rsid w:val="006B34C1"/>
    <w:rsid w:val="006B38F9"/>
    <w:rsid w:val="006B3C1A"/>
    <w:rsid w:val="006B3EB7"/>
    <w:rsid w:val="006B42F6"/>
    <w:rsid w:val="006B4575"/>
    <w:rsid w:val="006B46F0"/>
    <w:rsid w:val="006B4B3F"/>
    <w:rsid w:val="006B5255"/>
    <w:rsid w:val="006B5466"/>
    <w:rsid w:val="006B5490"/>
    <w:rsid w:val="006B5574"/>
    <w:rsid w:val="006B55BC"/>
    <w:rsid w:val="006B567E"/>
    <w:rsid w:val="006B5C58"/>
    <w:rsid w:val="006B5EDF"/>
    <w:rsid w:val="006B630D"/>
    <w:rsid w:val="006B6CB8"/>
    <w:rsid w:val="006B6CF6"/>
    <w:rsid w:val="006B6E01"/>
    <w:rsid w:val="006B720E"/>
    <w:rsid w:val="006B72D8"/>
    <w:rsid w:val="006B741E"/>
    <w:rsid w:val="006B7506"/>
    <w:rsid w:val="006B7809"/>
    <w:rsid w:val="006B7D77"/>
    <w:rsid w:val="006C0030"/>
    <w:rsid w:val="006C0281"/>
    <w:rsid w:val="006C06B9"/>
    <w:rsid w:val="006C06CA"/>
    <w:rsid w:val="006C0EB8"/>
    <w:rsid w:val="006C10B2"/>
    <w:rsid w:val="006C17DF"/>
    <w:rsid w:val="006C183A"/>
    <w:rsid w:val="006C1BA0"/>
    <w:rsid w:val="006C1C8B"/>
    <w:rsid w:val="006C1DBD"/>
    <w:rsid w:val="006C1F4C"/>
    <w:rsid w:val="006C1FD4"/>
    <w:rsid w:val="006C2862"/>
    <w:rsid w:val="006C2CE1"/>
    <w:rsid w:val="006C2DBB"/>
    <w:rsid w:val="006C3AE9"/>
    <w:rsid w:val="006C3E5A"/>
    <w:rsid w:val="006C3F19"/>
    <w:rsid w:val="006C408F"/>
    <w:rsid w:val="006C533F"/>
    <w:rsid w:val="006C56B3"/>
    <w:rsid w:val="006C5BE2"/>
    <w:rsid w:val="006C60F7"/>
    <w:rsid w:val="006C6203"/>
    <w:rsid w:val="006C71FD"/>
    <w:rsid w:val="006C7362"/>
    <w:rsid w:val="006C78FF"/>
    <w:rsid w:val="006D00FF"/>
    <w:rsid w:val="006D01A9"/>
    <w:rsid w:val="006D0A44"/>
    <w:rsid w:val="006D111C"/>
    <w:rsid w:val="006D1165"/>
    <w:rsid w:val="006D168D"/>
    <w:rsid w:val="006D17A4"/>
    <w:rsid w:val="006D1D1C"/>
    <w:rsid w:val="006D2E19"/>
    <w:rsid w:val="006D3080"/>
    <w:rsid w:val="006D3362"/>
    <w:rsid w:val="006D340D"/>
    <w:rsid w:val="006D388B"/>
    <w:rsid w:val="006D3B7C"/>
    <w:rsid w:val="006D3C44"/>
    <w:rsid w:val="006D3C82"/>
    <w:rsid w:val="006D4183"/>
    <w:rsid w:val="006D4DEC"/>
    <w:rsid w:val="006D4FE2"/>
    <w:rsid w:val="006D51E2"/>
    <w:rsid w:val="006D54A8"/>
    <w:rsid w:val="006D56B4"/>
    <w:rsid w:val="006D56D5"/>
    <w:rsid w:val="006D5802"/>
    <w:rsid w:val="006D597C"/>
    <w:rsid w:val="006D59D6"/>
    <w:rsid w:val="006D5DBA"/>
    <w:rsid w:val="006D72DE"/>
    <w:rsid w:val="006D72E5"/>
    <w:rsid w:val="006D73E6"/>
    <w:rsid w:val="006D75E2"/>
    <w:rsid w:val="006D7B36"/>
    <w:rsid w:val="006D7E72"/>
    <w:rsid w:val="006E01A8"/>
    <w:rsid w:val="006E021D"/>
    <w:rsid w:val="006E02EC"/>
    <w:rsid w:val="006E049A"/>
    <w:rsid w:val="006E1342"/>
    <w:rsid w:val="006E20B9"/>
    <w:rsid w:val="006E31B1"/>
    <w:rsid w:val="006E3363"/>
    <w:rsid w:val="006E394E"/>
    <w:rsid w:val="006E3C55"/>
    <w:rsid w:val="006E3CC7"/>
    <w:rsid w:val="006E4232"/>
    <w:rsid w:val="006E438E"/>
    <w:rsid w:val="006E443D"/>
    <w:rsid w:val="006E478A"/>
    <w:rsid w:val="006E4826"/>
    <w:rsid w:val="006E53BC"/>
    <w:rsid w:val="006E5689"/>
    <w:rsid w:val="006E57CB"/>
    <w:rsid w:val="006E5E1F"/>
    <w:rsid w:val="006E606E"/>
    <w:rsid w:val="006E6152"/>
    <w:rsid w:val="006E67D3"/>
    <w:rsid w:val="006E69A1"/>
    <w:rsid w:val="006E6DF8"/>
    <w:rsid w:val="006E6DFC"/>
    <w:rsid w:val="006E7043"/>
    <w:rsid w:val="006E780C"/>
    <w:rsid w:val="006F0ED4"/>
    <w:rsid w:val="006F12B2"/>
    <w:rsid w:val="006F1A67"/>
    <w:rsid w:val="006F1BBF"/>
    <w:rsid w:val="006F1C1D"/>
    <w:rsid w:val="006F22D4"/>
    <w:rsid w:val="006F22DA"/>
    <w:rsid w:val="006F25A4"/>
    <w:rsid w:val="006F2C3F"/>
    <w:rsid w:val="006F2FCE"/>
    <w:rsid w:val="006F3156"/>
    <w:rsid w:val="006F3B26"/>
    <w:rsid w:val="006F3CE0"/>
    <w:rsid w:val="006F3E7B"/>
    <w:rsid w:val="006F40E6"/>
    <w:rsid w:val="006F422A"/>
    <w:rsid w:val="006F4E22"/>
    <w:rsid w:val="006F5173"/>
    <w:rsid w:val="006F5AF4"/>
    <w:rsid w:val="006F6982"/>
    <w:rsid w:val="006F6CA7"/>
    <w:rsid w:val="006F6E8E"/>
    <w:rsid w:val="006F7475"/>
    <w:rsid w:val="00700603"/>
    <w:rsid w:val="007010FC"/>
    <w:rsid w:val="00701B11"/>
    <w:rsid w:val="00701B76"/>
    <w:rsid w:val="0070202E"/>
    <w:rsid w:val="007021A8"/>
    <w:rsid w:val="007023D0"/>
    <w:rsid w:val="00702A66"/>
    <w:rsid w:val="00702AED"/>
    <w:rsid w:val="00702B06"/>
    <w:rsid w:val="00702E22"/>
    <w:rsid w:val="00703162"/>
    <w:rsid w:val="00703828"/>
    <w:rsid w:val="00704941"/>
    <w:rsid w:val="0070508F"/>
    <w:rsid w:val="00705342"/>
    <w:rsid w:val="0070597E"/>
    <w:rsid w:val="00705BD1"/>
    <w:rsid w:val="007064F6"/>
    <w:rsid w:val="0070696A"/>
    <w:rsid w:val="00706EA6"/>
    <w:rsid w:val="00707959"/>
    <w:rsid w:val="00707A29"/>
    <w:rsid w:val="00707F31"/>
    <w:rsid w:val="007104F7"/>
    <w:rsid w:val="007120FE"/>
    <w:rsid w:val="007121A6"/>
    <w:rsid w:val="007125FB"/>
    <w:rsid w:val="00712A64"/>
    <w:rsid w:val="00712DDE"/>
    <w:rsid w:val="007130F6"/>
    <w:rsid w:val="00713876"/>
    <w:rsid w:val="00713A0E"/>
    <w:rsid w:val="00713B5A"/>
    <w:rsid w:val="00714D90"/>
    <w:rsid w:val="00715533"/>
    <w:rsid w:val="00715788"/>
    <w:rsid w:val="00715799"/>
    <w:rsid w:val="007157C4"/>
    <w:rsid w:val="0071583B"/>
    <w:rsid w:val="00715E7A"/>
    <w:rsid w:val="007164FA"/>
    <w:rsid w:val="007167F0"/>
    <w:rsid w:val="00717434"/>
    <w:rsid w:val="0071788B"/>
    <w:rsid w:val="0072131C"/>
    <w:rsid w:val="007217EE"/>
    <w:rsid w:val="00721B90"/>
    <w:rsid w:val="00721FAB"/>
    <w:rsid w:val="00722113"/>
    <w:rsid w:val="00722699"/>
    <w:rsid w:val="0072282E"/>
    <w:rsid w:val="00722AAB"/>
    <w:rsid w:val="007231DA"/>
    <w:rsid w:val="00723780"/>
    <w:rsid w:val="00723BFF"/>
    <w:rsid w:val="00723D7A"/>
    <w:rsid w:val="00724DF9"/>
    <w:rsid w:val="00725067"/>
    <w:rsid w:val="00725AEE"/>
    <w:rsid w:val="007260BB"/>
    <w:rsid w:val="00726515"/>
    <w:rsid w:val="007267C1"/>
    <w:rsid w:val="0072685C"/>
    <w:rsid w:val="00726D11"/>
    <w:rsid w:val="0072759C"/>
    <w:rsid w:val="007276C9"/>
    <w:rsid w:val="00727F38"/>
    <w:rsid w:val="00730A6E"/>
    <w:rsid w:val="00730E15"/>
    <w:rsid w:val="00731281"/>
    <w:rsid w:val="0073157D"/>
    <w:rsid w:val="007316C1"/>
    <w:rsid w:val="00731838"/>
    <w:rsid w:val="00731F64"/>
    <w:rsid w:val="00731FBD"/>
    <w:rsid w:val="00732908"/>
    <w:rsid w:val="00733478"/>
    <w:rsid w:val="00733A65"/>
    <w:rsid w:val="00733C88"/>
    <w:rsid w:val="0073494D"/>
    <w:rsid w:val="00734C7A"/>
    <w:rsid w:val="00734D1F"/>
    <w:rsid w:val="00734F26"/>
    <w:rsid w:val="007354FD"/>
    <w:rsid w:val="00735941"/>
    <w:rsid w:val="00736026"/>
    <w:rsid w:val="007360A6"/>
    <w:rsid w:val="00736593"/>
    <w:rsid w:val="00736A09"/>
    <w:rsid w:val="00736A99"/>
    <w:rsid w:val="00736E7F"/>
    <w:rsid w:val="00740CD4"/>
    <w:rsid w:val="00741101"/>
    <w:rsid w:val="007412ED"/>
    <w:rsid w:val="007415F4"/>
    <w:rsid w:val="00742B2A"/>
    <w:rsid w:val="00742C46"/>
    <w:rsid w:val="00743056"/>
    <w:rsid w:val="0074359C"/>
    <w:rsid w:val="007435A5"/>
    <w:rsid w:val="00744525"/>
    <w:rsid w:val="0074594C"/>
    <w:rsid w:val="00746521"/>
    <w:rsid w:val="007465C7"/>
    <w:rsid w:val="00746728"/>
    <w:rsid w:val="0074680A"/>
    <w:rsid w:val="00746870"/>
    <w:rsid w:val="0074687F"/>
    <w:rsid w:val="0074688F"/>
    <w:rsid w:val="0074780E"/>
    <w:rsid w:val="007479DE"/>
    <w:rsid w:val="007479EF"/>
    <w:rsid w:val="00747AB6"/>
    <w:rsid w:val="00747CA6"/>
    <w:rsid w:val="00750AB9"/>
    <w:rsid w:val="00750CEA"/>
    <w:rsid w:val="007515B9"/>
    <w:rsid w:val="00751B30"/>
    <w:rsid w:val="00751F71"/>
    <w:rsid w:val="00752531"/>
    <w:rsid w:val="007529CA"/>
    <w:rsid w:val="00752C48"/>
    <w:rsid w:val="00752D41"/>
    <w:rsid w:val="00752EE1"/>
    <w:rsid w:val="007534E3"/>
    <w:rsid w:val="00753712"/>
    <w:rsid w:val="0075377D"/>
    <w:rsid w:val="00753F13"/>
    <w:rsid w:val="00755229"/>
    <w:rsid w:val="00755532"/>
    <w:rsid w:val="007558BF"/>
    <w:rsid w:val="007570B5"/>
    <w:rsid w:val="007571D9"/>
    <w:rsid w:val="007577BF"/>
    <w:rsid w:val="00757AD8"/>
    <w:rsid w:val="00760011"/>
    <w:rsid w:val="00760020"/>
    <w:rsid w:val="007600B0"/>
    <w:rsid w:val="00760D49"/>
    <w:rsid w:val="00760E20"/>
    <w:rsid w:val="00760EC2"/>
    <w:rsid w:val="0076108A"/>
    <w:rsid w:val="0076192F"/>
    <w:rsid w:val="007622D8"/>
    <w:rsid w:val="00763525"/>
    <w:rsid w:val="00763962"/>
    <w:rsid w:val="00763F7A"/>
    <w:rsid w:val="0076442D"/>
    <w:rsid w:val="007654EF"/>
    <w:rsid w:val="00765916"/>
    <w:rsid w:val="00765C1C"/>
    <w:rsid w:val="007662FE"/>
    <w:rsid w:val="00766373"/>
    <w:rsid w:val="0076638A"/>
    <w:rsid w:val="00766A5F"/>
    <w:rsid w:val="00767091"/>
    <w:rsid w:val="0076740E"/>
    <w:rsid w:val="00767964"/>
    <w:rsid w:val="00767D0B"/>
    <w:rsid w:val="00767D72"/>
    <w:rsid w:val="00771090"/>
    <w:rsid w:val="007712D1"/>
    <w:rsid w:val="00771743"/>
    <w:rsid w:val="00771822"/>
    <w:rsid w:val="007735E1"/>
    <w:rsid w:val="0077384D"/>
    <w:rsid w:val="00773AF1"/>
    <w:rsid w:val="0077407A"/>
    <w:rsid w:val="0077432E"/>
    <w:rsid w:val="007748B9"/>
    <w:rsid w:val="0077499F"/>
    <w:rsid w:val="00774B51"/>
    <w:rsid w:val="00774C45"/>
    <w:rsid w:val="00775249"/>
    <w:rsid w:val="0077577D"/>
    <w:rsid w:val="00775A1E"/>
    <w:rsid w:val="0077626E"/>
    <w:rsid w:val="007766EE"/>
    <w:rsid w:val="00776B45"/>
    <w:rsid w:val="0077727D"/>
    <w:rsid w:val="0077752A"/>
    <w:rsid w:val="0077756A"/>
    <w:rsid w:val="00780886"/>
    <w:rsid w:val="00780FDC"/>
    <w:rsid w:val="00781196"/>
    <w:rsid w:val="0078123C"/>
    <w:rsid w:val="007813B3"/>
    <w:rsid w:val="007815FD"/>
    <w:rsid w:val="00781825"/>
    <w:rsid w:val="00782467"/>
    <w:rsid w:val="00782725"/>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A35"/>
    <w:rsid w:val="00787A36"/>
    <w:rsid w:val="0079075E"/>
    <w:rsid w:val="00790FD7"/>
    <w:rsid w:val="007915FC"/>
    <w:rsid w:val="007923F0"/>
    <w:rsid w:val="007926B0"/>
    <w:rsid w:val="00792C42"/>
    <w:rsid w:val="007931FF"/>
    <w:rsid w:val="00793369"/>
    <w:rsid w:val="007934E5"/>
    <w:rsid w:val="00793A99"/>
    <w:rsid w:val="007943B2"/>
    <w:rsid w:val="00794D36"/>
    <w:rsid w:val="007955AA"/>
    <w:rsid w:val="0079648C"/>
    <w:rsid w:val="007969B0"/>
    <w:rsid w:val="00796D29"/>
    <w:rsid w:val="00797178"/>
    <w:rsid w:val="007A01D4"/>
    <w:rsid w:val="007A01F6"/>
    <w:rsid w:val="007A09BF"/>
    <w:rsid w:val="007A0E5B"/>
    <w:rsid w:val="007A1395"/>
    <w:rsid w:val="007A1432"/>
    <w:rsid w:val="007A169A"/>
    <w:rsid w:val="007A1B28"/>
    <w:rsid w:val="007A1B9E"/>
    <w:rsid w:val="007A23C4"/>
    <w:rsid w:val="007A26AE"/>
    <w:rsid w:val="007A2CC7"/>
    <w:rsid w:val="007A30AB"/>
    <w:rsid w:val="007A35CC"/>
    <w:rsid w:val="007A384B"/>
    <w:rsid w:val="007A3A1D"/>
    <w:rsid w:val="007A3BA4"/>
    <w:rsid w:val="007A3BF8"/>
    <w:rsid w:val="007A3E99"/>
    <w:rsid w:val="007A452A"/>
    <w:rsid w:val="007A495D"/>
    <w:rsid w:val="007A4AEC"/>
    <w:rsid w:val="007A4BC5"/>
    <w:rsid w:val="007A518E"/>
    <w:rsid w:val="007A5F7E"/>
    <w:rsid w:val="007A6290"/>
    <w:rsid w:val="007A664D"/>
    <w:rsid w:val="007A70FB"/>
    <w:rsid w:val="007A7302"/>
    <w:rsid w:val="007A7D86"/>
    <w:rsid w:val="007A7DF4"/>
    <w:rsid w:val="007B02E3"/>
    <w:rsid w:val="007B0388"/>
    <w:rsid w:val="007B04EC"/>
    <w:rsid w:val="007B0530"/>
    <w:rsid w:val="007B0F1E"/>
    <w:rsid w:val="007B19BB"/>
    <w:rsid w:val="007B233E"/>
    <w:rsid w:val="007B23FE"/>
    <w:rsid w:val="007B24D8"/>
    <w:rsid w:val="007B2765"/>
    <w:rsid w:val="007B2B34"/>
    <w:rsid w:val="007B30B4"/>
    <w:rsid w:val="007B3396"/>
    <w:rsid w:val="007B3BEC"/>
    <w:rsid w:val="007B3CE6"/>
    <w:rsid w:val="007B4338"/>
    <w:rsid w:val="007B459F"/>
    <w:rsid w:val="007B5205"/>
    <w:rsid w:val="007B5554"/>
    <w:rsid w:val="007B56AC"/>
    <w:rsid w:val="007B5E77"/>
    <w:rsid w:val="007B5F99"/>
    <w:rsid w:val="007B6D96"/>
    <w:rsid w:val="007B71C6"/>
    <w:rsid w:val="007B790B"/>
    <w:rsid w:val="007B7A60"/>
    <w:rsid w:val="007C00C6"/>
    <w:rsid w:val="007C00F0"/>
    <w:rsid w:val="007C02A6"/>
    <w:rsid w:val="007C0453"/>
    <w:rsid w:val="007C0C1B"/>
    <w:rsid w:val="007C0E35"/>
    <w:rsid w:val="007C1098"/>
    <w:rsid w:val="007C11ED"/>
    <w:rsid w:val="007C1337"/>
    <w:rsid w:val="007C1501"/>
    <w:rsid w:val="007C1560"/>
    <w:rsid w:val="007C1F81"/>
    <w:rsid w:val="007C2078"/>
    <w:rsid w:val="007C26FF"/>
    <w:rsid w:val="007C2B5E"/>
    <w:rsid w:val="007C2D8B"/>
    <w:rsid w:val="007C3256"/>
    <w:rsid w:val="007C3CF9"/>
    <w:rsid w:val="007C4A17"/>
    <w:rsid w:val="007C4B33"/>
    <w:rsid w:val="007C4D42"/>
    <w:rsid w:val="007C5C63"/>
    <w:rsid w:val="007C5E25"/>
    <w:rsid w:val="007C649A"/>
    <w:rsid w:val="007C669D"/>
    <w:rsid w:val="007C79AD"/>
    <w:rsid w:val="007C7A3E"/>
    <w:rsid w:val="007D0BA0"/>
    <w:rsid w:val="007D0BC8"/>
    <w:rsid w:val="007D1647"/>
    <w:rsid w:val="007D1C4C"/>
    <w:rsid w:val="007D22CF"/>
    <w:rsid w:val="007D297F"/>
    <w:rsid w:val="007D3167"/>
    <w:rsid w:val="007D3570"/>
    <w:rsid w:val="007D43CF"/>
    <w:rsid w:val="007D44B2"/>
    <w:rsid w:val="007D463B"/>
    <w:rsid w:val="007D4BD3"/>
    <w:rsid w:val="007D5BD7"/>
    <w:rsid w:val="007D643B"/>
    <w:rsid w:val="007D66B1"/>
    <w:rsid w:val="007D6866"/>
    <w:rsid w:val="007D7945"/>
    <w:rsid w:val="007D7B49"/>
    <w:rsid w:val="007E1500"/>
    <w:rsid w:val="007E1BA8"/>
    <w:rsid w:val="007E1F80"/>
    <w:rsid w:val="007E3161"/>
    <w:rsid w:val="007E3456"/>
    <w:rsid w:val="007E36B2"/>
    <w:rsid w:val="007E4142"/>
    <w:rsid w:val="007E4261"/>
    <w:rsid w:val="007E438A"/>
    <w:rsid w:val="007E4550"/>
    <w:rsid w:val="007E4AFD"/>
    <w:rsid w:val="007E4C06"/>
    <w:rsid w:val="007E53D6"/>
    <w:rsid w:val="007E57CB"/>
    <w:rsid w:val="007E5EDC"/>
    <w:rsid w:val="007E5F23"/>
    <w:rsid w:val="007E7417"/>
    <w:rsid w:val="007E74E0"/>
    <w:rsid w:val="007E7626"/>
    <w:rsid w:val="007E780F"/>
    <w:rsid w:val="007E7AAB"/>
    <w:rsid w:val="007F0025"/>
    <w:rsid w:val="007F0604"/>
    <w:rsid w:val="007F06A2"/>
    <w:rsid w:val="007F1379"/>
    <w:rsid w:val="007F1E87"/>
    <w:rsid w:val="007F1F3D"/>
    <w:rsid w:val="007F1FEA"/>
    <w:rsid w:val="007F20D3"/>
    <w:rsid w:val="007F24DD"/>
    <w:rsid w:val="007F252B"/>
    <w:rsid w:val="007F25C8"/>
    <w:rsid w:val="007F40E2"/>
    <w:rsid w:val="007F537D"/>
    <w:rsid w:val="007F5459"/>
    <w:rsid w:val="007F57F3"/>
    <w:rsid w:val="007F5CF7"/>
    <w:rsid w:val="007F610A"/>
    <w:rsid w:val="007F682F"/>
    <w:rsid w:val="007F6E16"/>
    <w:rsid w:val="007F6EC6"/>
    <w:rsid w:val="007F7C51"/>
    <w:rsid w:val="00800390"/>
    <w:rsid w:val="008004AE"/>
    <w:rsid w:val="0080077C"/>
    <w:rsid w:val="00800896"/>
    <w:rsid w:val="00800D2E"/>
    <w:rsid w:val="00800DD7"/>
    <w:rsid w:val="00801113"/>
    <w:rsid w:val="00801839"/>
    <w:rsid w:val="00801CFB"/>
    <w:rsid w:val="00802281"/>
    <w:rsid w:val="0080260E"/>
    <w:rsid w:val="00802C74"/>
    <w:rsid w:val="008036AA"/>
    <w:rsid w:val="0080370D"/>
    <w:rsid w:val="008037B4"/>
    <w:rsid w:val="00803EC7"/>
    <w:rsid w:val="00803FD9"/>
    <w:rsid w:val="0080497E"/>
    <w:rsid w:val="00804FFD"/>
    <w:rsid w:val="008050C2"/>
    <w:rsid w:val="008054FB"/>
    <w:rsid w:val="00805AA6"/>
    <w:rsid w:val="008060D0"/>
    <w:rsid w:val="008060E6"/>
    <w:rsid w:val="008072AE"/>
    <w:rsid w:val="00807B0F"/>
    <w:rsid w:val="00807B31"/>
    <w:rsid w:val="00807EFB"/>
    <w:rsid w:val="0081028E"/>
    <w:rsid w:val="00810D13"/>
    <w:rsid w:val="008111D4"/>
    <w:rsid w:val="00812500"/>
    <w:rsid w:val="0081282A"/>
    <w:rsid w:val="00812F3B"/>
    <w:rsid w:val="00813135"/>
    <w:rsid w:val="0081327F"/>
    <w:rsid w:val="00813672"/>
    <w:rsid w:val="008138E1"/>
    <w:rsid w:val="00813B04"/>
    <w:rsid w:val="00813B62"/>
    <w:rsid w:val="008140F4"/>
    <w:rsid w:val="00814192"/>
    <w:rsid w:val="008147C6"/>
    <w:rsid w:val="00814C1A"/>
    <w:rsid w:val="00814F19"/>
    <w:rsid w:val="0081597A"/>
    <w:rsid w:val="008159D0"/>
    <w:rsid w:val="008169AE"/>
    <w:rsid w:val="00816E41"/>
    <w:rsid w:val="008173C0"/>
    <w:rsid w:val="0081797B"/>
    <w:rsid w:val="00817D4C"/>
    <w:rsid w:val="008204F0"/>
    <w:rsid w:val="00820AD5"/>
    <w:rsid w:val="00820BCF"/>
    <w:rsid w:val="00820E68"/>
    <w:rsid w:val="0082123C"/>
    <w:rsid w:val="00821881"/>
    <w:rsid w:val="00821BAE"/>
    <w:rsid w:val="00821D00"/>
    <w:rsid w:val="008220D1"/>
    <w:rsid w:val="008227AA"/>
    <w:rsid w:val="008228F4"/>
    <w:rsid w:val="00822FAD"/>
    <w:rsid w:val="008230C6"/>
    <w:rsid w:val="00823423"/>
    <w:rsid w:val="00823D68"/>
    <w:rsid w:val="00823E6D"/>
    <w:rsid w:val="00823F6C"/>
    <w:rsid w:val="0082514E"/>
    <w:rsid w:val="00825A47"/>
    <w:rsid w:val="00825BB6"/>
    <w:rsid w:val="00825EC3"/>
    <w:rsid w:val="0082689B"/>
    <w:rsid w:val="00826F07"/>
    <w:rsid w:val="0082719E"/>
    <w:rsid w:val="008271FE"/>
    <w:rsid w:val="008275EF"/>
    <w:rsid w:val="00827DBA"/>
    <w:rsid w:val="00827EFE"/>
    <w:rsid w:val="00830567"/>
    <w:rsid w:val="008306D2"/>
    <w:rsid w:val="00831027"/>
    <w:rsid w:val="00831145"/>
    <w:rsid w:val="008318F8"/>
    <w:rsid w:val="0083192C"/>
    <w:rsid w:val="00831AC1"/>
    <w:rsid w:val="00831E16"/>
    <w:rsid w:val="00831E9F"/>
    <w:rsid w:val="008325D1"/>
    <w:rsid w:val="00832FA0"/>
    <w:rsid w:val="008344AA"/>
    <w:rsid w:val="00834B91"/>
    <w:rsid w:val="00834C16"/>
    <w:rsid w:val="0083582B"/>
    <w:rsid w:val="0083582C"/>
    <w:rsid w:val="00836B40"/>
    <w:rsid w:val="00836DB2"/>
    <w:rsid w:val="00837474"/>
    <w:rsid w:val="008377D0"/>
    <w:rsid w:val="0084010C"/>
    <w:rsid w:val="00840166"/>
    <w:rsid w:val="008401AA"/>
    <w:rsid w:val="008403A2"/>
    <w:rsid w:val="00840766"/>
    <w:rsid w:val="008411BA"/>
    <w:rsid w:val="00841A0B"/>
    <w:rsid w:val="00842084"/>
    <w:rsid w:val="0084241F"/>
    <w:rsid w:val="00842BD8"/>
    <w:rsid w:val="00842C82"/>
    <w:rsid w:val="00842F5F"/>
    <w:rsid w:val="008433F2"/>
    <w:rsid w:val="00843869"/>
    <w:rsid w:val="00845BC2"/>
    <w:rsid w:val="00846911"/>
    <w:rsid w:val="00847425"/>
    <w:rsid w:val="008476FB"/>
    <w:rsid w:val="00847865"/>
    <w:rsid w:val="00847954"/>
    <w:rsid w:val="0085030C"/>
    <w:rsid w:val="008508EA"/>
    <w:rsid w:val="00850934"/>
    <w:rsid w:val="00850C36"/>
    <w:rsid w:val="00850F96"/>
    <w:rsid w:val="00851071"/>
    <w:rsid w:val="00851EBF"/>
    <w:rsid w:val="0085207E"/>
    <w:rsid w:val="008520B2"/>
    <w:rsid w:val="00852BFF"/>
    <w:rsid w:val="00853451"/>
    <w:rsid w:val="00853827"/>
    <w:rsid w:val="008549C3"/>
    <w:rsid w:val="00854B87"/>
    <w:rsid w:val="00854CDF"/>
    <w:rsid w:val="00855458"/>
    <w:rsid w:val="00855673"/>
    <w:rsid w:val="00855B8B"/>
    <w:rsid w:val="00856268"/>
    <w:rsid w:val="008564C7"/>
    <w:rsid w:val="008565F4"/>
    <w:rsid w:val="00856E8D"/>
    <w:rsid w:val="00856F70"/>
    <w:rsid w:val="008578A9"/>
    <w:rsid w:val="00857A67"/>
    <w:rsid w:val="00857B9C"/>
    <w:rsid w:val="00857DD9"/>
    <w:rsid w:val="00857F35"/>
    <w:rsid w:val="00860060"/>
    <w:rsid w:val="008604E9"/>
    <w:rsid w:val="00860A64"/>
    <w:rsid w:val="00860B52"/>
    <w:rsid w:val="00860E61"/>
    <w:rsid w:val="0086124B"/>
    <w:rsid w:val="008617AA"/>
    <w:rsid w:val="008617DF"/>
    <w:rsid w:val="00861E73"/>
    <w:rsid w:val="008621B0"/>
    <w:rsid w:val="008621C0"/>
    <w:rsid w:val="0086317F"/>
    <w:rsid w:val="008631F1"/>
    <w:rsid w:val="00863ED9"/>
    <w:rsid w:val="0086459D"/>
    <w:rsid w:val="008645D1"/>
    <w:rsid w:val="008647D1"/>
    <w:rsid w:val="00864EEC"/>
    <w:rsid w:val="00864F52"/>
    <w:rsid w:val="00865287"/>
    <w:rsid w:val="008652E5"/>
    <w:rsid w:val="008658EF"/>
    <w:rsid w:val="0086605F"/>
    <w:rsid w:val="008661E8"/>
    <w:rsid w:val="00866313"/>
    <w:rsid w:val="008665C8"/>
    <w:rsid w:val="00866903"/>
    <w:rsid w:val="00866C9E"/>
    <w:rsid w:val="00867171"/>
    <w:rsid w:val="008671DC"/>
    <w:rsid w:val="0086721B"/>
    <w:rsid w:val="00867B4A"/>
    <w:rsid w:val="00870336"/>
    <w:rsid w:val="0087047B"/>
    <w:rsid w:val="00870C4D"/>
    <w:rsid w:val="00871033"/>
    <w:rsid w:val="008715E8"/>
    <w:rsid w:val="00871A85"/>
    <w:rsid w:val="00871BB7"/>
    <w:rsid w:val="00871DB0"/>
    <w:rsid w:val="00871F1D"/>
    <w:rsid w:val="0087211F"/>
    <w:rsid w:val="008725D3"/>
    <w:rsid w:val="008726E8"/>
    <w:rsid w:val="00872D83"/>
    <w:rsid w:val="00872F93"/>
    <w:rsid w:val="0087344A"/>
    <w:rsid w:val="008734D0"/>
    <w:rsid w:val="0087356F"/>
    <w:rsid w:val="00873EAD"/>
    <w:rsid w:val="00873F39"/>
    <w:rsid w:val="008743D0"/>
    <w:rsid w:val="00874671"/>
    <w:rsid w:val="00874F3C"/>
    <w:rsid w:val="008754D1"/>
    <w:rsid w:val="00875617"/>
    <w:rsid w:val="00875885"/>
    <w:rsid w:val="008759D9"/>
    <w:rsid w:val="00875E1D"/>
    <w:rsid w:val="00876119"/>
    <w:rsid w:val="008761BA"/>
    <w:rsid w:val="00876E47"/>
    <w:rsid w:val="008772DC"/>
    <w:rsid w:val="00877A80"/>
    <w:rsid w:val="00877F7C"/>
    <w:rsid w:val="0088007C"/>
    <w:rsid w:val="0088051D"/>
    <w:rsid w:val="008810F5"/>
    <w:rsid w:val="00881197"/>
    <w:rsid w:val="00881DE1"/>
    <w:rsid w:val="00882016"/>
    <w:rsid w:val="008820A2"/>
    <w:rsid w:val="00882302"/>
    <w:rsid w:val="0088284A"/>
    <w:rsid w:val="00882EA8"/>
    <w:rsid w:val="00882F45"/>
    <w:rsid w:val="0088316A"/>
    <w:rsid w:val="008839E0"/>
    <w:rsid w:val="00883EB4"/>
    <w:rsid w:val="00884095"/>
    <w:rsid w:val="008844BB"/>
    <w:rsid w:val="0088458A"/>
    <w:rsid w:val="00884613"/>
    <w:rsid w:val="00884F6A"/>
    <w:rsid w:val="00884FDF"/>
    <w:rsid w:val="00885CD9"/>
    <w:rsid w:val="00885D92"/>
    <w:rsid w:val="00885E4C"/>
    <w:rsid w:val="00885E6C"/>
    <w:rsid w:val="0088657C"/>
    <w:rsid w:val="00887C32"/>
    <w:rsid w:val="00887C69"/>
    <w:rsid w:val="00887DBF"/>
    <w:rsid w:val="00890CA0"/>
    <w:rsid w:val="00891460"/>
    <w:rsid w:val="008919CC"/>
    <w:rsid w:val="00891B47"/>
    <w:rsid w:val="00892194"/>
    <w:rsid w:val="00892436"/>
    <w:rsid w:val="00892489"/>
    <w:rsid w:val="0089260B"/>
    <w:rsid w:val="00892770"/>
    <w:rsid w:val="00892B70"/>
    <w:rsid w:val="00892B83"/>
    <w:rsid w:val="00892C72"/>
    <w:rsid w:val="008930C5"/>
    <w:rsid w:val="00893F9D"/>
    <w:rsid w:val="00894365"/>
    <w:rsid w:val="0089459A"/>
    <w:rsid w:val="008951BE"/>
    <w:rsid w:val="00895368"/>
    <w:rsid w:val="00895E76"/>
    <w:rsid w:val="00896E8D"/>
    <w:rsid w:val="008976C1"/>
    <w:rsid w:val="00897900"/>
    <w:rsid w:val="00897E67"/>
    <w:rsid w:val="008A0105"/>
    <w:rsid w:val="008A05E3"/>
    <w:rsid w:val="008A07C7"/>
    <w:rsid w:val="008A0BD8"/>
    <w:rsid w:val="008A182B"/>
    <w:rsid w:val="008A1B2F"/>
    <w:rsid w:val="008A1D41"/>
    <w:rsid w:val="008A2120"/>
    <w:rsid w:val="008A25D0"/>
    <w:rsid w:val="008A2692"/>
    <w:rsid w:val="008A33F0"/>
    <w:rsid w:val="008A4159"/>
    <w:rsid w:val="008A4C47"/>
    <w:rsid w:val="008A4CE0"/>
    <w:rsid w:val="008A55DA"/>
    <w:rsid w:val="008A5717"/>
    <w:rsid w:val="008A5ECA"/>
    <w:rsid w:val="008A6046"/>
    <w:rsid w:val="008A6207"/>
    <w:rsid w:val="008A63E7"/>
    <w:rsid w:val="008A6BFB"/>
    <w:rsid w:val="008A6FFC"/>
    <w:rsid w:val="008A7308"/>
    <w:rsid w:val="008A7B71"/>
    <w:rsid w:val="008B044D"/>
    <w:rsid w:val="008B064C"/>
    <w:rsid w:val="008B0ACF"/>
    <w:rsid w:val="008B1323"/>
    <w:rsid w:val="008B1727"/>
    <w:rsid w:val="008B17F0"/>
    <w:rsid w:val="008B1F3B"/>
    <w:rsid w:val="008B2187"/>
    <w:rsid w:val="008B2612"/>
    <w:rsid w:val="008B2B44"/>
    <w:rsid w:val="008B3235"/>
    <w:rsid w:val="008B3516"/>
    <w:rsid w:val="008B43B4"/>
    <w:rsid w:val="008B4A5B"/>
    <w:rsid w:val="008B4BA3"/>
    <w:rsid w:val="008B5B45"/>
    <w:rsid w:val="008B69B1"/>
    <w:rsid w:val="008B6C58"/>
    <w:rsid w:val="008B7415"/>
    <w:rsid w:val="008C0026"/>
    <w:rsid w:val="008C0375"/>
    <w:rsid w:val="008C1606"/>
    <w:rsid w:val="008C17E6"/>
    <w:rsid w:val="008C1EF9"/>
    <w:rsid w:val="008C21FF"/>
    <w:rsid w:val="008C2A04"/>
    <w:rsid w:val="008C31E4"/>
    <w:rsid w:val="008C35AC"/>
    <w:rsid w:val="008C3A82"/>
    <w:rsid w:val="008C3BB6"/>
    <w:rsid w:val="008C3C06"/>
    <w:rsid w:val="008C3F48"/>
    <w:rsid w:val="008C4491"/>
    <w:rsid w:val="008C47D1"/>
    <w:rsid w:val="008C50F9"/>
    <w:rsid w:val="008C552C"/>
    <w:rsid w:val="008C5920"/>
    <w:rsid w:val="008C64DA"/>
    <w:rsid w:val="008C67BE"/>
    <w:rsid w:val="008C7325"/>
    <w:rsid w:val="008C75DE"/>
    <w:rsid w:val="008C7716"/>
    <w:rsid w:val="008C783D"/>
    <w:rsid w:val="008C7C2B"/>
    <w:rsid w:val="008D00E6"/>
    <w:rsid w:val="008D04B2"/>
    <w:rsid w:val="008D0AA4"/>
    <w:rsid w:val="008D0F71"/>
    <w:rsid w:val="008D1171"/>
    <w:rsid w:val="008D1292"/>
    <w:rsid w:val="008D1353"/>
    <w:rsid w:val="008D149D"/>
    <w:rsid w:val="008D26E8"/>
    <w:rsid w:val="008D2B11"/>
    <w:rsid w:val="008D2DDE"/>
    <w:rsid w:val="008D38DD"/>
    <w:rsid w:val="008D3C78"/>
    <w:rsid w:val="008D4254"/>
    <w:rsid w:val="008D4854"/>
    <w:rsid w:val="008D57B8"/>
    <w:rsid w:val="008D57C8"/>
    <w:rsid w:val="008D599F"/>
    <w:rsid w:val="008D5C60"/>
    <w:rsid w:val="008D5FAD"/>
    <w:rsid w:val="008D6239"/>
    <w:rsid w:val="008D784C"/>
    <w:rsid w:val="008D7878"/>
    <w:rsid w:val="008D7907"/>
    <w:rsid w:val="008E02BB"/>
    <w:rsid w:val="008E0FA0"/>
    <w:rsid w:val="008E176A"/>
    <w:rsid w:val="008E17DC"/>
    <w:rsid w:val="008E1892"/>
    <w:rsid w:val="008E1ACC"/>
    <w:rsid w:val="008E2434"/>
    <w:rsid w:val="008E29D3"/>
    <w:rsid w:val="008E2A77"/>
    <w:rsid w:val="008E2AE1"/>
    <w:rsid w:val="008E2D3B"/>
    <w:rsid w:val="008E2D5A"/>
    <w:rsid w:val="008E308D"/>
    <w:rsid w:val="008E36CC"/>
    <w:rsid w:val="008E3CB1"/>
    <w:rsid w:val="008E3D9A"/>
    <w:rsid w:val="008E425A"/>
    <w:rsid w:val="008E4265"/>
    <w:rsid w:val="008E4983"/>
    <w:rsid w:val="008E4D2F"/>
    <w:rsid w:val="008E54A5"/>
    <w:rsid w:val="008E58BE"/>
    <w:rsid w:val="008E5965"/>
    <w:rsid w:val="008E608F"/>
    <w:rsid w:val="008E67E8"/>
    <w:rsid w:val="008E7524"/>
    <w:rsid w:val="008E7C9B"/>
    <w:rsid w:val="008E7CA8"/>
    <w:rsid w:val="008E7D8E"/>
    <w:rsid w:val="008F091A"/>
    <w:rsid w:val="008F09AF"/>
    <w:rsid w:val="008F0B54"/>
    <w:rsid w:val="008F0C7E"/>
    <w:rsid w:val="008F0CC5"/>
    <w:rsid w:val="008F0F74"/>
    <w:rsid w:val="008F1217"/>
    <w:rsid w:val="008F1536"/>
    <w:rsid w:val="008F179D"/>
    <w:rsid w:val="008F1B35"/>
    <w:rsid w:val="008F1D71"/>
    <w:rsid w:val="008F2071"/>
    <w:rsid w:val="008F20D0"/>
    <w:rsid w:val="008F23E4"/>
    <w:rsid w:val="008F326C"/>
    <w:rsid w:val="008F3504"/>
    <w:rsid w:val="008F3ACB"/>
    <w:rsid w:val="008F3E71"/>
    <w:rsid w:val="008F44DE"/>
    <w:rsid w:val="008F4871"/>
    <w:rsid w:val="008F54D4"/>
    <w:rsid w:val="008F55B0"/>
    <w:rsid w:val="008F5A7A"/>
    <w:rsid w:val="008F5C3E"/>
    <w:rsid w:val="008F5C41"/>
    <w:rsid w:val="008F6B97"/>
    <w:rsid w:val="008F7188"/>
    <w:rsid w:val="008F77E7"/>
    <w:rsid w:val="008F7E9C"/>
    <w:rsid w:val="0090028D"/>
    <w:rsid w:val="00900822"/>
    <w:rsid w:val="00900C32"/>
    <w:rsid w:val="00900FEB"/>
    <w:rsid w:val="00901366"/>
    <w:rsid w:val="00901710"/>
    <w:rsid w:val="00901A18"/>
    <w:rsid w:val="00901AFD"/>
    <w:rsid w:val="00901B47"/>
    <w:rsid w:val="00901BD5"/>
    <w:rsid w:val="0090245A"/>
    <w:rsid w:val="009029EA"/>
    <w:rsid w:val="00902CB0"/>
    <w:rsid w:val="00903320"/>
    <w:rsid w:val="009033E7"/>
    <w:rsid w:val="00903809"/>
    <w:rsid w:val="00903A0F"/>
    <w:rsid w:val="00903FE3"/>
    <w:rsid w:val="00904ADB"/>
    <w:rsid w:val="00904F08"/>
    <w:rsid w:val="00904F9F"/>
    <w:rsid w:val="00905227"/>
    <w:rsid w:val="009052A7"/>
    <w:rsid w:val="00905808"/>
    <w:rsid w:val="00905EAF"/>
    <w:rsid w:val="00906107"/>
    <w:rsid w:val="0090652D"/>
    <w:rsid w:val="00906A7D"/>
    <w:rsid w:val="00907043"/>
    <w:rsid w:val="00907E56"/>
    <w:rsid w:val="00910438"/>
    <w:rsid w:val="0091058E"/>
    <w:rsid w:val="00910D88"/>
    <w:rsid w:val="009112B2"/>
    <w:rsid w:val="009113BF"/>
    <w:rsid w:val="009115EC"/>
    <w:rsid w:val="00911B27"/>
    <w:rsid w:val="00911B30"/>
    <w:rsid w:val="0091224D"/>
    <w:rsid w:val="00912C66"/>
    <w:rsid w:val="00912F95"/>
    <w:rsid w:val="00913088"/>
    <w:rsid w:val="009139CC"/>
    <w:rsid w:val="00913A0A"/>
    <w:rsid w:val="00913CFA"/>
    <w:rsid w:val="00913D79"/>
    <w:rsid w:val="00914003"/>
    <w:rsid w:val="00914149"/>
    <w:rsid w:val="00914592"/>
    <w:rsid w:val="00914861"/>
    <w:rsid w:val="00914AC4"/>
    <w:rsid w:val="0091589D"/>
    <w:rsid w:val="00915938"/>
    <w:rsid w:val="00916657"/>
    <w:rsid w:val="00916744"/>
    <w:rsid w:val="00916A59"/>
    <w:rsid w:val="00916BF8"/>
    <w:rsid w:val="00916C74"/>
    <w:rsid w:val="009173AB"/>
    <w:rsid w:val="00917C4B"/>
    <w:rsid w:val="00917FE8"/>
    <w:rsid w:val="009207D2"/>
    <w:rsid w:val="00920D26"/>
    <w:rsid w:val="00920F6D"/>
    <w:rsid w:val="009212BA"/>
    <w:rsid w:val="009213B5"/>
    <w:rsid w:val="009215A5"/>
    <w:rsid w:val="00922076"/>
    <w:rsid w:val="00922307"/>
    <w:rsid w:val="00922A30"/>
    <w:rsid w:val="00922F13"/>
    <w:rsid w:val="009231F1"/>
    <w:rsid w:val="00923AEF"/>
    <w:rsid w:val="00923EDE"/>
    <w:rsid w:val="00923FE0"/>
    <w:rsid w:val="0092457D"/>
    <w:rsid w:val="00924F95"/>
    <w:rsid w:val="00925103"/>
    <w:rsid w:val="00925310"/>
    <w:rsid w:val="00925945"/>
    <w:rsid w:val="00925982"/>
    <w:rsid w:val="00925D50"/>
    <w:rsid w:val="009260AA"/>
    <w:rsid w:val="00926113"/>
    <w:rsid w:val="00926146"/>
    <w:rsid w:val="00926B2A"/>
    <w:rsid w:val="00926C9A"/>
    <w:rsid w:val="00926E5B"/>
    <w:rsid w:val="00926FCA"/>
    <w:rsid w:val="0092734D"/>
    <w:rsid w:val="00927BD4"/>
    <w:rsid w:val="009303F3"/>
    <w:rsid w:val="009306B2"/>
    <w:rsid w:val="00930707"/>
    <w:rsid w:val="00930E57"/>
    <w:rsid w:val="009314F1"/>
    <w:rsid w:val="0093219D"/>
    <w:rsid w:val="00932CCC"/>
    <w:rsid w:val="009331A7"/>
    <w:rsid w:val="009331C4"/>
    <w:rsid w:val="00933EF4"/>
    <w:rsid w:val="0093416B"/>
    <w:rsid w:val="009348F0"/>
    <w:rsid w:val="009349B5"/>
    <w:rsid w:val="00934A80"/>
    <w:rsid w:val="00934BAC"/>
    <w:rsid w:val="00934C45"/>
    <w:rsid w:val="00934CD9"/>
    <w:rsid w:val="00935000"/>
    <w:rsid w:val="009350A3"/>
    <w:rsid w:val="009355AC"/>
    <w:rsid w:val="00935821"/>
    <w:rsid w:val="009362A0"/>
    <w:rsid w:val="00936412"/>
    <w:rsid w:val="0093712E"/>
    <w:rsid w:val="00937735"/>
    <w:rsid w:val="0093776E"/>
    <w:rsid w:val="00937A28"/>
    <w:rsid w:val="00937EB9"/>
    <w:rsid w:val="0094034C"/>
    <w:rsid w:val="009408E0"/>
    <w:rsid w:val="0094092F"/>
    <w:rsid w:val="00940C2E"/>
    <w:rsid w:val="00941801"/>
    <w:rsid w:val="009426BA"/>
    <w:rsid w:val="009431D7"/>
    <w:rsid w:val="00943649"/>
    <w:rsid w:val="009436A1"/>
    <w:rsid w:val="00943E15"/>
    <w:rsid w:val="009444CF"/>
    <w:rsid w:val="0094455B"/>
    <w:rsid w:val="00944948"/>
    <w:rsid w:val="00944D16"/>
    <w:rsid w:val="009454EE"/>
    <w:rsid w:val="009459F2"/>
    <w:rsid w:val="009459F5"/>
    <w:rsid w:val="00945A85"/>
    <w:rsid w:val="00945E83"/>
    <w:rsid w:val="009464FA"/>
    <w:rsid w:val="009465EA"/>
    <w:rsid w:val="00946ABD"/>
    <w:rsid w:val="00946F7E"/>
    <w:rsid w:val="009471CB"/>
    <w:rsid w:val="0094768F"/>
    <w:rsid w:val="00947FBF"/>
    <w:rsid w:val="00950714"/>
    <w:rsid w:val="0095081C"/>
    <w:rsid w:val="00951170"/>
    <w:rsid w:val="00951CF9"/>
    <w:rsid w:val="00951DD7"/>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BAE"/>
    <w:rsid w:val="00957F39"/>
    <w:rsid w:val="00960195"/>
    <w:rsid w:val="009601D9"/>
    <w:rsid w:val="009605A4"/>
    <w:rsid w:val="009612D3"/>
    <w:rsid w:val="009613D5"/>
    <w:rsid w:val="009614EE"/>
    <w:rsid w:val="009615B5"/>
    <w:rsid w:val="00961E56"/>
    <w:rsid w:val="009628F5"/>
    <w:rsid w:val="00962CF3"/>
    <w:rsid w:val="00962FB6"/>
    <w:rsid w:val="009634B7"/>
    <w:rsid w:val="00963BA5"/>
    <w:rsid w:val="00963CAF"/>
    <w:rsid w:val="00964050"/>
    <w:rsid w:val="009645A9"/>
    <w:rsid w:val="009646C2"/>
    <w:rsid w:val="0096482F"/>
    <w:rsid w:val="00964D9D"/>
    <w:rsid w:val="009653FD"/>
    <w:rsid w:val="0096596A"/>
    <w:rsid w:val="00965EE8"/>
    <w:rsid w:val="00966593"/>
    <w:rsid w:val="00967618"/>
    <w:rsid w:val="009677FD"/>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6326"/>
    <w:rsid w:val="0097641B"/>
    <w:rsid w:val="00976430"/>
    <w:rsid w:val="00976C3E"/>
    <w:rsid w:val="0098005D"/>
    <w:rsid w:val="0098007F"/>
    <w:rsid w:val="00980298"/>
    <w:rsid w:val="009803F4"/>
    <w:rsid w:val="00980CA2"/>
    <w:rsid w:val="00980FDA"/>
    <w:rsid w:val="00981BC0"/>
    <w:rsid w:val="00981FDF"/>
    <w:rsid w:val="00981FFD"/>
    <w:rsid w:val="00982132"/>
    <w:rsid w:val="00983345"/>
    <w:rsid w:val="00983F6C"/>
    <w:rsid w:val="009841B0"/>
    <w:rsid w:val="0098454B"/>
    <w:rsid w:val="009845E4"/>
    <w:rsid w:val="00984E86"/>
    <w:rsid w:val="00985740"/>
    <w:rsid w:val="0098597A"/>
    <w:rsid w:val="00985A41"/>
    <w:rsid w:val="00985AA3"/>
    <w:rsid w:val="00985E20"/>
    <w:rsid w:val="00985F26"/>
    <w:rsid w:val="0098613B"/>
    <w:rsid w:val="0098621C"/>
    <w:rsid w:val="009864B5"/>
    <w:rsid w:val="00986809"/>
    <w:rsid w:val="00986C70"/>
    <w:rsid w:val="00986C9A"/>
    <w:rsid w:val="00986E06"/>
    <w:rsid w:val="00986E30"/>
    <w:rsid w:val="00986F9C"/>
    <w:rsid w:val="009877F6"/>
    <w:rsid w:val="00987F54"/>
    <w:rsid w:val="009904EA"/>
    <w:rsid w:val="009908DC"/>
    <w:rsid w:val="00990B10"/>
    <w:rsid w:val="0099118D"/>
    <w:rsid w:val="00991611"/>
    <w:rsid w:val="009919B2"/>
    <w:rsid w:val="00991C22"/>
    <w:rsid w:val="00992A0B"/>
    <w:rsid w:val="00993FF4"/>
    <w:rsid w:val="009942FC"/>
    <w:rsid w:val="00994630"/>
    <w:rsid w:val="009946DB"/>
    <w:rsid w:val="009948E9"/>
    <w:rsid w:val="009955B0"/>
    <w:rsid w:val="00995AB5"/>
    <w:rsid w:val="00995E44"/>
    <w:rsid w:val="00995E5B"/>
    <w:rsid w:val="00996A24"/>
    <w:rsid w:val="00996D92"/>
    <w:rsid w:val="00997402"/>
    <w:rsid w:val="00997B19"/>
    <w:rsid w:val="00997D45"/>
    <w:rsid w:val="009A0071"/>
    <w:rsid w:val="009A04AE"/>
    <w:rsid w:val="009A06CF"/>
    <w:rsid w:val="009A09A3"/>
    <w:rsid w:val="009A09E3"/>
    <w:rsid w:val="009A1335"/>
    <w:rsid w:val="009A1B87"/>
    <w:rsid w:val="009A1D45"/>
    <w:rsid w:val="009A224D"/>
    <w:rsid w:val="009A3065"/>
    <w:rsid w:val="009A32A8"/>
    <w:rsid w:val="009A337C"/>
    <w:rsid w:val="009A418C"/>
    <w:rsid w:val="009A488A"/>
    <w:rsid w:val="009A4B0E"/>
    <w:rsid w:val="009A4BF7"/>
    <w:rsid w:val="009A5298"/>
    <w:rsid w:val="009A54C7"/>
    <w:rsid w:val="009A6997"/>
    <w:rsid w:val="009A730A"/>
    <w:rsid w:val="009A79B8"/>
    <w:rsid w:val="009B009A"/>
    <w:rsid w:val="009B0159"/>
    <w:rsid w:val="009B0DF3"/>
    <w:rsid w:val="009B10C9"/>
    <w:rsid w:val="009B1648"/>
    <w:rsid w:val="009B1CBE"/>
    <w:rsid w:val="009B2157"/>
    <w:rsid w:val="009B21AC"/>
    <w:rsid w:val="009B2460"/>
    <w:rsid w:val="009B2891"/>
    <w:rsid w:val="009B2D5F"/>
    <w:rsid w:val="009B2F8A"/>
    <w:rsid w:val="009B37F7"/>
    <w:rsid w:val="009B3CFB"/>
    <w:rsid w:val="009B3F0F"/>
    <w:rsid w:val="009B4A96"/>
    <w:rsid w:val="009B58CA"/>
    <w:rsid w:val="009B5928"/>
    <w:rsid w:val="009B5ABA"/>
    <w:rsid w:val="009B6268"/>
    <w:rsid w:val="009B643C"/>
    <w:rsid w:val="009B64DF"/>
    <w:rsid w:val="009B673A"/>
    <w:rsid w:val="009B674F"/>
    <w:rsid w:val="009B70F5"/>
    <w:rsid w:val="009B7816"/>
    <w:rsid w:val="009B79C5"/>
    <w:rsid w:val="009B7B13"/>
    <w:rsid w:val="009B7C37"/>
    <w:rsid w:val="009B7C6F"/>
    <w:rsid w:val="009C02BA"/>
    <w:rsid w:val="009C03CF"/>
    <w:rsid w:val="009C0DC8"/>
    <w:rsid w:val="009C0DEC"/>
    <w:rsid w:val="009C10E4"/>
    <w:rsid w:val="009C139A"/>
    <w:rsid w:val="009C1462"/>
    <w:rsid w:val="009C1466"/>
    <w:rsid w:val="009C1BAD"/>
    <w:rsid w:val="009C1FB9"/>
    <w:rsid w:val="009C23BE"/>
    <w:rsid w:val="009C283C"/>
    <w:rsid w:val="009C2CD5"/>
    <w:rsid w:val="009C2D1B"/>
    <w:rsid w:val="009C3D42"/>
    <w:rsid w:val="009C3F41"/>
    <w:rsid w:val="009C425E"/>
    <w:rsid w:val="009C4B0A"/>
    <w:rsid w:val="009C4F90"/>
    <w:rsid w:val="009C5960"/>
    <w:rsid w:val="009C5B13"/>
    <w:rsid w:val="009C5D6C"/>
    <w:rsid w:val="009C5F87"/>
    <w:rsid w:val="009C60CF"/>
    <w:rsid w:val="009C6216"/>
    <w:rsid w:val="009C623A"/>
    <w:rsid w:val="009C6507"/>
    <w:rsid w:val="009C654D"/>
    <w:rsid w:val="009C6A6D"/>
    <w:rsid w:val="009D00E2"/>
    <w:rsid w:val="009D010E"/>
    <w:rsid w:val="009D03A3"/>
    <w:rsid w:val="009D042F"/>
    <w:rsid w:val="009D0620"/>
    <w:rsid w:val="009D089D"/>
    <w:rsid w:val="009D0A52"/>
    <w:rsid w:val="009D0C70"/>
    <w:rsid w:val="009D1738"/>
    <w:rsid w:val="009D1AD3"/>
    <w:rsid w:val="009D1D79"/>
    <w:rsid w:val="009D2126"/>
    <w:rsid w:val="009D2429"/>
    <w:rsid w:val="009D2DDA"/>
    <w:rsid w:val="009D2E92"/>
    <w:rsid w:val="009D386E"/>
    <w:rsid w:val="009D4305"/>
    <w:rsid w:val="009D4449"/>
    <w:rsid w:val="009D45B7"/>
    <w:rsid w:val="009D4A4B"/>
    <w:rsid w:val="009D55CE"/>
    <w:rsid w:val="009D5752"/>
    <w:rsid w:val="009D5B08"/>
    <w:rsid w:val="009D65DC"/>
    <w:rsid w:val="009D671F"/>
    <w:rsid w:val="009D7713"/>
    <w:rsid w:val="009D77A1"/>
    <w:rsid w:val="009E058D"/>
    <w:rsid w:val="009E0F3B"/>
    <w:rsid w:val="009E0FBA"/>
    <w:rsid w:val="009E131F"/>
    <w:rsid w:val="009E14C8"/>
    <w:rsid w:val="009E167A"/>
    <w:rsid w:val="009E1726"/>
    <w:rsid w:val="009E27CE"/>
    <w:rsid w:val="009E2D9E"/>
    <w:rsid w:val="009E30C0"/>
    <w:rsid w:val="009E30F0"/>
    <w:rsid w:val="009E34F3"/>
    <w:rsid w:val="009E37F9"/>
    <w:rsid w:val="009E40CF"/>
    <w:rsid w:val="009E4232"/>
    <w:rsid w:val="009E49C2"/>
    <w:rsid w:val="009E5053"/>
    <w:rsid w:val="009E50A9"/>
    <w:rsid w:val="009E5869"/>
    <w:rsid w:val="009E5976"/>
    <w:rsid w:val="009E620C"/>
    <w:rsid w:val="009E6CD7"/>
    <w:rsid w:val="009E6D0B"/>
    <w:rsid w:val="009E7041"/>
    <w:rsid w:val="009E79FC"/>
    <w:rsid w:val="009F0043"/>
    <w:rsid w:val="009F06D2"/>
    <w:rsid w:val="009F1099"/>
    <w:rsid w:val="009F1424"/>
    <w:rsid w:val="009F16B2"/>
    <w:rsid w:val="009F28CF"/>
    <w:rsid w:val="009F30F4"/>
    <w:rsid w:val="009F3969"/>
    <w:rsid w:val="009F3EDC"/>
    <w:rsid w:val="009F3FD5"/>
    <w:rsid w:val="009F459E"/>
    <w:rsid w:val="009F4BB4"/>
    <w:rsid w:val="009F55C5"/>
    <w:rsid w:val="009F5741"/>
    <w:rsid w:val="009F61A4"/>
    <w:rsid w:val="009F694A"/>
    <w:rsid w:val="009F6BEA"/>
    <w:rsid w:val="009F6F57"/>
    <w:rsid w:val="009F707A"/>
    <w:rsid w:val="009F7210"/>
    <w:rsid w:val="009F7846"/>
    <w:rsid w:val="009F794A"/>
    <w:rsid w:val="009F7D7D"/>
    <w:rsid w:val="009F7E2F"/>
    <w:rsid w:val="009F7EB6"/>
    <w:rsid w:val="00A00084"/>
    <w:rsid w:val="00A0035A"/>
    <w:rsid w:val="00A01186"/>
    <w:rsid w:val="00A01280"/>
    <w:rsid w:val="00A01817"/>
    <w:rsid w:val="00A019A7"/>
    <w:rsid w:val="00A02549"/>
    <w:rsid w:val="00A0282C"/>
    <w:rsid w:val="00A02859"/>
    <w:rsid w:val="00A030BB"/>
    <w:rsid w:val="00A04581"/>
    <w:rsid w:val="00A051E6"/>
    <w:rsid w:val="00A053A9"/>
    <w:rsid w:val="00A056A9"/>
    <w:rsid w:val="00A05B85"/>
    <w:rsid w:val="00A05BE1"/>
    <w:rsid w:val="00A05BEE"/>
    <w:rsid w:val="00A05C87"/>
    <w:rsid w:val="00A06E3F"/>
    <w:rsid w:val="00A06ECA"/>
    <w:rsid w:val="00A0769E"/>
    <w:rsid w:val="00A076BA"/>
    <w:rsid w:val="00A07AE8"/>
    <w:rsid w:val="00A07D8B"/>
    <w:rsid w:val="00A07FDA"/>
    <w:rsid w:val="00A106AA"/>
    <w:rsid w:val="00A11041"/>
    <w:rsid w:val="00A110E0"/>
    <w:rsid w:val="00A1163E"/>
    <w:rsid w:val="00A11ABE"/>
    <w:rsid w:val="00A12111"/>
    <w:rsid w:val="00A123AB"/>
    <w:rsid w:val="00A1273C"/>
    <w:rsid w:val="00A12ED5"/>
    <w:rsid w:val="00A132D6"/>
    <w:rsid w:val="00A13428"/>
    <w:rsid w:val="00A1343C"/>
    <w:rsid w:val="00A13987"/>
    <w:rsid w:val="00A13D01"/>
    <w:rsid w:val="00A13E32"/>
    <w:rsid w:val="00A13F4A"/>
    <w:rsid w:val="00A1405D"/>
    <w:rsid w:val="00A1427D"/>
    <w:rsid w:val="00A14825"/>
    <w:rsid w:val="00A1489F"/>
    <w:rsid w:val="00A151CC"/>
    <w:rsid w:val="00A15C30"/>
    <w:rsid w:val="00A16162"/>
    <w:rsid w:val="00A16D19"/>
    <w:rsid w:val="00A17A32"/>
    <w:rsid w:val="00A20A75"/>
    <w:rsid w:val="00A20C54"/>
    <w:rsid w:val="00A20DC3"/>
    <w:rsid w:val="00A20F66"/>
    <w:rsid w:val="00A215EA"/>
    <w:rsid w:val="00A216F0"/>
    <w:rsid w:val="00A21E99"/>
    <w:rsid w:val="00A21EBB"/>
    <w:rsid w:val="00A22416"/>
    <w:rsid w:val="00A2260F"/>
    <w:rsid w:val="00A2298D"/>
    <w:rsid w:val="00A23203"/>
    <w:rsid w:val="00A233F3"/>
    <w:rsid w:val="00A238E9"/>
    <w:rsid w:val="00A24082"/>
    <w:rsid w:val="00A24AF1"/>
    <w:rsid w:val="00A24D94"/>
    <w:rsid w:val="00A25532"/>
    <w:rsid w:val="00A257C7"/>
    <w:rsid w:val="00A26354"/>
    <w:rsid w:val="00A26C1E"/>
    <w:rsid w:val="00A26DFC"/>
    <w:rsid w:val="00A27409"/>
    <w:rsid w:val="00A303DE"/>
    <w:rsid w:val="00A3041A"/>
    <w:rsid w:val="00A30AE1"/>
    <w:rsid w:val="00A31C8C"/>
    <w:rsid w:val="00A32346"/>
    <w:rsid w:val="00A32639"/>
    <w:rsid w:val="00A32870"/>
    <w:rsid w:val="00A330B4"/>
    <w:rsid w:val="00A331EE"/>
    <w:rsid w:val="00A3378F"/>
    <w:rsid w:val="00A34036"/>
    <w:rsid w:val="00A3431C"/>
    <w:rsid w:val="00A34415"/>
    <w:rsid w:val="00A34643"/>
    <w:rsid w:val="00A34C9E"/>
    <w:rsid w:val="00A3560C"/>
    <w:rsid w:val="00A35BA6"/>
    <w:rsid w:val="00A35CE2"/>
    <w:rsid w:val="00A363BB"/>
    <w:rsid w:val="00A364DA"/>
    <w:rsid w:val="00A36782"/>
    <w:rsid w:val="00A36AA5"/>
    <w:rsid w:val="00A37617"/>
    <w:rsid w:val="00A378DD"/>
    <w:rsid w:val="00A37D07"/>
    <w:rsid w:val="00A37E33"/>
    <w:rsid w:val="00A4048B"/>
    <w:rsid w:val="00A416D8"/>
    <w:rsid w:val="00A41AD8"/>
    <w:rsid w:val="00A4219C"/>
    <w:rsid w:val="00A428FE"/>
    <w:rsid w:val="00A434D7"/>
    <w:rsid w:val="00A435CB"/>
    <w:rsid w:val="00A43D92"/>
    <w:rsid w:val="00A441E5"/>
    <w:rsid w:val="00A4439B"/>
    <w:rsid w:val="00A450B2"/>
    <w:rsid w:val="00A456D1"/>
    <w:rsid w:val="00A45BE7"/>
    <w:rsid w:val="00A46946"/>
    <w:rsid w:val="00A47446"/>
    <w:rsid w:val="00A479A8"/>
    <w:rsid w:val="00A47D2C"/>
    <w:rsid w:val="00A508E1"/>
    <w:rsid w:val="00A50D8E"/>
    <w:rsid w:val="00A51838"/>
    <w:rsid w:val="00A51848"/>
    <w:rsid w:val="00A5286A"/>
    <w:rsid w:val="00A52AC2"/>
    <w:rsid w:val="00A52D82"/>
    <w:rsid w:val="00A52DD9"/>
    <w:rsid w:val="00A5363D"/>
    <w:rsid w:val="00A53A30"/>
    <w:rsid w:val="00A54234"/>
    <w:rsid w:val="00A542F2"/>
    <w:rsid w:val="00A547F7"/>
    <w:rsid w:val="00A55A86"/>
    <w:rsid w:val="00A564B2"/>
    <w:rsid w:val="00A567A2"/>
    <w:rsid w:val="00A56BE7"/>
    <w:rsid w:val="00A56D7D"/>
    <w:rsid w:val="00A57667"/>
    <w:rsid w:val="00A57D31"/>
    <w:rsid w:val="00A602FF"/>
    <w:rsid w:val="00A603E8"/>
    <w:rsid w:val="00A608AF"/>
    <w:rsid w:val="00A60CD6"/>
    <w:rsid w:val="00A60F42"/>
    <w:rsid w:val="00A6105C"/>
    <w:rsid w:val="00A61BD0"/>
    <w:rsid w:val="00A62134"/>
    <w:rsid w:val="00A62528"/>
    <w:rsid w:val="00A62549"/>
    <w:rsid w:val="00A62789"/>
    <w:rsid w:val="00A6294B"/>
    <w:rsid w:val="00A62C73"/>
    <w:rsid w:val="00A63507"/>
    <w:rsid w:val="00A635A6"/>
    <w:rsid w:val="00A63680"/>
    <w:rsid w:val="00A637EF"/>
    <w:rsid w:val="00A63BCB"/>
    <w:rsid w:val="00A642F2"/>
    <w:rsid w:val="00A6433D"/>
    <w:rsid w:val="00A64421"/>
    <w:rsid w:val="00A64691"/>
    <w:rsid w:val="00A64D35"/>
    <w:rsid w:val="00A65073"/>
    <w:rsid w:val="00A6534C"/>
    <w:rsid w:val="00A655D8"/>
    <w:rsid w:val="00A65734"/>
    <w:rsid w:val="00A66B76"/>
    <w:rsid w:val="00A66C01"/>
    <w:rsid w:val="00A66D0B"/>
    <w:rsid w:val="00A67224"/>
    <w:rsid w:val="00A679C1"/>
    <w:rsid w:val="00A70157"/>
    <w:rsid w:val="00A7221C"/>
    <w:rsid w:val="00A7294F"/>
    <w:rsid w:val="00A729ED"/>
    <w:rsid w:val="00A739B2"/>
    <w:rsid w:val="00A73C1F"/>
    <w:rsid w:val="00A749BD"/>
    <w:rsid w:val="00A74B54"/>
    <w:rsid w:val="00A74F64"/>
    <w:rsid w:val="00A758C0"/>
    <w:rsid w:val="00A75A4A"/>
    <w:rsid w:val="00A75C47"/>
    <w:rsid w:val="00A75EB1"/>
    <w:rsid w:val="00A7611E"/>
    <w:rsid w:val="00A767AA"/>
    <w:rsid w:val="00A7683D"/>
    <w:rsid w:val="00A76ACB"/>
    <w:rsid w:val="00A76F18"/>
    <w:rsid w:val="00A771C0"/>
    <w:rsid w:val="00A7733C"/>
    <w:rsid w:val="00A80009"/>
    <w:rsid w:val="00A8057B"/>
    <w:rsid w:val="00A8093D"/>
    <w:rsid w:val="00A810B0"/>
    <w:rsid w:val="00A812D7"/>
    <w:rsid w:val="00A82A2E"/>
    <w:rsid w:val="00A82DD0"/>
    <w:rsid w:val="00A830C8"/>
    <w:rsid w:val="00A83BCF"/>
    <w:rsid w:val="00A8476D"/>
    <w:rsid w:val="00A84813"/>
    <w:rsid w:val="00A8487A"/>
    <w:rsid w:val="00A84BE1"/>
    <w:rsid w:val="00A84EF1"/>
    <w:rsid w:val="00A84FA1"/>
    <w:rsid w:val="00A8512C"/>
    <w:rsid w:val="00A8567F"/>
    <w:rsid w:val="00A85B11"/>
    <w:rsid w:val="00A87D89"/>
    <w:rsid w:val="00A90224"/>
    <w:rsid w:val="00A90A25"/>
    <w:rsid w:val="00A90ADA"/>
    <w:rsid w:val="00A920FA"/>
    <w:rsid w:val="00A924B8"/>
    <w:rsid w:val="00A926F0"/>
    <w:rsid w:val="00A92C5D"/>
    <w:rsid w:val="00A9319D"/>
    <w:rsid w:val="00A933CD"/>
    <w:rsid w:val="00A93B8C"/>
    <w:rsid w:val="00A93E41"/>
    <w:rsid w:val="00A9437F"/>
    <w:rsid w:val="00A9461D"/>
    <w:rsid w:val="00A94AB5"/>
    <w:rsid w:val="00A955D0"/>
    <w:rsid w:val="00A9597A"/>
    <w:rsid w:val="00A9608E"/>
    <w:rsid w:val="00A9626A"/>
    <w:rsid w:val="00A96342"/>
    <w:rsid w:val="00A9645B"/>
    <w:rsid w:val="00A9773A"/>
    <w:rsid w:val="00AA09AB"/>
    <w:rsid w:val="00AA14DD"/>
    <w:rsid w:val="00AA1603"/>
    <w:rsid w:val="00AA20CD"/>
    <w:rsid w:val="00AA2180"/>
    <w:rsid w:val="00AA225D"/>
    <w:rsid w:val="00AA25B3"/>
    <w:rsid w:val="00AA2FD3"/>
    <w:rsid w:val="00AA360A"/>
    <w:rsid w:val="00AA36D4"/>
    <w:rsid w:val="00AA3703"/>
    <w:rsid w:val="00AA3E1D"/>
    <w:rsid w:val="00AA3F50"/>
    <w:rsid w:val="00AA4917"/>
    <w:rsid w:val="00AA49AD"/>
    <w:rsid w:val="00AA5276"/>
    <w:rsid w:val="00AA5B7B"/>
    <w:rsid w:val="00AA6F44"/>
    <w:rsid w:val="00AA7231"/>
    <w:rsid w:val="00AA72E8"/>
    <w:rsid w:val="00AA7473"/>
    <w:rsid w:val="00AA758B"/>
    <w:rsid w:val="00AA7AEE"/>
    <w:rsid w:val="00AA7C1E"/>
    <w:rsid w:val="00AA7F99"/>
    <w:rsid w:val="00AB00C9"/>
    <w:rsid w:val="00AB023A"/>
    <w:rsid w:val="00AB0306"/>
    <w:rsid w:val="00AB08D3"/>
    <w:rsid w:val="00AB0C55"/>
    <w:rsid w:val="00AB17F7"/>
    <w:rsid w:val="00AB28C6"/>
    <w:rsid w:val="00AB3BE7"/>
    <w:rsid w:val="00AB3C4D"/>
    <w:rsid w:val="00AB4622"/>
    <w:rsid w:val="00AB484D"/>
    <w:rsid w:val="00AB4B46"/>
    <w:rsid w:val="00AB52FA"/>
    <w:rsid w:val="00AB53E6"/>
    <w:rsid w:val="00AB5F02"/>
    <w:rsid w:val="00AB6771"/>
    <w:rsid w:val="00AB6C17"/>
    <w:rsid w:val="00AB6C23"/>
    <w:rsid w:val="00AB6ED4"/>
    <w:rsid w:val="00AB7099"/>
    <w:rsid w:val="00AB73D0"/>
    <w:rsid w:val="00AB786A"/>
    <w:rsid w:val="00AB7B69"/>
    <w:rsid w:val="00AC0597"/>
    <w:rsid w:val="00AC0DB5"/>
    <w:rsid w:val="00AC0F20"/>
    <w:rsid w:val="00AC1580"/>
    <w:rsid w:val="00AC160E"/>
    <w:rsid w:val="00AC176E"/>
    <w:rsid w:val="00AC1800"/>
    <w:rsid w:val="00AC237B"/>
    <w:rsid w:val="00AC2BCA"/>
    <w:rsid w:val="00AC2C6D"/>
    <w:rsid w:val="00AC2FD0"/>
    <w:rsid w:val="00AC32D7"/>
    <w:rsid w:val="00AC360E"/>
    <w:rsid w:val="00AC3C5D"/>
    <w:rsid w:val="00AC44CF"/>
    <w:rsid w:val="00AC457E"/>
    <w:rsid w:val="00AC4646"/>
    <w:rsid w:val="00AC4675"/>
    <w:rsid w:val="00AC491B"/>
    <w:rsid w:val="00AC4C94"/>
    <w:rsid w:val="00AC58CC"/>
    <w:rsid w:val="00AC5B65"/>
    <w:rsid w:val="00AC610E"/>
    <w:rsid w:val="00AC7079"/>
    <w:rsid w:val="00AC7104"/>
    <w:rsid w:val="00AC7284"/>
    <w:rsid w:val="00AD0CDE"/>
    <w:rsid w:val="00AD0D95"/>
    <w:rsid w:val="00AD14C8"/>
    <w:rsid w:val="00AD17E5"/>
    <w:rsid w:val="00AD1B56"/>
    <w:rsid w:val="00AD1DE5"/>
    <w:rsid w:val="00AD2A09"/>
    <w:rsid w:val="00AD2A75"/>
    <w:rsid w:val="00AD2CD3"/>
    <w:rsid w:val="00AD3FB3"/>
    <w:rsid w:val="00AD414B"/>
    <w:rsid w:val="00AD4229"/>
    <w:rsid w:val="00AD4842"/>
    <w:rsid w:val="00AD4D31"/>
    <w:rsid w:val="00AD4DBB"/>
    <w:rsid w:val="00AD4DD1"/>
    <w:rsid w:val="00AD5406"/>
    <w:rsid w:val="00AD6776"/>
    <w:rsid w:val="00AD6AD9"/>
    <w:rsid w:val="00AD6B74"/>
    <w:rsid w:val="00AD703C"/>
    <w:rsid w:val="00AD70B9"/>
    <w:rsid w:val="00AD7906"/>
    <w:rsid w:val="00AE0248"/>
    <w:rsid w:val="00AE0B49"/>
    <w:rsid w:val="00AE0C25"/>
    <w:rsid w:val="00AE121A"/>
    <w:rsid w:val="00AE1564"/>
    <w:rsid w:val="00AE18B0"/>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629"/>
    <w:rsid w:val="00AE7BB7"/>
    <w:rsid w:val="00AE7DD7"/>
    <w:rsid w:val="00AF0327"/>
    <w:rsid w:val="00AF06B9"/>
    <w:rsid w:val="00AF0AE0"/>
    <w:rsid w:val="00AF0E26"/>
    <w:rsid w:val="00AF1644"/>
    <w:rsid w:val="00AF16F1"/>
    <w:rsid w:val="00AF1CF8"/>
    <w:rsid w:val="00AF2086"/>
    <w:rsid w:val="00AF2145"/>
    <w:rsid w:val="00AF2A94"/>
    <w:rsid w:val="00AF3618"/>
    <w:rsid w:val="00AF36D7"/>
    <w:rsid w:val="00AF3FB1"/>
    <w:rsid w:val="00AF40BF"/>
    <w:rsid w:val="00AF4108"/>
    <w:rsid w:val="00AF4526"/>
    <w:rsid w:val="00AF4628"/>
    <w:rsid w:val="00AF4B92"/>
    <w:rsid w:val="00AF5478"/>
    <w:rsid w:val="00AF58D6"/>
    <w:rsid w:val="00AF6BB5"/>
    <w:rsid w:val="00AF72DF"/>
    <w:rsid w:val="00AF7894"/>
    <w:rsid w:val="00AF7D0F"/>
    <w:rsid w:val="00B0006A"/>
    <w:rsid w:val="00B0033F"/>
    <w:rsid w:val="00B00C80"/>
    <w:rsid w:val="00B00DE2"/>
    <w:rsid w:val="00B01041"/>
    <w:rsid w:val="00B01307"/>
    <w:rsid w:val="00B01385"/>
    <w:rsid w:val="00B01488"/>
    <w:rsid w:val="00B014BC"/>
    <w:rsid w:val="00B01B06"/>
    <w:rsid w:val="00B025E4"/>
    <w:rsid w:val="00B02970"/>
    <w:rsid w:val="00B03A0A"/>
    <w:rsid w:val="00B03C9F"/>
    <w:rsid w:val="00B03CCB"/>
    <w:rsid w:val="00B03FD5"/>
    <w:rsid w:val="00B04970"/>
    <w:rsid w:val="00B049BA"/>
    <w:rsid w:val="00B04FBB"/>
    <w:rsid w:val="00B06251"/>
    <w:rsid w:val="00B067C1"/>
    <w:rsid w:val="00B06B62"/>
    <w:rsid w:val="00B06CB6"/>
    <w:rsid w:val="00B070E1"/>
    <w:rsid w:val="00B07422"/>
    <w:rsid w:val="00B075B9"/>
    <w:rsid w:val="00B07B0B"/>
    <w:rsid w:val="00B07CD8"/>
    <w:rsid w:val="00B106EA"/>
    <w:rsid w:val="00B10874"/>
    <w:rsid w:val="00B10D91"/>
    <w:rsid w:val="00B11038"/>
    <w:rsid w:val="00B11248"/>
    <w:rsid w:val="00B116F4"/>
    <w:rsid w:val="00B120F6"/>
    <w:rsid w:val="00B1231F"/>
    <w:rsid w:val="00B127AD"/>
    <w:rsid w:val="00B127B4"/>
    <w:rsid w:val="00B12AE9"/>
    <w:rsid w:val="00B12DE0"/>
    <w:rsid w:val="00B1318C"/>
    <w:rsid w:val="00B1325B"/>
    <w:rsid w:val="00B13872"/>
    <w:rsid w:val="00B13B9A"/>
    <w:rsid w:val="00B13C2D"/>
    <w:rsid w:val="00B147E9"/>
    <w:rsid w:val="00B148CE"/>
    <w:rsid w:val="00B14B93"/>
    <w:rsid w:val="00B14DA1"/>
    <w:rsid w:val="00B14DD8"/>
    <w:rsid w:val="00B1589D"/>
    <w:rsid w:val="00B15935"/>
    <w:rsid w:val="00B16282"/>
    <w:rsid w:val="00B1636B"/>
    <w:rsid w:val="00B1694B"/>
    <w:rsid w:val="00B1696B"/>
    <w:rsid w:val="00B16C95"/>
    <w:rsid w:val="00B17508"/>
    <w:rsid w:val="00B17885"/>
    <w:rsid w:val="00B17CC0"/>
    <w:rsid w:val="00B17F0B"/>
    <w:rsid w:val="00B202D4"/>
    <w:rsid w:val="00B20766"/>
    <w:rsid w:val="00B208B7"/>
    <w:rsid w:val="00B20BE0"/>
    <w:rsid w:val="00B20C0B"/>
    <w:rsid w:val="00B20EC4"/>
    <w:rsid w:val="00B21ACF"/>
    <w:rsid w:val="00B21DC5"/>
    <w:rsid w:val="00B21EDA"/>
    <w:rsid w:val="00B2236F"/>
    <w:rsid w:val="00B223FE"/>
    <w:rsid w:val="00B224C5"/>
    <w:rsid w:val="00B22702"/>
    <w:rsid w:val="00B228EB"/>
    <w:rsid w:val="00B22A3E"/>
    <w:rsid w:val="00B22E72"/>
    <w:rsid w:val="00B2354C"/>
    <w:rsid w:val="00B244F5"/>
    <w:rsid w:val="00B24512"/>
    <w:rsid w:val="00B24609"/>
    <w:rsid w:val="00B2484E"/>
    <w:rsid w:val="00B24D9C"/>
    <w:rsid w:val="00B25229"/>
    <w:rsid w:val="00B2545B"/>
    <w:rsid w:val="00B257DD"/>
    <w:rsid w:val="00B262F3"/>
    <w:rsid w:val="00B269BF"/>
    <w:rsid w:val="00B2715F"/>
    <w:rsid w:val="00B2774C"/>
    <w:rsid w:val="00B279F6"/>
    <w:rsid w:val="00B27C1C"/>
    <w:rsid w:val="00B27E2F"/>
    <w:rsid w:val="00B3064F"/>
    <w:rsid w:val="00B30B62"/>
    <w:rsid w:val="00B310C3"/>
    <w:rsid w:val="00B31466"/>
    <w:rsid w:val="00B3146D"/>
    <w:rsid w:val="00B3180A"/>
    <w:rsid w:val="00B31F80"/>
    <w:rsid w:val="00B323FE"/>
    <w:rsid w:val="00B328B0"/>
    <w:rsid w:val="00B32B40"/>
    <w:rsid w:val="00B32BFE"/>
    <w:rsid w:val="00B32DFE"/>
    <w:rsid w:val="00B33098"/>
    <w:rsid w:val="00B330C2"/>
    <w:rsid w:val="00B3329B"/>
    <w:rsid w:val="00B33978"/>
    <w:rsid w:val="00B34434"/>
    <w:rsid w:val="00B34755"/>
    <w:rsid w:val="00B34769"/>
    <w:rsid w:val="00B347E6"/>
    <w:rsid w:val="00B34B4A"/>
    <w:rsid w:val="00B34CAE"/>
    <w:rsid w:val="00B34D74"/>
    <w:rsid w:val="00B34DC8"/>
    <w:rsid w:val="00B34F52"/>
    <w:rsid w:val="00B350DD"/>
    <w:rsid w:val="00B35478"/>
    <w:rsid w:val="00B35777"/>
    <w:rsid w:val="00B357C5"/>
    <w:rsid w:val="00B35C37"/>
    <w:rsid w:val="00B35D2C"/>
    <w:rsid w:val="00B35FE7"/>
    <w:rsid w:val="00B36297"/>
    <w:rsid w:val="00B36544"/>
    <w:rsid w:val="00B365A3"/>
    <w:rsid w:val="00B36AF6"/>
    <w:rsid w:val="00B36FF4"/>
    <w:rsid w:val="00B37A3C"/>
    <w:rsid w:val="00B37FC4"/>
    <w:rsid w:val="00B4034F"/>
    <w:rsid w:val="00B4038A"/>
    <w:rsid w:val="00B4080D"/>
    <w:rsid w:val="00B41690"/>
    <w:rsid w:val="00B419EC"/>
    <w:rsid w:val="00B42150"/>
    <w:rsid w:val="00B42417"/>
    <w:rsid w:val="00B4266E"/>
    <w:rsid w:val="00B42733"/>
    <w:rsid w:val="00B42CB5"/>
    <w:rsid w:val="00B42F12"/>
    <w:rsid w:val="00B43070"/>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943"/>
    <w:rsid w:val="00B46D10"/>
    <w:rsid w:val="00B47046"/>
    <w:rsid w:val="00B4717D"/>
    <w:rsid w:val="00B4767C"/>
    <w:rsid w:val="00B477FB"/>
    <w:rsid w:val="00B4784E"/>
    <w:rsid w:val="00B47985"/>
    <w:rsid w:val="00B503B2"/>
    <w:rsid w:val="00B507B0"/>
    <w:rsid w:val="00B51AD5"/>
    <w:rsid w:val="00B52202"/>
    <w:rsid w:val="00B529E7"/>
    <w:rsid w:val="00B52B89"/>
    <w:rsid w:val="00B52E30"/>
    <w:rsid w:val="00B5315E"/>
    <w:rsid w:val="00B5371D"/>
    <w:rsid w:val="00B53956"/>
    <w:rsid w:val="00B53BA9"/>
    <w:rsid w:val="00B53C37"/>
    <w:rsid w:val="00B54398"/>
    <w:rsid w:val="00B54749"/>
    <w:rsid w:val="00B54829"/>
    <w:rsid w:val="00B549EA"/>
    <w:rsid w:val="00B5540E"/>
    <w:rsid w:val="00B55C1C"/>
    <w:rsid w:val="00B55EDE"/>
    <w:rsid w:val="00B55F84"/>
    <w:rsid w:val="00B55FB9"/>
    <w:rsid w:val="00B56296"/>
    <w:rsid w:val="00B567EF"/>
    <w:rsid w:val="00B56B28"/>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3987"/>
    <w:rsid w:val="00B64A08"/>
    <w:rsid w:val="00B654EF"/>
    <w:rsid w:val="00B6570C"/>
    <w:rsid w:val="00B668F5"/>
    <w:rsid w:val="00B66E0D"/>
    <w:rsid w:val="00B66ED4"/>
    <w:rsid w:val="00B6716E"/>
    <w:rsid w:val="00B674C6"/>
    <w:rsid w:val="00B67563"/>
    <w:rsid w:val="00B67771"/>
    <w:rsid w:val="00B67B10"/>
    <w:rsid w:val="00B67D3E"/>
    <w:rsid w:val="00B67F47"/>
    <w:rsid w:val="00B701E2"/>
    <w:rsid w:val="00B7074C"/>
    <w:rsid w:val="00B707FB"/>
    <w:rsid w:val="00B719C0"/>
    <w:rsid w:val="00B71C77"/>
    <w:rsid w:val="00B7235A"/>
    <w:rsid w:val="00B72B2B"/>
    <w:rsid w:val="00B72CFB"/>
    <w:rsid w:val="00B72DD2"/>
    <w:rsid w:val="00B73A24"/>
    <w:rsid w:val="00B74093"/>
    <w:rsid w:val="00B745C9"/>
    <w:rsid w:val="00B74C0E"/>
    <w:rsid w:val="00B754B7"/>
    <w:rsid w:val="00B7558A"/>
    <w:rsid w:val="00B75841"/>
    <w:rsid w:val="00B75D49"/>
    <w:rsid w:val="00B75DD5"/>
    <w:rsid w:val="00B76295"/>
    <w:rsid w:val="00B767F2"/>
    <w:rsid w:val="00B76929"/>
    <w:rsid w:val="00B76DEF"/>
    <w:rsid w:val="00B77AD2"/>
    <w:rsid w:val="00B77F6C"/>
    <w:rsid w:val="00B8025C"/>
    <w:rsid w:val="00B809FE"/>
    <w:rsid w:val="00B80A0F"/>
    <w:rsid w:val="00B80CB4"/>
    <w:rsid w:val="00B8148E"/>
    <w:rsid w:val="00B81725"/>
    <w:rsid w:val="00B81A4A"/>
    <w:rsid w:val="00B81D76"/>
    <w:rsid w:val="00B82372"/>
    <w:rsid w:val="00B824DD"/>
    <w:rsid w:val="00B82D8A"/>
    <w:rsid w:val="00B82FFC"/>
    <w:rsid w:val="00B83244"/>
    <w:rsid w:val="00B8325C"/>
    <w:rsid w:val="00B832DB"/>
    <w:rsid w:val="00B836E9"/>
    <w:rsid w:val="00B8382C"/>
    <w:rsid w:val="00B83A78"/>
    <w:rsid w:val="00B84013"/>
    <w:rsid w:val="00B84235"/>
    <w:rsid w:val="00B84507"/>
    <w:rsid w:val="00B8491C"/>
    <w:rsid w:val="00B849DF"/>
    <w:rsid w:val="00B8521E"/>
    <w:rsid w:val="00B8538A"/>
    <w:rsid w:val="00B85561"/>
    <w:rsid w:val="00B85C0D"/>
    <w:rsid w:val="00B8637E"/>
    <w:rsid w:val="00B8656B"/>
    <w:rsid w:val="00B8692F"/>
    <w:rsid w:val="00B8755C"/>
    <w:rsid w:val="00B87600"/>
    <w:rsid w:val="00B87962"/>
    <w:rsid w:val="00B87E09"/>
    <w:rsid w:val="00B87F36"/>
    <w:rsid w:val="00B90234"/>
    <w:rsid w:val="00B9035C"/>
    <w:rsid w:val="00B90381"/>
    <w:rsid w:val="00B9073C"/>
    <w:rsid w:val="00B90FD2"/>
    <w:rsid w:val="00B910DB"/>
    <w:rsid w:val="00B91346"/>
    <w:rsid w:val="00B91D7E"/>
    <w:rsid w:val="00B923D9"/>
    <w:rsid w:val="00B927C3"/>
    <w:rsid w:val="00B9280C"/>
    <w:rsid w:val="00B92DD2"/>
    <w:rsid w:val="00B93177"/>
    <w:rsid w:val="00B93520"/>
    <w:rsid w:val="00B935C2"/>
    <w:rsid w:val="00B936FD"/>
    <w:rsid w:val="00B937EC"/>
    <w:rsid w:val="00B93BB0"/>
    <w:rsid w:val="00B942F3"/>
    <w:rsid w:val="00B944F2"/>
    <w:rsid w:val="00B94587"/>
    <w:rsid w:val="00B9459E"/>
    <w:rsid w:val="00B9470C"/>
    <w:rsid w:val="00B94B2D"/>
    <w:rsid w:val="00B95195"/>
    <w:rsid w:val="00B956D5"/>
    <w:rsid w:val="00B95CAF"/>
    <w:rsid w:val="00B96148"/>
    <w:rsid w:val="00B96FCB"/>
    <w:rsid w:val="00B97766"/>
    <w:rsid w:val="00B977A3"/>
    <w:rsid w:val="00B97A80"/>
    <w:rsid w:val="00B97D58"/>
    <w:rsid w:val="00B97DAF"/>
    <w:rsid w:val="00BA052B"/>
    <w:rsid w:val="00BA0947"/>
    <w:rsid w:val="00BA0B92"/>
    <w:rsid w:val="00BA0E64"/>
    <w:rsid w:val="00BA109F"/>
    <w:rsid w:val="00BA16B7"/>
    <w:rsid w:val="00BA35A9"/>
    <w:rsid w:val="00BA429A"/>
    <w:rsid w:val="00BA44B9"/>
    <w:rsid w:val="00BA44D9"/>
    <w:rsid w:val="00BA4C42"/>
    <w:rsid w:val="00BA4DC8"/>
    <w:rsid w:val="00BA4F75"/>
    <w:rsid w:val="00BA5837"/>
    <w:rsid w:val="00BA69A6"/>
    <w:rsid w:val="00BA6F9C"/>
    <w:rsid w:val="00BA75E0"/>
    <w:rsid w:val="00BA7635"/>
    <w:rsid w:val="00BB0360"/>
    <w:rsid w:val="00BB0632"/>
    <w:rsid w:val="00BB0642"/>
    <w:rsid w:val="00BB09CD"/>
    <w:rsid w:val="00BB0CBC"/>
    <w:rsid w:val="00BB0F08"/>
    <w:rsid w:val="00BB1285"/>
    <w:rsid w:val="00BB198C"/>
    <w:rsid w:val="00BB23A0"/>
    <w:rsid w:val="00BB257D"/>
    <w:rsid w:val="00BB2931"/>
    <w:rsid w:val="00BB2CD6"/>
    <w:rsid w:val="00BB3E87"/>
    <w:rsid w:val="00BB49B0"/>
    <w:rsid w:val="00BB49D1"/>
    <w:rsid w:val="00BB4F05"/>
    <w:rsid w:val="00BB54B0"/>
    <w:rsid w:val="00BB5BE7"/>
    <w:rsid w:val="00BB5F03"/>
    <w:rsid w:val="00BB63EE"/>
    <w:rsid w:val="00BB6770"/>
    <w:rsid w:val="00BB6A07"/>
    <w:rsid w:val="00BB6F3C"/>
    <w:rsid w:val="00BB7682"/>
    <w:rsid w:val="00BB77BF"/>
    <w:rsid w:val="00BC050C"/>
    <w:rsid w:val="00BC0741"/>
    <w:rsid w:val="00BC1695"/>
    <w:rsid w:val="00BC1F0E"/>
    <w:rsid w:val="00BC1F90"/>
    <w:rsid w:val="00BC1FF2"/>
    <w:rsid w:val="00BC2164"/>
    <w:rsid w:val="00BC259D"/>
    <w:rsid w:val="00BC2631"/>
    <w:rsid w:val="00BC2721"/>
    <w:rsid w:val="00BC28B9"/>
    <w:rsid w:val="00BC2A4C"/>
    <w:rsid w:val="00BC2B9D"/>
    <w:rsid w:val="00BC3366"/>
    <w:rsid w:val="00BC3D77"/>
    <w:rsid w:val="00BC408A"/>
    <w:rsid w:val="00BC40EB"/>
    <w:rsid w:val="00BC444C"/>
    <w:rsid w:val="00BC4815"/>
    <w:rsid w:val="00BC4AED"/>
    <w:rsid w:val="00BC4C1F"/>
    <w:rsid w:val="00BC4EFF"/>
    <w:rsid w:val="00BC5EDF"/>
    <w:rsid w:val="00BC5F2E"/>
    <w:rsid w:val="00BC613E"/>
    <w:rsid w:val="00BC622C"/>
    <w:rsid w:val="00BC67CC"/>
    <w:rsid w:val="00BC6DA4"/>
    <w:rsid w:val="00BC78DC"/>
    <w:rsid w:val="00BC7CFF"/>
    <w:rsid w:val="00BD01D9"/>
    <w:rsid w:val="00BD047C"/>
    <w:rsid w:val="00BD09E0"/>
    <w:rsid w:val="00BD0C4E"/>
    <w:rsid w:val="00BD0DF1"/>
    <w:rsid w:val="00BD1328"/>
    <w:rsid w:val="00BD1BE5"/>
    <w:rsid w:val="00BD22FF"/>
    <w:rsid w:val="00BD2316"/>
    <w:rsid w:val="00BD2362"/>
    <w:rsid w:val="00BD24DA"/>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6047"/>
    <w:rsid w:val="00BD62A4"/>
    <w:rsid w:val="00BD62F3"/>
    <w:rsid w:val="00BD63AE"/>
    <w:rsid w:val="00BD66E7"/>
    <w:rsid w:val="00BD6897"/>
    <w:rsid w:val="00BD6931"/>
    <w:rsid w:val="00BD7F26"/>
    <w:rsid w:val="00BE0056"/>
    <w:rsid w:val="00BE0098"/>
    <w:rsid w:val="00BE0142"/>
    <w:rsid w:val="00BE0585"/>
    <w:rsid w:val="00BE069D"/>
    <w:rsid w:val="00BE0732"/>
    <w:rsid w:val="00BE13E2"/>
    <w:rsid w:val="00BE1B2C"/>
    <w:rsid w:val="00BE1BE5"/>
    <w:rsid w:val="00BE302B"/>
    <w:rsid w:val="00BE304F"/>
    <w:rsid w:val="00BE3097"/>
    <w:rsid w:val="00BE30D0"/>
    <w:rsid w:val="00BE3EA6"/>
    <w:rsid w:val="00BE3ED8"/>
    <w:rsid w:val="00BE3FE7"/>
    <w:rsid w:val="00BE450A"/>
    <w:rsid w:val="00BE4871"/>
    <w:rsid w:val="00BE4D6F"/>
    <w:rsid w:val="00BE4D95"/>
    <w:rsid w:val="00BE5139"/>
    <w:rsid w:val="00BE54FB"/>
    <w:rsid w:val="00BE5A8A"/>
    <w:rsid w:val="00BE6301"/>
    <w:rsid w:val="00BE64EC"/>
    <w:rsid w:val="00BE65E8"/>
    <w:rsid w:val="00BE6D85"/>
    <w:rsid w:val="00BE704A"/>
    <w:rsid w:val="00BE7501"/>
    <w:rsid w:val="00BE7733"/>
    <w:rsid w:val="00BE7A0A"/>
    <w:rsid w:val="00BF08DA"/>
    <w:rsid w:val="00BF1666"/>
    <w:rsid w:val="00BF1790"/>
    <w:rsid w:val="00BF19DD"/>
    <w:rsid w:val="00BF1FCE"/>
    <w:rsid w:val="00BF2464"/>
    <w:rsid w:val="00BF29EA"/>
    <w:rsid w:val="00BF29F9"/>
    <w:rsid w:val="00BF2A18"/>
    <w:rsid w:val="00BF2A93"/>
    <w:rsid w:val="00BF3AEE"/>
    <w:rsid w:val="00BF3D18"/>
    <w:rsid w:val="00BF417D"/>
    <w:rsid w:val="00BF446B"/>
    <w:rsid w:val="00BF4C4B"/>
    <w:rsid w:val="00BF519D"/>
    <w:rsid w:val="00BF5D21"/>
    <w:rsid w:val="00BF5F68"/>
    <w:rsid w:val="00BF64E2"/>
    <w:rsid w:val="00BF690E"/>
    <w:rsid w:val="00BF6A6F"/>
    <w:rsid w:val="00BF6BFA"/>
    <w:rsid w:val="00BF6E68"/>
    <w:rsid w:val="00BF7531"/>
    <w:rsid w:val="00BF76AA"/>
    <w:rsid w:val="00BF7A5B"/>
    <w:rsid w:val="00BF7C95"/>
    <w:rsid w:val="00BF7D4D"/>
    <w:rsid w:val="00C006A5"/>
    <w:rsid w:val="00C0186E"/>
    <w:rsid w:val="00C01CA5"/>
    <w:rsid w:val="00C02029"/>
    <w:rsid w:val="00C02184"/>
    <w:rsid w:val="00C02207"/>
    <w:rsid w:val="00C02C51"/>
    <w:rsid w:val="00C02D48"/>
    <w:rsid w:val="00C033C1"/>
    <w:rsid w:val="00C0427C"/>
    <w:rsid w:val="00C04814"/>
    <w:rsid w:val="00C04A27"/>
    <w:rsid w:val="00C04C9A"/>
    <w:rsid w:val="00C051E5"/>
    <w:rsid w:val="00C05347"/>
    <w:rsid w:val="00C05523"/>
    <w:rsid w:val="00C05598"/>
    <w:rsid w:val="00C06105"/>
    <w:rsid w:val="00C062EA"/>
    <w:rsid w:val="00C0641D"/>
    <w:rsid w:val="00C07620"/>
    <w:rsid w:val="00C076AE"/>
    <w:rsid w:val="00C07821"/>
    <w:rsid w:val="00C07BD7"/>
    <w:rsid w:val="00C10843"/>
    <w:rsid w:val="00C10C91"/>
    <w:rsid w:val="00C10D10"/>
    <w:rsid w:val="00C10DF8"/>
    <w:rsid w:val="00C115B0"/>
    <w:rsid w:val="00C11675"/>
    <w:rsid w:val="00C11F6D"/>
    <w:rsid w:val="00C11F80"/>
    <w:rsid w:val="00C12531"/>
    <w:rsid w:val="00C12949"/>
    <w:rsid w:val="00C12EAC"/>
    <w:rsid w:val="00C13046"/>
    <w:rsid w:val="00C135F2"/>
    <w:rsid w:val="00C13E20"/>
    <w:rsid w:val="00C13ED8"/>
    <w:rsid w:val="00C14B02"/>
    <w:rsid w:val="00C15009"/>
    <w:rsid w:val="00C15305"/>
    <w:rsid w:val="00C15653"/>
    <w:rsid w:val="00C15662"/>
    <w:rsid w:val="00C157B8"/>
    <w:rsid w:val="00C15970"/>
    <w:rsid w:val="00C15BF6"/>
    <w:rsid w:val="00C15CC9"/>
    <w:rsid w:val="00C16041"/>
    <w:rsid w:val="00C1609A"/>
    <w:rsid w:val="00C16680"/>
    <w:rsid w:val="00C16C72"/>
    <w:rsid w:val="00C16E40"/>
    <w:rsid w:val="00C16FFC"/>
    <w:rsid w:val="00C17164"/>
    <w:rsid w:val="00C1737D"/>
    <w:rsid w:val="00C17F64"/>
    <w:rsid w:val="00C20091"/>
    <w:rsid w:val="00C2013F"/>
    <w:rsid w:val="00C20A28"/>
    <w:rsid w:val="00C217D7"/>
    <w:rsid w:val="00C2196B"/>
    <w:rsid w:val="00C21A98"/>
    <w:rsid w:val="00C21EE8"/>
    <w:rsid w:val="00C2215F"/>
    <w:rsid w:val="00C223AF"/>
    <w:rsid w:val="00C223EC"/>
    <w:rsid w:val="00C2287B"/>
    <w:rsid w:val="00C22B65"/>
    <w:rsid w:val="00C22D3B"/>
    <w:rsid w:val="00C22D8F"/>
    <w:rsid w:val="00C235F4"/>
    <w:rsid w:val="00C2391A"/>
    <w:rsid w:val="00C23CC0"/>
    <w:rsid w:val="00C2552A"/>
    <w:rsid w:val="00C25868"/>
    <w:rsid w:val="00C26035"/>
    <w:rsid w:val="00C265DA"/>
    <w:rsid w:val="00C27576"/>
    <w:rsid w:val="00C275C6"/>
    <w:rsid w:val="00C27B16"/>
    <w:rsid w:val="00C27B53"/>
    <w:rsid w:val="00C310BC"/>
    <w:rsid w:val="00C31157"/>
    <w:rsid w:val="00C31C4F"/>
    <w:rsid w:val="00C32D4C"/>
    <w:rsid w:val="00C33771"/>
    <w:rsid w:val="00C3382C"/>
    <w:rsid w:val="00C33CC1"/>
    <w:rsid w:val="00C33CD7"/>
    <w:rsid w:val="00C34233"/>
    <w:rsid w:val="00C35091"/>
    <w:rsid w:val="00C35C98"/>
    <w:rsid w:val="00C35D8A"/>
    <w:rsid w:val="00C36952"/>
    <w:rsid w:val="00C36A3E"/>
    <w:rsid w:val="00C36D31"/>
    <w:rsid w:val="00C36E67"/>
    <w:rsid w:val="00C36E86"/>
    <w:rsid w:val="00C4021F"/>
    <w:rsid w:val="00C4027A"/>
    <w:rsid w:val="00C402E2"/>
    <w:rsid w:val="00C40761"/>
    <w:rsid w:val="00C4119E"/>
    <w:rsid w:val="00C412F9"/>
    <w:rsid w:val="00C41399"/>
    <w:rsid w:val="00C41F10"/>
    <w:rsid w:val="00C42646"/>
    <w:rsid w:val="00C42EE6"/>
    <w:rsid w:val="00C43135"/>
    <w:rsid w:val="00C43CDA"/>
    <w:rsid w:val="00C43DD5"/>
    <w:rsid w:val="00C44036"/>
    <w:rsid w:val="00C4409F"/>
    <w:rsid w:val="00C4439F"/>
    <w:rsid w:val="00C445E3"/>
    <w:rsid w:val="00C4467B"/>
    <w:rsid w:val="00C44C60"/>
    <w:rsid w:val="00C44DCF"/>
    <w:rsid w:val="00C45A0A"/>
    <w:rsid w:val="00C461E5"/>
    <w:rsid w:val="00C465E4"/>
    <w:rsid w:val="00C4666F"/>
    <w:rsid w:val="00C46ECC"/>
    <w:rsid w:val="00C47485"/>
    <w:rsid w:val="00C475C3"/>
    <w:rsid w:val="00C47635"/>
    <w:rsid w:val="00C50433"/>
    <w:rsid w:val="00C50AB0"/>
    <w:rsid w:val="00C50DC3"/>
    <w:rsid w:val="00C513C6"/>
    <w:rsid w:val="00C52062"/>
    <w:rsid w:val="00C52ADD"/>
    <w:rsid w:val="00C53114"/>
    <w:rsid w:val="00C53354"/>
    <w:rsid w:val="00C53535"/>
    <w:rsid w:val="00C537ED"/>
    <w:rsid w:val="00C53929"/>
    <w:rsid w:val="00C53988"/>
    <w:rsid w:val="00C5411A"/>
    <w:rsid w:val="00C543A3"/>
    <w:rsid w:val="00C545A6"/>
    <w:rsid w:val="00C54C30"/>
    <w:rsid w:val="00C54D03"/>
    <w:rsid w:val="00C554B3"/>
    <w:rsid w:val="00C562B8"/>
    <w:rsid w:val="00C568F1"/>
    <w:rsid w:val="00C56CE0"/>
    <w:rsid w:val="00C57993"/>
    <w:rsid w:val="00C57FEA"/>
    <w:rsid w:val="00C60449"/>
    <w:rsid w:val="00C60BBE"/>
    <w:rsid w:val="00C6115D"/>
    <w:rsid w:val="00C6169A"/>
    <w:rsid w:val="00C619EC"/>
    <w:rsid w:val="00C61B14"/>
    <w:rsid w:val="00C6282F"/>
    <w:rsid w:val="00C62CD4"/>
    <w:rsid w:val="00C63637"/>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FB8"/>
    <w:rsid w:val="00C713A7"/>
    <w:rsid w:val="00C71A50"/>
    <w:rsid w:val="00C7205F"/>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7D72"/>
    <w:rsid w:val="00C77EC0"/>
    <w:rsid w:val="00C8004E"/>
    <w:rsid w:val="00C80247"/>
    <w:rsid w:val="00C8057A"/>
    <w:rsid w:val="00C8076B"/>
    <w:rsid w:val="00C80875"/>
    <w:rsid w:val="00C80AE4"/>
    <w:rsid w:val="00C8175D"/>
    <w:rsid w:val="00C81EE0"/>
    <w:rsid w:val="00C81F9C"/>
    <w:rsid w:val="00C82560"/>
    <w:rsid w:val="00C82A37"/>
    <w:rsid w:val="00C82C64"/>
    <w:rsid w:val="00C831D1"/>
    <w:rsid w:val="00C8327E"/>
    <w:rsid w:val="00C83B57"/>
    <w:rsid w:val="00C8424E"/>
    <w:rsid w:val="00C84281"/>
    <w:rsid w:val="00C842AF"/>
    <w:rsid w:val="00C86431"/>
    <w:rsid w:val="00C86EFE"/>
    <w:rsid w:val="00C87975"/>
    <w:rsid w:val="00C87E78"/>
    <w:rsid w:val="00C90116"/>
    <w:rsid w:val="00C90280"/>
    <w:rsid w:val="00C903C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ABD"/>
    <w:rsid w:val="00C93B93"/>
    <w:rsid w:val="00C9448B"/>
    <w:rsid w:val="00C94516"/>
    <w:rsid w:val="00C94938"/>
    <w:rsid w:val="00C957E1"/>
    <w:rsid w:val="00C957EB"/>
    <w:rsid w:val="00C95A35"/>
    <w:rsid w:val="00C96116"/>
    <w:rsid w:val="00C96D99"/>
    <w:rsid w:val="00C975B2"/>
    <w:rsid w:val="00CA01A4"/>
    <w:rsid w:val="00CA04F7"/>
    <w:rsid w:val="00CA0570"/>
    <w:rsid w:val="00CA0848"/>
    <w:rsid w:val="00CA08CD"/>
    <w:rsid w:val="00CA0990"/>
    <w:rsid w:val="00CA0FAD"/>
    <w:rsid w:val="00CA1102"/>
    <w:rsid w:val="00CA1183"/>
    <w:rsid w:val="00CA1890"/>
    <w:rsid w:val="00CA1CB5"/>
    <w:rsid w:val="00CA2601"/>
    <w:rsid w:val="00CA28E7"/>
    <w:rsid w:val="00CA365F"/>
    <w:rsid w:val="00CA4A8D"/>
    <w:rsid w:val="00CA5844"/>
    <w:rsid w:val="00CA6075"/>
    <w:rsid w:val="00CA660F"/>
    <w:rsid w:val="00CA6B52"/>
    <w:rsid w:val="00CA6D07"/>
    <w:rsid w:val="00CA70FC"/>
    <w:rsid w:val="00CA7656"/>
    <w:rsid w:val="00CA769D"/>
    <w:rsid w:val="00CA7776"/>
    <w:rsid w:val="00CA7AAB"/>
    <w:rsid w:val="00CB0138"/>
    <w:rsid w:val="00CB0556"/>
    <w:rsid w:val="00CB0D12"/>
    <w:rsid w:val="00CB120A"/>
    <w:rsid w:val="00CB1A8A"/>
    <w:rsid w:val="00CB1C21"/>
    <w:rsid w:val="00CB1E7E"/>
    <w:rsid w:val="00CB22D5"/>
    <w:rsid w:val="00CB2786"/>
    <w:rsid w:val="00CB2ACE"/>
    <w:rsid w:val="00CB303E"/>
    <w:rsid w:val="00CB38B6"/>
    <w:rsid w:val="00CB4B73"/>
    <w:rsid w:val="00CB4EBA"/>
    <w:rsid w:val="00CB5323"/>
    <w:rsid w:val="00CB57F9"/>
    <w:rsid w:val="00CB5903"/>
    <w:rsid w:val="00CB610D"/>
    <w:rsid w:val="00CB6BF4"/>
    <w:rsid w:val="00CB6D2C"/>
    <w:rsid w:val="00CB6FB6"/>
    <w:rsid w:val="00CB7038"/>
    <w:rsid w:val="00CB70C2"/>
    <w:rsid w:val="00CB7530"/>
    <w:rsid w:val="00CB7C39"/>
    <w:rsid w:val="00CC0179"/>
    <w:rsid w:val="00CC0954"/>
    <w:rsid w:val="00CC1152"/>
    <w:rsid w:val="00CC1291"/>
    <w:rsid w:val="00CC1586"/>
    <w:rsid w:val="00CC1CD7"/>
    <w:rsid w:val="00CC268C"/>
    <w:rsid w:val="00CC318E"/>
    <w:rsid w:val="00CC3870"/>
    <w:rsid w:val="00CC3AF7"/>
    <w:rsid w:val="00CC3E4F"/>
    <w:rsid w:val="00CC45AB"/>
    <w:rsid w:val="00CC4851"/>
    <w:rsid w:val="00CC4885"/>
    <w:rsid w:val="00CC4CE6"/>
    <w:rsid w:val="00CC5406"/>
    <w:rsid w:val="00CC5892"/>
    <w:rsid w:val="00CC6187"/>
    <w:rsid w:val="00CC61BB"/>
    <w:rsid w:val="00CC629E"/>
    <w:rsid w:val="00CC6570"/>
    <w:rsid w:val="00CC6985"/>
    <w:rsid w:val="00CC7048"/>
    <w:rsid w:val="00CC704A"/>
    <w:rsid w:val="00CC7112"/>
    <w:rsid w:val="00CC74B2"/>
    <w:rsid w:val="00CC77FC"/>
    <w:rsid w:val="00CC786A"/>
    <w:rsid w:val="00CC7B2C"/>
    <w:rsid w:val="00CD00E8"/>
    <w:rsid w:val="00CD05D8"/>
    <w:rsid w:val="00CD10F2"/>
    <w:rsid w:val="00CD13EB"/>
    <w:rsid w:val="00CD1453"/>
    <w:rsid w:val="00CD191C"/>
    <w:rsid w:val="00CD22CC"/>
    <w:rsid w:val="00CD335D"/>
    <w:rsid w:val="00CD3413"/>
    <w:rsid w:val="00CD4A8F"/>
    <w:rsid w:val="00CD4B8A"/>
    <w:rsid w:val="00CD5AA6"/>
    <w:rsid w:val="00CD6095"/>
    <w:rsid w:val="00CD6240"/>
    <w:rsid w:val="00CD62CF"/>
    <w:rsid w:val="00CD7289"/>
    <w:rsid w:val="00CD765C"/>
    <w:rsid w:val="00CD7A74"/>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15B"/>
    <w:rsid w:val="00CF1315"/>
    <w:rsid w:val="00CF1463"/>
    <w:rsid w:val="00CF208A"/>
    <w:rsid w:val="00CF2437"/>
    <w:rsid w:val="00CF243D"/>
    <w:rsid w:val="00CF259F"/>
    <w:rsid w:val="00CF25B3"/>
    <w:rsid w:val="00CF2684"/>
    <w:rsid w:val="00CF2924"/>
    <w:rsid w:val="00CF3DEA"/>
    <w:rsid w:val="00CF3E23"/>
    <w:rsid w:val="00CF434C"/>
    <w:rsid w:val="00CF44B5"/>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C7F"/>
    <w:rsid w:val="00D01D50"/>
    <w:rsid w:val="00D01DAF"/>
    <w:rsid w:val="00D02180"/>
    <w:rsid w:val="00D0243E"/>
    <w:rsid w:val="00D025D9"/>
    <w:rsid w:val="00D02D9B"/>
    <w:rsid w:val="00D03045"/>
    <w:rsid w:val="00D03D9D"/>
    <w:rsid w:val="00D03E8D"/>
    <w:rsid w:val="00D0422E"/>
    <w:rsid w:val="00D04A76"/>
    <w:rsid w:val="00D04BC0"/>
    <w:rsid w:val="00D04C78"/>
    <w:rsid w:val="00D04F62"/>
    <w:rsid w:val="00D04FA8"/>
    <w:rsid w:val="00D05244"/>
    <w:rsid w:val="00D05A9C"/>
    <w:rsid w:val="00D06393"/>
    <w:rsid w:val="00D0756D"/>
    <w:rsid w:val="00D0788E"/>
    <w:rsid w:val="00D078E2"/>
    <w:rsid w:val="00D102F5"/>
    <w:rsid w:val="00D10E06"/>
    <w:rsid w:val="00D11E95"/>
    <w:rsid w:val="00D12017"/>
    <w:rsid w:val="00D1280E"/>
    <w:rsid w:val="00D12BAE"/>
    <w:rsid w:val="00D135D2"/>
    <w:rsid w:val="00D1363A"/>
    <w:rsid w:val="00D1383D"/>
    <w:rsid w:val="00D13954"/>
    <w:rsid w:val="00D139A0"/>
    <w:rsid w:val="00D13BA6"/>
    <w:rsid w:val="00D13BCD"/>
    <w:rsid w:val="00D13E51"/>
    <w:rsid w:val="00D1439E"/>
    <w:rsid w:val="00D147F2"/>
    <w:rsid w:val="00D14C84"/>
    <w:rsid w:val="00D14DE8"/>
    <w:rsid w:val="00D14E24"/>
    <w:rsid w:val="00D156BF"/>
    <w:rsid w:val="00D16C4C"/>
    <w:rsid w:val="00D17700"/>
    <w:rsid w:val="00D20373"/>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5026"/>
    <w:rsid w:val="00D25F1E"/>
    <w:rsid w:val="00D2605E"/>
    <w:rsid w:val="00D26181"/>
    <w:rsid w:val="00D26297"/>
    <w:rsid w:val="00D26E66"/>
    <w:rsid w:val="00D27CC5"/>
    <w:rsid w:val="00D30724"/>
    <w:rsid w:val="00D30B1F"/>
    <w:rsid w:val="00D30C68"/>
    <w:rsid w:val="00D30D5E"/>
    <w:rsid w:val="00D3113A"/>
    <w:rsid w:val="00D31286"/>
    <w:rsid w:val="00D31B5D"/>
    <w:rsid w:val="00D3246C"/>
    <w:rsid w:val="00D32760"/>
    <w:rsid w:val="00D32B16"/>
    <w:rsid w:val="00D32CEF"/>
    <w:rsid w:val="00D33C2A"/>
    <w:rsid w:val="00D33D5E"/>
    <w:rsid w:val="00D33FD7"/>
    <w:rsid w:val="00D3486F"/>
    <w:rsid w:val="00D34E36"/>
    <w:rsid w:val="00D35736"/>
    <w:rsid w:val="00D363A1"/>
    <w:rsid w:val="00D36415"/>
    <w:rsid w:val="00D367A1"/>
    <w:rsid w:val="00D36F17"/>
    <w:rsid w:val="00D37460"/>
    <w:rsid w:val="00D37816"/>
    <w:rsid w:val="00D37B82"/>
    <w:rsid w:val="00D37F32"/>
    <w:rsid w:val="00D401F6"/>
    <w:rsid w:val="00D4081A"/>
    <w:rsid w:val="00D40DD2"/>
    <w:rsid w:val="00D40E98"/>
    <w:rsid w:val="00D413D0"/>
    <w:rsid w:val="00D415D6"/>
    <w:rsid w:val="00D4177E"/>
    <w:rsid w:val="00D41C21"/>
    <w:rsid w:val="00D42298"/>
    <w:rsid w:val="00D42559"/>
    <w:rsid w:val="00D427BB"/>
    <w:rsid w:val="00D42C20"/>
    <w:rsid w:val="00D432EA"/>
    <w:rsid w:val="00D4339E"/>
    <w:rsid w:val="00D43413"/>
    <w:rsid w:val="00D4376B"/>
    <w:rsid w:val="00D43CA4"/>
    <w:rsid w:val="00D4473A"/>
    <w:rsid w:val="00D44D2A"/>
    <w:rsid w:val="00D45982"/>
    <w:rsid w:val="00D46036"/>
    <w:rsid w:val="00D460B1"/>
    <w:rsid w:val="00D46352"/>
    <w:rsid w:val="00D46D8C"/>
    <w:rsid w:val="00D47046"/>
    <w:rsid w:val="00D47278"/>
    <w:rsid w:val="00D50019"/>
    <w:rsid w:val="00D501A6"/>
    <w:rsid w:val="00D507AF"/>
    <w:rsid w:val="00D50A89"/>
    <w:rsid w:val="00D50FAC"/>
    <w:rsid w:val="00D516D5"/>
    <w:rsid w:val="00D517D1"/>
    <w:rsid w:val="00D529C6"/>
    <w:rsid w:val="00D52EFF"/>
    <w:rsid w:val="00D53F1E"/>
    <w:rsid w:val="00D54D8B"/>
    <w:rsid w:val="00D555EE"/>
    <w:rsid w:val="00D556FD"/>
    <w:rsid w:val="00D557B8"/>
    <w:rsid w:val="00D56659"/>
    <w:rsid w:val="00D568B0"/>
    <w:rsid w:val="00D57822"/>
    <w:rsid w:val="00D57A3E"/>
    <w:rsid w:val="00D60406"/>
    <w:rsid w:val="00D60BCA"/>
    <w:rsid w:val="00D60D73"/>
    <w:rsid w:val="00D6226B"/>
    <w:rsid w:val="00D62426"/>
    <w:rsid w:val="00D6289D"/>
    <w:rsid w:val="00D6302E"/>
    <w:rsid w:val="00D6327A"/>
    <w:rsid w:val="00D63493"/>
    <w:rsid w:val="00D63B2E"/>
    <w:rsid w:val="00D65D8C"/>
    <w:rsid w:val="00D65ED6"/>
    <w:rsid w:val="00D66B2A"/>
    <w:rsid w:val="00D66C01"/>
    <w:rsid w:val="00D67168"/>
    <w:rsid w:val="00D70306"/>
    <w:rsid w:val="00D70786"/>
    <w:rsid w:val="00D70877"/>
    <w:rsid w:val="00D70EBD"/>
    <w:rsid w:val="00D7113E"/>
    <w:rsid w:val="00D711A7"/>
    <w:rsid w:val="00D71459"/>
    <w:rsid w:val="00D7152B"/>
    <w:rsid w:val="00D7190C"/>
    <w:rsid w:val="00D71DAD"/>
    <w:rsid w:val="00D721EF"/>
    <w:rsid w:val="00D72F70"/>
    <w:rsid w:val="00D732DD"/>
    <w:rsid w:val="00D738A3"/>
    <w:rsid w:val="00D74346"/>
    <w:rsid w:val="00D746E8"/>
    <w:rsid w:val="00D74BB6"/>
    <w:rsid w:val="00D75268"/>
    <w:rsid w:val="00D75EF9"/>
    <w:rsid w:val="00D762EB"/>
    <w:rsid w:val="00D77287"/>
    <w:rsid w:val="00D77449"/>
    <w:rsid w:val="00D77FB9"/>
    <w:rsid w:val="00D80783"/>
    <w:rsid w:val="00D80C3A"/>
    <w:rsid w:val="00D819CB"/>
    <w:rsid w:val="00D81A42"/>
    <w:rsid w:val="00D82013"/>
    <w:rsid w:val="00D82139"/>
    <w:rsid w:val="00D8309D"/>
    <w:rsid w:val="00D8388B"/>
    <w:rsid w:val="00D838CC"/>
    <w:rsid w:val="00D84727"/>
    <w:rsid w:val="00D85372"/>
    <w:rsid w:val="00D8719F"/>
    <w:rsid w:val="00D8785F"/>
    <w:rsid w:val="00D87A4A"/>
    <w:rsid w:val="00D90279"/>
    <w:rsid w:val="00D90976"/>
    <w:rsid w:val="00D909C3"/>
    <w:rsid w:val="00D9165D"/>
    <w:rsid w:val="00D9181C"/>
    <w:rsid w:val="00D91971"/>
    <w:rsid w:val="00D919B3"/>
    <w:rsid w:val="00D94792"/>
    <w:rsid w:val="00D94A42"/>
    <w:rsid w:val="00D94E54"/>
    <w:rsid w:val="00D950D0"/>
    <w:rsid w:val="00D9522C"/>
    <w:rsid w:val="00D953B1"/>
    <w:rsid w:val="00D96538"/>
    <w:rsid w:val="00D96AE5"/>
    <w:rsid w:val="00D96BEA"/>
    <w:rsid w:val="00D96E21"/>
    <w:rsid w:val="00D96FA6"/>
    <w:rsid w:val="00D971FB"/>
    <w:rsid w:val="00D97518"/>
    <w:rsid w:val="00D976FA"/>
    <w:rsid w:val="00DA0302"/>
    <w:rsid w:val="00DA0993"/>
    <w:rsid w:val="00DA099B"/>
    <w:rsid w:val="00DA0D4E"/>
    <w:rsid w:val="00DA1109"/>
    <w:rsid w:val="00DA1360"/>
    <w:rsid w:val="00DA145E"/>
    <w:rsid w:val="00DA1B24"/>
    <w:rsid w:val="00DA1F89"/>
    <w:rsid w:val="00DA2ACA"/>
    <w:rsid w:val="00DA2DA5"/>
    <w:rsid w:val="00DA33F7"/>
    <w:rsid w:val="00DA3496"/>
    <w:rsid w:val="00DA398B"/>
    <w:rsid w:val="00DA3DDA"/>
    <w:rsid w:val="00DA4050"/>
    <w:rsid w:val="00DA4182"/>
    <w:rsid w:val="00DA4287"/>
    <w:rsid w:val="00DA4C25"/>
    <w:rsid w:val="00DA4C86"/>
    <w:rsid w:val="00DA5095"/>
    <w:rsid w:val="00DA51C9"/>
    <w:rsid w:val="00DA67A0"/>
    <w:rsid w:val="00DA6A92"/>
    <w:rsid w:val="00DA7172"/>
    <w:rsid w:val="00DA71F5"/>
    <w:rsid w:val="00DA73FF"/>
    <w:rsid w:val="00DA7C77"/>
    <w:rsid w:val="00DA7FDF"/>
    <w:rsid w:val="00DB05F5"/>
    <w:rsid w:val="00DB0CA7"/>
    <w:rsid w:val="00DB1060"/>
    <w:rsid w:val="00DB11A1"/>
    <w:rsid w:val="00DB12A3"/>
    <w:rsid w:val="00DB1383"/>
    <w:rsid w:val="00DB1592"/>
    <w:rsid w:val="00DB15D9"/>
    <w:rsid w:val="00DB2826"/>
    <w:rsid w:val="00DB393A"/>
    <w:rsid w:val="00DB4A14"/>
    <w:rsid w:val="00DB4B5E"/>
    <w:rsid w:val="00DB4FE6"/>
    <w:rsid w:val="00DB4FED"/>
    <w:rsid w:val="00DB4FF7"/>
    <w:rsid w:val="00DB5427"/>
    <w:rsid w:val="00DB5B35"/>
    <w:rsid w:val="00DB5E30"/>
    <w:rsid w:val="00DB63C1"/>
    <w:rsid w:val="00DB6659"/>
    <w:rsid w:val="00DB66C0"/>
    <w:rsid w:val="00DB6CB0"/>
    <w:rsid w:val="00DB6F78"/>
    <w:rsid w:val="00DB7C40"/>
    <w:rsid w:val="00DB7E35"/>
    <w:rsid w:val="00DC0F2A"/>
    <w:rsid w:val="00DC14C3"/>
    <w:rsid w:val="00DC14F6"/>
    <w:rsid w:val="00DC18FF"/>
    <w:rsid w:val="00DC1AA0"/>
    <w:rsid w:val="00DC1F55"/>
    <w:rsid w:val="00DC212C"/>
    <w:rsid w:val="00DC2218"/>
    <w:rsid w:val="00DC2288"/>
    <w:rsid w:val="00DC2D26"/>
    <w:rsid w:val="00DC33E1"/>
    <w:rsid w:val="00DC3DC0"/>
    <w:rsid w:val="00DC4B0E"/>
    <w:rsid w:val="00DC5084"/>
    <w:rsid w:val="00DC5326"/>
    <w:rsid w:val="00DC55B6"/>
    <w:rsid w:val="00DC5879"/>
    <w:rsid w:val="00DC58A2"/>
    <w:rsid w:val="00DC5FA7"/>
    <w:rsid w:val="00DC6195"/>
    <w:rsid w:val="00DC63C7"/>
    <w:rsid w:val="00DC66F9"/>
    <w:rsid w:val="00DC695A"/>
    <w:rsid w:val="00DC6AC6"/>
    <w:rsid w:val="00DC6D01"/>
    <w:rsid w:val="00DC757F"/>
    <w:rsid w:val="00DC7919"/>
    <w:rsid w:val="00DD00E3"/>
    <w:rsid w:val="00DD072A"/>
    <w:rsid w:val="00DD16F4"/>
    <w:rsid w:val="00DD1A35"/>
    <w:rsid w:val="00DD1F94"/>
    <w:rsid w:val="00DD20FA"/>
    <w:rsid w:val="00DD2199"/>
    <w:rsid w:val="00DD2F8C"/>
    <w:rsid w:val="00DD36AE"/>
    <w:rsid w:val="00DD36DF"/>
    <w:rsid w:val="00DD3E44"/>
    <w:rsid w:val="00DD4477"/>
    <w:rsid w:val="00DD45D2"/>
    <w:rsid w:val="00DD4612"/>
    <w:rsid w:val="00DD4A56"/>
    <w:rsid w:val="00DD4D7F"/>
    <w:rsid w:val="00DD57E7"/>
    <w:rsid w:val="00DD5C68"/>
    <w:rsid w:val="00DD5F2F"/>
    <w:rsid w:val="00DD66BD"/>
    <w:rsid w:val="00DD6D11"/>
    <w:rsid w:val="00DD713F"/>
    <w:rsid w:val="00DD7CFB"/>
    <w:rsid w:val="00DE00DB"/>
    <w:rsid w:val="00DE0634"/>
    <w:rsid w:val="00DE06EC"/>
    <w:rsid w:val="00DE0830"/>
    <w:rsid w:val="00DE0B1D"/>
    <w:rsid w:val="00DE0FFE"/>
    <w:rsid w:val="00DE1135"/>
    <w:rsid w:val="00DE2218"/>
    <w:rsid w:val="00DE2566"/>
    <w:rsid w:val="00DE3050"/>
    <w:rsid w:val="00DE30ED"/>
    <w:rsid w:val="00DE3C96"/>
    <w:rsid w:val="00DE4E6C"/>
    <w:rsid w:val="00DE4E9C"/>
    <w:rsid w:val="00DE50A2"/>
    <w:rsid w:val="00DE50C8"/>
    <w:rsid w:val="00DE516D"/>
    <w:rsid w:val="00DE56C4"/>
    <w:rsid w:val="00DE57F0"/>
    <w:rsid w:val="00DE5C17"/>
    <w:rsid w:val="00DE5CF4"/>
    <w:rsid w:val="00DE61CB"/>
    <w:rsid w:val="00DE63BE"/>
    <w:rsid w:val="00DE690B"/>
    <w:rsid w:val="00DE6E90"/>
    <w:rsid w:val="00DE78D6"/>
    <w:rsid w:val="00DE7906"/>
    <w:rsid w:val="00DE798B"/>
    <w:rsid w:val="00DF0678"/>
    <w:rsid w:val="00DF06C2"/>
    <w:rsid w:val="00DF1699"/>
    <w:rsid w:val="00DF1984"/>
    <w:rsid w:val="00DF22BC"/>
    <w:rsid w:val="00DF22E7"/>
    <w:rsid w:val="00DF2397"/>
    <w:rsid w:val="00DF2EC2"/>
    <w:rsid w:val="00DF36DC"/>
    <w:rsid w:val="00DF388E"/>
    <w:rsid w:val="00DF42A2"/>
    <w:rsid w:val="00DF495A"/>
    <w:rsid w:val="00DF4963"/>
    <w:rsid w:val="00DF4CFF"/>
    <w:rsid w:val="00DF65AE"/>
    <w:rsid w:val="00DF6650"/>
    <w:rsid w:val="00DF750A"/>
    <w:rsid w:val="00DF7A9C"/>
    <w:rsid w:val="00DF7E0F"/>
    <w:rsid w:val="00E005E5"/>
    <w:rsid w:val="00E00A96"/>
    <w:rsid w:val="00E012FF"/>
    <w:rsid w:val="00E01D13"/>
    <w:rsid w:val="00E020CE"/>
    <w:rsid w:val="00E02B0F"/>
    <w:rsid w:val="00E02BE3"/>
    <w:rsid w:val="00E02CA0"/>
    <w:rsid w:val="00E0346E"/>
    <w:rsid w:val="00E03B8D"/>
    <w:rsid w:val="00E03CE8"/>
    <w:rsid w:val="00E03E1B"/>
    <w:rsid w:val="00E03EB4"/>
    <w:rsid w:val="00E04183"/>
    <w:rsid w:val="00E041AF"/>
    <w:rsid w:val="00E053CB"/>
    <w:rsid w:val="00E0545C"/>
    <w:rsid w:val="00E057ED"/>
    <w:rsid w:val="00E058EC"/>
    <w:rsid w:val="00E05C64"/>
    <w:rsid w:val="00E05D50"/>
    <w:rsid w:val="00E06812"/>
    <w:rsid w:val="00E07A91"/>
    <w:rsid w:val="00E07BB7"/>
    <w:rsid w:val="00E07C4B"/>
    <w:rsid w:val="00E10702"/>
    <w:rsid w:val="00E10D24"/>
    <w:rsid w:val="00E10D76"/>
    <w:rsid w:val="00E12B4C"/>
    <w:rsid w:val="00E1369C"/>
    <w:rsid w:val="00E14494"/>
    <w:rsid w:val="00E14D29"/>
    <w:rsid w:val="00E1528F"/>
    <w:rsid w:val="00E15623"/>
    <w:rsid w:val="00E15ECD"/>
    <w:rsid w:val="00E1614B"/>
    <w:rsid w:val="00E16295"/>
    <w:rsid w:val="00E167D6"/>
    <w:rsid w:val="00E17D04"/>
    <w:rsid w:val="00E20248"/>
    <w:rsid w:val="00E20279"/>
    <w:rsid w:val="00E20786"/>
    <w:rsid w:val="00E214DA"/>
    <w:rsid w:val="00E22CC9"/>
    <w:rsid w:val="00E22D65"/>
    <w:rsid w:val="00E22EB9"/>
    <w:rsid w:val="00E2330A"/>
    <w:rsid w:val="00E23843"/>
    <w:rsid w:val="00E240B3"/>
    <w:rsid w:val="00E24125"/>
    <w:rsid w:val="00E242EE"/>
    <w:rsid w:val="00E243C3"/>
    <w:rsid w:val="00E2442B"/>
    <w:rsid w:val="00E244FE"/>
    <w:rsid w:val="00E2453D"/>
    <w:rsid w:val="00E245FB"/>
    <w:rsid w:val="00E24C05"/>
    <w:rsid w:val="00E24F00"/>
    <w:rsid w:val="00E2504B"/>
    <w:rsid w:val="00E250EF"/>
    <w:rsid w:val="00E2528F"/>
    <w:rsid w:val="00E25700"/>
    <w:rsid w:val="00E257C5"/>
    <w:rsid w:val="00E258D8"/>
    <w:rsid w:val="00E25A6F"/>
    <w:rsid w:val="00E25DCC"/>
    <w:rsid w:val="00E2642E"/>
    <w:rsid w:val="00E265E1"/>
    <w:rsid w:val="00E26AE0"/>
    <w:rsid w:val="00E26C6F"/>
    <w:rsid w:val="00E278FF"/>
    <w:rsid w:val="00E27EAF"/>
    <w:rsid w:val="00E301EE"/>
    <w:rsid w:val="00E303F1"/>
    <w:rsid w:val="00E309DE"/>
    <w:rsid w:val="00E30B53"/>
    <w:rsid w:val="00E30C10"/>
    <w:rsid w:val="00E31D1B"/>
    <w:rsid w:val="00E31D97"/>
    <w:rsid w:val="00E3231C"/>
    <w:rsid w:val="00E3284E"/>
    <w:rsid w:val="00E32F92"/>
    <w:rsid w:val="00E331BF"/>
    <w:rsid w:val="00E331CB"/>
    <w:rsid w:val="00E333E5"/>
    <w:rsid w:val="00E3341E"/>
    <w:rsid w:val="00E337A0"/>
    <w:rsid w:val="00E33A2E"/>
    <w:rsid w:val="00E33D60"/>
    <w:rsid w:val="00E33F99"/>
    <w:rsid w:val="00E34194"/>
    <w:rsid w:val="00E35752"/>
    <w:rsid w:val="00E35CD3"/>
    <w:rsid w:val="00E366E8"/>
    <w:rsid w:val="00E37248"/>
    <w:rsid w:val="00E37687"/>
    <w:rsid w:val="00E37764"/>
    <w:rsid w:val="00E37928"/>
    <w:rsid w:val="00E37DC2"/>
    <w:rsid w:val="00E402DE"/>
    <w:rsid w:val="00E4049E"/>
    <w:rsid w:val="00E40565"/>
    <w:rsid w:val="00E406CD"/>
    <w:rsid w:val="00E40AA4"/>
    <w:rsid w:val="00E40DDC"/>
    <w:rsid w:val="00E4177F"/>
    <w:rsid w:val="00E4190B"/>
    <w:rsid w:val="00E420A2"/>
    <w:rsid w:val="00E42440"/>
    <w:rsid w:val="00E42676"/>
    <w:rsid w:val="00E427C7"/>
    <w:rsid w:val="00E42A67"/>
    <w:rsid w:val="00E42E4E"/>
    <w:rsid w:val="00E42F03"/>
    <w:rsid w:val="00E43781"/>
    <w:rsid w:val="00E44391"/>
    <w:rsid w:val="00E446F2"/>
    <w:rsid w:val="00E448D5"/>
    <w:rsid w:val="00E45363"/>
    <w:rsid w:val="00E45715"/>
    <w:rsid w:val="00E45C40"/>
    <w:rsid w:val="00E45DCE"/>
    <w:rsid w:val="00E460C8"/>
    <w:rsid w:val="00E460EE"/>
    <w:rsid w:val="00E46364"/>
    <w:rsid w:val="00E464FE"/>
    <w:rsid w:val="00E46578"/>
    <w:rsid w:val="00E46753"/>
    <w:rsid w:val="00E467ED"/>
    <w:rsid w:val="00E46A8B"/>
    <w:rsid w:val="00E46E23"/>
    <w:rsid w:val="00E46E85"/>
    <w:rsid w:val="00E46F4D"/>
    <w:rsid w:val="00E474DF"/>
    <w:rsid w:val="00E50E9B"/>
    <w:rsid w:val="00E52208"/>
    <w:rsid w:val="00E528E3"/>
    <w:rsid w:val="00E53175"/>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4D2"/>
    <w:rsid w:val="00E56F59"/>
    <w:rsid w:val="00E5793F"/>
    <w:rsid w:val="00E57A62"/>
    <w:rsid w:val="00E600AE"/>
    <w:rsid w:val="00E608C4"/>
    <w:rsid w:val="00E60E09"/>
    <w:rsid w:val="00E61560"/>
    <w:rsid w:val="00E616BD"/>
    <w:rsid w:val="00E62B50"/>
    <w:rsid w:val="00E62D99"/>
    <w:rsid w:val="00E63010"/>
    <w:rsid w:val="00E631AE"/>
    <w:rsid w:val="00E632EE"/>
    <w:rsid w:val="00E634B0"/>
    <w:rsid w:val="00E634F7"/>
    <w:rsid w:val="00E6365A"/>
    <w:rsid w:val="00E63823"/>
    <w:rsid w:val="00E63B6C"/>
    <w:rsid w:val="00E63CB4"/>
    <w:rsid w:val="00E63F10"/>
    <w:rsid w:val="00E641B4"/>
    <w:rsid w:val="00E64340"/>
    <w:rsid w:val="00E6434F"/>
    <w:rsid w:val="00E64BC3"/>
    <w:rsid w:val="00E651DA"/>
    <w:rsid w:val="00E65B57"/>
    <w:rsid w:val="00E65C76"/>
    <w:rsid w:val="00E66188"/>
    <w:rsid w:val="00E66417"/>
    <w:rsid w:val="00E66B5A"/>
    <w:rsid w:val="00E6716C"/>
    <w:rsid w:val="00E678D5"/>
    <w:rsid w:val="00E67B58"/>
    <w:rsid w:val="00E67F76"/>
    <w:rsid w:val="00E705A7"/>
    <w:rsid w:val="00E708AB"/>
    <w:rsid w:val="00E709A5"/>
    <w:rsid w:val="00E70A3F"/>
    <w:rsid w:val="00E71980"/>
    <w:rsid w:val="00E72ED6"/>
    <w:rsid w:val="00E73682"/>
    <w:rsid w:val="00E736F1"/>
    <w:rsid w:val="00E73B09"/>
    <w:rsid w:val="00E73DF6"/>
    <w:rsid w:val="00E749AF"/>
    <w:rsid w:val="00E749B3"/>
    <w:rsid w:val="00E74A39"/>
    <w:rsid w:val="00E74D65"/>
    <w:rsid w:val="00E7562A"/>
    <w:rsid w:val="00E75C0F"/>
    <w:rsid w:val="00E769D4"/>
    <w:rsid w:val="00E76BF3"/>
    <w:rsid w:val="00E76E86"/>
    <w:rsid w:val="00E80057"/>
    <w:rsid w:val="00E8028D"/>
    <w:rsid w:val="00E803F4"/>
    <w:rsid w:val="00E80459"/>
    <w:rsid w:val="00E80995"/>
    <w:rsid w:val="00E8117C"/>
    <w:rsid w:val="00E814DB"/>
    <w:rsid w:val="00E81599"/>
    <w:rsid w:val="00E818A9"/>
    <w:rsid w:val="00E81C26"/>
    <w:rsid w:val="00E81E20"/>
    <w:rsid w:val="00E824BF"/>
    <w:rsid w:val="00E826A6"/>
    <w:rsid w:val="00E834FA"/>
    <w:rsid w:val="00E83899"/>
    <w:rsid w:val="00E839C8"/>
    <w:rsid w:val="00E83A8A"/>
    <w:rsid w:val="00E840FA"/>
    <w:rsid w:val="00E84234"/>
    <w:rsid w:val="00E84299"/>
    <w:rsid w:val="00E84AF1"/>
    <w:rsid w:val="00E84BCB"/>
    <w:rsid w:val="00E84C05"/>
    <w:rsid w:val="00E8554B"/>
    <w:rsid w:val="00E85554"/>
    <w:rsid w:val="00E8635A"/>
    <w:rsid w:val="00E8641D"/>
    <w:rsid w:val="00E870D5"/>
    <w:rsid w:val="00E87392"/>
    <w:rsid w:val="00E87404"/>
    <w:rsid w:val="00E87D2B"/>
    <w:rsid w:val="00E87EAB"/>
    <w:rsid w:val="00E87FA4"/>
    <w:rsid w:val="00E90190"/>
    <w:rsid w:val="00E90C32"/>
    <w:rsid w:val="00E91063"/>
    <w:rsid w:val="00E91344"/>
    <w:rsid w:val="00E913A0"/>
    <w:rsid w:val="00E914FF"/>
    <w:rsid w:val="00E91E3F"/>
    <w:rsid w:val="00E91F68"/>
    <w:rsid w:val="00E91FBA"/>
    <w:rsid w:val="00E92190"/>
    <w:rsid w:val="00E92648"/>
    <w:rsid w:val="00E92CEB"/>
    <w:rsid w:val="00E93212"/>
    <w:rsid w:val="00E93FE1"/>
    <w:rsid w:val="00E9400E"/>
    <w:rsid w:val="00E941DF"/>
    <w:rsid w:val="00E94A18"/>
    <w:rsid w:val="00E94F2D"/>
    <w:rsid w:val="00E957D2"/>
    <w:rsid w:val="00E95BBA"/>
    <w:rsid w:val="00E95F7E"/>
    <w:rsid w:val="00E969A5"/>
    <w:rsid w:val="00E972B4"/>
    <w:rsid w:val="00E9766A"/>
    <w:rsid w:val="00E976AE"/>
    <w:rsid w:val="00E97F8F"/>
    <w:rsid w:val="00EA06E6"/>
    <w:rsid w:val="00EA0DE6"/>
    <w:rsid w:val="00EA0E81"/>
    <w:rsid w:val="00EA18C5"/>
    <w:rsid w:val="00EA1B59"/>
    <w:rsid w:val="00EA1D35"/>
    <w:rsid w:val="00EA1E46"/>
    <w:rsid w:val="00EA2372"/>
    <w:rsid w:val="00EA24AD"/>
    <w:rsid w:val="00EA26F3"/>
    <w:rsid w:val="00EA28F0"/>
    <w:rsid w:val="00EA2C74"/>
    <w:rsid w:val="00EA2F73"/>
    <w:rsid w:val="00EA309E"/>
    <w:rsid w:val="00EA3463"/>
    <w:rsid w:val="00EA3696"/>
    <w:rsid w:val="00EA3C1F"/>
    <w:rsid w:val="00EA3F67"/>
    <w:rsid w:val="00EA4170"/>
    <w:rsid w:val="00EA457F"/>
    <w:rsid w:val="00EA49DD"/>
    <w:rsid w:val="00EA4C84"/>
    <w:rsid w:val="00EA506F"/>
    <w:rsid w:val="00EA507A"/>
    <w:rsid w:val="00EA5D05"/>
    <w:rsid w:val="00EA6543"/>
    <w:rsid w:val="00EA7538"/>
    <w:rsid w:val="00EA7568"/>
    <w:rsid w:val="00EB0D0A"/>
    <w:rsid w:val="00EB1041"/>
    <w:rsid w:val="00EB15BF"/>
    <w:rsid w:val="00EB172F"/>
    <w:rsid w:val="00EB1F91"/>
    <w:rsid w:val="00EB2AC0"/>
    <w:rsid w:val="00EB2B73"/>
    <w:rsid w:val="00EB2E29"/>
    <w:rsid w:val="00EB3B2C"/>
    <w:rsid w:val="00EB46BA"/>
    <w:rsid w:val="00EB4D1D"/>
    <w:rsid w:val="00EB4D4B"/>
    <w:rsid w:val="00EB4F00"/>
    <w:rsid w:val="00EB6115"/>
    <w:rsid w:val="00EB630A"/>
    <w:rsid w:val="00EB64A1"/>
    <w:rsid w:val="00EB6712"/>
    <w:rsid w:val="00EB6CEE"/>
    <w:rsid w:val="00EB7E66"/>
    <w:rsid w:val="00EC05D3"/>
    <w:rsid w:val="00EC09F9"/>
    <w:rsid w:val="00EC16C9"/>
    <w:rsid w:val="00EC1C3D"/>
    <w:rsid w:val="00EC1CE8"/>
    <w:rsid w:val="00EC206C"/>
    <w:rsid w:val="00EC2141"/>
    <w:rsid w:val="00EC21A8"/>
    <w:rsid w:val="00EC21D3"/>
    <w:rsid w:val="00EC24EB"/>
    <w:rsid w:val="00EC267B"/>
    <w:rsid w:val="00EC2932"/>
    <w:rsid w:val="00EC2BDD"/>
    <w:rsid w:val="00EC2D72"/>
    <w:rsid w:val="00EC2F80"/>
    <w:rsid w:val="00EC377A"/>
    <w:rsid w:val="00EC3CF8"/>
    <w:rsid w:val="00EC41A5"/>
    <w:rsid w:val="00EC4513"/>
    <w:rsid w:val="00EC4CF2"/>
    <w:rsid w:val="00EC5344"/>
    <w:rsid w:val="00EC5CFA"/>
    <w:rsid w:val="00EC6016"/>
    <w:rsid w:val="00EC647B"/>
    <w:rsid w:val="00EC6ABC"/>
    <w:rsid w:val="00ED008B"/>
    <w:rsid w:val="00ED038E"/>
    <w:rsid w:val="00ED0BDA"/>
    <w:rsid w:val="00ED116F"/>
    <w:rsid w:val="00ED1A9A"/>
    <w:rsid w:val="00ED1E3E"/>
    <w:rsid w:val="00ED1E62"/>
    <w:rsid w:val="00ED22C8"/>
    <w:rsid w:val="00ED2B71"/>
    <w:rsid w:val="00ED3451"/>
    <w:rsid w:val="00ED3DED"/>
    <w:rsid w:val="00ED3EA5"/>
    <w:rsid w:val="00ED3F19"/>
    <w:rsid w:val="00ED464F"/>
    <w:rsid w:val="00ED46A9"/>
    <w:rsid w:val="00ED555B"/>
    <w:rsid w:val="00ED5D64"/>
    <w:rsid w:val="00ED5F64"/>
    <w:rsid w:val="00ED663C"/>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19F1"/>
    <w:rsid w:val="00EE21C4"/>
    <w:rsid w:val="00EE244A"/>
    <w:rsid w:val="00EE26E5"/>
    <w:rsid w:val="00EE2721"/>
    <w:rsid w:val="00EE2C23"/>
    <w:rsid w:val="00EE2CBB"/>
    <w:rsid w:val="00EE3A84"/>
    <w:rsid w:val="00EE3BE2"/>
    <w:rsid w:val="00EE3FAE"/>
    <w:rsid w:val="00EE4846"/>
    <w:rsid w:val="00EE48B3"/>
    <w:rsid w:val="00EE4B88"/>
    <w:rsid w:val="00EE5875"/>
    <w:rsid w:val="00EE64AE"/>
    <w:rsid w:val="00EE67E7"/>
    <w:rsid w:val="00EE68CB"/>
    <w:rsid w:val="00EE6C2D"/>
    <w:rsid w:val="00EE6F5A"/>
    <w:rsid w:val="00EF08F9"/>
    <w:rsid w:val="00EF09A6"/>
    <w:rsid w:val="00EF0AC9"/>
    <w:rsid w:val="00EF0BF6"/>
    <w:rsid w:val="00EF0C58"/>
    <w:rsid w:val="00EF0DCB"/>
    <w:rsid w:val="00EF1266"/>
    <w:rsid w:val="00EF127E"/>
    <w:rsid w:val="00EF148E"/>
    <w:rsid w:val="00EF1687"/>
    <w:rsid w:val="00EF17EB"/>
    <w:rsid w:val="00EF18EE"/>
    <w:rsid w:val="00EF197D"/>
    <w:rsid w:val="00EF1D9A"/>
    <w:rsid w:val="00EF2979"/>
    <w:rsid w:val="00EF2A2E"/>
    <w:rsid w:val="00EF3206"/>
    <w:rsid w:val="00EF3260"/>
    <w:rsid w:val="00EF33BC"/>
    <w:rsid w:val="00EF3994"/>
    <w:rsid w:val="00EF4227"/>
    <w:rsid w:val="00EF467E"/>
    <w:rsid w:val="00EF4C9E"/>
    <w:rsid w:val="00EF52F0"/>
    <w:rsid w:val="00EF56AA"/>
    <w:rsid w:val="00EF57DB"/>
    <w:rsid w:val="00EF58DC"/>
    <w:rsid w:val="00EF5CF2"/>
    <w:rsid w:val="00EF6447"/>
    <w:rsid w:val="00EF65C5"/>
    <w:rsid w:val="00EF6602"/>
    <w:rsid w:val="00EF6DF4"/>
    <w:rsid w:val="00EF6FA1"/>
    <w:rsid w:val="00EF794B"/>
    <w:rsid w:val="00EF797E"/>
    <w:rsid w:val="00F002AA"/>
    <w:rsid w:val="00F0052F"/>
    <w:rsid w:val="00F00DC0"/>
    <w:rsid w:val="00F00FF3"/>
    <w:rsid w:val="00F0179B"/>
    <w:rsid w:val="00F02642"/>
    <w:rsid w:val="00F027EF"/>
    <w:rsid w:val="00F02AB4"/>
    <w:rsid w:val="00F02C81"/>
    <w:rsid w:val="00F03220"/>
    <w:rsid w:val="00F038C2"/>
    <w:rsid w:val="00F03D16"/>
    <w:rsid w:val="00F04424"/>
    <w:rsid w:val="00F04716"/>
    <w:rsid w:val="00F05290"/>
    <w:rsid w:val="00F0529D"/>
    <w:rsid w:val="00F05D53"/>
    <w:rsid w:val="00F068E6"/>
    <w:rsid w:val="00F06996"/>
    <w:rsid w:val="00F06AEC"/>
    <w:rsid w:val="00F06C6E"/>
    <w:rsid w:val="00F07250"/>
    <w:rsid w:val="00F0749B"/>
    <w:rsid w:val="00F076EB"/>
    <w:rsid w:val="00F07BDB"/>
    <w:rsid w:val="00F10242"/>
    <w:rsid w:val="00F104BF"/>
    <w:rsid w:val="00F106C8"/>
    <w:rsid w:val="00F106ED"/>
    <w:rsid w:val="00F10BA8"/>
    <w:rsid w:val="00F11098"/>
    <w:rsid w:val="00F11C88"/>
    <w:rsid w:val="00F11CB5"/>
    <w:rsid w:val="00F12BDC"/>
    <w:rsid w:val="00F12D29"/>
    <w:rsid w:val="00F12E0D"/>
    <w:rsid w:val="00F12F6D"/>
    <w:rsid w:val="00F12FA6"/>
    <w:rsid w:val="00F1404F"/>
    <w:rsid w:val="00F1405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70FE"/>
    <w:rsid w:val="00F1712F"/>
    <w:rsid w:val="00F20104"/>
    <w:rsid w:val="00F214F9"/>
    <w:rsid w:val="00F21D5C"/>
    <w:rsid w:val="00F226C4"/>
    <w:rsid w:val="00F229B2"/>
    <w:rsid w:val="00F22A66"/>
    <w:rsid w:val="00F238F1"/>
    <w:rsid w:val="00F23FB8"/>
    <w:rsid w:val="00F24509"/>
    <w:rsid w:val="00F24939"/>
    <w:rsid w:val="00F24CBC"/>
    <w:rsid w:val="00F24F45"/>
    <w:rsid w:val="00F25085"/>
    <w:rsid w:val="00F2544D"/>
    <w:rsid w:val="00F25542"/>
    <w:rsid w:val="00F25A7F"/>
    <w:rsid w:val="00F25B2A"/>
    <w:rsid w:val="00F2710C"/>
    <w:rsid w:val="00F273DB"/>
    <w:rsid w:val="00F2746D"/>
    <w:rsid w:val="00F27C2C"/>
    <w:rsid w:val="00F27C48"/>
    <w:rsid w:val="00F3005A"/>
    <w:rsid w:val="00F300F2"/>
    <w:rsid w:val="00F307A6"/>
    <w:rsid w:val="00F3128A"/>
    <w:rsid w:val="00F31515"/>
    <w:rsid w:val="00F31519"/>
    <w:rsid w:val="00F31562"/>
    <w:rsid w:val="00F31A4C"/>
    <w:rsid w:val="00F31C64"/>
    <w:rsid w:val="00F326C8"/>
    <w:rsid w:val="00F32975"/>
    <w:rsid w:val="00F33655"/>
    <w:rsid w:val="00F33B6F"/>
    <w:rsid w:val="00F340D2"/>
    <w:rsid w:val="00F34387"/>
    <w:rsid w:val="00F348D9"/>
    <w:rsid w:val="00F34B42"/>
    <w:rsid w:val="00F350A5"/>
    <w:rsid w:val="00F35ABA"/>
    <w:rsid w:val="00F35B5F"/>
    <w:rsid w:val="00F36000"/>
    <w:rsid w:val="00F37D36"/>
    <w:rsid w:val="00F37E93"/>
    <w:rsid w:val="00F4024A"/>
    <w:rsid w:val="00F40F46"/>
    <w:rsid w:val="00F41083"/>
    <w:rsid w:val="00F411A9"/>
    <w:rsid w:val="00F413DA"/>
    <w:rsid w:val="00F41A95"/>
    <w:rsid w:val="00F41EC8"/>
    <w:rsid w:val="00F4227A"/>
    <w:rsid w:val="00F4267A"/>
    <w:rsid w:val="00F4275C"/>
    <w:rsid w:val="00F42A1F"/>
    <w:rsid w:val="00F43505"/>
    <w:rsid w:val="00F4469D"/>
    <w:rsid w:val="00F4497B"/>
    <w:rsid w:val="00F44E9F"/>
    <w:rsid w:val="00F451C7"/>
    <w:rsid w:val="00F45791"/>
    <w:rsid w:val="00F460B0"/>
    <w:rsid w:val="00F46166"/>
    <w:rsid w:val="00F461C1"/>
    <w:rsid w:val="00F462E5"/>
    <w:rsid w:val="00F46888"/>
    <w:rsid w:val="00F468DD"/>
    <w:rsid w:val="00F46BD8"/>
    <w:rsid w:val="00F46DA9"/>
    <w:rsid w:val="00F46EC4"/>
    <w:rsid w:val="00F47340"/>
    <w:rsid w:val="00F479DC"/>
    <w:rsid w:val="00F47AD8"/>
    <w:rsid w:val="00F47D61"/>
    <w:rsid w:val="00F51562"/>
    <w:rsid w:val="00F516D2"/>
    <w:rsid w:val="00F51868"/>
    <w:rsid w:val="00F5211C"/>
    <w:rsid w:val="00F52326"/>
    <w:rsid w:val="00F5270C"/>
    <w:rsid w:val="00F52C29"/>
    <w:rsid w:val="00F52D96"/>
    <w:rsid w:val="00F52EB4"/>
    <w:rsid w:val="00F52FDB"/>
    <w:rsid w:val="00F53293"/>
    <w:rsid w:val="00F53E5F"/>
    <w:rsid w:val="00F54341"/>
    <w:rsid w:val="00F54959"/>
    <w:rsid w:val="00F54A29"/>
    <w:rsid w:val="00F54F85"/>
    <w:rsid w:val="00F5512C"/>
    <w:rsid w:val="00F5548B"/>
    <w:rsid w:val="00F56C53"/>
    <w:rsid w:val="00F5705A"/>
    <w:rsid w:val="00F572B7"/>
    <w:rsid w:val="00F575FB"/>
    <w:rsid w:val="00F57601"/>
    <w:rsid w:val="00F578F2"/>
    <w:rsid w:val="00F57D20"/>
    <w:rsid w:val="00F60098"/>
    <w:rsid w:val="00F600ED"/>
    <w:rsid w:val="00F60258"/>
    <w:rsid w:val="00F60B9E"/>
    <w:rsid w:val="00F60BDB"/>
    <w:rsid w:val="00F6186F"/>
    <w:rsid w:val="00F628B0"/>
    <w:rsid w:val="00F63971"/>
    <w:rsid w:val="00F63D6A"/>
    <w:rsid w:val="00F63DBE"/>
    <w:rsid w:val="00F642C2"/>
    <w:rsid w:val="00F64662"/>
    <w:rsid w:val="00F64DEF"/>
    <w:rsid w:val="00F650F1"/>
    <w:rsid w:val="00F65514"/>
    <w:rsid w:val="00F658B2"/>
    <w:rsid w:val="00F65A2B"/>
    <w:rsid w:val="00F65B39"/>
    <w:rsid w:val="00F65ED9"/>
    <w:rsid w:val="00F66FBD"/>
    <w:rsid w:val="00F66FD5"/>
    <w:rsid w:val="00F671BF"/>
    <w:rsid w:val="00F677BE"/>
    <w:rsid w:val="00F677C2"/>
    <w:rsid w:val="00F6795D"/>
    <w:rsid w:val="00F679AB"/>
    <w:rsid w:val="00F67B4B"/>
    <w:rsid w:val="00F67F86"/>
    <w:rsid w:val="00F67FF4"/>
    <w:rsid w:val="00F70421"/>
    <w:rsid w:val="00F709DA"/>
    <w:rsid w:val="00F70B2E"/>
    <w:rsid w:val="00F70CEF"/>
    <w:rsid w:val="00F715F5"/>
    <w:rsid w:val="00F716D3"/>
    <w:rsid w:val="00F71F3D"/>
    <w:rsid w:val="00F72015"/>
    <w:rsid w:val="00F727B9"/>
    <w:rsid w:val="00F72A0D"/>
    <w:rsid w:val="00F72C6A"/>
    <w:rsid w:val="00F72CBE"/>
    <w:rsid w:val="00F730E5"/>
    <w:rsid w:val="00F73A9B"/>
    <w:rsid w:val="00F74C33"/>
    <w:rsid w:val="00F7512C"/>
    <w:rsid w:val="00F7599E"/>
    <w:rsid w:val="00F75AAF"/>
    <w:rsid w:val="00F75C9B"/>
    <w:rsid w:val="00F761BD"/>
    <w:rsid w:val="00F76241"/>
    <w:rsid w:val="00F76CC8"/>
    <w:rsid w:val="00F7778E"/>
    <w:rsid w:val="00F77792"/>
    <w:rsid w:val="00F77A59"/>
    <w:rsid w:val="00F80853"/>
    <w:rsid w:val="00F809D7"/>
    <w:rsid w:val="00F80DB4"/>
    <w:rsid w:val="00F80E05"/>
    <w:rsid w:val="00F81409"/>
    <w:rsid w:val="00F81EC7"/>
    <w:rsid w:val="00F8203B"/>
    <w:rsid w:val="00F826F2"/>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63A7"/>
    <w:rsid w:val="00F871A3"/>
    <w:rsid w:val="00F871A9"/>
    <w:rsid w:val="00F871FE"/>
    <w:rsid w:val="00F87F7C"/>
    <w:rsid w:val="00F902A6"/>
    <w:rsid w:val="00F9035A"/>
    <w:rsid w:val="00F91065"/>
    <w:rsid w:val="00F916D3"/>
    <w:rsid w:val="00F92584"/>
    <w:rsid w:val="00F92780"/>
    <w:rsid w:val="00F92FF4"/>
    <w:rsid w:val="00F93708"/>
    <w:rsid w:val="00F9385B"/>
    <w:rsid w:val="00F93FEC"/>
    <w:rsid w:val="00F947FA"/>
    <w:rsid w:val="00F949F6"/>
    <w:rsid w:val="00F94A2C"/>
    <w:rsid w:val="00F94A7B"/>
    <w:rsid w:val="00F953B4"/>
    <w:rsid w:val="00F96397"/>
    <w:rsid w:val="00F965B9"/>
    <w:rsid w:val="00F96897"/>
    <w:rsid w:val="00F96EAD"/>
    <w:rsid w:val="00F973AD"/>
    <w:rsid w:val="00F97D77"/>
    <w:rsid w:val="00F97DBB"/>
    <w:rsid w:val="00F97F46"/>
    <w:rsid w:val="00FA0A36"/>
    <w:rsid w:val="00FA101F"/>
    <w:rsid w:val="00FA14D7"/>
    <w:rsid w:val="00FA1C6F"/>
    <w:rsid w:val="00FA294D"/>
    <w:rsid w:val="00FA29EF"/>
    <w:rsid w:val="00FA2BEF"/>
    <w:rsid w:val="00FA2FF5"/>
    <w:rsid w:val="00FA34E3"/>
    <w:rsid w:val="00FA405B"/>
    <w:rsid w:val="00FA40C3"/>
    <w:rsid w:val="00FA411D"/>
    <w:rsid w:val="00FA41C7"/>
    <w:rsid w:val="00FA4304"/>
    <w:rsid w:val="00FA4B74"/>
    <w:rsid w:val="00FA5290"/>
    <w:rsid w:val="00FA5AC8"/>
    <w:rsid w:val="00FA661B"/>
    <w:rsid w:val="00FA69D0"/>
    <w:rsid w:val="00FB0201"/>
    <w:rsid w:val="00FB064D"/>
    <w:rsid w:val="00FB0D30"/>
    <w:rsid w:val="00FB1092"/>
    <w:rsid w:val="00FB15FD"/>
    <w:rsid w:val="00FB1606"/>
    <w:rsid w:val="00FB1C96"/>
    <w:rsid w:val="00FB1CF7"/>
    <w:rsid w:val="00FB1EF6"/>
    <w:rsid w:val="00FB20A7"/>
    <w:rsid w:val="00FB2CB8"/>
    <w:rsid w:val="00FB2D7F"/>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D77"/>
    <w:rsid w:val="00FC0318"/>
    <w:rsid w:val="00FC0467"/>
    <w:rsid w:val="00FC0A5A"/>
    <w:rsid w:val="00FC0A78"/>
    <w:rsid w:val="00FC0B77"/>
    <w:rsid w:val="00FC1016"/>
    <w:rsid w:val="00FC18CF"/>
    <w:rsid w:val="00FC1EB8"/>
    <w:rsid w:val="00FC22FA"/>
    <w:rsid w:val="00FC290F"/>
    <w:rsid w:val="00FC2A9A"/>
    <w:rsid w:val="00FC2C2C"/>
    <w:rsid w:val="00FC3611"/>
    <w:rsid w:val="00FC392C"/>
    <w:rsid w:val="00FC3BC4"/>
    <w:rsid w:val="00FC46E1"/>
    <w:rsid w:val="00FC4CAD"/>
    <w:rsid w:val="00FC504F"/>
    <w:rsid w:val="00FC519F"/>
    <w:rsid w:val="00FC5594"/>
    <w:rsid w:val="00FC679B"/>
    <w:rsid w:val="00FC6F01"/>
    <w:rsid w:val="00FC7105"/>
    <w:rsid w:val="00FC7175"/>
    <w:rsid w:val="00FC79B8"/>
    <w:rsid w:val="00FC7FA3"/>
    <w:rsid w:val="00FD0961"/>
    <w:rsid w:val="00FD1298"/>
    <w:rsid w:val="00FD189E"/>
    <w:rsid w:val="00FD1A15"/>
    <w:rsid w:val="00FD1B2B"/>
    <w:rsid w:val="00FD1F12"/>
    <w:rsid w:val="00FD2280"/>
    <w:rsid w:val="00FD27BC"/>
    <w:rsid w:val="00FD2C68"/>
    <w:rsid w:val="00FD2DD1"/>
    <w:rsid w:val="00FD3D5C"/>
    <w:rsid w:val="00FD3E02"/>
    <w:rsid w:val="00FD411F"/>
    <w:rsid w:val="00FD4191"/>
    <w:rsid w:val="00FD451F"/>
    <w:rsid w:val="00FD471A"/>
    <w:rsid w:val="00FD47F9"/>
    <w:rsid w:val="00FD4970"/>
    <w:rsid w:val="00FD4BC8"/>
    <w:rsid w:val="00FD4C92"/>
    <w:rsid w:val="00FD4DBD"/>
    <w:rsid w:val="00FD563F"/>
    <w:rsid w:val="00FD5911"/>
    <w:rsid w:val="00FD5914"/>
    <w:rsid w:val="00FD5C47"/>
    <w:rsid w:val="00FD5FB1"/>
    <w:rsid w:val="00FD637A"/>
    <w:rsid w:val="00FD7A61"/>
    <w:rsid w:val="00FD7AEB"/>
    <w:rsid w:val="00FD7D9E"/>
    <w:rsid w:val="00FE04E8"/>
    <w:rsid w:val="00FE0E54"/>
    <w:rsid w:val="00FE0FE3"/>
    <w:rsid w:val="00FE1DAD"/>
    <w:rsid w:val="00FE1FA8"/>
    <w:rsid w:val="00FE27CB"/>
    <w:rsid w:val="00FE2BB4"/>
    <w:rsid w:val="00FE2BC1"/>
    <w:rsid w:val="00FE2DFC"/>
    <w:rsid w:val="00FE3C77"/>
    <w:rsid w:val="00FE3FFD"/>
    <w:rsid w:val="00FE41FC"/>
    <w:rsid w:val="00FE459D"/>
    <w:rsid w:val="00FE45DC"/>
    <w:rsid w:val="00FE586F"/>
    <w:rsid w:val="00FE5CB7"/>
    <w:rsid w:val="00FE5F5F"/>
    <w:rsid w:val="00FE6324"/>
    <w:rsid w:val="00FE6605"/>
    <w:rsid w:val="00FE6938"/>
    <w:rsid w:val="00FE778B"/>
    <w:rsid w:val="00FF04BB"/>
    <w:rsid w:val="00FF0CEC"/>
    <w:rsid w:val="00FF11AF"/>
    <w:rsid w:val="00FF19F2"/>
    <w:rsid w:val="00FF214F"/>
    <w:rsid w:val="00FF223A"/>
    <w:rsid w:val="00FF2F04"/>
    <w:rsid w:val="00FF30E8"/>
    <w:rsid w:val="00FF312F"/>
    <w:rsid w:val="00FF3318"/>
    <w:rsid w:val="00FF389C"/>
    <w:rsid w:val="00FF39B1"/>
    <w:rsid w:val="00FF3B00"/>
    <w:rsid w:val="00FF3C85"/>
    <w:rsid w:val="00FF3FB7"/>
    <w:rsid w:val="00FF43BD"/>
    <w:rsid w:val="00FF4F7B"/>
    <w:rsid w:val="00FF57F3"/>
    <w:rsid w:val="00FF5BEA"/>
    <w:rsid w:val="00FF5FED"/>
    <w:rsid w:val="00FF60A4"/>
    <w:rsid w:val="00FF6277"/>
    <w:rsid w:val="00FF62EC"/>
    <w:rsid w:val="00FF635C"/>
    <w:rsid w:val="00FF6385"/>
    <w:rsid w:val="00FF6501"/>
    <w:rsid w:val="00FF67D8"/>
    <w:rsid w:val="00FF688A"/>
    <w:rsid w:val="00FF6E36"/>
    <w:rsid w:val="00FF7023"/>
    <w:rsid w:val="00FF724D"/>
    <w:rsid w:val="00FF7DA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3D552C57"/>
  <w15:chartTrackingRefBased/>
  <w15:docId w15:val="{0132355F-3D7F-4864-B107-131061D8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numbering" w:customStyle="1" w:styleId="NoList1">
    <w:name w:val="No List1"/>
    <w:next w:val="NoList"/>
    <w:uiPriority w:val="99"/>
    <w:semiHidden/>
    <w:unhideWhenUsed/>
    <w:rsid w:val="00404B3E"/>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numbering" w:customStyle="1" w:styleId="NoList2">
    <w:name w:val="No List2"/>
    <w:next w:val="NoList"/>
    <w:uiPriority w:val="99"/>
    <w:semiHidden/>
    <w:unhideWhenUsed/>
    <w:rsid w:val="00404B3E"/>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04B3E"/>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04B3E"/>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04B3E"/>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04B3E"/>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B799908010ABB4E892E828CAD26D804" ma:contentTypeVersion="13" ma:contentTypeDescription="สร้างเอกสารใหม่" ma:contentTypeScope="" ma:versionID="0f6920abb08c4b2826b1d4a578d2a20e">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b017b992878cc7c0f94755bbd1331dcf"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20"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24BE5-0819-4DFD-9EE0-BDEEF64F47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75CD4135-F14A-46F1-9A11-64873F939DCE}">
  <ds:schemaRefs>
    <ds:schemaRef ds:uri="http://schemas.openxmlformats.org/officeDocument/2006/bibliography"/>
  </ds:schemaRefs>
</ds:datastoreItem>
</file>

<file path=customXml/itemProps4.xml><?xml version="1.0" encoding="utf-8"?>
<ds:datastoreItem xmlns:ds="http://schemas.openxmlformats.org/officeDocument/2006/customXml" ds:itemID="{D40E5176-09B9-4B25-9651-BFAA90ACD86D}"/>
</file>

<file path=docProps/app.xml><?xml version="1.0" encoding="utf-8"?>
<Properties xmlns="http://schemas.openxmlformats.org/officeDocument/2006/extended-properties" xmlns:vt="http://schemas.openxmlformats.org/officeDocument/2006/docPropsVTypes">
  <Template>Normal</Template>
  <TotalTime>2963</TotalTime>
  <Pages>26</Pages>
  <Words>8230</Words>
  <Characters>46913</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55033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Ginnapat, Tangchitnob</cp:lastModifiedBy>
  <cp:revision>346</cp:revision>
  <cp:lastPrinted>2021-09-17T21:56:00Z</cp:lastPrinted>
  <dcterms:created xsi:type="dcterms:W3CDTF">2021-05-09T15:48:00Z</dcterms:created>
  <dcterms:modified xsi:type="dcterms:W3CDTF">2021-11-10T07:06:00Z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