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D51C0C" w:rsidRDefault="00DE4702" w:rsidP="00053F4E">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DE4702" w:rsidRPr="00D51C0C"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D51C0C"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D51C0C">
        <w:rPr>
          <w:szCs w:val="22"/>
        </w:rPr>
        <w:t>General information</w:t>
      </w:r>
    </w:p>
    <w:p w:rsidR="00DE4702" w:rsidRPr="00D51C0C" w:rsidRDefault="00DE4702" w:rsidP="009B4F6C">
      <w:pPr>
        <w:pStyle w:val="index"/>
        <w:numPr>
          <w:ilvl w:val="0"/>
          <w:numId w:val="3"/>
        </w:numPr>
        <w:tabs>
          <w:tab w:val="left" w:pos="1080"/>
        </w:tabs>
        <w:spacing w:after="0" w:line="240" w:lineRule="atLeast"/>
        <w:ind w:left="1276" w:right="-23" w:hanging="1276"/>
        <w:jc w:val="thaiDistribute"/>
        <w:outlineLvl w:val="0"/>
      </w:pPr>
      <w:r w:rsidRPr="00D51C0C">
        <w:t xml:space="preserve">Basis of preparation of </w:t>
      </w:r>
      <w:r w:rsidRPr="00D51C0C">
        <w:rPr>
          <w:szCs w:val="22"/>
        </w:rPr>
        <w:t>interim</w:t>
      </w:r>
      <w:r w:rsidRPr="00D51C0C">
        <w:t xml:space="preserve"> financial statements</w:t>
      </w:r>
    </w:p>
    <w:p w:rsidR="004E4310" w:rsidRPr="00D51C0C" w:rsidRDefault="004E4310" w:rsidP="009B4F6C">
      <w:pPr>
        <w:pStyle w:val="index"/>
        <w:numPr>
          <w:ilvl w:val="0"/>
          <w:numId w:val="3"/>
        </w:numPr>
        <w:tabs>
          <w:tab w:val="left" w:pos="1080"/>
        </w:tabs>
        <w:spacing w:after="0" w:line="240" w:lineRule="atLeast"/>
        <w:ind w:left="1276" w:right="-23" w:hanging="1276"/>
        <w:jc w:val="thaiDistribute"/>
        <w:outlineLvl w:val="0"/>
      </w:pPr>
      <w:r w:rsidRPr="00D51C0C">
        <w:t>Corona</w:t>
      </w:r>
      <w:r w:rsidR="009B6DF6" w:rsidRPr="00D51C0C">
        <w:t xml:space="preserve"> </w:t>
      </w:r>
      <w:r w:rsidR="003250FF" w:rsidRPr="00D51C0C">
        <w:t xml:space="preserve">virus disease 2019 </w:t>
      </w:r>
      <w:r w:rsidR="003250FF" w:rsidRPr="00D51C0C">
        <w:rPr>
          <w:lang w:bidi="th-TH"/>
        </w:rPr>
        <w:t>p</w:t>
      </w:r>
      <w:r w:rsidRPr="00D51C0C">
        <w:t>andemic (</w:t>
      </w:r>
      <w:r w:rsidRPr="00D51C0C">
        <w:rPr>
          <w:lang w:val="en-US"/>
        </w:rPr>
        <w:t>“</w:t>
      </w:r>
      <w:r w:rsidRPr="00D51C0C">
        <w:t>COVID-19</w:t>
      </w:r>
      <w:r w:rsidRPr="00D51C0C">
        <w:rPr>
          <w:lang w:val="en-US"/>
        </w:rPr>
        <w:t>”)</w:t>
      </w:r>
    </w:p>
    <w:p w:rsidR="00DE4702" w:rsidRPr="00D51C0C"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51C0C">
        <w:rPr>
          <w:szCs w:val="22"/>
        </w:rPr>
        <w:t xml:space="preserve">Significant accounting </w:t>
      </w:r>
      <w:r w:rsidR="00BB1068" w:rsidRPr="00D51C0C">
        <w:rPr>
          <w:szCs w:val="22"/>
        </w:rPr>
        <w:t>policies</w:t>
      </w:r>
      <w:r w:rsidRPr="00D51C0C">
        <w:rPr>
          <w:szCs w:val="22"/>
          <w:lang w:val="en-US" w:bidi="th-TH"/>
        </w:rPr>
        <w:t>s</w:t>
      </w:r>
    </w:p>
    <w:p w:rsidR="0094532F" w:rsidRPr="00D51C0C" w:rsidRDefault="0094532F"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51C0C">
        <w:rPr>
          <w:rFonts w:cs="Angsana New"/>
          <w:szCs w:val="28"/>
          <w:lang w:bidi="th-TH"/>
        </w:rPr>
        <w:t>Seasonal operations</w:t>
      </w:r>
    </w:p>
    <w:p w:rsidR="00DE4702" w:rsidRPr="00D51C0C"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51C0C">
        <w:rPr>
          <w:szCs w:val="22"/>
          <w:lang w:val="en-US" w:bidi="th-TH"/>
        </w:rPr>
        <w:t>Related parties</w:t>
      </w:r>
    </w:p>
    <w:p w:rsidR="00DE4702" w:rsidRPr="00D51C0C"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Trade accounts receivable</w:t>
      </w:r>
      <w:r w:rsidR="003E4ECD" w:rsidRPr="00D51C0C">
        <w:rPr>
          <w:szCs w:val="22"/>
        </w:rPr>
        <w:t>s</w:t>
      </w:r>
    </w:p>
    <w:p w:rsidR="00DE4702" w:rsidRPr="00D51C0C"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 xml:space="preserve">Other </w:t>
      </w:r>
      <w:r w:rsidR="00A0124E" w:rsidRPr="00D51C0C">
        <w:rPr>
          <w:szCs w:val="22"/>
        </w:rPr>
        <w:t xml:space="preserve">current </w:t>
      </w:r>
      <w:r w:rsidRPr="00D51C0C">
        <w:rPr>
          <w:szCs w:val="22"/>
        </w:rPr>
        <w:t>receivables</w:t>
      </w:r>
    </w:p>
    <w:p w:rsidR="009F0726" w:rsidRPr="00D51C0C"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Contract assets</w:t>
      </w:r>
      <w:r w:rsidR="002221FF" w:rsidRPr="00D51C0C">
        <w:rPr>
          <w:szCs w:val="22"/>
          <w:lang w:val="en-US"/>
        </w:rPr>
        <w:t>/</w:t>
      </w:r>
      <w:r w:rsidR="002221FF" w:rsidRPr="00D51C0C">
        <w:rPr>
          <w:szCs w:val="22"/>
        </w:rPr>
        <w:t>contract liabilities</w:t>
      </w:r>
    </w:p>
    <w:p w:rsidR="00A0124E" w:rsidRPr="00D51C0C" w:rsidRDefault="00A0124E"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Inventories</w:t>
      </w:r>
    </w:p>
    <w:p w:rsidR="009F0726" w:rsidRPr="00D51C0C"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Other financial assets</w:t>
      </w:r>
    </w:p>
    <w:p w:rsidR="004E4310" w:rsidRPr="00D51C0C"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Investments in subsidiaries</w:t>
      </w:r>
    </w:p>
    <w:p w:rsidR="009F0726" w:rsidRPr="00D51C0C"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Investment properties</w:t>
      </w:r>
    </w:p>
    <w:p w:rsidR="004E4310" w:rsidRPr="00D51C0C"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Property, plant and equipment</w:t>
      </w:r>
    </w:p>
    <w:p w:rsidR="004E4310" w:rsidRPr="00D51C0C"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Right-of-use assets</w:t>
      </w:r>
    </w:p>
    <w:p w:rsidR="00B90667" w:rsidRPr="00D51C0C"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Intangible assets</w:t>
      </w:r>
    </w:p>
    <w:p w:rsidR="004E4310" w:rsidRPr="00D51C0C"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lang w:val="en-US" w:bidi="th-TH"/>
        </w:rPr>
        <w:t>Deferred tax</w:t>
      </w:r>
    </w:p>
    <w:p w:rsidR="00EF5315" w:rsidRPr="00D51C0C" w:rsidRDefault="00EF5315"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Short – term loans from financial institution</w:t>
      </w:r>
      <w:r w:rsidR="00735377" w:rsidRPr="00D51C0C">
        <w:rPr>
          <w:szCs w:val="22"/>
        </w:rPr>
        <w:t>s</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Trade accounts payables</w:t>
      </w:r>
    </w:p>
    <w:p w:rsidR="006148FD" w:rsidRPr="00D51C0C" w:rsidRDefault="006148FD" w:rsidP="006148FD">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lang w:val="en-US" w:bidi="th-TH"/>
        </w:rPr>
        <w:t xml:space="preserve">Other current </w:t>
      </w:r>
      <w:r w:rsidRPr="00D51C0C">
        <w:rPr>
          <w:szCs w:val="22"/>
        </w:rPr>
        <w:t>payables</w:t>
      </w:r>
    </w:p>
    <w:p w:rsidR="00B90667" w:rsidRPr="00D51C0C"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Long-term loans</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51C0C">
        <w:rPr>
          <w:szCs w:val="22"/>
          <w:lang w:val="en-US" w:bidi="th-TH"/>
        </w:rPr>
        <w:t>Lease liabilities</w:t>
      </w:r>
    </w:p>
    <w:p w:rsidR="00B90667" w:rsidRPr="00D51C0C"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Other current provisions</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Non-current provisions for employee benefit</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D51C0C">
        <w:rPr>
          <w:szCs w:val="22"/>
        </w:rPr>
        <w:t>Share capital</w:t>
      </w:r>
    </w:p>
    <w:p w:rsidR="00B90667" w:rsidRPr="00D51C0C" w:rsidRDefault="00B90667" w:rsidP="00B90667">
      <w:pPr>
        <w:pStyle w:val="index"/>
        <w:numPr>
          <w:ilvl w:val="0"/>
          <w:numId w:val="3"/>
        </w:numPr>
        <w:tabs>
          <w:tab w:val="left" w:pos="1092"/>
        </w:tabs>
        <w:spacing w:after="0" w:line="240" w:lineRule="atLeast"/>
        <w:ind w:left="1276" w:right="-23" w:hanging="1276"/>
        <w:jc w:val="thaiDistribute"/>
        <w:outlineLvl w:val="0"/>
        <w:rPr>
          <w:szCs w:val="22"/>
          <w:lang w:bidi="th-TH"/>
        </w:rPr>
      </w:pPr>
      <w:r w:rsidRPr="00D51C0C">
        <w:rPr>
          <w:szCs w:val="22"/>
          <w:lang w:val="en-US" w:bidi="th-TH"/>
        </w:rPr>
        <w:t>Segment information</w:t>
      </w:r>
    </w:p>
    <w:p w:rsidR="00B90667" w:rsidRPr="00D51C0C" w:rsidRDefault="00B90667"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D51C0C">
        <w:rPr>
          <w:szCs w:val="22"/>
          <w:lang w:bidi="th-TH"/>
        </w:rPr>
        <w:t>Income tax</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D51C0C">
        <w:rPr>
          <w:szCs w:val="22"/>
          <w:lang w:bidi="th-TH"/>
        </w:rPr>
        <w:t xml:space="preserve">Earnings </w:t>
      </w:r>
      <w:r w:rsidR="00070B1A" w:rsidRPr="00D51C0C">
        <w:rPr>
          <w:szCs w:val="22"/>
          <w:lang w:bidi="th-TH"/>
        </w:rPr>
        <w:t>(loss</w:t>
      </w:r>
      <w:r w:rsidR="001E5781" w:rsidRPr="00D51C0C">
        <w:rPr>
          <w:szCs w:val="22"/>
          <w:lang w:bidi="th-TH"/>
        </w:rPr>
        <w:t>es</w:t>
      </w:r>
      <w:r w:rsidR="00070B1A" w:rsidRPr="00D51C0C">
        <w:rPr>
          <w:szCs w:val="22"/>
          <w:lang w:bidi="th-TH"/>
        </w:rPr>
        <w:t xml:space="preserve">) </w:t>
      </w:r>
      <w:r w:rsidRPr="00D51C0C">
        <w:rPr>
          <w:szCs w:val="22"/>
          <w:lang w:bidi="th-TH"/>
        </w:rPr>
        <w:t>per share</w:t>
      </w:r>
    </w:p>
    <w:p w:rsidR="007C6329" w:rsidRPr="00D51C0C" w:rsidRDefault="007C6329" w:rsidP="00B90667">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51C0C">
        <w:rPr>
          <w:szCs w:val="22"/>
          <w:lang w:val="en-US" w:bidi="th-TH"/>
        </w:rPr>
        <w:t>Dividends</w:t>
      </w:r>
    </w:p>
    <w:p w:rsidR="00B90667" w:rsidRPr="00D51C0C" w:rsidRDefault="00B90667" w:rsidP="00B90667">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51C0C">
        <w:rPr>
          <w:szCs w:val="22"/>
          <w:lang w:val="en-US" w:bidi="th-TH"/>
        </w:rPr>
        <w:t>Financial instruments</w:t>
      </w:r>
    </w:p>
    <w:p w:rsidR="001E0565" w:rsidRPr="00D51C0C"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D51C0C">
        <w:rPr>
          <w:szCs w:val="22"/>
        </w:rPr>
        <w:t>Commitments with non-related parties</w:t>
      </w:r>
    </w:p>
    <w:p w:rsidR="00B90667" w:rsidRPr="00D51C0C"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51C0C">
        <w:rPr>
          <w:szCs w:val="22"/>
          <w:lang w:val="en-US" w:bidi="th-TH"/>
        </w:rPr>
        <w:t>Events after the reporting period</w:t>
      </w:r>
    </w:p>
    <w:p w:rsidR="001E0565" w:rsidRPr="00D51C0C"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51C0C">
        <w:rPr>
          <w:szCs w:val="22"/>
          <w:lang w:val="en-US" w:bidi="th-TH"/>
        </w:rPr>
        <w:t>Reclassification of accounts</w:t>
      </w:r>
    </w:p>
    <w:p w:rsidR="00715CBC" w:rsidRPr="00D51C0C" w:rsidRDefault="00715CBC" w:rsidP="00053F4E">
      <w:pPr>
        <w:pStyle w:val="BodyText"/>
        <w:ind w:left="545" w:right="-25"/>
        <w:jc w:val="both"/>
        <w:rPr>
          <w:rFonts w:ascii="Times New Roman" w:hAnsi="Times New Roman" w:cs="Times New Roman"/>
          <w:sz w:val="22"/>
          <w:szCs w:val="22"/>
        </w:rPr>
      </w:pPr>
    </w:p>
    <w:p w:rsidR="00715CBC" w:rsidRPr="00D51C0C" w:rsidRDefault="00715CBC">
      <w:pPr>
        <w:spacing w:after="0" w:line="240" w:lineRule="auto"/>
        <w:rPr>
          <w:rFonts w:ascii="Times New Roman" w:eastAsia="Cordia New" w:hAnsi="Times New Roman" w:cs="Times New Roman"/>
          <w:szCs w:val="22"/>
        </w:rPr>
      </w:pPr>
      <w:r w:rsidRPr="00D51C0C">
        <w:rPr>
          <w:rFonts w:ascii="Times New Roman" w:hAnsi="Times New Roman" w:cs="Times New Roman"/>
          <w:szCs w:val="22"/>
        </w:rPr>
        <w:br w:type="page"/>
      </w:r>
    </w:p>
    <w:p w:rsidR="00DE4702" w:rsidRPr="00D51C0C" w:rsidRDefault="00DE4702" w:rsidP="00053F4E">
      <w:pPr>
        <w:pStyle w:val="BodyText"/>
        <w:ind w:left="545" w:right="-25"/>
        <w:jc w:val="both"/>
        <w:rPr>
          <w:rFonts w:ascii="Times New Roman" w:hAnsi="Times New Roman" w:cs="Times New Roman"/>
          <w:sz w:val="22"/>
          <w:szCs w:val="22"/>
        </w:rPr>
      </w:pPr>
      <w:r w:rsidRPr="00D51C0C">
        <w:rPr>
          <w:rFonts w:ascii="Times New Roman" w:hAnsi="Times New Roman" w:cs="Times New Roman"/>
          <w:sz w:val="22"/>
          <w:szCs w:val="22"/>
        </w:rPr>
        <w:lastRenderedPageBreak/>
        <w:t>These notes form an integral part of the interim financial statements.</w:t>
      </w:r>
    </w:p>
    <w:p w:rsidR="009077B4" w:rsidRPr="00D51C0C" w:rsidRDefault="009077B4" w:rsidP="00053F4E">
      <w:pPr>
        <w:pStyle w:val="BodyText"/>
        <w:ind w:left="545" w:right="-25"/>
        <w:jc w:val="both"/>
        <w:rPr>
          <w:rFonts w:ascii="Times New Roman" w:hAnsi="Times New Roman" w:cs="Times New Roman"/>
          <w:sz w:val="22"/>
          <w:szCs w:val="22"/>
        </w:rPr>
      </w:pPr>
    </w:p>
    <w:p w:rsidR="00DE4702" w:rsidRPr="00D51C0C" w:rsidRDefault="00DE4702" w:rsidP="00053F4E">
      <w:pPr>
        <w:pStyle w:val="BodyText"/>
        <w:tabs>
          <w:tab w:val="left" w:pos="993"/>
        </w:tabs>
        <w:ind w:left="545" w:right="-25"/>
        <w:jc w:val="both"/>
        <w:rPr>
          <w:rFonts w:ascii="Times New Roman" w:hAnsi="Times New Roman" w:cs="Times New Roman"/>
          <w:sz w:val="22"/>
          <w:szCs w:val="22"/>
        </w:rPr>
      </w:pPr>
      <w:r w:rsidRPr="00D51C0C">
        <w:rPr>
          <w:rFonts w:ascii="Times New Roman" w:hAnsi="Times New Roman" w:cs="Times New Roman"/>
          <w:sz w:val="22"/>
          <w:szCs w:val="22"/>
        </w:rPr>
        <w:t>The interim financial statements were</w:t>
      </w:r>
      <w:r w:rsidR="003B3E8B" w:rsidRPr="00D51C0C">
        <w:rPr>
          <w:rFonts w:ascii="Times New Roman" w:hAnsi="Times New Roman" w:cs="Times New Roman"/>
          <w:sz w:val="22"/>
          <w:szCs w:val="22"/>
        </w:rPr>
        <w:t xml:space="preserve"> </w:t>
      </w:r>
      <w:r w:rsidRPr="00D51C0C">
        <w:rPr>
          <w:rFonts w:ascii="Times New Roman" w:hAnsi="Times New Roman" w:cs="Times New Roman"/>
          <w:sz w:val="22"/>
          <w:szCs w:val="22"/>
        </w:rPr>
        <w:t>authorized for iss</w:t>
      </w:r>
      <w:r w:rsidR="00AC1F8C" w:rsidRPr="00D51C0C">
        <w:rPr>
          <w:rFonts w:ascii="Times New Roman" w:hAnsi="Times New Roman" w:cs="Times New Roman"/>
          <w:sz w:val="22"/>
          <w:szCs w:val="22"/>
        </w:rPr>
        <w:t>ue by the Board of Directors on</w:t>
      </w:r>
      <w:r w:rsidR="0072701F" w:rsidRPr="00D51C0C">
        <w:rPr>
          <w:rFonts w:ascii="Times New Roman" w:hAnsi="Times New Roman" w:cs="Times New Roman"/>
          <w:sz w:val="22"/>
          <w:szCs w:val="22"/>
        </w:rPr>
        <w:t xml:space="preserve"> </w:t>
      </w:r>
      <w:r w:rsidR="00005331" w:rsidRPr="00D51C0C">
        <w:rPr>
          <w:rFonts w:ascii="Times New Roman" w:hAnsi="Times New Roman" w:cs="Times New Roman"/>
          <w:sz w:val="22"/>
          <w:szCs w:val="22"/>
        </w:rPr>
        <w:t>11</w:t>
      </w:r>
      <w:r w:rsidR="004C6392" w:rsidRPr="00D51C0C">
        <w:rPr>
          <w:rFonts w:ascii="Times New Roman" w:hAnsi="Times New Roman" w:cs="Times New Roman"/>
          <w:sz w:val="22"/>
          <w:szCs w:val="22"/>
        </w:rPr>
        <w:t xml:space="preserve"> November</w:t>
      </w:r>
      <w:r w:rsidR="00C457E1" w:rsidRPr="00D51C0C">
        <w:rPr>
          <w:rFonts w:ascii="Times New Roman" w:hAnsi="Times New Roman" w:cs="Times New Roman"/>
          <w:sz w:val="22"/>
          <w:szCs w:val="22"/>
        </w:rPr>
        <w:t xml:space="preserve"> </w:t>
      </w:r>
      <w:r w:rsidR="0072701F" w:rsidRPr="00D51C0C">
        <w:rPr>
          <w:rFonts w:ascii="Times New Roman" w:hAnsi="Times New Roman" w:cs="Times New Roman"/>
          <w:sz w:val="22"/>
          <w:szCs w:val="22"/>
        </w:rPr>
        <w:t>2021</w:t>
      </w:r>
      <w:r w:rsidR="003B3E8B" w:rsidRPr="00D51C0C">
        <w:rPr>
          <w:rFonts w:ascii="Times New Roman" w:hAnsi="Times New Roman" w:cs="Times New Roman"/>
          <w:sz w:val="22"/>
          <w:szCs w:val="22"/>
        </w:rPr>
        <w:t>.</w:t>
      </w:r>
    </w:p>
    <w:p w:rsidR="00DE4702" w:rsidRPr="00D51C0C" w:rsidRDefault="00DE4702" w:rsidP="00053F4E">
      <w:pPr>
        <w:pStyle w:val="BodyText"/>
        <w:ind w:left="545" w:right="-25"/>
        <w:jc w:val="both"/>
        <w:rPr>
          <w:rFonts w:ascii="Times New Roman" w:hAnsi="Times New Roman" w:cs="Times New Roman"/>
          <w:sz w:val="22"/>
          <w:szCs w:val="22"/>
        </w:rPr>
      </w:pPr>
    </w:p>
    <w:p w:rsidR="00DE4702" w:rsidRPr="00D51C0C"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D51C0C">
        <w:rPr>
          <w:rFonts w:ascii="Times New Roman" w:hAnsi="Times New Roman" w:cs="Times New Roman"/>
          <w:b/>
          <w:bCs/>
          <w:szCs w:val="22"/>
        </w:rPr>
        <w:t>General information</w:t>
      </w:r>
    </w:p>
    <w:p w:rsidR="00DE4702" w:rsidRPr="00D51C0C" w:rsidRDefault="00DE4702" w:rsidP="00053F4E">
      <w:pPr>
        <w:pStyle w:val="BodyText"/>
        <w:ind w:left="545" w:right="-25"/>
        <w:jc w:val="both"/>
        <w:rPr>
          <w:rFonts w:ascii="Times New Roman" w:hAnsi="Times New Roman" w:cs="Times New Roman"/>
          <w:sz w:val="22"/>
          <w:szCs w:val="22"/>
        </w:rPr>
      </w:pPr>
    </w:p>
    <w:p w:rsidR="0077352A" w:rsidRPr="00D51C0C" w:rsidRDefault="0077352A" w:rsidP="00053F4E">
      <w:pPr>
        <w:pStyle w:val="BodyText"/>
        <w:ind w:left="540" w:right="-2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00E4373E" w:rsidRPr="00D51C0C">
        <w:rPr>
          <w:rFonts w:ascii="Times New Roman" w:hAnsi="Times New Roman" w:cs="Times New Roman"/>
          <w:sz w:val="22"/>
          <w:szCs w:val="22"/>
        </w:rPr>
        <w:t xml:space="preserve"> Public Compan</w:t>
      </w:r>
      <w:r w:rsidR="0007717D" w:rsidRPr="00D51C0C">
        <w:rPr>
          <w:rFonts w:ascii="Times New Roman" w:hAnsi="Times New Roman" w:cs="Times New Roman"/>
          <w:sz w:val="22"/>
          <w:szCs w:val="22"/>
        </w:rPr>
        <w:t>y Limited (“the Company”) is in</w:t>
      </w:r>
      <w:r w:rsidR="00E4373E" w:rsidRPr="00D51C0C">
        <w:rPr>
          <w:rFonts w:ascii="Times New Roman" w:hAnsi="Times New Roman" w:cs="Times New Roman"/>
          <w:sz w:val="22"/>
          <w:szCs w:val="22"/>
        </w:rPr>
        <w:t xml:space="preserve">corporated in Thailand and has its registered </w:t>
      </w:r>
      <w:r w:rsidR="003250FF" w:rsidRPr="00D51C0C">
        <w:rPr>
          <w:rFonts w:ascii="Times New Roman" w:hAnsi="Times New Roman" w:cs="Times New Roman"/>
          <w:sz w:val="22"/>
          <w:szCs w:val="22"/>
        </w:rPr>
        <w:t xml:space="preserve">head </w:t>
      </w:r>
      <w:r w:rsidR="00E4373E" w:rsidRPr="00D51C0C">
        <w:rPr>
          <w:rFonts w:ascii="Times New Roman" w:hAnsi="Times New Roman" w:cs="Times New Roman"/>
          <w:sz w:val="22"/>
          <w:szCs w:val="22"/>
        </w:rPr>
        <w:t xml:space="preserve">office at </w:t>
      </w:r>
      <w:r w:rsidR="009439AE" w:rsidRPr="00D51C0C">
        <w:rPr>
          <w:rFonts w:ascii="Times New Roman" w:hAnsi="Times New Roman" w:cs="Times New Roman"/>
          <w:sz w:val="22"/>
          <w:szCs w:val="22"/>
        </w:rPr>
        <w:t xml:space="preserve">144 </w:t>
      </w:r>
      <w:proofErr w:type="spellStart"/>
      <w:r w:rsidR="009439AE" w:rsidRPr="00D51C0C">
        <w:rPr>
          <w:rFonts w:ascii="Times New Roman" w:hAnsi="Times New Roman" w:cs="Times New Roman"/>
          <w:sz w:val="22"/>
          <w:szCs w:val="22"/>
        </w:rPr>
        <w:t>Prayasuren</w:t>
      </w:r>
      <w:proofErr w:type="spellEnd"/>
      <w:r w:rsidR="009439AE" w:rsidRPr="00D51C0C">
        <w:rPr>
          <w:rFonts w:ascii="Times New Roman" w:hAnsi="Times New Roman" w:cs="Times New Roman"/>
          <w:sz w:val="22"/>
          <w:szCs w:val="22"/>
        </w:rPr>
        <w:t xml:space="preserve"> Road, </w:t>
      </w:r>
      <w:proofErr w:type="spellStart"/>
      <w:r w:rsidR="009439AE" w:rsidRPr="00D51C0C">
        <w:rPr>
          <w:rFonts w:ascii="Times New Roman" w:hAnsi="Times New Roman" w:cs="Times New Roman"/>
          <w:sz w:val="22"/>
          <w:szCs w:val="22"/>
        </w:rPr>
        <w:t>Bangchan</w:t>
      </w:r>
      <w:proofErr w:type="spellEnd"/>
      <w:r w:rsidR="009439AE" w:rsidRPr="00D51C0C">
        <w:rPr>
          <w:rFonts w:ascii="Times New Roman" w:hAnsi="Times New Roman" w:cs="Times New Roman"/>
          <w:sz w:val="22"/>
          <w:szCs w:val="22"/>
        </w:rPr>
        <w:t xml:space="preserve">, </w:t>
      </w:r>
      <w:proofErr w:type="spellStart"/>
      <w:r w:rsidR="009439AE" w:rsidRPr="00D51C0C">
        <w:rPr>
          <w:rFonts w:ascii="Times New Roman" w:hAnsi="Times New Roman" w:cs="Times New Roman"/>
          <w:sz w:val="22"/>
          <w:szCs w:val="22"/>
        </w:rPr>
        <w:t>Khlong</w:t>
      </w:r>
      <w:proofErr w:type="spellEnd"/>
      <w:r w:rsidR="009439AE" w:rsidRPr="00D51C0C">
        <w:rPr>
          <w:rFonts w:ascii="Times New Roman" w:hAnsi="Times New Roman" w:cs="Times New Roman"/>
          <w:sz w:val="22"/>
          <w:szCs w:val="22"/>
        </w:rPr>
        <w:t xml:space="preserve"> Sam </w:t>
      </w:r>
      <w:proofErr w:type="spellStart"/>
      <w:r w:rsidR="009439AE" w:rsidRPr="00D51C0C">
        <w:rPr>
          <w:rFonts w:ascii="Times New Roman" w:hAnsi="Times New Roman" w:cs="Times New Roman"/>
          <w:sz w:val="22"/>
          <w:szCs w:val="22"/>
        </w:rPr>
        <w:t>Wah</w:t>
      </w:r>
      <w:proofErr w:type="spellEnd"/>
      <w:r w:rsidR="009439AE" w:rsidRPr="00D51C0C">
        <w:rPr>
          <w:rFonts w:ascii="Times New Roman" w:hAnsi="Times New Roman" w:cs="Times New Roman"/>
          <w:sz w:val="22"/>
          <w:szCs w:val="22"/>
        </w:rPr>
        <w:t xml:space="preserve">, </w:t>
      </w:r>
      <w:proofErr w:type="gramStart"/>
      <w:r w:rsidR="009439AE" w:rsidRPr="00D51C0C">
        <w:rPr>
          <w:rFonts w:ascii="Times New Roman" w:hAnsi="Times New Roman" w:cs="Times New Roman"/>
          <w:sz w:val="22"/>
          <w:szCs w:val="22"/>
        </w:rPr>
        <w:t>Bangkok</w:t>
      </w:r>
      <w:proofErr w:type="gramEnd"/>
      <w:r w:rsidR="009439AE" w:rsidRPr="00D51C0C">
        <w:rPr>
          <w:rFonts w:ascii="Times New Roman" w:hAnsi="Times New Roman" w:cs="Times New Roman"/>
          <w:sz w:val="22"/>
          <w:szCs w:val="22"/>
        </w:rPr>
        <w:t>.</w:t>
      </w:r>
    </w:p>
    <w:p w:rsidR="0077352A" w:rsidRPr="00D51C0C" w:rsidRDefault="0077352A" w:rsidP="00053F4E">
      <w:pPr>
        <w:pStyle w:val="BodyText"/>
        <w:ind w:left="540" w:right="-25"/>
        <w:jc w:val="both"/>
        <w:rPr>
          <w:rFonts w:ascii="Times New Roman" w:hAnsi="Times New Roman" w:cs="Times New Roman"/>
          <w:sz w:val="22"/>
          <w:szCs w:val="22"/>
        </w:rPr>
      </w:pPr>
    </w:p>
    <w:p w:rsidR="008B62AA" w:rsidRPr="00D51C0C" w:rsidRDefault="008B62AA"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Company was listed on the Stock Exchange of Thailand on 18 March 2004.</w:t>
      </w:r>
    </w:p>
    <w:p w:rsidR="008B62AA" w:rsidRPr="00D51C0C" w:rsidRDefault="008B62AA" w:rsidP="00053F4E">
      <w:pPr>
        <w:pStyle w:val="BodyText"/>
        <w:ind w:left="540" w:right="-25"/>
        <w:jc w:val="both"/>
        <w:rPr>
          <w:rFonts w:ascii="Times New Roman" w:hAnsi="Times New Roman" w:cs="Times New Roman"/>
          <w:sz w:val="22"/>
          <w:szCs w:val="22"/>
        </w:rPr>
      </w:pPr>
    </w:p>
    <w:p w:rsidR="008B62AA" w:rsidRPr="00D51C0C" w:rsidRDefault="008B62AA"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 xml:space="preserve">The major shareholder during the </w:t>
      </w:r>
      <w:r w:rsidR="006148FD" w:rsidRPr="00D51C0C">
        <w:rPr>
          <w:rFonts w:ascii="Times New Roman" w:hAnsi="Times New Roman" w:cs="Times New Roman"/>
          <w:sz w:val="22"/>
          <w:szCs w:val="22"/>
        </w:rPr>
        <w:t>period</w:t>
      </w:r>
      <w:r w:rsidRPr="00D51C0C">
        <w:rPr>
          <w:rFonts w:ascii="Times New Roman" w:hAnsi="Times New Roman" w:cs="Times New Roman"/>
          <w:sz w:val="22"/>
          <w:szCs w:val="22"/>
        </w:rPr>
        <w:t xml:space="preserve"> is </w:t>
      </w:r>
      <w:proofErr w:type="spellStart"/>
      <w:r w:rsidRPr="00D51C0C">
        <w:rPr>
          <w:rFonts w:ascii="Times New Roman" w:hAnsi="Times New Roman" w:cs="Times New Roman"/>
          <w:sz w:val="22"/>
          <w:szCs w:val="22"/>
        </w:rPr>
        <w:t>Thasnanipan</w:t>
      </w:r>
      <w:proofErr w:type="spellEnd"/>
      <w:r w:rsidRPr="00D51C0C">
        <w:rPr>
          <w:rFonts w:ascii="Times New Roman" w:hAnsi="Times New Roman" w:cs="Times New Roman"/>
          <w:sz w:val="22"/>
          <w:szCs w:val="22"/>
        </w:rPr>
        <w:t xml:space="preserve"> family group who hold </w:t>
      </w:r>
      <w:r w:rsidR="00823753" w:rsidRPr="00D51C0C">
        <w:rPr>
          <w:rFonts w:ascii="Times New Roman" w:hAnsi="Times New Roman" w:cs="Times New Roman"/>
          <w:sz w:val="22"/>
          <w:szCs w:val="22"/>
        </w:rPr>
        <w:t>26.61</w:t>
      </w:r>
      <w:r w:rsidRPr="00D51C0C">
        <w:rPr>
          <w:rFonts w:ascii="Times New Roman" w:hAnsi="Times New Roman" w:cs="Times New Roman"/>
          <w:sz w:val="22"/>
          <w:szCs w:val="22"/>
        </w:rPr>
        <w:t>%</w:t>
      </w:r>
      <w:r w:rsidR="00C153CE">
        <w:rPr>
          <w:rFonts w:ascii="Times New Roman" w:hAnsi="Times New Roman" w:cs="Times New Roman"/>
          <w:sz w:val="22"/>
          <w:szCs w:val="22"/>
        </w:rPr>
        <w:t xml:space="preserve"> </w:t>
      </w:r>
      <w:r w:rsidR="00DA4E16" w:rsidRPr="00D51C0C">
        <w:rPr>
          <w:rFonts w:ascii="Times New Roman" w:hAnsi="Times New Roman" w:cs="Times New Roman"/>
          <w:sz w:val="22"/>
          <w:szCs w:val="22"/>
        </w:rPr>
        <w:t>of total</w:t>
      </w:r>
      <w:r w:rsidR="00DA4E16" w:rsidRPr="00D51C0C">
        <w:rPr>
          <w:rFonts w:ascii="Times New Roman" w:hAnsi="Times New Roman" w:cs="Times New Roman"/>
          <w:sz w:val="22"/>
          <w:szCs w:val="22"/>
        </w:rPr>
        <w:br/>
      </w:r>
      <w:r w:rsidRPr="00D51C0C">
        <w:rPr>
          <w:rFonts w:ascii="Times New Roman" w:hAnsi="Times New Roman" w:cs="Times New Roman"/>
          <w:sz w:val="22"/>
          <w:szCs w:val="22"/>
        </w:rPr>
        <w:t>paid</w:t>
      </w:r>
      <w:r w:rsidR="00DA4E16" w:rsidRPr="00D51C0C">
        <w:rPr>
          <w:rFonts w:ascii="Times New Roman" w:hAnsi="Times New Roman" w:cstheme="minorBidi"/>
          <w:sz w:val="22"/>
          <w:szCs w:val="22"/>
        </w:rPr>
        <w:t>-up</w:t>
      </w:r>
      <w:r w:rsidRPr="00D51C0C">
        <w:rPr>
          <w:rFonts w:ascii="Times New Roman" w:hAnsi="Times New Roman" w:cs="Times New Roman"/>
          <w:sz w:val="22"/>
          <w:szCs w:val="22"/>
        </w:rPr>
        <w:t xml:space="preserve"> share capital.</w:t>
      </w:r>
    </w:p>
    <w:p w:rsidR="008B62AA" w:rsidRPr="00D51C0C" w:rsidRDefault="008B62AA" w:rsidP="00053F4E">
      <w:pPr>
        <w:pStyle w:val="BodyText"/>
        <w:ind w:left="540" w:right="-25"/>
        <w:jc w:val="both"/>
        <w:rPr>
          <w:rFonts w:ascii="Times New Roman" w:hAnsi="Times New Roman" w:cs="Times New Roman"/>
          <w:sz w:val="22"/>
          <w:szCs w:val="22"/>
        </w:rPr>
      </w:pPr>
    </w:p>
    <w:p w:rsidR="008B62AA" w:rsidRPr="00D51C0C" w:rsidRDefault="008B62AA"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principal activities of the Group are construction of foundation and general public works.</w:t>
      </w:r>
    </w:p>
    <w:p w:rsidR="008B62AA" w:rsidRPr="00D51C0C" w:rsidRDefault="008B62AA" w:rsidP="00053F4E">
      <w:pPr>
        <w:pStyle w:val="BodyText"/>
        <w:ind w:left="540" w:right="-25"/>
        <w:jc w:val="both"/>
        <w:rPr>
          <w:rFonts w:ascii="Times New Roman" w:hAnsi="Times New Roman" w:cs="Times New Roman"/>
          <w:sz w:val="22"/>
          <w:szCs w:val="22"/>
        </w:rPr>
      </w:pPr>
    </w:p>
    <w:p w:rsidR="002E1AE1" w:rsidRPr="00D51C0C" w:rsidRDefault="002E1AE1"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Details of the Company’s subsidiaries were as follows</w:t>
      </w:r>
    </w:p>
    <w:p w:rsidR="002E1AE1" w:rsidRPr="00D51C0C" w:rsidRDefault="002E1AE1" w:rsidP="00053F4E">
      <w:pPr>
        <w:pStyle w:val="BodyText"/>
        <w:ind w:left="540" w:right="-25"/>
        <w:jc w:val="both"/>
        <w:rPr>
          <w:rFonts w:ascii="Times New Roman" w:hAnsi="Times New Roman" w:cs="Times New Roman"/>
          <w:sz w:val="22"/>
          <w:szCs w:val="22"/>
        </w:rPr>
      </w:pPr>
    </w:p>
    <w:tbl>
      <w:tblPr>
        <w:tblW w:w="10296" w:type="dxa"/>
        <w:tblInd w:w="18" w:type="dxa"/>
        <w:tblLayout w:type="fixed"/>
        <w:tblLook w:val="0000"/>
      </w:tblPr>
      <w:tblGrid>
        <w:gridCol w:w="3776"/>
        <w:gridCol w:w="1843"/>
        <w:gridCol w:w="1559"/>
        <w:gridCol w:w="1559"/>
        <w:gridCol w:w="1559"/>
      </w:tblGrid>
      <w:tr w:rsidR="002E1AE1" w:rsidRPr="00D51C0C" w:rsidTr="004C6392">
        <w:trPr>
          <w:cantSplit/>
          <w:trHeight w:val="57"/>
        </w:trPr>
        <w:tc>
          <w:tcPr>
            <w:tcW w:w="3776" w:type="dxa"/>
          </w:tcPr>
          <w:p w:rsidR="002E1AE1" w:rsidRPr="00D51C0C"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D51C0C"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D51C0C" w:rsidRDefault="002E1AE1" w:rsidP="002E1AE1">
            <w:pPr>
              <w:pStyle w:val="BodyText"/>
              <w:ind w:left="540" w:right="-25"/>
              <w:jc w:val="center"/>
              <w:rPr>
                <w:rFonts w:ascii="Times New Roman" w:hAnsi="Times New Roman" w:cs="Times New Roman"/>
                <w:b/>
                <w:bCs/>
                <w:sz w:val="22"/>
                <w:szCs w:val="22"/>
              </w:rPr>
            </w:pPr>
          </w:p>
        </w:tc>
        <w:tc>
          <w:tcPr>
            <w:tcW w:w="3118" w:type="dxa"/>
            <w:gridSpan w:val="2"/>
          </w:tcPr>
          <w:p w:rsidR="002E1AE1" w:rsidRPr="00D51C0C" w:rsidRDefault="002E1AE1" w:rsidP="002E1AE1">
            <w:pPr>
              <w:pStyle w:val="BodyText"/>
              <w:ind w:left="0" w:right="-25"/>
              <w:jc w:val="center"/>
              <w:rPr>
                <w:rFonts w:ascii="Times New Roman" w:hAnsi="Times New Roman" w:cs="Times New Roman"/>
                <w:b/>
                <w:bCs/>
                <w:sz w:val="22"/>
                <w:szCs w:val="22"/>
              </w:rPr>
            </w:pPr>
            <w:r w:rsidRPr="00D51C0C">
              <w:rPr>
                <w:rFonts w:ascii="Times New Roman" w:hAnsi="Times New Roman" w:cs="Times New Roman"/>
                <w:b/>
                <w:bCs/>
                <w:sz w:val="22"/>
                <w:szCs w:val="22"/>
              </w:rPr>
              <w:t>Ownership interest</w:t>
            </w:r>
          </w:p>
        </w:tc>
      </w:tr>
      <w:tr w:rsidR="002E1AE1" w:rsidRPr="00D51C0C" w:rsidTr="004C6392">
        <w:trPr>
          <w:cantSplit/>
          <w:trHeight w:val="57"/>
        </w:trPr>
        <w:tc>
          <w:tcPr>
            <w:tcW w:w="3776" w:type="dxa"/>
          </w:tcPr>
          <w:p w:rsidR="002E1AE1" w:rsidRPr="00D51C0C"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D51C0C"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D51C0C" w:rsidRDefault="002E1AE1" w:rsidP="002E1AE1">
            <w:pPr>
              <w:pStyle w:val="BodyText"/>
              <w:ind w:left="540" w:right="-25"/>
              <w:jc w:val="center"/>
              <w:rPr>
                <w:rFonts w:ascii="Times New Roman" w:hAnsi="Times New Roman" w:cs="Times New Roman"/>
                <w:b/>
                <w:bCs/>
                <w:sz w:val="22"/>
                <w:szCs w:val="22"/>
              </w:rPr>
            </w:pPr>
          </w:p>
        </w:tc>
        <w:tc>
          <w:tcPr>
            <w:tcW w:w="3118" w:type="dxa"/>
            <w:gridSpan w:val="2"/>
          </w:tcPr>
          <w:p w:rsidR="002E1AE1" w:rsidRPr="00D51C0C" w:rsidRDefault="002E1AE1" w:rsidP="002E1AE1">
            <w:pPr>
              <w:pStyle w:val="BodyText"/>
              <w:ind w:left="0" w:right="-25"/>
              <w:jc w:val="center"/>
              <w:rPr>
                <w:rFonts w:ascii="Times New Roman" w:hAnsi="Times New Roman" w:cs="Times New Roman"/>
                <w:b/>
                <w:bCs/>
                <w:sz w:val="22"/>
                <w:szCs w:val="22"/>
              </w:rPr>
            </w:pPr>
            <w:r w:rsidRPr="00D51C0C">
              <w:rPr>
                <w:rFonts w:ascii="Times New Roman" w:hAnsi="Times New Roman" w:cs="Times New Roman"/>
                <w:b/>
                <w:bCs/>
                <w:sz w:val="22"/>
                <w:szCs w:val="22"/>
              </w:rPr>
              <w:t>(%)</w:t>
            </w:r>
          </w:p>
        </w:tc>
      </w:tr>
      <w:tr w:rsidR="002E1AE1" w:rsidRPr="00D51C0C" w:rsidTr="004C6392">
        <w:trPr>
          <w:cantSplit/>
          <w:trHeight w:val="57"/>
        </w:trPr>
        <w:tc>
          <w:tcPr>
            <w:tcW w:w="3776" w:type="dxa"/>
          </w:tcPr>
          <w:p w:rsidR="002E1AE1" w:rsidRPr="00D51C0C" w:rsidRDefault="002E1AE1" w:rsidP="002E1AE1">
            <w:pPr>
              <w:pStyle w:val="BodyText"/>
              <w:ind w:left="0" w:right="-25"/>
              <w:jc w:val="center"/>
              <w:rPr>
                <w:rFonts w:ascii="Times New Roman" w:hAnsi="Times New Roman" w:cs="Times New Roman"/>
                <w:b/>
                <w:bCs/>
                <w:sz w:val="22"/>
                <w:szCs w:val="22"/>
                <w:cs/>
              </w:rPr>
            </w:pPr>
          </w:p>
        </w:tc>
        <w:tc>
          <w:tcPr>
            <w:tcW w:w="1843" w:type="dxa"/>
          </w:tcPr>
          <w:p w:rsidR="002E1AE1" w:rsidRPr="00D51C0C" w:rsidRDefault="002E1AE1" w:rsidP="002E1AE1">
            <w:pPr>
              <w:pStyle w:val="BodyText"/>
              <w:ind w:left="0" w:right="-25"/>
              <w:jc w:val="center"/>
              <w:rPr>
                <w:rFonts w:ascii="Times New Roman" w:hAnsi="Times New Roman" w:cs="Times New Roman"/>
                <w:b/>
                <w:bCs/>
                <w:sz w:val="22"/>
                <w:szCs w:val="22"/>
                <w:cs/>
              </w:rPr>
            </w:pPr>
          </w:p>
        </w:tc>
        <w:tc>
          <w:tcPr>
            <w:tcW w:w="1559" w:type="dxa"/>
          </w:tcPr>
          <w:p w:rsidR="002E1AE1" w:rsidRPr="00D51C0C" w:rsidRDefault="002E1AE1" w:rsidP="002E1AE1">
            <w:pPr>
              <w:pStyle w:val="BodyText"/>
              <w:ind w:left="33" w:right="-25"/>
              <w:jc w:val="center"/>
              <w:rPr>
                <w:rFonts w:ascii="Times New Roman" w:hAnsi="Times New Roman" w:cs="Times New Roman"/>
                <w:b/>
                <w:bCs/>
                <w:sz w:val="22"/>
                <w:szCs w:val="22"/>
                <w:cs/>
              </w:rPr>
            </w:pPr>
            <w:r w:rsidRPr="00D51C0C">
              <w:rPr>
                <w:rFonts w:ascii="Times New Roman" w:hAnsi="Times New Roman" w:cs="Times New Roman"/>
                <w:b/>
                <w:bCs/>
                <w:sz w:val="22"/>
                <w:szCs w:val="22"/>
              </w:rPr>
              <w:t>Country of</w:t>
            </w:r>
          </w:p>
        </w:tc>
        <w:tc>
          <w:tcPr>
            <w:tcW w:w="1559" w:type="dxa"/>
          </w:tcPr>
          <w:p w:rsidR="002E1AE1" w:rsidRPr="00D51C0C" w:rsidRDefault="00A441AB" w:rsidP="004C6392">
            <w:pPr>
              <w:pStyle w:val="BodyText"/>
              <w:ind w:left="33" w:right="-25" w:firstLine="0"/>
              <w:jc w:val="center"/>
              <w:rPr>
                <w:rFonts w:ascii="Times New Roman" w:hAnsi="Times New Roman" w:cs="Times New Roman"/>
                <w:b/>
                <w:bCs/>
                <w:sz w:val="22"/>
                <w:szCs w:val="22"/>
                <w:cs/>
              </w:rPr>
            </w:pPr>
            <w:r w:rsidRPr="00D51C0C">
              <w:rPr>
                <w:rFonts w:ascii="Times New Roman" w:hAnsi="Times New Roman" w:cs="Times New Roman"/>
                <w:b/>
                <w:bCs/>
                <w:sz w:val="22"/>
                <w:szCs w:val="22"/>
              </w:rPr>
              <w:t xml:space="preserve">30 </w:t>
            </w:r>
            <w:r w:rsidR="004C6392" w:rsidRPr="00D51C0C">
              <w:rPr>
                <w:rFonts w:ascii="Times New Roman" w:hAnsi="Times New Roman" w:cs="Times New Roman"/>
                <w:b/>
                <w:bCs/>
                <w:sz w:val="22"/>
                <w:szCs w:val="22"/>
              </w:rPr>
              <w:t>September</w:t>
            </w:r>
          </w:p>
        </w:tc>
        <w:tc>
          <w:tcPr>
            <w:tcW w:w="1559" w:type="dxa"/>
          </w:tcPr>
          <w:p w:rsidR="002E1AE1" w:rsidRPr="00D51C0C" w:rsidRDefault="002E1AE1" w:rsidP="002E1AE1">
            <w:pPr>
              <w:pStyle w:val="BodyText"/>
              <w:ind w:left="0" w:right="-25"/>
              <w:jc w:val="center"/>
              <w:rPr>
                <w:rFonts w:ascii="Times New Roman" w:hAnsi="Times New Roman" w:cs="Times New Roman"/>
                <w:b/>
                <w:bCs/>
                <w:sz w:val="22"/>
                <w:szCs w:val="22"/>
              </w:rPr>
            </w:pPr>
            <w:r w:rsidRPr="00D51C0C">
              <w:rPr>
                <w:rFonts w:ascii="Times New Roman" w:hAnsi="Times New Roman" w:cs="Times New Roman"/>
                <w:b/>
                <w:bCs/>
                <w:sz w:val="22"/>
                <w:szCs w:val="22"/>
              </w:rPr>
              <w:t>31 December</w:t>
            </w:r>
          </w:p>
        </w:tc>
      </w:tr>
      <w:tr w:rsidR="00684FF3" w:rsidRPr="00D51C0C" w:rsidTr="004C6392">
        <w:trPr>
          <w:cantSplit/>
          <w:trHeight w:val="57"/>
        </w:trPr>
        <w:tc>
          <w:tcPr>
            <w:tcW w:w="3776" w:type="dxa"/>
          </w:tcPr>
          <w:p w:rsidR="00684FF3" w:rsidRPr="00D51C0C" w:rsidRDefault="00684FF3" w:rsidP="002E1AE1">
            <w:pPr>
              <w:pStyle w:val="BodyText"/>
              <w:ind w:left="540" w:right="-25"/>
              <w:jc w:val="center"/>
              <w:rPr>
                <w:rFonts w:ascii="Times New Roman" w:hAnsi="Times New Roman" w:cs="Times New Roman"/>
                <w:b/>
                <w:bCs/>
                <w:sz w:val="22"/>
                <w:szCs w:val="22"/>
                <w:cs/>
              </w:rPr>
            </w:pPr>
            <w:r w:rsidRPr="00D51C0C">
              <w:rPr>
                <w:rFonts w:ascii="Times New Roman" w:hAnsi="Times New Roman" w:cs="Times New Roman"/>
                <w:b/>
                <w:bCs/>
                <w:sz w:val="22"/>
                <w:szCs w:val="22"/>
              </w:rPr>
              <w:t>Name of entity</w:t>
            </w:r>
          </w:p>
        </w:tc>
        <w:tc>
          <w:tcPr>
            <w:tcW w:w="1843" w:type="dxa"/>
          </w:tcPr>
          <w:p w:rsidR="00684FF3" w:rsidRPr="00D51C0C" w:rsidRDefault="00684FF3" w:rsidP="00BD2DEA">
            <w:pPr>
              <w:pStyle w:val="BodyText"/>
              <w:ind w:left="0" w:right="-25"/>
              <w:jc w:val="center"/>
              <w:rPr>
                <w:rFonts w:ascii="Times New Roman" w:hAnsi="Times New Roman" w:cs="Times New Roman"/>
                <w:b/>
                <w:bCs/>
                <w:sz w:val="22"/>
                <w:szCs w:val="22"/>
                <w:cs/>
              </w:rPr>
            </w:pPr>
            <w:r w:rsidRPr="00D51C0C">
              <w:rPr>
                <w:rFonts w:ascii="Times New Roman" w:hAnsi="Times New Roman" w:cs="Times New Roman"/>
                <w:b/>
                <w:bCs/>
                <w:sz w:val="22"/>
                <w:szCs w:val="22"/>
              </w:rPr>
              <w:t>Type of business</w:t>
            </w:r>
          </w:p>
        </w:tc>
        <w:tc>
          <w:tcPr>
            <w:tcW w:w="1559" w:type="dxa"/>
          </w:tcPr>
          <w:p w:rsidR="00684FF3" w:rsidRPr="00D51C0C" w:rsidRDefault="00684FF3" w:rsidP="002E1AE1">
            <w:pPr>
              <w:pStyle w:val="BodyText"/>
              <w:ind w:left="33" w:right="-25"/>
              <w:jc w:val="center"/>
              <w:rPr>
                <w:rFonts w:ascii="Times New Roman" w:hAnsi="Times New Roman" w:cs="Times New Roman"/>
                <w:b/>
                <w:bCs/>
                <w:sz w:val="22"/>
                <w:szCs w:val="22"/>
                <w:cs/>
              </w:rPr>
            </w:pPr>
            <w:r w:rsidRPr="00D51C0C">
              <w:rPr>
                <w:rFonts w:ascii="Times New Roman" w:hAnsi="Times New Roman" w:cs="Times New Roman"/>
                <w:b/>
                <w:bCs/>
                <w:sz w:val="22"/>
                <w:szCs w:val="22"/>
              </w:rPr>
              <w:t>incorporation</w:t>
            </w:r>
          </w:p>
        </w:tc>
        <w:tc>
          <w:tcPr>
            <w:tcW w:w="1559" w:type="dxa"/>
          </w:tcPr>
          <w:p w:rsidR="00684FF3" w:rsidRPr="00D51C0C" w:rsidRDefault="00684FF3" w:rsidP="002E1AE1">
            <w:pPr>
              <w:pStyle w:val="BodyText"/>
              <w:ind w:left="0" w:right="-25"/>
              <w:jc w:val="center"/>
              <w:rPr>
                <w:rFonts w:ascii="Times New Roman" w:hAnsi="Times New Roman" w:cs="Times New Roman"/>
                <w:b/>
                <w:bCs/>
                <w:sz w:val="22"/>
                <w:szCs w:val="22"/>
              </w:rPr>
            </w:pPr>
            <w:r w:rsidRPr="00D51C0C">
              <w:rPr>
                <w:rFonts w:ascii="Times New Roman" w:hAnsi="Times New Roman" w:cs="Times New Roman"/>
                <w:b/>
                <w:bCs/>
                <w:sz w:val="22"/>
                <w:szCs w:val="22"/>
              </w:rPr>
              <w:t>2021</w:t>
            </w:r>
          </w:p>
        </w:tc>
        <w:tc>
          <w:tcPr>
            <w:tcW w:w="1559" w:type="dxa"/>
          </w:tcPr>
          <w:p w:rsidR="00684FF3" w:rsidRPr="00D51C0C" w:rsidRDefault="00684FF3" w:rsidP="002E1AE1">
            <w:pPr>
              <w:pStyle w:val="BodyText"/>
              <w:ind w:left="0" w:right="-25"/>
              <w:jc w:val="center"/>
              <w:rPr>
                <w:rFonts w:ascii="Times New Roman" w:hAnsi="Times New Roman" w:cs="Times New Roman"/>
                <w:b/>
                <w:bCs/>
                <w:sz w:val="22"/>
                <w:szCs w:val="22"/>
              </w:rPr>
            </w:pPr>
            <w:r w:rsidRPr="00D51C0C">
              <w:rPr>
                <w:rFonts w:ascii="Times New Roman" w:hAnsi="Times New Roman" w:cs="Times New Roman"/>
                <w:b/>
                <w:bCs/>
                <w:sz w:val="22"/>
                <w:szCs w:val="22"/>
              </w:rPr>
              <w:t>2020</w:t>
            </w:r>
          </w:p>
        </w:tc>
      </w:tr>
      <w:tr w:rsidR="00684FF3" w:rsidRPr="00D51C0C" w:rsidTr="004C6392">
        <w:trPr>
          <w:cantSplit/>
          <w:trHeight w:val="57"/>
        </w:trPr>
        <w:tc>
          <w:tcPr>
            <w:tcW w:w="3776" w:type="dxa"/>
          </w:tcPr>
          <w:p w:rsidR="00684FF3" w:rsidRPr="00D51C0C" w:rsidRDefault="00684FF3" w:rsidP="002E1AE1">
            <w:pPr>
              <w:pStyle w:val="BodyText"/>
              <w:ind w:left="540" w:right="-25"/>
              <w:jc w:val="both"/>
              <w:rPr>
                <w:rFonts w:ascii="Times New Roman" w:hAnsi="Times New Roman" w:cs="Times New Roman"/>
                <w:b/>
                <w:bCs/>
                <w:i/>
                <w:iCs/>
                <w:sz w:val="22"/>
                <w:szCs w:val="22"/>
                <w:cs/>
              </w:rPr>
            </w:pPr>
            <w:r w:rsidRPr="00D51C0C">
              <w:rPr>
                <w:rFonts w:ascii="Times New Roman" w:hAnsi="Times New Roman" w:cs="Times New Roman"/>
                <w:b/>
                <w:bCs/>
                <w:i/>
                <w:iCs/>
                <w:sz w:val="22"/>
                <w:szCs w:val="22"/>
              </w:rPr>
              <w:t>Direct subsidiaries</w:t>
            </w:r>
          </w:p>
        </w:tc>
        <w:tc>
          <w:tcPr>
            <w:tcW w:w="1843" w:type="dxa"/>
          </w:tcPr>
          <w:p w:rsidR="00684FF3" w:rsidRPr="00D51C0C" w:rsidRDefault="00684FF3" w:rsidP="002E1AE1">
            <w:pPr>
              <w:pStyle w:val="BodyText"/>
              <w:ind w:left="34" w:right="-25"/>
              <w:jc w:val="both"/>
              <w:rPr>
                <w:rFonts w:ascii="Times New Roman" w:hAnsi="Times New Roman" w:cs="Times New Roman"/>
                <w:sz w:val="22"/>
                <w:szCs w:val="22"/>
                <w:cs/>
              </w:rPr>
            </w:pPr>
          </w:p>
        </w:tc>
        <w:tc>
          <w:tcPr>
            <w:tcW w:w="1559" w:type="dxa"/>
          </w:tcPr>
          <w:p w:rsidR="00684FF3" w:rsidRPr="00D51C0C" w:rsidRDefault="00684FF3" w:rsidP="002E1AE1">
            <w:pPr>
              <w:pStyle w:val="BodyText"/>
              <w:ind w:left="33" w:right="-25"/>
              <w:jc w:val="center"/>
              <w:rPr>
                <w:rFonts w:ascii="Times New Roman" w:hAnsi="Times New Roman" w:cs="Times New Roman"/>
                <w:sz w:val="22"/>
                <w:szCs w:val="22"/>
                <w:cs/>
              </w:rPr>
            </w:pP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rPr>
            </w:pP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cs/>
              </w:rPr>
            </w:pPr>
          </w:p>
        </w:tc>
      </w:tr>
      <w:tr w:rsidR="00684FF3" w:rsidRPr="00D51C0C" w:rsidTr="004C6392">
        <w:trPr>
          <w:cantSplit/>
          <w:trHeight w:val="57"/>
        </w:trPr>
        <w:tc>
          <w:tcPr>
            <w:tcW w:w="3776" w:type="dxa"/>
          </w:tcPr>
          <w:p w:rsidR="00684FF3" w:rsidRPr="00D51C0C"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Construction Co., Ltd.</w:t>
            </w:r>
          </w:p>
        </w:tc>
        <w:tc>
          <w:tcPr>
            <w:tcW w:w="1843" w:type="dxa"/>
          </w:tcPr>
          <w:p w:rsidR="00684FF3" w:rsidRPr="00D51C0C" w:rsidRDefault="00684FF3" w:rsidP="002E1AE1">
            <w:pPr>
              <w:pStyle w:val="BodyText"/>
              <w:ind w:left="34" w:right="-25"/>
              <w:jc w:val="center"/>
              <w:rPr>
                <w:rFonts w:ascii="Times New Roman" w:hAnsi="Times New Roman" w:cs="Times New Roman"/>
                <w:sz w:val="22"/>
                <w:szCs w:val="22"/>
                <w:cs/>
              </w:rPr>
            </w:pPr>
            <w:r w:rsidRPr="00D51C0C">
              <w:rPr>
                <w:rFonts w:ascii="Times New Roman" w:hAnsi="Times New Roman"/>
                <w:sz w:val="22"/>
                <w:szCs w:val="22"/>
              </w:rPr>
              <w:t>Construction contractual work</w:t>
            </w:r>
          </w:p>
        </w:tc>
        <w:tc>
          <w:tcPr>
            <w:tcW w:w="1559" w:type="dxa"/>
          </w:tcPr>
          <w:p w:rsidR="00684FF3" w:rsidRPr="00D51C0C" w:rsidRDefault="00684FF3" w:rsidP="002E1AE1">
            <w:pPr>
              <w:jc w:val="center"/>
            </w:pPr>
            <w:r w:rsidRPr="00D51C0C">
              <w:rPr>
                <w:rFonts w:ascii="Times New Roman" w:hAnsi="Times New Roman" w:cs="Times New Roman"/>
                <w:szCs w:val="22"/>
              </w:rPr>
              <w:t>Thailand</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cs/>
              </w:rPr>
              <w:t>50</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cs/>
              </w:rPr>
              <w:t>50</w:t>
            </w:r>
          </w:p>
        </w:tc>
      </w:tr>
      <w:tr w:rsidR="00684FF3" w:rsidRPr="00D51C0C" w:rsidTr="004C6392">
        <w:trPr>
          <w:cantSplit/>
          <w:trHeight w:val="57"/>
        </w:trPr>
        <w:tc>
          <w:tcPr>
            <w:tcW w:w="3776" w:type="dxa"/>
          </w:tcPr>
          <w:p w:rsidR="00684FF3" w:rsidRPr="00D51C0C"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w:t>
            </w:r>
            <w:proofErr w:type="spellStart"/>
            <w:r w:rsidRPr="00D51C0C">
              <w:rPr>
                <w:rFonts w:ascii="Times New Roman" w:hAnsi="Times New Roman" w:cs="Times New Roman"/>
                <w:sz w:val="22"/>
                <w:szCs w:val="22"/>
              </w:rPr>
              <w:t>Intertrade</w:t>
            </w:r>
            <w:proofErr w:type="spellEnd"/>
            <w:r w:rsidRPr="00D51C0C">
              <w:rPr>
                <w:rFonts w:ascii="Times New Roman" w:hAnsi="Times New Roman" w:cs="Times New Roman"/>
                <w:sz w:val="22"/>
                <w:szCs w:val="22"/>
              </w:rPr>
              <w:t xml:space="preserve"> Co., Ltd.</w:t>
            </w:r>
          </w:p>
        </w:tc>
        <w:tc>
          <w:tcPr>
            <w:tcW w:w="1843" w:type="dxa"/>
          </w:tcPr>
          <w:p w:rsidR="00684FF3" w:rsidRPr="00D51C0C" w:rsidRDefault="00684FF3" w:rsidP="00BD2DEA">
            <w:pPr>
              <w:pStyle w:val="BodyText"/>
              <w:ind w:left="34" w:right="-25"/>
              <w:jc w:val="center"/>
              <w:rPr>
                <w:rFonts w:ascii="Times New Roman" w:hAnsi="Times New Roman" w:cs="Times New Roman"/>
                <w:sz w:val="22"/>
                <w:szCs w:val="22"/>
                <w:cs/>
              </w:rPr>
            </w:pPr>
            <w:r w:rsidRPr="00D51C0C">
              <w:rPr>
                <w:rFonts w:ascii="Times New Roman" w:hAnsi="Times New Roman"/>
                <w:sz w:val="22"/>
                <w:szCs w:val="22"/>
              </w:rPr>
              <w:t>Construction contractual work</w:t>
            </w:r>
          </w:p>
        </w:tc>
        <w:tc>
          <w:tcPr>
            <w:tcW w:w="1559" w:type="dxa"/>
          </w:tcPr>
          <w:p w:rsidR="00684FF3" w:rsidRPr="00D51C0C" w:rsidRDefault="00684FF3" w:rsidP="002E1AE1">
            <w:pPr>
              <w:jc w:val="center"/>
            </w:pPr>
            <w:r w:rsidRPr="00D51C0C">
              <w:rPr>
                <w:rFonts w:ascii="Times New Roman" w:hAnsi="Times New Roman" w:cs="Times New Roman"/>
                <w:szCs w:val="22"/>
              </w:rPr>
              <w:t>Thailand</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cs/>
              </w:rPr>
              <w:t>98</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cs/>
              </w:rPr>
            </w:pPr>
            <w:r w:rsidRPr="00D51C0C">
              <w:rPr>
                <w:rFonts w:ascii="Times New Roman" w:hAnsi="Times New Roman" w:cs="Times New Roman"/>
                <w:sz w:val="22"/>
                <w:szCs w:val="22"/>
                <w:cs/>
              </w:rPr>
              <w:t>98</w:t>
            </w:r>
          </w:p>
        </w:tc>
      </w:tr>
      <w:tr w:rsidR="00684FF3" w:rsidRPr="00D51C0C" w:rsidTr="004C6392">
        <w:trPr>
          <w:cantSplit/>
          <w:trHeight w:val="57"/>
        </w:trPr>
        <w:tc>
          <w:tcPr>
            <w:tcW w:w="3776" w:type="dxa"/>
          </w:tcPr>
          <w:p w:rsidR="00684FF3" w:rsidRPr="00D51C0C" w:rsidRDefault="00684FF3" w:rsidP="002E1AE1">
            <w:pPr>
              <w:pStyle w:val="BodyText"/>
              <w:ind w:left="540" w:right="-25"/>
              <w:jc w:val="both"/>
              <w:rPr>
                <w:rFonts w:ascii="Times New Roman" w:hAnsi="Times New Roman" w:cs="Times New Roman"/>
                <w:b/>
                <w:bCs/>
                <w:i/>
                <w:iCs/>
                <w:sz w:val="22"/>
                <w:szCs w:val="22"/>
                <w:cs/>
              </w:rPr>
            </w:pPr>
            <w:r w:rsidRPr="00D51C0C">
              <w:rPr>
                <w:rFonts w:ascii="Times New Roman" w:hAnsi="Times New Roman" w:cs="Times New Roman"/>
                <w:b/>
                <w:bCs/>
                <w:i/>
                <w:iCs/>
                <w:sz w:val="22"/>
                <w:szCs w:val="22"/>
              </w:rPr>
              <w:t>Indirect subsidiary</w:t>
            </w:r>
          </w:p>
        </w:tc>
        <w:tc>
          <w:tcPr>
            <w:tcW w:w="1843" w:type="dxa"/>
          </w:tcPr>
          <w:p w:rsidR="00684FF3" w:rsidRPr="00D51C0C" w:rsidRDefault="00684FF3" w:rsidP="002E1AE1">
            <w:pPr>
              <w:pStyle w:val="BodyText"/>
              <w:ind w:left="34" w:right="-25"/>
              <w:jc w:val="center"/>
              <w:rPr>
                <w:rFonts w:ascii="Times New Roman" w:hAnsi="Times New Roman" w:cs="Times New Roman"/>
                <w:sz w:val="22"/>
                <w:szCs w:val="22"/>
                <w:cs/>
              </w:rPr>
            </w:pPr>
          </w:p>
        </w:tc>
        <w:tc>
          <w:tcPr>
            <w:tcW w:w="1559" w:type="dxa"/>
          </w:tcPr>
          <w:p w:rsidR="00684FF3" w:rsidRPr="00D51C0C" w:rsidRDefault="00684FF3" w:rsidP="002E1AE1">
            <w:pPr>
              <w:pStyle w:val="BodyText"/>
              <w:ind w:left="33" w:right="-25"/>
              <w:jc w:val="center"/>
              <w:rPr>
                <w:rFonts w:ascii="Times New Roman" w:hAnsi="Times New Roman" w:cs="Times New Roman"/>
                <w:sz w:val="22"/>
                <w:szCs w:val="22"/>
                <w:cs/>
              </w:rPr>
            </w:pP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cs/>
              </w:rPr>
            </w:pP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cs/>
              </w:rPr>
            </w:pPr>
          </w:p>
        </w:tc>
      </w:tr>
      <w:tr w:rsidR="00684FF3" w:rsidRPr="00D51C0C" w:rsidTr="004C6392">
        <w:trPr>
          <w:cantSplit/>
          <w:trHeight w:val="57"/>
        </w:trPr>
        <w:tc>
          <w:tcPr>
            <w:tcW w:w="3776" w:type="dxa"/>
          </w:tcPr>
          <w:p w:rsidR="00684FF3" w:rsidRPr="00D51C0C"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(Myanmar) Co., Ltd.</w:t>
            </w:r>
          </w:p>
        </w:tc>
        <w:tc>
          <w:tcPr>
            <w:tcW w:w="1843" w:type="dxa"/>
          </w:tcPr>
          <w:p w:rsidR="00684FF3" w:rsidRPr="00D51C0C" w:rsidRDefault="00684FF3" w:rsidP="00BD2DEA">
            <w:pPr>
              <w:pStyle w:val="BodyText"/>
              <w:ind w:left="34" w:right="-25"/>
              <w:jc w:val="center"/>
              <w:rPr>
                <w:rFonts w:ascii="Times New Roman" w:hAnsi="Times New Roman" w:cs="Times New Roman"/>
                <w:sz w:val="22"/>
                <w:szCs w:val="22"/>
                <w:cs/>
              </w:rPr>
            </w:pPr>
            <w:r w:rsidRPr="00D51C0C">
              <w:rPr>
                <w:rFonts w:ascii="Times New Roman" w:hAnsi="Times New Roman"/>
                <w:sz w:val="22"/>
                <w:szCs w:val="22"/>
              </w:rPr>
              <w:t>Construction contractual work</w:t>
            </w:r>
          </w:p>
        </w:tc>
        <w:tc>
          <w:tcPr>
            <w:tcW w:w="1559" w:type="dxa"/>
          </w:tcPr>
          <w:p w:rsidR="00684FF3" w:rsidRPr="00D51C0C" w:rsidRDefault="00684FF3" w:rsidP="002E1AE1">
            <w:pPr>
              <w:pStyle w:val="BodyText"/>
              <w:ind w:left="33" w:right="-25"/>
              <w:jc w:val="center"/>
              <w:rPr>
                <w:rFonts w:ascii="Times New Roman" w:hAnsi="Times New Roman" w:cs="Times New Roman"/>
                <w:sz w:val="22"/>
                <w:szCs w:val="22"/>
                <w:cs/>
              </w:rPr>
            </w:pPr>
            <w:r w:rsidRPr="00D51C0C">
              <w:rPr>
                <w:rFonts w:ascii="Times New Roman" w:hAnsi="Times New Roman" w:cs="Times New Roman"/>
                <w:sz w:val="22"/>
                <w:szCs w:val="22"/>
              </w:rPr>
              <w:t>Myanmar</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cs/>
              </w:rPr>
              <w:t>78</w:t>
            </w:r>
          </w:p>
        </w:tc>
        <w:tc>
          <w:tcPr>
            <w:tcW w:w="1559" w:type="dxa"/>
          </w:tcPr>
          <w:p w:rsidR="00684FF3" w:rsidRPr="00D51C0C" w:rsidRDefault="00684FF3" w:rsidP="002E1AE1">
            <w:pPr>
              <w:pStyle w:val="BodyText"/>
              <w:ind w:left="540" w:right="-25"/>
              <w:jc w:val="both"/>
              <w:rPr>
                <w:rFonts w:ascii="Times New Roman" w:hAnsi="Times New Roman" w:cs="Times New Roman"/>
                <w:sz w:val="22"/>
                <w:szCs w:val="22"/>
                <w:cs/>
              </w:rPr>
            </w:pPr>
            <w:r w:rsidRPr="00D51C0C">
              <w:rPr>
                <w:rFonts w:ascii="Times New Roman" w:hAnsi="Times New Roman" w:cs="Times New Roman"/>
                <w:sz w:val="22"/>
                <w:szCs w:val="22"/>
                <w:cs/>
              </w:rPr>
              <w:t>78</w:t>
            </w:r>
          </w:p>
        </w:tc>
      </w:tr>
    </w:tbl>
    <w:p w:rsidR="008B62AA" w:rsidRPr="00D51C0C" w:rsidRDefault="008B62AA" w:rsidP="00053F4E">
      <w:pPr>
        <w:pStyle w:val="BodyText"/>
        <w:ind w:left="540" w:right="-25"/>
        <w:jc w:val="both"/>
        <w:rPr>
          <w:rFonts w:ascii="Times New Roman" w:hAnsi="Times New Roman" w:cs="Times New Roman"/>
          <w:sz w:val="22"/>
          <w:szCs w:val="22"/>
        </w:rPr>
      </w:pPr>
    </w:p>
    <w:p w:rsidR="00DE4702" w:rsidRPr="00D51C0C"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D51C0C">
        <w:rPr>
          <w:rFonts w:ascii="Times New Roman" w:hAnsi="Times New Roman" w:cs="Times New Roman"/>
          <w:b/>
          <w:bCs/>
          <w:szCs w:val="22"/>
        </w:rPr>
        <w:t>Basis of preparation of interim financial statements</w:t>
      </w:r>
    </w:p>
    <w:p w:rsidR="00DE4702" w:rsidRPr="00D51C0C"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D51C0C"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51C0C">
        <w:rPr>
          <w:rFonts w:ascii="Times New Roman" w:hAnsi="Times New Roman" w:cs="Times New Roman"/>
          <w:b/>
          <w:bCs/>
          <w:i/>
          <w:iCs/>
          <w:sz w:val="22"/>
          <w:szCs w:val="22"/>
        </w:rPr>
        <w:t>Statement of compliance</w:t>
      </w:r>
    </w:p>
    <w:p w:rsidR="00DE4702" w:rsidRPr="00D51C0C" w:rsidRDefault="00DE4702" w:rsidP="00053F4E">
      <w:pPr>
        <w:pStyle w:val="BodyText"/>
        <w:ind w:left="540" w:right="-25"/>
        <w:jc w:val="both"/>
        <w:rPr>
          <w:rFonts w:ascii="Times New Roman" w:hAnsi="Times New Roman" w:cs="Times New Roman"/>
          <w:sz w:val="22"/>
          <w:szCs w:val="22"/>
        </w:rPr>
      </w:pPr>
    </w:p>
    <w:p w:rsidR="006148FD" w:rsidRPr="00D51C0C" w:rsidRDefault="00DE4702"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interim financial statements are prepared on a condensed basis in accordance with Thai Accounting Sta</w:t>
      </w:r>
      <w:r w:rsidR="003250FF" w:rsidRPr="00D51C0C">
        <w:rPr>
          <w:rFonts w:ascii="Times New Roman" w:hAnsi="Times New Roman" w:cs="Times New Roman"/>
          <w:sz w:val="22"/>
          <w:szCs w:val="22"/>
        </w:rPr>
        <w:t>ndard (TAS) No. 34</w:t>
      </w:r>
      <w:r w:rsidRPr="00D51C0C">
        <w:rPr>
          <w:rFonts w:ascii="Times New Roman" w:hAnsi="Times New Roman" w:cs="Times New Roman"/>
          <w:sz w:val="22"/>
          <w:szCs w:val="22"/>
        </w:rPr>
        <w:t xml:space="preserve"> Interim Financial Reporting; guidelines promulgated by the Federation of Accounting Professions (</w:t>
      </w:r>
      <w:r w:rsidR="006C6377" w:rsidRPr="00D51C0C">
        <w:rPr>
          <w:rFonts w:ascii="Times New Roman" w:hAnsi="Times New Roman" w:cs="Times New Roman"/>
          <w:sz w:val="22"/>
          <w:szCs w:val="22"/>
        </w:rPr>
        <w:t>“</w:t>
      </w:r>
      <w:r w:rsidRPr="00D51C0C">
        <w:rPr>
          <w:rFonts w:ascii="Times New Roman" w:hAnsi="Times New Roman" w:cs="Times New Roman"/>
          <w:sz w:val="22"/>
          <w:szCs w:val="22"/>
        </w:rPr>
        <w:t>FAP</w:t>
      </w:r>
      <w:r w:rsidR="006C6377" w:rsidRPr="00D51C0C">
        <w:rPr>
          <w:rFonts w:ascii="Times New Roman" w:hAnsi="Times New Roman" w:cs="Times New Roman"/>
          <w:sz w:val="22"/>
          <w:szCs w:val="22"/>
        </w:rPr>
        <w:t>”</w:t>
      </w:r>
      <w:r w:rsidRPr="00D51C0C">
        <w:rPr>
          <w:rFonts w:ascii="Times New Roman" w:hAnsi="Times New Roman" w:cs="Times New Roman"/>
          <w:sz w:val="22"/>
          <w:szCs w:val="22"/>
        </w:rPr>
        <w:t>); and applicable rules and regulations of the Thai Sec</w:t>
      </w:r>
      <w:r w:rsidR="00771C3D" w:rsidRPr="00D51C0C">
        <w:rPr>
          <w:rFonts w:ascii="Times New Roman" w:hAnsi="Times New Roman" w:cs="Times New Roman"/>
          <w:sz w:val="22"/>
          <w:szCs w:val="22"/>
        </w:rPr>
        <w:t>urities and Exchange Commission</w:t>
      </w:r>
      <w:r w:rsidR="006148FD" w:rsidRPr="00D51C0C">
        <w:rPr>
          <w:rFonts w:ascii="Times New Roman" w:hAnsi="Times New Roman" w:cs="Times New Roman"/>
          <w:sz w:val="22"/>
          <w:szCs w:val="22"/>
        </w:rPr>
        <w:t xml:space="preserve"> except the financial statements of </w:t>
      </w:r>
      <w:proofErr w:type="spellStart"/>
      <w:r w:rsidR="006148FD" w:rsidRPr="00D51C0C">
        <w:rPr>
          <w:rFonts w:ascii="Times New Roman" w:hAnsi="Times New Roman" w:cs="Times New Roman"/>
          <w:sz w:val="22"/>
          <w:szCs w:val="22"/>
        </w:rPr>
        <w:t>Seafco</w:t>
      </w:r>
      <w:proofErr w:type="spellEnd"/>
      <w:r w:rsidR="006148FD" w:rsidRPr="00D51C0C">
        <w:rPr>
          <w:rFonts w:ascii="Times New Roman" w:hAnsi="Times New Roman" w:cs="Times New Roman"/>
          <w:sz w:val="22"/>
          <w:szCs w:val="22"/>
        </w:rPr>
        <w:t xml:space="preserve"> (Myanmar) Co., Ltd.</w:t>
      </w:r>
      <w:r w:rsidR="006148FD" w:rsidRPr="00D51C0C">
        <w:rPr>
          <w:rFonts w:ascii="Times New Roman" w:hAnsi="Times New Roman" w:cs="Times New Roman" w:hint="cs"/>
          <w:sz w:val="22"/>
          <w:szCs w:val="22"/>
          <w:cs/>
        </w:rPr>
        <w:t xml:space="preserve"> </w:t>
      </w:r>
      <w:r w:rsidR="008C4B09" w:rsidRPr="00D51C0C">
        <w:rPr>
          <w:rFonts w:ascii="Times New Roman" w:hAnsi="Times New Roman" w:cs="Times New Roman"/>
          <w:sz w:val="22"/>
          <w:szCs w:val="22"/>
        </w:rPr>
        <w:t xml:space="preserve">(Subsidiary) </w:t>
      </w:r>
      <w:r w:rsidR="006148FD" w:rsidRPr="00D51C0C">
        <w:rPr>
          <w:rFonts w:ascii="Times New Roman" w:hAnsi="Times New Roman" w:cs="Times New Roman"/>
          <w:sz w:val="22"/>
          <w:szCs w:val="22"/>
        </w:rPr>
        <w:t xml:space="preserve">which are prepared in accordance with </w:t>
      </w:r>
      <w:r w:rsidR="008C4B09" w:rsidRPr="00D51C0C">
        <w:rPr>
          <w:rFonts w:ascii="Times New Roman" w:hAnsi="Times New Roman" w:cs="Times New Roman"/>
          <w:sz w:val="22"/>
          <w:szCs w:val="22"/>
        </w:rPr>
        <w:t>Myanmar</w:t>
      </w:r>
      <w:r w:rsidR="00DA4E16" w:rsidRPr="00D51C0C">
        <w:rPr>
          <w:rFonts w:ascii="Times New Roman" w:hAnsi="Times New Roman" w:cs="Times New Roman"/>
          <w:sz w:val="22"/>
          <w:szCs w:val="22"/>
        </w:rPr>
        <w:t xml:space="preserve"> Financial Reporting Standard</w:t>
      </w:r>
      <w:r w:rsidR="002E0535" w:rsidRPr="00D51C0C">
        <w:rPr>
          <w:rFonts w:ascii="Times New Roman" w:hAnsi="Times New Roman" w:cs="Times New Roman"/>
          <w:sz w:val="22"/>
          <w:szCs w:val="22"/>
        </w:rPr>
        <w:t>s</w:t>
      </w:r>
      <w:r w:rsidR="00DA4E16" w:rsidRPr="00D51C0C">
        <w:rPr>
          <w:rFonts w:ascii="Times New Roman" w:hAnsi="Times New Roman" w:cs="Times New Roman"/>
          <w:sz w:val="22"/>
          <w:szCs w:val="22"/>
        </w:rPr>
        <w:t xml:space="preserve">. </w:t>
      </w:r>
      <w:r w:rsidR="002E0535" w:rsidRPr="00D51C0C">
        <w:rPr>
          <w:rFonts w:ascii="Times New Roman" w:hAnsi="Times New Roman" w:cs="Times New Roman"/>
          <w:sz w:val="22"/>
          <w:szCs w:val="22"/>
        </w:rPr>
        <w:t xml:space="preserve"> </w:t>
      </w:r>
      <w:r w:rsidR="002E0535" w:rsidRPr="00D51C0C">
        <w:rPr>
          <w:rFonts w:ascii="Times New Roman" w:hAnsi="Times New Roman" w:cs="Times New Roman"/>
          <w:sz w:val="22"/>
          <w:szCs w:val="22"/>
        </w:rPr>
        <w:br/>
      </w:r>
      <w:r w:rsidR="006148FD" w:rsidRPr="00D51C0C">
        <w:rPr>
          <w:rFonts w:ascii="Times New Roman" w:hAnsi="Times New Roman" w:cs="Times New Roman"/>
          <w:sz w:val="22"/>
          <w:szCs w:val="22"/>
        </w:rPr>
        <w:t>In preparation of the consolidated financial statements, they are adjusted to be under the same accounting policies as the parent company.</w:t>
      </w:r>
    </w:p>
    <w:p w:rsidR="00090F0C" w:rsidRPr="00D51C0C" w:rsidRDefault="00090F0C" w:rsidP="00053F4E">
      <w:pPr>
        <w:pStyle w:val="BodyText"/>
        <w:ind w:left="540" w:right="-25"/>
        <w:jc w:val="both"/>
        <w:rPr>
          <w:rFonts w:ascii="Times New Roman" w:hAnsi="Times New Roman" w:cs="Times New Roman"/>
          <w:sz w:val="22"/>
          <w:szCs w:val="22"/>
          <w:cs/>
        </w:rPr>
      </w:pPr>
    </w:p>
    <w:p w:rsidR="00C24097" w:rsidRPr="00D51C0C" w:rsidRDefault="00DE4702"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interim financial statements are prepared to provide an update on the financial statements for</w:t>
      </w:r>
      <w:r w:rsidR="0072701F" w:rsidRPr="00D51C0C">
        <w:rPr>
          <w:rFonts w:ascii="Times New Roman" w:hAnsi="Times New Roman" w:cs="Times New Roman"/>
          <w:sz w:val="22"/>
          <w:szCs w:val="22"/>
        </w:rPr>
        <w:t xml:space="preserve"> the year ended 31 December 2020</w:t>
      </w:r>
      <w:r w:rsidR="006A5FCF" w:rsidRPr="00D51C0C">
        <w:rPr>
          <w:rFonts w:ascii="Times New Roman" w:hAnsi="Times New Roman" w:cs="Times New Roman"/>
          <w:sz w:val="22"/>
          <w:szCs w:val="22"/>
        </w:rPr>
        <w:t xml:space="preserve">. </w:t>
      </w:r>
      <w:r w:rsidR="00090F0C" w:rsidRPr="00D51C0C">
        <w:rPr>
          <w:rFonts w:ascii="Times New Roman" w:hAnsi="Times New Roman" w:cs="Times New Roman"/>
          <w:sz w:val="22"/>
          <w:szCs w:val="22"/>
        </w:rPr>
        <w:t xml:space="preserve"> </w:t>
      </w:r>
      <w:r w:rsidRPr="00D51C0C">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D51C0C">
        <w:rPr>
          <w:rFonts w:ascii="Times New Roman" w:hAnsi="Times New Roman" w:cs="Times New Roman"/>
          <w:sz w:val="22"/>
          <w:szCs w:val="22"/>
        </w:rPr>
        <w:t xml:space="preserve"> th</w:t>
      </w:r>
      <w:r w:rsidR="0072701F" w:rsidRPr="00D51C0C">
        <w:rPr>
          <w:rFonts w:ascii="Times New Roman" w:hAnsi="Times New Roman" w:cs="Times New Roman"/>
          <w:sz w:val="22"/>
          <w:szCs w:val="22"/>
        </w:rPr>
        <w:t>e year ended 31 December 2020</w:t>
      </w:r>
      <w:r w:rsidRPr="00D51C0C">
        <w:rPr>
          <w:rFonts w:ascii="Times New Roman" w:hAnsi="Times New Roman" w:cs="Times New Roman"/>
          <w:sz w:val="22"/>
          <w:szCs w:val="22"/>
        </w:rPr>
        <w:t>.</w:t>
      </w:r>
    </w:p>
    <w:p w:rsidR="00090F0C" w:rsidRPr="00D51C0C" w:rsidRDefault="00090F0C" w:rsidP="00053F4E">
      <w:pPr>
        <w:pStyle w:val="BodyText"/>
        <w:ind w:left="540" w:right="-25"/>
        <w:jc w:val="both"/>
        <w:rPr>
          <w:rFonts w:ascii="Times New Roman" w:hAnsi="Times New Roman" w:cs="Times New Roman"/>
          <w:sz w:val="22"/>
          <w:szCs w:val="22"/>
        </w:rPr>
      </w:pPr>
    </w:p>
    <w:p w:rsidR="00090F0C" w:rsidRPr="00D51C0C" w:rsidRDefault="00623A23"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1A3109" w:rsidRPr="00D51C0C">
        <w:rPr>
          <w:rFonts w:ascii="Times New Roman" w:hAnsi="Times New Roman" w:cs="Times New Roman"/>
          <w:sz w:val="22"/>
          <w:szCs w:val="22"/>
        </w:rPr>
        <w:t>r ended 31 December 2020</w:t>
      </w:r>
      <w:r w:rsidR="00090F0C" w:rsidRPr="00D51C0C">
        <w:rPr>
          <w:rFonts w:ascii="Times New Roman" w:hAnsi="Times New Roman" w:cs="Times New Roman"/>
          <w:sz w:val="22"/>
          <w:szCs w:val="22"/>
        </w:rPr>
        <w:t>.</w:t>
      </w:r>
    </w:p>
    <w:p w:rsidR="00090F0C" w:rsidRPr="00D51C0C" w:rsidRDefault="00090F0C" w:rsidP="00053F4E">
      <w:pPr>
        <w:pStyle w:val="BodyText"/>
        <w:ind w:left="540" w:right="-25"/>
        <w:jc w:val="both"/>
        <w:rPr>
          <w:rFonts w:ascii="Times New Roman" w:hAnsi="Times New Roman" w:cs="Times New Roman"/>
          <w:sz w:val="22"/>
          <w:szCs w:val="22"/>
        </w:rPr>
      </w:pPr>
    </w:p>
    <w:p w:rsidR="002E0535" w:rsidRPr="00D51C0C" w:rsidRDefault="002E0535" w:rsidP="002E053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51C0C">
        <w:rPr>
          <w:rFonts w:ascii="Times New Roman" w:hAnsi="Times New Roman" w:cs="Times New Roman"/>
          <w:b/>
          <w:bCs/>
          <w:i/>
          <w:iCs/>
          <w:sz w:val="22"/>
          <w:szCs w:val="22"/>
        </w:rPr>
        <w:lastRenderedPageBreak/>
        <w:t>New financial reporting standards</w:t>
      </w:r>
    </w:p>
    <w:p w:rsidR="002E0535" w:rsidRPr="00D51C0C"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D51C0C"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51C0C">
        <w:rPr>
          <w:rFonts w:ascii="Times New Roman" w:hAnsi="Times New Roman" w:cstheme="minorBidi"/>
          <w:szCs w:val="22"/>
          <w:shd w:val="clear" w:color="auto" w:fill="FFFFFF"/>
          <w:lang w:val="en-GB"/>
        </w:rPr>
        <w:t>The Group/Company has applied new and revised TFRS that are effective for annual periods beginning on or after 1 January 2021.  The above application has no material effect on the financial statements.</w:t>
      </w:r>
    </w:p>
    <w:p w:rsidR="002E0535" w:rsidRPr="00D51C0C"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D51C0C"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51C0C">
        <w:rPr>
          <w:rFonts w:ascii="Times New Roman" w:hAnsi="Times New Roman" w:cstheme="minorBidi"/>
          <w:szCs w:val="22"/>
          <w:shd w:val="clear" w:color="auto" w:fill="FFFFFF"/>
          <w:lang w:val="en-GB"/>
        </w:rPr>
        <w:t>In addition, the Group/Company has not early adopted a number of new and revised TFRS, which are not effective for the current period in preparing these</w:t>
      </w:r>
      <w:r w:rsidRPr="00D51C0C">
        <w:rPr>
          <w:rFonts w:ascii="Times New Roman" w:hAnsi="Times New Roman" w:cstheme="minorBidi"/>
          <w:szCs w:val="22"/>
          <w:shd w:val="clear" w:color="auto" w:fill="FFFFFF"/>
          <w:rtl/>
          <w:cs/>
          <w:lang w:val="en-GB"/>
        </w:rPr>
        <w:t xml:space="preserve"> </w:t>
      </w:r>
      <w:r w:rsidRPr="00D51C0C">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rsidR="002E0535" w:rsidRPr="00D51C0C" w:rsidRDefault="002E0535" w:rsidP="00BC0398">
      <w:pPr>
        <w:pStyle w:val="BodyText"/>
        <w:ind w:left="540" w:right="-25"/>
        <w:jc w:val="both"/>
        <w:rPr>
          <w:rFonts w:ascii="Times New Roman" w:hAnsi="Times New Roman" w:cs="Times New Roman"/>
          <w:sz w:val="22"/>
          <w:szCs w:val="22"/>
          <w:lang w:val="en-GB"/>
        </w:rPr>
      </w:pPr>
    </w:p>
    <w:p w:rsidR="00DE4702" w:rsidRPr="00D51C0C" w:rsidRDefault="00DE4702" w:rsidP="00DA4E16">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51C0C">
        <w:rPr>
          <w:rFonts w:ascii="Times New Roman" w:hAnsi="Times New Roman" w:cs="Times New Roman"/>
          <w:b/>
          <w:bCs/>
          <w:i/>
          <w:iCs/>
          <w:sz w:val="22"/>
          <w:szCs w:val="22"/>
        </w:rPr>
        <w:t>Functional and presentation currency</w:t>
      </w:r>
    </w:p>
    <w:p w:rsidR="00DE4702" w:rsidRPr="00D51C0C" w:rsidRDefault="00DE4702" w:rsidP="00053F4E">
      <w:pPr>
        <w:pStyle w:val="BodyText"/>
        <w:ind w:left="540" w:right="-25"/>
        <w:jc w:val="both"/>
        <w:rPr>
          <w:rFonts w:ascii="Times New Roman" w:hAnsi="Times New Roman" w:cs="Times New Roman"/>
          <w:sz w:val="22"/>
          <w:szCs w:val="22"/>
        </w:rPr>
      </w:pPr>
    </w:p>
    <w:p w:rsidR="00DE4702" w:rsidRPr="00D51C0C" w:rsidRDefault="00DE4702"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interim financial statements are presented in T</w:t>
      </w:r>
      <w:r w:rsidR="007432C9" w:rsidRPr="00D51C0C">
        <w:rPr>
          <w:rFonts w:ascii="Times New Roman" w:hAnsi="Times New Roman" w:cs="Times New Roman"/>
          <w:sz w:val="22"/>
          <w:szCs w:val="22"/>
        </w:rPr>
        <w:t>hai Baht, which is the Group</w:t>
      </w:r>
      <w:r w:rsidR="003B3E8B" w:rsidRPr="00D51C0C">
        <w:rPr>
          <w:rFonts w:ascii="Times New Roman" w:hAnsi="Times New Roman" w:cs="Times New Roman"/>
          <w:sz w:val="22"/>
          <w:szCs w:val="22"/>
        </w:rPr>
        <w:t>’s</w:t>
      </w:r>
      <w:r w:rsidR="007432C9" w:rsidRPr="00D51C0C">
        <w:rPr>
          <w:rFonts w:ascii="Times New Roman" w:hAnsi="Times New Roman" w:cs="Times New Roman"/>
          <w:sz w:val="22"/>
          <w:szCs w:val="22"/>
        </w:rPr>
        <w:t>/</w:t>
      </w:r>
      <w:r w:rsidRPr="00D51C0C">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D51C0C" w:rsidRDefault="00883355" w:rsidP="00053F4E">
      <w:pPr>
        <w:pStyle w:val="BodyText"/>
        <w:ind w:left="540" w:right="-25"/>
        <w:rPr>
          <w:rFonts w:ascii="Times New Roman" w:hAnsi="Times New Roman" w:cs="Times New Roman"/>
          <w:sz w:val="22"/>
          <w:szCs w:val="22"/>
        </w:rPr>
      </w:pPr>
    </w:p>
    <w:p w:rsidR="00DE4702" w:rsidRPr="00D51C0C" w:rsidRDefault="00DE4702"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51C0C">
        <w:rPr>
          <w:rFonts w:ascii="Times New Roman" w:hAnsi="Times New Roman" w:cs="Times New Roman"/>
          <w:b/>
          <w:bCs/>
          <w:i/>
          <w:iCs/>
          <w:szCs w:val="22"/>
        </w:rPr>
        <w:t xml:space="preserve">Use of </w:t>
      </w:r>
      <w:r w:rsidR="0000628B" w:rsidRPr="00D51C0C">
        <w:rPr>
          <w:rFonts w:ascii="Times New Roman" w:hAnsi="Times New Roman" w:cs="Times New Roman"/>
          <w:b/>
          <w:bCs/>
          <w:i/>
          <w:iCs/>
          <w:szCs w:val="22"/>
        </w:rPr>
        <w:t>estimates and judgments</w:t>
      </w:r>
    </w:p>
    <w:p w:rsidR="00DE4702" w:rsidRPr="00D51C0C" w:rsidRDefault="00DE4702" w:rsidP="00053F4E">
      <w:pPr>
        <w:pStyle w:val="BodyText"/>
        <w:ind w:left="540" w:right="-25"/>
        <w:jc w:val="both"/>
        <w:rPr>
          <w:rFonts w:ascii="Times New Roman" w:hAnsi="Times New Roman" w:cs="Times New Roman"/>
          <w:sz w:val="22"/>
          <w:szCs w:val="22"/>
        </w:rPr>
      </w:pPr>
    </w:p>
    <w:p w:rsidR="00DE4702" w:rsidRPr="00D51C0C" w:rsidRDefault="00DE4702"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D51C0C" w:rsidRDefault="005550F0" w:rsidP="00053F4E">
      <w:pPr>
        <w:pStyle w:val="BodyText"/>
        <w:ind w:left="540" w:right="-25"/>
        <w:jc w:val="both"/>
        <w:rPr>
          <w:rFonts w:ascii="Times New Roman" w:hAnsi="Times New Roman" w:cs="Times New Roman"/>
          <w:sz w:val="22"/>
          <w:szCs w:val="22"/>
        </w:rPr>
      </w:pPr>
    </w:p>
    <w:p w:rsidR="00DE4702" w:rsidRPr="00D51C0C" w:rsidRDefault="00DE4702" w:rsidP="00053F4E">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CB3E85" w:rsidRPr="00D51C0C">
        <w:rPr>
          <w:rFonts w:ascii="Times New Roman" w:hAnsi="Times New Roman" w:cs="Times New Roman"/>
          <w:sz w:val="22"/>
          <w:szCs w:val="22"/>
        </w:rPr>
        <w:t xml:space="preserve"> the year ended 31 December 2020</w:t>
      </w:r>
      <w:r w:rsidRPr="00D51C0C">
        <w:rPr>
          <w:rFonts w:ascii="Times New Roman" w:hAnsi="Times New Roman" w:cs="Times New Roman"/>
          <w:sz w:val="22"/>
          <w:szCs w:val="22"/>
        </w:rPr>
        <w:t>.</w:t>
      </w:r>
    </w:p>
    <w:p w:rsidR="00163FA8" w:rsidRPr="00D51C0C" w:rsidRDefault="00163FA8" w:rsidP="00053F4E">
      <w:pPr>
        <w:tabs>
          <w:tab w:val="left" w:pos="2880"/>
        </w:tabs>
        <w:spacing w:after="0" w:line="240" w:lineRule="atLeast"/>
        <w:ind w:left="539" w:right="-25"/>
        <w:jc w:val="both"/>
        <w:rPr>
          <w:rFonts w:ascii="Times New Roman" w:hAnsi="Times New Roman" w:cs="Times New Roman"/>
          <w:szCs w:val="22"/>
        </w:rPr>
      </w:pPr>
    </w:p>
    <w:p w:rsidR="003A7659" w:rsidRPr="00D51C0C" w:rsidRDefault="003A7659"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51C0C">
        <w:rPr>
          <w:rFonts w:ascii="Times New Roman" w:hAnsi="Times New Roman" w:cs="Times New Roman"/>
          <w:b/>
          <w:bCs/>
          <w:i/>
          <w:iCs/>
          <w:szCs w:val="22"/>
        </w:rPr>
        <w:t>Measurement of fair values</w:t>
      </w:r>
    </w:p>
    <w:p w:rsidR="003A7659" w:rsidRPr="00D51C0C" w:rsidRDefault="003A7659" w:rsidP="003A7659">
      <w:pPr>
        <w:tabs>
          <w:tab w:val="left" w:pos="2880"/>
        </w:tabs>
        <w:spacing w:after="0" w:line="240" w:lineRule="atLeast"/>
        <w:ind w:left="539" w:right="-25"/>
        <w:jc w:val="both"/>
        <w:rPr>
          <w:rFonts w:ascii="Times New Roman" w:hAnsi="Times New Roman" w:cs="Times New Roman"/>
          <w:szCs w:val="22"/>
        </w:rPr>
      </w:pPr>
    </w:p>
    <w:p w:rsidR="003A7659" w:rsidRPr="00D51C0C" w:rsidRDefault="003A7659" w:rsidP="003A7659">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3A7659" w:rsidRPr="00D51C0C" w:rsidRDefault="003A7659" w:rsidP="003A7659">
      <w:pPr>
        <w:pStyle w:val="BodyText"/>
        <w:ind w:left="540" w:right="-25"/>
        <w:jc w:val="both"/>
        <w:rPr>
          <w:rFonts w:ascii="Times New Roman" w:hAnsi="Times New Roman" w:cs="Times New Roman"/>
          <w:sz w:val="22"/>
          <w:szCs w:val="22"/>
        </w:rPr>
      </w:pPr>
    </w:p>
    <w:p w:rsidR="00DA4E16" w:rsidRPr="00D51C0C" w:rsidRDefault="003A7659" w:rsidP="009E1A22">
      <w:pPr>
        <w:pStyle w:val="BodyText"/>
        <w:numPr>
          <w:ilvl w:val="0"/>
          <w:numId w:val="10"/>
        </w:numPr>
        <w:ind w:left="993" w:right="-25" w:hanging="426"/>
        <w:jc w:val="both"/>
        <w:rPr>
          <w:rFonts w:ascii="Times New Roman" w:hAnsi="Times New Roman" w:cs="Times New Roman"/>
          <w:sz w:val="22"/>
          <w:szCs w:val="22"/>
        </w:rPr>
      </w:pPr>
      <w:r w:rsidRPr="00D51C0C">
        <w:rPr>
          <w:rFonts w:ascii="Times New Roman" w:hAnsi="Times New Roman" w:cs="Times New Roman"/>
          <w:sz w:val="22"/>
          <w:szCs w:val="22"/>
        </w:rPr>
        <w:t>Level 1: quoted prices (unadjusted) in active markets for identical assets or liabilities.</w:t>
      </w:r>
    </w:p>
    <w:p w:rsidR="00DA4E16" w:rsidRPr="00D51C0C" w:rsidRDefault="00DA4E16" w:rsidP="00DA4E16">
      <w:pPr>
        <w:pStyle w:val="BodyText"/>
        <w:ind w:left="993" w:right="-25" w:firstLine="0"/>
        <w:jc w:val="both"/>
        <w:rPr>
          <w:rFonts w:ascii="Times New Roman" w:hAnsi="Times New Roman" w:cs="Times New Roman"/>
          <w:sz w:val="22"/>
          <w:szCs w:val="22"/>
        </w:rPr>
      </w:pPr>
    </w:p>
    <w:p w:rsidR="00DA4E16" w:rsidRPr="00D51C0C" w:rsidRDefault="003A7659" w:rsidP="009E1A22">
      <w:pPr>
        <w:pStyle w:val="BodyText"/>
        <w:numPr>
          <w:ilvl w:val="0"/>
          <w:numId w:val="10"/>
        </w:numPr>
        <w:ind w:left="993" w:right="-25" w:hanging="426"/>
        <w:jc w:val="both"/>
        <w:rPr>
          <w:rFonts w:ascii="Times New Roman" w:hAnsi="Times New Roman" w:cs="Times New Roman"/>
          <w:sz w:val="22"/>
          <w:szCs w:val="22"/>
        </w:rPr>
      </w:pPr>
      <w:r w:rsidRPr="00D51C0C">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DA4E16" w:rsidRPr="00D51C0C" w:rsidRDefault="00DA4E16" w:rsidP="00DA4E16">
      <w:pPr>
        <w:pStyle w:val="ListParagraph"/>
        <w:jc w:val="left"/>
        <w:rPr>
          <w:rFonts w:ascii="Times New Roman" w:hAnsi="Times New Roman" w:cs="Times New Roman"/>
          <w:sz w:val="22"/>
          <w:szCs w:val="22"/>
        </w:rPr>
      </w:pPr>
    </w:p>
    <w:p w:rsidR="003A7659" w:rsidRPr="00D51C0C" w:rsidRDefault="003A7659" w:rsidP="009E1A22">
      <w:pPr>
        <w:pStyle w:val="BodyText"/>
        <w:numPr>
          <w:ilvl w:val="0"/>
          <w:numId w:val="10"/>
        </w:numPr>
        <w:ind w:left="993" w:right="-25" w:hanging="426"/>
        <w:jc w:val="both"/>
        <w:rPr>
          <w:rFonts w:ascii="Times New Roman" w:hAnsi="Times New Roman" w:cs="Times New Roman"/>
          <w:sz w:val="22"/>
          <w:szCs w:val="22"/>
        </w:rPr>
      </w:pPr>
      <w:r w:rsidRPr="00D51C0C">
        <w:rPr>
          <w:rFonts w:ascii="Times New Roman" w:hAnsi="Times New Roman" w:cs="Times New Roman"/>
          <w:sz w:val="22"/>
          <w:szCs w:val="22"/>
        </w:rPr>
        <w:t>Level 3: inputs for the asset or liability that are not based on observable market data (unobservable inputs).</w:t>
      </w:r>
    </w:p>
    <w:p w:rsidR="003A7659" w:rsidRPr="00D51C0C" w:rsidRDefault="003A7659" w:rsidP="003A7659">
      <w:pPr>
        <w:pStyle w:val="BodyText"/>
        <w:ind w:left="540" w:right="-25"/>
        <w:jc w:val="both"/>
        <w:rPr>
          <w:rFonts w:ascii="Times New Roman" w:hAnsi="Times New Roman" w:cs="Times New Roman"/>
          <w:sz w:val="22"/>
          <w:szCs w:val="22"/>
        </w:rPr>
      </w:pPr>
    </w:p>
    <w:p w:rsidR="003A7659" w:rsidRPr="00D51C0C" w:rsidRDefault="003A7659" w:rsidP="003A7659">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3A7659" w:rsidRPr="00D51C0C" w:rsidRDefault="003A7659" w:rsidP="00BC0398">
      <w:pPr>
        <w:pStyle w:val="BodyText"/>
        <w:ind w:left="540" w:right="-25"/>
        <w:jc w:val="both"/>
        <w:rPr>
          <w:rFonts w:ascii="Times New Roman" w:hAnsi="Times New Roman" w:cs="Times New Roman"/>
          <w:sz w:val="22"/>
          <w:szCs w:val="22"/>
        </w:rPr>
      </w:pPr>
    </w:p>
    <w:p w:rsidR="003A7659" w:rsidRPr="00D51C0C" w:rsidRDefault="003A7659" w:rsidP="00BC0398">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3A7659" w:rsidRPr="00D51C0C" w:rsidRDefault="003A7659" w:rsidP="00BC0398">
      <w:pPr>
        <w:pStyle w:val="BodyText"/>
        <w:ind w:left="540" w:right="-25"/>
        <w:jc w:val="both"/>
        <w:rPr>
          <w:rFonts w:ascii="Times New Roman" w:hAnsi="Times New Roman" w:cs="Times New Roman"/>
          <w:sz w:val="22"/>
          <w:szCs w:val="22"/>
        </w:rPr>
      </w:pPr>
    </w:p>
    <w:p w:rsidR="003A7659" w:rsidRPr="00D51C0C" w:rsidRDefault="003A7659" w:rsidP="00BC0398">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lastRenderedPageBreak/>
        <w:t>Further information about the assumptions made in measuring fair values is included in the following notes:</w:t>
      </w:r>
    </w:p>
    <w:p w:rsidR="003A7659" w:rsidRPr="00D51C0C" w:rsidRDefault="003A7659" w:rsidP="00BC0398">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3A7659" w:rsidRPr="00D51C0C" w:rsidTr="003A7659">
        <w:tc>
          <w:tcPr>
            <w:tcW w:w="3175" w:type="dxa"/>
          </w:tcPr>
          <w:p w:rsidR="003A7659" w:rsidRPr="00D51C0C" w:rsidRDefault="00BC0398" w:rsidP="00BC0398">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 xml:space="preserve">Note </w:t>
            </w:r>
            <w:r w:rsidR="00823753" w:rsidRPr="00D51C0C">
              <w:rPr>
                <w:rFonts w:ascii="Times New Roman" w:hAnsi="Times New Roman" w:cs="Times New Roman"/>
                <w:sz w:val="22"/>
                <w:szCs w:val="22"/>
              </w:rPr>
              <w:t>30</w:t>
            </w:r>
          </w:p>
        </w:tc>
        <w:tc>
          <w:tcPr>
            <w:tcW w:w="6030" w:type="dxa"/>
          </w:tcPr>
          <w:p w:rsidR="003A7659" w:rsidRPr="00D51C0C" w:rsidRDefault="003A7659" w:rsidP="00BC0398">
            <w:pPr>
              <w:pStyle w:val="BodyText"/>
              <w:ind w:left="540" w:right="-25"/>
              <w:jc w:val="both"/>
              <w:rPr>
                <w:rFonts w:ascii="Times New Roman" w:hAnsi="Times New Roman" w:cs="Times New Roman"/>
                <w:sz w:val="22"/>
                <w:szCs w:val="22"/>
              </w:rPr>
            </w:pPr>
            <w:r w:rsidRPr="00D51C0C">
              <w:rPr>
                <w:rFonts w:ascii="Times New Roman" w:hAnsi="Times New Roman" w:cs="Times New Roman"/>
                <w:sz w:val="22"/>
                <w:szCs w:val="22"/>
              </w:rPr>
              <w:t>Financial Instruments</w:t>
            </w:r>
          </w:p>
        </w:tc>
      </w:tr>
    </w:tbl>
    <w:p w:rsidR="003A7659" w:rsidRPr="00D51C0C" w:rsidRDefault="003A7659" w:rsidP="00053F4E">
      <w:pPr>
        <w:tabs>
          <w:tab w:val="left" w:pos="2880"/>
        </w:tabs>
        <w:spacing w:after="0" w:line="240" w:lineRule="atLeast"/>
        <w:ind w:left="539" w:right="-25"/>
        <w:jc w:val="both"/>
        <w:rPr>
          <w:rFonts w:ascii="Times New Roman" w:hAnsi="Times New Roman" w:cs="Times New Roman"/>
          <w:szCs w:val="22"/>
        </w:rPr>
      </w:pPr>
    </w:p>
    <w:p w:rsidR="003F50EE" w:rsidRPr="00D51C0C"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proofErr w:type="spellStart"/>
      <w:r w:rsidRPr="00D51C0C">
        <w:rPr>
          <w:rFonts w:ascii="Times New Roman" w:hAnsi="Times New Roman" w:cs="Times New Roman"/>
          <w:b/>
          <w:bCs/>
          <w:szCs w:val="22"/>
        </w:rPr>
        <w:t>Corona</w:t>
      </w:r>
      <w:r w:rsidR="00B1744D" w:rsidRPr="00D51C0C">
        <w:rPr>
          <w:rFonts w:ascii="Times New Roman" w:hAnsi="Times New Roman" w:cs="Times New Roman"/>
          <w:b/>
          <w:bCs/>
          <w:szCs w:val="22"/>
        </w:rPr>
        <w:t>virus</w:t>
      </w:r>
      <w:proofErr w:type="spellEnd"/>
      <w:r w:rsidR="003F50EE" w:rsidRPr="00D51C0C">
        <w:rPr>
          <w:rFonts w:ascii="Times New Roman" w:hAnsi="Times New Roman" w:cs="Times New Roman"/>
          <w:b/>
          <w:bCs/>
          <w:szCs w:val="22"/>
        </w:rPr>
        <w:t xml:space="preserve"> disease 2019 Pandemic</w:t>
      </w:r>
      <w:r w:rsidR="003F50EE" w:rsidRPr="00D51C0C">
        <w:rPr>
          <w:rFonts w:ascii="Times New Roman" w:hAnsi="Times New Roman" w:cs="Times New Roman"/>
          <w:b/>
          <w:bCs/>
          <w:szCs w:val="22"/>
          <w:cs/>
        </w:rPr>
        <w:t xml:space="preserve"> </w:t>
      </w:r>
      <w:r w:rsidR="003F50EE" w:rsidRPr="00D51C0C">
        <w:rPr>
          <w:rFonts w:ascii="Times New Roman" w:hAnsi="Times New Roman" w:cs="Times New Roman"/>
          <w:b/>
          <w:bCs/>
          <w:szCs w:val="22"/>
        </w:rPr>
        <w:t>(“</w:t>
      </w:r>
      <w:r w:rsidR="0077254B" w:rsidRPr="00D51C0C">
        <w:rPr>
          <w:rFonts w:ascii="Times New Roman" w:hAnsi="Times New Roman" w:cs="Times New Roman"/>
          <w:b/>
          <w:bCs/>
          <w:szCs w:val="22"/>
        </w:rPr>
        <w:t>COVID-19</w:t>
      </w:r>
      <w:r w:rsidR="003F50EE" w:rsidRPr="00D51C0C">
        <w:rPr>
          <w:rFonts w:ascii="Times New Roman" w:hAnsi="Times New Roman" w:cs="Times New Roman"/>
          <w:b/>
          <w:bCs/>
          <w:szCs w:val="22"/>
        </w:rPr>
        <w:t>”</w:t>
      </w:r>
      <w:r w:rsidR="0077254B" w:rsidRPr="00D51C0C">
        <w:rPr>
          <w:rFonts w:ascii="Times New Roman" w:hAnsi="Times New Roman" w:cs="Times New Roman"/>
          <w:b/>
          <w:bCs/>
          <w:szCs w:val="22"/>
        </w:rPr>
        <w:t>)</w:t>
      </w:r>
    </w:p>
    <w:p w:rsidR="00A11474" w:rsidRPr="00D51C0C" w:rsidRDefault="00A11474" w:rsidP="003509D4">
      <w:pPr>
        <w:tabs>
          <w:tab w:val="left" w:pos="2880"/>
        </w:tabs>
        <w:spacing w:after="0" w:line="240" w:lineRule="atLeast"/>
        <w:ind w:left="539" w:right="-25"/>
        <w:jc w:val="both"/>
        <w:rPr>
          <w:rFonts w:ascii="Times New Roman" w:hAnsi="Times New Roman" w:cs="Times New Roman"/>
          <w:szCs w:val="22"/>
        </w:rPr>
      </w:pPr>
    </w:p>
    <w:p w:rsidR="005F1486" w:rsidRPr="00D51C0C" w:rsidRDefault="005F1486" w:rsidP="005F1486">
      <w:pPr>
        <w:spacing w:after="0" w:line="240" w:lineRule="atLeast"/>
        <w:ind w:left="533" w:right="-25"/>
        <w:jc w:val="both"/>
        <w:rPr>
          <w:rFonts w:ascii="Times New Roman" w:hAnsi="Times New Roman" w:cs="Times New Roman"/>
          <w:szCs w:val="22"/>
        </w:rPr>
      </w:pPr>
      <w:r w:rsidRPr="00D51C0C">
        <w:rPr>
          <w:rFonts w:ascii="Times New Roman" w:hAnsi="Times New Roman" w:cs="Times New Roman"/>
          <w:szCs w:val="22"/>
        </w:rPr>
        <w:t xml:space="preserve">Due to the economic situation and the </w:t>
      </w:r>
      <w:proofErr w:type="spellStart"/>
      <w:r w:rsidRPr="00D51C0C">
        <w:rPr>
          <w:rFonts w:ascii="Times New Roman" w:hAnsi="Times New Roman" w:cs="Times New Roman"/>
          <w:szCs w:val="22"/>
        </w:rPr>
        <w:t>Coronavirus</w:t>
      </w:r>
      <w:proofErr w:type="spellEnd"/>
      <w:r w:rsidRPr="00D51C0C">
        <w:rPr>
          <w:rFonts w:ascii="Times New Roman" w:hAnsi="Times New Roman" w:cs="Times New Roman"/>
          <w:szCs w:val="22"/>
        </w:rPr>
        <w:t xml:space="preserve"> Disease 2019 </w:t>
      </w:r>
      <w:r w:rsidRPr="00D51C0C">
        <w:rPr>
          <w:rFonts w:ascii="Times New Roman" w:hAnsi="Times New Roman" w:cs="Angsana New"/>
          <w:lang w:val="en-GB"/>
        </w:rPr>
        <w:t xml:space="preserve">pandemic </w:t>
      </w:r>
      <w:r w:rsidRPr="00D51C0C">
        <w:rPr>
          <w:rFonts w:ascii="Times New Roman" w:hAnsi="Times New Roman" w:cs="Times New Roman"/>
          <w:szCs w:val="22"/>
        </w:rPr>
        <w:t>(“</w:t>
      </w:r>
      <w:proofErr w:type="spellStart"/>
      <w:r w:rsidRPr="00D51C0C">
        <w:rPr>
          <w:rFonts w:ascii="Times New Roman" w:hAnsi="Times New Roman" w:cs="Times New Roman"/>
          <w:szCs w:val="22"/>
        </w:rPr>
        <w:t>Covid</w:t>
      </w:r>
      <w:proofErr w:type="spellEnd"/>
      <w:r w:rsidRPr="00D51C0C">
        <w:rPr>
          <w:rFonts w:ascii="Times New Roman" w:hAnsi="Times New Roman" w:cs="Times New Roman"/>
          <w:szCs w:val="22"/>
        </w:rPr>
        <w:t xml:space="preserve"> – 19”) including </w:t>
      </w:r>
      <w:r w:rsidRPr="00D51C0C">
        <w:rPr>
          <w:rFonts w:ascii="Times New Roman" w:hAnsi="Times New Roman"/>
          <w:szCs w:val="22"/>
          <w:lang w:val="en-GB"/>
        </w:rPr>
        <w:t xml:space="preserve">the </w:t>
      </w:r>
      <w:r w:rsidRPr="00D51C0C">
        <w:rPr>
          <w:rFonts w:ascii="Times New Roman" w:hAnsi="Times New Roman" w:cs="Times New Roman"/>
          <w:szCs w:val="22"/>
        </w:rPr>
        <w:t xml:space="preserve">declaration of an emergency situation, </w:t>
      </w:r>
      <w:r w:rsidRPr="00D51C0C">
        <w:rPr>
          <w:rFonts w:ascii="Times New Roman" w:hAnsi="Times New Roman" w:cs="Angsana New"/>
          <w:lang w:val="en-GB"/>
        </w:rPr>
        <w:t>c</w:t>
      </w:r>
      <w:r w:rsidRPr="00D51C0C">
        <w:rPr>
          <w:rFonts w:ascii="Times New Roman" w:hAnsi="Times New Roman" w:cs="Times New Roman"/>
          <w:szCs w:val="22"/>
        </w:rPr>
        <w:t>lose of the risk of spreading the disease, restriction of service area and distribution of goods, etc.</w:t>
      </w:r>
      <w:r w:rsidR="00862DD1" w:rsidRPr="00D51C0C">
        <w:rPr>
          <w:rFonts w:ascii="Times New Roman" w:hAnsi="Times New Roman" w:cs="Times New Roman"/>
          <w:szCs w:val="22"/>
        </w:rPr>
        <w:t xml:space="preserve">, which </w:t>
      </w:r>
      <w:r w:rsidRPr="00D51C0C">
        <w:rPr>
          <w:rFonts w:ascii="Times New Roman" w:hAnsi="Times New Roman" w:cs="Times New Roman"/>
          <w:szCs w:val="22"/>
        </w:rPr>
        <w:t xml:space="preserve">has spread and significantly affected business and the </w:t>
      </w:r>
      <w:r w:rsidR="00070B1A" w:rsidRPr="00D51C0C">
        <w:rPr>
          <w:rFonts w:ascii="Times New Roman" w:hAnsi="Times New Roman" w:cs="Times New Roman"/>
          <w:szCs w:val="22"/>
        </w:rPr>
        <w:t>public</w:t>
      </w:r>
      <w:r w:rsidRPr="00D51C0C">
        <w:rPr>
          <w:rFonts w:ascii="Times New Roman" w:hAnsi="Times New Roman" w:cs="Times New Roman"/>
          <w:szCs w:val="22"/>
        </w:rPr>
        <w:t xml:space="preserve"> around the world, </w:t>
      </w:r>
      <w:r w:rsidR="00070B1A" w:rsidRPr="00D51C0C">
        <w:rPr>
          <w:rFonts w:ascii="Times New Roman" w:hAnsi="Times New Roman" w:cs="Times New Roman"/>
          <w:szCs w:val="22"/>
        </w:rPr>
        <w:t xml:space="preserve">it has </w:t>
      </w:r>
      <w:r w:rsidRPr="00D51C0C">
        <w:rPr>
          <w:rFonts w:ascii="Times New Roman" w:hAnsi="Times New Roman" w:cs="Times New Roman"/>
          <w:szCs w:val="22"/>
        </w:rPr>
        <w:t>result</w:t>
      </w:r>
      <w:r w:rsidR="00070B1A" w:rsidRPr="00D51C0C">
        <w:rPr>
          <w:rFonts w:ascii="Times New Roman" w:hAnsi="Times New Roman" w:cs="Times New Roman"/>
          <w:szCs w:val="22"/>
        </w:rPr>
        <w:t>ed</w:t>
      </w:r>
      <w:r w:rsidRPr="00D51C0C">
        <w:rPr>
          <w:rFonts w:ascii="Times New Roman" w:hAnsi="Times New Roman" w:cs="Times New Roman"/>
          <w:szCs w:val="22"/>
        </w:rPr>
        <w:t xml:space="preserve"> in economic slowdown and adversely impacting most business and industries.  Currently, the situation of the </w:t>
      </w:r>
      <w:proofErr w:type="spellStart"/>
      <w:r w:rsidRPr="00D51C0C">
        <w:rPr>
          <w:rFonts w:ascii="Times New Roman" w:hAnsi="Times New Roman" w:cs="Times New Roman"/>
          <w:szCs w:val="22"/>
        </w:rPr>
        <w:t>Coronavirus</w:t>
      </w:r>
      <w:proofErr w:type="spellEnd"/>
      <w:r w:rsidRPr="00D51C0C">
        <w:rPr>
          <w:rFonts w:ascii="Times New Roman" w:hAnsi="Times New Roman" w:cs="Times New Roman"/>
          <w:szCs w:val="22"/>
        </w:rPr>
        <w:t xml:space="preserve"> Disease 2019 </w:t>
      </w:r>
      <w:r w:rsidR="00070B1A" w:rsidRPr="00D51C0C">
        <w:rPr>
          <w:rFonts w:ascii="Times New Roman" w:hAnsi="Times New Roman" w:cs="Times New Roman"/>
          <w:szCs w:val="22"/>
        </w:rPr>
        <w:t>pandemic is continuing and the G</w:t>
      </w:r>
      <w:r w:rsidRPr="00D51C0C">
        <w:rPr>
          <w:rFonts w:ascii="Times New Roman" w:hAnsi="Times New Roman" w:cs="Times New Roman"/>
          <w:szCs w:val="22"/>
        </w:rPr>
        <w:t xml:space="preserve">overnment has </w:t>
      </w:r>
      <w:r w:rsidRPr="00D51C0C">
        <w:rPr>
          <w:rFonts w:ascii="Times New Roman" w:hAnsi="Times New Roman" w:cs="Angsana New"/>
          <w:lang w:val="en-GB"/>
        </w:rPr>
        <w:t xml:space="preserve">the </w:t>
      </w:r>
      <w:r w:rsidRPr="00D51C0C">
        <w:rPr>
          <w:rFonts w:ascii="Times New Roman" w:hAnsi="Times New Roman" w:cs="Times New Roman"/>
          <w:szCs w:val="22"/>
        </w:rPr>
        <w:t>measures to control and prevent the spread in construction workers in Bangkok</w:t>
      </w:r>
      <w:r w:rsidRPr="00D51C0C">
        <w:rPr>
          <w:rFonts w:ascii="Times New Roman" w:hAnsi="Times New Roman"/>
          <w:szCs w:val="22"/>
          <w:lang w:val="en-GB"/>
        </w:rPr>
        <w:t xml:space="preserve"> </w:t>
      </w:r>
      <w:r w:rsidRPr="00D51C0C">
        <w:rPr>
          <w:rFonts w:ascii="Times New Roman" w:hAnsi="Times New Roman" w:cs="Times New Roman"/>
          <w:szCs w:val="22"/>
        </w:rPr>
        <w:t>metropolitan</w:t>
      </w:r>
      <w:r w:rsidRPr="00D51C0C">
        <w:rPr>
          <w:rFonts w:ascii="Times New Roman" w:hAnsi="Times New Roman"/>
          <w:szCs w:val="22"/>
          <w:lang w:val="en-GB"/>
        </w:rPr>
        <w:t xml:space="preserve"> and boundary</w:t>
      </w:r>
      <w:r w:rsidRPr="00D51C0C">
        <w:rPr>
          <w:rFonts w:ascii="Times New Roman" w:hAnsi="Times New Roman" w:cs="Times New Roman"/>
          <w:szCs w:val="22"/>
        </w:rPr>
        <w:t xml:space="preserve"> area with an order to close the temporary camp of workers inside and outside the construction site to stop construction, temporarily prohibit from traveling and moving workers for at least thirty days from 28 June 2021 to 2 August 2021.  The above situations </w:t>
      </w:r>
      <w:r w:rsidR="00070B1A" w:rsidRPr="00D51C0C">
        <w:rPr>
          <w:rFonts w:ascii="Times New Roman" w:hAnsi="Times New Roman" w:cs="Times New Roman"/>
          <w:szCs w:val="22"/>
        </w:rPr>
        <w:t xml:space="preserve">has </w:t>
      </w:r>
      <w:r w:rsidRPr="00D51C0C">
        <w:rPr>
          <w:rFonts w:ascii="Times New Roman" w:hAnsi="Times New Roman" w:cs="Times New Roman"/>
          <w:szCs w:val="22"/>
        </w:rPr>
        <w:t>resulted in the construction project and the Group's/Company's operation</w:t>
      </w:r>
      <w:r w:rsidR="00070B1A" w:rsidRPr="00D51C0C">
        <w:rPr>
          <w:rFonts w:ascii="Times New Roman" w:hAnsi="Times New Roman" w:cs="Times New Roman"/>
          <w:szCs w:val="22"/>
        </w:rPr>
        <w:t>s</w:t>
      </w:r>
      <w:r w:rsidRPr="00D51C0C">
        <w:rPr>
          <w:rFonts w:ascii="Times New Roman" w:hAnsi="Times New Roman" w:cs="Times New Roman"/>
          <w:szCs w:val="22"/>
        </w:rPr>
        <w:t xml:space="preserve"> did not meet the target and may bring uncertainty and impact on the business environment of the Group/Company.  However, the owner has extended the construction period without a penalty for delaying work beyond the contract.  The Group/Company’s management has continuously monitored ongoing developments and assessed the financial impact in respect of the valuation of assets, provisions and contingent liabilities.</w:t>
      </w:r>
    </w:p>
    <w:p w:rsidR="003509D4" w:rsidRPr="00D51C0C" w:rsidRDefault="003509D4" w:rsidP="00053F4E">
      <w:pPr>
        <w:tabs>
          <w:tab w:val="left" w:pos="2880"/>
        </w:tabs>
        <w:spacing w:after="0" w:line="240" w:lineRule="atLeast"/>
        <w:ind w:left="539" w:right="-25"/>
        <w:jc w:val="both"/>
        <w:rPr>
          <w:rFonts w:ascii="Times New Roman" w:hAnsi="Times New Roman" w:cstheme="minorBidi"/>
          <w:szCs w:val="22"/>
        </w:rPr>
      </w:pPr>
    </w:p>
    <w:p w:rsidR="00DE4702" w:rsidRPr="00D51C0C"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Significant accounting policies</w:t>
      </w:r>
    </w:p>
    <w:p w:rsidR="00DE4702" w:rsidRPr="00D51C0C" w:rsidRDefault="00DE4702" w:rsidP="00053F4E">
      <w:pPr>
        <w:pStyle w:val="BodyText"/>
        <w:ind w:left="562" w:right="-25"/>
        <w:jc w:val="both"/>
        <w:rPr>
          <w:rFonts w:ascii="Times New Roman" w:hAnsi="Times New Roman" w:cs="Times New Roman"/>
          <w:sz w:val="22"/>
          <w:szCs w:val="22"/>
        </w:rPr>
      </w:pPr>
    </w:p>
    <w:p w:rsidR="00C942C9" w:rsidRPr="00D51C0C" w:rsidRDefault="00384338" w:rsidP="00A866F8">
      <w:pPr>
        <w:spacing w:after="0" w:line="240" w:lineRule="atLeast"/>
        <w:ind w:left="533" w:right="-25"/>
        <w:jc w:val="both"/>
        <w:rPr>
          <w:rFonts w:ascii="Times New Roman" w:hAnsi="Times New Roman" w:cs="Times New Roman"/>
          <w:szCs w:val="22"/>
        </w:rPr>
      </w:pPr>
      <w:r w:rsidRPr="00D51C0C">
        <w:rPr>
          <w:rFonts w:ascii="Times New Roman" w:hAnsi="Times New Roman" w:cs="Times New Roman"/>
          <w:szCs w:val="22"/>
        </w:rPr>
        <w:t>The Group</w:t>
      </w:r>
      <w:r w:rsidR="00D236E1" w:rsidRPr="00D51C0C">
        <w:rPr>
          <w:rFonts w:ascii="Times New Roman" w:hAnsi="Times New Roman" w:cs="Times New Roman"/>
          <w:szCs w:val="22"/>
        </w:rPr>
        <w:t>/</w:t>
      </w:r>
      <w:r w:rsidR="00DE4702" w:rsidRPr="00D51C0C">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EA11C8" w:rsidRPr="00D51C0C">
        <w:rPr>
          <w:rFonts w:ascii="Times New Roman" w:hAnsi="Times New Roman" w:cs="Times New Roman"/>
          <w:szCs w:val="22"/>
        </w:rPr>
        <w:t xml:space="preserve"> the year ended 31 December 2020.</w:t>
      </w:r>
    </w:p>
    <w:p w:rsidR="00C942C9" w:rsidRPr="00D51C0C" w:rsidRDefault="00C942C9" w:rsidP="00A866F8">
      <w:pPr>
        <w:spacing w:after="0" w:line="240" w:lineRule="atLeast"/>
        <w:ind w:left="533" w:right="-25"/>
        <w:jc w:val="both"/>
        <w:rPr>
          <w:rFonts w:ascii="Times New Roman" w:hAnsi="Times New Roman" w:cs="Times New Roman"/>
          <w:szCs w:val="22"/>
        </w:rPr>
      </w:pPr>
    </w:p>
    <w:p w:rsidR="008D0A81" w:rsidRPr="00D51C0C" w:rsidRDefault="009951CF" w:rsidP="008D0A81">
      <w:pPr>
        <w:numPr>
          <w:ilvl w:val="0"/>
          <w:numId w:val="7"/>
        </w:numPr>
        <w:tabs>
          <w:tab w:val="left" w:pos="545"/>
        </w:tabs>
        <w:spacing w:after="0" w:line="240" w:lineRule="atLeast"/>
        <w:ind w:left="540" w:right="-25"/>
        <w:jc w:val="both"/>
        <w:rPr>
          <w:rFonts w:ascii="Times New Roman" w:hAnsi="Times New Roman" w:cs="Times New Roman"/>
          <w:b/>
          <w:bCs/>
          <w:szCs w:val="22"/>
        </w:rPr>
      </w:pPr>
      <w:r w:rsidRPr="00D51C0C">
        <w:rPr>
          <w:rFonts w:ascii="Times New Roman" w:hAnsi="Times New Roman" w:cs="Times New Roman"/>
          <w:b/>
          <w:bCs/>
          <w:szCs w:val="22"/>
        </w:rPr>
        <w:t>Seasonal operations</w:t>
      </w:r>
    </w:p>
    <w:p w:rsidR="008D0A81" w:rsidRPr="00D51C0C" w:rsidRDefault="008D0A81" w:rsidP="009951CF">
      <w:pPr>
        <w:spacing w:after="0" w:line="240" w:lineRule="atLeast"/>
        <w:ind w:left="533" w:right="-25"/>
        <w:jc w:val="both"/>
        <w:rPr>
          <w:rFonts w:ascii="Times New Roman" w:hAnsi="Times New Roman" w:cs="Times New Roman"/>
          <w:szCs w:val="22"/>
        </w:rPr>
      </w:pPr>
    </w:p>
    <w:p w:rsidR="009951CF" w:rsidRPr="00D51C0C" w:rsidRDefault="00C33C27" w:rsidP="009951CF">
      <w:pPr>
        <w:spacing w:after="0" w:line="240" w:lineRule="atLeast"/>
        <w:ind w:left="533" w:right="-25"/>
        <w:jc w:val="both"/>
        <w:rPr>
          <w:rFonts w:ascii="Times New Roman" w:hAnsi="Times New Roman" w:cs="Times New Roman"/>
          <w:szCs w:val="22"/>
        </w:rPr>
      </w:pPr>
      <w:r w:rsidRPr="00D51C0C">
        <w:rPr>
          <w:rFonts w:ascii="Times New Roman" w:hAnsi="Times New Roman" w:cs="Times New Roman"/>
          <w:szCs w:val="22"/>
        </w:rPr>
        <w:t xml:space="preserve">Revenue of the Group/Company </w:t>
      </w:r>
      <w:r w:rsidR="00A76C7A" w:rsidRPr="00D51C0C">
        <w:rPr>
          <w:rFonts w:ascii="Times New Roman" w:hAnsi="Times New Roman" w:cs="Times New Roman"/>
          <w:szCs w:val="22"/>
        </w:rPr>
        <w:t>is subject to se</w:t>
      </w:r>
      <w:r w:rsidR="00651C92" w:rsidRPr="00D51C0C">
        <w:rPr>
          <w:rFonts w:ascii="Times New Roman" w:hAnsi="Times New Roman" w:cs="Times New Roman"/>
          <w:szCs w:val="22"/>
        </w:rPr>
        <w:t>asonal and economic environment except as described in note 3 to the interim financial statements.</w:t>
      </w:r>
    </w:p>
    <w:p w:rsidR="008D0A81" w:rsidRPr="00D51C0C" w:rsidRDefault="008D0A81" w:rsidP="009951CF">
      <w:pPr>
        <w:spacing w:after="0" w:line="240" w:lineRule="atLeast"/>
        <w:ind w:left="533" w:right="-25"/>
        <w:jc w:val="both"/>
        <w:rPr>
          <w:rFonts w:ascii="Times New Roman" w:hAnsi="Times New Roman" w:cs="Times New Roman"/>
          <w:szCs w:val="22"/>
        </w:rPr>
      </w:pPr>
    </w:p>
    <w:p w:rsidR="00DE4702" w:rsidRPr="00D51C0C"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D51C0C">
        <w:rPr>
          <w:rFonts w:ascii="Times New Roman" w:hAnsi="Times New Roman" w:cs="Times New Roman"/>
          <w:b/>
          <w:bCs/>
          <w:szCs w:val="22"/>
        </w:rPr>
        <w:t>Related parties</w:t>
      </w:r>
    </w:p>
    <w:p w:rsidR="00DE4702" w:rsidRPr="00D51C0C" w:rsidRDefault="00DE4702" w:rsidP="00EB120D">
      <w:pPr>
        <w:pStyle w:val="BodyText"/>
        <w:spacing w:line="200" w:lineRule="exact"/>
        <w:ind w:left="561" w:right="-23" w:firstLine="11"/>
        <w:jc w:val="both"/>
        <w:rPr>
          <w:rFonts w:ascii="Times New Roman" w:hAnsi="Times New Roman" w:cs="Times New Roman"/>
          <w:sz w:val="22"/>
          <w:szCs w:val="22"/>
        </w:rPr>
      </w:pPr>
    </w:p>
    <w:p w:rsidR="00C414E1" w:rsidRPr="00D51C0C" w:rsidRDefault="00DA4E16" w:rsidP="00C942C9">
      <w:pPr>
        <w:spacing w:after="0" w:line="240" w:lineRule="atLeast"/>
        <w:ind w:left="533" w:right="-25"/>
        <w:jc w:val="both"/>
        <w:rPr>
          <w:rFonts w:ascii="Times New Roman" w:hAnsi="Times New Roman" w:cs="Times New Roman"/>
          <w:szCs w:val="22"/>
        </w:rPr>
      </w:pPr>
      <w:r w:rsidRPr="00D51C0C">
        <w:rPr>
          <w:rFonts w:ascii="Times New Roman" w:hAnsi="Times New Roman" w:cs="Times New Roman"/>
          <w:szCs w:val="22"/>
        </w:rPr>
        <w:t>Relationships with subsidiaries and</w:t>
      </w:r>
      <w:r w:rsidR="00734341" w:rsidRPr="00D51C0C">
        <w:rPr>
          <w:rFonts w:ascii="Times New Roman" w:hAnsi="Times New Roman" w:cs="Times New Roman"/>
          <w:szCs w:val="22"/>
        </w:rPr>
        <w:t xml:space="preserve"> related parties </w:t>
      </w:r>
      <w:r w:rsidR="00C414E1" w:rsidRPr="00D51C0C">
        <w:rPr>
          <w:rFonts w:ascii="Times New Roman" w:hAnsi="Times New Roman" w:cs="Times New Roman"/>
          <w:szCs w:val="22"/>
        </w:rPr>
        <w:t>that the Group</w:t>
      </w:r>
      <w:r w:rsidR="00734341" w:rsidRPr="00D51C0C">
        <w:rPr>
          <w:rFonts w:ascii="Times New Roman" w:hAnsi="Times New Roman" w:cs="Times New Roman"/>
          <w:szCs w:val="22"/>
        </w:rPr>
        <w:t xml:space="preserve"> / the Company</w:t>
      </w:r>
      <w:r w:rsidR="00C414E1" w:rsidRPr="00D51C0C">
        <w:rPr>
          <w:rFonts w:ascii="Times New Roman" w:hAnsi="Times New Roman" w:cs="Times New Roman"/>
          <w:szCs w:val="22"/>
        </w:rPr>
        <w:t xml:space="preserve"> had significant t</w:t>
      </w:r>
      <w:r w:rsidR="00734341" w:rsidRPr="00D51C0C">
        <w:rPr>
          <w:rFonts w:ascii="Times New Roman" w:hAnsi="Times New Roman" w:cs="Times New Roman"/>
          <w:szCs w:val="22"/>
        </w:rPr>
        <w:t>ransactions with during the period</w:t>
      </w:r>
      <w:r w:rsidR="00C414E1" w:rsidRPr="00D51C0C">
        <w:rPr>
          <w:rFonts w:ascii="Times New Roman" w:hAnsi="Times New Roman" w:cs="Times New Roman"/>
          <w:szCs w:val="22"/>
        </w:rPr>
        <w:t xml:space="preserve"> were as follows:</w:t>
      </w:r>
    </w:p>
    <w:p w:rsidR="00F15545" w:rsidRPr="00D51C0C" w:rsidRDefault="00F15545" w:rsidP="00053F4E">
      <w:pPr>
        <w:pStyle w:val="BodyText"/>
        <w:ind w:left="562" w:right="-25"/>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BD21BC" w:rsidRPr="00D51C0C" w:rsidTr="009F1DDF">
        <w:trPr>
          <w:tblHeader/>
        </w:trPr>
        <w:tc>
          <w:tcPr>
            <w:tcW w:w="3866" w:type="dxa"/>
          </w:tcPr>
          <w:p w:rsidR="002A185D" w:rsidRPr="00D51C0C"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D51C0C"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D51C0C"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D51C0C">
              <w:rPr>
                <w:rFonts w:ascii="Times New Roman" w:hAnsi="Times New Roman" w:cs="Times New Roman"/>
                <w:b/>
                <w:bCs/>
                <w:szCs w:val="22"/>
              </w:rPr>
              <w:t>Name of related parties</w:t>
            </w:r>
          </w:p>
        </w:tc>
        <w:tc>
          <w:tcPr>
            <w:tcW w:w="1559" w:type="dxa"/>
          </w:tcPr>
          <w:p w:rsidR="00BD21BC" w:rsidRPr="00D51C0C" w:rsidRDefault="00BD21BC" w:rsidP="00053F4E">
            <w:pPr>
              <w:tabs>
                <w:tab w:val="left" w:pos="747"/>
              </w:tabs>
              <w:spacing w:after="0" w:line="240" w:lineRule="atLeast"/>
              <w:ind w:left="-89" w:right="-25"/>
              <w:jc w:val="center"/>
              <w:rPr>
                <w:rFonts w:ascii="Times New Roman" w:hAnsi="Times New Roman" w:cs="Times New Roman"/>
                <w:szCs w:val="22"/>
              </w:rPr>
            </w:pPr>
            <w:r w:rsidRPr="00D51C0C">
              <w:rPr>
                <w:rFonts w:ascii="Times New Roman" w:hAnsi="Times New Roman" w:cs="Times New Roman"/>
                <w:b/>
                <w:bCs/>
                <w:szCs w:val="22"/>
              </w:rPr>
              <w:t>Country of incorporation/ nationality</w:t>
            </w:r>
          </w:p>
        </w:tc>
        <w:tc>
          <w:tcPr>
            <w:tcW w:w="4394" w:type="dxa"/>
          </w:tcPr>
          <w:p w:rsidR="002A185D" w:rsidRPr="00D51C0C"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2A185D" w:rsidRPr="00D51C0C"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BD21BC" w:rsidRPr="00D51C0C" w:rsidRDefault="00BD21BC" w:rsidP="006B3B19">
            <w:pPr>
              <w:tabs>
                <w:tab w:val="left" w:pos="396"/>
                <w:tab w:val="left" w:pos="1087"/>
                <w:tab w:val="center" w:pos="2195"/>
              </w:tabs>
              <w:spacing w:after="0" w:line="240" w:lineRule="atLeast"/>
              <w:ind w:right="-25"/>
              <w:jc w:val="center"/>
              <w:rPr>
                <w:rFonts w:ascii="Times New Roman" w:hAnsi="Times New Roman" w:cs="Times New Roman"/>
                <w:szCs w:val="22"/>
              </w:rPr>
            </w:pPr>
            <w:r w:rsidRPr="00D51C0C">
              <w:rPr>
                <w:rFonts w:ascii="Times New Roman" w:hAnsi="Times New Roman" w:cs="Times New Roman"/>
                <w:b/>
                <w:bCs/>
                <w:szCs w:val="22"/>
              </w:rPr>
              <w:t>Nature of relationships</w:t>
            </w:r>
          </w:p>
        </w:tc>
      </w:tr>
      <w:tr w:rsidR="00734341" w:rsidRPr="00D51C0C" w:rsidTr="009F1DDF">
        <w:tc>
          <w:tcPr>
            <w:tcW w:w="3866" w:type="dxa"/>
          </w:tcPr>
          <w:p w:rsidR="00734341" w:rsidRPr="00D51C0C" w:rsidRDefault="00734341" w:rsidP="00053F4E">
            <w:pPr>
              <w:pStyle w:val="block"/>
              <w:spacing w:before="60" w:after="0" w:line="240" w:lineRule="atLeast"/>
              <w:ind w:left="-68" w:right="-25" w:firstLine="630"/>
              <w:jc w:val="both"/>
              <w:rPr>
                <w:b/>
                <w:bCs/>
                <w:szCs w:val="22"/>
              </w:rPr>
            </w:pPr>
            <w:r w:rsidRPr="00D51C0C">
              <w:rPr>
                <w:b/>
                <w:bCs/>
                <w:szCs w:val="22"/>
              </w:rPr>
              <w:t>Subsidiaries</w:t>
            </w:r>
          </w:p>
        </w:tc>
        <w:tc>
          <w:tcPr>
            <w:tcW w:w="1559" w:type="dxa"/>
          </w:tcPr>
          <w:p w:rsidR="00734341" w:rsidRPr="00D51C0C"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734341" w:rsidRPr="00D51C0C" w:rsidRDefault="00734341" w:rsidP="006B3B1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BD21BC" w:rsidRPr="00D51C0C" w:rsidTr="009F1DDF">
        <w:tc>
          <w:tcPr>
            <w:tcW w:w="3866" w:type="dxa"/>
          </w:tcPr>
          <w:p w:rsidR="00BD21BC" w:rsidRPr="00D51C0C" w:rsidRDefault="006B3B19" w:rsidP="009E1A22">
            <w:pPr>
              <w:pStyle w:val="ListParagraph"/>
              <w:numPr>
                <w:ilvl w:val="0"/>
                <w:numId w:val="11"/>
              </w:numPr>
              <w:tabs>
                <w:tab w:val="left" w:pos="540"/>
                <w:tab w:val="left" w:pos="882"/>
              </w:tabs>
              <w:spacing w:before="60"/>
              <w:ind w:left="923" w:right="-2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Construction Co., Ltd.</w:t>
            </w:r>
          </w:p>
        </w:tc>
        <w:tc>
          <w:tcPr>
            <w:tcW w:w="1559" w:type="dxa"/>
          </w:tcPr>
          <w:p w:rsidR="00BD21BC" w:rsidRPr="00D51C0C"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D51C0C">
              <w:rPr>
                <w:rFonts w:ascii="Times New Roman" w:hAnsi="Times New Roman" w:cs="Times New Roman"/>
                <w:szCs w:val="22"/>
              </w:rPr>
              <w:t>Thailand</w:t>
            </w:r>
          </w:p>
        </w:tc>
        <w:tc>
          <w:tcPr>
            <w:tcW w:w="4394" w:type="dxa"/>
          </w:tcPr>
          <w:p w:rsidR="00BD21BC" w:rsidRPr="00D51C0C"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sidRPr="00D51C0C">
              <w:rPr>
                <w:rFonts w:ascii="Times New Roman" w:hAnsi="Times New Roman" w:cs="Times New Roman"/>
                <w:szCs w:val="22"/>
              </w:rPr>
              <w:t>Direct s</w:t>
            </w:r>
            <w:r w:rsidR="006B3B19" w:rsidRPr="00D51C0C">
              <w:rPr>
                <w:rFonts w:ascii="Times New Roman" w:hAnsi="Times New Roman" w:cs="Times New Roman"/>
                <w:szCs w:val="22"/>
              </w:rPr>
              <w:t>ubsidiary</w:t>
            </w:r>
          </w:p>
        </w:tc>
      </w:tr>
      <w:tr w:rsidR="00571F64" w:rsidRPr="00D51C0C" w:rsidTr="009F1DDF">
        <w:tc>
          <w:tcPr>
            <w:tcW w:w="3866" w:type="dxa"/>
          </w:tcPr>
          <w:p w:rsidR="00571F64" w:rsidRPr="00D51C0C" w:rsidRDefault="00571F64"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w:t>
            </w:r>
            <w:proofErr w:type="spellStart"/>
            <w:r w:rsidRPr="00D51C0C">
              <w:rPr>
                <w:rFonts w:ascii="Times New Roman" w:hAnsi="Times New Roman" w:cs="Times New Roman"/>
                <w:sz w:val="22"/>
                <w:szCs w:val="22"/>
              </w:rPr>
              <w:t>Intertrade</w:t>
            </w:r>
            <w:proofErr w:type="spellEnd"/>
            <w:r w:rsidRPr="00D51C0C">
              <w:rPr>
                <w:rFonts w:ascii="Times New Roman" w:hAnsi="Times New Roman" w:cs="Times New Roman"/>
                <w:sz w:val="22"/>
                <w:szCs w:val="22"/>
              </w:rPr>
              <w:t xml:space="preserve"> Co., Ltd.</w:t>
            </w:r>
          </w:p>
        </w:tc>
        <w:tc>
          <w:tcPr>
            <w:tcW w:w="1559" w:type="dxa"/>
          </w:tcPr>
          <w:p w:rsidR="00571F64" w:rsidRPr="00D51C0C" w:rsidRDefault="00571F64" w:rsidP="00E14A26">
            <w:pPr>
              <w:tabs>
                <w:tab w:val="left" w:pos="747"/>
              </w:tabs>
              <w:spacing w:before="60" w:after="0" w:line="240" w:lineRule="atLeast"/>
              <w:ind w:left="89" w:right="-25"/>
              <w:jc w:val="center"/>
              <w:rPr>
                <w:rFonts w:ascii="Times New Roman" w:hAnsi="Times New Roman" w:cs="Times New Roman"/>
                <w:szCs w:val="22"/>
                <w:cs/>
              </w:rPr>
            </w:pPr>
            <w:r w:rsidRPr="00D51C0C">
              <w:rPr>
                <w:rFonts w:ascii="Times New Roman" w:hAnsi="Times New Roman" w:cs="Times New Roman"/>
                <w:szCs w:val="22"/>
              </w:rPr>
              <w:t>Thailand</w:t>
            </w:r>
          </w:p>
        </w:tc>
        <w:tc>
          <w:tcPr>
            <w:tcW w:w="4394" w:type="dxa"/>
          </w:tcPr>
          <w:p w:rsidR="00571F64" w:rsidRPr="00D51C0C" w:rsidRDefault="00571F64" w:rsidP="00A441AB">
            <w:pPr>
              <w:tabs>
                <w:tab w:val="left" w:pos="396"/>
                <w:tab w:val="left" w:pos="1080"/>
              </w:tabs>
              <w:spacing w:before="60" w:after="0" w:line="240" w:lineRule="atLeast"/>
              <w:ind w:right="-25"/>
              <w:jc w:val="both"/>
              <w:rPr>
                <w:rFonts w:ascii="Times New Roman" w:hAnsi="Times New Roman" w:cs="Times New Roman"/>
                <w:szCs w:val="22"/>
                <w:lang w:val="en-GB"/>
              </w:rPr>
            </w:pPr>
            <w:r w:rsidRPr="00D51C0C">
              <w:rPr>
                <w:rFonts w:ascii="Times New Roman" w:hAnsi="Times New Roman" w:cs="Times New Roman"/>
                <w:szCs w:val="22"/>
              </w:rPr>
              <w:t>Direct subsidiary</w:t>
            </w:r>
          </w:p>
        </w:tc>
      </w:tr>
      <w:tr w:rsidR="00571F64" w:rsidRPr="00D51C0C" w:rsidTr="009F1DDF">
        <w:tc>
          <w:tcPr>
            <w:tcW w:w="3866" w:type="dxa"/>
          </w:tcPr>
          <w:p w:rsidR="00571F64" w:rsidRPr="00D51C0C" w:rsidRDefault="00571F64"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D51C0C">
              <w:rPr>
                <w:rFonts w:ascii="Times New Roman" w:hAnsi="Times New Roman" w:cs="Times New Roman"/>
                <w:sz w:val="22"/>
                <w:szCs w:val="22"/>
              </w:rPr>
              <w:t>Seafco</w:t>
            </w:r>
            <w:proofErr w:type="spellEnd"/>
            <w:r w:rsidRPr="00D51C0C">
              <w:rPr>
                <w:rFonts w:ascii="Times New Roman" w:hAnsi="Times New Roman" w:cs="Times New Roman"/>
                <w:sz w:val="22"/>
                <w:szCs w:val="22"/>
              </w:rPr>
              <w:t xml:space="preserve"> (Myanmar) </w:t>
            </w:r>
            <w:proofErr w:type="spellStart"/>
            <w:r w:rsidRPr="00D51C0C">
              <w:rPr>
                <w:rFonts w:ascii="Times New Roman" w:hAnsi="Times New Roman" w:cs="Times New Roman"/>
                <w:sz w:val="22"/>
                <w:szCs w:val="22"/>
              </w:rPr>
              <w:t>Co.,Ltd</w:t>
            </w:r>
            <w:proofErr w:type="spellEnd"/>
            <w:r w:rsidRPr="00D51C0C">
              <w:rPr>
                <w:rFonts w:ascii="Times New Roman" w:hAnsi="Times New Roman" w:cs="Times New Roman"/>
                <w:sz w:val="22"/>
                <w:szCs w:val="22"/>
              </w:rPr>
              <w:t>.</w:t>
            </w:r>
          </w:p>
        </w:tc>
        <w:tc>
          <w:tcPr>
            <w:tcW w:w="1559" w:type="dxa"/>
          </w:tcPr>
          <w:p w:rsidR="00571F64" w:rsidRPr="00D51C0C" w:rsidRDefault="00571F64" w:rsidP="00820AFF">
            <w:pPr>
              <w:tabs>
                <w:tab w:val="left" w:pos="747"/>
              </w:tabs>
              <w:spacing w:before="60" w:after="0" w:line="240" w:lineRule="atLeast"/>
              <w:ind w:left="89" w:right="-25"/>
              <w:jc w:val="center"/>
              <w:rPr>
                <w:rFonts w:ascii="Times New Roman" w:hAnsi="Times New Roman" w:cs="Times New Roman"/>
                <w:szCs w:val="22"/>
              </w:rPr>
            </w:pPr>
            <w:r w:rsidRPr="00D51C0C">
              <w:rPr>
                <w:rFonts w:ascii="Times New Roman" w:hAnsi="Times New Roman" w:cs="Times New Roman"/>
                <w:szCs w:val="22"/>
              </w:rPr>
              <w:t>Myanmar</w:t>
            </w:r>
          </w:p>
        </w:tc>
        <w:tc>
          <w:tcPr>
            <w:tcW w:w="4394" w:type="dxa"/>
          </w:tcPr>
          <w:p w:rsidR="00571F64" w:rsidRPr="00D51C0C"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sidRPr="00D51C0C">
              <w:rPr>
                <w:rFonts w:ascii="Times New Roman" w:hAnsi="Times New Roman" w:cs="Times New Roman"/>
                <w:szCs w:val="22"/>
              </w:rPr>
              <w:t>Indirect subsidiary</w:t>
            </w:r>
          </w:p>
        </w:tc>
      </w:tr>
      <w:tr w:rsidR="006B3B19" w:rsidRPr="00D51C0C" w:rsidTr="009F1DDF">
        <w:tc>
          <w:tcPr>
            <w:tcW w:w="3866" w:type="dxa"/>
          </w:tcPr>
          <w:p w:rsidR="006B3B19" w:rsidRPr="00D51C0C" w:rsidRDefault="006B3B19" w:rsidP="00053F4E">
            <w:pPr>
              <w:pStyle w:val="block"/>
              <w:spacing w:before="60" w:after="0" w:line="240" w:lineRule="atLeast"/>
              <w:ind w:left="-68" w:right="-25" w:firstLine="629"/>
              <w:jc w:val="both"/>
              <w:rPr>
                <w:b/>
                <w:bCs/>
                <w:szCs w:val="22"/>
              </w:rPr>
            </w:pPr>
            <w:r w:rsidRPr="00D51C0C">
              <w:rPr>
                <w:b/>
                <w:bCs/>
                <w:szCs w:val="22"/>
              </w:rPr>
              <w:t>Related companies</w:t>
            </w:r>
          </w:p>
        </w:tc>
        <w:tc>
          <w:tcPr>
            <w:tcW w:w="1559" w:type="dxa"/>
          </w:tcPr>
          <w:p w:rsidR="006B3B19" w:rsidRPr="00D51C0C" w:rsidRDefault="006B3B19" w:rsidP="00053F4E">
            <w:pPr>
              <w:pStyle w:val="block"/>
              <w:spacing w:before="60" w:after="0" w:line="240" w:lineRule="atLeast"/>
              <w:ind w:left="-68" w:right="-25" w:firstLine="629"/>
              <w:jc w:val="both"/>
              <w:rPr>
                <w:b/>
                <w:bCs/>
                <w:szCs w:val="22"/>
              </w:rPr>
            </w:pPr>
          </w:p>
        </w:tc>
        <w:tc>
          <w:tcPr>
            <w:tcW w:w="4394" w:type="dxa"/>
          </w:tcPr>
          <w:p w:rsidR="006B3B19" w:rsidRPr="00D51C0C" w:rsidRDefault="006B3B19" w:rsidP="006B3B19">
            <w:pPr>
              <w:pStyle w:val="block"/>
              <w:spacing w:before="60" w:after="0" w:line="240" w:lineRule="atLeast"/>
              <w:ind w:left="0" w:right="-25" w:firstLine="629"/>
              <w:jc w:val="both"/>
              <w:rPr>
                <w:b/>
                <w:bCs/>
                <w:szCs w:val="22"/>
              </w:rPr>
            </w:pPr>
          </w:p>
        </w:tc>
      </w:tr>
      <w:tr w:rsidR="006B3B19" w:rsidRPr="00D51C0C" w:rsidTr="009F1DDF">
        <w:trPr>
          <w:trHeight w:val="74"/>
        </w:trPr>
        <w:tc>
          <w:tcPr>
            <w:tcW w:w="3866" w:type="dxa"/>
          </w:tcPr>
          <w:p w:rsidR="006B3B19" w:rsidRPr="00D51C0C"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Times New Roman"/>
                <w:sz w:val="22"/>
                <w:szCs w:val="22"/>
              </w:rPr>
              <w:t>S.T.P. Assets Co., Ltd.</w:t>
            </w:r>
          </w:p>
        </w:tc>
        <w:tc>
          <w:tcPr>
            <w:tcW w:w="1559" w:type="dxa"/>
          </w:tcPr>
          <w:p w:rsidR="006B3B19" w:rsidRPr="00D51C0C"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D51C0C">
              <w:rPr>
                <w:rFonts w:ascii="Times New Roman" w:hAnsi="Times New Roman" w:cs="Times New Roman"/>
                <w:szCs w:val="22"/>
              </w:rPr>
              <w:t>Thailand</w:t>
            </w:r>
          </w:p>
        </w:tc>
        <w:tc>
          <w:tcPr>
            <w:tcW w:w="4394" w:type="dxa"/>
          </w:tcPr>
          <w:p w:rsidR="006B3B19" w:rsidRPr="00D51C0C"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D51C0C">
              <w:rPr>
                <w:rFonts w:ascii="Times New Roman" w:hAnsi="Times New Roman" w:cs="Times New Roman"/>
                <w:szCs w:val="22"/>
              </w:rPr>
              <w:t>Common shareholder and close relative of director is a director of such company</w:t>
            </w:r>
          </w:p>
        </w:tc>
      </w:tr>
      <w:tr w:rsidR="006B3B19" w:rsidRPr="00D51C0C" w:rsidTr="009F1DDF">
        <w:trPr>
          <w:trHeight w:val="74"/>
        </w:trPr>
        <w:tc>
          <w:tcPr>
            <w:tcW w:w="3866" w:type="dxa"/>
          </w:tcPr>
          <w:p w:rsidR="006B3B19" w:rsidRPr="00D51C0C"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Times New Roman"/>
                <w:sz w:val="22"/>
                <w:szCs w:val="22"/>
              </w:rPr>
              <w:t>E. D. E. Co., Ltd.</w:t>
            </w:r>
          </w:p>
        </w:tc>
        <w:tc>
          <w:tcPr>
            <w:tcW w:w="1559" w:type="dxa"/>
          </w:tcPr>
          <w:p w:rsidR="006B3B19" w:rsidRPr="00D51C0C" w:rsidRDefault="006B3B19" w:rsidP="00E14A26">
            <w:pPr>
              <w:tabs>
                <w:tab w:val="left" w:pos="747"/>
              </w:tabs>
              <w:spacing w:before="60" w:after="0" w:line="240" w:lineRule="atLeast"/>
              <w:ind w:left="89" w:right="-25"/>
              <w:jc w:val="center"/>
              <w:rPr>
                <w:rFonts w:ascii="Times New Roman" w:hAnsi="Times New Roman" w:cs="Times New Roman"/>
                <w:szCs w:val="22"/>
                <w:cs/>
              </w:rPr>
            </w:pPr>
            <w:r w:rsidRPr="00D51C0C">
              <w:rPr>
                <w:rFonts w:ascii="Times New Roman" w:hAnsi="Times New Roman" w:cs="Times New Roman"/>
                <w:szCs w:val="22"/>
              </w:rPr>
              <w:t>Thailand</w:t>
            </w:r>
          </w:p>
        </w:tc>
        <w:tc>
          <w:tcPr>
            <w:tcW w:w="4394" w:type="dxa"/>
          </w:tcPr>
          <w:p w:rsidR="006B3B19" w:rsidRPr="00D51C0C"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D51C0C">
              <w:rPr>
                <w:rFonts w:ascii="Times New Roman" w:hAnsi="Times New Roman" w:cs="Times New Roman"/>
                <w:szCs w:val="22"/>
              </w:rPr>
              <w:t>Shareholder of this company is close relative of the Company’s shareholders.</w:t>
            </w:r>
          </w:p>
        </w:tc>
      </w:tr>
      <w:tr w:rsidR="006B3B19" w:rsidRPr="00D51C0C" w:rsidTr="009F1DDF">
        <w:tc>
          <w:tcPr>
            <w:tcW w:w="3866" w:type="dxa"/>
          </w:tcPr>
          <w:p w:rsidR="006B3B19" w:rsidRPr="00D51C0C"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D51C0C">
              <w:rPr>
                <w:rFonts w:ascii="Times New Roman" w:hAnsi="Times New Roman" w:cs="Times New Roman"/>
                <w:sz w:val="22"/>
                <w:szCs w:val="22"/>
              </w:rPr>
              <w:t>Altemtech</w:t>
            </w:r>
            <w:proofErr w:type="spellEnd"/>
            <w:r w:rsidRPr="00D51C0C">
              <w:rPr>
                <w:rFonts w:ascii="Times New Roman" w:hAnsi="Times New Roman" w:cs="Times New Roman"/>
                <w:sz w:val="22"/>
                <w:szCs w:val="22"/>
              </w:rPr>
              <w:t xml:space="preserve"> Co., Ltd.</w:t>
            </w:r>
          </w:p>
        </w:tc>
        <w:tc>
          <w:tcPr>
            <w:tcW w:w="1559" w:type="dxa"/>
          </w:tcPr>
          <w:p w:rsidR="006B3B19" w:rsidRPr="00D51C0C" w:rsidRDefault="006B3B19" w:rsidP="00820AFF">
            <w:pPr>
              <w:tabs>
                <w:tab w:val="left" w:pos="747"/>
              </w:tabs>
              <w:spacing w:before="60" w:after="0" w:line="240" w:lineRule="atLeast"/>
              <w:ind w:left="89" w:right="-25"/>
              <w:jc w:val="center"/>
              <w:rPr>
                <w:rFonts w:ascii="Times New Roman" w:hAnsi="Times New Roman" w:cs="Times New Roman"/>
                <w:szCs w:val="22"/>
              </w:rPr>
            </w:pPr>
            <w:r w:rsidRPr="00D51C0C">
              <w:rPr>
                <w:rFonts w:ascii="Times New Roman" w:hAnsi="Times New Roman" w:cs="Times New Roman"/>
                <w:szCs w:val="22"/>
              </w:rPr>
              <w:t>Thailand</w:t>
            </w:r>
          </w:p>
        </w:tc>
        <w:tc>
          <w:tcPr>
            <w:tcW w:w="4394" w:type="dxa"/>
          </w:tcPr>
          <w:p w:rsidR="006B3B19" w:rsidRPr="00D51C0C"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D51C0C">
              <w:rPr>
                <w:rFonts w:ascii="Times New Roman" w:hAnsi="Times New Roman" w:cs="Times New Roman"/>
                <w:szCs w:val="22"/>
              </w:rPr>
              <w:t>Subsidiary’s shareholder and director</w:t>
            </w:r>
          </w:p>
        </w:tc>
      </w:tr>
      <w:tr w:rsidR="006B3B19" w:rsidRPr="00D51C0C" w:rsidTr="009F1DDF">
        <w:tc>
          <w:tcPr>
            <w:tcW w:w="3866" w:type="dxa"/>
            <w:vAlign w:val="center"/>
          </w:tcPr>
          <w:p w:rsidR="006B3B19" w:rsidRPr="00D51C0C"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Times New Roman"/>
                <w:sz w:val="22"/>
                <w:szCs w:val="22"/>
              </w:rPr>
              <w:lastRenderedPageBreak/>
              <w:t>New Technology Engineering Construction Co., Ltd.</w:t>
            </w:r>
          </w:p>
        </w:tc>
        <w:tc>
          <w:tcPr>
            <w:tcW w:w="1559" w:type="dxa"/>
          </w:tcPr>
          <w:p w:rsidR="006B3B19" w:rsidRPr="00D51C0C" w:rsidRDefault="006B3B19" w:rsidP="00820AFF">
            <w:pPr>
              <w:tabs>
                <w:tab w:val="left" w:pos="747"/>
              </w:tabs>
              <w:spacing w:before="60" w:after="0" w:line="240" w:lineRule="atLeast"/>
              <w:ind w:left="89" w:right="-25"/>
              <w:jc w:val="center"/>
              <w:rPr>
                <w:rFonts w:ascii="Times New Roman" w:hAnsi="Times New Roman" w:cs="Times New Roman"/>
                <w:szCs w:val="22"/>
              </w:rPr>
            </w:pPr>
            <w:r w:rsidRPr="00D51C0C">
              <w:rPr>
                <w:rFonts w:ascii="Times New Roman" w:hAnsi="Times New Roman" w:cs="Times New Roman"/>
                <w:szCs w:val="22"/>
              </w:rPr>
              <w:t>Thailand</w:t>
            </w:r>
          </w:p>
        </w:tc>
        <w:tc>
          <w:tcPr>
            <w:tcW w:w="4394" w:type="dxa"/>
          </w:tcPr>
          <w:p w:rsidR="006B3B19" w:rsidRPr="00D51C0C"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D51C0C">
              <w:rPr>
                <w:rFonts w:ascii="Times New Roman" w:hAnsi="Times New Roman" w:cs="Times New Roman"/>
                <w:szCs w:val="22"/>
              </w:rPr>
              <w:t>Subsidiary’s shareholder and director</w:t>
            </w:r>
          </w:p>
        </w:tc>
      </w:tr>
      <w:tr w:rsidR="00437299" w:rsidRPr="00D51C0C" w:rsidTr="009F1DDF">
        <w:tc>
          <w:tcPr>
            <w:tcW w:w="3866" w:type="dxa"/>
            <w:vAlign w:val="center"/>
          </w:tcPr>
          <w:p w:rsidR="00437299" w:rsidRPr="00D51C0C"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Angsana New"/>
                <w:sz w:val="22"/>
                <w:szCs w:val="28"/>
                <w:lang w:val="en-GB"/>
              </w:rPr>
              <w:t xml:space="preserve">AZ Global </w:t>
            </w:r>
            <w:r w:rsidRPr="00D51C0C">
              <w:rPr>
                <w:rFonts w:ascii="Times New Roman" w:hAnsi="Times New Roman" w:cs="Times New Roman"/>
                <w:sz w:val="22"/>
                <w:szCs w:val="22"/>
              </w:rPr>
              <w:t>Co., Ltd.</w:t>
            </w:r>
          </w:p>
        </w:tc>
        <w:tc>
          <w:tcPr>
            <w:tcW w:w="1559" w:type="dxa"/>
          </w:tcPr>
          <w:p w:rsidR="00437299" w:rsidRPr="00D51C0C" w:rsidRDefault="00437299" w:rsidP="00377A93">
            <w:pPr>
              <w:tabs>
                <w:tab w:val="left" w:pos="747"/>
              </w:tabs>
              <w:spacing w:before="60" w:after="0" w:line="240" w:lineRule="atLeast"/>
              <w:ind w:left="89" w:right="-25"/>
              <w:jc w:val="center"/>
              <w:rPr>
                <w:rFonts w:ascii="Times New Roman" w:hAnsi="Times New Roman" w:cs="Times New Roman"/>
                <w:szCs w:val="22"/>
              </w:rPr>
            </w:pPr>
            <w:r w:rsidRPr="00D51C0C">
              <w:rPr>
                <w:rFonts w:ascii="Times New Roman" w:hAnsi="Times New Roman" w:cs="Times New Roman"/>
                <w:szCs w:val="22"/>
              </w:rPr>
              <w:t>Myanmar</w:t>
            </w:r>
          </w:p>
        </w:tc>
        <w:tc>
          <w:tcPr>
            <w:tcW w:w="4394" w:type="dxa"/>
          </w:tcPr>
          <w:p w:rsidR="00437299" w:rsidRPr="00D51C0C" w:rsidRDefault="0043729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D51C0C">
              <w:rPr>
                <w:rFonts w:ascii="Times New Roman" w:hAnsi="Times New Roman" w:cs="Times New Roman"/>
                <w:szCs w:val="22"/>
              </w:rPr>
              <w:t>Common shareholder and director</w:t>
            </w:r>
          </w:p>
        </w:tc>
      </w:tr>
      <w:tr w:rsidR="00437299" w:rsidRPr="00D51C0C" w:rsidTr="009F1DDF">
        <w:tc>
          <w:tcPr>
            <w:tcW w:w="3866" w:type="dxa"/>
            <w:vAlign w:val="center"/>
          </w:tcPr>
          <w:p w:rsidR="00437299" w:rsidRPr="00D51C0C" w:rsidRDefault="00437299" w:rsidP="006B3B19">
            <w:pPr>
              <w:pStyle w:val="block"/>
              <w:spacing w:before="60" w:after="0" w:line="240" w:lineRule="atLeast"/>
              <w:ind w:left="-68" w:right="-25" w:firstLine="629"/>
              <w:jc w:val="both"/>
              <w:rPr>
                <w:b/>
                <w:bCs/>
                <w:szCs w:val="22"/>
              </w:rPr>
            </w:pPr>
            <w:r w:rsidRPr="00D51C0C">
              <w:rPr>
                <w:b/>
                <w:bCs/>
                <w:szCs w:val="22"/>
              </w:rPr>
              <w:t>Related person</w:t>
            </w:r>
          </w:p>
        </w:tc>
        <w:tc>
          <w:tcPr>
            <w:tcW w:w="1559" w:type="dxa"/>
          </w:tcPr>
          <w:p w:rsidR="00437299" w:rsidRPr="00D51C0C" w:rsidRDefault="00437299" w:rsidP="00820AFF">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437299" w:rsidRPr="00D51C0C" w:rsidRDefault="00437299" w:rsidP="006B3B19">
            <w:pPr>
              <w:spacing w:before="60" w:after="0" w:line="240" w:lineRule="atLeast"/>
              <w:ind w:right="-25" w:firstLine="23"/>
              <w:rPr>
                <w:rFonts w:ascii="Times New Roman" w:hAnsi="Times New Roman" w:cs="Times New Roman"/>
                <w:szCs w:val="22"/>
              </w:rPr>
            </w:pPr>
          </w:p>
        </w:tc>
      </w:tr>
      <w:tr w:rsidR="00437299" w:rsidRPr="00D51C0C" w:rsidTr="009F1DDF">
        <w:tc>
          <w:tcPr>
            <w:tcW w:w="3866" w:type="dxa"/>
          </w:tcPr>
          <w:p w:rsidR="00437299" w:rsidRPr="00D51C0C"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Times New Roman"/>
                <w:sz w:val="22"/>
                <w:szCs w:val="22"/>
              </w:rPr>
              <w:t xml:space="preserve">Miss </w:t>
            </w:r>
            <w:proofErr w:type="spellStart"/>
            <w:r w:rsidRPr="00D51C0C">
              <w:rPr>
                <w:rFonts w:ascii="Times New Roman" w:hAnsi="Times New Roman" w:cs="Times New Roman"/>
                <w:sz w:val="22"/>
                <w:szCs w:val="22"/>
              </w:rPr>
              <w:t>Pawana</w:t>
            </w:r>
            <w:proofErr w:type="spellEnd"/>
            <w:r w:rsidRPr="00D51C0C">
              <w:rPr>
                <w:rFonts w:ascii="Times New Roman" w:hAnsi="Times New Roman" w:cs="Times New Roman"/>
                <w:sz w:val="22"/>
                <w:szCs w:val="22"/>
              </w:rPr>
              <w:t xml:space="preserve"> </w:t>
            </w:r>
            <w:proofErr w:type="spellStart"/>
            <w:r w:rsidRPr="00D51C0C">
              <w:rPr>
                <w:rFonts w:ascii="Times New Roman" w:hAnsi="Times New Roman" w:cs="Times New Roman"/>
                <w:sz w:val="22"/>
                <w:szCs w:val="22"/>
              </w:rPr>
              <w:t>Thasnanipan</w:t>
            </w:r>
            <w:proofErr w:type="spellEnd"/>
          </w:p>
        </w:tc>
        <w:tc>
          <w:tcPr>
            <w:tcW w:w="1559" w:type="dxa"/>
          </w:tcPr>
          <w:p w:rsidR="00437299" w:rsidRPr="00D51C0C" w:rsidRDefault="00437299" w:rsidP="00820AFF">
            <w:pPr>
              <w:tabs>
                <w:tab w:val="left" w:pos="747"/>
              </w:tabs>
              <w:spacing w:before="60" w:after="0" w:line="240" w:lineRule="atLeast"/>
              <w:ind w:left="89" w:right="-25"/>
              <w:jc w:val="center"/>
              <w:rPr>
                <w:rFonts w:ascii="Times New Roman" w:hAnsi="Times New Roman" w:cs="Times New Roman"/>
                <w:szCs w:val="22"/>
              </w:rPr>
            </w:pPr>
            <w:r w:rsidRPr="00D51C0C">
              <w:rPr>
                <w:rFonts w:ascii="Times New Roman" w:hAnsi="Times New Roman" w:cs="Times New Roman"/>
                <w:szCs w:val="22"/>
              </w:rPr>
              <w:t>Thailand</w:t>
            </w:r>
          </w:p>
        </w:tc>
        <w:tc>
          <w:tcPr>
            <w:tcW w:w="4394" w:type="dxa"/>
          </w:tcPr>
          <w:p w:rsidR="00437299" w:rsidRPr="00D51C0C" w:rsidRDefault="0043729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D51C0C">
              <w:rPr>
                <w:rFonts w:ascii="Times New Roman" w:hAnsi="Times New Roman" w:cs="Times New Roman"/>
                <w:szCs w:val="22"/>
              </w:rPr>
              <w:t>Shareholders and spouse of a director</w:t>
            </w:r>
          </w:p>
        </w:tc>
      </w:tr>
      <w:tr w:rsidR="00437299" w:rsidRPr="00D51C0C" w:rsidTr="009F1DDF">
        <w:tc>
          <w:tcPr>
            <w:tcW w:w="3866" w:type="dxa"/>
          </w:tcPr>
          <w:p w:rsidR="00437299" w:rsidRPr="00D51C0C"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D51C0C">
              <w:rPr>
                <w:rFonts w:ascii="Times New Roman" w:hAnsi="Times New Roman" w:cs="Times New Roman"/>
                <w:sz w:val="22"/>
                <w:szCs w:val="22"/>
              </w:rPr>
              <w:t>Key management personnel</w:t>
            </w:r>
          </w:p>
        </w:tc>
        <w:tc>
          <w:tcPr>
            <w:tcW w:w="1559" w:type="dxa"/>
          </w:tcPr>
          <w:p w:rsidR="00437299" w:rsidRPr="00D51C0C" w:rsidRDefault="00437299" w:rsidP="00820AFF">
            <w:pPr>
              <w:tabs>
                <w:tab w:val="left" w:pos="747"/>
              </w:tabs>
              <w:spacing w:before="60" w:after="0" w:line="240" w:lineRule="atLeast"/>
              <w:ind w:left="89" w:right="-25"/>
              <w:jc w:val="center"/>
              <w:rPr>
                <w:rFonts w:ascii="Times New Roman" w:hAnsi="Times New Roman" w:cs="Times New Roman"/>
                <w:szCs w:val="22"/>
                <w:cs/>
              </w:rPr>
            </w:pPr>
            <w:r w:rsidRPr="00D51C0C">
              <w:rPr>
                <w:rFonts w:ascii="Times New Roman" w:hAnsi="Times New Roman" w:cs="Times New Roman"/>
                <w:szCs w:val="22"/>
              </w:rPr>
              <w:t>Thailand</w:t>
            </w:r>
          </w:p>
        </w:tc>
        <w:tc>
          <w:tcPr>
            <w:tcW w:w="4394" w:type="dxa"/>
          </w:tcPr>
          <w:p w:rsidR="00437299" w:rsidRPr="00D51C0C" w:rsidRDefault="00437299" w:rsidP="006B3B19">
            <w:pPr>
              <w:tabs>
                <w:tab w:val="left" w:pos="396"/>
                <w:tab w:val="left" w:pos="1080"/>
              </w:tabs>
              <w:spacing w:before="60" w:after="0" w:line="240" w:lineRule="atLeast"/>
              <w:ind w:left="45" w:right="-25" w:hanging="106"/>
              <w:jc w:val="both"/>
              <w:rPr>
                <w:rFonts w:ascii="Times New Roman" w:hAnsi="Times New Roman" w:cstheme="minorBidi"/>
                <w:szCs w:val="22"/>
                <w:cs/>
              </w:rPr>
            </w:pPr>
            <w:r w:rsidRPr="00D51C0C">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FC0096" w:rsidRPr="00D51C0C" w:rsidRDefault="00FC0096" w:rsidP="00EB120D">
      <w:pPr>
        <w:pStyle w:val="BodyText"/>
        <w:spacing w:line="200" w:lineRule="exact"/>
        <w:ind w:left="561" w:right="-23" w:firstLine="11"/>
        <w:jc w:val="both"/>
        <w:rPr>
          <w:rFonts w:ascii="Times New Roman" w:hAnsi="Times New Roman" w:cs="Times New Roman"/>
          <w:sz w:val="22"/>
          <w:szCs w:val="22"/>
        </w:rPr>
      </w:pPr>
    </w:p>
    <w:p w:rsidR="008C07E5" w:rsidRPr="00D51C0C" w:rsidRDefault="000E27B9" w:rsidP="00053F4E">
      <w:pPr>
        <w:pStyle w:val="BodyText"/>
        <w:ind w:left="540" w:right="-25" w:firstLine="0"/>
        <w:jc w:val="both"/>
        <w:rPr>
          <w:rFonts w:ascii="Times New Roman" w:hAnsi="Times New Roman" w:cs="Times New Roman"/>
          <w:sz w:val="22"/>
          <w:szCs w:val="22"/>
        </w:rPr>
      </w:pPr>
      <w:r w:rsidRPr="00D51C0C">
        <w:rPr>
          <w:rFonts w:ascii="Times New Roman" w:hAnsi="Times New Roman" w:cs="Times New Roman"/>
          <w:sz w:val="22"/>
          <w:szCs w:val="22"/>
        </w:rPr>
        <w:t>The pricing policies for particular types of transactions are explained further below:</w:t>
      </w:r>
    </w:p>
    <w:p w:rsidR="002618A6" w:rsidRPr="00D51C0C" w:rsidRDefault="002618A6" w:rsidP="00053F4E">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F44FE7" w:rsidRPr="00D51C0C" w:rsidTr="00BB53CD">
        <w:trPr>
          <w:tblHeader/>
        </w:trPr>
        <w:tc>
          <w:tcPr>
            <w:tcW w:w="4252" w:type="dxa"/>
          </w:tcPr>
          <w:p w:rsidR="00F44FE7" w:rsidRPr="00D51C0C"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D51C0C">
              <w:rPr>
                <w:rFonts w:ascii="Times New Roman" w:hAnsi="Times New Roman" w:cs="Times New Roman"/>
                <w:b/>
                <w:szCs w:val="22"/>
              </w:rPr>
              <w:t>Transactions</w:t>
            </w:r>
          </w:p>
        </w:tc>
        <w:tc>
          <w:tcPr>
            <w:tcW w:w="4819" w:type="dxa"/>
          </w:tcPr>
          <w:p w:rsidR="00F44FE7" w:rsidRPr="00D51C0C" w:rsidRDefault="00F44FE7" w:rsidP="00053F4E">
            <w:pPr>
              <w:spacing w:after="0" w:line="240" w:lineRule="atLeast"/>
              <w:ind w:left="175" w:right="-25" w:hanging="141"/>
              <w:jc w:val="both"/>
              <w:rPr>
                <w:rFonts w:ascii="Times New Roman" w:hAnsi="Times New Roman" w:cs="Times New Roman"/>
                <w:b/>
                <w:bCs/>
                <w:szCs w:val="22"/>
                <w:lang w:val="en-GB"/>
              </w:rPr>
            </w:pPr>
            <w:r w:rsidRPr="00D51C0C">
              <w:rPr>
                <w:rFonts w:ascii="Times New Roman" w:hAnsi="Times New Roman" w:cs="Times New Roman"/>
                <w:b/>
                <w:szCs w:val="22"/>
              </w:rPr>
              <w:t>Pricing policies</w:t>
            </w:r>
          </w:p>
        </w:tc>
      </w:tr>
      <w:tr w:rsidR="00F44FE7" w:rsidRPr="00D51C0C" w:rsidTr="00BB53CD">
        <w:tc>
          <w:tcPr>
            <w:tcW w:w="4252" w:type="dxa"/>
            <w:vAlign w:val="center"/>
          </w:tcPr>
          <w:p w:rsidR="00F44FE7" w:rsidRPr="00D51C0C" w:rsidRDefault="00592E41"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 xml:space="preserve">Revenue from contracting or providing </w:t>
            </w:r>
          </w:p>
        </w:tc>
        <w:tc>
          <w:tcPr>
            <w:tcW w:w="4819" w:type="dxa"/>
          </w:tcPr>
          <w:p w:rsidR="00F44FE7" w:rsidRPr="00D51C0C" w:rsidRDefault="00592E41" w:rsidP="0092635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Estimated cost or a</w:t>
            </w:r>
            <w:r w:rsidR="009F1DDF" w:rsidRPr="00D51C0C">
              <w:rPr>
                <w:rFonts w:ascii="Times New Roman" w:hAnsi="Times New Roman" w:cs="Times New Roman"/>
                <w:szCs w:val="22"/>
              </w:rPr>
              <w:t>ctual cost</w:t>
            </w:r>
          </w:p>
        </w:tc>
      </w:tr>
      <w:tr w:rsidR="00C355CD" w:rsidRPr="00D51C0C" w:rsidTr="00BB53CD">
        <w:tc>
          <w:tcPr>
            <w:tcW w:w="4252" w:type="dxa"/>
            <w:vAlign w:val="center"/>
          </w:tcPr>
          <w:p w:rsidR="00C355CD" w:rsidRPr="00D51C0C" w:rsidRDefault="00C355C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 xml:space="preserve">  services</w:t>
            </w:r>
          </w:p>
        </w:tc>
        <w:tc>
          <w:tcPr>
            <w:tcW w:w="4819" w:type="dxa"/>
          </w:tcPr>
          <w:p w:rsidR="00C355CD" w:rsidRPr="00D51C0C" w:rsidRDefault="00C355CD" w:rsidP="0092635A">
            <w:pPr>
              <w:spacing w:after="0" w:line="240" w:lineRule="atLeast"/>
              <w:ind w:left="175" w:right="-25" w:hanging="141"/>
              <w:jc w:val="both"/>
              <w:rPr>
                <w:rFonts w:ascii="Times New Roman" w:hAnsi="Times New Roman" w:cs="Times New Roman"/>
                <w:szCs w:val="22"/>
              </w:rPr>
            </w:pPr>
          </w:p>
        </w:tc>
      </w:tr>
      <w:tr w:rsidR="009F1DDF" w:rsidRPr="00D51C0C" w:rsidTr="00BB53CD">
        <w:tc>
          <w:tcPr>
            <w:tcW w:w="4252" w:type="dxa"/>
            <w:vAlign w:val="center"/>
          </w:tcPr>
          <w:p w:rsidR="009F1DDF" w:rsidRPr="00D51C0C" w:rsidRDefault="00592E41" w:rsidP="00592E4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Revenue from s</w:t>
            </w:r>
            <w:r w:rsidR="009F1DDF" w:rsidRPr="00D51C0C">
              <w:rPr>
                <w:rFonts w:ascii="Times New Roman" w:hAnsi="Times New Roman" w:cs="Times New Roman"/>
                <w:szCs w:val="22"/>
                <w:lang w:val="en-GB"/>
              </w:rPr>
              <w:t>ales of materials</w:t>
            </w:r>
          </w:p>
        </w:tc>
        <w:tc>
          <w:tcPr>
            <w:tcW w:w="4819" w:type="dxa"/>
          </w:tcPr>
          <w:p w:rsidR="009F1DDF" w:rsidRPr="00D51C0C" w:rsidRDefault="009F1DDF" w:rsidP="0092635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 xml:space="preserve">Market </w:t>
            </w:r>
            <w:r w:rsidR="00592E41" w:rsidRPr="00D51C0C">
              <w:rPr>
                <w:rFonts w:ascii="Times New Roman" w:hAnsi="Times New Roman" w:cs="Times New Roman"/>
                <w:szCs w:val="22"/>
              </w:rPr>
              <w:t>price</w:t>
            </w:r>
          </w:p>
        </w:tc>
      </w:tr>
      <w:tr w:rsidR="009F1DDF" w:rsidRPr="00D51C0C" w:rsidTr="00BB53CD">
        <w:tc>
          <w:tcPr>
            <w:tcW w:w="4252" w:type="dxa"/>
            <w:vAlign w:val="center"/>
          </w:tcPr>
          <w:p w:rsidR="009F1DDF" w:rsidRPr="00D51C0C" w:rsidRDefault="009F1DDF" w:rsidP="00E14A2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Interest income</w:t>
            </w:r>
          </w:p>
        </w:tc>
        <w:tc>
          <w:tcPr>
            <w:tcW w:w="4819" w:type="dxa"/>
          </w:tcPr>
          <w:p w:rsidR="009F1DDF" w:rsidRPr="00D51C0C" w:rsidRDefault="009F1DDF" w:rsidP="00E14A26">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5% per annum</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Other income</w:t>
            </w:r>
          </w:p>
        </w:tc>
        <w:tc>
          <w:tcPr>
            <w:tcW w:w="4819" w:type="dxa"/>
          </w:tcPr>
          <w:p w:rsidR="009F1DDF" w:rsidRPr="00D51C0C" w:rsidRDefault="009F1DDF" w:rsidP="0092635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As agreed</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Cost of utilities expenses</w:t>
            </w:r>
          </w:p>
        </w:tc>
        <w:tc>
          <w:tcPr>
            <w:tcW w:w="4819" w:type="dxa"/>
          </w:tcPr>
          <w:p w:rsidR="009F1DDF" w:rsidRPr="00D51C0C" w:rsidRDefault="009F1DDF" w:rsidP="009F1DDF">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Actual cost</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Machinery rental</w:t>
            </w:r>
          </w:p>
        </w:tc>
        <w:tc>
          <w:tcPr>
            <w:tcW w:w="4819" w:type="dxa"/>
          </w:tcPr>
          <w:p w:rsidR="009F1DDF" w:rsidRPr="00D51C0C" w:rsidRDefault="00BC0398" w:rsidP="00053F4E">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Contract price</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Test of foundation pile</w:t>
            </w:r>
          </w:p>
        </w:tc>
        <w:tc>
          <w:tcPr>
            <w:tcW w:w="4819" w:type="dxa"/>
          </w:tcPr>
          <w:p w:rsidR="009F1DDF" w:rsidRPr="00D51C0C" w:rsidRDefault="009F1DDF" w:rsidP="00E14A26">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 xml:space="preserve">Market </w:t>
            </w:r>
            <w:r w:rsidR="00592E41" w:rsidRPr="00D51C0C">
              <w:rPr>
                <w:rFonts w:ascii="Times New Roman" w:hAnsi="Times New Roman" w:cs="Times New Roman"/>
                <w:szCs w:val="22"/>
              </w:rPr>
              <w:t>price</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D51C0C">
              <w:rPr>
                <w:rFonts w:ascii="Times New Roman" w:hAnsi="Times New Roman" w:cs="Times New Roman"/>
                <w:szCs w:val="22"/>
                <w:lang w:val="en-GB"/>
              </w:rPr>
              <w:t>Field site expenses and others</w:t>
            </w:r>
          </w:p>
        </w:tc>
        <w:tc>
          <w:tcPr>
            <w:tcW w:w="4819" w:type="dxa"/>
          </w:tcPr>
          <w:p w:rsidR="009F1DDF" w:rsidRPr="00D51C0C" w:rsidRDefault="009F1DDF" w:rsidP="00870C4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 xml:space="preserve">Market </w:t>
            </w:r>
            <w:r w:rsidR="00592E41" w:rsidRPr="00D51C0C">
              <w:rPr>
                <w:rFonts w:ascii="Times New Roman" w:hAnsi="Times New Roman" w:cs="Times New Roman"/>
                <w:szCs w:val="22"/>
              </w:rPr>
              <w:t>price</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Contracted wages</w:t>
            </w:r>
          </w:p>
        </w:tc>
        <w:tc>
          <w:tcPr>
            <w:tcW w:w="4819" w:type="dxa"/>
          </w:tcPr>
          <w:p w:rsidR="009F1DDF" w:rsidRPr="00D51C0C" w:rsidRDefault="009F1DDF" w:rsidP="00E14A26">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As agreed</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Other expenses</w:t>
            </w:r>
          </w:p>
        </w:tc>
        <w:tc>
          <w:tcPr>
            <w:tcW w:w="4819" w:type="dxa"/>
          </w:tcPr>
          <w:p w:rsidR="009F1DDF" w:rsidRPr="00D51C0C" w:rsidRDefault="009F1DDF" w:rsidP="00870C4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Actual cost</w:t>
            </w:r>
          </w:p>
        </w:tc>
      </w:tr>
      <w:tr w:rsidR="009F1DDF" w:rsidRPr="00D51C0C" w:rsidTr="00BB53CD">
        <w:tc>
          <w:tcPr>
            <w:tcW w:w="4252" w:type="dxa"/>
            <w:vAlign w:val="center"/>
          </w:tcPr>
          <w:p w:rsidR="009F1DDF" w:rsidRPr="00D51C0C"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Right-of -use asset</w:t>
            </w:r>
          </w:p>
        </w:tc>
        <w:tc>
          <w:tcPr>
            <w:tcW w:w="4819" w:type="dxa"/>
          </w:tcPr>
          <w:p w:rsidR="009F1DDF" w:rsidRPr="00D51C0C" w:rsidRDefault="009F1DDF" w:rsidP="00870C4A">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Contract price</w:t>
            </w:r>
          </w:p>
        </w:tc>
      </w:tr>
      <w:tr w:rsidR="009F1DDF" w:rsidRPr="00D51C0C" w:rsidTr="00BB53CD">
        <w:tc>
          <w:tcPr>
            <w:tcW w:w="4252" w:type="dxa"/>
            <w:vAlign w:val="center"/>
          </w:tcPr>
          <w:p w:rsidR="009F1DDF" w:rsidRPr="00D51C0C" w:rsidRDefault="009F1DDF"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Dir</w:t>
            </w:r>
            <w:r w:rsidR="00592E41" w:rsidRPr="00D51C0C">
              <w:rPr>
                <w:rFonts w:ascii="Times New Roman" w:hAnsi="Times New Roman" w:cs="Times New Roman"/>
                <w:szCs w:val="22"/>
                <w:lang w:val="en-GB"/>
              </w:rPr>
              <w:t>ector’s remunerations represent</w:t>
            </w:r>
            <w:r w:rsidR="000458EE" w:rsidRPr="00D51C0C">
              <w:rPr>
                <w:rFonts w:ascii="Times New Roman" w:hAnsi="Times New Roman" w:cs="Times New Roman"/>
                <w:szCs w:val="22"/>
                <w:lang w:val="en-GB"/>
              </w:rPr>
              <w:t xml:space="preserve"> </w:t>
            </w:r>
            <w:r w:rsidRPr="00D51C0C">
              <w:rPr>
                <w:rFonts w:ascii="Times New Roman" w:hAnsi="Times New Roman" w:cs="Times New Roman"/>
                <w:szCs w:val="22"/>
                <w:lang w:val="en-GB"/>
              </w:rPr>
              <w:t xml:space="preserve">meeting </w:t>
            </w:r>
          </w:p>
        </w:tc>
        <w:tc>
          <w:tcPr>
            <w:tcW w:w="4819" w:type="dxa"/>
          </w:tcPr>
          <w:p w:rsidR="009F1DDF" w:rsidRPr="00D51C0C" w:rsidRDefault="009F1DDF" w:rsidP="00C355CD">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 xml:space="preserve">The amounts approved by the Company’s directors </w:t>
            </w:r>
          </w:p>
        </w:tc>
      </w:tr>
      <w:tr w:rsidR="00C355CD" w:rsidRPr="00D51C0C" w:rsidTr="00BB53CD">
        <w:tc>
          <w:tcPr>
            <w:tcW w:w="4252" w:type="dxa"/>
            <w:vAlign w:val="center"/>
          </w:tcPr>
          <w:p w:rsidR="00C355CD" w:rsidRPr="00D51C0C" w:rsidRDefault="00C355CD" w:rsidP="009F1DDF">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51C0C">
              <w:rPr>
                <w:rFonts w:ascii="Times New Roman" w:hAnsi="Times New Roman" w:cs="Times New Roman"/>
                <w:szCs w:val="22"/>
                <w:lang w:val="en-GB"/>
              </w:rPr>
              <w:t xml:space="preserve">  allowance, salary, bonus and other</w:t>
            </w:r>
          </w:p>
        </w:tc>
        <w:tc>
          <w:tcPr>
            <w:tcW w:w="4819" w:type="dxa"/>
          </w:tcPr>
          <w:p w:rsidR="00C355CD" w:rsidRPr="00D51C0C" w:rsidRDefault="00C355CD" w:rsidP="009F1DDF">
            <w:pPr>
              <w:spacing w:after="0" w:line="240" w:lineRule="atLeast"/>
              <w:ind w:left="175" w:right="-25" w:hanging="141"/>
              <w:jc w:val="both"/>
              <w:rPr>
                <w:rFonts w:ascii="Times New Roman" w:hAnsi="Times New Roman" w:cs="Times New Roman"/>
                <w:szCs w:val="22"/>
              </w:rPr>
            </w:pPr>
            <w:r w:rsidRPr="00D51C0C">
              <w:rPr>
                <w:rFonts w:ascii="Times New Roman" w:hAnsi="Times New Roman" w:cs="Times New Roman"/>
                <w:szCs w:val="22"/>
              </w:rPr>
              <w:t xml:space="preserve">  and shareholders</w:t>
            </w:r>
          </w:p>
        </w:tc>
      </w:tr>
    </w:tbl>
    <w:p w:rsidR="00CF6F88" w:rsidRPr="00D51C0C" w:rsidRDefault="00CF6F88" w:rsidP="00053F4E">
      <w:pPr>
        <w:pStyle w:val="BodyText"/>
        <w:ind w:left="540" w:right="-25"/>
        <w:jc w:val="both"/>
        <w:rPr>
          <w:rFonts w:ascii="Times New Roman" w:hAnsi="Times New Roman" w:cs="Times New Roman"/>
          <w:sz w:val="22"/>
          <w:szCs w:val="22"/>
          <w:lang w:val="en-AU"/>
        </w:rPr>
      </w:pPr>
    </w:p>
    <w:p w:rsidR="000E27B9" w:rsidRPr="00D51C0C" w:rsidRDefault="000E27B9" w:rsidP="00053F4E">
      <w:pPr>
        <w:pStyle w:val="BodyText"/>
        <w:ind w:left="540" w:right="-25"/>
        <w:jc w:val="both"/>
        <w:rPr>
          <w:rFonts w:ascii="Times New Roman" w:hAnsi="Times New Roman" w:cs="Times New Roman"/>
          <w:sz w:val="22"/>
          <w:szCs w:val="22"/>
          <w:lang w:val="en-AU"/>
        </w:rPr>
      </w:pPr>
      <w:r w:rsidRPr="00D51C0C">
        <w:rPr>
          <w:rFonts w:ascii="Times New Roman" w:hAnsi="Times New Roman" w:cs="Times New Roman"/>
          <w:sz w:val="22"/>
          <w:szCs w:val="22"/>
          <w:lang w:val="en-AU"/>
        </w:rPr>
        <w:t>Significant transactions during the three-m</w:t>
      </w:r>
      <w:r w:rsidR="00292612" w:rsidRPr="00D51C0C">
        <w:rPr>
          <w:rFonts w:ascii="Times New Roman" w:hAnsi="Times New Roman" w:cs="Times New Roman"/>
          <w:sz w:val="22"/>
          <w:szCs w:val="22"/>
          <w:lang w:val="en-AU"/>
        </w:rPr>
        <w:t xml:space="preserve">onth </w:t>
      </w:r>
      <w:r w:rsidR="00E51803" w:rsidRPr="00D51C0C">
        <w:rPr>
          <w:rFonts w:ascii="Times New Roman" w:hAnsi="Times New Roman" w:cs="Times New Roman"/>
          <w:sz w:val="22"/>
          <w:szCs w:val="22"/>
          <w:lang w:val="en-AU"/>
        </w:rPr>
        <w:t>and nine</w:t>
      </w:r>
      <w:r w:rsidR="00485E4C" w:rsidRPr="00D51C0C">
        <w:rPr>
          <w:rFonts w:ascii="Times New Roman" w:hAnsi="Times New Roman" w:cs="Times New Roman"/>
          <w:sz w:val="22"/>
          <w:szCs w:val="22"/>
          <w:lang w:val="en-AU"/>
        </w:rPr>
        <w:t xml:space="preserve">-month </w:t>
      </w:r>
      <w:r w:rsidR="00292612" w:rsidRPr="00D51C0C">
        <w:rPr>
          <w:rFonts w:ascii="Times New Roman" w:hAnsi="Times New Roman" w:cs="Times New Roman"/>
          <w:sz w:val="22"/>
          <w:szCs w:val="22"/>
          <w:lang w:val="en-AU"/>
        </w:rPr>
        <w:t>periods ended 3</w:t>
      </w:r>
      <w:r w:rsidR="00485E4C" w:rsidRPr="00D51C0C">
        <w:rPr>
          <w:rFonts w:ascii="Times New Roman" w:hAnsi="Times New Roman" w:cs="Times New Roman"/>
          <w:sz w:val="22"/>
          <w:szCs w:val="22"/>
          <w:lang w:val="en-AU"/>
        </w:rPr>
        <w:t>0</w:t>
      </w:r>
      <w:r w:rsidR="00292612" w:rsidRPr="00D51C0C">
        <w:rPr>
          <w:rFonts w:ascii="Times New Roman" w:hAnsi="Times New Roman" w:cs="Times New Roman"/>
          <w:sz w:val="22"/>
          <w:szCs w:val="22"/>
          <w:lang w:val="en-AU"/>
        </w:rPr>
        <w:t xml:space="preserve"> </w:t>
      </w:r>
      <w:r w:rsidR="00E51803" w:rsidRPr="00D51C0C">
        <w:rPr>
          <w:rFonts w:ascii="Times New Roman" w:hAnsi="Times New Roman" w:cs="Times New Roman"/>
          <w:sz w:val="22"/>
          <w:szCs w:val="22"/>
          <w:lang w:val="en-AU"/>
        </w:rPr>
        <w:t>September</w:t>
      </w:r>
      <w:r w:rsidR="00292612" w:rsidRPr="00D51C0C">
        <w:rPr>
          <w:rFonts w:ascii="Times New Roman" w:hAnsi="Times New Roman" w:cs="Times New Roman"/>
          <w:sz w:val="22"/>
          <w:szCs w:val="22"/>
          <w:lang w:val="en-AU"/>
        </w:rPr>
        <w:t xml:space="preserve"> </w:t>
      </w:r>
      <w:r w:rsidRPr="00D51C0C">
        <w:rPr>
          <w:rFonts w:ascii="Times New Roman" w:hAnsi="Times New Roman" w:cs="Times New Roman"/>
          <w:sz w:val="22"/>
          <w:szCs w:val="22"/>
          <w:lang w:val="en-AU"/>
        </w:rPr>
        <w:t>with related parties</w:t>
      </w:r>
      <w:r w:rsidR="00592E41" w:rsidRPr="00D51C0C">
        <w:rPr>
          <w:rFonts w:ascii="Times New Roman" w:hAnsi="Times New Roman" w:cs="Times New Roman"/>
          <w:sz w:val="22"/>
          <w:szCs w:val="22"/>
          <w:lang w:val="en-AU"/>
        </w:rPr>
        <w:t xml:space="preserve"> and key management personnel</w:t>
      </w:r>
      <w:r w:rsidRPr="00D51C0C">
        <w:rPr>
          <w:rFonts w:ascii="Times New Roman" w:hAnsi="Times New Roman" w:cs="Times New Roman"/>
          <w:sz w:val="22"/>
          <w:szCs w:val="22"/>
          <w:lang w:val="en-AU"/>
        </w:rPr>
        <w:t xml:space="preserve"> were as follows:</w:t>
      </w:r>
    </w:p>
    <w:p w:rsidR="00AC7E1C" w:rsidRPr="00D51C0C" w:rsidRDefault="00AC7E1C" w:rsidP="00053F4E">
      <w:pPr>
        <w:pStyle w:val="BodyText"/>
        <w:ind w:left="540" w:right="-25"/>
        <w:jc w:val="both"/>
        <w:rPr>
          <w:rFonts w:ascii="Times New Roman" w:hAnsi="Times New Roman" w:cs="Times New Roman"/>
          <w:sz w:val="22"/>
          <w:szCs w:val="22"/>
          <w:lang w:val="en-AU"/>
        </w:rPr>
      </w:pPr>
    </w:p>
    <w:tbl>
      <w:tblPr>
        <w:tblW w:w="9912" w:type="dxa"/>
        <w:tblLayout w:type="fixed"/>
        <w:tblLook w:val="01E0"/>
      </w:tblPr>
      <w:tblGrid>
        <w:gridCol w:w="4503"/>
        <w:gridCol w:w="1170"/>
        <w:gridCol w:w="270"/>
        <w:gridCol w:w="1044"/>
        <w:gridCol w:w="270"/>
        <w:gridCol w:w="1215"/>
        <w:gridCol w:w="270"/>
        <w:gridCol w:w="1170"/>
      </w:tblGrid>
      <w:tr w:rsidR="00485E4C" w:rsidRPr="00D51C0C" w:rsidTr="00C26AAC">
        <w:trPr>
          <w:tblHeader/>
        </w:trPr>
        <w:tc>
          <w:tcPr>
            <w:tcW w:w="4503" w:type="dxa"/>
          </w:tcPr>
          <w:p w:rsidR="00485E4C" w:rsidRPr="00D51C0C" w:rsidRDefault="00485E4C"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85E4C" w:rsidRPr="00D51C0C" w:rsidRDefault="00485E4C" w:rsidP="00485E4C">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For three-month</w:t>
            </w:r>
          </w:p>
        </w:tc>
      </w:tr>
      <w:tr w:rsidR="00485E4C" w:rsidRPr="00D51C0C" w:rsidTr="006A67E6">
        <w:trPr>
          <w:tblHeader/>
        </w:trPr>
        <w:tc>
          <w:tcPr>
            <w:tcW w:w="4503" w:type="dxa"/>
          </w:tcPr>
          <w:p w:rsidR="00485E4C" w:rsidRPr="00D51C0C" w:rsidRDefault="00485E4C"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485E4C" w:rsidRPr="00D51C0C" w:rsidRDefault="00485E4C" w:rsidP="00053F4E">
            <w:pPr>
              <w:spacing w:after="0" w:line="240" w:lineRule="atLeast"/>
              <w:ind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70" w:type="dxa"/>
          </w:tcPr>
          <w:p w:rsidR="00485E4C" w:rsidRPr="00D51C0C" w:rsidRDefault="00485E4C"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485E4C" w:rsidRPr="00D51C0C" w:rsidRDefault="00485E4C" w:rsidP="00053F4E">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127967" w:rsidRPr="00D51C0C" w:rsidTr="006A67E6">
        <w:trPr>
          <w:tblHeader/>
        </w:trPr>
        <w:tc>
          <w:tcPr>
            <w:tcW w:w="4503" w:type="dxa"/>
          </w:tcPr>
          <w:p w:rsidR="00127967" w:rsidRPr="00D51C0C" w:rsidRDefault="00127967"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127967" w:rsidRPr="00D51C0C" w:rsidRDefault="00127967" w:rsidP="00053F4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127967" w:rsidRPr="00D51C0C" w:rsidRDefault="00127967"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127967" w:rsidRPr="00D51C0C" w:rsidRDefault="00127967" w:rsidP="00053F4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127967" w:rsidRPr="00D51C0C" w:rsidRDefault="00127967"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127967" w:rsidRPr="00D51C0C" w:rsidRDefault="00127967" w:rsidP="00CA7109">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127967" w:rsidRPr="00D51C0C" w:rsidRDefault="00127967" w:rsidP="00CA710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127967" w:rsidRPr="00D51C0C" w:rsidRDefault="00127967" w:rsidP="00CA7109">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127967" w:rsidRPr="00D51C0C" w:rsidTr="006A67E6">
        <w:trPr>
          <w:tblHeader/>
        </w:trPr>
        <w:tc>
          <w:tcPr>
            <w:tcW w:w="4503" w:type="dxa"/>
          </w:tcPr>
          <w:p w:rsidR="00127967" w:rsidRPr="00D51C0C" w:rsidRDefault="00127967"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127967" w:rsidRPr="00D51C0C" w:rsidRDefault="00127967" w:rsidP="00053F4E">
            <w:pPr>
              <w:tabs>
                <w:tab w:val="left" w:pos="405"/>
              </w:tabs>
              <w:spacing w:after="0" w:line="240" w:lineRule="atLeast"/>
              <w:ind w:left="-18" w:right="-25" w:hanging="117"/>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127967" w:rsidRPr="00D51C0C" w:rsidTr="006A67E6">
        <w:trPr>
          <w:trHeight w:val="288"/>
        </w:trPr>
        <w:tc>
          <w:tcPr>
            <w:tcW w:w="4503" w:type="dxa"/>
            <w:vAlign w:val="bottom"/>
          </w:tcPr>
          <w:p w:rsidR="00127967" w:rsidRPr="00D51C0C" w:rsidRDefault="00CF6F88" w:rsidP="00053F4E">
            <w:pPr>
              <w:spacing w:after="0" w:line="240" w:lineRule="atLeast"/>
              <w:ind w:left="522" w:right="-25"/>
              <w:jc w:val="both"/>
              <w:rPr>
                <w:rFonts w:ascii="Times New Roman" w:hAnsi="Times New Roman" w:cs="Times New Roman"/>
                <w:b/>
                <w:bCs/>
                <w:i/>
                <w:iCs/>
                <w:szCs w:val="22"/>
                <w:cs/>
              </w:rPr>
            </w:pPr>
            <w:r w:rsidRPr="00D51C0C">
              <w:rPr>
                <w:rFonts w:ascii="Times New Roman" w:hAnsi="Times New Roman" w:cs="Times New Roman"/>
                <w:b/>
                <w:bCs/>
                <w:i/>
                <w:iCs/>
                <w:szCs w:val="22"/>
              </w:rPr>
              <w:t>Revenue</w:t>
            </w:r>
          </w:p>
        </w:tc>
        <w:tc>
          <w:tcPr>
            <w:tcW w:w="1170" w:type="dxa"/>
          </w:tcPr>
          <w:p w:rsidR="00127967" w:rsidRPr="00D51C0C"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D51C0C" w:rsidRDefault="00127967"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127967" w:rsidRPr="00D51C0C" w:rsidRDefault="00127967"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127967" w:rsidRPr="00D51C0C"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127967" w:rsidRPr="00D51C0C"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D51C0C"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127967" w:rsidRPr="00D51C0C" w:rsidRDefault="00127967" w:rsidP="00CF6F88">
            <w:pPr>
              <w:tabs>
                <w:tab w:val="decimal" w:pos="898"/>
              </w:tabs>
              <w:spacing w:after="0" w:line="240" w:lineRule="atLeast"/>
              <w:ind w:right="-25"/>
              <w:jc w:val="both"/>
              <w:rPr>
                <w:rFonts w:ascii="Times New Roman" w:hAnsi="Times New Roman" w:cs="Times New Roman"/>
                <w:szCs w:val="22"/>
              </w:rPr>
            </w:pPr>
          </w:p>
        </w:tc>
      </w:tr>
      <w:tr w:rsidR="00CF6F88" w:rsidRPr="00D51C0C" w:rsidTr="006A67E6">
        <w:trPr>
          <w:trHeight w:val="288"/>
        </w:trPr>
        <w:tc>
          <w:tcPr>
            <w:tcW w:w="4503" w:type="dxa"/>
            <w:vAlign w:val="bottom"/>
          </w:tcPr>
          <w:p w:rsidR="00CF6F88" w:rsidRPr="00D51C0C" w:rsidRDefault="00CF6F88" w:rsidP="00053F4E">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Subsidiaries</w:t>
            </w:r>
          </w:p>
        </w:tc>
        <w:tc>
          <w:tcPr>
            <w:tcW w:w="1170" w:type="dxa"/>
          </w:tcPr>
          <w:p w:rsidR="00CF6F88" w:rsidRPr="00D51C0C"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D51C0C" w:rsidRDefault="00CF6F8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F6F88" w:rsidRPr="00D51C0C" w:rsidRDefault="00CF6F88"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F6F88" w:rsidRPr="00D51C0C"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F6F88" w:rsidRPr="00D51C0C"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D51C0C"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F6F88" w:rsidRPr="00D51C0C" w:rsidRDefault="00CF6F88" w:rsidP="00CF6F88">
            <w:pPr>
              <w:tabs>
                <w:tab w:val="decimal" w:pos="898"/>
              </w:tabs>
              <w:spacing w:after="0" w:line="240" w:lineRule="atLeast"/>
              <w:ind w:right="-25"/>
              <w:jc w:val="both"/>
              <w:rPr>
                <w:rFonts w:ascii="Times New Roman" w:hAnsi="Times New Roman" w:cs="Times New Roman"/>
                <w:szCs w:val="22"/>
              </w:rPr>
            </w:pPr>
          </w:p>
        </w:tc>
      </w:tr>
      <w:tr w:rsidR="00D34ED9" w:rsidRPr="00D51C0C" w:rsidTr="006A67E6">
        <w:trPr>
          <w:trHeight w:val="288"/>
        </w:trPr>
        <w:tc>
          <w:tcPr>
            <w:tcW w:w="4503" w:type="dxa"/>
            <w:vAlign w:val="bottom"/>
          </w:tcPr>
          <w:p w:rsidR="00D34ED9" w:rsidRPr="00D51C0C" w:rsidRDefault="00D34ED9" w:rsidP="00053F4E">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Interest income</w:t>
            </w:r>
          </w:p>
        </w:tc>
        <w:tc>
          <w:tcPr>
            <w:tcW w:w="1170"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2E36F5">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34ED9" w:rsidRPr="00D51C0C" w:rsidRDefault="00D34ED9" w:rsidP="00D34ED9">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w:t>
            </w: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34ED9" w:rsidRPr="00D51C0C" w:rsidRDefault="00D34ED9" w:rsidP="002E36F5">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r>
      <w:tr w:rsidR="00D34ED9" w:rsidRPr="00D51C0C" w:rsidTr="006A67E6">
        <w:trPr>
          <w:trHeight w:val="288"/>
        </w:trPr>
        <w:tc>
          <w:tcPr>
            <w:tcW w:w="4503" w:type="dxa"/>
            <w:vAlign w:val="bottom"/>
          </w:tcPr>
          <w:p w:rsidR="00D34ED9" w:rsidRPr="00D51C0C" w:rsidRDefault="00D34ED9" w:rsidP="00053F4E">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szCs w:val="22"/>
                <w:lang w:val="en-GB"/>
              </w:rPr>
              <w:t>Other income</w:t>
            </w:r>
          </w:p>
        </w:tc>
        <w:tc>
          <w:tcPr>
            <w:tcW w:w="1170"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E97BBA">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90</w:t>
            </w: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34ED9" w:rsidRPr="00D51C0C" w:rsidRDefault="00D34ED9" w:rsidP="00BC039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90</w:t>
            </w:r>
          </w:p>
        </w:tc>
      </w:tr>
      <w:tr w:rsidR="00D34ED9" w:rsidRPr="00D51C0C" w:rsidTr="006A67E6">
        <w:trPr>
          <w:trHeight w:val="288"/>
        </w:trPr>
        <w:tc>
          <w:tcPr>
            <w:tcW w:w="4503" w:type="dxa"/>
            <w:vAlign w:val="bottom"/>
          </w:tcPr>
          <w:p w:rsidR="00D34ED9" w:rsidRPr="00D51C0C" w:rsidRDefault="00D34ED9" w:rsidP="00BC0398">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b/>
                <w:bCs/>
                <w:szCs w:val="22"/>
              </w:rPr>
              <w:t>Other related parties</w:t>
            </w:r>
          </w:p>
        </w:tc>
        <w:tc>
          <w:tcPr>
            <w:tcW w:w="1170" w:type="dxa"/>
          </w:tcPr>
          <w:p w:rsidR="00D34ED9" w:rsidRPr="00D51C0C" w:rsidRDefault="00D34ED9" w:rsidP="003B6F13">
            <w:pPr>
              <w:spacing w:after="0" w:line="240" w:lineRule="atLeast"/>
              <w:ind w:right="-25"/>
              <w:jc w:val="center"/>
              <w:rPr>
                <w:rFonts w:ascii="Times New Roman" w:hAnsi="Times New Roman" w:cs="Times New Roman"/>
                <w:szCs w:val="22"/>
              </w:rPr>
            </w:pPr>
          </w:p>
        </w:tc>
        <w:tc>
          <w:tcPr>
            <w:tcW w:w="270" w:type="dxa"/>
          </w:tcPr>
          <w:p w:rsidR="00D34ED9" w:rsidRPr="00D51C0C" w:rsidRDefault="00D34ED9"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E97BBA">
            <w:pPr>
              <w:spacing w:after="0" w:line="240" w:lineRule="atLeast"/>
              <w:ind w:right="-25"/>
              <w:jc w:val="center"/>
              <w:rPr>
                <w:rFonts w:ascii="Times New Roman" w:hAnsi="Times New Roman" w:cs="Times New Roman"/>
                <w:szCs w:val="22"/>
              </w:rPr>
            </w:pP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34ED9" w:rsidRPr="00D51C0C" w:rsidRDefault="00D34ED9" w:rsidP="00BC0398">
            <w:pPr>
              <w:tabs>
                <w:tab w:val="decimal" w:pos="828"/>
              </w:tabs>
              <w:spacing w:after="0" w:line="240" w:lineRule="atLeast"/>
              <w:ind w:right="-25"/>
              <w:jc w:val="both"/>
              <w:rPr>
                <w:rFonts w:ascii="Times New Roman" w:hAnsi="Times New Roman" w:cs="Times New Roman"/>
                <w:szCs w:val="22"/>
              </w:rPr>
            </w:pPr>
          </w:p>
        </w:tc>
      </w:tr>
      <w:tr w:rsidR="00D34ED9" w:rsidRPr="00D51C0C" w:rsidTr="006A67E6">
        <w:trPr>
          <w:trHeight w:val="288"/>
        </w:trPr>
        <w:tc>
          <w:tcPr>
            <w:tcW w:w="4503" w:type="dxa"/>
            <w:vAlign w:val="bottom"/>
          </w:tcPr>
          <w:p w:rsidR="00D34ED9" w:rsidRPr="00D51C0C" w:rsidRDefault="00D34ED9" w:rsidP="00BC0398">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lang w:val="en-GB"/>
              </w:rPr>
              <w:t>Other income</w:t>
            </w:r>
          </w:p>
        </w:tc>
        <w:tc>
          <w:tcPr>
            <w:tcW w:w="1170" w:type="dxa"/>
          </w:tcPr>
          <w:p w:rsidR="00D34ED9" w:rsidRPr="00D51C0C" w:rsidRDefault="00D34ED9" w:rsidP="00C6194B">
            <w:pPr>
              <w:tabs>
                <w:tab w:val="decimal" w:pos="89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31</w:t>
            </w:r>
          </w:p>
        </w:tc>
        <w:tc>
          <w:tcPr>
            <w:tcW w:w="270" w:type="dxa"/>
          </w:tcPr>
          <w:p w:rsidR="00D34ED9" w:rsidRPr="00D51C0C" w:rsidRDefault="00D34ED9" w:rsidP="00BC0398">
            <w:pPr>
              <w:tabs>
                <w:tab w:val="decimal" w:pos="898"/>
              </w:tabs>
              <w:spacing w:after="0" w:line="240" w:lineRule="atLeast"/>
              <w:ind w:left="522" w:right="-25"/>
              <w:jc w:val="both"/>
              <w:rPr>
                <w:rFonts w:ascii="Times New Roman" w:hAnsi="Times New Roman" w:cs="Times New Roman"/>
                <w:szCs w:val="22"/>
              </w:rPr>
            </w:pPr>
          </w:p>
        </w:tc>
        <w:tc>
          <w:tcPr>
            <w:tcW w:w="1044" w:type="dxa"/>
          </w:tcPr>
          <w:p w:rsidR="00D34ED9" w:rsidRPr="00D51C0C" w:rsidRDefault="00D34ED9" w:rsidP="009779FE">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w:t>
            </w:r>
          </w:p>
        </w:tc>
        <w:tc>
          <w:tcPr>
            <w:tcW w:w="270" w:type="dxa"/>
          </w:tcPr>
          <w:p w:rsidR="00D34ED9" w:rsidRPr="00D51C0C" w:rsidRDefault="00D34ED9" w:rsidP="00BC0398">
            <w:pPr>
              <w:tabs>
                <w:tab w:val="decimal" w:pos="898"/>
              </w:tabs>
              <w:spacing w:after="0" w:line="240" w:lineRule="atLeast"/>
              <w:ind w:left="522" w:right="-25"/>
              <w:jc w:val="both"/>
              <w:rPr>
                <w:rFonts w:ascii="Times New Roman" w:hAnsi="Times New Roman" w:cs="Times New Roman"/>
                <w:szCs w:val="22"/>
              </w:rPr>
            </w:pPr>
          </w:p>
        </w:tc>
        <w:tc>
          <w:tcPr>
            <w:tcW w:w="1215" w:type="dxa"/>
          </w:tcPr>
          <w:p w:rsidR="00D34ED9" w:rsidRPr="00D51C0C" w:rsidRDefault="00D34ED9" w:rsidP="00BC0398">
            <w:pPr>
              <w:tabs>
                <w:tab w:val="decimal" w:pos="89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31</w:t>
            </w:r>
          </w:p>
        </w:tc>
        <w:tc>
          <w:tcPr>
            <w:tcW w:w="270" w:type="dxa"/>
          </w:tcPr>
          <w:p w:rsidR="00D34ED9" w:rsidRPr="00D51C0C" w:rsidRDefault="00D34ED9" w:rsidP="00BC0398">
            <w:pPr>
              <w:tabs>
                <w:tab w:val="decimal" w:pos="898"/>
              </w:tabs>
              <w:spacing w:after="0" w:line="240" w:lineRule="atLeast"/>
              <w:ind w:left="522" w:right="-25"/>
              <w:jc w:val="both"/>
              <w:rPr>
                <w:rFonts w:ascii="Times New Roman" w:hAnsi="Times New Roman" w:cs="Times New Roman"/>
                <w:szCs w:val="22"/>
              </w:rPr>
            </w:pPr>
          </w:p>
        </w:tc>
        <w:tc>
          <w:tcPr>
            <w:tcW w:w="1170" w:type="dxa"/>
          </w:tcPr>
          <w:p w:rsidR="00D34ED9" w:rsidRPr="00D51C0C" w:rsidRDefault="00D34ED9" w:rsidP="009779FE">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w:t>
            </w:r>
          </w:p>
        </w:tc>
      </w:tr>
    </w:tbl>
    <w:p w:rsidR="00FA0603" w:rsidRPr="00D51C0C" w:rsidRDefault="00FA0603">
      <w:r w:rsidRPr="00D51C0C">
        <w:br w:type="page"/>
      </w:r>
    </w:p>
    <w:tbl>
      <w:tblPr>
        <w:tblW w:w="9912" w:type="dxa"/>
        <w:tblLayout w:type="fixed"/>
        <w:tblLook w:val="01E0"/>
      </w:tblPr>
      <w:tblGrid>
        <w:gridCol w:w="4503"/>
        <w:gridCol w:w="1170"/>
        <w:gridCol w:w="270"/>
        <w:gridCol w:w="1044"/>
        <w:gridCol w:w="270"/>
        <w:gridCol w:w="1215"/>
        <w:gridCol w:w="270"/>
        <w:gridCol w:w="1170"/>
      </w:tblGrid>
      <w:tr w:rsidR="00FA0603" w:rsidRPr="00D51C0C" w:rsidTr="00D91B48">
        <w:trPr>
          <w:tblHeader/>
        </w:trPr>
        <w:tc>
          <w:tcPr>
            <w:tcW w:w="4503" w:type="dxa"/>
          </w:tcPr>
          <w:p w:rsidR="00FA0603" w:rsidRPr="00D51C0C" w:rsidRDefault="00FA0603" w:rsidP="00D91B48">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A0603" w:rsidRPr="00D51C0C" w:rsidRDefault="00FA0603" w:rsidP="00D91B48">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For three-month</w:t>
            </w:r>
          </w:p>
        </w:tc>
      </w:tr>
      <w:tr w:rsidR="00FA0603" w:rsidRPr="00D51C0C" w:rsidTr="00D91B48">
        <w:trPr>
          <w:tblHeader/>
        </w:trPr>
        <w:tc>
          <w:tcPr>
            <w:tcW w:w="4503" w:type="dxa"/>
          </w:tcPr>
          <w:p w:rsidR="00FA0603" w:rsidRPr="00D51C0C" w:rsidRDefault="00FA0603" w:rsidP="00D91B48">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A0603" w:rsidRPr="00D51C0C" w:rsidRDefault="00FA0603" w:rsidP="00D91B48">
            <w:pPr>
              <w:spacing w:after="0" w:line="240" w:lineRule="atLeast"/>
              <w:ind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70" w:type="dxa"/>
          </w:tcPr>
          <w:p w:rsidR="00FA0603" w:rsidRPr="00D51C0C" w:rsidRDefault="00FA0603" w:rsidP="00D91B48">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A0603" w:rsidRPr="00D51C0C" w:rsidRDefault="00FA0603" w:rsidP="00D91B48">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FA0603" w:rsidRPr="00D51C0C" w:rsidTr="00D91B48">
        <w:trPr>
          <w:tblHeader/>
        </w:trPr>
        <w:tc>
          <w:tcPr>
            <w:tcW w:w="4503" w:type="dxa"/>
          </w:tcPr>
          <w:p w:rsidR="00FA0603" w:rsidRPr="00D51C0C" w:rsidRDefault="00FA0603" w:rsidP="00D91B48">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A0603" w:rsidRPr="00D51C0C" w:rsidRDefault="00FA0603" w:rsidP="00D91B48">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FA0603" w:rsidRPr="00D51C0C" w:rsidRDefault="00FA0603" w:rsidP="00D91B48">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A0603" w:rsidRPr="00D51C0C" w:rsidRDefault="00FA0603" w:rsidP="00D91B48">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FA0603" w:rsidRPr="00D51C0C" w:rsidRDefault="00FA0603" w:rsidP="00D91B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A0603" w:rsidRPr="00D51C0C" w:rsidRDefault="00FA0603" w:rsidP="00D91B48">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FA0603" w:rsidRPr="00D51C0C" w:rsidRDefault="00FA0603" w:rsidP="00D91B48">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A0603" w:rsidRPr="00D51C0C" w:rsidRDefault="00FA0603" w:rsidP="00D91B48">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FA0603" w:rsidRPr="00D51C0C" w:rsidTr="00D91B48">
        <w:trPr>
          <w:tblHeader/>
        </w:trPr>
        <w:tc>
          <w:tcPr>
            <w:tcW w:w="4503" w:type="dxa"/>
          </w:tcPr>
          <w:p w:rsidR="00FA0603" w:rsidRPr="00D51C0C" w:rsidRDefault="00FA0603" w:rsidP="00D91B48">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A0603" w:rsidRPr="00D51C0C" w:rsidRDefault="00FA0603" w:rsidP="00D91B48">
            <w:pPr>
              <w:tabs>
                <w:tab w:val="left" w:pos="405"/>
              </w:tabs>
              <w:spacing w:after="0" w:line="240" w:lineRule="atLeast"/>
              <w:ind w:left="-18" w:right="-25" w:hanging="117"/>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C6194B" w:rsidRPr="00D51C0C" w:rsidTr="006A67E6">
        <w:trPr>
          <w:trHeight w:val="288"/>
        </w:trPr>
        <w:tc>
          <w:tcPr>
            <w:tcW w:w="4503" w:type="dxa"/>
            <w:vAlign w:val="bottom"/>
          </w:tcPr>
          <w:p w:rsidR="00C6194B" w:rsidRPr="00D51C0C" w:rsidRDefault="00C6194B" w:rsidP="00053F4E">
            <w:pPr>
              <w:spacing w:after="0" w:line="240" w:lineRule="atLeast"/>
              <w:ind w:left="522" w:right="-25"/>
              <w:jc w:val="both"/>
              <w:rPr>
                <w:rFonts w:ascii="Times New Roman" w:hAnsi="Times New Roman" w:cs="Times New Roman"/>
                <w:b/>
                <w:bCs/>
                <w:i/>
                <w:iCs/>
                <w:szCs w:val="22"/>
                <w:lang w:val="en-GB"/>
              </w:rPr>
            </w:pPr>
            <w:r w:rsidRPr="00D51C0C">
              <w:rPr>
                <w:rFonts w:ascii="Times New Roman" w:hAnsi="Times New Roman" w:cs="Times New Roman"/>
                <w:b/>
                <w:bCs/>
                <w:i/>
                <w:iCs/>
                <w:szCs w:val="22"/>
                <w:lang w:val="en-GB"/>
              </w:rPr>
              <w:t>Expenses</w:t>
            </w:r>
          </w:p>
        </w:tc>
        <w:tc>
          <w:tcPr>
            <w:tcW w:w="1170" w:type="dxa"/>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D51C0C" w:rsidRDefault="00C6194B"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D51C0C" w:rsidRDefault="00C6194B" w:rsidP="00E97BBA">
            <w:pPr>
              <w:spacing w:after="0" w:line="240" w:lineRule="atLeast"/>
              <w:ind w:right="-25"/>
              <w:jc w:val="center"/>
              <w:rPr>
                <w:rFonts w:ascii="Times New Roman" w:hAnsi="Times New Roman" w:cs="Times New Roman"/>
                <w:szCs w:val="22"/>
              </w:rPr>
            </w:pPr>
          </w:p>
        </w:tc>
        <w:tc>
          <w:tcPr>
            <w:tcW w:w="270" w:type="dxa"/>
          </w:tcPr>
          <w:p w:rsidR="00C6194B" w:rsidRPr="00D51C0C"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D51C0C"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r>
      <w:tr w:rsidR="00C6194B" w:rsidRPr="00D51C0C" w:rsidTr="006A67E6">
        <w:tc>
          <w:tcPr>
            <w:tcW w:w="4503" w:type="dxa"/>
            <w:vAlign w:val="bottom"/>
          </w:tcPr>
          <w:p w:rsidR="00C6194B" w:rsidRPr="00D51C0C" w:rsidRDefault="00C6194B" w:rsidP="00BC0398">
            <w:pPr>
              <w:spacing w:after="0" w:line="240" w:lineRule="atLeast"/>
              <w:ind w:left="522" w:right="-23"/>
              <w:jc w:val="both"/>
              <w:rPr>
                <w:rFonts w:ascii="Times New Roman" w:hAnsi="Times New Roman" w:cs="Times New Roman"/>
                <w:b/>
                <w:bCs/>
                <w:szCs w:val="22"/>
                <w:cs/>
              </w:rPr>
            </w:pPr>
            <w:r w:rsidRPr="00D51C0C">
              <w:rPr>
                <w:rFonts w:ascii="Times New Roman" w:hAnsi="Times New Roman" w:cs="Times New Roman"/>
                <w:b/>
                <w:bCs/>
                <w:szCs w:val="22"/>
              </w:rPr>
              <w:t>Other related parties</w:t>
            </w:r>
          </w:p>
        </w:tc>
        <w:tc>
          <w:tcPr>
            <w:tcW w:w="1170" w:type="dxa"/>
            <w:vAlign w:val="bottom"/>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D51C0C"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D51C0C"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D51C0C"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D51C0C"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D51C0C" w:rsidRDefault="00C6194B" w:rsidP="00CF6F88">
            <w:pPr>
              <w:tabs>
                <w:tab w:val="decimal" w:pos="898"/>
              </w:tabs>
              <w:spacing w:after="0" w:line="240" w:lineRule="atLeast"/>
              <w:ind w:right="-25"/>
              <w:jc w:val="both"/>
              <w:rPr>
                <w:rFonts w:ascii="Times New Roman" w:hAnsi="Times New Roman" w:cs="Times New Roman"/>
                <w:szCs w:val="22"/>
              </w:rPr>
            </w:pPr>
          </w:p>
        </w:tc>
      </w:tr>
      <w:tr w:rsidR="00DD523A" w:rsidRPr="00D51C0C" w:rsidTr="006A67E6">
        <w:tc>
          <w:tcPr>
            <w:tcW w:w="4503" w:type="dxa"/>
            <w:vAlign w:val="bottom"/>
          </w:tcPr>
          <w:p w:rsidR="00DD523A" w:rsidRPr="00D51C0C" w:rsidRDefault="00DD523A" w:rsidP="00292612">
            <w:pPr>
              <w:spacing w:after="0" w:line="240" w:lineRule="atLeast"/>
              <w:ind w:left="522" w:right="-23"/>
              <w:jc w:val="both"/>
              <w:rPr>
                <w:rFonts w:ascii="Times New Roman" w:hAnsi="Times New Roman" w:cs="Times New Roman"/>
                <w:b/>
                <w:bCs/>
                <w:szCs w:val="22"/>
              </w:rPr>
            </w:pPr>
            <w:r w:rsidRPr="00D51C0C">
              <w:rPr>
                <w:rFonts w:ascii="Times New Roman" w:hAnsi="Times New Roman" w:cs="Times New Roman"/>
                <w:szCs w:val="22"/>
                <w:lang w:val="en-GB"/>
              </w:rPr>
              <w:t>Cost of utilities expenses</w:t>
            </w:r>
          </w:p>
        </w:tc>
        <w:tc>
          <w:tcPr>
            <w:tcW w:w="1170" w:type="dxa"/>
            <w:vAlign w:val="bottom"/>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291</w:t>
            </w:r>
          </w:p>
        </w:tc>
        <w:tc>
          <w:tcPr>
            <w:tcW w:w="270" w:type="dxa"/>
            <w:vAlign w:val="bottom"/>
          </w:tcPr>
          <w:p w:rsidR="00DD523A" w:rsidRPr="00D51C0C" w:rsidRDefault="00DD523A"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D523A" w:rsidRPr="00D51C0C" w:rsidRDefault="00DD523A"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366</w:t>
            </w:r>
          </w:p>
        </w:tc>
        <w:tc>
          <w:tcPr>
            <w:tcW w:w="270" w:type="dxa"/>
          </w:tcPr>
          <w:p w:rsidR="00DD523A" w:rsidRPr="00D51C0C" w:rsidRDefault="00DD523A"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291</w:t>
            </w:r>
          </w:p>
        </w:tc>
        <w:tc>
          <w:tcPr>
            <w:tcW w:w="270" w:type="dxa"/>
          </w:tcPr>
          <w:p w:rsidR="00DD523A" w:rsidRPr="00D51C0C" w:rsidRDefault="00DD523A"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DD523A" w:rsidRPr="00D51C0C" w:rsidRDefault="00DD523A"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366</w:t>
            </w:r>
          </w:p>
        </w:tc>
      </w:tr>
      <w:tr w:rsidR="00DD523A" w:rsidRPr="00D51C0C" w:rsidTr="006A67E6">
        <w:tc>
          <w:tcPr>
            <w:tcW w:w="4503" w:type="dxa"/>
            <w:vAlign w:val="center"/>
          </w:tcPr>
          <w:p w:rsidR="00DD523A" w:rsidRPr="00D51C0C" w:rsidRDefault="00DD523A" w:rsidP="00E97BBA">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Machinery rental</w:t>
            </w:r>
          </w:p>
        </w:tc>
        <w:tc>
          <w:tcPr>
            <w:tcW w:w="1170" w:type="dxa"/>
            <w:vAlign w:val="bottom"/>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2,397</w:t>
            </w:r>
          </w:p>
        </w:tc>
        <w:tc>
          <w:tcPr>
            <w:tcW w:w="270" w:type="dxa"/>
            <w:vAlign w:val="bottom"/>
          </w:tcPr>
          <w:p w:rsidR="00DD523A" w:rsidRPr="00D51C0C" w:rsidRDefault="00DD523A"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D523A" w:rsidRPr="00D51C0C" w:rsidRDefault="00DD523A"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1,506</w:t>
            </w:r>
          </w:p>
        </w:tc>
        <w:tc>
          <w:tcPr>
            <w:tcW w:w="270" w:type="dxa"/>
          </w:tcPr>
          <w:p w:rsidR="00DD523A" w:rsidRPr="00D51C0C" w:rsidRDefault="00DD523A"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2,397</w:t>
            </w:r>
          </w:p>
        </w:tc>
        <w:tc>
          <w:tcPr>
            <w:tcW w:w="270" w:type="dxa"/>
          </w:tcPr>
          <w:p w:rsidR="00DD523A" w:rsidRPr="00D51C0C" w:rsidRDefault="00DD523A"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DD523A" w:rsidRPr="00D51C0C" w:rsidRDefault="00DD523A"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1,506</w:t>
            </w:r>
          </w:p>
        </w:tc>
      </w:tr>
      <w:tr w:rsidR="00DD523A" w:rsidRPr="00D51C0C" w:rsidTr="006A67E6">
        <w:tc>
          <w:tcPr>
            <w:tcW w:w="4503" w:type="dxa"/>
            <w:vAlign w:val="center"/>
          </w:tcPr>
          <w:p w:rsidR="00DD523A" w:rsidRPr="00D51C0C" w:rsidRDefault="00DD523A" w:rsidP="00E97BBA">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Test of foundation pile</w:t>
            </w:r>
          </w:p>
        </w:tc>
        <w:tc>
          <w:tcPr>
            <w:tcW w:w="1170" w:type="dxa"/>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78</w:t>
            </w:r>
          </w:p>
        </w:tc>
        <w:tc>
          <w:tcPr>
            <w:tcW w:w="270" w:type="dxa"/>
            <w:vAlign w:val="bottom"/>
          </w:tcPr>
          <w:p w:rsidR="00DD523A" w:rsidRPr="00D51C0C" w:rsidRDefault="00DD523A"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D523A" w:rsidRPr="00D51C0C" w:rsidRDefault="00DD523A"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304</w:t>
            </w:r>
          </w:p>
        </w:tc>
        <w:tc>
          <w:tcPr>
            <w:tcW w:w="270" w:type="dxa"/>
          </w:tcPr>
          <w:p w:rsidR="00DD523A" w:rsidRPr="00D51C0C" w:rsidRDefault="00DD523A"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DD523A"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78</w:t>
            </w:r>
          </w:p>
        </w:tc>
        <w:tc>
          <w:tcPr>
            <w:tcW w:w="270" w:type="dxa"/>
          </w:tcPr>
          <w:p w:rsidR="00DD523A" w:rsidRPr="00D51C0C" w:rsidRDefault="00DD523A"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D523A" w:rsidRPr="00D51C0C" w:rsidRDefault="00DD523A"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304</w:t>
            </w:r>
          </w:p>
        </w:tc>
      </w:tr>
      <w:tr w:rsidR="00D34ED9" w:rsidRPr="00D51C0C" w:rsidTr="006A67E6">
        <w:tc>
          <w:tcPr>
            <w:tcW w:w="4503" w:type="dxa"/>
            <w:vAlign w:val="center"/>
          </w:tcPr>
          <w:p w:rsidR="00D34ED9" w:rsidRPr="00D51C0C" w:rsidRDefault="00D34ED9" w:rsidP="00E97BBA">
            <w:pPr>
              <w:spacing w:after="0" w:line="240" w:lineRule="atLeast"/>
              <w:ind w:left="522" w:right="-23"/>
              <w:jc w:val="both"/>
              <w:rPr>
                <w:rFonts w:ascii="Times New Roman" w:hAnsi="Times New Roman" w:cs="Times New Roman"/>
                <w:szCs w:val="22"/>
                <w:cs/>
                <w:lang w:val="en-GB"/>
              </w:rPr>
            </w:pPr>
            <w:r w:rsidRPr="00D51C0C">
              <w:rPr>
                <w:rFonts w:ascii="Times New Roman" w:hAnsi="Times New Roman" w:cs="Times New Roman"/>
                <w:szCs w:val="22"/>
                <w:lang w:val="en-GB"/>
              </w:rPr>
              <w:t>Field site expenses and others</w:t>
            </w:r>
          </w:p>
        </w:tc>
        <w:tc>
          <w:tcPr>
            <w:tcW w:w="1170"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36</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36</w:t>
            </w:r>
          </w:p>
        </w:tc>
      </w:tr>
      <w:tr w:rsidR="00D34ED9" w:rsidRPr="00D51C0C" w:rsidTr="006A67E6">
        <w:tc>
          <w:tcPr>
            <w:tcW w:w="4503" w:type="dxa"/>
            <w:vAlign w:val="center"/>
          </w:tcPr>
          <w:p w:rsidR="00D34ED9" w:rsidRPr="00D51C0C" w:rsidRDefault="00D34ED9" w:rsidP="00E97BBA">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Contracted wages</w:t>
            </w:r>
          </w:p>
        </w:tc>
        <w:tc>
          <w:tcPr>
            <w:tcW w:w="1170" w:type="dxa"/>
          </w:tcPr>
          <w:p w:rsidR="00D34ED9" w:rsidRPr="00D51C0C" w:rsidRDefault="00D34ED9" w:rsidP="00D34ED9">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w:t>
            </w: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26AAC">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60</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34ED9" w:rsidRPr="00D51C0C" w:rsidRDefault="00D34ED9" w:rsidP="00D34ED9">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60</w:t>
            </w:r>
          </w:p>
        </w:tc>
      </w:tr>
      <w:tr w:rsidR="00D34ED9" w:rsidRPr="00D51C0C" w:rsidTr="006A67E6">
        <w:tc>
          <w:tcPr>
            <w:tcW w:w="4503" w:type="dxa"/>
            <w:vAlign w:val="bottom"/>
          </w:tcPr>
          <w:p w:rsidR="00D34ED9" w:rsidRPr="00D51C0C" w:rsidRDefault="00D34ED9" w:rsidP="00053F4E">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Administrative expenses</w:t>
            </w:r>
          </w:p>
        </w:tc>
        <w:tc>
          <w:tcPr>
            <w:tcW w:w="1170"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71</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D34ED9" w:rsidRPr="00D51C0C" w:rsidRDefault="00D34ED9"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34ED9" w:rsidRPr="00D51C0C" w:rsidRDefault="00D34ED9" w:rsidP="00053F4E">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71</w:t>
            </w:r>
          </w:p>
        </w:tc>
      </w:tr>
      <w:tr w:rsidR="00D34ED9" w:rsidRPr="00D51C0C" w:rsidTr="006A67E6">
        <w:tc>
          <w:tcPr>
            <w:tcW w:w="4503" w:type="dxa"/>
            <w:vAlign w:val="center"/>
          </w:tcPr>
          <w:p w:rsidR="00D34ED9" w:rsidRPr="00D51C0C" w:rsidRDefault="00D34ED9" w:rsidP="00053F4E">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b/>
                <w:bCs/>
                <w:szCs w:val="22"/>
              </w:rPr>
              <w:t>Related persons</w:t>
            </w:r>
          </w:p>
        </w:tc>
        <w:tc>
          <w:tcPr>
            <w:tcW w:w="1170" w:type="dxa"/>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cs/>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p>
        </w:tc>
      </w:tr>
      <w:tr w:rsidR="00D34ED9" w:rsidRPr="00D51C0C" w:rsidTr="006A67E6">
        <w:tc>
          <w:tcPr>
            <w:tcW w:w="4503" w:type="dxa"/>
            <w:vAlign w:val="bottom"/>
          </w:tcPr>
          <w:p w:rsidR="00D34ED9" w:rsidRPr="00D51C0C" w:rsidRDefault="00D34ED9" w:rsidP="00C16F97">
            <w:pPr>
              <w:spacing w:after="0" w:line="240" w:lineRule="atLeast"/>
              <w:ind w:left="522" w:right="-183"/>
              <w:rPr>
                <w:rFonts w:ascii="Times New Roman" w:hAnsi="Times New Roman" w:cs="Times New Roman"/>
                <w:szCs w:val="22"/>
              </w:rPr>
            </w:pPr>
            <w:r w:rsidRPr="00D51C0C">
              <w:rPr>
                <w:rFonts w:ascii="Times New Roman" w:hAnsi="Times New Roman" w:cs="Times New Roman"/>
                <w:szCs w:val="22"/>
              </w:rPr>
              <w:t xml:space="preserve">Directors and key management personnel </w:t>
            </w:r>
          </w:p>
        </w:tc>
        <w:tc>
          <w:tcPr>
            <w:tcW w:w="1170" w:type="dxa"/>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p>
        </w:tc>
      </w:tr>
      <w:tr w:rsidR="00D34ED9" w:rsidRPr="00D51C0C" w:rsidTr="006A67E6">
        <w:tc>
          <w:tcPr>
            <w:tcW w:w="4503" w:type="dxa"/>
            <w:vAlign w:val="bottom"/>
          </w:tcPr>
          <w:p w:rsidR="00D34ED9" w:rsidRPr="00D51C0C" w:rsidRDefault="00D34ED9" w:rsidP="00C16F97">
            <w:pPr>
              <w:spacing w:after="0" w:line="240" w:lineRule="atLeast"/>
              <w:ind w:left="522" w:right="-183"/>
              <w:rPr>
                <w:rFonts w:ascii="Times New Roman" w:hAnsi="Times New Roman" w:cs="Times New Roman"/>
                <w:szCs w:val="22"/>
              </w:rPr>
            </w:pPr>
            <w:r w:rsidRPr="00D51C0C">
              <w:rPr>
                <w:rFonts w:ascii="Times New Roman" w:hAnsi="Times New Roman" w:cs="Times New Roman"/>
                <w:szCs w:val="22"/>
              </w:rPr>
              <w:t xml:space="preserve">  compensation</w:t>
            </w:r>
          </w:p>
        </w:tc>
        <w:tc>
          <w:tcPr>
            <w:tcW w:w="1170" w:type="dxa"/>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p>
        </w:tc>
      </w:tr>
      <w:tr w:rsidR="00D34ED9" w:rsidRPr="00D51C0C" w:rsidTr="006A67E6">
        <w:tc>
          <w:tcPr>
            <w:tcW w:w="4503" w:type="dxa"/>
            <w:vAlign w:val="bottom"/>
          </w:tcPr>
          <w:p w:rsidR="00D34ED9" w:rsidRPr="00D51C0C" w:rsidRDefault="00D34ED9" w:rsidP="00C16F97">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 xml:space="preserve">    Short-term employee benefits</w:t>
            </w:r>
          </w:p>
        </w:tc>
        <w:tc>
          <w:tcPr>
            <w:tcW w:w="1170" w:type="dxa"/>
          </w:tcPr>
          <w:p w:rsidR="00D34ED9" w:rsidRPr="00D51C0C" w:rsidRDefault="00D34ED9" w:rsidP="00CF6F88">
            <w:pPr>
              <w:tabs>
                <w:tab w:val="decimal" w:pos="898"/>
              </w:tabs>
              <w:spacing w:after="0" w:line="240" w:lineRule="atLeast"/>
              <w:ind w:right="-25"/>
              <w:jc w:val="both"/>
              <w:rPr>
                <w:rFonts w:ascii="Times New Roman" w:hAnsi="Times New Roman" w:cstheme="minorBidi"/>
                <w:szCs w:val="22"/>
                <w:lang w:val="en-GB"/>
              </w:rPr>
            </w:pPr>
            <w:r w:rsidRPr="00D51C0C">
              <w:rPr>
                <w:rFonts w:ascii="Times New Roman" w:hAnsi="Times New Roman" w:cstheme="minorBidi"/>
                <w:szCs w:val="22"/>
                <w:lang w:val="en-GB"/>
              </w:rPr>
              <w:t>10,330</w:t>
            </w: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14,790</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10,330</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14,790</w:t>
            </w:r>
          </w:p>
        </w:tc>
      </w:tr>
      <w:tr w:rsidR="00D34ED9" w:rsidRPr="00D51C0C" w:rsidTr="006A67E6">
        <w:tc>
          <w:tcPr>
            <w:tcW w:w="4503" w:type="dxa"/>
            <w:vAlign w:val="bottom"/>
          </w:tcPr>
          <w:p w:rsidR="00D34ED9" w:rsidRPr="00D51C0C" w:rsidRDefault="00D34ED9" w:rsidP="00053F4E">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 xml:space="preserve">    Post-employment benefits</w:t>
            </w:r>
          </w:p>
        </w:tc>
        <w:tc>
          <w:tcPr>
            <w:tcW w:w="1170" w:type="dxa"/>
            <w:tcBorders>
              <w:bottom w:val="single" w:sz="4" w:space="0" w:color="auto"/>
            </w:tcBorders>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259</w:t>
            </w: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321</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259</w:t>
            </w: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321</w:t>
            </w:r>
          </w:p>
        </w:tc>
      </w:tr>
      <w:tr w:rsidR="00D34ED9" w:rsidRPr="00D51C0C" w:rsidTr="00D34ED9">
        <w:tc>
          <w:tcPr>
            <w:tcW w:w="4503" w:type="dxa"/>
            <w:vAlign w:val="bottom"/>
          </w:tcPr>
          <w:p w:rsidR="00D34ED9" w:rsidRPr="00D51C0C" w:rsidRDefault="00D34ED9" w:rsidP="00C16F97">
            <w:pPr>
              <w:spacing w:after="0" w:line="240" w:lineRule="atLeast"/>
              <w:ind w:left="522" w:right="-25"/>
              <w:jc w:val="both"/>
              <w:rPr>
                <w:rFonts w:ascii="Times New Roman" w:hAnsi="Times New Roman" w:cs="Times New Roman"/>
                <w:szCs w:val="22"/>
                <w:lang w:val="en-GB"/>
              </w:rPr>
            </w:pPr>
            <w:r w:rsidRPr="00D51C0C">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D34ED9" w:rsidRPr="00D51C0C" w:rsidRDefault="00D34ED9"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D34ED9" w:rsidRPr="00D51C0C" w:rsidRDefault="00D34ED9"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D34ED9" w:rsidRPr="00D51C0C" w:rsidRDefault="00D34ED9"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D34ED9" w:rsidRPr="00D51C0C" w:rsidRDefault="00D34ED9"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D34ED9" w:rsidRPr="00D51C0C" w:rsidRDefault="00D34ED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D34ED9" w:rsidRPr="00D51C0C" w:rsidRDefault="00D34ED9" w:rsidP="00790A64">
            <w:pPr>
              <w:tabs>
                <w:tab w:val="decimal" w:pos="828"/>
              </w:tabs>
              <w:spacing w:after="0" w:line="240" w:lineRule="atLeast"/>
              <w:ind w:right="-25"/>
              <w:jc w:val="both"/>
              <w:rPr>
                <w:rFonts w:ascii="Times New Roman" w:hAnsi="Times New Roman" w:cs="Times New Roman"/>
                <w:szCs w:val="22"/>
              </w:rPr>
            </w:pPr>
          </w:p>
        </w:tc>
      </w:tr>
      <w:tr w:rsidR="00D34ED9" w:rsidRPr="00D51C0C" w:rsidTr="00D34ED9">
        <w:tc>
          <w:tcPr>
            <w:tcW w:w="4503" w:type="dxa"/>
            <w:vAlign w:val="bottom"/>
          </w:tcPr>
          <w:p w:rsidR="00D34ED9" w:rsidRPr="00D51C0C" w:rsidRDefault="00D34ED9" w:rsidP="00C16F97">
            <w:pPr>
              <w:spacing w:after="0" w:line="240" w:lineRule="atLeast"/>
              <w:ind w:left="522" w:right="-25"/>
              <w:rPr>
                <w:rFonts w:ascii="Times New Roman" w:hAnsi="Times New Roman" w:cs="Times New Roman"/>
                <w:b/>
                <w:bCs/>
                <w:szCs w:val="22"/>
                <w:lang w:val="en-GB"/>
              </w:rPr>
            </w:pPr>
            <w:r w:rsidRPr="00D51C0C">
              <w:rPr>
                <w:rFonts w:ascii="Times New Roman" w:eastAsia="Cordia New" w:hAnsi="Times New Roman" w:cs="Times New Roman"/>
                <w:b/>
                <w:bCs/>
                <w:szCs w:val="22"/>
              </w:rPr>
              <w:tab/>
              <w:t>personnel</w:t>
            </w:r>
            <w:r w:rsidRPr="00D51C0C">
              <w:rPr>
                <w:rFonts w:ascii="Times New Roman" w:hAnsi="Times New Roman" w:cs="Times New Roman"/>
                <w:b/>
                <w:bCs/>
                <w:szCs w:val="22"/>
                <w:lang w:val="en-GB"/>
              </w:rPr>
              <w:t xml:space="preserve"> compensation</w:t>
            </w:r>
          </w:p>
        </w:tc>
        <w:tc>
          <w:tcPr>
            <w:tcW w:w="1170" w:type="dxa"/>
            <w:tcBorders>
              <w:bottom w:val="single" w:sz="4" w:space="0" w:color="auto"/>
            </w:tcBorders>
            <w:vAlign w:val="bottom"/>
          </w:tcPr>
          <w:p w:rsidR="00D34ED9" w:rsidRPr="00D51C0C" w:rsidRDefault="00D34ED9" w:rsidP="00CF6F88">
            <w:pPr>
              <w:tabs>
                <w:tab w:val="decimal" w:pos="89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10,589</w:t>
            </w:r>
          </w:p>
        </w:tc>
        <w:tc>
          <w:tcPr>
            <w:tcW w:w="270" w:type="dxa"/>
            <w:vAlign w:val="bottom"/>
          </w:tcPr>
          <w:p w:rsidR="00D34ED9" w:rsidRPr="00D51C0C" w:rsidRDefault="00D34ED9" w:rsidP="00CF6F8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D34ED9" w:rsidRPr="00D51C0C" w:rsidRDefault="00D34ED9" w:rsidP="00CF6F88">
            <w:pPr>
              <w:tabs>
                <w:tab w:val="decimal" w:pos="82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15,111</w:t>
            </w:r>
          </w:p>
        </w:tc>
        <w:tc>
          <w:tcPr>
            <w:tcW w:w="270" w:type="dxa"/>
          </w:tcPr>
          <w:p w:rsidR="00D34ED9" w:rsidRPr="00D51C0C" w:rsidRDefault="00D34ED9"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15" w:type="dxa"/>
            <w:tcBorders>
              <w:bottom w:val="single" w:sz="4" w:space="0" w:color="auto"/>
            </w:tcBorders>
          </w:tcPr>
          <w:p w:rsidR="00D34ED9" w:rsidRPr="00D51C0C" w:rsidRDefault="00D34ED9" w:rsidP="00CA7109">
            <w:pPr>
              <w:tabs>
                <w:tab w:val="decimal" w:pos="89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10,589</w:t>
            </w:r>
          </w:p>
        </w:tc>
        <w:tc>
          <w:tcPr>
            <w:tcW w:w="270" w:type="dxa"/>
          </w:tcPr>
          <w:p w:rsidR="00D34ED9" w:rsidRPr="00D51C0C" w:rsidRDefault="00D34ED9"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single" w:sz="4" w:space="0" w:color="auto"/>
            </w:tcBorders>
            <w:vAlign w:val="bottom"/>
          </w:tcPr>
          <w:p w:rsidR="00D34ED9" w:rsidRPr="00D51C0C" w:rsidRDefault="00D34ED9" w:rsidP="00790A64">
            <w:pPr>
              <w:tabs>
                <w:tab w:val="decimal" w:pos="82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15,111</w:t>
            </w:r>
          </w:p>
        </w:tc>
      </w:tr>
    </w:tbl>
    <w:p w:rsidR="003E1F6C" w:rsidRPr="00D51C0C" w:rsidRDefault="003E1F6C" w:rsidP="00053F4E">
      <w:pPr>
        <w:pStyle w:val="BodyText"/>
        <w:ind w:left="540" w:right="-25" w:firstLine="0"/>
        <w:jc w:val="both"/>
        <w:rPr>
          <w:rFonts w:ascii="Times New Roman" w:hAnsi="Times New Roman" w:cs="Times New Roman"/>
          <w:sz w:val="22"/>
          <w:szCs w:val="22"/>
        </w:rPr>
      </w:pPr>
    </w:p>
    <w:tbl>
      <w:tblPr>
        <w:tblW w:w="9912" w:type="dxa"/>
        <w:tblLayout w:type="fixed"/>
        <w:tblLook w:val="01E0"/>
      </w:tblPr>
      <w:tblGrid>
        <w:gridCol w:w="4503"/>
        <w:gridCol w:w="1170"/>
        <w:gridCol w:w="270"/>
        <w:gridCol w:w="1044"/>
        <w:gridCol w:w="270"/>
        <w:gridCol w:w="1215"/>
        <w:gridCol w:w="270"/>
        <w:gridCol w:w="1170"/>
      </w:tblGrid>
      <w:tr w:rsidR="00233CAB" w:rsidRPr="00D51C0C" w:rsidTr="006448D2">
        <w:trPr>
          <w:tblHeader/>
        </w:trPr>
        <w:tc>
          <w:tcPr>
            <w:tcW w:w="4503" w:type="dxa"/>
          </w:tcPr>
          <w:p w:rsidR="00233CAB" w:rsidRPr="00D51C0C" w:rsidRDefault="00233CAB" w:rsidP="006448D2">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233CAB" w:rsidRPr="00D51C0C" w:rsidRDefault="00233CAB" w:rsidP="0042522A">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 xml:space="preserve">For </w:t>
            </w:r>
            <w:r w:rsidR="0042522A" w:rsidRPr="00D51C0C">
              <w:rPr>
                <w:rFonts w:ascii="Times New Roman" w:eastAsia="Cordia New" w:hAnsi="Times New Roman" w:cs="Times New Roman"/>
                <w:b/>
                <w:bCs/>
                <w:szCs w:val="22"/>
              </w:rPr>
              <w:t>nine</w:t>
            </w:r>
            <w:r w:rsidRPr="00D51C0C">
              <w:rPr>
                <w:rFonts w:ascii="Times New Roman" w:eastAsia="Cordia New" w:hAnsi="Times New Roman" w:cs="Times New Roman"/>
                <w:b/>
                <w:bCs/>
                <w:szCs w:val="22"/>
              </w:rPr>
              <w:t>-month</w:t>
            </w:r>
          </w:p>
        </w:tc>
      </w:tr>
      <w:tr w:rsidR="00233CAB" w:rsidRPr="00D51C0C" w:rsidTr="006448D2">
        <w:trPr>
          <w:tblHeader/>
        </w:trPr>
        <w:tc>
          <w:tcPr>
            <w:tcW w:w="4503" w:type="dxa"/>
          </w:tcPr>
          <w:p w:rsidR="00233CAB" w:rsidRPr="00D51C0C" w:rsidRDefault="00233CAB" w:rsidP="006448D2">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233CAB" w:rsidRPr="00D51C0C" w:rsidRDefault="00233CAB" w:rsidP="006448D2">
            <w:pPr>
              <w:spacing w:after="0" w:line="240" w:lineRule="atLeast"/>
              <w:ind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70" w:type="dxa"/>
          </w:tcPr>
          <w:p w:rsidR="00233CAB" w:rsidRPr="00D51C0C" w:rsidRDefault="00233CAB" w:rsidP="006448D2">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233CAB" w:rsidRPr="00D51C0C" w:rsidRDefault="00233CAB" w:rsidP="006448D2">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233CAB" w:rsidRPr="00D51C0C" w:rsidTr="006448D2">
        <w:trPr>
          <w:tblHeader/>
        </w:trPr>
        <w:tc>
          <w:tcPr>
            <w:tcW w:w="4503" w:type="dxa"/>
          </w:tcPr>
          <w:p w:rsidR="00233CAB" w:rsidRPr="00D51C0C" w:rsidRDefault="00233CAB" w:rsidP="006448D2">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233CAB" w:rsidRPr="00D51C0C" w:rsidRDefault="00233CAB" w:rsidP="006448D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233CAB" w:rsidRPr="00D51C0C" w:rsidRDefault="00233CAB" w:rsidP="006448D2">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233CAB" w:rsidRPr="00D51C0C" w:rsidRDefault="00233CAB" w:rsidP="006448D2">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233CAB" w:rsidRPr="00D51C0C" w:rsidRDefault="00233CAB" w:rsidP="006448D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233CAB" w:rsidRPr="00D51C0C" w:rsidRDefault="00233CAB" w:rsidP="006448D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233CAB" w:rsidRPr="00D51C0C" w:rsidRDefault="00233CAB" w:rsidP="006448D2">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233CAB" w:rsidRPr="00D51C0C" w:rsidRDefault="00233CAB" w:rsidP="006448D2">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233CAB" w:rsidRPr="00D51C0C" w:rsidTr="006448D2">
        <w:trPr>
          <w:tblHeader/>
        </w:trPr>
        <w:tc>
          <w:tcPr>
            <w:tcW w:w="4503" w:type="dxa"/>
          </w:tcPr>
          <w:p w:rsidR="00233CAB" w:rsidRPr="00D51C0C" w:rsidRDefault="00233CAB" w:rsidP="006448D2">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233CAB" w:rsidRPr="00D51C0C" w:rsidRDefault="00233CAB" w:rsidP="006448D2">
            <w:pPr>
              <w:tabs>
                <w:tab w:val="left" w:pos="405"/>
              </w:tabs>
              <w:spacing w:after="0" w:line="240" w:lineRule="atLeast"/>
              <w:ind w:left="-18" w:right="-25" w:hanging="117"/>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233CAB" w:rsidRPr="00D51C0C" w:rsidTr="006448D2">
        <w:trPr>
          <w:trHeight w:val="288"/>
        </w:trPr>
        <w:tc>
          <w:tcPr>
            <w:tcW w:w="4503" w:type="dxa"/>
            <w:vAlign w:val="bottom"/>
          </w:tcPr>
          <w:p w:rsidR="00233CAB" w:rsidRPr="00D51C0C" w:rsidRDefault="00233CAB" w:rsidP="006448D2">
            <w:pPr>
              <w:spacing w:after="0" w:line="240" w:lineRule="atLeast"/>
              <w:ind w:left="522" w:right="-25"/>
              <w:jc w:val="both"/>
              <w:rPr>
                <w:rFonts w:ascii="Times New Roman" w:hAnsi="Times New Roman" w:cs="Times New Roman"/>
                <w:b/>
                <w:bCs/>
                <w:i/>
                <w:iCs/>
                <w:szCs w:val="22"/>
                <w:cs/>
              </w:rPr>
            </w:pPr>
            <w:r w:rsidRPr="00D51C0C">
              <w:rPr>
                <w:rFonts w:ascii="Times New Roman" w:hAnsi="Times New Roman" w:cs="Times New Roman"/>
                <w:b/>
                <w:bCs/>
                <w:i/>
                <w:iCs/>
                <w:szCs w:val="22"/>
              </w:rPr>
              <w:t>Revenue</w:t>
            </w:r>
          </w:p>
        </w:tc>
        <w:tc>
          <w:tcPr>
            <w:tcW w:w="1170"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33CAB" w:rsidRPr="00D51C0C" w:rsidRDefault="00233CA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r>
      <w:tr w:rsidR="00233CAB" w:rsidRPr="00D51C0C" w:rsidTr="006448D2">
        <w:trPr>
          <w:trHeight w:val="288"/>
        </w:trPr>
        <w:tc>
          <w:tcPr>
            <w:tcW w:w="4503" w:type="dxa"/>
            <w:vAlign w:val="bottom"/>
          </w:tcPr>
          <w:p w:rsidR="00233CAB" w:rsidRPr="00D51C0C" w:rsidRDefault="00233CAB" w:rsidP="006448D2">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Subsidiaries</w:t>
            </w:r>
          </w:p>
        </w:tc>
        <w:tc>
          <w:tcPr>
            <w:tcW w:w="1170"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33CAB" w:rsidRPr="00D51C0C" w:rsidRDefault="00233CA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D51C0C"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33CAB" w:rsidRPr="00D51C0C" w:rsidRDefault="00233CAB" w:rsidP="006448D2">
            <w:pPr>
              <w:tabs>
                <w:tab w:val="decimal" w:pos="898"/>
              </w:tabs>
              <w:spacing w:after="0" w:line="240" w:lineRule="atLeast"/>
              <w:ind w:right="-25"/>
              <w:jc w:val="both"/>
              <w:rPr>
                <w:rFonts w:ascii="Times New Roman" w:hAnsi="Times New Roman" w:cs="Times New Roman"/>
                <w:szCs w:val="22"/>
              </w:rPr>
            </w:pP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Sale of construction materials</w:t>
            </w:r>
          </w:p>
        </w:tc>
        <w:tc>
          <w:tcPr>
            <w:tcW w:w="1170" w:type="dxa"/>
          </w:tcPr>
          <w:p w:rsidR="00722084" w:rsidRPr="00D51C0C" w:rsidRDefault="00722084"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722084" w:rsidRPr="00D51C0C" w:rsidRDefault="00722084"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136</w:t>
            </w: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Interest income</w:t>
            </w:r>
          </w:p>
        </w:tc>
        <w:tc>
          <w:tcPr>
            <w:tcW w:w="1170" w:type="dxa"/>
          </w:tcPr>
          <w:p w:rsidR="00722084" w:rsidRPr="00D51C0C" w:rsidRDefault="00722084"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13</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722084" w:rsidRPr="00D51C0C" w:rsidRDefault="00722084" w:rsidP="006448D2">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szCs w:val="22"/>
                <w:lang w:val="en-GB"/>
              </w:rPr>
              <w:t>Other income</w:t>
            </w:r>
          </w:p>
        </w:tc>
        <w:tc>
          <w:tcPr>
            <w:tcW w:w="1170" w:type="dxa"/>
          </w:tcPr>
          <w:p w:rsidR="00722084" w:rsidRPr="00D51C0C" w:rsidRDefault="00722084" w:rsidP="0001220D">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270</w:t>
            </w: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1,792</w:t>
            </w: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b/>
                <w:bCs/>
                <w:szCs w:val="22"/>
              </w:rPr>
              <w:t>Other related parties</w:t>
            </w:r>
          </w:p>
        </w:tc>
        <w:tc>
          <w:tcPr>
            <w:tcW w:w="1170" w:type="dxa"/>
          </w:tcPr>
          <w:p w:rsidR="00722084" w:rsidRPr="00D51C0C" w:rsidRDefault="00722084" w:rsidP="006448D2">
            <w:pPr>
              <w:spacing w:after="0" w:line="240" w:lineRule="atLeast"/>
              <w:ind w:right="-25"/>
              <w:jc w:val="center"/>
              <w:rPr>
                <w:rFonts w:ascii="Times New Roman" w:hAnsi="Times New Roman" w:cs="Times New Roman"/>
                <w:szCs w:val="22"/>
              </w:rPr>
            </w:pPr>
          </w:p>
        </w:tc>
        <w:tc>
          <w:tcPr>
            <w:tcW w:w="270" w:type="dxa"/>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spacing w:after="0" w:line="240" w:lineRule="atLeast"/>
              <w:ind w:right="-25"/>
              <w:jc w:val="center"/>
              <w:rPr>
                <w:rFonts w:ascii="Times New Roman" w:hAnsi="Times New Roman" w:cs="Times New Roman"/>
                <w:szCs w:val="22"/>
              </w:rPr>
            </w:pP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lang w:val="en-GB"/>
              </w:rPr>
              <w:t>Other income</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168</w:t>
            </w:r>
          </w:p>
        </w:tc>
        <w:tc>
          <w:tcPr>
            <w:tcW w:w="270" w:type="dxa"/>
          </w:tcPr>
          <w:p w:rsidR="00722084" w:rsidRPr="00D51C0C" w:rsidRDefault="00722084" w:rsidP="006448D2">
            <w:pPr>
              <w:tabs>
                <w:tab w:val="decimal" w:pos="898"/>
              </w:tabs>
              <w:spacing w:after="0" w:line="240" w:lineRule="atLeast"/>
              <w:ind w:left="522" w:right="-25"/>
              <w:jc w:val="both"/>
              <w:rPr>
                <w:rFonts w:ascii="Times New Roman" w:hAnsi="Times New Roman" w:cs="Times New Roman"/>
                <w:szCs w:val="22"/>
              </w:rPr>
            </w:pPr>
          </w:p>
        </w:tc>
        <w:tc>
          <w:tcPr>
            <w:tcW w:w="1044" w:type="dxa"/>
          </w:tcPr>
          <w:p w:rsidR="00722084" w:rsidRPr="00D51C0C" w:rsidRDefault="00722084" w:rsidP="0042522A">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w:t>
            </w:r>
          </w:p>
        </w:tc>
        <w:tc>
          <w:tcPr>
            <w:tcW w:w="270" w:type="dxa"/>
          </w:tcPr>
          <w:p w:rsidR="00722084" w:rsidRPr="00D51C0C" w:rsidRDefault="00722084" w:rsidP="006448D2">
            <w:pPr>
              <w:tabs>
                <w:tab w:val="decimal" w:pos="898"/>
              </w:tabs>
              <w:spacing w:after="0" w:line="240" w:lineRule="atLeast"/>
              <w:ind w:left="522" w:right="-25"/>
              <w:jc w:val="both"/>
              <w:rPr>
                <w:rFonts w:ascii="Times New Roman" w:hAnsi="Times New Roman" w:cs="Times New Roman"/>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168</w:t>
            </w:r>
          </w:p>
        </w:tc>
        <w:tc>
          <w:tcPr>
            <w:tcW w:w="270" w:type="dxa"/>
          </w:tcPr>
          <w:p w:rsidR="00722084" w:rsidRPr="00D51C0C" w:rsidRDefault="00722084" w:rsidP="006448D2">
            <w:pPr>
              <w:tabs>
                <w:tab w:val="decimal" w:pos="898"/>
              </w:tabs>
              <w:spacing w:after="0" w:line="240" w:lineRule="atLeast"/>
              <w:ind w:left="522" w:right="-25"/>
              <w:jc w:val="both"/>
              <w:rPr>
                <w:rFonts w:ascii="Times New Roman" w:hAnsi="Times New Roman" w:cs="Times New Roman"/>
                <w:szCs w:val="22"/>
              </w:rPr>
            </w:pPr>
          </w:p>
        </w:tc>
        <w:tc>
          <w:tcPr>
            <w:tcW w:w="1170" w:type="dxa"/>
          </w:tcPr>
          <w:p w:rsidR="00722084" w:rsidRPr="00D51C0C" w:rsidRDefault="00722084" w:rsidP="0042522A">
            <w:pPr>
              <w:tabs>
                <w:tab w:val="decimal" w:pos="89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1</w:t>
            </w:r>
          </w:p>
        </w:tc>
      </w:tr>
      <w:tr w:rsidR="00722084" w:rsidRPr="00D51C0C" w:rsidTr="006448D2">
        <w:trPr>
          <w:trHeight w:val="288"/>
        </w:trPr>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b/>
                <w:bCs/>
                <w:i/>
                <w:iCs/>
                <w:szCs w:val="22"/>
                <w:lang w:val="en-GB"/>
              </w:rPr>
            </w:pPr>
            <w:r w:rsidRPr="00D51C0C">
              <w:rPr>
                <w:rFonts w:ascii="Times New Roman" w:hAnsi="Times New Roman" w:cs="Times New Roman"/>
                <w:b/>
                <w:bCs/>
                <w:i/>
                <w:iCs/>
                <w:szCs w:val="22"/>
                <w:lang w:val="en-GB"/>
              </w:rPr>
              <w:t>Expenses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spacing w:after="0" w:line="240" w:lineRule="atLeast"/>
              <w:ind w:right="-25"/>
              <w:jc w:val="center"/>
              <w:rPr>
                <w:rFonts w:ascii="Times New Roman" w:hAnsi="Times New Roman" w:cs="Times New Roman"/>
                <w:szCs w:val="22"/>
              </w:rPr>
            </w:pP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r>
      <w:tr w:rsidR="00722084" w:rsidRPr="00D51C0C" w:rsidTr="006448D2">
        <w:tc>
          <w:tcPr>
            <w:tcW w:w="4503" w:type="dxa"/>
            <w:vAlign w:val="bottom"/>
          </w:tcPr>
          <w:p w:rsidR="00722084" w:rsidRPr="00D51C0C" w:rsidRDefault="00722084" w:rsidP="006448D2">
            <w:pPr>
              <w:spacing w:after="0" w:line="240" w:lineRule="atLeast"/>
              <w:ind w:left="522" w:right="-23"/>
              <w:jc w:val="both"/>
              <w:rPr>
                <w:rFonts w:ascii="Times New Roman" w:hAnsi="Times New Roman" w:cs="Times New Roman"/>
                <w:b/>
                <w:bCs/>
                <w:szCs w:val="22"/>
                <w:cs/>
              </w:rPr>
            </w:pPr>
            <w:r w:rsidRPr="00D51C0C">
              <w:rPr>
                <w:rFonts w:ascii="Times New Roman" w:hAnsi="Times New Roman" w:cs="Times New Roman"/>
                <w:b/>
                <w:bCs/>
                <w:szCs w:val="22"/>
              </w:rPr>
              <w:t>Other related parties</w:t>
            </w:r>
          </w:p>
        </w:tc>
        <w:tc>
          <w:tcPr>
            <w:tcW w:w="1170" w:type="dxa"/>
            <w:vAlign w:val="bottom"/>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r>
      <w:tr w:rsidR="00722084" w:rsidRPr="00D51C0C" w:rsidTr="003B6F13">
        <w:tc>
          <w:tcPr>
            <w:tcW w:w="4503" w:type="dxa"/>
            <w:vAlign w:val="bottom"/>
          </w:tcPr>
          <w:p w:rsidR="00722084" w:rsidRPr="00D51C0C" w:rsidRDefault="00722084" w:rsidP="006448D2">
            <w:pPr>
              <w:spacing w:after="0" w:line="240" w:lineRule="atLeast"/>
              <w:ind w:left="522" w:right="-23"/>
              <w:jc w:val="both"/>
              <w:rPr>
                <w:rFonts w:ascii="Times New Roman" w:hAnsi="Times New Roman" w:cs="Times New Roman"/>
                <w:b/>
                <w:bCs/>
                <w:szCs w:val="22"/>
              </w:rPr>
            </w:pPr>
            <w:r w:rsidRPr="00D51C0C">
              <w:rPr>
                <w:rFonts w:ascii="Times New Roman" w:hAnsi="Times New Roman" w:cs="Times New Roman"/>
                <w:szCs w:val="22"/>
                <w:lang w:val="en-GB"/>
              </w:rPr>
              <w:t>Cost of utilities expenses</w:t>
            </w:r>
          </w:p>
        </w:tc>
        <w:tc>
          <w:tcPr>
            <w:tcW w:w="1170" w:type="dxa"/>
            <w:vAlign w:val="bottom"/>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953</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1,022</w:t>
            </w: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953</w:t>
            </w: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1,022</w:t>
            </w:r>
          </w:p>
        </w:tc>
      </w:tr>
      <w:tr w:rsidR="00722084" w:rsidRPr="00D51C0C" w:rsidTr="003B6F13">
        <w:tc>
          <w:tcPr>
            <w:tcW w:w="4503" w:type="dxa"/>
            <w:vAlign w:val="center"/>
          </w:tcPr>
          <w:p w:rsidR="00722084" w:rsidRPr="00D51C0C" w:rsidRDefault="00722084" w:rsidP="006448D2">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Machinery rental</w:t>
            </w:r>
          </w:p>
        </w:tc>
        <w:tc>
          <w:tcPr>
            <w:tcW w:w="1170" w:type="dxa"/>
            <w:vAlign w:val="bottom"/>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6,205</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7,341</w:t>
            </w: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6,205</w:t>
            </w:r>
          </w:p>
        </w:tc>
        <w:tc>
          <w:tcPr>
            <w:tcW w:w="270" w:type="dxa"/>
          </w:tcPr>
          <w:p w:rsidR="00722084" w:rsidRPr="00D51C0C" w:rsidRDefault="00722084"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7,341</w:t>
            </w:r>
          </w:p>
        </w:tc>
      </w:tr>
      <w:tr w:rsidR="00722084" w:rsidRPr="00D51C0C" w:rsidTr="006448D2">
        <w:tc>
          <w:tcPr>
            <w:tcW w:w="4503" w:type="dxa"/>
            <w:vAlign w:val="center"/>
          </w:tcPr>
          <w:p w:rsidR="00722084" w:rsidRPr="00D51C0C" w:rsidRDefault="00722084" w:rsidP="006448D2">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Test of foundation pile</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452</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627</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452</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627</w:t>
            </w:r>
          </w:p>
        </w:tc>
      </w:tr>
      <w:tr w:rsidR="00722084" w:rsidRPr="00D51C0C" w:rsidTr="006448D2">
        <w:tc>
          <w:tcPr>
            <w:tcW w:w="4503" w:type="dxa"/>
            <w:vAlign w:val="center"/>
          </w:tcPr>
          <w:p w:rsidR="00722084" w:rsidRPr="00D51C0C" w:rsidRDefault="00722084" w:rsidP="006448D2">
            <w:pPr>
              <w:spacing w:after="0" w:line="240" w:lineRule="atLeast"/>
              <w:ind w:left="522" w:right="-23"/>
              <w:jc w:val="both"/>
              <w:rPr>
                <w:rFonts w:ascii="Times New Roman" w:hAnsi="Times New Roman" w:cs="Times New Roman"/>
                <w:szCs w:val="22"/>
                <w:cs/>
                <w:lang w:val="en-GB"/>
              </w:rPr>
            </w:pPr>
            <w:r w:rsidRPr="00D51C0C">
              <w:rPr>
                <w:rFonts w:ascii="Times New Roman" w:hAnsi="Times New Roman" w:cs="Times New Roman"/>
                <w:szCs w:val="22"/>
                <w:lang w:val="en-GB"/>
              </w:rPr>
              <w:t>Field site expenses and others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59</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104</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59</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104</w:t>
            </w:r>
          </w:p>
        </w:tc>
      </w:tr>
      <w:tr w:rsidR="00722084" w:rsidRPr="00D51C0C" w:rsidTr="006448D2">
        <w:tc>
          <w:tcPr>
            <w:tcW w:w="4503" w:type="dxa"/>
            <w:vAlign w:val="center"/>
          </w:tcPr>
          <w:p w:rsidR="00722084" w:rsidRPr="00D51C0C" w:rsidRDefault="00722084" w:rsidP="006448D2">
            <w:pPr>
              <w:spacing w:after="0" w:line="240" w:lineRule="atLeast"/>
              <w:ind w:left="522" w:right="-23"/>
              <w:jc w:val="both"/>
              <w:rPr>
                <w:rFonts w:ascii="Times New Roman" w:hAnsi="Times New Roman" w:cs="Times New Roman"/>
                <w:szCs w:val="22"/>
                <w:lang w:val="en-GB"/>
              </w:rPr>
            </w:pPr>
            <w:r w:rsidRPr="00D51C0C">
              <w:rPr>
                <w:rFonts w:ascii="Times New Roman" w:hAnsi="Times New Roman" w:cs="Times New Roman"/>
                <w:szCs w:val="22"/>
                <w:lang w:val="en-GB"/>
              </w:rPr>
              <w:t>Contracted wages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5,127</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6,411</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5,127</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cs/>
              </w:rPr>
            </w:pPr>
            <w:r w:rsidRPr="00D51C0C">
              <w:rPr>
                <w:rFonts w:ascii="Times New Roman" w:hAnsi="Times New Roman" w:cs="Times New Roman"/>
                <w:szCs w:val="22"/>
              </w:rPr>
              <w:t>6,411</w:t>
            </w:r>
          </w:p>
        </w:tc>
      </w:tr>
      <w:tr w:rsidR="00722084" w:rsidRPr="00D51C0C" w:rsidTr="006448D2">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Administrative expenses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23</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211</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23</w:t>
            </w:r>
          </w:p>
        </w:tc>
        <w:tc>
          <w:tcPr>
            <w:tcW w:w="270" w:type="dxa"/>
          </w:tcPr>
          <w:p w:rsidR="00722084" w:rsidRPr="00D51C0C" w:rsidRDefault="00722084" w:rsidP="006448D2">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211</w:t>
            </w:r>
          </w:p>
        </w:tc>
      </w:tr>
      <w:tr w:rsidR="00722084" w:rsidRPr="00D51C0C" w:rsidTr="006448D2">
        <w:tc>
          <w:tcPr>
            <w:tcW w:w="4503" w:type="dxa"/>
            <w:vAlign w:val="center"/>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b/>
                <w:bCs/>
                <w:szCs w:val="22"/>
              </w:rPr>
              <w:t>Related persons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722084" w:rsidRPr="00D51C0C" w:rsidRDefault="00722084"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p>
        </w:tc>
      </w:tr>
      <w:tr w:rsidR="00722084" w:rsidRPr="00D51C0C" w:rsidTr="006448D2">
        <w:tc>
          <w:tcPr>
            <w:tcW w:w="4503" w:type="dxa"/>
            <w:vAlign w:val="bottom"/>
          </w:tcPr>
          <w:p w:rsidR="00722084" w:rsidRPr="00D51C0C" w:rsidRDefault="00722084" w:rsidP="006448D2">
            <w:pPr>
              <w:spacing w:after="0" w:line="240" w:lineRule="atLeast"/>
              <w:ind w:left="522" w:right="-183"/>
              <w:rPr>
                <w:rFonts w:ascii="Times New Roman" w:hAnsi="Times New Roman" w:cs="Times New Roman"/>
                <w:szCs w:val="22"/>
              </w:rPr>
            </w:pPr>
            <w:r w:rsidRPr="00D51C0C">
              <w:rPr>
                <w:rFonts w:ascii="Times New Roman" w:hAnsi="Times New Roman" w:cs="Times New Roman"/>
                <w:szCs w:val="22"/>
              </w:rPr>
              <w:t xml:space="preserve">Directors and key management personnel </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722084" w:rsidRPr="00D51C0C" w:rsidRDefault="00722084"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p>
        </w:tc>
      </w:tr>
      <w:tr w:rsidR="00722084" w:rsidRPr="00D51C0C" w:rsidTr="006448D2">
        <w:tc>
          <w:tcPr>
            <w:tcW w:w="4503" w:type="dxa"/>
            <w:vAlign w:val="bottom"/>
          </w:tcPr>
          <w:p w:rsidR="00722084" w:rsidRPr="00D51C0C" w:rsidRDefault="00722084" w:rsidP="006448D2">
            <w:pPr>
              <w:spacing w:after="0" w:line="240" w:lineRule="atLeast"/>
              <w:ind w:left="522" w:right="-183"/>
              <w:rPr>
                <w:rFonts w:ascii="Times New Roman" w:hAnsi="Times New Roman" w:cs="Times New Roman"/>
                <w:szCs w:val="22"/>
              </w:rPr>
            </w:pPr>
            <w:r w:rsidRPr="00D51C0C">
              <w:rPr>
                <w:rFonts w:ascii="Times New Roman" w:hAnsi="Times New Roman" w:cs="Times New Roman"/>
                <w:szCs w:val="22"/>
              </w:rPr>
              <w:t xml:space="preserve">  compensation</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722084" w:rsidRPr="00D51C0C" w:rsidRDefault="00722084"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p>
        </w:tc>
      </w:tr>
      <w:tr w:rsidR="00722084" w:rsidRPr="00D51C0C" w:rsidTr="006448D2">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 xml:space="preserve">    Short-term employee benefits</w:t>
            </w:r>
          </w:p>
        </w:tc>
        <w:tc>
          <w:tcPr>
            <w:tcW w:w="1170" w:type="dxa"/>
          </w:tcPr>
          <w:p w:rsidR="00722084" w:rsidRPr="00D51C0C" w:rsidRDefault="00722084" w:rsidP="006448D2">
            <w:pPr>
              <w:tabs>
                <w:tab w:val="decimal" w:pos="898"/>
              </w:tabs>
              <w:spacing w:after="0" w:line="240" w:lineRule="atLeast"/>
              <w:ind w:right="-25"/>
              <w:jc w:val="both"/>
              <w:rPr>
                <w:rFonts w:ascii="Times New Roman" w:hAnsi="Times New Roman" w:cstheme="minorBidi"/>
                <w:szCs w:val="22"/>
                <w:lang w:val="en-GB"/>
              </w:rPr>
            </w:pPr>
            <w:r w:rsidRPr="00D51C0C">
              <w:rPr>
                <w:rFonts w:ascii="Times New Roman" w:hAnsi="Times New Roman" w:cstheme="minorBidi"/>
                <w:szCs w:val="22"/>
                <w:lang w:val="en-GB"/>
              </w:rPr>
              <w:t>30,523</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44,480</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722084" w:rsidRPr="00D51C0C" w:rsidRDefault="00722084" w:rsidP="0001220D">
            <w:pPr>
              <w:tabs>
                <w:tab w:val="decimal" w:pos="898"/>
              </w:tabs>
              <w:spacing w:after="0" w:line="240" w:lineRule="atLeast"/>
              <w:ind w:right="-25"/>
              <w:jc w:val="both"/>
              <w:rPr>
                <w:rFonts w:ascii="Times New Roman" w:hAnsi="Times New Roman" w:cstheme="minorBidi"/>
                <w:szCs w:val="22"/>
                <w:lang w:val="en-GB"/>
              </w:rPr>
            </w:pPr>
            <w:r w:rsidRPr="00D51C0C">
              <w:rPr>
                <w:rFonts w:ascii="Times New Roman" w:hAnsi="Times New Roman" w:cstheme="minorBidi"/>
                <w:szCs w:val="22"/>
                <w:lang w:val="en-GB"/>
              </w:rPr>
              <w:t>30,523</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44,480</w:t>
            </w:r>
          </w:p>
        </w:tc>
      </w:tr>
      <w:tr w:rsidR="00722084" w:rsidRPr="00D51C0C" w:rsidTr="006448D2">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hAnsi="Times New Roman" w:cs="Times New Roman"/>
                <w:szCs w:val="22"/>
                <w:lang w:val="en-GB"/>
              </w:rPr>
              <w:t xml:space="preserve">    Post-employment benefits</w:t>
            </w:r>
          </w:p>
        </w:tc>
        <w:tc>
          <w:tcPr>
            <w:tcW w:w="1170" w:type="dxa"/>
            <w:tcBorders>
              <w:bottom w:val="single" w:sz="4" w:space="0" w:color="auto"/>
            </w:tcBorders>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776</w:t>
            </w: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961</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776</w:t>
            </w: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961</w:t>
            </w:r>
          </w:p>
        </w:tc>
      </w:tr>
      <w:tr w:rsidR="00722084" w:rsidRPr="00D51C0C" w:rsidTr="00814243">
        <w:tc>
          <w:tcPr>
            <w:tcW w:w="4503" w:type="dxa"/>
            <w:vAlign w:val="bottom"/>
          </w:tcPr>
          <w:p w:rsidR="00722084" w:rsidRPr="00D51C0C" w:rsidRDefault="00722084" w:rsidP="006448D2">
            <w:pPr>
              <w:spacing w:after="0" w:line="240" w:lineRule="atLeast"/>
              <w:ind w:left="522" w:right="-25"/>
              <w:jc w:val="both"/>
              <w:rPr>
                <w:rFonts w:ascii="Times New Roman" w:hAnsi="Times New Roman" w:cs="Times New Roman"/>
                <w:szCs w:val="22"/>
                <w:lang w:val="en-GB"/>
              </w:rPr>
            </w:pPr>
            <w:r w:rsidRPr="00D51C0C">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722084" w:rsidRPr="00D51C0C" w:rsidRDefault="00722084"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722084" w:rsidRPr="00D51C0C" w:rsidRDefault="00722084"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722084" w:rsidRPr="00D51C0C" w:rsidRDefault="00722084"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722084" w:rsidRPr="00D51C0C" w:rsidRDefault="00722084" w:rsidP="0001220D">
            <w:pPr>
              <w:tabs>
                <w:tab w:val="decimal" w:pos="898"/>
              </w:tabs>
              <w:spacing w:after="0" w:line="240" w:lineRule="atLeast"/>
              <w:ind w:right="-25"/>
              <w:jc w:val="both"/>
              <w:rPr>
                <w:rFonts w:ascii="Times New Roman" w:hAnsi="Times New Roman" w:cs="Times New Roman"/>
                <w:szCs w:val="22"/>
              </w:rPr>
            </w:pPr>
          </w:p>
        </w:tc>
        <w:tc>
          <w:tcPr>
            <w:tcW w:w="270" w:type="dxa"/>
          </w:tcPr>
          <w:p w:rsidR="00722084" w:rsidRPr="00D51C0C" w:rsidRDefault="00722084"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722084" w:rsidRPr="00D51C0C" w:rsidRDefault="00722084" w:rsidP="00790A64">
            <w:pPr>
              <w:tabs>
                <w:tab w:val="decimal" w:pos="828"/>
              </w:tabs>
              <w:spacing w:after="0" w:line="240" w:lineRule="atLeast"/>
              <w:ind w:right="-25"/>
              <w:jc w:val="both"/>
              <w:rPr>
                <w:rFonts w:ascii="Times New Roman" w:hAnsi="Times New Roman" w:cs="Times New Roman"/>
                <w:szCs w:val="22"/>
              </w:rPr>
            </w:pPr>
          </w:p>
        </w:tc>
      </w:tr>
      <w:tr w:rsidR="00722084" w:rsidRPr="00D51C0C" w:rsidTr="00814243">
        <w:tc>
          <w:tcPr>
            <w:tcW w:w="4503" w:type="dxa"/>
            <w:vAlign w:val="bottom"/>
          </w:tcPr>
          <w:p w:rsidR="00722084" w:rsidRPr="00D51C0C" w:rsidRDefault="00722084" w:rsidP="006448D2">
            <w:pPr>
              <w:spacing w:after="0" w:line="240" w:lineRule="atLeast"/>
              <w:ind w:left="522" w:right="-25"/>
              <w:rPr>
                <w:rFonts w:ascii="Times New Roman" w:hAnsi="Times New Roman" w:cs="Times New Roman"/>
                <w:b/>
                <w:bCs/>
                <w:szCs w:val="22"/>
                <w:lang w:val="en-GB"/>
              </w:rPr>
            </w:pPr>
            <w:r w:rsidRPr="00D51C0C">
              <w:rPr>
                <w:rFonts w:ascii="Times New Roman" w:eastAsia="Cordia New" w:hAnsi="Times New Roman" w:cs="Times New Roman"/>
                <w:b/>
                <w:bCs/>
                <w:szCs w:val="22"/>
              </w:rPr>
              <w:tab/>
              <w:t>personnel</w:t>
            </w:r>
            <w:r w:rsidRPr="00D51C0C">
              <w:rPr>
                <w:rFonts w:ascii="Times New Roman" w:hAnsi="Times New Roman" w:cs="Times New Roman"/>
                <w:b/>
                <w:bCs/>
                <w:szCs w:val="22"/>
                <w:lang w:val="en-GB"/>
              </w:rPr>
              <w:t xml:space="preserve"> compensation</w:t>
            </w:r>
          </w:p>
        </w:tc>
        <w:tc>
          <w:tcPr>
            <w:tcW w:w="1170" w:type="dxa"/>
            <w:tcBorders>
              <w:bottom w:val="single" w:sz="4" w:space="0" w:color="auto"/>
            </w:tcBorders>
            <w:vAlign w:val="bottom"/>
          </w:tcPr>
          <w:p w:rsidR="00722084" w:rsidRPr="00D51C0C" w:rsidRDefault="00BB1261" w:rsidP="006448D2">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31,29</w:t>
            </w:r>
            <w:r w:rsidR="00814243" w:rsidRPr="00D51C0C">
              <w:rPr>
                <w:rFonts w:ascii="Times New Roman" w:hAnsi="Times New Roman" w:cs="Times New Roman"/>
                <w:b/>
                <w:bCs/>
                <w:szCs w:val="22"/>
              </w:rPr>
              <w:t>9</w:t>
            </w:r>
          </w:p>
        </w:tc>
        <w:tc>
          <w:tcPr>
            <w:tcW w:w="270" w:type="dxa"/>
            <w:vAlign w:val="bottom"/>
          </w:tcPr>
          <w:p w:rsidR="00722084" w:rsidRPr="00D51C0C" w:rsidRDefault="00722084" w:rsidP="006448D2">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722084" w:rsidRPr="00D51C0C" w:rsidRDefault="00722084" w:rsidP="006448D2">
            <w:pPr>
              <w:tabs>
                <w:tab w:val="decimal" w:pos="82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45,441</w:t>
            </w:r>
          </w:p>
        </w:tc>
        <w:tc>
          <w:tcPr>
            <w:tcW w:w="270" w:type="dxa"/>
          </w:tcPr>
          <w:p w:rsidR="00722084" w:rsidRPr="00D51C0C" w:rsidRDefault="00722084" w:rsidP="006448D2">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15" w:type="dxa"/>
            <w:tcBorders>
              <w:bottom w:val="single" w:sz="4" w:space="0" w:color="auto"/>
            </w:tcBorders>
            <w:vAlign w:val="bottom"/>
          </w:tcPr>
          <w:p w:rsidR="00722084" w:rsidRPr="00D51C0C" w:rsidRDefault="00814243" w:rsidP="003B6F13">
            <w:pPr>
              <w:tabs>
                <w:tab w:val="decimal" w:pos="89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31,229</w:t>
            </w:r>
          </w:p>
        </w:tc>
        <w:tc>
          <w:tcPr>
            <w:tcW w:w="270" w:type="dxa"/>
          </w:tcPr>
          <w:p w:rsidR="00722084" w:rsidRPr="00D51C0C" w:rsidRDefault="00722084" w:rsidP="006448D2">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single" w:sz="4" w:space="0" w:color="auto"/>
            </w:tcBorders>
            <w:vAlign w:val="bottom"/>
          </w:tcPr>
          <w:p w:rsidR="00722084" w:rsidRPr="00D51C0C" w:rsidRDefault="00722084" w:rsidP="00790A64">
            <w:pPr>
              <w:tabs>
                <w:tab w:val="decimal" w:pos="828"/>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45,441</w:t>
            </w:r>
          </w:p>
        </w:tc>
      </w:tr>
    </w:tbl>
    <w:p w:rsidR="00233CAB" w:rsidRPr="00D51C0C" w:rsidRDefault="00233CAB" w:rsidP="00053F4E">
      <w:pPr>
        <w:spacing w:after="0" w:line="240" w:lineRule="auto"/>
        <w:ind w:left="567" w:right="-25"/>
        <w:jc w:val="both"/>
        <w:rPr>
          <w:rFonts w:ascii="Times New Roman" w:hAnsi="Times New Roman" w:cs="Times New Roman"/>
          <w:szCs w:val="22"/>
        </w:rPr>
      </w:pPr>
    </w:p>
    <w:p w:rsidR="008A6859" w:rsidRPr="00D51C0C" w:rsidRDefault="008A6859">
      <w:pPr>
        <w:spacing w:after="0" w:line="240" w:lineRule="auto"/>
        <w:rPr>
          <w:rFonts w:ascii="Times New Roman" w:hAnsi="Times New Roman" w:cs="Times New Roman"/>
          <w:szCs w:val="22"/>
        </w:rPr>
      </w:pPr>
      <w:r w:rsidRPr="00D51C0C">
        <w:rPr>
          <w:rFonts w:ascii="Times New Roman" w:hAnsi="Times New Roman" w:cs="Times New Roman"/>
          <w:szCs w:val="22"/>
        </w:rPr>
        <w:br w:type="page"/>
      </w:r>
    </w:p>
    <w:p w:rsidR="00942FDC" w:rsidRPr="00D51C0C" w:rsidRDefault="00942FDC" w:rsidP="00053F4E">
      <w:pPr>
        <w:spacing w:after="0" w:line="240" w:lineRule="auto"/>
        <w:ind w:left="567" w:right="-25"/>
        <w:jc w:val="both"/>
        <w:rPr>
          <w:rFonts w:ascii="Times New Roman" w:hAnsi="Times New Roman" w:cs="Times New Roman"/>
          <w:szCs w:val="22"/>
        </w:rPr>
      </w:pPr>
      <w:r w:rsidRPr="00D51C0C">
        <w:rPr>
          <w:rFonts w:ascii="Times New Roman" w:hAnsi="Times New Roman" w:cs="Times New Roman"/>
          <w:szCs w:val="22"/>
        </w:rPr>
        <w:lastRenderedPageBreak/>
        <w:t>Balances with re</w:t>
      </w:r>
      <w:r w:rsidR="00E160C4" w:rsidRPr="00D51C0C">
        <w:rPr>
          <w:rFonts w:ascii="Times New Roman" w:hAnsi="Times New Roman" w:cs="Times New Roman"/>
          <w:szCs w:val="22"/>
        </w:rPr>
        <w:t>l</w:t>
      </w:r>
      <w:r w:rsidR="00292612" w:rsidRPr="00D51C0C">
        <w:rPr>
          <w:rFonts w:ascii="Times New Roman" w:hAnsi="Times New Roman" w:cs="Times New Roman"/>
          <w:szCs w:val="22"/>
        </w:rPr>
        <w:t xml:space="preserve">ated parties as at </w:t>
      </w:r>
      <w:r w:rsidR="00BE4F15" w:rsidRPr="00D51C0C">
        <w:rPr>
          <w:rFonts w:ascii="Times New Roman" w:hAnsi="Times New Roman" w:cs="Times New Roman"/>
          <w:szCs w:val="22"/>
        </w:rPr>
        <w:t xml:space="preserve">30 </w:t>
      </w:r>
      <w:r w:rsidR="0017333D" w:rsidRPr="00D51C0C">
        <w:rPr>
          <w:rFonts w:ascii="Times New Roman" w:hAnsi="Times New Roman" w:cs="Times New Roman"/>
          <w:szCs w:val="22"/>
        </w:rPr>
        <w:t>September</w:t>
      </w:r>
      <w:r w:rsidR="00292612" w:rsidRPr="00D51C0C">
        <w:rPr>
          <w:rFonts w:ascii="Times New Roman" w:hAnsi="Times New Roman" w:cs="Times New Roman"/>
          <w:szCs w:val="22"/>
        </w:rPr>
        <w:t xml:space="preserve"> 2021</w:t>
      </w:r>
      <w:r w:rsidRPr="00D51C0C">
        <w:rPr>
          <w:rFonts w:ascii="Times New Roman" w:hAnsi="Times New Roman" w:cs="Times New Roman"/>
          <w:szCs w:val="22"/>
        </w:rPr>
        <w:t xml:space="preserve"> and 31 </w:t>
      </w:r>
      <w:r w:rsidR="00292612" w:rsidRPr="00D51C0C">
        <w:rPr>
          <w:rFonts w:ascii="Times New Roman" w:hAnsi="Times New Roman" w:cs="Times New Roman"/>
          <w:szCs w:val="22"/>
        </w:rPr>
        <w:t>December 2020</w:t>
      </w:r>
      <w:r w:rsidRPr="00D51C0C">
        <w:rPr>
          <w:rFonts w:ascii="Times New Roman" w:hAnsi="Times New Roman" w:cs="Times New Roman"/>
          <w:szCs w:val="22"/>
        </w:rPr>
        <w:t xml:space="preserve"> were as follows:</w:t>
      </w:r>
    </w:p>
    <w:p w:rsidR="009E09EF" w:rsidRPr="00D51C0C" w:rsidRDefault="009E09EF" w:rsidP="00053F4E">
      <w:pPr>
        <w:spacing w:after="0" w:line="240" w:lineRule="auto"/>
        <w:ind w:left="567" w:right="-25"/>
        <w:jc w:val="both"/>
        <w:rPr>
          <w:rFonts w:ascii="Times New Roman" w:hAnsi="Times New Roman" w:cs="Times New Roman"/>
          <w:szCs w:val="22"/>
        </w:rPr>
      </w:pPr>
    </w:p>
    <w:p w:rsidR="00352B5D" w:rsidRPr="00D51C0C" w:rsidRDefault="00352B5D" w:rsidP="00053F4E">
      <w:pPr>
        <w:spacing w:after="0" w:line="240" w:lineRule="auto"/>
        <w:ind w:left="567" w:right="-25"/>
        <w:jc w:val="both"/>
        <w:rPr>
          <w:rFonts w:ascii="Times New Roman" w:hAnsi="Times New Roman" w:cs="Times New Roman"/>
          <w:b/>
          <w:bCs/>
          <w:i/>
          <w:iCs/>
          <w:szCs w:val="22"/>
        </w:rPr>
      </w:pPr>
      <w:r w:rsidRPr="00D51C0C">
        <w:rPr>
          <w:rFonts w:ascii="Times New Roman" w:hAnsi="Times New Roman" w:cs="Times New Roman"/>
          <w:b/>
          <w:bCs/>
          <w:i/>
          <w:iCs/>
          <w:szCs w:val="22"/>
        </w:rPr>
        <w:t>Other receivables</w:t>
      </w:r>
      <w:r w:rsidR="00A37512" w:rsidRPr="00D51C0C">
        <w:rPr>
          <w:rFonts w:ascii="Times New Roman" w:hAnsi="Times New Roman" w:cs="Times New Roman"/>
          <w:b/>
          <w:bCs/>
          <w:i/>
          <w:iCs/>
          <w:szCs w:val="22"/>
        </w:rPr>
        <w:t xml:space="preserve"> </w:t>
      </w:r>
      <w:r w:rsidRPr="00D51C0C">
        <w:rPr>
          <w:rFonts w:ascii="Times New Roman" w:hAnsi="Times New Roman" w:cs="Times New Roman"/>
          <w:b/>
          <w:bCs/>
          <w:i/>
          <w:iCs/>
          <w:szCs w:val="22"/>
        </w:rPr>
        <w:t>-</w:t>
      </w:r>
      <w:r w:rsidR="00A37512" w:rsidRPr="00D51C0C">
        <w:rPr>
          <w:rFonts w:ascii="Times New Roman" w:hAnsi="Times New Roman" w:cs="Times New Roman"/>
          <w:b/>
          <w:bCs/>
          <w:i/>
          <w:iCs/>
          <w:szCs w:val="22"/>
        </w:rPr>
        <w:t xml:space="preserve"> </w:t>
      </w:r>
      <w:r w:rsidRPr="00D51C0C">
        <w:rPr>
          <w:rFonts w:ascii="Times New Roman" w:hAnsi="Times New Roman" w:cs="Times New Roman"/>
          <w:b/>
          <w:bCs/>
          <w:i/>
          <w:iCs/>
          <w:szCs w:val="22"/>
        </w:rPr>
        <w:t>related</w:t>
      </w:r>
      <w:r w:rsidR="0089743C" w:rsidRPr="00D51C0C">
        <w:rPr>
          <w:rFonts w:ascii="Times New Roman" w:hAnsi="Times New Roman" w:cs="Times New Roman"/>
          <w:b/>
          <w:bCs/>
          <w:i/>
          <w:iCs/>
          <w:szCs w:val="22"/>
        </w:rPr>
        <w:t xml:space="preserve"> parties</w:t>
      </w:r>
    </w:p>
    <w:p w:rsidR="00352B5D" w:rsidRPr="00D51C0C" w:rsidRDefault="00352B5D" w:rsidP="00053F4E">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882360" w:rsidRPr="00D51C0C" w:rsidTr="002F5CE8">
        <w:trPr>
          <w:trHeight w:val="611"/>
          <w:tblHeader/>
        </w:trPr>
        <w:tc>
          <w:tcPr>
            <w:tcW w:w="3646" w:type="dxa"/>
            <w:shd w:val="clear" w:color="auto" w:fill="auto"/>
            <w:vAlign w:val="center"/>
          </w:tcPr>
          <w:p w:rsidR="00352B5D" w:rsidRPr="00D51C0C" w:rsidRDefault="00352B5D" w:rsidP="00053F4E">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82360" w:rsidRPr="00D51C0C"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882360" w:rsidRPr="00D51C0C"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82360" w:rsidRPr="00D51C0C"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BE4F15" w:rsidRPr="00D51C0C" w:rsidTr="002F5CE8">
        <w:trPr>
          <w:tblHeader/>
        </w:trPr>
        <w:tc>
          <w:tcPr>
            <w:tcW w:w="3646" w:type="dxa"/>
            <w:shd w:val="clear" w:color="auto" w:fill="auto"/>
            <w:vAlign w:val="center"/>
          </w:tcPr>
          <w:p w:rsidR="00BE4F15" w:rsidRPr="00D51C0C" w:rsidRDefault="00BE4F15"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BE4F15" w:rsidRPr="00D51C0C" w:rsidRDefault="00BE4F15" w:rsidP="00D93D7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 xml:space="preserve">30 </w:t>
            </w:r>
            <w:r w:rsidR="00D93D74" w:rsidRPr="00D51C0C">
              <w:rPr>
                <w:rFonts w:ascii="Times New Roman" w:hAnsi="Times New Roman" w:cs="Times New Roman"/>
                <w:szCs w:val="22"/>
              </w:rPr>
              <w:t>September</w:t>
            </w:r>
          </w:p>
        </w:tc>
        <w:tc>
          <w:tcPr>
            <w:tcW w:w="264" w:type="dxa"/>
          </w:tcPr>
          <w:p w:rsidR="00BE4F15" w:rsidRPr="00D51C0C" w:rsidRDefault="00BE4F15"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BE4F15" w:rsidRPr="00D51C0C" w:rsidRDefault="00BE4F15" w:rsidP="0044164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BE4F15" w:rsidRPr="00D51C0C" w:rsidRDefault="00BE4F15"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BE4F15" w:rsidRPr="00D51C0C" w:rsidRDefault="00D93D74" w:rsidP="006448D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BE4F15" w:rsidRPr="00D51C0C" w:rsidRDefault="00BE4F15" w:rsidP="00CA710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BE4F15" w:rsidRPr="00D51C0C" w:rsidRDefault="00BE4F15" w:rsidP="0044164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44164E" w:rsidRPr="00D51C0C" w:rsidTr="002F5CE8">
        <w:trPr>
          <w:tblHeader/>
        </w:trPr>
        <w:tc>
          <w:tcPr>
            <w:tcW w:w="3646" w:type="dxa"/>
            <w:shd w:val="clear" w:color="auto" w:fill="auto"/>
            <w:vAlign w:val="center"/>
          </w:tcPr>
          <w:p w:rsidR="0044164E" w:rsidRPr="00D51C0C" w:rsidRDefault="0044164E"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4164E" w:rsidRPr="00D51C0C" w:rsidRDefault="0044164E" w:rsidP="00CA7109">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44164E" w:rsidRPr="00D51C0C" w:rsidRDefault="0044164E"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4164E" w:rsidRPr="00D51C0C" w:rsidRDefault="0044164E" w:rsidP="0044164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44164E" w:rsidRPr="00D51C0C" w:rsidRDefault="0044164E"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4164E" w:rsidRPr="00D51C0C" w:rsidRDefault="0044164E"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44164E" w:rsidRPr="00D51C0C" w:rsidRDefault="0044164E"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4164E" w:rsidRPr="00D51C0C" w:rsidRDefault="0044164E"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44164E" w:rsidRPr="00D51C0C" w:rsidTr="002F5CE8">
        <w:trPr>
          <w:tblHeader/>
        </w:trPr>
        <w:tc>
          <w:tcPr>
            <w:tcW w:w="3646" w:type="dxa"/>
            <w:shd w:val="clear" w:color="auto" w:fill="auto"/>
            <w:vAlign w:val="center"/>
          </w:tcPr>
          <w:p w:rsidR="0044164E" w:rsidRPr="00D51C0C" w:rsidRDefault="0044164E" w:rsidP="00053F4E">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44164E" w:rsidRPr="00D51C0C" w:rsidRDefault="0044164E"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hAnsi="Times New Roman" w:cs="Times New Roman"/>
                <w:i/>
                <w:iCs/>
                <w:szCs w:val="22"/>
              </w:rPr>
              <w:t>(in thousand Baht)</w:t>
            </w:r>
          </w:p>
        </w:tc>
      </w:tr>
      <w:tr w:rsidR="0044164E" w:rsidRPr="00D51C0C" w:rsidTr="002F5CE8">
        <w:tc>
          <w:tcPr>
            <w:tcW w:w="3646" w:type="dxa"/>
            <w:shd w:val="clear" w:color="auto" w:fill="auto"/>
            <w:vAlign w:val="center"/>
          </w:tcPr>
          <w:p w:rsidR="0044164E" w:rsidRPr="00D51C0C" w:rsidRDefault="0044164E" w:rsidP="002108B2">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Subsidiaries</w:t>
            </w:r>
          </w:p>
        </w:tc>
        <w:tc>
          <w:tcPr>
            <w:tcW w:w="1358" w:type="dxa"/>
            <w:shd w:val="clear" w:color="auto" w:fill="auto"/>
            <w:vAlign w:val="center"/>
          </w:tcPr>
          <w:p w:rsidR="0044164E" w:rsidRPr="00D51C0C"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D51C0C"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4164E" w:rsidRPr="00D51C0C"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D51C0C"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4164E" w:rsidRPr="00D51C0C" w:rsidRDefault="0044164E" w:rsidP="000F192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44164E" w:rsidRPr="00D51C0C"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4164E" w:rsidRPr="00D51C0C"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r>
      <w:tr w:rsidR="00C6194B" w:rsidRPr="00D51C0C" w:rsidTr="002F5CE8">
        <w:tc>
          <w:tcPr>
            <w:tcW w:w="3646" w:type="dxa"/>
            <w:shd w:val="clear" w:color="auto" w:fill="auto"/>
            <w:vAlign w:val="center"/>
          </w:tcPr>
          <w:p w:rsidR="00C6194B" w:rsidRPr="00D51C0C" w:rsidRDefault="00C6194B" w:rsidP="002108B2">
            <w:pPr>
              <w:spacing w:after="0" w:line="240" w:lineRule="atLeast"/>
              <w:ind w:left="549" w:right="-25"/>
              <w:jc w:val="both"/>
              <w:rPr>
                <w:rFonts w:ascii="Times New Roman" w:hAnsi="Times New Roman" w:cs="Times New Roman"/>
                <w:szCs w:val="22"/>
                <w:cs/>
              </w:rPr>
            </w:pPr>
            <w:proofErr w:type="spellStart"/>
            <w:r w:rsidRPr="00D51C0C">
              <w:rPr>
                <w:rFonts w:ascii="Times New Roman" w:hAnsi="Times New Roman" w:cs="Times New Roman"/>
                <w:szCs w:val="22"/>
              </w:rPr>
              <w:t>Seafco</w:t>
            </w:r>
            <w:proofErr w:type="spellEnd"/>
            <w:r w:rsidRPr="00D51C0C">
              <w:rPr>
                <w:rFonts w:ascii="Times New Roman" w:hAnsi="Times New Roman" w:cs="Times New Roman"/>
                <w:szCs w:val="22"/>
              </w:rPr>
              <w:t xml:space="preserve"> (Myanmar) </w:t>
            </w:r>
            <w:proofErr w:type="spellStart"/>
            <w:r w:rsidRPr="00D51C0C">
              <w:rPr>
                <w:rFonts w:ascii="Times New Roman" w:hAnsi="Times New Roman" w:cs="Times New Roman"/>
                <w:szCs w:val="22"/>
              </w:rPr>
              <w:t>Co.,Ltd</w:t>
            </w:r>
            <w:proofErr w:type="spellEnd"/>
            <w:r w:rsidRPr="00D51C0C">
              <w:rPr>
                <w:rFonts w:ascii="Times New Roman" w:hAnsi="Times New Roman" w:cs="Times New Roman"/>
                <w:szCs w:val="22"/>
              </w:rPr>
              <w:t>.</w:t>
            </w:r>
          </w:p>
        </w:tc>
        <w:tc>
          <w:tcPr>
            <w:tcW w:w="1358" w:type="dxa"/>
            <w:shd w:val="clear" w:color="auto" w:fill="auto"/>
            <w:vAlign w:val="center"/>
          </w:tcPr>
          <w:p w:rsidR="00C6194B" w:rsidRPr="00D51C0C" w:rsidRDefault="004070A8" w:rsidP="002E36F5">
            <w:pPr>
              <w:spacing w:after="0" w:line="240" w:lineRule="atLeast"/>
              <w:ind w:left="2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D51C0C" w:rsidRDefault="00C6194B" w:rsidP="002108B2">
            <w:pPr>
              <w:spacing w:after="0" w:line="240" w:lineRule="atLeast"/>
              <w:ind w:left="22" w:right="32"/>
              <w:jc w:val="center"/>
              <w:rPr>
                <w:rFonts w:ascii="Times New Roman" w:hAnsi="Times New Roman" w:cs="Times New Roman"/>
                <w:szCs w:val="22"/>
              </w:rPr>
            </w:pPr>
            <w:r w:rsidRPr="00D51C0C">
              <w:rPr>
                <w:rFonts w:ascii="Times New Roman" w:hAnsi="Times New Roman" w:cs="Times New Roman"/>
                <w:szCs w:val="22"/>
              </w:rPr>
              <w:t>-</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D51C0C" w:rsidRDefault="004070A8" w:rsidP="003B6F13">
            <w:pPr>
              <w:tabs>
                <w:tab w:val="decimal" w:pos="1014"/>
              </w:tabs>
              <w:spacing w:after="0" w:line="240" w:lineRule="atLeast"/>
              <w:ind w:left="22" w:right="87"/>
              <w:rPr>
                <w:rFonts w:ascii="Times New Roman" w:hAnsi="Times New Roman" w:cs="Times New Roman"/>
                <w:szCs w:val="22"/>
              </w:rPr>
            </w:pPr>
            <w:r w:rsidRPr="00D51C0C">
              <w:rPr>
                <w:rFonts w:ascii="Times New Roman" w:hAnsi="Times New Roman" w:cs="Times New Roman"/>
                <w:szCs w:val="22"/>
              </w:rPr>
              <w:t>9,776</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D51C0C" w:rsidRDefault="00C6194B" w:rsidP="000F1922">
            <w:pPr>
              <w:tabs>
                <w:tab w:val="decimal" w:pos="1014"/>
              </w:tabs>
              <w:spacing w:after="0" w:line="240" w:lineRule="atLeast"/>
              <w:ind w:left="22" w:right="87"/>
              <w:rPr>
                <w:rFonts w:ascii="Times New Roman" w:hAnsi="Times New Roman" w:cs="Times New Roman"/>
                <w:szCs w:val="22"/>
              </w:rPr>
            </w:pPr>
            <w:r w:rsidRPr="00D51C0C">
              <w:rPr>
                <w:rFonts w:ascii="Times New Roman" w:hAnsi="Times New Roman" w:cs="Times New Roman"/>
                <w:szCs w:val="22"/>
              </w:rPr>
              <w:t>9,795</w:t>
            </w:r>
          </w:p>
        </w:tc>
      </w:tr>
      <w:tr w:rsidR="00C6194B" w:rsidRPr="00D51C0C" w:rsidTr="002F5CE8">
        <w:tc>
          <w:tcPr>
            <w:tcW w:w="3646" w:type="dxa"/>
            <w:shd w:val="clear" w:color="auto" w:fill="auto"/>
            <w:vAlign w:val="center"/>
          </w:tcPr>
          <w:p w:rsidR="00C6194B" w:rsidRPr="00D51C0C" w:rsidRDefault="00C6194B" w:rsidP="002108B2">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Other related parties</w:t>
            </w:r>
          </w:p>
        </w:tc>
        <w:tc>
          <w:tcPr>
            <w:tcW w:w="1358" w:type="dxa"/>
            <w:shd w:val="clear" w:color="auto" w:fill="auto"/>
            <w:vAlign w:val="center"/>
          </w:tcPr>
          <w:p w:rsidR="00C6194B" w:rsidRPr="00D51C0C" w:rsidRDefault="00C6194B" w:rsidP="000F1922">
            <w:pPr>
              <w:tabs>
                <w:tab w:val="decimal" w:pos="1014"/>
              </w:tabs>
              <w:spacing w:after="0" w:line="240" w:lineRule="atLeast"/>
              <w:ind w:left="22"/>
              <w:rPr>
                <w:rFonts w:ascii="Times New Roman" w:hAnsi="Times New Roman" w:cs="Times New Roman"/>
                <w:b/>
                <w:bCs/>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C6194B" w:rsidRPr="00D51C0C" w:rsidRDefault="00C6194B" w:rsidP="000F1922">
            <w:pPr>
              <w:tabs>
                <w:tab w:val="decimal" w:pos="1014"/>
              </w:tabs>
              <w:spacing w:after="0" w:line="240" w:lineRule="atLeast"/>
              <w:ind w:left="22"/>
              <w:rPr>
                <w:rFonts w:ascii="Times New Roman" w:hAnsi="Times New Roman" w:cs="Times New Roman"/>
                <w:b/>
                <w:bCs/>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vAlign w:val="bottom"/>
          </w:tcPr>
          <w:p w:rsidR="00C6194B" w:rsidRPr="00D51C0C" w:rsidRDefault="00C6194B" w:rsidP="003B6F13">
            <w:pPr>
              <w:tabs>
                <w:tab w:val="decimal" w:pos="1014"/>
              </w:tabs>
              <w:spacing w:after="0" w:line="240" w:lineRule="atLeast"/>
              <w:ind w:left="22" w:right="32"/>
              <w:jc w:val="both"/>
              <w:rPr>
                <w:rFonts w:ascii="Times New Roman" w:hAnsi="Times New Roman" w:cs="Times New Roman"/>
                <w:b/>
                <w:bCs/>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vAlign w:val="bottom"/>
          </w:tcPr>
          <w:p w:rsidR="00C6194B" w:rsidRPr="00D51C0C" w:rsidRDefault="00C6194B" w:rsidP="000F1922">
            <w:pPr>
              <w:tabs>
                <w:tab w:val="decimal" w:pos="1014"/>
              </w:tabs>
              <w:spacing w:after="0" w:line="240" w:lineRule="atLeast"/>
              <w:ind w:left="22" w:right="32"/>
              <w:jc w:val="both"/>
              <w:rPr>
                <w:rFonts w:ascii="Times New Roman" w:hAnsi="Times New Roman" w:cs="Times New Roman"/>
                <w:b/>
                <w:bCs/>
                <w:szCs w:val="22"/>
              </w:rPr>
            </w:pPr>
          </w:p>
        </w:tc>
      </w:tr>
      <w:tr w:rsidR="00C6194B" w:rsidRPr="00D51C0C" w:rsidTr="002F5CE8">
        <w:tc>
          <w:tcPr>
            <w:tcW w:w="3646" w:type="dxa"/>
            <w:shd w:val="clear" w:color="auto" w:fill="auto"/>
            <w:vAlign w:val="center"/>
          </w:tcPr>
          <w:p w:rsidR="00C6194B" w:rsidRPr="00D51C0C" w:rsidRDefault="00C6194B"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New Technology Engineering </w:t>
            </w:r>
          </w:p>
        </w:tc>
        <w:tc>
          <w:tcPr>
            <w:tcW w:w="1358" w:type="dxa"/>
            <w:shd w:val="clear" w:color="auto" w:fill="auto"/>
            <w:vAlign w:val="center"/>
          </w:tcPr>
          <w:p w:rsidR="00C6194B" w:rsidRPr="00D51C0C" w:rsidRDefault="00C6194B"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D51C0C" w:rsidRDefault="00C6194B"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D51C0C" w:rsidRDefault="00C6194B" w:rsidP="003B6F13">
            <w:pPr>
              <w:tabs>
                <w:tab w:val="decimal" w:pos="1014"/>
              </w:tabs>
              <w:spacing w:after="0" w:line="240" w:lineRule="atLeast"/>
              <w:ind w:left="22" w:right="87"/>
              <w:rPr>
                <w:rFonts w:ascii="Times New Roman" w:hAnsi="Times New Roman" w:cs="Times New Roman"/>
                <w:szCs w:val="22"/>
              </w:rPr>
            </w:pP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D51C0C" w:rsidRDefault="00C6194B" w:rsidP="000F1922">
            <w:pPr>
              <w:tabs>
                <w:tab w:val="decimal" w:pos="1014"/>
              </w:tabs>
              <w:spacing w:after="0" w:line="240" w:lineRule="atLeast"/>
              <w:ind w:left="22" w:right="87"/>
              <w:rPr>
                <w:rFonts w:ascii="Times New Roman" w:hAnsi="Times New Roman" w:cs="Times New Roman"/>
                <w:szCs w:val="22"/>
              </w:rPr>
            </w:pPr>
          </w:p>
        </w:tc>
      </w:tr>
      <w:tr w:rsidR="00C6194B" w:rsidRPr="00D51C0C" w:rsidTr="003B6F13">
        <w:tc>
          <w:tcPr>
            <w:tcW w:w="3646" w:type="dxa"/>
            <w:shd w:val="clear" w:color="auto" w:fill="auto"/>
            <w:vAlign w:val="center"/>
          </w:tcPr>
          <w:p w:rsidR="00C6194B" w:rsidRPr="00D51C0C" w:rsidRDefault="00C6194B"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Construction Co., Ltd.</w:t>
            </w:r>
          </w:p>
        </w:tc>
        <w:tc>
          <w:tcPr>
            <w:tcW w:w="1358" w:type="dxa"/>
            <w:shd w:val="clear" w:color="auto" w:fill="auto"/>
            <w:vAlign w:val="center"/>
          </w:tcPr>
          <w:p w:rsidR="00C6194B" w:rsidRPr="00D51C0C" w:rsidRDefault="004070A8" w:rsidP="003B6F13">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28,360</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D51C0C" w:rsidRDefault="00C6194B" w:rsidP="000F1922">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28,360</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D51C0C" w:rsidRDefault="004070A8" w:rsidP="003B6F13">
            <w:pPr>
              <w:spacing w:after="0" w:line="240" w:lineRule="atLeast"/>
              <w:ind w:left="22" w:right="87"/>
              <w:jc w:val="center"/>
              <w:rPr>
                <w:rFonts w:ascii="Times New Roman" w:hAnsi="Times New Roman" w:cs="Times New Roman"/>
                <w:szCs w:val="22"/>
              </w:rPr>
            </w:pPr>
            <w:r w:rsidRPr="00D51C0C">
              <w:rPr>
                <w:rFonts w:ascii="Times New Roman" w:hAnsi="Times New Roman" w:cs="Times New Roman"/>
                <w:szCs w:val="22"/>
              </w:rPr>
              <w:t>-</w:t>
            </w:r>
          </w:p>
        </w:tc>
        <w:tc>
          <w:tcPr>
            <w:tcW w:w="264" w:type="dxa"/>
          </w:tcPr>
          <w:p w:rsidR="00C6194B" w:rsidRPr="00D51C0C"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D51C0C" w:rsidRDefault="00C6194B" w:rsidP="002108B2">
            <w:pPr>
              <w:spacing w:after="0" w:line="240" w:lineRule="atLeast"/>
              <w:ind w:left="22" w:right="87"/>
              <w:jc w:val="center"/>
              <w:rPr>
                <w:rFonts w:ascii="Times New Roman" w:hAnsi="Times New Roman" w:cs="Times New Roman"/>
                <w:szCs w:val="22"/>
              </w:rPr>
            </w:pPr>
            <w:r w:rsidRPr="00D51C0C">
              <w:rPr>
                <w:rFonts w:ascii="Times New Roman" w:hAnsi="Times New Roman" w:cs="Times New Roman"/>
                <w:szCs w:val="22"/>
              </w:rPr>
              <w:t>-</w:t>
            </w:r>
          </w:p>
        </w:tc>
      </w:tr>
      <w:tr w:rsidR="00496F19" w:rsidRPr="00D51C0C" w:rsidTr="00377A93">
        <w:tc>
          <w:tcPr>
            <w:tcW w:w="3646" w:type="dxa"/>
            <w:shd w:val="clear" w:color="auto" w:fill="auto"/>
            <w:vAlign w:val="center"/>
          </w:tcPr>
          <w:p w:rsidR="00496F19" w:rsidRPr="00D51C0C" w:rsidRDefault="00496F19"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AZ Global Co., Ltd.</w:t>
            </w:r>
          </w:p>
        </w:tc>
        <w:tc>
          <w:tcPr>
            <w:tcW w:w="1358" w:type="dxa"/>
            <w:shd w:val="clear" w:color="auto" w:fill="auto"/>
          </w:tcPr>
          <w:p w:rsidR="00496F19" w:rsidRPr="00D51C0C" w:rsidRDefault="004070A8" w:rsidP="00496F19">
            <w:pPr>
              <w:tabs>
                <w:tab w:val="decimal" w:pos="1014"/>
              </w:tabs>
              <w:spacing w:after="0" w:line="240" w:lineRule="atLeast"/>
              <w:ind w:left="22" w:right="32"/>
              <w:jc w:val="both"/>
              <w:rPr>
                <w:rFonts w:ascii="Times New Roman" w:hAnsi="Times New Roman" w:cs="Times New Roman"/>
                <w:szCs w:val="22"/>
                <w:cs/>
              </w:rPr>
            </w:pPr>
            <w:r w:rsidRPr="00D51C0C">
              <w:rPr>
                <w:rFonts w:ascii="Times New Roman" w:hAnsi="Times New Roman" w:cs="Times New Roman"/>
                <w:szCs w:val="22"/>
              </w:rPr>
              <w:t>34,643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99" w:type="dxa"/>
            <w:shd w:val="clear" w:color="auto" w:fill="auto"/>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35,243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33" w:type="dxa"/>
          </w:tcPr>
          <w:p w:rsidR="00496F19" w:rsidRPr="00D51C0C" w:rsidRDefault="004070A8" w:rsidP="00496F19">
            <w:pPr>
              <w:tabs>
                <w:tab w:val="decimal" w:pos="1014"/>
              </w:tabs>
              <w:spacing w:after="0" w:line="240" w:lineRule="atLeast"/>
              <w:ind w:left="22" w:right="32"/>
              <w:jc w:val="both"/>
              <w:rPr>
                <w:rFonts w:ascii="Times New Roman" w:hAnsi="Times New Roman" w:cs="Times New Roman"/>
                <w:szCs w:val="22"/>
                <w:cs/>
              </w:rPr>
            </w:pPr>
            <w:r w:rsidRPr="00D51C0C">
              <w:rPr>
                <w:rFonts w:ascii="Times New Roman" w:hAnsi="Times New Roman" w:cs="Times New Roman"/>
                <w:szCs w:val="22"/>
              </w:rPr>
              <w:t>31,227</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61"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cs/>
              </w:rPr>
            </w:pPr>
            <w:r w:rsidRPr="00D51C0C">
              <w:rPr>
                <w:rFonts w:ascii="Times New Roman" w:hAnsi="Times New Roman" w:cs="Times New Roman"/>
                <w:szCs w:val="22"/>
              </w:rPr>
              <w:t>31,827</w:t>
            </w:r>
          </w:p>
        </w:tc>
      </w:tr>
      <w:tr w:rsidR="00496F19" w:rsidRPr="00D51C0C" w:rsidTr="00377A93">
        <w:tc>
          <w:tcPr>
            <w:tcW w:w="3646" w:type="dxa"/>
            <w:shd w:val="clear" w:color="auto" w:fill="auto"/>
            <w:vAlign w:val="center"/>
          </w:tcPr>
          <w:p w:rsidR="00496F19" w:rsidRPr="00D51C0C" w:rsidRDefault="00496F19"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Total</w:t>
            </w:r>
          </w:p>
        </w:tc>
        <w:tc>
          <w:tcPr>
            <w:tcW w:w="1358" w:type="dxa"/>
            <w:tcBorders>
              <w:top w:val="single" w:sz="4" w:space="0" w:color="auto"/>
            </w:tcBorders>
            <w:shd w:val="clear" w:color="auto" w:fill="auto"/>
          </w:tcPr>
          <w:p w:rsidR="00496F19" w:rsidRPr="00D51C0C" w:rsidRDefault="004070A8" w:rsidP="00496F19">
            <w:pPr>
              <w:tabs>
                <w:tab w:val="decimal" w:pos="1014"/>
              </w:tabs>
              <w:spacing w:after="0" w:line="240" w:lineRule="atLeast"/>
              <w:ind w:left="22" w:right="32"/>
              <w:jc w:val="both"/>
              <w:rPr>
                <w:rFonts w:ascii="Times New Roman" w:hAnsi="Times New Roman" w:cs="Times New Roman"/>
                <w:szCs w:val="22"/>
                <w:cs/>
              </w:rPr>
            </w:pPr>
            <w:r w:rsidRPr="00D51C0C">
              <w:rPr>
                <w:rFonts w:ascii="Times New Roman" w:hAnsi="Times New Roman" w:cs="Times New Roman"/>
                <w:szCs w:val="22"/>
              </w:rPr>
              <w:t>63,003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99" w:type="dxa"/>
            <w:tcBorders>
              <w:top w:val="single" w:sz="4" w:space="0" w:color="auto"/>
            </w:tcBorders>
            <w:shd w:val="clear" w:color="auto" w:fill="auto"/>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cs/>
              </w:rPr>
            </w:pPr>
            <w:r w:rsidRPr="00D51C0C">
              <w:rPr>
                <w:rFonts w:ascii="Times New Roman" w:hAnsi="Times New Roman" w:cs="Times New Roman"/>
                <w:szCs w:val="22"/>
              </w:rPr>
              <w:t>63,603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33" w:type="dxa"/>
            <w:tcBorders>
              <w:top w:val="single" w:sz="4" w:space="0" w:color="auto"/>
            </w:tcBorders>
          </w:tcPr>
          <w:p w:rsidR="00496F19" w:rsidRPr="00D51C0C" w:rsidRDefault="004070A8" w:rsidP="00496F19">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41,003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61" w:type="dxa"/>
            <w:tcBorders>
              <w:top w:val="single" w:sz="4" w:space="0" w:color="auto"/>
            </w:tcBorders>
          </w:tcPr>
          <w:p w:rsidR="00496F19" w:rsidRPr="00D51C0C" w:rsidRDefault="00496F19" w:rsidP="00496F19">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41,622</w:t>
            </w:r>
          </w:p>
        </w:tc>
      </w:tr>
      <w:tr w:rsidR="00496F19" w:rsidRPr="00D51C0C" w:rsidTr="002F5CE8">
        <w:tc>
          <w:tcPr>
            <w:tcW w:w="3646" w:type="dxa"/>
            <w:shd w:val="clear" w:color="auto" w:fill="auto"/>
            <w:vAlign w:val="center"/>
          </w:tcPr>
          <w:p w:rsidR="00496F19" w:rsidRPr="00D51C0C" w:rsidRDefault="00496F19"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expected </w:t>
            </w:r>
          </w:p>
        </w:tc>
        <w:tc>
          <w:tcPr>
            <w:tcW w:w="1358" w:type="dxa"/>
            <w:shd w:val="clear" w:color="auto" w:fill="auto"/>
            <w:vAlign w:val="center"/>
          </w:tcPr>
          <w:p w:rsidR="00496F19" w:rsidRPr="00D51C0C" w:rsidRDefault="00496F19" w:rsidP="003B6F13">
            <w:pPr>
              <w:tabs>
                <w:tab w:val="decimal" w:pos="1014"/>
              </w:tabs>
              <w:spacing w:after="0" w:line="240" w:lineRule="atLeast"/>
              <w:ind w:left="22" w:right="32"/>
              <w:jc w:val="both"/>
              <w:rPr>
                <w:rFonts w:ascii="Times New Roman" w:hAnsi="Times New Roman" w:cs="Times New Roman"/>
                <w:szCs w:val="22"/>
              </w:rPr>
            </w:pP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96F19" w:rsidRPr="00D51C0C" w:rsidRDefault="00496F19"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96F19" w:rsidRPr="00D51C0C" w:rsidRDefault="00496F19" w:rsidP="003B6F13">
            <w:pPr>
              <w:tabs>
                <w:tab w:val="decimal" w:pos="1014"/>
              </w:tabs>
              <w:spacing w:after="0" w:line="240" w:lineRule="atLeast"/>
              <w:ind w:left="22" w:right="87"/>
              <w:rPr>
                <w:rFonts w:ascii="Times New Roman" w:hAnsi="Times New Roman" w:cs="Times New Roman"/>
                <w:szCs w:val="22"/>
              </w:rPr>
            </w:pP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96F19" w:rsidRPr="00D51C0C" w:rsidRDefault="00496F19" w:rsidP="000F1922">
            <w:pPr>
              <w:tabs>
                <w:tab w:val="decimal" w:pos="1014"/>
              </w:tabs>
              <w:spacing w:after="0" w:line="240" w:lineRule="atLeast"/>
              <w:ind w:left="22" w:right="87"/>
              <w:rPr>
                <w:rFonts w:ascii="Times New Roman" w:hAnsi="Times New Roman" w:cs="Times New Roman"/>
                <w:szCs w:val="22"/>
              </w:rPr>
            </w:pPr>
          </w:p>
        </w:tc>
      </w:tr>
      <w:tr w:rsidR="00496F19" w:rsidRPr="00D51C0C" w:rsidTr="002F5CE8">
        <w:tc>
          <w:tcPr>
            <w:tcW w:w="3646" w:type="dxa"/>
            <w:shd w:val="clear" w:color="auto" w:fill="auto"/>
            <w:vAlign w:val="center"/>
          </w:tcPr>
          <w:p w:rsidR="00496F19" w:rsidRPr="00D51C0C" w:rsidRDefault="00496F19" w:rsidP="002108B2">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358" w:type="dxa"/>
            <w:shd w:val="clear" w:color="auto" w:fill="auto"/>
            <w:vAlign w:val="center"/>
          </w:tcPr>
          <w:p w:rsidR="00496F19" w:rsidRPr="00D51C0C" w:rsidRDefault="004070A8" w:rsidP="003B6F13">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(28,360)</w:t>
            </w: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96F19" w:rsidRPr="00D51C0C" w:rsidRDefault="00496F19" w:rsidP="000F1922">
            <w:pPr>
              <w:tabs>
                <w:tab w:val="decimal" w:pos="1014"/>
              </w:tabs>
              <w:spacing w:after="0" w:line="240" w:lineRule="atLeast"/>
              <w:ind w:left="22" w:right="32"/>
              <w:jc w:val="both"/>
              <w:rPr>
                <w:rFonts w:ascii="Times New Roman" w:hAnsi="Times New Roman" w:cs="Times New Roman"/>
                <w:szCs w:val="22"/>
              </w:rPr>
            </w:pPr>
            <w:r w:rsidRPr="00D51C0C">
              <w:rPr>
                <w:rFonts w:ascii="Times New Roman" w:hAnsi="Times New Roman" w:cs="Times New Roman"/>
                <w:szCs w:val="22"/>
              </w:rPr>
              <w:t>(28,360)</w:t>
            </w: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96F19" w:rsidRPr="00D51C0C" w:rsidRDefault="004070A8" w:rsidP="00377A93">
            <w:pPr>
              <w:spacing w:after="0" w:line="240" w:lineRule="atLeast"/>
              <w:ind w:left="22" w:right="87"/>
              <w:jc w:val="center"/>
              <w:rPr>
                <w:rFonts w:ascii="Times New Roman" w:hAnsi="Times New Roman" w:cs="Times New Roman"/>
                <w:szCs w:val="22"/>
              </w:rPr>
            </w:pPr>
            <w:r w:rsidRPr="00D51C0C">
              <w:rPr>
                <w:rFonts w:ascii="Times New Roman" w:hAnsi="Times New Roman" w:cs="Times New Roman"/>
                <w:szCs w:val="22"/>
              </w:rPr>
              <w:t>-</w:t>
            </w:r>
          </w:p>
        </w:tc>
        <w:tc>
          <w:tcPr>
            <w:tcW w:w="264" w:type="dxa"/>
          </w:tcPr>
          <w:p w:rsidR="00496F19" w:rsidRPr="00D51C0C"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96F19" w:rsidRPr="00D51C0C" w:rsidRDefault="00496F19" w:rsidP="002108B2">
            <w:pPr>
              <w:spacing w:after="0" w:line="240" w:lineRule="atLeast"/>
              <w:ind w:left="22" w:right="87"/>
              <w:jc w:val="center"/>
              <w:rPr>
                <w:rFonts w:ascii="Times New Roman" w:hAnsi="Times New Roman" w:cs="Times New Roman"/>
                <w:szCs w:val="22"/>
              </w:rPr>
            </w:pPr>
            <w:r w:rsidRPr="00D51C0C">
              <w:rPr>
                <w:rFonts w:ascii="Times New Roman" w:hAnsi="Times New Roman" w:cs="Times New Roman"/>
                <w:szCs w:val="22"/>
              </w:rPr>
              <w:t>-</w:t>
            </w:r>
          </w:p>
        </w:tc>
      </w:tr>
      <w:tr w:rsidR="00496F19" w:rsidRPr="00D51C0C" w:rsidTr="00377A93">
        <w:tc>
          <w:tcPr>
            <w:tcW w:w="3646" w:type="dxa"/>
            <w:shd w:val="clear" w:color="auto" w:fill="auto"/>
            <w:vAlign w:val="center"/>
          </w:tcPr>
          <w:p w:rsidR="00496F19" w:rsidRPr="00D51C0C" w:rsidRDefault="00496F19" w:rsidP="002108B2">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496F19" w:rsidRPr="00D51C0C" w:rsidRDefault="004070A8" w:rsidP="00496F19">
            <w:pPr>
              <w:tabs>
                <w:tab w:val="decimal" w:pos="1014"/>
              </w:tabs>
              <w:spacing w:after="0" w:line="240" w:lineRule="atLeast"/>
              <w:ind w:left="22" w:right="32"/>
              <w:jc w:val="both"/>
              <w:rPr>
                <w:rFonts w:ascii="Times New Roman" w:hAnsi="Times New Roman" w:cs="Times New Roman"/>
                <w:b/>
                <w:bCs/>
                <w:szCs w:val="22"/>
              </w:rPr>
            </w:pPr>
            <w:r w:rsidRPr="00D51C0C">
              <w:rPr>
                <w:rFonts w:ascii="Times New Roman" w:hAnsi="Times New Roman" w:cs="Times New Roman"/>
                <w:b/>
                <w:bCs/>
                <w:szCs w:val="22"/>
              </w:rPr>
              <w:t>34,643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99" w:type="dxa"/>
            <w:tcBorders>
              <w:top w:val="single" w:sz="4" w:space="0" w:color="auto"/>
              <w:bottom w:val="double" w:sz="4" w:space="0" w:color="auto"/>
            </w:tcBorders>
            <w:shd w:val="clear" w:color="auto" w:fill="auto"/>
          </w:tcPr>
          <w:p w:rsidR="00496F19" w:rsidRPr="00D51C0C" w:rsidRDefault="00496F19" w:rsidP="00496F19">
            <w:pPr>
              <w:tabs>
                <w:tab w:val="decimal" w:pos="1014"/>
              </w:tabs>
              <w:spacing w:after="0" w:line="240" w:lineRule="atLeast"/>
              <w:ind w:left="22" w:right="32"/>
              <w:jc w:val="both"/>
              <w:rPr>
                <w:rFonts w:ascii="Times New Roman" w:hAnsi="Times New Roman" w:cs="Times New Roman"/>
                <w:b/>
                <w:bCs/>
                <w:szCs w:val="22"/>
              </w:rPr>
            </w:pPr>
            <w:r w:rsidRPr="00D51C0C">
              <w:rPr>
                <w:rFonts w:ascii="Times New Roman" w:hAnsi="Times New Roman" w:cs="Times New Roman"/>
                <w:b/>
                <w:bCs/>
                <w:szCs w:val="22"/>
              </w:rPr>
              <w:t>35,243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33" w:type="dxa"/>
            <w:tcBorders>
              <w:top w:val="single" w:sz="4" w:space="0" w:color="auto"/>
              <w:bottom w:val="double" w:sz="4" w:space="0" w:color="auto"/>
            </w:tcBorders>
          </w:tcPr>
          <w:p w:rsidR="00496F19" w:rsidRPr="00D51C0C" w:rsidRDefault="004070A8" w:rsidP="00496F19">
            <w:pPr>
              <w:tabs>
                <w:tab w:val="decimal" w:pos="1014"/>
              </w:tabs>
              <w:spacing w:after="0" w:line="240" w:lineRule="atLeast"/>
              <w:ind w:left="22" w:right="32"/>
              <w:jc w:val="both"/>
              <w:rPr>
                <w:rFonts w:ascii="Times New Roman" w:hAnsi="Times New Roman" w:cs="Times New Roman"/>
                <w:b/>
                <w:bCs/>
                <w:szCs w:val="22"/>
              </w:rPr>
            </w:pPr>
            <w:r w:rsidRPr="00D51C0C">
              <w:rPr>
                <w:rFonts w:ascii="Times New Roman" w:hAnsi="Times New Roman" w:cs="Times New Roman"/>
                <w:b/>
                <w:bCs/>
                <w:szCs w:val="22"/>
              </w:rPr>
              <w:t>41,003</w:t>
            </w:r>
          </w:p>
        </w:tc>
        <w:tc>
          <w:tcPr>
            <w:tcW w:w="264" w:type="dxa"/>
          </w:tcPr>
          <w:p w:rsidR="00496F19" w:rsidRPr="00D51C0C"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61" w:type="dxa"/>
            <w:tcBorders>
              <w:top w:val="single" w:sz="4" w:space="0" w:color="auto"/>
              <w:bottom w:val="double" w:sz="4" w:space="0" w:color="auto"/>
            </w:tcBorders>
          </w:tcPr>
          <w:p w:rsidR="00496F19" w:rsidRPr="00D51C0C" w:rsidRDefault="00496F19" w:rsidP="00496F19">
            <w:pPr>
              <w:tabs>
                <w:tab w:val="decimal" w:pos="1014"/>
              </w:tabs>
              <w:spacing w:after="0" w:line="240" w:lineRule="atLeast"/>
              <w:ind w:left="22" w:right="32"/>
              <w:jc w:val="both"/>
              <w:rPr>
                <w:rFonts w:ascii="Times New Roman" w:hAnsi="Times New Roman" w:cs="Times New Roman"/>
                <w:b/>
                <w:bCs/>
                <w:szCs w:val="22"/>
              </w:rPr>
            </w:pPr>
            <w:r w:rsidRPr="00D51C0C">
              <w:rPr>
                <w:rFonts w:ascii="Times New Roman" w:hAnsi="Times New Roman" w:cs="Times New Roman"/>
                <w:b/>
                <w:bCs/>
                <w:szCs w:val="22"/>
              </w:rPr>
              <w:t>41,622</w:t>
            </w:r>
          </w:p>
        </w:tc>
      </w:tr>
    </w:tbl>
    <w:p w:rsidR="00BD4C16" w:rsidRPr="00D51C0C" w:rsidRDefault="00BD4C16" w:rsidP="00053F4E">
      <w:pPr>
        <w:pStyle w:val="BodyText"/>
        <w:ind w:left="539" w:right="-25" w:firstLine="11"/>
        <w:jc w:val="both"/>
        <w:rPr>
          <w:rFonts w:ascii="Times New Roman" w:hAnsi="Times New Roman" w:cs="Times New Roman"/>
          <w:sz w:val="22"/>
          <w:szCs w:val="22"/>
        </w:rPr>
      </w:pPr>
    </w:p>
    <w:p w:rsidR="00734D21" w:rsidRPr="00D51C0C" w:rsidRDefault="00C6544C" w:rsidP="00734D21">
      <w:pPr>
        <w:spacing w:after="0" w:line="240" w:lineRule="auto"/>
        <w:ind w:left="567" w:right="-25"/>
        <w:jc w:val="both"/>
        <w:rPr>
          <w:rFonts w:ascii="Times New Roman" w:hAnsi="Times New Roman" w:cs="Times New Roman"/>
          <w:b/>
          <w:bCs/>
          <w:i/>
          <w:iCs/>
          <w:szCs w:val="22"/>
        </w:rPr>
      </w:pPr>
      <w:r w:rsidRPr="00D51C0C">
        <w:rPr>
          <w:rFonts w:ascii="Times New Roman" w:hAnsi="Times New Roman" w:cs="Times New Roman"/>
          <w:b/>
          <w:bCs/>
          <w:i/>
          <w:iCs/>
          <w:szCs w:val="22"/>
        </w:rPr>
        <w:t>Short - term l</w:t>
      </w:r>
      <w:r w:rsidR="00734D21" w:rsidRPr="00D51C0C">
        <w:rPr>
          <w:rFonts w:ascii="Times New Roman" w:hAnsi="Times New Roman" w:cs="Times New Roman"/>
          <w:b/>
          <w:bCs/>
          <w:i/>
          <w:iCs/>
          <w:szCs w:val="22"/>
        </w:rPr>
        <w:t>oans to related parties</w:t>
      </w:r>
    </w:p>
    <w:p w:rsidR="00734D21" w:rsidRPr="00D51C0C" w:rsidRDefault="00734D21" w:rsidP="00734D21">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734D21" w:rsidRPr="00D51C0C" w:rsidTr="00E14A26">
        <w:trPr>
          <w:trHeight w:val="611"/>
          <w:tblHeader/>
        </w:trPr>
        <w:tc>
          <w:tcPr>
            <w:tcW w:w="3646" w:type="dxa"/>
            <w:shd w:val="clear" w:color="auto" w:fill="auto"/>
            <w:vAlign w:val="center"/>
          </w:tcPr>
          <w:p w:rsidR="00734D21" w:rsidRPr="00D51C0C" w:rsidRDefault="00734D21" w:rsidP="00E14A26">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34D21" w:rsidRPr="00D51C0C"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734D21" w:rsidRPr="00D51C0C"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34D21" w:rsidRPr="00D51C0C" w:rsidRDefault="00705DA5" w:rsidP="00705DA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S</w:t>
            </w:r>
            <w:r w:rsidR="00734D21" w:rsidRPr="00D51C0C">
              <w:rPr>
                <w:rFonts w:ascii="Times New Roman" w:eastAsia="Cordia New" w:hAnsi="Times New Roman" w:cs="Times New Roman"/>
                <w:b/>
                <w:bCs/>
                <w:szCs w:val="22"/>
              </w:rPr>
              <w:t>eparate</w:t>
            </w:r>
            <w:r>
              <w:rPr>
                <w:rFonts w:ascii="Times New Roman" w:eastAsia="Cordia New" w:hAnsi="Times New Roman" w:cs="Times New Roman"/>
                <w:b/>
                <w:bCs/>
                <w:szCs w:val="22"/>
              </w:rPr>
              <w:br/>
            </w:r>
            <w:r w:rsidR="00734D21" w:rsidRPr="00D51C0C">
              <w:rPr>
                <w:rFonts w:ascii="Times New Roman" w:eastAsia="Cordia New" w:hAnsi="Times New Roman" w:cs="Times New Roman"/>
                <w:b/>
                <w:bCs/>
                <w:szCs w:val="22"/>
              </w:rPr>
              <w:t>financial statements</w:t>
            </w:r>
          </w:p>
        </w:tc>
      </w:tr>
      <w:tr w:rsidR="006448D2" w:rsidRPr="00D51C0C" w:rsidTr="00E14A26">
        <w:trPr>
          <w:tblHeader/>
        </w:trPr>
        <w:tc>
          <w:tcPr>
            <w:tcW w:w="3646" w:type="dxa"/>
            <w:shd w:val="clear" w:color="auto" w:fill="auto"/>
            <w:vAlign w:val="center"/>
          </w:tcPr>
          <w:p w:rsidR="006448D2" w:rsidRPr="00D51C0C" w:rsidRDefault="006448D2"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448D2" w:rsidRPr="00D51C0C" w:rsidRDefault="006448D2" w:rsidP="006448D2">
            <w:pPr>
              <w:spacing w:after="0" w:line="240" w:lineRule="atLeast"/>
              <w:ind w:left="-108" w:right="-25"/>
              <w:jc w:val="center"/>
              <w:rPr>
                <w:rFonts w:ascii="Times New Roman" w:hAnsi="Times New Roman" w:cs="Times New Roman"/>
                <w:szCs w:val="22"/>
              </w:rPr>
            </w:pPr>
          </w:p>
        </w:tc>
        <w:tc>
          <w:tcPr>
            <w:tcW w:w="264" w:type="dxa"/>
          </w:tcPr>
          <w:p w:rsidR="006448D2" w:rsidRPr="00D51C0C" w:rsidRDefault="006448D2"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6448D2" w:rsidRPr="00D51C0C" w:rsidRDefault="006448D2" w:rsidP="00E14A26">
            <w:pPr>
              <w:spacing w:after="0" w:line="240" w:lineRule="atLeast"/>
              <w:ind w:left="-54" w:right="-25" w:firstLine="37"/>
              <w:jc w:val="center"/>
              <w:rPr>
                <w:rFonts w:ascii="Times New Roman" w:hAnsi="Times New Roman" w:cs="Times New Roman"/>
                <w:szCs w:val="22"/>
              </w:rPr>
            </w:pPr>
          </w:p>
        </w:tc>
        <w:tc>
          <w:tcPr>
            <w:tcW w:w="264" w:type="dxa"/>
          </w:tcPr>
          <w:p w:rsidR="006448D2" w:rsidRPr="00D51C0C" w:rsidRDefault="006448D2"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448D2" w:rsidRPr="00D51C0C" w:rsidRDefault="00D93D74" w:rsidP="006448D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6448D2" w:rsidRPr="00D51C0C" w:rsidRDefault="006448D2"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6448D2" w:rsidRPr="00D51C0C" w:rsidRDefault="006448D2"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E14A26" w:rsidRPr="00D51C0C" w:rsidTr="00E14A26">
        <w:trPr>
          <w:tblHeader/>
        </w:trPr>
        <w:tc>
          <w:tcPr>
            <w:tcW w:w="3646" w:type="dxa"/>
            <w:shd w:val="clear" w:color="auto" w:fill="auto"/>
            <w:vAlign w:val="center"/>
          </w:tcPr>
          <w:p w:rsidR="00E14A26" w:rsidRPr="00D51C0C" w:rsidRDefault="00E14A26"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14A26" w:rsidRPr="00D51C0C" w:rsidRDefault="00E14A26" w:rsidP="00E14A26">
            <w:pPr>
              <w:spacing w:after="0" w:line="240" w:lineRule="atLeast"/>
              <w:ind w:left="-108" w:right="-25"/>
              <w:jc w:val="center"/>
              <w:rPr>
                <w:rFonts w:ascii="Times New Roman" w:hAnsi="Times New Roman" w:cs="Times New Roman"/>
                <w:szCs w:val="22"/>
              </w:rPr>
            </w:pPr>
          </w:p>
        </w:tc>
        <w:tc>
          <w:tcPr>
            <w:tcW w:w="264" w:type="dxa"/>
          </w:tcPr>
          <w:p w:rsidR="00E14A26" w:rsidRPr="00D51C0C"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4A26" w:rsidRPr="00D51C0C" w:rsidRDefault="00E14A26" w:rsidP="00E14A26">
            <w:pPr>
              <w:spacing w:after="0" w:line="240" w:lineRule="atLeast"/>
              <w:ind w:left="-54" w:right="-25" w:firstLine="37"/>
              <w:jc w:val="center"/>
              <w:rPr>
                <w:rFonts w:ascii="Times New Roman" w:hAnsi="Times New Roman" w:cs="Times New Roman"/>
                <w:szCs w:val="22"/>
              </w:rPr>
            </w:pPr>
          </w:p>
        </w:tc>
        <w:tc>
          <w:tcPr>
            <w:tcW w:w="264" w:type="dxa"/>
          </w:tcPr>
          <w:p w:rsidR="00E14A26" w:rsidRPr="00D51C0C"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4A26" w:rsidRPr="00D51C0C" w:rsidRDefault="00E14A26"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E14A26" w:rsidRPr="00D51C0C"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14A26" w:rsidRPr="00D51C0C" w:rsidRDefault="00E14A26"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4070A8" w:rsidRPr="00D51C0C" w:rsidTr="0001220D">
        <w:trPr>
          <w:tblHeader/>
        </w:trPr>
        <w:tc>
          <w:tcPr>
            <w:tcW w:w="3646" w:type="dxa"/>
            <w:shd w:val="clear" w:color="auto" w:fill="auto"/>
            <w:vAlign w:val="center"/>
          </w:tcPr>
          <w:p w:rsidR="004070A8" w:rsidRPr="00D51C0C" w:rsidRDefault="004070A8"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070A8" w:rsidRPr="00D51C0C" w:rsidRDefault="004070A8" w:rsidP="00E14A26">
            <w:pPr>
              <w:spacing w:after="0" w:line="240" w:lineRule="atLeast"/>
              <w:ind w:left="-108" w:right="-25"/>
              <w:jc w:val="center"/>
              <w:rPr>
                <w:rFonts w:ascii="Times New Roman" w:hAnsi="Times New Roman" w:cs="Times New Roman"/>
                <w:szCs w:val="22"/>
              </w:rPr>
            </w:pPr>
          </w:p>
        </w:tc>
        <w:tc>
          <w:tcPr>
            <w:tcW w:w="264" w:type="dxa"/>
          </w:tcPr>
          <w:p w:rsidR="004070A8" w:rsidRPr="00D51C0C" w:rsidRDefault="004070A8"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070A8" w:rsidRPr="00D51C0C" w:rsidRDefault="004070A8" w:rsidP="00E14A26">
            <w:pPr>
              <w:spacing w:after="0" w:line="240" w:lineRule="atLeast"/>
              <w:ind w:left="-54" w:right="-25" w:firstLine="37"/>
              <w:jc w:val="center"/>
              <w:rPr>
                <w:rFonts w:ascii="Times New Roman" w:hAnsi="Times New Roman" w:cs="Times New Roman"/>
                <w:szCs w:val="22"/>
              </w:rPr>
            </w:pPr>
          </w:p>
        </w:tc>
        <w:tc>
          <w:tcPr>
            <w:tcW w:w="264" w:type="dxa"/>
          </w:tcPr>
          <w:p w:rsidR="004070A8" w:rsidRPr="00D51C0C" w:rsidRDefault="004070A8"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4070A8" w:rsidRPr="00D51C0C" w:rsidRDefault="004070A8"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E14A26" w:rsidRPr="00D51C0C" w:rsidTr="004070A8">
        <w:tc>
          <w:tcPr>
            <w:tcW w:w="3646" w:type="dxa"/>
            <w:shd w:val="clear" w:color="auto" w:fill="auto"/>
            <w:vAlign w:val="center"/>
          </w:tcPr>
          <w:p w:rsidR="00E14A26" w:rsidRPr="00D51C0C" w:rsidRDefault="00E14A26" w:rsidP="00E14A26">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Subsidiar</w:t>
            </w:r>
            <w:r w:rsidR="003D5307">
              <w:rPr>
                <w:rFonts w:ascii="Times New Roman" w:hAnsi="Times New Roman" w:cs="Times New Roman"/>
                <w:b/>
                <w:bCs/>
                <w:szCs w:val="22"/>
              </w:rPr>
              <w:t>y</w:t>
            </w:r>
          </w:p>
        </w:tc>
        <w:tc>
          <w:tcPr>
            <w:tcW w:w="1358" w:type="dxa"/>
            <w:shd w:val="clear" w:color="auto" w:fill="auto"/>
            <w:vAlign w:val="center"/>
          </w:tcPr>
          <w:p w:rsidR="00E14A26" w:rsidRPr="00D51C0C"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D51C0C"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14A26" w:rsidRPr="00D51C0C"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D51C0C"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14A26" w:rsidRPr="00D51C0C" w:rsidRDefault="00E14A26" w:rsidP="00E14A2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14A26" w:rsidRPr="00D51C0C"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14A26" w:rsidRPr="00D51C0C"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r>
      <w:tr w:rsidR="006A3BF1" w:rsidRPr="00D51C0C" w:rsidTr="004070A8">
        <w:tc>
          <w:tcPr>
            <w:tcW w:w="3646" w:type="dxa"/>
            <w:shd w:val="clear" w:color="auto" w:fill="auto"/>
            <w:vAlign w:val="center"/>
          </w:tcPr>
          <w:p w:rsidR="006A3BF1" w:rsidRPr="00D51C0C" w:rsidRDefault="006A3BF1" w:rsidP="00E14A26">
            <w:pPr>
              <w:spacing w:after="0" w:line="240" w:lineRule="atLeast"/>
              <w:ind w:left="549" w:right="-25"/>
              <w:jc w:val="both"/>
              <w:rPr>
                <w:rFonts w:ascii="Times New Roman" w:hAnsi="Times New Roman" w:cs="Times New Roman"/>
                <w:b/>
                <w:bCs/>
                <w:szCs w:val="22"/>
              </w:rPr>
            </w:pPr>
            <w:proofErr w:type="spellStart"/>
            <w:r w:rsidRPr="00D51C0C">
              <w:rPr>
                <w:rFonts w:ascii="Times New Roman" w:hAnsi="Times New Roman" w:cs="Times New Roman"/>
                <w:szCs w:val="22"/>
              </w:rPr>
              <w:t>Seafco</w:t>
            </w:r>
            <w:proofErr w:type="spellEnd"/>
            <w:r w:rsidRPr="00D51C0C">
              <w:rPr>
                <w:rFonts w:ascii="Times New Roman" w:hAnsi="Times New Roman" w:cs="Times New Roman"/>
                <w:szCs w:val="22"/>
              </w:rPr>
              <w:t xml:space="preserve"> </w:t>
            </w:r>
            <w:proofErr w:type="spellStart"/>
            <w:r w:rsidRPr="00D51C0C">
              <w:rPr>
                <w:rFonts w:ascii="Times New Roman" w:hAnsi="Times New Roman" w:cs="Times New Roman"/>
                <w:szCs w:val="22"/>
              </w:rPr>
              <w:t>Intertrade</w:t>
            </w:r>
            <w:proofErr w:type="spellEnd"/>
            <w:r w:rsidRPr="00D51C0C">
              <w:rPr>
                <w:rFonts w:ascii="Times New Roman" w:hAnsi="Times New Roman" w:cs="Times New Roman"/>
                <w:szCs w:val="22"/>
              </w:rPr>
              <w:t xml:space="preserve"> Co., Ltd.</w:t>
            </w:r>
          </w:p>
        </w:tc>
        <w:tc>
          <w:tcPr>
            <w:tcW w:w="1358" w:type="dxa"/>
            <w:shd w:val="clear" w:color="auto" w:fill="auto"/>
            <w:vAlign w:val="center"/>
          </w:tcPr>
          <w:p w:rsidR="006A3BF1" w:rsidRPr="00D51C0C" w:rsidRDefault="006A3BF1" w:rsidP="003B6F13">
            <w:pPr>
              <w:spacing w:after="0" w:line="240" w:lineRule="atLeast"/>
              <w:ind w:left="22" w:right="32"/>
              <w:jc w:val="center"/>
              <w:rPr>
                <w:rFonts w:ascii="Times New Roman" w:hAnsi="Times New Roman" w:cs="Times New Roman"/>
                <w:b/>
                <w:bCs/>
                <w:szCs w:val="22"/>
              </w:rPr>
            </w:pPr>
          </w:p>
        </w:tc>
        <w:tc>
          <w:tcPr>
            <w:tcW w:w="264" w:type="dxa"/>
          </w:tcPr>
          <w:p w:rsidR="006A3BF1" w:rsidRPr="00D51C0C"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6A3BF1" w:rsidRPr="00D51C0C" w:rsidRDefault="006A3BF1" w:rsidP="00E14A26">
            <w:pPr>
              <w:spacing w:after="0" w:line="240" w:lineRule="atLeast"/>
              <w:ind w:left="22" w:right="32"/>
              <w:jc w:val="center"/>
              <w:rPr>
                <w:rFonts w:ascii="Times New Roman" w:hAnsi="Times New Roman" w:cs="Times New Roman"/>
                <w:b/>
                <w:bCs/>
                <w:szCs w:val="22"/>
              </w:rPr>
            </w:pPr>
          </w:p>
        </w:tc>
        <w:tc>
          <w:tcPr>
            <w:tcW w:w="264" w:type="dxa"/>
          </w:tcPr>
          <w:p w:rsidR="006A3BF1" w:rsidRPr="00D51C0C"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6A3BF1" w:rsidRPr="00D51C0C" w:rsidRDefault="004070A8" w:rsidP="00E14A26">
            <w:pPr>
              <w:tabs>
                <w:tab w:val="decimal" w:pos="989"/>
              </w:tabs>
              <w:spacing w:after="0" w:line="240" w:lineRule="atLeast"/>
              <w:ind w:left="22" w:right="87"/>
              <w:rPr>
                <w:rFonts w:ascii="Times New Roman" w:hAnsi="Times New Roman" w:cs="Times New Roman"/>
                <w:szCs w:val="22"/>
              </w:rPr>
            </w:pPr>
            <w:r w:rsidRPr="00D51C0C">
              <w:rPr>
                <w:rFonts w:ascii="Times New Roman" w:hAnsi="Times New Roman" w:cs="Times New Roman"/>
                <w:szCs w:val="22"/>
              </w:rPr>
              <w:t>500</w:t>
            </w:r>
          </w:p>
        </w:tc>
        <w:tc>
          <w:tcPr>
            <w:tcW w:w="264" w:type="dxa"/>
          </w:tcPr>
          <w:p w:rsidR="006A3BF1" w:rsidRPr="00D51C0C"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6A3BF1" w:rsidRPr="00D51C0C" w:rsidRDefault="006A3BF1" w:rsidP="00C6544C">
            <w:pPr>
              <w:spacing w:after="0" w:line="240" w:lineRule="atLeast"/>
              <w:ind w:left="22" w:right="87"/>
              <w:jc w:val="center"/>
              <w:rPr>
                <w:rFonts w:ascii="Times New Roman" w:hAnsi="Times New Roman" w:cs="Times New Roman"/>
                <w:b/>
                <w:bCs/>
                <w:szCs w:val="22"/>
              </w:rPr>
            </w:pPr>
            <w:r w:rsidRPr="00D51C0C">
              <w:rPr>
                <w:rFonts w:ascii="Times New Roman" w:hAnsi="Times New Roman" w:cs="Times New Roman"/>
                <w:b/>
                <w:bCs/>
                <w:szCs w:val="22"/>
              </w:rPr>
              <w:t>-</w:t>
            </w:r>
          </w:p>
        </w:tc>
      </w:tr>
    </w:tbl>
    <w:p w:rsidR="00734D21" w:rsidRPr="00D51C0C" w:rsidRDefault="00734D21" w:rsidP="00C6544C">
      <w:pPr>
        <w:pStyle w:val="BodyText"/>
        <w:ind w:left="539" w:right="-25" w:firstLine="11"/>
        <w:jc w:val="both"/>
        <w:rPr>
          <w:rFonts w:ascii="Times New Roman" w:hAnsi="Times New Roman" w:cs="Times New Roman"/>
          <w:sz w:val="22"/>
          <w:szCs w:val="22"/>
        </w:rPr>
      </w:pPr>
    </w:p>
    <w:p w:rsidR="00B646C3" w:rsidRPr="00D51C0C" w:rsidRDefault="00B646C3" w:rsidP="00B646C3">
      <w:pPr>
        <w:pStyle w:val="BodyText"/>
        <w:ind w:left="540" w:right="-25"/>
        <w:jc w:val="both"/>
        <w:rPr>
          <w:rFonts w:ascii="Times New Roman" w:hAnsi="Times New Roman" w:cs="Times New Roman"/>
          <w:sz w:val="22"/>
          <w:szCs w:val="22"/>
          <w:lang w:val="en-AU"/>
        </w:rPr>
      </w:pPr>
      <w:r w:rsidRPr="00D51C0C">
        <w:rPr>
          <w:rFonts w:ascii="Times New Roman" w:hAnsi="Times New Roman" w:cs="Times New Roman"/>
          <w:sz w:val="22"/>
          <w:szCs w:val="22"/>
          <w:lang w:val="en-AU"/>
        </w:rPr>
        <w:t xml:space="preserve">As at </w:t>
      </w:r>
      <w:r w:rsidR="006448D2" w:rsidRPr="00D51C0C">
        <w:rPr>
          <w:rFonts w:ascii="Times New Roman" w:hAnsi="Times New Roman" w:cs="Times New Roman"/>
          <w:sz w:val="22"/>
          <w:szCs w:val="22"/>
          <w:lang w:val="en-AU"/>
        </w:rPr>
        <w:t xml:space="preserve">30 </w:t>
      </w:r>
      <w:r w:rsidR="005D277A" w:rsidRPr="00D51C0C">
        <w:rPr>
          <w:rFonts w:ascii="Times New Roman" w:hAnsi="Times New Roman" w:cs="Times New Roman"/>
          <w:sz w:val="22"/>
          <w:szCs w:val="22"/>
          <w:lang w:val="en-AU"/>
        </w:rPr>
        <w:t>September</w:t>
      </w:r>
      <w:r w:rsidRPr="00D51C0C">
        <w:rPr>
          <w:rFonts w:ascii="Times New Roman" w:hAnsi="Times New Roman" w:cs="Times New Roman"/>
          <w:sz w:val="22"/>
          <w:szCs w:val="22"/>
          <w:lang w:val="en-AU"/>
        </w:rPr>
        <w:t xml:space="preserve"> 2021, the Company had short-term loans to a subsidiary of Baht </w:t>
      </w:r>
      <w:r w:rsidR="00A44C2D" w:rsidRPr="00D51C0C">
        <w:rPr>
          <w:rFonts w:ascii="Times New Roman" w:hAnsi="Times New Roman" w:cs="Times New Roman"/>
          <w:sz w:val="22"/>
          <w:szCs w:val="22"/>
          <w:lang w:val="en-AU"/>
        </w:rPr>
        <w:t>0.50</w:t>
      </w:r>
      <w:r w:rsidRPr="00D51C0C">
        <w:rPr>
          <w:rFonts w:ascii="Times New Roman" w:hAnsi="Times New Roman" w:cs="Times New Roman"/>
          <w:sz w:val="22"/>
          <w:szCs w:val="22"/>
          <w:lang w:val="en-AU"/>
        </w:rPr>
        <w:t xml:space="preserve"> million, represented short-term loans under </w:t>
      </w:r>
      <w:r w:rsidR="00A44C2D" w:rsidRPr="00D51C0C">
        <w:rPr>
          <w:rFonts w:ascii="Times New Roman" w:hAnsi="Times New Roman" w:cs="Times New Roman"/>
          <w:sz w:val="22"/>
          <w:szCs w:val="22"/>
          <w:lang w:val="en-AU"/>
        </w:rPr>
        <w:t xml:space="preserve">2 </w:t>
      </w:r>
      <w:r w:rsidRPr="00D51C0C">
        <w:rPr>
          <w:rFonts w:ascii="Times New Roman" w:hAnsi="Times New Roman" w:cs="Times New Roman"/>
          <w:sz w:val="22"/>
          <w:szCs w:val="22"/>
          <w:lang w:val="en-AU"/>
        </w:rPr>
        <w:t xml:space="preserve">promissory notes with interest rate </w:t>
      </w:r>
      <w:r w:rsidR="00A44C2D" w:rsidRPr="00D51C0C">
        <w:rPr>
          <w:rFonts w:ascii="Times New Roman" w:hAnsi="Times New Roman" w:cs="Times New Roman"/>
          <w:sz w:val="22"/>
          <w:szCs w:val="22"/>
          <w:lang w:val="en-AU"/>
        </w:rPr>
        <w:t>5</w:t>
      </w:r>
      <w:r w:rsidR="00CD2461" w:rsidRPr="00D51C0C">
        <w:rPr>
          <w:rFonts w:ascii="Times New Roman" w:hAnsi="Times New Roman" w:cs="Times New Roman"/>
          <w:sz w:val="22"/>
          <w:szCs w:val="22"/>
          <w:lang w:val="en-AU"/>
        </w:rPr>
        <w:t>%</w:t>
      </w:r>
      <w:r w:rsidRPr="00D51C0C">
        <w:rPr>
          <w:rFonts w:ascii="Times New Roman" w:hAnsi="Times New Roman" w:cs="Times New Roman"/>
          <w:sz w:val="22"/>
          <w:szCs w:val="22"/>
          <w:lang w:val="en-AU"/>
        </w:rPr>
        <w:t xml:space="preserve"> per annum, due within </w:t>
      </w:r>
      <w:r w:rsidR="00A44C2D" w:rsidRPr="00D51C0C">
        <w:rPr>
          <w:rFonts w:ascii="Times New Roman" w:hAnsi="Times New Roman" w:cs="Times New Roman"/>
          <w:sz w:val="22"/>
          <w:szCs w:val="22"/>
          <w:lang w:val="en-AU"/>
        </w:rPr>
        <w:t>25 February 2022 and 18 March 2022</w:t>
      </w:r>
      <w:r w:rsidR="00592E41" w:rsidRPr="00D51C0C">
        <w:rPr>
          <w:rFonts w:ascii="Times New Roman" w:hAnsi="Times New Roman" w:cs="Times New Roman"/>
          <w:sz w:val="22"/>
          <w:szCs w:val="22"/>
          <w:lang w:val="en-AU"/>
        </w:rPr>
        <w:t>.</w:t>
      </w:r>
    </w:p>
    <w:p w:rsidR="00B646C3" w:rsidRPr="00D51C0C" w:rsidRDefault="00B646C3" w:rsidP="00C6544C">
      <w:pPr>
        <w:pStyle w:val="BodyText"/>
        <w:ind w:left="539" w:right="-25" w:firstLine="11"/>
        <w:jc w:val="both"/>
        <w:rPr>
          <w:rFonts w:ascii="Times New Roman" w:hAnsi="Times New Roman" w:cs="Times New Roman"/>
          <w:sz w:val="22"/>
          <w:szCs w:val="22"/>
        </w:rPr>
      </w:pPr>
    </w:p>
    <w:p w:rsidR="00C6544C" w:rsidRPr="00D51C0C" w:rsidRDefault="00C6544C" w:rsidP="00C6544C">
      <w:pPr>
        <w:pStyle w:val="BodyText"/>
        <w:ind w:left="540" w:right="-25"/>
        <w:jc w:val="both"/>
        <w:rPr>
          <w:rFonts w:ascii="Times New Roman" w:hAnsi="Times New Roman" w:cs="Times New Roman"/>
          <w:sz w:val="22"/>
          <w:szCs w:val="22"/>
          <w:lang w:val="en-AU"/>
        </w:rPr>
      </w:pPr>
      <w:r w:rsidRPr="00D51C0C">
        <w:rPr>
          <w:rFonts w:ascii="Times New Roman" w:hAnsi="Times New Roman" w:cs="Times New Roman"/>
          <w:sz w:val="22"/>
          <w:szCs w:val="22"/>
          <w:lang w:val="en-AU"/>
        </w:rPr>
        <w:t xml:space="preserve">Movements of short - term loans to related parties during the </w:t>
      </w:r>
      <w:r w:rsidR="006771DF" w:rsidRPr="00D51C0C">
        <w:rPr>
          <w:rFonts w:ascii="Times New Roman" w:hAnsi="Times New Roman" w:cs="Times New Roman"/>
          <w:sz w:val="22"/>
          <w:szCs w:val="22"/>
          <w:lang w:val="en-AU"/>
        </w:rPr>
        <w:t>nine</w:t>
      </w:r>
      <w:r w:rsidRPr="00D51C0C">
        <w:rPr>
          <w:rFonts w:ascii="Times New Roman" w:hAnsi="Times New Roman" w:cs="Times New Roman"/>
          <w:sz w:val="22"/>
          <w:szCs w:val="22"/>
          <w:lang w:val="en-AU"/>
        </w:rPr>
        <w:t xml:space="preserve">-month periods ended </w:t>
      </w:r>
      <w:r w:rsidR="00C3246C" w:rsidRPr="00D51C0C">
        <w:rPr>
          <w:rFonts w:ascii="Times New Roman" w:hAnsi="Times New Roman" w:cs="Times New Roman"/>
          <w:sz w:val="22"/>
          <w:szCs w:val="22"/>
          <w:lang w:val="en-AU"/>
        </w:rPr>
        <w:t xml:space="preserve">30 </w:t>
      </w:r>
      <w:r w:rsidR="006771DF" w:rsidRPr="00D51C0C">
        <w:rPr>
          <w:rFonts w:ascii="Times New Roman" w:hAnsi="Times New Roman" w:cs="Times New Roman"/>
          <w:sz w:val="22"/>
          <w:szCs w:val="22"/>
          <w:lang w:val="en-AU"/>
        </w:rPr>
        <w:t>September</w:t>
      </w:r>
      <w:r w:rsidRPr="00D51C0C">
        <w:rPr>
          <w:rFonts w:ascii="Times New Roman" w:hAnsi="Times New Roman" w:cs="Times New Roman"/>
          <w:sz w:val="22"/>
          <w:szCs w:val="22"/>
          <w:lang w:val="en-AU"/>
        </w:rPr>
        <w:t xml:space="preserve"> were as follows:</w:t>
      </w:r>
    </w:p>
    <w:p w:rsidR="00C6544C" w:rsidRPr="00D51C0C" w:rsidRDefault="00C6544C" w:rsidP="00C6544C">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C6544C" w:rsidRPr="00D51C0C" w:rsidTr="00E14A26">
        <w:tc>
          <w:tcPr>
            <w:tcW w:w="3918" w:type="dxa"/>
          </w:tcPr>
          <w:p w:rsidR="00C6544C" w:rsidRPr="00D51C0C" w:rsidRDefault="00C6544C" w:rsidP="00E14A26">
            <w:pPr>
              <w:spacing w:line="240" w:lineRule="atLeast"/>
              <w:ind w:left="522" w:right="-25"/>
              <w:jc w:val="center"/>
              <w:rPr>
                <w:rFonts w:ascii="Times New Roman" w:hAnsi="Times New Roman" w:cs="Times New Roman"/>
                <w:szCs w:val="22"/>
              </w:rPr>
            </w:pPr>
          </w:p>
        </w:tc>
        <w:tc>
          <w:tcPr>
            <w:tcW w:w="2935" w:type="dxa"/>
            <w:gridSpan w:val="3"/>
          </w:tcPr>
          <w:p w:rsidR="00C6544C" w:rsidRPr="00D51C0C" w:rsidRDefault="00C6544C" w:rsidP="00E14A26">
            <w:pPr>
              <w:spacing w:after="0" w:line="240" w:lineRule="atLeast"/>
              <w:ind w:right="-25"/>
              <w:jc w:val="center"/>
              <w:rPr>
                <w:rFonts w:ascii="Times New Roman" w:eastAsia="Cordia New" w:hAnsi="Times New Roman" w:cs="Times New Roman"/>
                <w:b/>
                <w:bCs/>
                <w:szCs w:val="22"/>
              </w:rPr>
            </w:pPr>
          </w:p>
        </w:tc>
        <w:tc>
          <w:tcPr>
            <w:tcW w:w="252" w:type="dxa"/>
          </w:tcPr>
          <w:p w:rsidR="00C6544C" w:rsidRPr="00D51C0C" w:rsidRDefault="00C6544C" w:rsidP="00E14A26">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C6544C" w:rsidRPr="00D51C0C" w:rsidRDefault="00C6544C" w:rsidP="00E14A26">
            <w:pPr>
              <w:spacing w:after="0" w:line="240" w:lineRule="atLeast"/>
              <w:ind w:left="-3" w:right="-25"/>
              <w:jc w:val="center"/>
              <w:rPr>
                <w:rFonts w:ascii="Times New Roman" w:eastAsia="Cordia New" w:hAnsi="Times New Roman" w:cs="Times New Roman"/>
                <w:b/>
                <w:bCs/>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C6544C" w:rsidRPr="00D51C0C" w:rsidTr="00E14A26">
        <w:trPr>
          <w:trHeight w:val="74"/>
        </w:trPr>
        <w:tc>
          <w:tcPr>
            <w:tcW w:w="3918" w:type="dxa"/>
            <w:shd w:val="clear" w:color="auto" w:fill="auto"/>
          </w:tcPr>
          <w:p w:rsidR="00C6544C" w:rsidRPr="00D51C0C" w:rsidRDefault="00C6544C" w:rsidP="00E14A2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C6544C" w:rsidRPr="00D51C0C" w:rsidRDefault="00C6544C" w:rsidP="00E14A26">
            <w:pPr>
              <w:spacing w:after="0" w:line="240" w:lineRule="atLeast"/>
              <w:ind w:left="-108" w:right="-25"/>
              <w:jc w:val="center"/>
              <w:rPr>
                <w:rFonts w:ascii="Times New Roman" w:hAnsi="Times New Roman" w:cs="Times New Roman"/>
                <w:szCs w:val="22"/>
              </w:rPr>
            </w:pPr>
          </w:p>
        </w:tc>
        <w:tc>
          <w:tcPr>
            <w:tcW w:w="260" w:type="dxa"/>
            <w:shd w:val="clear" w:color="auto" w:fill="auto"/>
          </w:tcPr>
          <w:p w:rsidR="00C6544C" w:rsidRPr="00D51C0C" w:rsidRDefault="00C6544C" w:rsidP="00E14A26">
            <w:pPr>
              <w:spacing w:after="0" w:line="240" w:lineRule="atLeast"/>
              <w:ind w:left="-108" w:right="-25"/>
              <w:jc w:val="center"/>
              <w:rPr>
                <w:rFonts w:ascii="Times New Roman" w:hAnsi="Times New Roman" w:cs="Times New Roman"/>
                <w:szCs w:val="22"/>
              </w:rPr>
            </w:pPr>
          </w:p>
        </w:tc>
        <w:tc>
          <w:tcPr>
            <w:tcW w:w="1293" w:type="dxa"/>
            <w:shd w:val="clear" w:color="auto" w:fill="auto"/>
          </w:tcPr>
          <w:p w:rsidR="00C6544C" w:rsidRPr="00D51C0C" w:rsidRDefault="00C6544C" w:rsidP="00E14A26">
            <w:pPr>
              <w:spacing w:after="0" w:line="240" w:lineRule="atLeast"/>
              <w:ind w:left="-108" w:right="-25"/>
              <w:jc w:val="center"/>
              <w:rPr>
                <w:rFonts w:ascii="Times New Roman" w:hAnsi="Times New Roman" w:cs="Times New Roman"/>
                <w:szCs w:val="22"/>
              </w:rPr>
            </w:pPr>
          </w:p>
        </w:tc>
        <w:tc>
          <w:tcPr>
            <w:tcW w:w="252" w:type="dxa"/>
            <w:shd w:val="clear" w:color="auto" w:fill="auto"/>
          </w:tcPr>
          <w:p w:rsidR="00C6544C" w:rsidRPr="00D51C0C" w:rsidRDefault="00C6544C" w:rsidP="00E14A26">
            <w:pPr>
              <w:spacing w:after="0" w:line="240" w:lineRule="atLeast"/>
              <w:ind w:left="-108" w:right="-25"/>
              <w:jc w:val="center"/>
              <w:rPr>
                <w:rFonts w:ascii="Times New Roman" w:hAnsi="Times New Roman" w:cs="Times New Roman"/>
                <w:szCs w:val="22"/>
              </w:rPr>
            </w:pPr>
          </w:p>
        </w:tc>
        <w:tc>
          <w:tcPr>
            <w:tcW w:w="1162" w:type="dxa"/>
          </w:tcPr>
          <w:p w:rsidR="00C6544C" w:rsidRPr="00D51C0C" w:rsidRDefault="00C6544C"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0" w:type="dxa"/>
            <w:gridSpan w:val="2"/>
          </w:tcPr>
          <w:p w:rsidR="00C6544C" w:rsidRPr="00D51C0C" w:rsidRDefault="00C6544C" w:rsidP="00E14A26">
            <w:pPr>
              <w:spacing w:after="0" w:line="240" w:lineRule="atLeast"/>
              <w:ind w:left="-108" w:right="-25"/>
              <w:jc w:val="center"/>
              <w:rPr>
                <w:rFonts w:ascii="Times New Roman" w:hAnsi="Times New Roman" w:cs="Times New Roman"/>
                <w:szCs w:val="22"/>
              </w:rPr>
            </w:pPr>
          </w:p>
        </w:tc>
        <w:tc>
          <w:tcPr>
            <w:tcW w:w="1404" w:type="dxa"/>
            <w:gridSpan w:val="2"/>
          </w:tcPr>
          <w:p w:rsidR="00C6544C" w:rsidRPr="00D51C0C" w:rsidRDefault="00C6544C"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2020</w:t>
            </w:r>
          </w:p>
        </w:tc>
      </w:tr>
      <w:tr w:rsidR="00A44C2D" w:rsidRPr="00D51C0C" w:rsidTr="00A44C2D">
        <w:trPr>
          <w:trHeight w:val="74"/>
        </w:trPr>
        <w:tc>
          <w:tcPr>
            <w:tcW w:w="3918" w:type="dxa"/>
            <w:shd w:val="clear" w:color="auto" w:fill="auto"/>
          </w:tcPr>
          <w:p w:rsidR="00A44C2D" w:rsidRPr="00D51C0C" w:rsidRDefault="00A44C2D" w:rsidP="00E14A2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A44C2D" w:rsidRPr="00D51C0C" w:rsidRDefault="00A44C2D" w:rsidP="00E14A26">
            <w:pPr>
              <w:spacing w:after="0" w:line="240" w:lineRule="atLeast"/>
              <w:ind w:left="-108" w:right="-25"/>
              <w:jc w:val="center"/>
              <w:rPr>
                <w:rFonts w:ascii="Times New Roman" w:hAnsi="Times New Roman" w:cs="Times New Roman"/>
                <w:szCs w:val="22"/>
              </w:rPr>
            </w:pPr>
          </w:p>
        </w:tc>
        <w:tc>
          <w:tcPr>
            <w:tcW w:w="260" w:type="dxa"/>
            <w:shd w:val="clear" w:color="auto" w:fill="auto"/>
          </w:tcPr>
          <w:p w:rsidR="00A44C2D" w:rsidRPr="00D51C0C" w:rsidRDefault="00A44C2D" w:rsidP="00E14A26">
            <w:pPr>
              <w:spacing w:after="0" w:line="240" w:lineRule="atLeast"/>
              <w:ind w:left="-108" w:right="-25"/>
              <w:jc w:val="center"/>
              <w:rPr>
                <w:rFonts w:ascii="Times New Roman" w:hAnsi="Times New Roman" w:cs="Times New Roman"/>
                <w:szCs w:val="22"/>
              </w:rPr>
            </w:pPr>
          </w:p>
        </w:tc>
        <w:tc>
          <w:tcPr>
            <w:tcW w:w="1293" w:type="dxa"/>
            <w:shd w:val="clear" w:color="auto" w:fill="auto"/>
          </w:tcPr>
          <w:p w:rsidR="00A44C2D" w:rsidRPr="00D51C0C" w:rsidRDefault="00A44C2D" w:rsidP="00E14A26">
            <w:pPr>
              <w:spacing w:after="0" w:line="240" w:lineRule="atLeast"/>
              <w:ind w:left="-108" w:right="-25"/>
              <w:jc w:val="center"/>
              <w:rPr>
                <w:rFonts w:ascii="Times New Roman" w:hAnsi="Times New Roman" w:cs="Times New Roman"/>
                <w:szCs w:val="22"/>
              </w:rPr>
            </w:pPr>
          </w:p>
        </w:tc>
        <w:tc>
          <w:tcPr>
            <w:tcW w:w="252" w:type="dxa"/>
            <w:shd w:val="clear" w:color="auto" w:fill="auto"/>
          </w:tcPr>
          <w:p w:rsidR="00A44C2D" w:rsidRPr="00D51C0C" w:rsidRDefault="00A44C2D" w:rsidP="00E14A26">
            <w:pPr>
              <w:spacing w:after="0" w:line="240" w:lineRule="atLeast"/>
              <w:ind w:left="-108" w:right="-25"/>
              <w:jc w:val="center"/>
              <w:rPr>
                <w:rFonts w:ascii="Times New Roman" w:hAnsi="Times New Roman" w:cs="Times New Roman"/>
                <w:szCs w:val="22"/>
              </w:rPr>
            </w:pPr>
          </w:p>
        </w:tc>
        <w:tc>
          <w:tcPr>
            <w:tcW w:w="2826" w:type="dxa"/>
            <w:gridSpan w:val="5"/>
          </w:tcPr>
          <w:p w:rsidR="00A44C2D" w:rsidRPr="00D51C0C" w:rsidRDefault="00A44C2D"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184C1D" w:rsidRPr="00D51C0C" w:rsidTr="00E14A26">
        <w:tc>
          <w:tcPr>
            <w:tcW w:w="3918" w:type="dxa"/>
            <w:shd w:val="clear" w:color="auto" w:fill="auto"/>
            <w:vAlign w:val="bottom"/>
          </w:tcPr>
          <w:p w:rsidR="00184C1D" w:rsidRPr="00D51C0C" w:rsidRDefault="00184C1D" w:rsidP="00E14A26">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szCs w:val="22"/>
              </w:rPr>
              <w:t>At 1 January</w:t>
            </w:r>
          </w:p>
        </w:tc>
        <w:tc>
          <w:tcPr>
            <w:tcW w:w="1382" w:type="dxa"/>
            <w:shd w:val="clear" w:color="auto" w:fill="auto"/>
          </w:tcPr>
          <w:p w:rsidR="00184C1D" w:rsidRPr="00D51C0C" w:rsidRDefault="00184C1D" w:rsidP="002E36F5">
            <w:pPr>
              <w:spacing w:after="0" w:line="240" w:lineRule="atLeast"/>
              <w:ind w:left="22"/>
              <w:jc w:val="center"/>
              <w:rPr>
                <w:rFonts w:ascii="Times New Roman" w:hAnsi="Times New Roman" w:cs="Times New Roman"/>
                <w:szCs w:val="22"/>
              </w:rPr>
            </w:pPr>
          </w:p>
        </w:tc>
        <w:tc>
          <w:tcPr>
            <w:tcW w:w="260"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D51C0C" w:rsidRDefault="00184C1D" w:rsidP="00BA3F38">
            <w:pPr>
              <w:spacing w:after="0" w:line="240" w:lineRule="atLeast"/>
              <w:ind w:left="22"/>
              <w:jc w:val="center"/>
              <w:rPr>
                <w:rFonts w:ascii="Times New Roman" w:hAnsi="Times New Roman" w:cs="Times New Roman"/>
                <w:szCs w:val="22"/>
              </w:rPr>
            </w:pPr>
          </w:p>
        </w:tc>
        <w:tc>
          <w:tcPr>
            <w:tcW w:w="252"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D51C0C" w:rsidRDefault="00A44C2D" w:rsidP="002E36F5">
            <w:pPr>
              <w:spacing w:after="0" w:line="240" w:lineRule="atLeast"/>
              <w:ind w:left="22"/>
              <w:jc w:val="center"/>
              <w:rPr>
                <w:rFonts w:ascii="Times New Roman" w:hAnsi="Times New Roman" w:cs="Times New Roman"/>
                <w:szCs w:val="22"/>
              </w:rPr>
            </w:pPr>
            <w:r w:rsidRPr="00D51C0C">
              <w:rPr>
                <w:rFonts w:ascii="Times New Roman" w:hAnsi="Times New Roman" w:cs="Times New Roman"/>
                <w:szCs w:val="22"/>
              </w:rPr>
              <w:t>-</w:t>
            </w:r>
          </w:p>
        </w:tc>
        <w:tc>
          <w:tcPr>
            <w:tcW w:w="260" w:type="dxa"/>
            <w:gridSpan w:val="2"/>
          </w:tcPr>
          <w:p w:rsidR="00184C1D" w:rsidRPr="00D51C0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D51C0C" w:rsidRDefault="00184C1D" w:rsidP="00E14A26">
            <w:pPr>
              <w:tabs>
                <w:tab w:val="decimal" w:pos="1014"/>
              </w:tabs>
              <w:spacing w:after="0" w:line="240" w:lineRule="atLeast"/>
              <w:ind w:left="22"/>
              <w:rPr>
                <w:rFonts w:ascii="Times New Roman" w:hAnsi="Times New Roman" w:cs="Times New Roman"/>
                <w:szCs w:val="22"/>
              </w:rPr>
            </w:pPr>
            <w:r w:rsidRPr="00D51C0C">
              <w:rPr>
                <w:rFonts w:ascii="Times New Roman" w:hAnsi="Times New Roman" w:cs="Times New Roman"/>
                <w:szCs w:val="22"/>
              </w:rPr>
              <w:t>1,300</w:t>
            </w:r>
          </w:p>
        </w:tc>
      </w:tr>
      <w:tr w:rsidR="00184C1D" w:rsidRPr="00D51C0C" w:rsidTr="00E14A26">
        <w:tc>
          <w:tcPr>
            <w:tcW w:w="3918" w:type="dxa"/>
            <w:shd w:val="clear" w:color="auto" w:fill="auto"/>
            <w:vAlign w:val="bottom"/>
          </w:tcPr>
          <w:p w:rsidR="00184C1D" w:rsidRPr="00D51C0C" w:rsidRDefault="00184C1D" w:rsidP="00E14A26">
            <w:pPr>
              <w:spacing w:after="0" w:line="260" w:lineRule="atLeast"/>
              <w:ind w:left="522" w:right="-25"/>
              <w:jc w:val="both"/>
              <w:rPr>
                <w:rFonts w:ascii="Times New Roman" w:hAnsi="Times New Roman" w:cs="Times New Roman"/>
                <w:szCs w:val="22"/>
              </w:rPr>
            </w:pPr>
            <w:r w:rsidRPr="00D51C0C">
              <w:rPr>
                <w:rFonts w:ascii="Times New Roman" w:hAnsi="Times New Roman" w:cs="Times New Roman"/>
                <w:szCs w:val="22"/>
              </w:rPr>
              <w:t>Increase</w:t>
            </w:r>
          </w:p>
        </w:tc>
        <w:tc>
          <w:tcPr>
            <w:tcW w:w="1382" w:type="dxa"/>
            <w:shd w:val="clear" w:color="auto" w:fill="auto"/>
          </w:tcPr>
          <w:p w:rsidR="00184C1D" w:rsidRPr="00D51C0C" w:rsidRDefault="00184C1D" w:rsidP="002E36F5">
            <w:pPr>
              <w:spacing w:after="0" w:line="240" w:lineRule="atLeast"/>
              <w:ind w:left="22"/>
              <w:jc w:val="center"/>
              <w:rPr>
                <w:rFonts w:ascii="Times New Roman" w:hAnsi="Times New Roman" w:cs="Times New Roman"/>
                <w:szCs w:val="22"/>
              </w:rPr>
            </w:pPr>
          </w:p>
        </w:tc>
        <w:tc>
          <w:tcPr>
            <w:tcW w:w="260"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D51C0C" w:rsidRDefault="00184C1D" w:rsidP="00BA3F38">
            <w:pPr>
              <w:spacing w:after="0" w:line="240" w:lineRule="atLeast"/>
              <w:ind w:left="22"/>
              <w:jc w:val="center"/>
              <w:rPr>
                <w:rFonts w:ascii="Times New Roman" w:hAnsi="Times New Roman" w:cs="Times New Roman"/>
                <w:szCs w:val="22"/>
              </w:rPr>
            </w:pPr>
          </w:p>
        </w:tc>
        <w:tc>
          <w:tcPr>
            <w:tcW w:w="252"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D51C0C" w:rsidRDefault="00A44C2D" w:rsidP="00673EAF">
            <w:pPr>
              <w:tabs>
                <w:tab w:val="decimal" w:pos="957"/>
              </w:tabs>
              <w:spacing w:after="0" w:line="240" w:lineRule="atLeast"/>
              <w:ind w:left="22"/>
              <w:rPr>
                <w:rFonts w:ascii="Times New Roman" w:hAnsi="Times New Roman" w:cs="Times New Roman"/>
                <w:szCs w:val="22"/>
              </w:rPr>
            </w:pPr>
            <w:r w:rsidRPr="00D51C0C">
              <w:rPr>
                <w:rFonts w:ascii="Times New Roman" w:hAnsi="Times New Roman" w:cs="Times New Roman"/>
                <w:szCs w:val="22"/>
              </w:rPr>
              <w:t>500</w:t>
            </w:r>
          </w:p>
        </w:tc>
        <w:tc>
          <w:tcPr>
            <w:tcW w:w="260" w:type="dxa"/>
            <w:gridSpan w:val="2"/>
          </w:tcPr>
          <w:p w:rsidR="00184C1D" w:rsidRPr="00D51C0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D51C0C" w:rsidRDefault="00184C1D" w:rsidP="00B646C3">
            <w:pPr>
              <w:tabs>
                <w:tab w:val="decimal" w:pos="1014"/>
              </w:tabs>
              <w:spacing w:after="0" w:line="240" w:lineRule="atLeast"/>
              <w:ind w:left="22"/>
              <w:rPr>
                <w:rFonts w:ascii="Times New Roman" w:hAnsi="Times New Roman" w:cs="Times New Roman"/>
                <w:szCs w:val="22"/>
              </w:rPr>
            </w:pPr>
            <w:r w:rsidRPr="00D51C0C">
              <w:rPr>
                <w:rFonts w:ascii="Times New Roman" w:hAnsi="Times New Roman" w:cs="Times New Roman"/>
                <w:szCs w:val="22"/>
              </w:rPr>
              <w:t>1,200</w:t>
            </w:r>
          </w:p>
        </w:tc>
      </w:tr>
      <w:tr w:rsidR="00184C1D" w:rsidRPr="00D51C0C" w:rsidTr="00E14A26">
        <w:tc>
          <w:tcPr>
            <w:tcW w:w="3918" w:type="dxa"/>
            <w:shd w:val="clear" w:color="auto" w:fill="auto"/>
            <w:vAlign w:val="bottom"/>
          </w:tcPr>
          <w:p w:rsidR="00184C1D" w:rsidRPr="00D51C0C" w:rsidRDefault="00184C1D" w:rsidP="00E14A26">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szCs w:val="22"/>
              </w:rPr>
              <w:t>Decrease</w:t>
            </w:r>
          </w:p>
        </w:tc>
        <w:tc>
          <w:tcPr>
            <w:tcW w:w="1382" w:type="dxa"/>
            <w:shd w:val="clear" w:color="auto" w:fill="auto"/>
          </w:tcPr>
          <w:p w:rsidR="00184C1D" w:rsidRPr="00D51C0C" w:rsidRDefault="00184C1D" w:rsidP="002E36F5">
            <w:pPr>
              <w:spacing w:after="0" w:line="240" w:lineRule="atLeast"/>
              <w:ind w:left="22"/>
              <w:jc w:val="center"/>
              <w:rPr>
                <w:rFonts w:ascii="Times New Roman" w:hAnsi="Times New Roman" w:cs="Times New Roman"/>
                <w:szCs w:val="22"/>
              </w:rPr>
            </w:pPr>
          </w:p>
        </w:tc>
        <w:tc>
          <w:tcPr>
            <w:tcW w:w="260"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D51C0C" w:rsidRDefault="00184C1D" w:rsidP="00BA3F38">
            <w:pPr>
              <w:spacing w:after="0" w:line="240" w:lineRule="atLeast"/>
              <w:ind w:left="22"/>
              <w:jc w:val="center"/>
              <w:rPr>
                <w:rFonts w:ascii="Times New Roman" w:hAnsi="Times New Roman" w:cs="Times New Roman"/>
                <w:szCs w:val="22"/>
              </w:rPr>
            </w:pPr>
          </w:p>
        </w:tc>
        <w:tc>
          <w:tcPr>
            <w:tcW w:w="252"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D51C0C" w:rsidRDefault="00A44C2D" w:rsidP="002E36F5">
            <w:pPr>
              <w:spacing w:after="0" w:line="240" w:lineRule="atLeast"/>
              <w:ind w:left="22"/>
              <w:jc w:val="center"/>
              <w:rPr>
                <w:rFonts w:ascii="Times New Roman" w:hAnsi="Times New Roman" w:cs="Times New Roman"/>
                <w:szCs w:val="22"/>
              </w:rPr>
            </w:pPr>
            <w:r w:rsidRPr="00D51C0C">
              <w:rPr>
                <w:rFonts w:ascii="Times New Roman" w:hAnsi="Times New Roman" w:cs="Times New Roman"/>
                <w:szCs w:val="22"/>
              </w:rPr>
              <w:t>-</w:t>
            </w:r>
          </w:p>
        </w:tc>
        <w:tc>
          <w:tcPr>
            <w:tcW w:w="260" w:type="dxa"/>
            <w:gridSpan w:val="2"/>
          </w:tcPr>
          <w:p w:rsidR="00184C1D" w:rsidRPr="00D51C0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D51C0C" w:rsidRDefault="00184C1D" w:rsidP="00E14A26">
            <w:pPr>
              <w:tabs>
                <w:tab w:val="decimal" w:pos="1014"/>
              </w:tabs>
              <w:spacing w:after="0" w:line="240" w:lineRule="atLeast"/>
              <w:ind w:left="22"/>
              <w:rPr>
                <w:rFonts w:ascii="Times New Roman" w:hAnsi="Times New Roman" w:cs="Times New Roman"/>
                <w:szCs w:val="22"/>
              </w:rPr>
            </w:pPr>
            <w:r w:rsidRPr="00D51C0C">
              <w:rPr>
                <w:rFonts w:ascii="Times New Roman" w:hAnsi="Times New Roman" w:cs="Times New Roman"/>
                <w:szCs w:val="22"/>
              </w:rPr>
              <w:t>(2,500)</w:t>
            </w:r>
          </w:p>
        </w:tc>
      </w:tr>
      <w:tr w:rsidR="00184C1D" w:rsidRPr="00D51C0C" w:rsidTr="00A44C2D">
        <w:tc>
          <w:tcPr>
            <w:tcW w:w="3918" w:type="dxa"/>
            <w:shd w:val="clear" w:color="auto" w:fill="auto"/>
            <w:vAlign w:val="bottom"/>
          </w:tcPr>
          <w:p w:rsidR="00184C1D" w:rsidRPr="00D51C0C" w:rsidRDefault="00184C1D" w:rsidP="00C3246C">
            <w:pPr>
              <w:spacing w:after="0" w:line="260" w:lineRule="atLeast"/>
              <w:ind w:left="522" w:right="-25"/>
              <w:jc w:val="both"/>
              <w:rPr>
                <w:rFonts w:ascii="Times New Roman" w:hAnsi="Times New Roman" w:cs="Times New Roman"/>
                <w:b/>
                <w:bCs/>
                <w:szCs w:val="22"/>
                <w:cs/>
              </w:rPr>
            </w:pPr>
            <w:r w:rsidRPr="00D51C0C">
              <w:rPr>
                <w:rFonts w:ascii="Times New Roman" w:hAnsi="Times New Roman" w:cs="Times New Roman"/>
                <w:b/>
                <w:bCs/>
                <w:szCs w:val="22"/>
              </w:rPr>
              <w:t xml:space="preserve">At </w:t>
            </w:r>
            <w:r w:rsidR="00C3246C" w:rsidRPr="00D51C0C">
              <w:rPr>
                <w:rFonts w:ascii="Times New Roman" w:hAnsi="Times New Roman" w:cs="Times New Roman"/>
                <w:b/>
                <w:bCs/>
                <w:szCs w:val="22"/>
              </w:rPr>
              <w:t xml:space="preserve">30 </w:t>
            </w:r>
            <w:r w:rsidR="00091D59" w:rsidRPr="00D51C0C">
              <w:rPr>
                <w:rFonts w:ascii="Times New Roman" w:hAnsi="Times New Roman" w:cs="Times New Roman"/>
                <w:b/>
                <w:bCs/>
                <w:szCs w:val="22"/>
              </w:rPr>
              <w:t>September</w:t>
            </w:r>
          </w:p>
        </w:tc>
        <w:tc>
          <w:tcPr>
            <w:tcW w:w="1382" w:type="dxa"/>
            <w:shd w:val="clear" w:color="auto" w:fill="auto"/>
          </w:tcPr>
          <w:p w:rsidR="00184C1D" w:rsidRPr="00D51C0C" w:rsidRDefault="00184C1D" w:rsidP="002E36F5">
            <w:pPr>
              <w:spacing w:after="0" w:line="240" w:lineRule="atLeast"/>
              <w:ind w:left="22"/>
              <w:jc w:val="center"/>
              <w:rPr>
                <w:rFonts w:ascii="Times New Roman" w:hAnsi="Times New Roman" w:cs="Times New Roman"/>
                <w:szCs w:val="22"/>
              </w:rPr>
            </w:pPr>
          </w:p>
        </w:tc>
        <w:tc>
          <w:tcPr>
            <w:tcW w:w="260"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184C1D" w:rsidRPr="00D51C0C" w:rsidRDefault="00184C1D" w:rsidP="00BA3F38">
            <w:pPr>
              <w:spacing w:after="0" w:line="240" w:lineRule="atLeast"/>
              <w:ind w:left="22"/>
              <w:jc w:val="center"/>
              <w:rPr>
                <w:rFonts w:ascii="Times New Roman" w:hAnsi="Times New Roman" w:cs="Times New Roman"/>
                <w:szCs w:val="22"/>
              </w:rPr>
            </w:pPr>
          </w:p>
        </w:tc>
        <w:tc>
          <w:tcPr>
            <w:tcW w:w="252" w:type="dxa"/>
            <w:shd w:val="clear" w:color="auto" w:fill="auto"/>
          </w:tcPr>
          <w:p w:rsidR="00184C1D" w:rsidRPr="00D51C0C"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184C1D" w:rsidRPr="00D51C0C" w:rsidRDefault="00A44C2D" w:rsidP="00673EAF">
            <w:pPr>
              <w:tabs>
                <w:tab w:val="decimal" w:pos="957"/>
              </w:tabs>
              <w:spacing w:after="0" w:line="240" w:lineRule="atLeast"/>
              <w:ind w:left="22"/>
              <w:rPr>
                <w:rFonts w:ascii="Times New Roman" w:hAnsi="Times New Roman" w:cs="Times New Roman"/>
                <w:b/>
                <w:bCs/>
                <w:szCs w:val="22"/>
              </w:rPr>
            </w:pPr>
            <w:r w:rsidRPr="00D51C0C">
              <w:rPr>
                <w:rFonts w:ascii="Times New Roman" w:hAnsi="Times New Roman" w:cs="Times New Roman"/>
                <w:b/>
                <w:bCs/>
                <w:szCs w:val="22"/>
              </w:rPr>
              <w:t>500</w:t>
            </w:r>
          </w:p>
        </w:tc>
        <w:tc>
          <w:tcPr>
            <w:tcW w:w="260" w:type="dxa"/>
            <w:gridSpan w:val="2"/>
          </w:tcPr>
          <w:p w:rsidR="00184C1D" w:rsidRPr="00D51C0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184C1D" w:rsidRPr="00D51C0C" w:rsidRDefault="00184C1D" w:rsidP="00E14A26">
            <w:pPr>
              <w:spacing w:after="0" w:line="240" w:lineRule="atLeast"/>
              <w:ind w:left="22"/>
              <w:jc w:val="center"/>
              <w:rPr>
                <w:rFonts w:ascii="Times New Roman" w:hAnsi="Times New Roman" w:cs="Times New Roman"/>
                <w:b/>
                <w:bCs/>
                <w:szCs w:val="22"/>
              </w:rPr>
            </w:pPr>
            <w:r w:rsidRPr="00D51C0C">
              <w:rPr>
                <w:rFonts w:ascii="Times New Roman" w:hAnsi="Times New Roman" w:cs="Times New Roman"/>
                <w:b/>
                <w:bCs/>
                <w:szCs w:val="22"/>
              </w:rPr>
              <w:t>-</w:t>
            </w:r>
          </w:p>
        </w:tc>
      </w:tr>
    </w:tbl>
    <w:p w:rsidR="00B646C3" w:rsidRPr="00D51C0C" w:rsidRDefault="00B646C3" w:rsidP="00C6544C">
      <w:pPr>
        <w:pStyle w:val="BodyText"/>
        <w:ind w:left="540" w:right="-25"/>
        <w:jc w:val="both"/>
        <w:rPr>
          <w:rFonts w:ascii="Times New Roman" w:hAnsi="Times New Roman" w:cs="Times New Roman"/>
          <w:sz w:val="22"/>
          <w:szCs w:val="22"/>
          <w:lang w:val="en-AU"/>
        </w:rPr>
      </w:pPr>
    </w:p>
    <w:p w:rsidR="00DB67A3" w:rsidRPr="00D51C0C" w:rsidRDefault="00DB67A3" w:rsidP="00053F4E">
      <w:pPr>
        <w:pStyle w:val="BodyText"/>
        <w:ind w:left="540" w:right="-25"/>
        <w:jc w:val="both"/>
        <w:rPr>
          <w:rFonts w:ascii="Times New Roman" w:hAnsi="Times New Roman" w:cs="Times New Roman"/>
          <w:sz w:val="22"/>
          <w:szCs w:val="22"/>
          <w:lang w:val="en-AU"/>
        </w:rPr>
      </w:pPr>
      <w:r w:rsidRPr="00D51C0C">
        <w:rPr>
          <w:rFonts w:ascii="Times New Roman" w:hAnsi="Times New Roman" w:cs="Times New Roman"/>
          <w:sz w:val="22"/>
          <w:szCs w:val="22"/>
          <w:lang w:val="en-AU"/>
        </w:rPr>
        <w:t>Investments in subsidiaries</w:t>
      </w:r>
      <w:r w:rsidR="00EE3EA1" w:rsidRPr="00D51C0C">
        <w:rPr>
          <w:rFonts w:ascii="Times New Roman" w:hAnsi="Times New Roman" w:cs="Times New Roman"/>
          <w:sz w:val="22"/>
          <w:szCs w:val="22"/>
          <w:lang w:val="en-AU"/>
        </w:rPr>
        <w:t xml:space="preserve"> were</w:t>
      </w:r>
      <w:r w:rsidRPr="00D51C0C">
        <w:rPr>
          <w:rFonts w:ascii="Times New Roman" w:hAnsi="Times New Roman" w:cs="Times New Roman"/>
          <w:sz w:val="22"/>
          <w:szCs w:val="22"/>
          <w:lang w:val="en-AU"/>
        </w:rPr>
        <w:t xml:space="preserve"> as</w:t>
      </w:r>
      <w:r w:rsidR="00B64286" w:rsidRPr="00D51C0C">
        <w:rPr>
          <w:rFonts w:ascii="Times New Roman" w:hAnsi="Times New Roman" w:cs="Times New Roman"/>
          <w:sz w:val="22"/>
          <w:szCs w:val="22"/>
          <w:lang w:val="en-AU"/>
        </w:rPr>
        <w:t xml:space="preserve"> detail</w:t>
      </w:r>
      <w:r w:rsidR="00EE3EA1" w:rsidRPr="00D51C0C">
        <w:rPr>
          <w:rFonts w:ascii="Times New Roman" w:hAnsi="Times New Roman" w:cs="Times New Roman"/>
          <w:sz w:val="22"/>
          <w:szCs w:val="22"/>
          <w:lang w:val="en-AU"/>
        </w:rPr>
        <w:t>s</w:t>
      </w:r>
      <w:r w:rsidR="002F5CE8" w:rsidRPr="00D51C0C">
        <w:rPr>
          <w:rFonts w:ascii="Times New Roman" w:hAnsi="Times New Roman" w:cs="Times New Roman"/>
          <w:sz w:val="22"/>
          <w:szCs w:val="22"/>
          <w:lang w:val="en-AU"/>
        </w:rPr>
        <w:t xml:space="preserve"> in </w:t>
      </w:r>
      <w:r w:rsidR="00C6544C" w:rsidRPr="00D51C0C">
        <w:rPr>
          <w:rFonts w:ascii="Times New Roman" w:hAnsi="Times New Roman" w:cs="Times New Roman"/>
          <w:sz w:val="22"/>
          <w:szCs w:val="22"/>
          <w:lang w:val="en-AU"/>
        </w:rPr>
        <w:t>n</w:t>
      </w:r>
      <w:r w:rsidR="002F5CE8" w:rsidRPr="00D51C0C">
        <w:rPr>
          <w:rFonts w:ascii="Times New Roman" w:hAnsi="Times New Roman" w:cs="Times New Roman"/>
          <w:sz w:val="22"/>
          <w:szCs w:val="22"/>
          <w:lang w:val="en-AU"/>
        </w:rPr>
        <w:t xml:space="preserve">ote </w:t>
      </w:r>
      <w:r w:rsidR="003D0368" w:rsidRPr="00D51C0C">
        <w:rPr>
          <w:rFonts w:ascii="Times New Roman" w:hAnsi="Times New Roman" w:cs="Times New Roman"/>
          <w:sz w:val="22"/>
          <w:szCs w:val="22"/>
          <w:lang w:val="en-AU"/>
        </w:rPr>
        <w:t>12</w:t>
      </w:r>
      <w:r w:rsidR="00EE3EA1" w:rsidRPr="00D51C0C">
        <w:rPr>
          <w:rFonts w:ascii="Times New Roman" w:hAnsi="Times New Roman" w:cs="Times New Roman"/>
          <w:sz w:val="22"/>
          <w:szCs w:val="22"/>
          <w:lang w:val="en-AU"/>
        </w:rPr>
        <w:t xml:space="preserve"> to the</w:t>
      </w:r>
      <w:r w:rsidR="00940DEE" w:rsidRPr="00D51C0C">
        <w:rPr>
          <w:rFonts w:ascii="Times New Roman" w:hAnsi="Times New Roman" w:cstheme="minorBidi"/>
          <w:sz w:val="22"/>
          <w:szCs w:val="22"/>
        </w:rPr>
        <w:t xml:space="preserve"> interim</w:t>
      </w:r>
      <w:r w:rsidR="00EE3EA1" w:rsidRPr="00D51C0C">
        <w:rPr>
          <w:rFonts w:ascii="Times New Roman" w:hAnsi="Times New Roman" w:cs="Times New Roman"/>
          <w:sz w:val="22"/>
          <w:szCs w:val="22"/>
          <w:lang w:val="en-AU"/>
        </w:rPr>
        <w:t xml:space="preserve"> financial statements.</w:t>
      </w:r>
    </w:p>
    <w:p w:rsidR="00231CFE" w:rsidRPr="00D51C0C" w:rsidRDefault="00231CFE" w:rsidP="00053F4E">
      <w:pPr>
        <w:pStyle w:val="BodyText"/>
        <w:ind w:left="539" w:right="-25" w:firstLine="0"/>
        <w:jc w:val="both"/>
        <w:rPr>
          <w:rFonts w:ascii="Times New Roman" w:hAnsi="Times New Roman" w:cs="Times New Roman"/>
          <w:sz w:val="22"/>
          <w:szCs w:val="28"/>
          <w:lang w:val="en-AU"/>
        </w:rPr>
      </w:pPr>
    </w:p>
    <w:p w:rsidR="008A6859" w:rsidRPr="00D51C0C" w:rsidRDefault="008A6859">
      <w:pPr>
        <w:spacing w:after="0" w:line="240" w:lineRule="auto"/>
        <w:rPr>
          <w:rFonts w:ascii="Times New Roman" w:hAnsi="Times New Roman" w:cs="Times New Roman"/>
          <w:b/>
          <w:bCs/>
          <w:i/>
          <w:iCs/>
          <w:szCs w:val="22"/>
        </w:rPr>
      </w:pPr>
      <w:r w:rsidRPr="00D51C0C">
        <w:rPr>
          <w:rFonts w:ascii="Times New Roman" w:hAnsi="Times New Roman" w:cs="Times New Roman"/>
          <w:b/>
          <w:bCs/>
          <w:i/>
          <w:iCs/>
          <w:szCs w:val="22"/>
        </w:rPr>
        <w:br w:type="page"/>
      </w:r>
    </w:p>
    <w:p w:rsidR="00640010" w:rsidRPr="00D51C0C" w:rsidRDefault="00640010" w:rsidP="00640010">
      <w:pPr>
        <w:spacing w:after="0" w:line="240" w:lineRule="auto"/>
        <w:ind w:left="567" w:right="-25"/>
        <w:jc w:val="both"/>
        <w:rPr>
          <w:rFonts w:ascii="Times New Roman" w:hAnsi="Times New Roman" w:cs="Times New Roman"/>
          <w:b/>
          <w:bCs/>
          <w:i/>
          <w:iCs/>
          <w:szCs w:val="22"/>
        </w:rPr>
      </w:pPr>
      <w:r w:rsidRPr="00D51C0C">
        <w:rPr>
          <w:rFonts w:ascii="Times New Roman" w:hAnsi="Times New Roman" w:cs="Times New Roman"/>
          <w:b/>
          <w:bCs/>
          <w:i/>
          <w:iCs/>
          <w:szCs w:val="22"/>
        </w:rPr>
        <w:lastRenderedPageBreak/>
        <w:t>Right-of use assets – related parties</w:t>
      </w:r>
    </w:p>
    <w:p w:rsidR="00640010" w:rsidRPr="00D51C0C" w:rsidRDefault="00640010" w:rsidP="00640010">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92"/>
        <w:gridCol w:w="1327"/>
        <w:gridCol w:w="264"/>
        <w:gridCol w:w="1428"/>
        <w:gridCol w:w="264"/>
        <w:gridCol w:w="1350"/>
        <w:gridCol w:w="256"/>
        <w:gridCol w:w="1363"/>
      </w:tblGrid>
      <w:tr w:rsidR="00640010" w:rsidRPr="00D51C0C" w:rsidTr="00F11FAD">
        <w:trPr>
          <w:tblHeader/>
        </w:trPr>
        <w:tc>
          <w:tcPr>
            <w:tcW w:w="3492" w:type="dxa"/>
          </w:tcPr>
          <w:p w:rsidR="00640010" w:rsidRPr="00D51C0C" w:rsidRDefault="00640010" w:rsidP="00F11FAD">
            <w:pPr>
              <w:spacing w:after="0" w:line="240" w:lineRule="atLeast"/>
              <w:ind w:left="549" w:right="-25"/>
              <w:jc w:val="both"/>
              <w:rPr>
                <w:rFonts w:ascii="Times New Roman" w:hAnsi="Times New Roman" w:cs="Times New Roman"/>
                <w:szCs w:val="22"/>
              </w:rPr>
            </w:pPr>
          </w:p>
        </w:tc>
        <w:tc>
          <w:tcPr>
            <w:tcW w:w="3019" w:type="dxa"/>
            <w:gridSpan w:val="3"/>
            <w:vAlign w:val="center"/>
          </w:tcPr>
          <w:p w:rsidR="00640010" w:rsidRPr="00D51C0C" w:rsidRDefault="00640010" w:rsidP="00F11FAD">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640010" w:rsidRPr="00D51C0C" w:rsidRDefault="00640010" w:rsidP="00F11FA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640010" w:rsidRPr="00D51C0C" w:rsidRDefault="00640010" w:rsidP="00F11FA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C474FB" w:rsidRPr="00D51C0C" w:rsidTr="00F11FAD">
        <w:trPr>
          <w:tblHeader/>
        </w:trPr>
        <w:tc>
          <w:tcPr>
            <w:tcW w:w="3492" w:type="dxa"/>
          </w:tcPr>
          <w:p w:rsidR="00C474FB" w:rsidRPr="00D51C0C" w:rsidRDefault="00C474FB" w:rsidP="00F11FAD">
            <w:pPr>
              <w:spacing w:after="0" w:line="240" w:lineRule="atLeast"/>
              <w:ind w:left="549" w:right="-25"/>
              <w:jc w:val="both"/>
              <w:rPr>
                <w:rFonts w:ascii="Times New Roman" w:hAnsi="Times New Roman" w:cs="Times New Roman"/>
                <w:szCs w:val="22"/>
              </w:rPr>
            </w:pPr>
          </w:p>
        </w:tc>
        <w:tc>
          <w:tcPr>
            <w:tcW w:w="1327" w:type="dxa"/>
          </w:tcPr>
          <w:p w:rsidR="00C474FB" w:rsidRPr="00D51C0C" w:rsidRDefault="00C474F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C474FB" w:rsidRPr="00D51C0C" w:rsidRDefault="00C474FB"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C474FB" w:rsidRPr="00D51C0C" w:rsidRDefault="00C474FB"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C474FB" w:rsidRPr="00D51C0C" w:rsidRDefault="00C474FB"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C474FB" w:rsidRPr="00D51C0C" w:rsidRDefault="00C474F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6" w:type="dxa"/>
          </w:tcPr>
          <w:p w:rsidR="00C474FB" w:rsidRPr="00D51C0C" w:rsidRDefault="00C474FB"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C474FB" w:rsidRPr="00D51C0C" w:rsidRDefault="00C474FB"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640010" w:rsidRPr="00D51C0C" w:rsidTr="00F11FAD">
        <w:trPr>
          <w:tblHeader/>
        </w:trPr>
        <w:tc>
          <w:tcPr>
            <w:tcW w:w="3492" w:type="dxa"/>
          </w:tcPr>
          <w:p w:rsidR="00640010" w:rsidRPr="00D51C0C" w:rsidRDefault="00640010" w:rsidP="00F11FAD">
            <w:pPr>
              <w:spacing w:after="0" w:line="240" w:lineRule="atLeast"/>
              <w:ind w:left="549" w:right="-25"/>
              <w:jc w:val="both"/>
              <w:rPr>
                <w:rFonts w:ascii="Times New Roman" w:hAnsi="Times New Roman" w:cs="Times New Roman"/>
                <w:szCs w:val="22"/>
              </w:rPr>
            </w:pPr>
          </w:p>
        </w:tc>
        <w:tc>
          <w:tcPr>
            <w:tcW w:w="1327" w:type="dxa"/>
          </w:tcPr>
          <w:p w:rsidR="00640010" w:rsidRPr="00D51C0C" w:rsidRDefault="00640010"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640010" w:rsidRPr="00D51C0C"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640010" w:rsidRPr="00D51C0C" w:rsidRDefault="00640010"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640010" w:rsidRPr="00D51C0C" w:rsidRDefault="00640010"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640010" w:rsidRPr="00D51C0C" w:rsidRDefault="00640010"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6" w:type="dxa"/>
          </w:tcPr>
          <w:p w:rsidR="00640010" w:rsidRPr="00D51C0C"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640010" w:rsidRPr="00D51C0C" w:rsidRDefault="00640010"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640010" w:rsidRPr="00D51C0C" w:rsidTr="00F11FAD">
        <w:trPr>
          <w:tblHeader/>
        </w:trPr>
        <w:tc>
          <w:tcPr>
            <w:tcW w:w="3492" w:type="dxa"/>
          </w:tcPr>
          <w:p w:rsidR="00640010" w:rsidRPr="00D51C0C" w:rsidRDefault="00640010" w:rsidP="00F11FAD">
            <w:pPr>
              <w:spacing w:after="0" w:line="240" w:lineRule="atLeast"/>
              <w:ind w:left="549" w:right="-25"/>
              <w:jc w:val="both"/>
              <w:rPr>
                <w:rFonts w:ascii="Times New Roman" w:hAnsi="Times New Roman" w:cs="Times New Roman"/>
                <w:szCs w:val="22"/>
              </w:rPr>
            </w:pPr>
          </w:p>
        </w:tc>
        <w:tc>
          <w:tcPr>
            <w:tcW w:w="6252" w:type="dxa"/>
            <w:gridSpan w:val="7"/>
          </w:tcPr>
          <w:p w:rsidR="00640010" w:rsidRPr="00D51C0C" w:rsidRDefault="00640010" w:rsidP="00F11FAD">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640010" w:rsidRPr="00D51C0C" w:rsidTr="00F11FAD">
        <w:tc>
          <w:tcPr>
            <w:tcW w:w="3492" w:type="dxa"/>
          </w:tcPr>
          <w:p w:rsidR="00640010" w:rsidRPr="00D51C0C" w:rsidRDefault="00640010" w:rsidP="00F11FAD">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Other related parties</w:t>
            </w:r>
          </w:p>
        </w:tc>
        <w:tc>
          <w:tcPr>
            <w:tcW w:w="1327"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cs/>
              </w:rPr>
            </w:pPr>
          </w:p>
        </w:tc>
        <w:tc>
          <w:tcPr>
            <w:tcW w:w="264"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640010" w:rsidRPr="00D51C0C" w:rsidRDefault="00640010" w:rsidP="00F11FAD">
            <w:pPr>
              <w:tabs>
                <w:tab w:val="decimal" w:pos="885"/>
              </w:tabs>
              <w:spacing w:after="0" w:line="240" w:lineRule="atLeast"/>
              <w:ind w:left="72" w:right="-25"/>
              <w:jc w:val="both"/>
              <w:rPr>
                <w:rFonts w:ascii="Times New Roman" w:hAnsi="Times New Roman" w:cs="Times New Roman"/>
                <w:szCs w:val="22"/>
              </w:rPr>
            </w:pPr>
          </w:p>
        </w:tc>
      </w:tr>
      <w:tr w:rsidR="00C21D49" w:rsidRPr="00D51C0C" w:rsidTr="00F11FAD">
        <w:tc>
          <w:tcPr>
            <w:tcW w:w="3492" w:type="dxa"/>
          </w:tcPr>
          <w:p w:rsidR="00C21D49" w:rsidRPr="00D51C0C" w:rsidRDefault="00C21D49" w:rsidP="00F11FAD">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S.T.P. Assets Co., Ltd.</w:t>
            </w:r>
          </w:p>
        </w:tc>
        <w:tc>
          <w:tcPr>
            <w:tcW w:w="1327" w:type="dxa"/>
          </w:tcPr>
          <w:p w:rsidR="00C21D49" w:rsidRPr="00D51C0C" w:rsidRDefault="00C21D49" w:rsidP="00640010">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12,805</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18,887</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12,805</w:t>
            </w:r>
          </w:p>
        </w:tc>
        <w:tc>
          <w:tcPr>
            <w:tcW w:w="256" w:type="dxa"/>
          </w:tcPr>
          <w:p w:rsidR="00C21D49" w:rsidRPr="00D51C0C" w:rsidRDefault="00C21D49" w:rsidP="00640010">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18,887</w:t>
            </w:r>
          </w:p>
        </w:tc>
      </w:tr>
      <w:tr w:rsidR="00C21D49" w:rsidRPr="00D51C0C" w:rsidTr="00F11FAD">
        <w:tc>
          <w:tcPr>
            <w:tcW w:w="3492" w:type="dxa"/>
          </w:tcPr>
          <w:p w:rsidR="00C21D49" w:rsidRPr="00D51C0C" w:rsidRDefault="00C21D49" w:rsidP="00F11FAD">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E. D. E. Co., Ltd.</w:t>
            </w:r>
          </w:p>
        </w:tc>
        <w:tc>
          <w:tcPr>
            <w:tcW w:w="1327" w:type="dxa"/>
          </w:tcPr>
          <w:p w:rsidR="00C21D49" w:rsidRPr="00D51C0C" w:rsidRDefault="00C21D49" w:rsidP="00640010">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3,379</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5,228</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3,379</w:t>
            </w:r>
          </w:p>
        </w:tc>
        <w:tc>
          <w:tcPr>
            <w:tcW w:w="256" w:type="dxa"/>
          </w:tcPr>
          <w:p w:rsidR="00C21D49" w:rsidRPr="00D51C0C" w:rsidRDefault="00C21D49" w:rsidP="00640010">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5,228</w:t>
            </w:r>
          </w:p>
        </w:tc>
      </w:tr>
      <w:tr w:rsidR="00C21D49" w:rsidRPr="00D51C0C" w:rsidTr="00F11FAD">
        <w:tc>
          <w:tcPr>
            <w:tcW w:w="3492" w:type="dxa"/>
          </w:tcPr>
          <w:p w:rsidR="00C21D49" w:rsidRPr="00D51C0C" w:rsidRDefault="00C21D49" w:rsidP="00F11FAD">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Related persons</w:t>
            </w:r>
          </w:p>
        </w:tc>
        <w:tc>
          <w:tcPr>
            <w:tcW w:w="1327"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p>
        </w:tc>
        <w:tc>
          <w:tcPr>
            <w:tcW w:w="256"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r>
      <w:tr w:rsidR="00C21D49" w:rsidRPr="00D51C0C" w:rsidTr="00F11FAD">
        <w:tc>
          <w:tcPr>
            <w:tcW w:w="3492" w:type="dxa"/>
          </w:tcPr>
          <w:p w:rsidR="00C21D49" w:rsidRPr="00D51C0C" w:rsidRDefault="00C21D49" w:rsidP="00F11FAD">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Shareholder and spouse of </w:t>
            </w:r>
          </w:p>
        </w:tc>
        <w:tc>
          <w:tcPr>
            <w:tcW w:w="1327"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p>
        </w:tc>
        <w:tc>
          <w:tcPr>
            <w:tcW w:w="256"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F11FAD">
            <w:pPr>
              <w:tabs>
                <w:tab w:val="decimal" w:pos="885"/>
              </w:tabs>
              <w:spacing w:after="0" w:line="240" w:lineRule="atLeast"/>
              <w:ind w:left="72" w:right="-25"/>
              <w:jc w:val="both"/>
              <w:rPr>
                <w:rFonts w:ascii="Times New Roman" w:hAnsi="Times New Roman" w:cs="Times New Roman"/>
                <w:szCs w:val="22"/>
              </w:rPr>
            </w:pPr>
          </w:p>
        </w:tc>
      </w:tr>
      <w:tr w:rsidR="00C21D49" w:rsidRPr="00D51C0C" w:rsidTr="00F11FAD">
        <w:tc>
          <w:tcPr>
            <w:tcW w:w="3492" w:type="dxa"/>
          </w:tcPr>
          <w:p w:rsidR="00C21D49" w:rsidRPr="00D51C0C" w:rsidRDefault="00C21D49" w:rsidP="00F11FAD">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cs/>
              </w:rPr>
              <w:t xml:space="preserve">   </w:t>
            </w:r>
            <w:r w:rsidRPr="00D51C0C">
              <w:rPr>
                <w:rFonts w:ascii="Times New Roman" w:hAnsi="Times New Roman" w:cs="Times New Roman"/>
                <w:szCs w:val="22"/>
              </w:rPr>
              <w:t>a director</w:t>
            </w:r>
          </w:p>
        </w:tc>
        <w:tc>
          <w:tcPr>
            <w:tcW w:w="1327" w:type="dxa"/>
            <w:tcBorders>
              <w:bottom w:val="single" w:sz="4" w:space="0" w:color="auto"/>
            </w:tcBorders>
          </w:tcPr>
          <w:p w:rsidR="00C21D49" w:rsidRPr="00D51C0C" w:rsidRDefault="00C21D49" w:rsidP="00640010">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196</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279</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C21D49" w:rsidRPr="00D51C0C" w:rsidRDefault="00C21D49"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196</w:t>
            </w:r>
          </w:p>
        </w:tc>
        <w:tc>
          <w:tcPr>
            <w:tcW w:w="256" w:type="dxa"/>
          </w:tcPr>
          <w:p w:rsidR="00C21D49" w:rsidRPr="00D51C0C" w:rsidRDefault="00C21D49" w:rsidP="00640010">
            <w:pPr>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C21D49" w:rsidRPr="00D51C0C" w:rsidRDefault="00C21D49" w:rsidP="00640010">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279</w:t>
            </w:r>
          </w:p>
        </w:tc>
      </w:tr>
      <w:tr w:rsidR="00C21D49" w:rsidRPr="00D51C0C" w:rsidTr="00F11FAD">
        <w:tc>
          <w:tcPr>
            <w:tcW w:w="3492" w:type="dxa"/>
          </w:tcPr>
          <w:p w:rsidR="00C21D49" w:rsidRPr="00D51C0C" w:rsidRDefault="00C21D49" w:rsidP="00F11FAD">
            <w:pPr>
              <w:spacing w:after="0" w:line="240" w:lineRule="atLeast"/>
              <w:ind w:left="549" w:right="-25"/>
              <w:jc w:val="both"/>
              <w:rPr>
                <w:rFonts w:ascii="Times New Roman" w:hAnsi="Times New Roman" w:cs="Times New Roman"/>
                <w:b/>
                <w:bCs/>
                <w:szCs w:val="22"/>
                <w:cs/>
              </w:rPr>
            </w:pPr>
            <w:r w:rsidRPr="00D51C0C">
              <w:rPr>
                <w:rFonts w:ascii="Times New Roman" w:hAnsi="Times New Roman" w:cs="Times New Roman"/>
                <w:b/>
                <w:bCs/>
                <w:szCs w:val="22"/>
              </w:rPr>
              <w:t>Total</w:t>
            </w:r>
          </w:p>
        </w:tc>
        <w:tc>
          <w:tcPr>
            <w:tcW w:w="1327" w:type="dxa"/>
            <w:tcBorders>
              <w:top w:val="single" w:sz="4" w:space="0" w:color="auto"/>
              <w:bottom w:val="single" w:sz="4" w:space="0" w:color="auto"/>
            </w:tcBorders>
          </w:tcPr>
          <w:p w:rsidR="00C21D49" w:rsidRPr="00D51C0C" w:rsidRDefault="00C21D49" w:rsidP="00640010">
            <w:pPr>
              <w:tabs>
                <w:tab w:val="decimal" w:pos="862"/>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16,380</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single" w:sz="4" w:space="0" w:color="auto"/>
            </w:tcBorders>
          </w:tcPr>
          <w:p w:rsidR="00C21D49" w:rsidRPr="00D51C0C" w:rsidRDefault="00C21D49" w:rsidP="00640010">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24,394</w:t>
            </w:r>
          </w:p>
        </w:tc>
        <w:tc>
          <w:tcPr>
            <w:tcW w:w="264" w:type="dxa"/>
          </w:tcPr>
          <w:p w:rsidR="00C21D49" w:rsidRPr="00D51C0C" w:rsidRDefault="00C21D49" w:rsidP="00640010">
            <w:pPr>
              <w:tabs>
                <w:tab w:val="decimal" w:pos="1113"/>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single" w:sz="4" w:space="0" w:color="auto"/>
            </w:tcBorders>
          </w:tcPr>
          <w:p w:rsidR="00C21D49" w:rsidRPr="00D51C0C" w:rsidRDefault="00C21D49" w:rsidP="0001220D">
            <w:pPr>
              <w:tabs>
                <w:tab w:val="decimal" w:pos="862"/>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16,380</w:t>
            </w:r>
          </w:p>
        </w:tc>
        <w:tc>
          <w:tcPr>
            <w:tcW w:w="256" w:type="dxa"/>
          </w:tcPr>
          <w:p w:rsidR="00C21D49" w:rsidRPr="00D51C0C" w:rsidRDefault="00C21D49" w:rsidP="00640010">
            <w:pPr>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single" w:sz="4" w:space="0" w:color="auto"/>
            </w:tcBorders>
          </w:tcPr>
          <w:p w:rsidR="00C21D49" w:rsidRPr="00D51C0C" w:rsidRDefault="00C21D49" w:rsidP="00640010">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24,394</w:t>
            </w:r>
          </w:p>
        </w:tc>
      </w:tr>
    </w:tbl>
    <w:p w:rsidR="00640010" w:rsidRPr="00D51C0C" w:rsidRDefault="00640010" w:rsidP="00053F4E">
      <w:pPr>
        <w:pStyle w:val="BodyText"/>
        <w:ind w:left="539" w:right="-25" w:firstLine="0"/>
        <w:jc w:val="both"/>
        <w:rPr>
          <w:rFonts w:ascii="Times New Roman" w:hAnsi="Times New Roman" w:cs="Times New Roman"/>
          <w:sz w:val="22"/>
          <w:szCs w:val="28"/>
          <w:lang w:val="en-AU"/>
        </w:rPr>
      </w:pPr>
    </w:p>
    <w:p w:rsidR="00867924" w:rsidRPr="00D51C0C" w:rsidRDefault="00867924" w:rsidP="00053F4E">
      <w:pPr>
        <w:spacing w:after="0" w:line="240" w:lineRule="auto"/>
        <w:ind w:right="-25" w:firstLine="540"/>
        <w:jc w:val="both"/>
        <w:rPr>
          <w:rFonts w:ascii="Times New Roman" w:hAnsi="Times New Roman" w:cs="Times New Roman"/>
          <w:b/>
          <w:bCs/>
          <w:i/>
          <w:iCs/>
          <w:szCs w:val="22"/>
        </w:rPr>
      </w:pPr>
      <w:r w:rsidRPr="00D51C0C">
        <w:rPr>
          <w:rFonts w:ascii="Times New Roman" w:hAnsi="Times New Roman" w:cs="Times New Roman"/>
          <w:b/>
          <w:bCs/>
          <w:i/>
          <w:iCs/>
          <w:szCs w:val="22"/>
        </w:rPr>
        <w:t>Trade account</w:t>
      </w:r>
      <w:r w:rsidR="005D5143" w:rsidRPr="00D51C0C">
        <w:rPr>
          <w:rFonts w:ascii="Times New Roman" w:hAnsi="Times New Roman" w:cs="Times New Roman"/>
          <w:b/>
          <w:bCs/>
          <w:i/>
          <w:iCs/>
          <w:szCs w:val="22"/>
        </w:rPr>
        <w:t>s</w:t>
      </w:r>
      <w:r w:rsidRPr="00D51C0C">
        <w:rPr>
          <w:rFonts w:ascii="Times New Roman" w:hAnsi="Times New Roman" w:cs="Times New Roman"/>
          <w:b/>
          <w:bCs/>
          <w:i/>
          <w:iCs/>
          <w:szCs w:val="22"/>
        </w:rPr>
        <w:t xml:space="preserve"> payable</w:t>
      </w:r>
      <w:r w:rsidR="005D5143" w:rsidRPr="00D51C0C">
        <w:rPr>
          <w:rFonts w:ascii="Times New Roman" w:hAnsi="Times New Roman" w:cs="Times New Roman"/>
          <w:b/>
          <w:bCs/>
          <w:i/>
          <w:iCs/>
          <w:szCs w:val="22"/>
        </w:rPr>
        <w:t>s</w:t>
      </w:r>
      <w:r w:rsidR="00A37512" w:rsidRPr="00D51C0C">
        <w:rPr>
          <w:rFonts w:ascii="Times New Roman" w:hAnsi="Times New Roman" w:cs="Times New Roman"/>
          <w:b/>
          <w:bCs/>
          <w:i/>
          <w:iCs/>
          <w:szCs w:val="22"/>
        </w:rPr>
        <w:t xml:space="preserve"> </w:t>
      </w:r>
      <w:r w:rsidRPr="00D51C0C">
        <w:rPr>
          <w:rFonts w:ascii="Times New Roman" w:hAnsi="Times New Roman" w:cs="Times New Roman"/>
          <w:b/>
          <w:bCs/>
          <w:i/>
          <w:iCs/>
          <w:szCs w:val="22"/>
        </w:rPr>
        <w:t>-</w:t>
      </w:r>
      <w:r w:rsidR="00A37512" w:rsidRPr="00D51C0C">
        <w:rPr>
          <w:rFonts w:ascii="Times New Roman" w:hAnsi="Times New Roman" w:cs="Times New Roman"/>
          <w:b/>
          <w:bCs/>
          <w:i/>
          <w:iCs/>
          <w:szCs w:val="22"/>
        </w:rPr>
        <w:t xml:space="preserve"> </w:t>
      </w:r>
      <w:r w:rsidRPr="00D51C0C">
        <w:rPr>
          <w:rFonts w:ascii="Times New Roman" w:hAnsi="Times New Roman" w:cs="Times New Roman"/>
          <w:b/>
          <w:bCs/>
          <w:i/>
          <w:iCs/>
          <w:szCs w:val="22"/>
        </w:rPr>
        <w:t>related</w:t>
      </w:r>
      <w:r w:rsidR="005D5143" w:rsidRPr="00D51C0C">
        <w:rPr>
          <w:rFonts w:ascii="Times New Roman" w:hAnsi="Times New Roman" w:cs="Times New Roman"/>
          <w:b/>
          <w:bCs/>
          <w:i/>
          <w:iCs/>
          <w:szCs w:val="22"/>
        </w:rPr>
        <w:t xml:space="preserve"> parties</w:t>
      </w:r>
    </w:p>
    <w:p w:rsidR="00867924" w:rsidRPr="00D51C0C" w:rsidRDefault="00867924" w:rsidP="00053F4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44164E" w:rsidRPr="00D51C0C" w:rsidTr="00407C1B">
        <w:trPr>
          <w:tblHeader/>
        </w:trPr>
        <w:tc>
          <w:tcPr>
            <w:tcW w:w="3492" w:type="dxa"/>
          </w:tcPr>
          <w:p w:rsidR="0044164E" w:rsidRPr="00D51C0C" w:rsidRDefault="0044164E" w:rsidP="00E14A26">
            <w:pPr>
              <w:spacing w:line="240" w:lineRule="atLeast"/>
              <w:ind w:left="522" w:right="-162"/>
              <w:jc w:val="thaiDistribute"/>
              <w:rPr>
                <w:rFonts w:ascii="Times New Roman" w:hAnsi="Times New Roman" w:cs="Times New Roman"/>
                <w:szCs w:val="22"/>
              </w:rPr>
            </w:pPr>
          </w:p>
        </w:tc>
        <w:tc>
          <w:tcPr>
            <w:tcW w:w="3019" w:type="dxa"/>
            <w:gridSpan w:val="3"/>
            <w:vAlign w:val="center"/>
          </w:tcPr>
          <w:p w:rsidR="0044164E" w:rsidRPr="00D51C0C"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44164E" w:rsidRPr="00D51C0C"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4164E" w:rsidRPr="00D51C0C" w:rsidRDefault="0044164E"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A74EDA" w:rsidRPr="00D51C0C" w:rsidTr="00407C1B">
        <w:trPr>
          <w:tblHeader/>
        </w:trPr>
        <w:tc>
          <w:tcPr>
            <w:tcW w:w="3492" w:type="dxa"/>
          </w:tcPr>
          <w:p w:rsidR="00A74EDA" w:rsidRPr="00D51C0C" w:rsidRDefault="00A74EDA" w:rsidP="00E14A26">
            <w:pPr>
              <w:spacing w:after="0" w:line="260" w:lineRule="atLeast"/>
              <w:ind w:left="522" w:right="-25"/>
              <w:jc w:val="both"/>
              <w:rPr>
                <w:rFonts w:ascii="Times New Roman" w:hAnsi="Times New Roman" w:cs="Times New Roman"/>
                <w:szCs w:val="22"/>
              </w:rPr>
            </w:pPr>
          </w:p>
        </w:tc>
        <w:tc>
          <w:tcPr>
            <w:tcW w:w="1327" w:type="dxa"/>
          </w:tcPr>
          <w:p w:rsidR="00A74EDA" w:rsidRPr="00D51C0C" w:rsidRDefault="00A74EDA"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A74EDA" w:rsidRPr="00D51C0C" w:rsidRDefault="00A74EDA"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A74EDA" w:rsidRPr="00D51C0C" w:rsidRDefault="00A74EDA"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A74EDA" w:rsidRPr="00D51C0C" w:rsidRDefault="00A74EDA"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A74EDA" w:rsidRPr="00D51C0C" w:rsidRDefault="00A74EDA"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6" w:type="dxa"/>
          </w:tcPr>
          <w:p w:rsidR="00A74EDA" w:rsidRPr="00D51C0C" w:rsidRDefault="00A74EDA"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A74EDA" w:rsidRPr="00D51C0C" w:rsidRDefault="00A74EDA"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E14A26" w:rsidRPr="00D51C0C" w:rsidTr="00407C1B">
        <w:trPr>
          <w:tblHeader/>
        </w:trPr>
        <w:tc>
          <w:tcPr>
            <w:tcW w:w="3492" w:type="dxa"/>
          </w:tcPr>
          <w:p w:rsidR="00E14A26" w:rsidRPr="00D51C0C" w:rsidRDefault="00E14A26" w:rsidP="00E14A26">
            <w:pPr>
              <w:spacing w:after="0" w:line="260" w:lineRule="atLeast"/>
              <w:ind w:left="522" w:right="-25"/>
              <w:jc w:val="both"/>
              <w:rPr>
                <w:rFonts w:ascii="Times New Roman" w:hAnsi="Times New Roman" w:cs="Times New Roman"/>
                <w:szCs w:val="22"/>
              </w:rPr>
            </w:pPr>
          </w:p>
        </w:tc>
        <w:tc>
          <w:tcPr>
            <w:tcW w:w="1327" w:type="dxa"/>
          </w:tcPr>
          <w:p w:rsidR="00E14A26" w:rsidRPr="00D51C0C" w:rsidRDefault="00E14A26"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E14A26" w:rsidRPr="00D51C0C"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14A26" w:rsidRPr="00D51C0C" w:rsidRDefault="00E14A26"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E14A26" w:rsidRPr="00D51C0C"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14A26" w:rsidRPr="00D51C0C" w:rsidRDefault="00E14A26" w:rsidP="00E14A26">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6" w:type="dxa"/>
          </w:tcPr>
          <w:p w:rsidR="00E14A26" w:rsidRPr="00D51C0C"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14A26" w:rsidRPr="00D51C0C" w:rsidRDefault="00E14A26" w:rsidP="00E14A26">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E14A26" w:rsidRPr="00D51C0C" w:rsidTr="00407C1B">
        <w:trPr>
          <w:tblHeader/>
        </w:trPr>
        <w:tc>
          <w:tcPr>
            <w:tcW w:w="3492" w:type="dxa"/>
          </w:tcPr>
          <w:p w:rsidR="00E14A26" w:rsidRPr="00D51C0C" w:rsidRDefault="00E14A26" w:rsidP="00E14A26">
            <w:pPr>
              <w:spacing w:after="0" w:line="260" w:lineRule="atLeast"/>
              <w:ind w:left="522" w:right="-25"/>
              <w:jc w:val="both"/>
              <w:rPr>
                <w:rFonts w:ascii="Times New Roman" w:hAnsi="Times New Roman" w:cs="Times New Roman"/>
                <w:szCs w:val="22"/>
              </w:rPr>
            </w:pPr>
          </w:p>
        </w:tc>
        <w:tc>
          <w:tcPr>
            <w:tcW w:w="6252" w:type="dxa"/>
            <w:gridSpan w:val="7"/>
          </w:tcPr>
          <w:p w:rsidR="00E14A26" w:rsidRPr="00D51C0C" w:rsidRDefault="00E14A26" w:rsidP="00E14A26">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E14A26" w:rsidRPr="00D51C0C" w:rsidTr="00407C1B">
        <w:tc>
          <w:tcPr>
            <w:tcW w:w="3492" w:type="dxa"/>
          </w:tcPr>
          <w:p w:rsidR="00E14A26" w:rsidRPr="00D51C0C" w:rsidRDefault="00E14A26" w:rsidP="00E14A26">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Related parties</w:t>
            </w:r>
          </w:p>
        </w:tc>
        <w:tc>
          <w:tcPr>
            <w:tcW w:w="1327" w:type="dxa"/>
          </w:tcPr>
          <w:p w:rsidR="00E14A26" w:rsidRPr="00D51C0C" w:rsidRDefault="00E14A26" w:rsidP="00E14A26">
            <w:pPr>
              <w:tabs>
                <w:tab w:val="decimal" w:pos="885"/>
              </w:tabs>
              <w:spacing w:after="0" w:line="240" w:lineRule="atLeast"/>
              <w:ind w:left="72" w:right="-25"/>
              <w:jc w:val="both"/>
              <w:rPr>
                <w:rFonts w:ascii="Times New Roman" w:hAnsi="Times New Roman" w:cs="Times New Roman"/>
                <w:szCs w:val="22"/>
                <w:cs/>
              </w:rPr>
            </w:pPr>
          </w:p>
        </w:tc>
        <w:tc>
          <w:tcPr>
            <w:tcW w:w="264" w:type="dxa"/>
          </w:tcPr>
          <w:p w:rsidR="00E14A26" w:rsidRPr="00D51C0C"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D51C0C"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E14A26" w:rsidRPr="00D51C0C"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D51C0C"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56" w:type="dxa"/>
          </w:tcPr>
          <w:p w:rsidR="00E14A26" w:rsidRPr="00D51C0C" w:rsidRDefault="00E14A26" w:rsidP="00E14A26">
            <w:pPr>
              <w:spacing w:after="0" w:line="240" w:lineRule="atLeast"/>
              <w:ind w:left="72" w:right="-25"/>
              <w:jc w:val="both"/>
              <w:rPr>
                <w:rFonts w:ascii="Times New Roman" w:hAnsi="Times New Roman" w:cs="Times New Roman"/>
                <w:szCs w:val="22"/>
              </w:rPr>
            </w:pPr>
          </w:p>
        </w:tc>
        <w:tc>
          <w:tcPr>
            <w:tcW w:w="1363" w:type="dxa"/>
            <w:vAlign w:val="bottom"/>
          </w:tcPr>
          <w:p w:rsidR="00E14A26" w:rsidRPr="00D51C0C" w:rsidRDefault="00E14A26" w:rsidP="00E14A26">
            <w:pPr>
              <w:tabs>
                <w:tab w:val="decimal" w:pos="885"/>
              </w:tabs>
              <w:spacing w:after="0" w:line="240" w:lineRule="atLeast"/>
              <w:ind w:left="72" w:right="-25"/>
              <w:jc w:val="both"/>
              <w:rPr>
                <w:rFonts w:ascii="Times New Roman" w:hAnsi="Times New Roman" w:cs="Times New Roman"/>
                <w:szCs w:val="22"/>
              </w:rPr>
            </w:pPr>
          </w:p>
        </w:tc>
      </w:tr>
      <w:tr w:rsidR="00C21D49" w:rsidRPr="00D51C0C" w:rsidTr="00407C1B">
        <w:tc>
          <w:tcPr>
            <w:tcW w:w="3492" w:type="dxa"/>
          </w:tcPr>
          <w:p w:rsidR="00C21D49" w:rsidRPr="00D51C0C" w:rsidRDefault="00C21D49" w:rsidP="00407C1B">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S.T.P. Assets Co., Ltd.</w:t>
            </w:r>
          </w:p>
        </w:tc>
        <w:tc>
          <w:tcPr>
            <w:tcW w:w="1327" w:type="dxa"/>
          </w:tcPr>
          <w:p w:rsidR="00C21D49" w:rsidRPr="00D51C0C" w:rsidRDefault="005E0F5E"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5,559</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1,547</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5E0F5E" w:rsidP="0001220D">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5,559</w:t>
            </w:r>
          </w:p>
        </w:tc>
        <w:tc>
          <w:tcPr>
            <w:tcW w:w="256" w:type="dxa"/>
          </w:tcPr>
          <w:p w:rsidR="00C21D49" w:rsidRPr="00D51C0C" w:rsidRDefault="00C21D49" w:rsidP="00E14A26">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1,547</w:t>
            </w:r>
          </w:p>
        </w:tc>
      </w:tr>
      <w:tr w:rsidR="00C21D49" w:rsidRPr="00D51C0C" w:rsidTr="00407C1B">
        <w:tc>
          <w:tcPr>
            <w:tcW w:w="3492" w:type="dxa"/>
          </w:tcPr>
          <w:p w:rsidR="00C21D49" w:rsidRPr="00D51C0C" w:rsidRDefault="00C21D49" w:rsidP="00407C1B">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E. D. E. Co., Ltd.</w:t>
            </w:r>
          </w:p>
        </w:tc>
        <w:tc>
          <w:tcPr>
            <w:tcW w:w="1327" w:type="dxa"/>
          </w:tcPr>
          <w:p w:rsidR="00C21D49" w:rsidRPr="00D51C0C" w:rsidRDefault="005E0F5E"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288</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490</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5E0F5E" w:rsidP="0001220D">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288</w:t>
            </w:r>
          </w:p>
        </w:tc>
        <w:tc>
          <w:tcPr>
            <w:tcW w:w="256" w:type="dxa"/>
          </w:tcPr>
          <w:p w:rsidR="00C21D49" w:rsidRPr="00D51C0C" w:rsidRDefault="00C21D49" w:rsidP="00E14A26">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490</w:t>
            </w:r>
          </w:p>
        </w:tc>
      </w:tr>
      <w:tr w:rsidR="00C21D49" w:rsidRPr="00D51C0C" w:rsidTr="00407C1B">
        <w:tc>
          <w:tcPr>
            <w:tcW w:w="3492" w:type="dxa"/>
            <w:vAlign w:val="center"/>
          </w:tcPr>
          <w:p w:rsidR="00C21D49" w:rsidRPr="00D51C0C" w:rsidRDefault="00C21D4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New Technology Engineering </w:t>
            </w:r>
          </w:p>
        </w:tc>
        <w:tc>
          <w:tcPr>
            <w:tcW w:w="1327"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E14A26">
            <w:pPr>
              <w:tabs>
                <w:tab w:val="decimal" w:pos="862"/>
              </w:tabs>
              <w:spacing w:after="0" w:line="240" w:lineRule="atLeast"/>
              <w:ind w:left="72" w:right="-25"/>
              <w:jc w:val="both"/>
              <w:rPr>
                <w:rFonts w:ascii="Times New Roman" w:hAnsi="Times New Roman" w:cs="Times New Roman"/>
                <w:szCs w:val="22"/>
              </w:rPr>
            </w:pPr>
          </w:p>
        </w:tc>
        <w:tc>
          <w:tcPr>
            <w:tcW w:w="256" w:type="dxa"/>
          </w:tcPr>
          <w:p w:rsidR="00C21D49" w:rsidRPr="00D51C0C" w:rsidRDefault="00C21D49" w:rsidP="00E14A26">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p>
        </w:tc>
      </w:tr>
      <w:tr w:rsidR="00C21D49" w:rsidRPr="00D51C0C" w:rsidTr="00407C1B">
        <w:tc>
          <w:tcPr>
            <w:tcW w:w="3492" w:type="dxa"/>
            <w:vAlign w:val="center"/>
          </w:tcPr>
          <w:p w:rsidR="00C21D49" w:rsidRPr="00D51C0C" w:rsidRDefault="00C21D4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Construction Co., Ltd.</w:t>
            </w:r>
          </w:p>
        </w:tc>
        <w:tc>
          <w:tcPr>
            <w:tcW w:w="1327"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10,094</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9,434</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6" w:type="dxa"/>
          </w:tcPr>
          <w:p w:rsidR="00C21D49" w:rsidRPr="00D51C0C" w:rsidRDefault="00C21D49" w:rsidP="00E14A26">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F86B8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C21D49" w:rsidRPr="00D51C0C" w:rsidTr="00407C1B">
        <w:tc>
          <w:tcPr>
            <w:tcW w:w="3492" w:type="dxa"/>
          </w:tcPr>
          <w:p w:rsidR="00C21D49" w:rsidRPr="00D51C0C" w:rsidRDefault="00C21D49" w:rsidP="00407C1B">
            <w:pPr>
              <w:spacing w:after="0" w:line="240" w:lineRule="atLeast"/>
              <w:ind w:left="549" w:right="-25"/>
              <w:jc w:val="both"/>
              <w:rPr>
                <w:rFonts w:ascii="Times New Roman" w:hAnsi="Times New Roman" w:cs="Times New Roman"/>
                <w:szCs w:val="22"/>
                <w:cs/>
              </w:rPr>
            </w:pPr>
            <w:proofErr w:type="spellStart"/>
            <w:r w:rsidRPr="00D51C0C">
              <w:rPr>
                <w:rFonts w:ascii="Times New Roman" w:hAnsi="Times New Roman" w:cs="Times New Roman"/>
                <w:szCs w:val="22"/>
              </w:rPr>
              <w:t>Altemtech</w:t>
            </w:r>
            <w:proofErr w:type="spellEnd"/>
            <w:r w:rsidRPr="00D51C0C">
              <w:rPr>
                <w:rFonts w:ascii="Times New Roman" w:hAnsi="Times New Roman" w:cs="Times New Roman"/>
                <w:szCs w:val="22"/>
              </w:rPr>
              <w:t xml:space="preserve"> Co., Ltd.</w:t>
            </w:r>
          </w:p>
        </w:tc>
        <w:tc>
          <w:tcPr>
            <w:tcW w:w="1327"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5,38</w:t>
            </w:r>
            <w:r w:rsidR="005E0F5E">
              <w:rPr>
                <w:rFonts w:ascii="Times New Roman" w:hAnsi="Times New Roman" w:cs="Times New Roman"/>
                <w:szCs w:val="22"/>
              </w:rPr>
              <w:t>4</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3,509</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E14A26">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5,38</w:t>
            </w:r>
            <w:r w:rsidR="005E0F5E">
              <w:rPr>
                <w:rFonts w:ascii="Times New Roman" w:hAnsi="Times New Roman" w:cs="Times New Roman"/>
                <w:szCs w:val="22"/>
              </w:rPr>
              <w:t>4</w:t>
            </w:r>
          </w:p>
        </w:tc>
        <w:tc>
          <w:tcPr>
            <w:tcW w:w="256" w:type="dxa"/>
          </w:tcPr>
          <w:p w:rsidR="00C21D49" w:rsidRPr="00D51C0C" w:rsidRDefault="00C21D49" w:rsidP="00E14A26">
            <w:pPr>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E14A2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3,509</w:t>
            </w:r>
          </w:p>
        </w:tc>
      </w:tr>
      <w:tr w:rsidR="00C21D49" w:rsidRPr="00D51C0C" w:rsidTr="00407C1B">
        <w:tc>
          <w:tcPr>
            <w:tcW w:w="3492" w:type="dxa"/>
          </w:tcPr>
          <w:p w:rsidR="00C21D49" w:rsidRPr="00D51C0C" w:rsidRDefault="00C21D49" w:rsidP="00407C1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AZ Global Co., Ltd.</w:t>
            </w:r>
          </w:p>
        </w:tc>
        <w:tc>
          <w:tcPr>
            <w:tcW w:w="1327" w:type="dxa"/>
          </w:tcPr>
          <w:p w:rsidR="00C21D49" w:rsidRPr="00D51C0C" w:rsidRDefault="00C21D49" w:rsidP="00377A9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39,908</w:t>
            </w:r>
          </w:p>
        </w:tc>
        <w:tc>
          <w:tcPr>
            <w:tcW w:w="264" w:type="dxa"/>
          </w:tcPr>
          <w:p w:rsidR="00C21D49" w:rsidRPr="00D51C0C" w:rsidRDefault="00C21D49" w:rsidP="00377A93">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377A9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39,141</w:t>
            </w:r>
          </w:p>
        </w:tc>
        <w:tc>
          <w:tcPr>
            <w:tcW w:w="264" w:type="dxa"/>
          </w:tcPr>
          <w:p w:rsidR="00C21D49" w:rsidRPr="00D51C0C" w:rsidRDefault="00C21D49" w:rsidP="00377A93">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377A93">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6" w:type="dxa"/>
          </w:tcPr>
          <w:p w:rsidR="00C21D49" w:rsidRPr="00D51C0C" w:rsidRDefault="00C21D49" w:rsidP="00377A93">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377A93">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C21D49" w:rsidRPr="00D51C0C" w:rsidTr="00407C1B">
        <w:tc>
          <w:tcPr>
            <w:tcW w:w="3492" w:type="dxa"/>
          </w:tcPr>
          <w:p w:rsidR="00C21D49" w:rsidRPr="00D51C0C" w:rsidRDefault="00C21D49" w:rsidP="00E14A26">
            <w:pPr>
              <w:spacing w:after="0" w:line="26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1327" w:type="dxa"/>
            <w:tcBorders>
              <w:top w:val="single" w:sz="4" w:space="0" w:color="auto"/>
              <w:bottom w:val="double" w:sz="4" w:space="0" w:color="auto"/>
            </w:tcBorders>
          </w:tcPr>
          <w:p w:rsidR="00C21D49" w:rsidRPr="00D51C0C" w:rsidRDefault="005E0F5E" w:rsidP="00E14A26">
            <w:pPr>
              <w:tabs>
                <w:tab w:val="decimal" w:pos="885"/>
              </w:tabs>
              <w:spacing w:after="0" w:line="240" w:lineRule="atLeast"/>
              <w:ind w:left="72" w:right="-25"/>
              <w:jc w:val="both"/>
              <w:rPr>
                <w:rFonts w:ascii="Times New Roman" w:hAnsi="Times New Roman" w:cstheme="minorBidi"/>
                <w:b/>
                <w:bCs/>
                <w:szCs w:val="22"/>
                <w:cs/>
              </w:rPr>
            </w:pPr>
            <w:r>
              <w:rPr>
                <w:rFonts w:ascii="Times New Roman" w:hAnsi="Times New Roman" w:cstheme="minorBidi"/>
                <w:b/>
                <w:bCs/>
                <w:szCs w:val="22"/>
              </w:rPr>
              <w:t>61,233</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C21D49" w:rsidRPr="00D51C0C" w:rsidRDefault="00C21D49" w:rsidP="00E14A26">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54,121</w:t>
            </w:r>
          </w:p>
        </w:tc>
        <w:tc>
          <w:tcPr>
            <w:tcW w:w="264" w:type="dxa"/>
          </w:tcPr>
          <w:p w:rsidR="00C21D49" w:rsidRPr="00D51C0C" w:rsidRDefault="00C21D49" w:rsidP="00E14A26">
            <w:pPr>
              <w:tabs>
                <w:tab w:val="decimal" w:pos="1113"/>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C21D49" w:rsidRPr="00D51C0C" w:rsidRDefault="005E0F5E" w:rsidP="00E14A26">
            <w:pPr>
              <w:tabs>
                <w:tab w:val="decimal" w:pos="862"/>
              </w:tabs>
              <w:spacing w:after="0" w:line="240" w:lineRule="atLeast"/>
              <w:ind w:left="72" w:right="-25"/>
              <w:jc w:val="both"/>
              <w:rPr>
                <w:rFonts w:ascii="Times New Roman" w:hAnsi="Times New Roman" w:cstheme="minorBidi"/>
                <w:b/>
                <w:bCs/>
                <w:szCs w:val="22"/>
                <w:cs/>
              </w:rPr>
            </w:pPr>
            <w:r>
              <w:rPr>
                <w:rFonts w:ascii="Times New Roman" w:hAnsi="Times New Roman" w:cstheme="minorBidi"/>
                <w:b/>
                <w:bCs/>
                <w:szCs w:val="22"/>
              </w:rPr>
              <w:t>11,231</w:t>
            </w:r>
          </w:p>
        </w:tc>
        <w:tc>
          <w:tcPr>
            <w:tcW w:w="256" w:type="dxa"/>
          </w:tcPr>
          <w:p w:rsidR="00C21D49" w:rsidRPr="00D51C0C" w:rsidRDefault="00C21D49" w:rsidP="00E14A26">
            <w:pPr>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C21D49" w:rsidRPr="00D51C0C" w:rsidRDefault="00C21D49" w:rsidP="00E14A26">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5,546</w:t>
            </w:r>
          </w:p>
        </w:tc>
      </w:tr>
    </w:tbl>
    <w:p w:rsidR="007C5176" w:rsidRPr="00D51C0C" w:rsidRDefault="007C5176" w:rsidP="00053F4E">
      <w:pPr>
        <w:pStyle w:val="BodyText"/>
        <w:ind w:left="539" w:right="-25" w:firstLine="0"/>
        <w:jc w:val="both"/>
        <w:rPr>
          <w:rFonts w:ascii="Times New Roman" w:hAnsi="Times New Roman" w:cs="Times New Roman"/>
          <w:sz w:val="22"/>
          <w:szCs w:val="28"/>
        </w:rPr>
      </w:pPr>
    </w:p>
    <w:p w:rsidR="00407C1B" w:rsidRPr="00D51C0C" w:rsidRDefault="00407C1B" w:rsidP="00407C1B">
      <w:pPr>
        <w:spacing w:after="0" w:line="240" w:lineRule="auto"/>
        <w:ind w:right="-25" w:firstLine="540"/>
        <w:jc w:val="both"/>
        <w:rPr>
          <w:rFonts w:ascii="Times New Roman" w:hAnsi="Times New Roman" w:cs="Times New Roman"/>
          <w:b/>
          <w:bCs/>
          <w:i/>
          <w:iCs/>
          <w:szCs w:val="22"/>
        </w:rPr>
      </w:pPr>
      <w:r w:rsidRPr="00D51C0C">
        <w:rPr>
          <w:rFonts w:ascii="Times New Roman" w:hAnsi="Times New Roman" w:cs="Times New Roman"/>
          <w:b/>
          <w:bCs/>
          <w:i/>
          <w:iCs/>
          <w:szCs w:val="22"/>
        </w:rPr>
        <w:t>Retention payables – related parties</w:t>
      </w:r>
    </w:p>
    <w:p w:rsidR="004E5D6F" w:rsidRPr="00D51C0C" w:rsidRDefault="004E5D6F" w:rsidP="00407C1B">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92"/>
        <w:gridCol w:w="1327"/>
        <w:gridCol w:w="264"/>
        <w:gridCol w:w="1428"/>
        <w:gridCol w:w="264"/>
        <w:gridCol w:w="1350"/>
        <w:gridCol w:w="256"/>
        <w:gridCol w:w="1363"/>
      </w:tblGrid>
      <w:tr w:rsidR="00407C1B" w:rsidRPr="00D51C0C" w:rsidTr="0016075E">
        <w:trPr>
          <w:tblHeader/>
        </w:trPr>
        <w:tc>
          <w:tcPr>
            <w:tcW w:w="3492" w:type="dxa"/>
          </w:tcPr>
          <w:p w:rsidR="00407C1B" w:rsidRPr="00D51C0C" w:rsidRDefault="00407C1B" w:rsidP="00407C1B">
            <w:pPr>
              <w:spacing w:after="0" w:line="240" w:lineRule="atLeast"/>
              <w:ind w:left="549" w:right="-25"/>
              <w:jc w:val="both"/>
              <w:rPr>
                <w:rFonts w:ascii="Times New Roman" w:hAnsi="Times New Roman" w:cs="Times New Roman"/>
                <w:szCs w:val="22"/>
              </w:rPr>
            </w:pPr>
          </w:p>
        </w:tc>
        <w:tc>
          <w:tcPr>
            <w:tcW w:w="3019" w:type="dxa"/>
            <w:gridSpan w:val="3"/>
            <w:vAlign w:val="center"/>
          </w:tcPr>
          <w:p w:rsidR="00407C1B" w:rsidRPr="00D51C0C"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407C1B" w:rsidRPr="00D51C0C"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07C1B" w:rsidRPr="00D51C0C" w:rsidRDefault="00C21D4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r>
            <w:r w:rsidR="00407C1B" w:rsidRPr="00D51C0C">
              <w:rPr>
                <w:rFonts w:ascii="Times New Roman" w:eastAsia="Cordia New" w:hAnsi="Times New Roman" w:cs="Times New Roman"/>
                <w:b/>
                <w:bCs/>
                <w:szCs w:val="22"/>
              </w:rPr>
              <w:t>financial statements</w:t>
            </w:r>
          </w:p>
        </w:tc>
      </w:tr>
      <w:tr w:rsidR="007753F0" w:rsidRPr="00D51C0C" w:rsidTr="0016075E">
        <w:trPr>
          <w:tblHeader/>
        </w:trPr>
        <w:tc>
          <w:tcPr>
            <w:tcW w:w="3492" w:type="dxa"/>
          </w:tcPr>
          <w:p w:rsidR="007753F0" w:rsidRPr="00D51C0C" w:rsidRDefault="007753F0" w:rsidP="00407C1B">
            <w:pPr>
              <w:spacing w:after="0" w:line="240" w:lineRule="atLeast"/>
              <w:ind w:left="549" w:right="-25"/>
              <w:jc w:val="both"/>
              <w:rPr>
                <w:rFonts w:ascii="Times New Roman" w:hAnsi="Times New Roman" w:cs="Times New Roman"/>
                <w:szCs w:val="22"/>
              </w:rPr>
            </w:pPr>
          </w:p>
        </w:tc>
        <w:tc>
          <w:tcPr>
            <w:tcW w:w="1327" w:type="dxa"/>
          </w:tcPr>
          <w:p w:rsidR="007753F0" w:rsidRPr="00D51C0C" w:rsidRDefault="007753F0" w:rsidP="00790A64">
            <w:pPr>
              <w:spacing w:after="0" w:line="240" w:lineRule="atLeast"/>
              <w:ind w:left="-108" w:right="-25"/>
              <w:jc w:val="center"/>
              <w:rPr>
                <w:rFonts w:ascii="Times New Roman" w:hAnsi="Times New Roman" w:cs="Times New Roman"/>
                <w:szCs w:val="22"/>
              </w:rPr>
            </w:pPr>
          </w:p>
        </w:tc>
        <w:tc>
          <w:tcPr>
            <w:tcW w:w="264" w:type="dxa"/>
          </w:tcPr>
          <w:p w:rsidR="007753F0" w:rsidRPr="00D51C0C" w:rsidRDefault="007753F0" w:rsidP="005F68AC">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753F0" w:rsidRPr="00D51C0C" w:rsidRDefault="007753F0" w:rsidP="005F68AC">
            <w:pPr>
              <w:spacing w:after="0" w:line="240" w:lineRule="atLeast"/>
              <w:ind w:left="-54" w:right="-25" w:firstLine="37"/>
              <w:jc w:val="center"/>
              <w:rPr>
                <w:rFonts w:ascii="Times New Roman" w:hAnsi="Times New Roman" w:cs="Times New Roman"/>
                <w:szCs w:val="22"/>
              </w:rPr>
            </w:pPr>
          </w:p>
        </w:tc>
        <w:tc>
          <w:tcPr>
            <w:tcW w:w="264" w:type="dxa"/>
          </w:tcPr>
          <w:p w:rsidR="007753F0" w:rsidRPr="00D51C0C" w:rsidRDefault="007753F0"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753F0" w:rsidRPr="00D51C0C" w:rsidRDefault="007753F0"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6" w:type="dxa"/>
          </w:tcPr>
          <w:p w:rsidR="007753F0" w:rsidRPr="00D51C0C" w:rsidRDefault="007753F0"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753F0" w:rsidRPr="00D51C0C" w:rsidRDefault="007753F0"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407C1B" w:rsidRPr="00D51C0C" w:rsidTr="0016075E">
        <w:trPr>
          <w:tblHeader/>
        </w:trPr>
        <w:tc>
          <w:tcPr>
            <w:tcW w:w="3492" w:type="dxa"/>
          </w:tcPr>
          <w:p w:rsidR="00407C1B" w:rsidRPr="00D51C0C" w:rsidRDefault="00407C1B" w:rsidP="00407C1B">
            <w:pPr>
              <w:spacing w:after="0" w:line="240" w:lineRule="atLeast"/>
              <w:ind w:left="549" w:right="-25"/>
              <w:jc w:val="both"/>
              <w:rPr>
                <w:rFonts w:ascii="Times New Roman" w:hAnsi="Times New Roman" w:cs="Times New Roman"/>
                <w:szCs w:val="22"/>
              </w:rPr>
            </w:pPr>
          </w:p>
        </w:tc>
        <w:tc>
          <w:tcPr>
            <w:tcW w:w="1327" w:type="dxa"/>
          </w:tcPr>
          <w:p w:rsidR="00407C1B" w:rsidRPr="00D51C0C" w:rsidRDefault="00407C1B" w:rsidP="0016075E">
            <w:pPr>
              <w:spacing w:after="0" w:line="240" w:lineRule="atLeast"/>
              <w:ind w:left="-108" w:right="-25"/>
              <w:jc w:val="center"/>
              <w:rPr>
                <w:rFonts w:ascii="Times New Roman" w:hAnsi="Times New Roman" w:cs="Times New Roman"/>
                <w:szCs w:val="22"/>
              </w:rPr>
            </w:pPr>
          </w:p>
        </w:tc>
        <w:tc>
          <w:tcPr>
            <w:tcW w:w="264" w:type="dxa"/>
          </w:tcPr>
          <w:p w:rsidR="00407C1B" w:rsidRPr="00D51C0C"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407C1B" w:rsidRPr="00D51C0C" w:rsidRDefault="00407C1B" w:rsidP="0016075E">
            <w:pPr>
              <w:spacing w:after="0" w:line="240" w:lineRule="atLeast"/>
              <w:ind w:left="-54" w:right="-25" w:firstLine="37"/>
              <w:jc w:val="center"/>
              <w:rPr>
                <w:rFonts w:ascii="Times New Roman" w:hAnsi="Times New Roman" w:cs="Times New Roman"/>
                <w:szCs w:val="22"/>
              </w:rPr>
            </w:pPr>
          </w:p>
        </w:tc>
        <w:tc>
          <w:tcPr>
            <w:tcW w:w="264" w:type="dxa"/>
          </w:tcPr>
          <w:p w:rsidR="00407C1B" w:rsidRPr="00D51C0C" w:rsidRDefault="00407C1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407C1B" w:rsidRPr="00D51C0C" w:rsidRDefault="00407C1B"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6" w:type="dxa"/>
          </w:tcPr>
          <w:p w:rsidR="00407C1B" w:rsidRPr="00D51C0C"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07C1B" w:rsidRPr="00D51C0C" w:rsidRDefault="00407C1B"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C21D49" w:rsidRPr="00D51C0C" w:rsidTr="0001220D">
        <w:trPr>
          <w:tblHeader/>
        </w:trPr>
        <w:tc>
          <w:tcPr>
            <w:tcW w:w="3492" w:type="dxa"/>
          </w:tcPr>
          <w:p w:rsidR="00C21D49" w:rsidRPr="00D51C0C" w:rsidRDefault="00C21D49" w:rsidP="00407C1B">
            <w:pPr>
              <w:spacing w:after="0" w:line="240" w:lineRule="atLeast"/>
              <w:ind w:left="549" w:right="-25"/>
              <w:jc w:val="both"/>
              <w:rPr>
                <w:rFonts w:ascii="Times New Roman" w:hAnsi="Times New Roman" w:cs="Times New Roman"/>
                <w:szCs w:val="22"/>
              </w:rPr>
            </w:pPr>
          </w:p>
        </w:tc>
        <w:tc>
          <w:tcPr>
            <w:tcW w:w="1327" w:type="dxa"/>
          </w:tcPr>
          <w:p w:rsidR="00C21D49" w:rsidRPr="00D51C0C" w:rsidRDefault="00C21D49" w:rsidP="0016075E">
            <w:pPr>
              <w:spacing w:after="0" w:line="240" w:lineRule="atLeast"/>
              <w:ind w:left="-108" w:right="-25"/>
              <w:jc w:val="center"/>
              <w:rPr>
                <w:rFonts w:ascii="Times New Roman" w:hAnsi="Times New Roman" w:cs="Times New Roman"/>
                <w:szCs w:val="22"/>
              </w:rPr>
            </w:pPr>
          </w:p>
        </w:tc>
        <w:tc>
          <w:tcPr>
            <w:tcW w:w="264" w:type="dxa"/>
          </w:tcPr>
          <w:p w:rsidR="00C21D49" w:rsidRPr="00D51C0C" w:rsidRDefault="00C21D49"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C21D49" w:rsidRPr="00D51C0C" w:rsidRDefault="00C21D49" w:rsidP="0016075E">
            <w:pPr>
              <w:spacing w:after="0" w:line="240" w:lineRule="atLeast"/>
              <w:ind w:left="-54" w:right="-25" w:firstLine="37"/>
              <w:jc w:val="center"/>
              <w:rPr>
                <w:rFonts w:ascii="Times New Roman" w:hAnsi="Times New Roman" w:cs="Times New Roman"/>
                <w:szCs w:val="22"/>
              </w:rPr>
            </w:pPr>
          </w:p>
        </w:tc>
        <w:tc>
          <w:tcPr>
            <w:tcW w:w="264" w:type="dxa"/>
          </w:tcPr>
          <w:p w:rsidR="00C21D49" w:rsidRPr="00D51C0C" w:rsidRDefault="00C21D4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C21D49" w:rsidRPr="00D51C0C" w:rsidRDefault="00C21D49"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407C1B" w:rsidRPr="00D51C0C" w:rsidTr="0016075E">
        <w:tc>
          <w:tcPr>
            <w:tcW w:w="3492" w:type="dxa"/>
          </w:tcPr>
          <w:p w:rsidR="00407C1B" w:rsidRPr="00D51C0C" w:rsidRDefault="00407C1B" w:rsidP="0016075E">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Related parties</w:t>
            </w:r>
          </w:p>
        </w:tc>
        <w:tc>
          <w:tcPr>
            <w:tcW w:w="1327"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cs/>
              </w:rPr>
            </w:pPr>
          </w:p>
        </w:tc>
        <w:tc>
          <w:tcPr>
            <w:tcW w:w="264"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56" w:type="dxa"/>
          </w:tcPr>
          <w:p w:rsidR="00407C1B" w:rsidRPr="00D51C0C"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07C1B" w:rsidRPr="00D51C0C" w:rsidRDefault="00407C1B" w:rsidP="00407C1B">
            <w:pPr>
              <w:spacing w:after="0" w:line="240" w:lineRule="atLeast"/>
              <w:ind w:left="72" w:right="-25"/>
              <w:jc w:val="center"/>
              <w:rPr>
                <w:rFonts w:ascii="Times New Roman" w:hAnsi="Times New Roman" w:cs="Times New Roman"/>
                <w:szCs w:val="22"/>
              </w:rPr>
            </w:pPr>
          </w:p>
        </w:tc>
      </w:tr>
      <w:tr w:rsidR="00C21D49" w:rsidRPr="00D51C0C" w:rsidTr="00C21D49">
        <w:tc>
          <w:tcPr>
            <w:tcW w:w="3492" w:type="dxa"/>
          </w:tcPr>
          <w:p w:rsidR="00C21D49" w:rsidRPr="00D51C0C" w:rsidRDefault="00C21D49" w:rsidP="0016075E">
            <w:pPr>
              <w:spacing w:after="0" w:line="240" w:lineRule="atLeast"/>
              <w:ind w:left="549" w:right="-25"/>
              <w:jc w:val="both"/>
              <w:rPr>
                <w:rFonts w:ascii="Times New Roman" w:hAnsi="Times New Roman" w:cs="Times New Roman"/>
                <w:szCs w:val="22"/>
                <w:cs/>
              </w:rPr>
            </w:pPr>
            <w:proofErr w:type="spellStart"/>
            <w:r w:rsidRPr="00D51C0C">
              <w:rPr>
                <w:rFonts w:ascii="Times New Roman" w:hAnsi="Times New Roman" w:cs="Times New Roman"/>
                <w:szCs w:val="22"/>
              </w:rPr>
              <w:t>Altemtech</w:t>
            </w:r>
            <w:proofErr w:type="spellEnd"/>
            <w:r w:rsidRPr="00D51C0C">
              <w:rPr>
                <w:rFonts w:ascii="Times New Roman" w:hAnsi="Times New Roman" w:cs="Times New Roman"/>
                <w:szCs w:val="22"/>
              </w:rPr>
              <w:t xml:space="preserve"> Co., Ltd.</w:t>
            </w:r>
          </w:p>
        </w:tc>
        <w:tc>
          <w:tcPr>
            <w:tcW w:w="1327" w:type="dxa"/>
          </w:tcPr>
          <w:p w:rsidR="00C21D49" w:rsidRPr="00D51C0C" w:rsidRDefault="00C21D49" w:rsidP="003B6F13">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1,798</w:t>
            </w:r>
          </w:p>
        </w:tc>
        <w:tc>
          <w:tcPr>
            <w:tcW w:w="256"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1,798</w:t>
            </w:r>
          </w:p>
        </w:tc>
      </w:tr>
      <w:tr w:rsidR="00C21D49" w:rsidRPr="00D51C0C" w:rsidTr="0016075E">
        <w:tc>
          <w:tcPr>
            <w:tcW w:w="3492" w:type="dxa"/>
            <w:vAlign w:val="center"/>
          </w:tcPr>
          <w:p w:rsidR="00C21D49" w:rsidRPr="00D51C0C" w:rsidRDefault="00C21D4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New Technology Engineering </w:t>
            </w:r>
          </w:p>
        </w:tc>
        <w:tc>
          <w:tcPr>
            <w:tcW w:w="1327" w:type="dxa"/>
          </w:tcPr>
          <w:p w:rsidR="00C21D49" w:rsidRPr="00D51C0C" w:rsidRDefault="00C21D49" w:rsidP="003B6F13">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p>
        </w:tc>
        <w:tc>
          <w:tcPr>
            <w:tcW w:w="256"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p>
        </w:tc>
      </w:tr>
      <w:tr w:rsidR="00C21D49" w:rsidRPr="00D51C0C" w:rsidTr="0016075E">
        <w:tc>
          <w:tcPr>
            <w:tcW w:w="3492" w:type="dxa"/>
            <w:vAlign w:val="center"/>
          </w:tcPr>
          <w:p w:rsidR="00C21D49" w:rsidRPr="00D51C0C" w:rsidRDefault="00C21D4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Construction Co., Ltd.</w:t>
            </w:r>
          </w:p>
        </w:tc>
        <w:tc>
          <w:tcPr>
            <w:tcW w:w="1327" w:type="dxa"/>
          </w:tcPr>
          <w:p w:rsidR="00C21D49" w:rsidRPr="00D51C0C" w:rsidRDefault="00C21D49" w:rsidP="003B6F13">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13,560</w:t>
            </w:r>
          </w:p>
        </w:tc>
        <w:tc>
          <w:tcPr>
            <w:tcW w:w="256"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C21D49" w:rsidRPr="00D51C0C" w:rsidRDefault="00C21D49"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13,560</w:t>
            </w:r>
          </w:p>
        </w:tc>
      </w:tr>
      <w:tr w:rsidR="00C21D49" w:rsidRPr="00D51C0C" w:rsidTr="00C21D49">
        <w:tc>
          <w:tcPr>
            <w:tcW w:w="3492" w:type="dxa"/>
          </w:tcPr>
          <w:p w:rsidR="00C21D49" w:rsidRPr="00D51C0C" w:rsidRDefault="00C21D49" w:rsidP="0016075E">
            <w:pPr>
              <w:spacing w:after="0" w:line="26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1327" w:type="dxa"/>
          </w:tcPr>
          <w:p w:rsidR="00C21D49" w:rsidRPr="00D51C0C" w:rsidRDefault="00C21D49" w:rsidP="003B6F13">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b/>
                <w:bCs/>
                <w:szCs w:val="22"/>
              </w:rPr>
            </w:pPr>
          </w:p>
        </w:tc>
        <w:tc>
          <w:tcPr>
            <w:tcW w:w="1428"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C21D49" w:rsidRPr="00D51C0C" w:rsidRDefault="00C21D49" w:rsidP="0001220D">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15,358</w:t>
            </w:r>
          </w:p>
        </w:tc>
        <w:tc>
          <w:tcPr>
            <w:tcW w:w="256" w:type="dxa"/>
          </w:tcPr>
          <w:p w:rsidR="00C21D49" w:rsidRPr="00D51C0C" w:rsidRDefault="00C21D49" w:rsidP="00407C1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C21D49" w:rsidRPr="00D51C0C" w:rsidRDefault="00C21D49" w:rsidP="0001220D">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15,358</w:t>
            </w:r>
          </w:p>
        </w:tc>
      </w:tr>
    </w:tbl>
    <w:p w:rsidR="00CC6D6B" w:rsidRPr="00D51C0C" w:rsidRDefault="00CC6D6B" w:rsidP="00135747">
      <w:pPr>
        <w:spacing w:after="0" w:line="240" w:lineRule="auto"/>
        <w:ind w:right="-25" w:firstLine="540"/>
        <w:jc w:val="both"/>
        <w:rPr>
          <w:rFonts w:ascii="Times New Roman" w:hAnsi="Times New Roman" w:cs="Times New Roman"/>
          <w:b/>
          <w:bCs/>
          <w:i/>
          <w:iCs/>
          <w:szCs w:val="22"/>
        </w:rPr>
      </w:pPr>
    </w:p>
    <w:p w:rsidR="004E5D6F" w:rsidRPr="00D51C0C" w:rsidRDefault="004E5D6F">
      <w:pPr>
        <w:spacing w:after="0" w:line="240" w:lineRule="auto"/>
        <w:rPr>
          <w:rFonts w:ascii="Times New Roman" w:hAnsi="Times New Roman" w:cs="Times New Roman"/>
          <w:b/>
          <w:bCs/>
          <w:i/>
          <w:iCs/>
          <w:szCs w:val="22"/>
        </w:rPr>
      </w:pPr>
      <w:r w:rsidRPr="00D51C0C">
        <w:rPr>
          <w:rFonts w:ascii="Times New Roman" w:hAnsi="Times New Roman" w:cs="Times New Roman"/>
          <w:b/>
          <w:bCs/>
          <w:i/>
          <w:iCs/>
          <w:szCs w:val="22"/>
        </w:rPr>
        <w:br w:type="page"/>
      </w:r>
    </w:p>
    <w:p w:rsidR="00407C1B" w:rsidRPr="00D51C0C" w:rsidRDefault="00135747" w:rsidP="00135747">
      <w:pPr>
        <w:spacing w:after="0" w:line="240" w:lineRule="auto"/>
        <w:ind w:right="-25" w:firstLine="540"/>
        <w:jc w:val="both"/>
        <w:rPr>
          <w:rFonts w:ascii="Times New Roman" w:hAnsi="Times New Roman" w:cs="Times New Roman"/>
          <w:b/>
          <w:bCs/>
          <w:i/>
          <w:iCs/>
          <w:szCs w:val="22"/>
        </w:rPr>
      </w:pPr>
      <w:r w:rsidRPr="00D51C0C">
        <w:rPr>
          <w:rFonts w:ascii="Times New Roman" w:hAnsi="Times New Roman" w:cs="Times New Roman"/>
          <w:b/>
          <w:bCs/>
          <w:i/>
          <w:iCs/>
          <w:szCs w:val="22"/>
        </w:rPr>
        <w:lastRenderedPageBreak/>
        <w:t>Finance lease liabilities - related parties</w:t>
      </w:r>
    </w:p>
    <w:p w:rsidR="00BB53CD" w:rsidRPr="00D51C0C" w:rsidRDefault="00BB53CD" w:rsidP="00BB53C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135747" w:rsidRPr="00D51C0C" w:rsidTr="0016075E">
        <w:trPr>
          <w:tblHeader/>
        </w:trPr>
        <w:tc>
          <w:tcPr>
            <w:tcW w:w="3492" w:type="dxa"/>
          </w:tcPr>
          <w:p w:rsidR="00135747" w:rsidRPr="00D51C0C" w:rsidRDefault="00135747" w:rsidP="00135747">
            <w:pPr>
              <w:spacing w:after="0" w:line="240" w:lineRule="atLeast"/>
              <w:ind w:left="549" w:right="-25"/>
              <w:jc w:val="both"/>
              <w:rPr>
                <w:rFonts w:ascii="Times New Roman" w:hAnsi="Times New Roman" w:cs="Times New Roman"/>
                <w:szCs w:val="22"/>
              </w:rPr>
            </w:pPr>
          </w:p>
        </w:tc>
        <w:tc>
          <w:tcPr>
            <w:tcW w:w="3019" w:type="dxa"/>
            <w:gridSpan w:val="3"/>
            <w:vAlign w:val="center"/>
          </w:tcPr>
          <w:p w:rsidR="00135747" w:rsidRPr="00D51C0C"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135747" w:rsidRPr="00D51C0C"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135747" w:rsidRPr="00D51C0C" w:rsidRDefault="00135747"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7753F0" w:rsidRPr="00D51C0C" w:rsidTr="0016075E">
        <w:trPr>
          <w:tblHeader/>
        </w:trPr>
        <w:tc>
          <w:tcPr>
            <w:tcW w:w="3492" w:type="dxa"/>
          </w:tcPr>
          <w:p w:rsidR="007753F0" w:rsidRPr="00D51C0C" w:rsidRDefault="007753F0" w:rsidP="00135747">
            <w:pPr>
              <w:spacing w:after="0" w:line="240" w:lineRule="atLeast"/>
              <w:ind w:left="549" w:right="-25"/>
              <w:jc w:val="both"/>
              <w:rPr>
                <w:rFonts w:ascii="Times New Roman" w:hAnsi="Times New Roman" w:cs="Times New Roman"/>
                <w:szCs w:val="22"/>
              </w:rPr>
            </w:pPr>
          </w:p>
        </w:tc>
        <w:tc>
          <w:tcPr>
            <w:tcW w:w="1327" w:type="dxa"/>
          </w:tcPr>
          <w:p w:rsidR="007753F0" w:rsidRPr="00D51C0C" w:rsidRDefault="007753F0"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7753F0" w:rsidRPr="00D51C0C" w:rsidRDefault="007753F0" w:rsidP="005F68AC">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753F0" w:rsidRPr="00D51C0C" w:rsidRDefault="007753F0"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7753F0" w:rsidRPr="00D51C0C" w:rsidRDefault="007753F0"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753F0" w:rsidRPr="00D51C0C" w:rsidRDefault="007753F0"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6" w:type="dxa"/>
          </w:tcPr>
          <w:p w:rsidR="007753F0" w:rsidRPr="00D51C0C" w:rsidRDefault="007753F0"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753F0" w:rsidRPr="00D51C0C" w:rsidRDefault="007753F0"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135747" w:rsidRPr="00D51C0C" w:rsidTr="0016075E">
        <w:trPr>
          <w:tblHeader/>
        </w:trPr>
        <w:tc>
          <w:tcPr>
            <w:tcW w:w="3492" w:type="dxa"/>
          </w:tcPr>
          <w:p w:rsidR="00135747" w:rsidRPr="00D51C0C" w:rsidRDefault="00135747" w:rsidP="00135747">
            <w:pPr>
              <w:spacing w:after="0" w:line="240" w:lineRule="atLeast"/>
              <w:ind w:left="549" w:right="-25"/>
              <w:jc w:val="both"/>
              <w:rPr>
                <w:rFonts w:ascii="Times New Roman" w:hAnsi="Times New Roman" w:cs="Times New Roman"/>
                <w:szCs w:val="22"/>
              </w:rPr>
            </w:pPr>
          </w:p>
        </w:tc>
        <w:tc>
          <w:tcPr>
            <w:tcW w:w="1327" w:type="dxa"/>
          </w:tcPr>
          <w:p w:rsidR="00135747" w:rsidRPr="00D51C0C" w:rsidRDefault="00135747"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135747" w:rsidRPr="00D51C0C"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35747" w:rsidRPr="00D51C0C" w:rsidRDefault="00135747"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135747" w:rsidRPr="00D51C0C" w:rsidRDefault="00135747"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35747" w:rsidRPr="00D51C0C" w:rsidRDefault="00135747"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6" w:type="dxa"/>
          </w:tcPr>
          <w:p w:rsidR="00135747" w:rsidRPr="00D51C0C"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35747" w:rsidRPr="00D51C0C" w:rsidRDefault="00135747"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135747" w:rsidRPr="00D51C0C" w:rsidTr="0016075E">
        <w:trPr>
          <w:tblHeader/>
        </w:trPr>
        <w:tc>
          <w:tcPr>
            <w:tcW w:w="3492" w:type="dxa"/>
          </w:tcPr>
          <w:p w:rsidR="00135747" w:rsidRPr="00D51C0C" w:rsidRDefault="00135747" w:rsidP="00135747">
            <w:pPr>
              <w:spacing w:after="0" w:line="240" w:lineRule="atLeast"/>
              <w:ind w:left="549" w:right="-25"/>
              <w:jc w:val="both"/>
              <w:rPr>
                <w:rFonts w:ascii="Times New Roman" w:hAnsi="Times New Roman" w:cs="Times New Roman"/>
                <w:szCs w:val="22"/>
              </w:rPr>
            </w:pPr>
          </w:p>
        </w:tc>
        <w:tc>
          <w:tcPr>
            <w:tcW w:w="6252" w:type="dxa"/>
            <w:gridSpan w:val="7"/>
          </w:tcPr>
          <w:p w:rsidR="00135747" w:rsidRPr="00D51C0C" w:rsidRDefault="00135747"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135747" w:rsidRPr="00D51C0C" w:rsidTr="0016075E">
        <w:tc>
          <w:tcPr>
            <w:tcW w:w="3492" w:type="dxa"/>
          </w:tcPr>
          <w:p w:rsidR="00135747" w:rsidRPr="00D51C0C" w:rsidRDefault="00592E41" w:rsidP="00592E41">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Other r</w:t>
            </w:r>
            <w:r w:rsidR="00135747" w:rsidRPr="00D51C0C">
              <w:rPr>
                <w:rFonts w:ascii="Times New Roman" w:hAnsi="Times New Roman" w:cs="Times New Roman"/>
                <w:b/>
                <w:bCs/>
                <w:szCs w:val="22"/>
              </w:rPr>
              <w:t>elated parties</w:t>
            </w:r>
          </w:p>
        </w:tc>
        <w:tc>
          <w:tcPr>
            <w:tcW w:w="1327"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D51C0C"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80190D" w:rsidRPr="00D51C0C" w:rsidTr="0016075E">
        <w:tc>
          <w:tcPr>
            <w:tcW w:w="3492" w:type="dxa"/>
          </w:tcPr>
          <w:p w:rsidR="0080190D" w:rsidRPr="00D51C0C" w:rsidRDefault="0080190D" w:rsidP="0016075E">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S.T.P. Assets Co., Ltd.</w:t>
            </w:r>
          </w:p>
        </w:tc>
        <w:tc>
          <w:tcPr>
            <w:tcW w:w="1327" w:type="dxa"/>
          </w:tcPr>
          <w:p w:rsidR="0080190D" w:rsidRPr="00D51C0C" w:rsidRDefault="0080190D" w:rsidP="002F1CA6">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20,831</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428" w:type="dxa"/>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19,279</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350" w:type="dxa"/>
          </w:tcPr>
          <w:p w:rsidR="0080190D" w:rsidRPr="00D51C0C" w:rsidRDefault="0080190D"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20,831</w:t>
            </w:r>
          </w:p>
        </w:tc>
        <w:tc>
          <w:tcPr>
            <w:tcW w:w="256" w:type="dxa"/>
          </w:tcPr>
          <w:p w:rsidR="0080190D" w:rsidRPr="00D51C0C" w:rsidRDefault="0080190D" w:rsidP="002F1CA6">
            <w:pPr>
              <w:spacing w:after="0" w:line="240" w:lineRule="atLeast"/>
              <w:ind w:left="72" w:right="-25"/>
              <w:jc w:val="both"/>
              <w:rPr>
                <w:rFonts w:ascii="Times New Roman" w:hAnsi="Times New Roman" w:cs="Times New Roman"/>
                <w:szCs w:val="22"/>
              </w:rPr>
            </w:pPr>
          </w:p>
        </w:tc>
        <w:tc>
          <w:tcPr>
            <w:tcW w:w="1363" w:type="dxa"/>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19,279</w:t>
            </w:r>
          </w:p>
        </w:tc>
      </w:tr>
      <w:tr w:rsidR="0080190D" w:rsidRPr="00D51C0C" w:rsidTr="0016075E">
        <w:tc>
          <w:tcPr>
            <w:tcW w:w="3492" w:type="dxa"/>
          </w:tcPr>
          <w:p w:rsidR="0080190D" w:rsidRPr="00D51C0C" w:rsidRDefault="0080190D" w:rsidP="0016075E">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E. D. E. Co., Ltd.</w:t>
            </w:r>
          </w:p>
        </w:tc>
        <w:tc>
          <w:tcPr>
            <w:tcW w:w="1327" w:type="dxa"/>
          </w:tcPr>
          <w:p w:rsidR="0080190D" w:rsidRPr="00D51C0C" w:rsidRDefault="0080190D" w:rsidP="002F1CA6">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3,718</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428" w:type="dxa"/>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5,338</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350" w:type="dxa"/>
          </w:tcPr>
          <w:p w:rsidR="0080190D" w:rsidRPr="00D51C0C" w:rsidRDefault="0080190D"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3,718</w:t>
            </w:r>
          </w:p>
        </w:tc>
        <w:tc>
          <w:tcPr>
            <w:tcW w:w="256" w:type="dxa"/>
          </w:tcPr>
          <w:p w:rsidR="0080190D" w:rsidRPr="00D51C0C" w:rsidRDefault="0080190D" w:rsidP="002F1CA6">
            <w:pPr>
              <w:spacing w:after="0" w:line="240" w:lineRule="atLeast"/>
              <w:ind w:left="72" w:right="-25"/>
              <w:jc w:val="both"/>
              <w:rPr>
                <w:rFonts w:ascii="Times New Roman" w:hAnsi="Times New Roman" w:cs="Times New Roman"/>
                <w:szCs w:val="22"/>
              </w:rPr>
            </w:pPr>
          </w:p>
        </w:tc>
        <w:tc>
          <w:tcPr>
            <w:tcW w:w="1363" w:type="dxa"/>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5,338</w:t>
            </w:r>
          </w:p>
        </w:tc>
      </w:tr>
      <w:tr w:rsidR="0080190D" w:rsidRPr="00D51C0C" w:rsidTr="0016075E">
        <w:tc>
          <w:tcPr>
            <w:tcW w:w="3492" w:type="dxa"/>
          </w:tcPr>
          <w:p w:rsidR="0080190D" w:rsidRPr="00D51C0C" w:rsidRDefault="0080190D" w:rsidP="00135747">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Related persons</w:t>
            </w:r>
          </w:p>
        </w:tc>
        <w:tc>
          <w:tcPr>
            <w:tcW w:w="1327"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r>
      <w:tr w:rsidR="0080190D" w:rsidRPr="00D51C0C" w:rsidTr="0016075E">
        <w:tc>
          <w:tcPr>
            <w:tcW w:w="3492" w:type="dxa"/>
          </w:tcPr>
          <w:p w:rsidR="0080190D" w:rsidRPr="00D51C0C" w:rsidRDefault="0080190D" w:rsidP="00135747">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Shareholder and spouse of </w:t>
            </w:r>
          </w:p>
        </w:tc>
        <w:tc>
          <w:tcPr>
            <w:tcW w:w="1327"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szCs w:val="22"/>
              </w:rPr>
            </w:pPr>
          </w:p>
        </w:tc>
      </w:tr>
      <w:tr w:rsidR="0080190D" w:rsidRPr="00D51C0C" w:rsidTr="00BB53CD">
        <w:tc>
          <w:tcPr>
            <w:tcW w:w="3492" w:type="dxa"/>
          </w:tcPr>
          <w:p w:rsidR="0080190D" w:rsidRPr="00D51C0C" w:rsidRDefault="0080190D" w:rsidP="00135747">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cs/>
              </w:rPr>
              <w:t xml:space="preserve">   </w:t>
            </w:r>
            <w:r w:rsidRPr="00D51C0C">
              <w:rPr>
                <w:rFonts w:ascii="Times New Roman" w:hAnsi="Times New Roman" w:cs="Times New Roman"/>
                <w:szCs w:val="22"/>
              </w:rPr>
              <w:t>a director</w:t>
            </w:r>
          </w:p>
        </w:tc>
        <w:tc>
          <w:tcPr>
            <w:tcW w:w="1327" w:type="dxa"/>
            <w:tcBorders>
              <w:bottom w:val="single" w:sz="4" w:space="0" w:color="auto"/>
            </w:tcBorders>
          </w:tcPr>
          <w:p w:rsidR="0080190D" w:rsidRPr="00D51C0C" w:rsidRDefault="0080190D" w:rsidP="002F1CA6">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202</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285</w:t>
            </w:r>
          </w:p>
        </w:tc>
        <w:tc>
          <w:tcPr>
            <w:tcW w:w="264" w:type="dxa"/>
          </w:tcPr>
          <w:p w:rsidR="0080190D" w:rsidRPr="00D51C0C" w:rsidRDefault="0080190D" w:rsidP="002F1CA6">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80190D" w:rsidRPr="00D51C0C" w:rsidRDefault="0080190D" w:rsidP="0001220D">
            <w:pPr>
              <w:tabs>
                <w:tab w:val="decimal" w:pos="86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202</w:t>
            </w:r>
          </w:p>
        </w:tc>
        <w:tc>
          <w:tcPr>
            <w:tcW w:w="256" w:type="dxa"/>
          </w:tcPr>
          <w:p w:rsidR="0080190D" w:rsidRPr="00D51C0C" w:rsidRDefault="0080190D" w:rsidP="002F1CA6">
            <w:pPr>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80190D" w:rsidRPr="00D51C0C" w:rsidRDefault="0080190D" w:rsidP="002F1CA6">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285</w:t>
            </w:r>
          </w:p>
        </w:tc>
      </w:tr>
      <w:tr w:rsidR="0080190D" w:rsidRPr="00D51C0C" w:rsidTr="0016075E">
        <w:tc>
          <w:tcPr>
            <w:tcW w:w="3492" w:type="dxa"/>
          </w:tcPr>
          <w:p w:rsidR="0080190D" w:rsidRPr="00D51C0C" w:rsidRDefault="0080190D" w:rsidP="0016075E">
            <w:pPr>
              <w:spacing w:after="0" w:line="26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1327" w:type="dxa"/>
            <w:tcBorders>
              <w:top w:val="single" w:sz="4" w:space="0" w:color="auto"/>
              <w:bottom w:val="double" w:sz="4" w:space="0" w:color="auto"/>
            </w:tcBorders>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24,751</w:t>
            </w: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24,902</w:t>
            </w:r>
          </w:p>
        </w:tc>
        <w:tc>
          <w:tcPr>
            <w:tcW w:w="264"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80190D" w:rsidRPr="00D51C0C" w:rsidRDefault="0080190D" w:rsidP="0001220D">
            <w:pPr>
              <w:tabs>
                <w:tab w:val="decimal" w:pos="885"/>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24,751</w:t>
            </w:r>
          </w:p>
        </w:tc>
        <w:tc>
          <w:tcPr>
            <w:tcW w:w="256" w:type="dxa"/>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80190D" w:rsidRPr="00D51C0C" w:rsidRDefault="0080190D" w:rsidP="00135747">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24,902</w:t>
            </w:r>
          </w:p>
        </w:tc>
      </w:tr>
    </w:tbl>
    <w:p w:rsidR="001B4B2B" w:rsidRPr="00D51C0C" w:rsidRDefault="001B4B2B" w:rsidP="003E1C8D">
      <w:pPr>
        <w:pStyle w:val="BodyText"/>
        <w:ind w:left="539" w:right="-25" w:firstLine="0"/>
        <w:jc w:val="both"/>
        <w:rPr>
          <w:rFonts w:ascii="Times New Roman" w:hAnsi="Times New Roman" w:cs="Times New Roman"/>
          <w:sz w:val="22"/>
          <w:szCs w:val="28"/>
        </w:rPr>
      </w:pPr>
    </w:p>
    <w:p w:rsidR="0042051E" w:rsidRPr="00D51C0C" w:rsidRDefault="0042051E" w:rsidP="0042051E">
      <w:pPr>
        <w:pStyle w:val="BodyText"/>
        <w:spacing w:line="260" w:lineRule="atLeast"/>
        <w:ind w:left="540"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Non-current provisions for employee benefit</w:t>
      </w:r>
      <w:r w:rsidRPr="00D51C0C">
        <w:rPr>
          <w:rFonts w:ascii="Times New Roman" w:hAnsi="Times New Roman" w:cs="Times New Roman" w:hint="cs"/>
          <w:b/>
          <w:bCs/>
          <w:i/>
          <w:iCs/>
          <w:sz w:val="22"/>
          <w:szCs w:val="28"/>
          <w:cs/>
        </w:rPr>
        <w:t xml:space="preserve"> </w:t>
      </w:r>
      <w:r w:rsidRPr="00D51C0C">
        <w:rPr>
          <w:rFonts w:ascii="Times New Roman" w:hAnsi="Times New Roman" w:cs="Times New Roman"/>
          <w:b/>
          <w:bCs/>
          <w:i/>
          <w:iCs/>
          <w:sz w:val="22"/>
          <w:szCs w:val="28"/>
          <w:cs/>
        </w:rPr>
        <w:t>–</w:t>
      </w:r>
      <w:r w:rsidRPr="00D51C0C">
        <w:rPr>
          <w:rFonts w:ascii="Times New Roman" w:hAnsi="Times New Roman" w:cs="Times New Roman" w:hint="cs"/>
          <w:b/>
          <w:bCs/>
          <w:i/>
          <w:iCs/>
          <w:sz w:val="22"/>
          <w:szCs w:val="28"/>
          <w:cs/>
        </w:rPr>
        <w:t xml:space="preserve"> </w:t>
      </w:r>
      <w:r w:rsidRPr="00D51C0C">
        <w:rPr>
          <w:rFonts w:ascii="Times New Roman" w:hAnsi="Times New Roman" w:cs="Times New Roman"/>
          <w:b/>
          <w:bCs/>
          <w:i/>
          <w:iCs/>
          <w:sz w:val="22"/>
          <w:szCs w:val="28"/>
        </w:rPr>
        <w:t>related person</w:t>
      </w:r>
    </w:p>
    <w:p w:rsidR="0042051E" w:rsidRPr="00D51C0C" w:rsidRDefault="0042051E" w:rsidP="007B430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7B430E" w:rsidRPr="00D51C0C" w:rsidTr="00F11FAD">
        <w:trPr>
          <w:tblHeader/>
        </w:trPr>
        <w:tc>
          <w:tcPr>
            <w:tcW w:w="3492" w:type="dxa"/>
          </w:tcPr>
          <w:p w:rsidR="007B430E" w:rsidRPr="00D51C0C" w:rsidRDefault="007B430E" w:rsidP="00F11FAD">
            <w:pPr>
              <w:spacing w:after="0" w:line="240" w:lineRule="atLeast"/>
              <w:ind w:left="549" w:right="-25"/>
              <w:jc w:val="both"/>
              <w:rPr>
                <w:rFonts w:ascii="Times New Roman" w:hAnsi="Times New Roman" w:cs="Times New Roman"/>
                <w:szCs w:val="22"/>
              </w:rPr>
            </w:pPr>
          </w:p>
        </w:tc>
        <w:tc>
          <w:tcPr>
            <w:tcW w:w="3019" w:type="dxa"/>
            <w:gridSpan w:val="3"/>
            <w:vAlign w:val="center"/>
          </w:tcPr>
          <w:p w:rsidR="007B430E" w:rsidRPr="00D51C0C" w:rsidRDefault="007B430E" w:rsidP="00F11FAD">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7B430E" w:rsidRPr="00D51C0C" w:rsidRDefault="007B430E" w:rsidP="00F11FA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7B430E" w:rsidRPr="00D51C0C" w:rsidRDefault="007B430E" w:rsidP="00F11FA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2F75DF" w:rsidRPr="00D51C0C" w:rsidTr="00F11FAD">
        <w:trPr>
          <w:tblHeader/>
        </w:trPr>
        <w:tc>
          <w:tcPr>
            <w:tcW w:w="3492" w:type="dxa"/>
          </w:tcPr>
          <w:p w:rsidR="002F75DF" w:rsidRPr="00D51C0C" w:rsidRDefault="002F75DF" w:rsidP="00F11FAD">
            <w:pPr>
              <w:spacing w:after="0" w:line="240" w:lineRule="atLeast"/>
              <w:ind w:left="549" w:right="-25"/>
              <w:jc w:val="both"/>
              <w:rPr>
                <w:rFonts w:ascii="Times New Roman" w:hAnsi="Times New Roman" w:cs="Times New Roman"/>
                <w:szCs w:val="22"/>
              </w:rPr>
            </w:pPr>
          </w:p>
        </w:tc>
        <w:tc>
          <w:tcPr>
            <w:tcW w:w="1327" w:type="dxa"/>
          </w:tcPr>
          <w:p w:rsidR="002F75DF" w:rsidRPr="00D51C0C" w:rsidRDefault="002F75DF"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2F75DF" w:rsidRPr="00D51C0C" w:rsidRDefault="002F75DF"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2F75DF" w:rsidRPr="00D51C0C" w:rsidRDefault="002F75DF"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2F75DF" w:rsidRPr="00D51C0C" w:rsidRDefault="002F75DF"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2F75DF" w:rsidRPr="00D51C0C" w:rsidRDefault="002F75DF"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6" w:type="dxa"/>
          </w:tcPr>
          <w:p w:rsidR="002F75DF" w:rsidRPr="00D51C0C" w:rsidRDefault="002F75DF"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2F75DF" w:rsidRPr="00D51C0C" w:rsidRDefault="002F75DF"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7B430E" w:rsidRPr="00D51C0C" w:rsidTr="00F11FAD">
        <w:trPr>
          <w:tblHeader/>
        </w:trPr>
        <w:tc>
          <w:tcPr>
            <w:tcW w:w="3492" w:type="dxa"/>
          </w:tcPr>
          <w:p w:rsidR="007B430E" w:rsidRPr="00D51C0C" w:rsidRDefault="007B430E" w:rsidP="00F11FAD">
            <w:pPr>
              <w:spacing w:after="0" w:line="240" w:lineRule="atLeast"/>
              <w:ind w:left="549" w:right="-25"/>
              <w:jc w:val="both"/>
              <w:rPr>
                <w:rFonts w:ascii="Times New Roman" w:hAnsi="Times New Roman" w:cs="Times New Roman"/>
                <w:szCs w:val="22"/>
              </w:rPr>
            </w:pPr>
          </w:p>
        </w:tc>
        <w:tc>
          <w:tcPr>
            <w:tcW w:w="1327" w:type="dxa"/>
          </w:tcPr>
          <w:p w:rsidR="007B430E" w:rsidRPr="00D51C0C" w:rsidRDefault="007B430E"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7B430E" w:rsidRPr="00D51C0C"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B430E" w:rsidRPr="00D51C0C" w:rsidRDefault="007B430E"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7B430E" w:rsidRPr="00D51C0C" w:rsidRDefault="007B430E"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B430E" w:rsidRPr="00D51C0C" w:rsidRDefault="007B430E"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6" w:type="dxa"/>
          </w:tcPr>
          <w:p w:rsidR="007B430E" w:rsidRPr="00D51C0C"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B430E" w:rsidRPr="00D51C0C" w:rsidRDefault="007B430E" w:rsidP="00F11FAD">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7B430E" w:rsidRPr="00D51C0C" w:rsidTr="00F11FAD">
        <w:trPr>
          <w:tblHeader/>
        </w:trPr>
        <w:tc>
          <w:tcPr>
            <w:tcW w:w="3492" w:type="dxa"/>
          </w:tcPr>
          <w:p w:rsidR="007B430E" w:rsidRPr="00D51C0C" w:rsidRDefault="007B430E" w:rsidP="00F11FAD">
            <w:pPr>
              <w:spacing w:after="0" w:line="240" w:lineRule="atLeast"/>
              <w:ind w:left="549" w:right="-25"/>
              <w:jc w:val="both"/>
              <w:rPr>
                <w:rFonts w:ascii="Times New Roman" w:hAnsi="Times New Roman" w:cs="Times New Roman"/>
                <w:szCs w:val="22"/>
              </w:rPr>
            </w:pPr>
          </w:p>
        </w:tc>
        <w:tc>
          <w:tcPr>
            <w:tcW w:w="6252" w:type="dxa"/>
            <w:gridSpan w:val="7"/>
          </w:tcPr>
          <w:p w:rsidR="007B430E" w:rsidRPr="00D51C0C" w:rsidRDefault="007B430E" w:rsidP="00F11FAD">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7B430E" w:rsidRPr="00D51C0C" w:rsidTr="007B430E">
        <w:tc>
          <w:tcPr>
            <w:tcW w:w="3492" w:type="dxa"/>
          </w:tcPr>
          <w:p w:rsidR="007B430E" w:rsidRPr="00D51C0C" w:rsidRDefault="007B430E" w:rsidP="00F11FAD">
            <w:pPr>
              <w:spacing w:after="0" w:line="260" w:lineRule="atLeast"/>
              <w:ind w:left="522" w:right="-25"/>
              <w:jc w:val="both"/>
              <w:rPr>
                <w:rFonts w:ascii="Times New Roman" w:hAnsi="Times New Roman" w:cs="Times New Roman"/>
                <w:szCs w:val="22"/>
                <w:cs/>
              </w:rPr>
            </w:pPr>
            <w:r w:rsidRPr="00D51C0C">
              <w:rPr>
                <w:rFonts w:ascii="Times New Roman" w:hAnsi="Times New Roman" w:cs="Times New Roman"/>
                <w:b/>
                <w:bCs/>
                <w:szCs w:val="22"/>
              </w:rPr>
              <w:t>Related person</w:t>
            </w:r>
          </w:p>
        </w:tc>
        <w:tc>
          <w:tcPr>
            <w:tcW w:w="1327"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cs/>
              </w:rPr>
            </w:pPr>
          </w:p>
        </w:tc>
        <w:tc>
          <w:tcPr>
            <w:tcW w:w="264"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B430E" w:rsidRPr="00D51C0C" w:rsidRDefault="007B430E" w:rsidP="00F11FAD">
            <w:pPr>
              <w:tabs>
                <w:tab w:val="decimal" w:pos="885"/>
              </w:tabs>
              <w:spacing w:after="0" w:line="240" w:lineRule="atLeast"/>
              <w:ind w:left="72" w:right="-25"/>
              <w:jc w:val="both"/>
              <w:rPr>
                <w:rFonts w:ascii="Times New Roman" w:hAnsi="Times New Roman" w:cs="Times New Roman"/>
                <w:szCs w:val="22"/>
              </w:rPr>
            </w:pPr>
          </w:p>
        </w:tc>
      </w:tr>
      <w:tr w:rsidR="007B430E" w:rsidRPr="00D51C0C" w:rsidTr="00F11FAD">
        <w:tc>
          <w:tcPr>
            <w:tcW w:w="3492" w:type="dxa"/>
          </w:tcPr>
          <w:p w:rsidR="007B430E" w:rsidRPr="00D51C0C" w:rsidRDefault="007B430E" w:rsidP="00F11FAD">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Key management personnel</w:t>
            </w:r>
          </w:p>
        </w:tc>
        <w:tc>
          <w:tcPr>
            <w:tcW w:w="1327" w:type="dxa"/>
            <w:tcBorders>
              <w:bottom w:val="double" w:sz="4" w:space="0" w:color="auto"/>
            </w:tcBorders>
          </w:tcPr>
          <w:p w:rsidR="007B430E" w:rsidRPr="00D51C0C" w:rsidRDefault="00112AAE" w:rsidP="007B430E">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35,741</w:t>
            </w:r>
          </w:p>
        </w:tc>
        <w:tc>
          <w:tcPr>
            <w:tcW w:w="264" w:type="dxa"/>
          </w:tcPr>
          <w:p w:rsidR="007B430E" w:rsidRPr="00D51C0C" w:rsidRDefault="007B430E" w:rsidP="007B430E">
            <w:pPr>
              <w:spacing w:after="0" w:line="240" w:lineRule="atLeast"/>
              <w:ind w:left="72" w:right="-25"/>
              <w:jc w:val="both"/>
              <w:rPr>
                <w:rFonts w:ascii="Times New Roman" w:hAnsi="Times New Roman" w:cs="Times New Roman"/>
                <w:b/>
                <w:bCs/>
                <w:szCs w:val="22"/>
              </w:rPr>
            </w:pPr>
          </w:p>
        </w:tc>
        <w:tc>
          <w:tcPr>
            <w:tcW w:w="1428" w:type="dxa"/>
            <w:tcBorders>
              <w:bottom w:val="double" w:sz="4" w:space="0" w:color="auto"/>
            </w:tcBorders>
          </w:tcPr>
          <w:p w:rsidR="007B430E" w:rsidRPr="00D51C0C" w:rsidRDefault="00112AAE" w:rsidP="007B430E">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34,602</w:t>
            </w:r>
          </w:p>
        </w:tc>
        <w:tc>
          <w:tcPr>
            <w:tcW w:w="264" w:type="dxa"/>
          </w:tcPr>
          <w:p w:rsidR="007B430E" w:rsidRPr="00D51C0C" w:rsidRDefault="007B430E" w:rsidP="007B430E">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7B430E" w:rsidRPr="00D51C0C" w:rsidRDefault="00112AAE" w:rsidP="007B430E">
            <w:pPr>
              <w:tabs>
                <w:tab w:val="decimal" w:pos="862"/>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35,741</w:t>
            </w:r>
          </w:p>
        </w:tc>
        <w:tc>
          <w:tcPr>
            <w:tcW w:w="256" w:type="dxa"/>
          </w:tcPr>
          <w:p w:rsidR="007B430E" w:rsidRPr="00D51C0C" w:rsidRDefault="007B430E" w:rsidP="007B430E">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vAlign w:val="bottom"/>
          </w:tcPr>
          <w:p w:rsidR="007B430E" w:rsidRPr="00D51C0C" w:rsidRDefault="00112AAE" w:rsidP="007B430E">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34,602</w:t>
            </w:r>
          </w:p>
        </w:tc>
      </w:tr>
    </w:tbl>
    <w:p w:rsidR="007B430E" w:rsidRPr="00D51C0C" w:rsidRDefault="007B430E" w:rsidP="007B430E">
      <w:pPr>
        <w:pStyle w:val="BodyText"/>
        <w:ind w:left="539" w:right="-25" w:firstLine="0"/>
        <w:jc w:val="both"/>
        <w:rPr>
          <w:rFonts w:ascii="Times New Roman" w:hAnsi="Times New Roman" w:cs="Times New Roman"/>
          <w:sz w:val="22"/>
          <w:szCs w:val="28"/>
        </w:rPr>
      </w:pPr>
    </w:p>
    <w:p w:rsidR="00603B4F" w:rsidRPr="00D51C0C"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Directors</w:t>
      </w:r>
      <w:r w:rsidR="00745574" w:rsidRPr="00D51C0C">
        <w:rPr>
          <w:rFonts w:ascii="Times New Roman" w:hAnsi="Times New Roman" w:cs="Times New Roman"/>
          <w:b/>
          <w:bCs/>
          <w:i/>
          <w:iCs/>
          <w:sz w:val="22"/>
          <w:szCs w:val="28"/>
        </w:rPr>
        <w:t>’</w:t>
      </w:r>
      <w:r w:rsidRPr="00D51C0C">
        <w:rPr>
          <w:rFonts w:ascii="Times New Roman" w:hAnsi="Times New Roman" w:cs="Times New Roman"/>
          <w:b/>
          <w:bCs/>
          <w:i/>
          <w:iCs/>
          <w:sz w:val="22"/>
          <w:szCs w:val="28"/>
        </w:rPr>
        <w:t xml:space="preserve"> </w:t>
      </w:r>
      <w:r w:rsidR="00483463" w:rsidRPr="00D51C0C">
        <w:rPr>
          <w:rFonts w:ascii="Times New Roman" w:hAnsi="Times New Roman" w:cs="Times New Roman"/>
          <w:b/>
          <w:bCs/>
          <w:i/>
          <w:iCs/>
          <w:sz w:val="22"/>
          <w:szCs w:val="28"/>
        </w:rPr>
        <w:t>remunerations</w:t>
      </w:r>
    </w:p>
    <w:p w:rsidR="00490BFA" w:rsidRPr="00D51C0C" w:rsidRDefault="00490BFA" w:rsidP="00053F4E">
      <w:pPr>
        <w:pStyle w:val="BodyText"/>
        <w:ind w:left="539" w:right="-25" w:firstLine="0"/>
        <w:jc w:val="both"/>
        <w:rPr>
          <w:rFonts w:ascii="Times New Roman" w:hAnsi="Times New Roman" w:cs="Times New Roman"/>
          <w:sz w:val="22"/>
          <w:szCs w:val="28"/>
        </w:rPr>
      </w:pPr>
    </w:p>
    <w:p w:rsidR="009D7664" w:rsidRPr="00D51C0C" w:rsidRDefault="009D7664" w:rsidP="009D7664">
      <w:pPr>
        <w:tabs>
          <w:tab w:val="left" w:pos="567"/>
        </w:tabs>
        <w:spacing w:after="0" w:line="240" w:lineRule="atLeast"/>
        <w:ind w:left="539" w:right="-25"/>
        <w:jc w:val="thaiDistribute"/>
        <w:rPr>
          <w:rFonts w:ascii="Times New Roman" w:hAnsi="Times New Roman" w:cs="Times New Roman"/>
          <w:szCs w:val="22"/>
        </w:rPr>
      </w:pPr>
      <w:r w:rsidRPr="00D51C0C">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9D7664" w:rsidRPr="00D51C0C" w:rsidRDefault="009D7664" w:rsidP="00053F4E">
      <w:pPr>
        <w:pStyle w:val="BodyText"/>
        <w:ind w:left="539" w:right="-25" w:firstLine="0"/>
        <w:jc w:val="both"/>
        <w:rPr>
          <w:rFonts w:ascii="Times New Roman" w:hAnsi="Times New Roman" w:cs="Times New Roman"/>
          <w:sz w:val="22"/>
          <w:szCs w:val="28"/>
        </w:rPr>
      </w:pPr>
    </w:p>
    <w:p w:rsidR="006F0AD9" w:rsidRPr="00D51C0C" w:rsidRDefault="00082394" w:rsidP="002F4DB8">
      <w:pPr>
        <w:pStyle w:val="BodyText"/>
        <w:tabs>
          <w:tab w:val="left" w:pos="6521"/>
        </w:tabs>
        <w:spacing w:line="260" w:lineRule="atLeast"/>
        <w:ind w:left="540" w:right="-25" w:firstLine="0"/>
        <w:jc w:val="both"/>
        <w:rPr>
          <w:rFonts w:ascii="Times New Roman" w:hAnsi="Times New Roman" w:cs="Times New Roman"/>
          <w:sz w:val="22"/>
          <w:szCs w:val="22"/>
        </w:rPr>
      </w:pPr>
      <w:r w:rsidRPr="00D51C0C">
        <w:rPr>
          <w:rFonts w:ascii="Times New Roman" w:hAnsi="Times New Roman" w:cs="Times New Roman"/>
          <w:sz w:val="22"/>
          <w:szCs w:val="22"/>
        </w:rPr>
        <w:t>The Ordinary General Meeting of Shareholders held on 2</w:t>
      </w:r>
      <w:r w:rsidR="001E63FD" w:rsidRPr="00D51C0C">
        <w:rPr>
          <w:rFonts w:ascii="Times New Roman" w:hAnsi="Times New Roman" w:cs="Times New Roman"/>
          <w:sz w:val="22"/>
          <w:szCs w:val="22"/>
        </w:rPr>
        <w:t>3 April 2020</w:t>
      </w:r>
      <w:r w:rsidR="00A05C9A" w:rsidRPr="00D51C0C">
        <w:rPr>
          <w:rFonts w:ascii="Times New Roman" w:hAnsi="Times New Roman" w:cs="Times New Roman"/>
          <w:sz w:val="22"/>
          <w:szCs w:val="22"/>
        </w:rPr>
        <w:t xml:space="preserve"> </w:t>
      </w:r>
      <w:r w:rsidR="001E63FD" w:rsidRPr="00D51C0C">
        <w:rPr>
          <w:rFonts w:ascii="Times New Roman" w:hAnsi="Times New Roman" w:cs="Times New Roman"/>
          <w:sz w:val="22"/>
          <w:szCs w:val="22"/>
        </w:rPr>
        <w:t xml:space="preserve">approved and determined the remuneration of the Company’s directors for the year </w:t>
      </w:r>
      <w:r w:rsidR="006F0AD9" w:rsidRPr="00D51C0C">
        <w:rPr>
          <w:rFonts w:ascii="Times New Roman" w:hAnsi="Times New Roman" w:cs="Times New Roman"/>
          <w:sz w:val="22"/>
          <w:szCs w:val="22"/>
        </w:rPr>
        <w:t>2020</w:t>
      </w:r>
      <w:r w:rsidR="00A05C9A" w:rsidRPr="00D51C0C">
        <w:rPr>
          <w:rFonts w:ascii="Times New Roman" w:hAnsi="Times New Roman" w:cs="Times New Roman"/>
          <w:sz w:val="22"/>
          <w:szCs w:val="22"/>
        </w:rPr>
        <w:t xml:space="preserve"> </w:t>
      </w:r>
      <w:r w:rsidR="006F0AD9" w:rsidRPr="00D51C0C">
        <w:rPr>
          <w:rFonts w:ascii="Times New Roman" w:hAnsi="Times New Roman" w:cs="Times New Roman"/>
          <w:sz w:val="22"/>
          <w:szCs w:val="22"/>
        </w:rPr>
        <w:t>was monthly remuneration at the rate of Baht 50,000 - 65,000 per month, meeting allowance at the rate of Baht 7,500 per person and bonus of Baht 150,000 - 195,000 per year</w:t>
      </w:r>
      <w:r w:rsidR="00BB53CD" w:rsidRPr="00D51C0C">
        <w:rPr>
          <w:rFonts w:ascii="Times New Roman" w:hAnsi="Times New Roman" w:cs="Times New Roman"/>
          <w:sz w:val="22"/>
          <w:szCs w:val="22"/>
        </w:rPr>
        <w:t>.</w:t>
      </w:r>
    </w:p>
    <w:p w:rsidR="006F0AD9" w:rsidRPr="00D51C0C" w:rsidRDefault="006F0AD9" w:rsidP="002F4DB8">
      <w:pPr>
        <w:pStyle w:val="BodyText"/>
        <w:tabs>
          <w:tab w:val="left" w:pos="6521"/>
        </w:tabs>
        <w:spacing w:line="260" w:lineRule="atLeast"/>
        <w:ind w:left="540" w:right="-25" w:firstLine="0"/>
        <w:jc w:val="both"/>
        <w:rPr>
          <w:rFonts w:ascii="Times New Roman" w:hAnsi="Times New Roman" w:cs="Times New Roman"/>
          <w:sz w:val="22"/>
          <w:szCs w:val="22"/>
        </w:rPr>
      </w:pPr>
    </w:p>
    <w:p w:rsidR="00FD07DD" w:rsidRPr="00D51C0C" w:rsidRDefault="00960BA7" w:rsidP="005C4F6A">
      <w:pPr>
        <w:pStyle w:val="BodyText"/>
        <w:ind w:left="539"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Significant agreements with related parties</w:t>
      </w:r>
    </w:p>
    <w:p w:rsidR="00185511" w:rsidRPr="00D51C0C" w:rsidRDefault="00185511" w:rsidP="005C4F6A">
      <w:pPr>
        <w:pStyle w:val="BodyText"/>
        <w:ind w:left="539" w:right="-25" w:firstLine="0"/>
        <w:jc w:val="both"/>
        <w:rPr>
          <w:rFonts w:ascii="Times New Roman" w:hAnsi="Times New Roman" w:cs="Times New Roman"/>
          <w:sz w:val="22"/>
          <w:szCs w:val="28"/>
        </w:rPr>
      </w:pPr>
    </w:p>
    <w:p w:rsidR="00BA3F38" w:rsidRPr="00D51C0C"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Subsidiaries</w:t>
      </w:r>
    </w:p>
    <w:p w:rsidR="00F86B85" w:rsidRPr="00D51C0C"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BA3F38" w:rsidRPr="00D51C0C" w:rsidRDefault="00BA3F38" w:rsidP="00F86B85">
      <w:pPr>
        <w:pStyle w:val="BodyText"/>
        <w:tabs>
          <w:tab w:val="left" w:pos="6521"/>
        </w:tabs>
        <w:spacing w:line="260" w:lineRule="atLeast"/>
        <w:ind w:left="540" w:right="-25" w:firstLine="0"/>
        <w:jc w:val="both"/>
        <w:rPr>
          <w:rFonts w:ascii="Times New Roman" w:hAnsi="Times New Roman" w:cstheme="minorBidi"/>
          <w:sz w:val="22"/>
          <w:szCs w:val="22"/>
        </w:rPr>
      </w:pPr>
      <w:r w:rsidRPr="00D51C0C">
        <w:rPr>
          <w:rFonts w:ascii="Times New Roman" w:hAnsi="Times New Roman" w:cstheme="minorBidi"/>
          <w:sz w:val="22"/>
          <w:szCs w:val="22"/>
        </w:rPr>
        <w:t xml:space="preserve">On 28 December 2020, the Company entered into an office lease agreement with </w:t>
      </w:r>
      <w:proofErr w:type="spellStart"/>
      <w:r w:rsidRPr="00D51C0C">
        <w:rPr>
          <w:rFonts w:ascii="Times New Roman" w:hAnsi="Times New Roman" w:cstheme="minorBidi"/>
          <w:sz w:val="22"/>
          <w:szCs w:val="22"/>
        </w:rPr>
        <w:t>Seafco</w:t>
      </w:r>
      <w:proofErr w:type="spellEnd"/>
      <w:r w:rsidRPr="00D51C0C">
        <w:rPr>
          <w:rFonts w:ascii="Times New Roman" w:hAnsi="Times New Roman" w:cstheme="minorBidi"/>
          <w:sz w:val="22"/>
          <w:szCs w:val="22"/>
        </w:rPr>
        <w:t xml:space="preserve"> </w:t>
      </w:r>
      <w:proofErr w:type="spellStart"/>
      <w:r w:rsidRPr="00D51C0C">
        <w:rPr>
          <w:rFonts w:ascii="Times New Roman" w:hAnsi="Times New Roman" w:cstheme="minorBidi"/>
          <w:sz w:val="22"/>
          <w:szCs w:val="22"/>
        </w:rPr>
        <w:t>Intertrade</w:t>
      </w:r>
      <w:proofErr w:type="spellEnd"/>
      <w:r w:rsidRPr="00D51C0C">
        <w:rPr>
          <w:rFonts w:ascii="Times New Roman" w:hAnsi="Times New Roman" w:cstheme="minorBidi"/>
          <w:sz w:val="22"/>
          <w:szCs w:val="22"/>
        </w:rPr>
        <w:t xml:space="preserve"> Co., Ltd. (a subsidiary) for a period of 1 year from 1 January 2021 to 31 December 2021, at </w:t>
      </w:r>
      <w:r w:rsidR="00BB53CD" w:rsidRPr="00D51C0C">
        <w:rPr>
          <w:rFonts w:ascii="Times New Roman" w:hAnsi="Times New Roman" w:cstheme="minorBidi"/>
          <w:sz w:val="22"/>
          <w:szCs w:val="22"/>
        </w:rPr>
        <w:t xml:space="preserve">monthly </w:t>
      </w:r>
      <w:r w:rsidRPr="00D51C0C">
        <w:rPr>
          <w:rFonts w:ascii="Times New Roman" w:hAnsi="Times New Roman" w:cstheme="minorBidi"/>
          <w:sz w:val="22"/>
          <w:szCs w:val="22"/>
        </w:rPr>
        <w:t xml:space="preserve">rental rates including water </w:t>
      </w:r>
      <w:r w:rsidR="00BB53CD" w:rsidRPr="00D51C0C">
        <w:rPr>
          <w:rFonts w:ascii="Times New Roman" w:hAnsi="Times New Roman" w:cstheme="minorBidi"/>
          <w:sz w:val="22"/>
          <w:szCs w:val="22"/>
        </w:rPr>
        <w:t>a</w:t>
      </w:r>
      <w:r w:rsidRPr="00D51C0C">
        <w:rPr>
          <w:rFonts w:ascii="Times New Roman" w:hAnsi="Times New Roman" w:cstheme="minorBidi"/>
          <w:sz w:val="22"/>
          <w:szCs w:val="22"/>
        </w:rPr>
        <w:t>nd electricity</w:t>
      </w:r>
      <w:r w:rsidR="00BB53CD" w:rsidRPr="00D51C0C">
        <w:rPr>
          <w:rFonts w:ascii="Times New Roman" w:hAnsi="Times New Roman" w:cstheme="minorBidi"/>
          <w:sz w:val="22"/>
          <w:szCs w:val="22"/>
        </w:rPr>
        <w:t xml:space="preserve"> expenses of Baht</w:t>
      </w:r>
      <w:r w:rsidRPr="00D51C0C">
        <w:rPr>
          <w:rFonts w:ascii="Times New Roman" w:hAnsi="Times New Roman" w:cstheme="minorBidi"/>
          <w:sz w:val="22"/>
          <w:szCs w:val="22"/>
        </w:rPr>
        <w:t xml:space="preserve"> 30,000.</w:t>
      </w:r>
    </w:p>
    <w:p w:rsidR="00F86B85" w:rsidRPr="00D51C0C"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F86B85" w:rsidRPr="00D51C0C"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Other related parties</w:t>
      </w:r>
      <w:r w:rsidRPr="00D51C0C">
        <w:rPr>
          <w:i/>
          <w:iCs/>
        </w:rPr>
        <w:t xml:space="preserve"> </w:t>
      </w:r>
    </w:p>
    <w:p w:rsidR="00F86B85" w:rsidRPr="00D51C0C" w:rsidRDefault="00F86B85" w:rsidP="00F86B85">
      <w:pPr>
        <w:pStyle w:val="BodyText"/>
        <w:tabs>
          <w:tab w:val="left" w:pos="6521"/>
        </w:tabs>
        <w:spacing w:line="260" w:lineRule="atLeast"/>
        <w:ind w:left="540" w:right="-25" w:firstLine="0"/>
        <w:jc w:val="both"/>
        <w:rPr>
          <w:rFonts w:ascii="Times New Roman" w:hAnsi="Times New Roman" w:cs="Times New Roman"/>
          <w:sz w:val="22"/>
          <w:szCs w:val="22"/>
        </w:rPr>
      </w:pPr>
    </w:p>
    <w:p w:rsidR="00745021" w:rsidRPr="00D51C0C" w:rsidRDefault="00745021" w:rsidP="00F86B85">
      <w:pPr>
        <w:pStyle w:val="BodyText"/>
        <w:tabs>
          <w:tab w:val="left" w:pos="6521"/>
        </w:tabs>
        <w:spacing w:line="260" w:lineRule="atLeast"/>
        <w:ind w:left="540" w:right="-25" w:firstLine="0"/>
        <w:jc w:val="both"/>
        <w:rPr>
          <w:rFonts w:ascii="Times New Roman" w:hAnsi="Times New Roman" w:cs="Times New Roman"/>
          <w:sz w:val="22"/>
          <w:szCs w:val="22"/>
          <w:cs/>
        </w:rPr>
      </w:pPr>
      <w:r w:rsidRPr="00D51C0C">
        <w:rPr>
          <w:rFonts w:ascii="Times New Roman" w:hAnsi="Times New Roman" w:cs="Times New Roman"/>
          <w:sz w:val="22"/>
          <w:szCs w:val="22"/>
        </w:rPr>
        <w:t xml:space="preserve">The Company entered into </w:t>
      </w:r>
      <w:r w:rsidR="00BB53CD" w:rsidRPr="00D51C0C">
        <w:rPr>
          <w:rFonts w:ascii="Times New Roman" w:hAnsi="Times New Roman" w:cs="Times New Roman"/>
          <w:sz w:val="22"/>
          <w:szCs w:val="22"/>
        </w:rPr>
        <w:t xml:space="preserve">8 of car rental </w:t>
      </w:r>
      <w:r w:rsidRPr="00D51C0C">
        <w:rPr>
          <w:rFonts w:ascii="Times New Roman" w:hAnsi="Times New Roman" w:cs="Times New Roman"/>
          <w:sz w:val="22"/>
          <w:szCs w:val="22"/>
        </w:rPr>
        <w:t>agreement</w:t>
      </w:r>
      <w:r w:rsidR="00BB53CD" w:rsidRPr="00D51C0C">
        <w:rPr>
          <w:rFonts w:ascii="Times New Roman" w:hAnsi="Times New Roman" w:cs="Times New Roman"/>
          <w:sz w:val="22"/>
          <w:szCs w:val="22"/>
        </w:rPr>
        <w:t>s</w:t>
      </w:r>
      <w:r w:rsidRPr="00D51C0C">
        <w:rPr>
          <w:rFonts w:ascii="Times New Roman" w:hAnsi="Times New Roman" w:cs="Times New Roman"/>
          <w:sz w:val="22"/>
          <w:szCs w:val="22"/>
        </w:rPr>
        <w:t xml:space="preserve"> with two related companies</w:t>
      </w:r>
      <w:r w:rsidR="00BB53CD" w:rsidRPr="00D51C0C">
        <w:rPr>
          <w:rFonts w:ascii="Times New Roman" w:hAnsi="Times New Roman" w:cs="Times New Roman"/>
          <w:sz w:val="22"/>
          <w:szCs w:val="22"/>
        </w:rPr>
        <w:t xml:space="preserve"> for rent of 1</w:t>
      </w:r>
      <w:r w:rsidRPr="00D51C0C">
        <w:rPr>
          <w:rFonts w:ascii="Times New Roman" w:hAnsi="Times New Roman" w:cs="Times New Roman"/>
          <w:sz w:val="22"/>
          <w:szCs w:val="22"/>
        </w:rPr>
        <w:t xml:space="preserve">5 cars. </w:t>
      </w:r>
      <w:r w:rsidR="00BB53CD" w:rsidRPr="00D51C0C">
        <w:rPr>
          <w:rFonts w:ascii="Times New Roman" w:hAnsi="Times New Roman" w:cs="Times New Roman"/>
          <w:sz w:val="22"/>
          <w:szCs w:val="22"/>
        </w:rPr>
        <w:t xml:space="preserve"> Each of the r</w:t>
      </w:r>
      <w:r w:rsidRPr="00D51C0C">
        <w:rPr>
          <w:rFonts w:ascii="Times New Roman" w:hAnsi="Times New Roman" w:cs="Times New Roman"/>
          <w:sz w:val="22"/>
          <w:szCs w:val="22"/>
        </w:rPr>
        <w:t xml:space="preserve">ental </w:t>
      </w:r>
      <w:r w:rsidR="00BB53CD" w:rsidRPr="00D51C0C">
        <w:rPr>
          <w:rFonts w:ascii="Times New Roman" w:hAnsi="Times New Roman" w:cs="Times New Roman"/>
          <w:sz w:val="22"/>
          <w:szCs w:val="22"/>
        </w:rPr>
        <w:t xml:space="preserve">period for </w:t>
      </w:r>
      <w:r w:rsidRPr="00D51C0C">
        <w:rPr>
          <w:rFonts w:ascii="Times New Roman" w:hAnsi="Times New Roman" w:cs="Times New Roman"/>
          <w:sz w:val="22"/>
          <w:szCs w:val="22"/>
        </w:rPr>
        <w:t xml:space="preserve">1 year with monthly rental rate </w:t>
      </w:r>
      <w:r w:rsidR="00BB53CD" w:rsidRPr="00D51C0C">
        <w:rPr>
          <w:rFonts w:ascii="Times New Roman" w:hAnsi="Times New Roman" w:cs="Times New Roman"/>
          <w:sz w:val="22"/>
          <w:szCs w:val="22"/>
        </w:rPr>
        <w:t>as</w:t>
      </w:r>
      <w:r w:rsidRPr="00D51C0C">
        <w:rPr>
          <w:rFonts w:ascii="Times New Roman" w:hAnsi="Times New Roman" w:cs="Times New Roman"/>
          <w:sz w:val="22"/>
          <w:szCs w:val="22"/>
        </w:rPr>
        <w:t xml:space="preserve"> the agreement.</w:t>
      </w:r>
    </w:p>
    <w:p w:rsidR="00F86B85" w:rsidRPr="00D51C0C"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D40180" w:rsidRPr="00D51C0C" w:rsidRDefault="00D40180" w:rsidP="00F86B85">
      <w:pPr>
        <w:pStyle w:val="BodyText"/>
        <w:tabs>
          <w:tab w:val="left" w:pos="6521"/>
        </w:tabs>
        <w:spacing w:line="260" w:lineRule="atLeast"/>
        <w:ind w:left="540"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Company entered into a land and building lease agreement with a related company for </w:t>
      </w:r>
      <w:r w:rsidR="00BB53CD" w:rsidRPr="00D51C0C">
        <w:rPr>
          <w:rFonts w:ascii="Times New Roman" w:hAnsi="Times New Roman" w:cs="Times New Roman"/>
          <w:sz w:val="22"/>
          <w:szCs w:val="22"/>
        </w:rPr>
        <w:t xml:space="preserve">storing </w:t>
      </w:r>
      <w:r w:rsidR="00136DA2" w:rsidRPr="00D51C0C">
        <w:rPr>
          <w:rFonts w:ascii="Times New Roman" w:hAnsi="Times New Roman" w:cs="Times New Roman"/>
          <w:sz w:val="22"/>
          <w:szCs w:val="22"/>
        </w:rPr>
        <w:t xml:space="preserve">of equipment, </w:t>
      </w:r>
      <w:r w:rsidRPr="00D51C0C">
        <w:rPr>
          <w:rFonts w:ascii="Times New Roman" w:hAnsi="Times New Roman" w:cs="Times New Roman"/>
          <w:sz w:val="22"/>
          <w:szCs w:val="22"/>
        </w:rPr>
        <w:t xml:space="preserve">machinery and assets </w:t>
      </w:r>
      <w:r w:rsidR="00136DA2" w:rsidRPr="00D51C0C">
        <w:rPr>
          <w:rFonts w:ascii="Times New Roman" w:hAnsi="Times New Roman" w:cs="Times New Roman"/>
          <w:sz w:val="22"/>
          <w:szCs w:val="22"/>
        </w:rPr>
        <w:t xml:space="preserve">of the Company.  </w:t>
      </w:r>
      <w:r w:rsidRPr="00D51C0C">
        <w:rPr>
          <w:rFonts w:ascii="Times New Roman" w:hAnsi="Times New Roman" w:cs="Times New Roman"/>
          <w:sz w:val="22"/>
          <w:szCs w:val="22"/>
        </w:rPr>
        <w:t xml:space="preserve">The rental </w:t>
      </w:r>
      <w:r w:rsidR="00136DA2" w:rsidRPr="00D51C0C">
        <w:rPr>
          <w:rFonts w:ascii="Times New Roman" w:hAnsi="Times New Roman" w:cs="Times New Roman"/>
          <w:sz w:val="22"/>
          <w:szCs w:val="22"/>
        </w:rPr>
        <w:t xml:space="preserve">period </w:t>
      </w:r>
      <w:r w:rsidRPr="00D51C0C">
        <w:rPr>
          <w:rFonts w:ascii="Times New Roman" w:hAnsi="Times New Roman" w:cs="Times New Roman"/>
          <w:sz w:val="22"/>
          <w:szCs w:val="22"/>
        </w:rPr>
        <w:t xml:space="preserve">for 1 year with monthly rental rate </w:t>
      </w:r>
      <w:r w:rsidR="00136DA2" w:rsidRPr="00D51C0C">
        <w:rPr>
          <w:rFonts w:ascii="Times New Roman" w:hAnsi="Times New Roman" w:cs="Times New Roman"/>
          <w:sz w:val="22"/>
          <w:szCs w:val="22"/>
        </w:rPr>
        <w:t xml:space="preserve">as </w:t>
      </w:r>
      <w:r w:rsidRPr="00D51C0C">
        <w:rPr>
          <w:rFonts w:ascii="Times New Roman" w:hAnsi="Times New Roman" w:cs="Times New Roman"/>
          <w:sz w:val="22"/>
          <w:szCs w:val="22"/>
        </w:rPr>
        <w:t>the agreement.</w:t>
      </w:r>
    </w:p>
    <w:p w:rsidR="00D40180" w:rsidRPr="00D51C0C" w:rsidRDefault="00D40180" w:rsidP="00D40180">
      <w:pPr>
        <w:pStyle w:val="BodyText"/>
        <w:spacing w:line="260" w:lineRule="atLeast"/>
        <w:ind w:left="540"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lastRenderedPageBreak/>
        <w:t xml:space="preserve">Related person </w:t>
      </w:r>
    </w:p>
    <w:p w:rsidR="00F86B85" w:rsidRPr="00D51C0C" w:rsidRDefault="00F86B85"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34180A" w:rsidRPr="00D51C0C" w:rsidRDefault="0034180A" w:rsidP="0034180A">
      <w:pPr>
        <w:pStyle w:val="BodyText"/>
        <w:tabs>
          <w:tab w:val="left" w:pos="6521"/>
        </w:tabs>
        <w:spacing w:line="260" w:lineRule="atLeast"/>
        <w:ind w:left="540"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Company entered into a land lease agreement with </w:t>
      </w:r>
      <w:r w:rsidR="00136DA2" w:rsidRPr="00D51C0C">
        <w:rPr>
          <w:rFonts w:ascii="Times New Roman" w:hAnsi="Times New Roman" w:cs="Times New Roman"/>
          <w:sz w:val="22"/>
          <w:szCs w:val="22"/>
        </w:rPr>
        <w:t>a</w:t>
      </w:r>
      <w:r w:rsidRPr="00D51C0C">
        <w:rPr>
          <w:rFonts w:ascii="Times New Roman" w:hAnsi="Times New Roman" w:cs="Times New Roman"/>
          <w:sz w:val="22"/>
          <w:szCs w:val="22"/>
        </w:rPr>
        <w:t xml:space="preserve"> related person for </w:t>
      </w:r>
      <w:r w:rsidR="00136DA2" w:rsidRPr="00D51C0C">
        <w:rPr>
          <w:rFonts w:ascii="Times New Roman" w:hAnsi="Times New Roman" w:cs="Times New Roman"/>
          <w:sz w:val="22"/>
          <w:szCs w:val="22"/>
        </w:rPr>
        <w:t xml:space="preserve">construct </w:t>
      </w:r>
      <w:r w:rsidR="00CB6CD7" w:rsidRPr="00D51C0C">
        <w:rPr>
          <w:rFonts w:ascii="Times New Roman" w:hAnsi="Times New Roman" w:cs="Times New Roman"/>
          <w:sz w:val="22"/>
          <w:szCs w:val="22"/>
        </w:rPr>
        <w:t>the camp for worker</w:t>
      </w:r>
      <w:r w:rsidR="003C07E8" w:rsidRPr="00D51C0C">
        <w:rPr>
          <w:rFonts w:ascii="Times New Roman" w:hAnsi="Times New Roman" w:cs="Times New Roman"/>
          <w:sz w:val="22"/>
          <w:szCs w:val="22"/>
        </w:rPr>
        <w:t xml:space="preserve">. </w:t>
      </w:r>
      <w:r w:rsidR="00136DA2" w:rsidRPr="00D51C0C">
        <w:rPr>
          <w:rFonts w:ascii="Times New Roman" w:hAnsi="Times New Roman" w:cs="Times New Roman"/>
          <w:sz w:val="22"/>
          <w:szCs w:val="22"/>
        </w:rPr>
        <w:t xml:space="preserve"> </w:t>
      </w:r>
      <w:r w:rsidRPr="00D51C0C">
        <w:rPr>
          <w:rFonts w:ascii="Times New Roman" w:hAnsi="Times New Roman" w:cs="Times New Roman"/>
          <w:sz w:val="22"/>
          <w:szCs w:val="22"/>
        </w:rPr>
        <w:t>The</w:t>
      </w:r>
      <w:r w:rsidR="003C07E8" w:rsidRPr="00D51C0C">
        <w:rPr>
          <w:rFonts w:ascii="Times New Roman" w:hAnsi="Times New Roman" w:cs="Times New Roman"/>
          <w:sz w:val="22"/>
          <w:szCs w:val="22"/>
        </w:rPr>
        <w:t xml:space="preserve"> </w:t>
      </w:r>
      <w:r w:rsidRPr="00D51C0C">
        <w:rPr>
          <w:rFonts w:ascii="Times New Roman" w:hAnsi="Times New Roman" w:cs="Times New Roman"/>
          <w:sz w:val="22"/>
          <w:szCs w:val="22"/>
        </w:rPr>
        <w:t>rental</w:t>
      </w:r>
      <w:r w:rsidR="003C07E8" w:rsidRPr="00D51C0C">
        <w:rPr>
          <w:rFonts w:ascii="Times New Roman" w:hAnsi="Times New Roman" w:cs="Times New Roman"/>
          <w:sz w:val="22"/>
          <w:szCs w:val="22"/>
        </w:rPr>
        <w:t xml:space="preserve"> </w:t>
      </w:r>
      <w:r w:rsidR="00136DA2" w:rsidRPr="00D51C0C">
        <w:rPr>
          <w:rFonts w:ascii="Times New Roman" w:hAnsi="Times New Roman" w:cs="Times New Roman"/>
          <w:sz w:val="22"/>
          <w:szCs w:val="22"/>
        </w:rPr>
        <w:t xml:space="preserve">period </w:t>
      </w:r>
      <w:r w:rsidR="004A4161" w:rsidRPr="00D51C0C">
        <w:rPr>
          <w:rFonts w:ascii="Times New Roman" w:hAnsi="Times New Roman" w:cs="Times New Roman"/>
          <w:sz w:val="22"/>
          <w:szCs w:val="22"/>
        </w:rPr>
        <w:t xml:space="preserve">is </w:t>
      </w:r>
      <w:r w:rsidR="00136DA2" w:rsidRPr="00D51C0C">
        <w:rPr>
          <w:rFonts w:ascii="Times New Roman" w:hAnsi="Times New Roman" w:cs="Times New Roman"/>
          <w:sz w:val="22"/>
          <w:szCs w:val="22"/>
        </w:rPr>
        <w:t>fo</w:t>
      </w:r>
      <w:r w:rsidRPr="00D51C0C">
        <w:rPr>
          <w:rFonts w:ascii="Times New Roman" w:hAnsi="Times New Roman" w:cs="Times New Roman"/>
          <w:sz w:val="22"/>
          <w:szCs w:val="22"/>
        </w:rPr>
        <w:t>r 3 years with monthly rental rate</w:t>
      </w:r>
      <w:r w:rsidR="003C07E8" w:rsidRPr="00D51C0C">
        <w:rPr>
          <w:rFonts w:ascii="Times New Roman" w:hAnsi="Times New Roman" w:cs="Times New Roman"/>
          <w:sz w:val="22"/>
          <w:szCs w:val="22"/>
        </w:rPr>
        <w:t xml:space="preserve"> </w:t>
      </w:r>
      <w:r w:rsidR="00136DA2" w:rsidRPr="00D51C0C">
        <w:rPr>
          <w:rFonts w:ascii="Times New Roman" w:hAnsi="Times New Roman" w:cs="Times New Roman"/>
          <w:sz w:val="22"/>
          <w:szCs w:val="22"/>
        </w:rPr>
        <w:t xml:space="preserve">as </w:t>
      </w:r>
      <w:r w:rsidRPr="00D51C0C">
        <w:rPr>
          <w:rFonts w:ascii="Times New Roman" w:hAnsi="Times New Roman" w:cs="Times New Roman"/>
          <w:sz w:val="22"/>
          <w:szCs w:val="22"/>
        </w:rPr>
        <w:t>the agreement.</w:t>
      </w:r>
    </w:p>
    <w:p w:rsidR="00185511" w:rsidRPr="00D51C0C" w:rsidRDefault="00185511"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960BA7" w:rsidRPr="00D51C0C" w:rsidRDefault="00960BA7" w:rsidP="00960BA7">
      <w:pPr>
        <w:pStyle w:val="BodyText"/>
        <w:ind w:left="539" w:right="-25" w:firstLine="0"/>
        <w:jc w:val="both"/>
        <w:rPr>
          <w:rFonts w:ascii="Times New Roman" w:hAnsi="Times New Roman" w:cs="Times New Roman"/>
          <w:b/>
          <w:bCs/>
          <w:i/>
          <w:iCs/>
          <w:sz w:val="22"/>
          <w:szCs w:val="28"/>
        </w:rPr>
      </w:pPr>
      <w:r w:rsidRPr="00D51C0C">
        <w:rPr>
          <w:rFonts w:ascii="Times New Roman" w:hAnsi="Times New Roman" w:cs="Times New Roman"/>
          <w:b/>
          <w:bCs/>
          <w:i/>
          <w:iCs/>
          <w:sz w:val="22"/>
          <w:szCs w:val="28"/>
        </w:rPr>
        <w:t>Commitment with related parties</w:t>
      </w:r>
    </w:p>
    <w:p w:rsidR="00960BA7" w:rsidRPr="00D51C0C" w:rsidRDefault="00960BA7" w:rsidP="005C4F6A">
      <w:pPr>
        <w:pStyle w:val="BodyText"/>
        <w:ind w:left="539" w:right="-25" w:firstLine="0"/>
        <w:jc w:val="both"/>
        <w:rPr>
          <w:rFonts w:ascii="Times New Roman" w:hAnsi="Times New Roman" w:cs="Times New Roman"/>
          <w:sz w:val="22"/>
          <w:szCs w:val="28"/>
        </w:rPr>
      </w:pPr>
    </w:p>
    <w:p w:rsidR="00960BA7" w:rsidRPr="00D51C0C" w:rsidRDefault="00F86B85" w:rsidP="005C4F6A">
      <w:pPr>
        <w:pStyle w:val="BodyText"/>
        <w:ind w:left="539" w:right="-25" w:firstLine="0"/>
        <w:jc w:val="both"/>
        <w:rPr>
          <w:rFonts w:ascii="Times New Roman" w:hAnsi="Times New Roman" w:cs="Times New Roman"/>
          <w:sz w:val="22"/>
          <w:szCs w:val="28"/>
        </w:rPr>
      </w:pPr>
      <w:r w:rsidRPr="00D51C0C">
        <w:rPr>
          <w:rFonts w:ascii="Times New Roman" w:hAnsi="Times New Roman" w:cs="Times New Roman"/>
          <w:sz w:val="22"/>
          <w:szCs w:val="28"/>
        </w:rPr>
        <w:t xml:space="preserve">As at </w:t>
      </w:r>
      <w:r w:rsidR="00336883" w:rsidRPr="00D51C0C">
        <w:rPr>
          <w:rFonts w:ascii="Times New Roman" w:hAnsi="Times New Roman" w:cs="Times New Roman"/>
          <w:sz w:val="22"/>
          <w:szCs w:val="28"/>
        </w:rPr>
        <w:t xml:space="preserve">30 </w:t>
      </w:r>
      <w:r w:rsidR="00091D59" w:rsidRPr="00D51C0C">
        <w:rPr>
          <w:rFonts w:ascii="Times New Roman" w:hAnsi="Times New Roman" w:cs="Times New Roman"/>
          <w:sz w:val="22"/>
          <w:szCs w:val="28"/>
        </w:rPr>
        <w:t>September</w:t>
      </w:r>
      <w:r w:rsidRPr="00D51C0C">
        <w:rPr>
          <w:rFonts w:ascii="Times New Roman" w:hAnsi="Times New Roman" w:cs="Times New Roman"/>
          <w:sz w:val="22"/>
          <w:szCs w:val="28"/>
        </w:rPr>
        <w:t xml:space="preserve"> 2021, the Company guarantees a loan of an overseas subsidiary of US </w:t>
      </w:r>
      <w:r w:rsidR="001A2F99" w:rsidRPr="00D51C0C">
        <w:rPr>
          <w:rFonts w:ascii="Times New Roman" w:hAnsi="Times New Roman" w:cs="Times New Roman"/>
          <w:sz w:val="22"/>
          <w:szCs w:val="28"/>
        </w:rPr>
        <w:t>Dollar</w:t>
      </w:r>
      <w:r w:rsidRPr="00D51C0C">
        <w:rPr>
          <w:rFonts w:ascii="Times New Roman" w:hAnsi="Times New Roman" w:cs="Times New Roman"/>
          <w:sz w:val="22"/>
          <w:szCs w:val="28"/>
        </w:rPr>
        <w:t xml:space="preserve"> 2 million.</w:t>
      </w:r>
    </w:p>
    <w:p w:rsidR="00185511" w:rsidRPr="00D51C0C" w:rsidRDefault="00185511" w:rsidP="005C4F6A">
      <w:pPr>
        <w:pStyle w:val="BodyText"/>
        <w:ind w:left="539" w:right="-25" w:firstLine="0"/>
        <w:jc w:val="both"/>
        <w:rPr>
          <w:rFonts w:ascii="Times New Roman" w:hAnsi="Times New Roman" w:cs="Times New Roman"/>
          <w:sz w:val="22"/>
          <w:szCs w:val="28"/>
        </w:rPr>
      </w:pPr>
    </w:p>
    <w:p w:rsidR="00DE4702" w:rsidRPr="00D51C0C"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Trade</w:t>
      </w:r>
      <w:r w:rsidR="00F73656" w:rsidRPr="00D51C0C">
        <w:rPr>
          <w:rFonts w:ascii="Times New Roman" w:hAnsi="Times New Roman" w:cs="Times New Roman"/>
          <w:b/>
          <w:bCs/>
          <w:szCs w:val="22"/>
        </w:rPr>
        <w:t xml:space="preserve"> </w:t>
      </w:r>
      <w:r w:rsidRPr="00D51C0C">
        <w:rPr>
          <w:rFonts w:ascii="Times New Roman" w:hAnsi="Times New Roman" w:cs="Times New Roman"/>
          <w:b/>
          <w:bCs/>
          <w:szCs w:val="22"/>
        </w:rPr>
        <w:t>accounts receivable</w:t>
      </w:r>
    </w:p>
    <w:p w:rsidR="00F71D33" w:rsidRPr="00D51C0C" w:rsidRDefault="00F71D33" w:rsidP="00F71D33">
      <w:pPr>
        <w:tabs>
          <w:tab w:val="left" w:pos="545"/>
        </w:tabs>
        <w:spacing w:after="0" w:line="240" w:lineRule="atLeast"/>
        <w:ind w:left="540" w:right="-25"/>
        <w:jc w:val="thaiDistribute"/>
        <w:rPr>
          <w:rFonts w:ascii="Times New Roman" w:hAnsi="Times New Roman" w:cs="Times New Roman"/>
          <w:b/>
          <w:bCs/>
          <w:szCs w:val="22"/>
        </w:rPr>
      </w:pPr>
    </w:p>
    <w:tbl>
      <w:tblPr>
        <w:tblW w:w="9913" w:type="dxa"/>
        <w:tblInd w:w="18" w:type="dxa"/>
        <w:tblLook w:val="01E0"/>
      </w:tblPr>
      <w:tblGrid>
        <w:gridCol w:w="3376"/>
        <w:gridCol w:w="1309"/>
        <w:gridCol w:w="257"/>
        <w:gridCol w:w="1492"/>
        <w:gridCol w:w="257"/>
        <w:gridCol w:w="1479"/>
        <w:gridCol w:w="251"/>
        <w:gridCol w:w="1492"/>
      </w:tblGrid>
      <w:tr w:rsidR="00E56C79" w:rsidRPr="00D51C0C" w:rsidTr="005920C5">
        <w:trPr>
          <w:tblHeader/>
        </w:trPr>
        <w:tc>
          <w:tcPr>
            <w:tcW w:w="3376" w:type="dxa"/>
          </w:tcPr>
          <w:p w:rsidR="00E56C79" w:rsidRPr="00D51C0C" w:rsidRDefault="00E56C79" w:rsidP="00E56C79">
            <w:pPr>
              <w:spacing w:after="0" w:line="240" w:lineRule="atLeast"/>
              <w:ind w:left="549" w:right="-25"/>
              <w:jc w:val="both"/>
              <w:rPr>
                <w:rFonts w:ascii="Times New Roman" w:hAnsi="Times New Roman" w:cs="Times New Roman"/>
                <w:szCs w:val="22"/>
              </w:rPr>
            </w:pPr>
          </w:p>
        </w:tc>
        <w:tc>
          <w:tcPr>
            <w:tcW w:w="3058" w:type="dxa"/>
            <w:gridSpan w:val="3"/>
            <w:vAlign w:val="center"/>
          </w:tcPr>
          <w:p w:rsidR="00E56C79" w:rsidRPr="00D51C0C"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57" w:type="dxa"/>
          </w:tcPr>
          <w:p w:rsidR="00E56C79" w:rsidRPr="00D51C0C"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22" w:type="dxa"/>
            <w:gridSpan w:val="3"/>
            <w:vAlign w:val="bottom"/>
          </w:tcPr>
          <w:p w:rsidR="00E56C79" w:rsidRPr="00D51C0C" w:rsidRDefault="00E56C7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5920C5" w:rsidRPr="00D51C0C" w:rsidTr="005920C5">
        <w:trPr>
          <w:tblHeader/>
        </w:trPr>
        <w:tc>
          <w:tcPr>
            <w:tcW w:w="3376" w:type="dxa"/>
          </w:tcPr>
          <w:p w:rsidR="005920C5" w:rsidRPr="00D51C0C" w:rsidRDefault="005920C5" w:rsidP="00E56C79">
            <w:pPr>
              <w:spacing w:after="0" w:line="240" w:lineRule="atLeast"/>
              <w:ind w:left="549" w:right="-25"/>
              <w:jc w:val="both"/>
              <w:rPr>
                <w:rFonts w:ascii="Times New Roman" w:hAnsi="Times New Roman" w:cs="Times New Roman"/>
                <w:szCs w:val="22"/>
              </w:rPr>
            </w:pPr>
          </w:p>
        </w:tc>
        <w:tc>
          <w:tcPr>
            <w:tcW w:w="1309" w:type="dxa"/>
          </w:tcPr>
          <w:p w:rsidR="005920C5" w:rsidRPr="00D51C0C" w:rsidRDefault="005920C5"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7" w:type="dxa"/>
          </w:tcPr>
          <w:p w:rsidR="005920C5" w:rsidRPr="00D51C0C" w:rsidRDefault="005920C5"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5920C5" w:rsidRPr="00D51C0C" w:rsidRDefault="005920C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57" w:type="dxa"/>
          </w:tcPr>
          <w:p w:rsidR="005920C5" w:rsidRPr="00D51C0C" w:rsidRDefault="005920C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9" w:type="dxa"/>
          </w:tcPr>
          <w:p w:rsidR="005920C5" w:rsidRPr="00D51C0C" w:rsidRDefault="005920C5"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1" w:type="dxa"/>
          </w:tcPr>
          <w:p w:rsidR="005920C5" w:rsidRPr="00D51C0C" w:rsidRDefault="005920C5"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5920C5" w:rsidRPr="00D51C0C" w:rsidRDefault="005920C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E56C79" w:rsidRPr="00D51C0C" w:rsidTr="005920C5">
        <w:trPr>
          <w:tblHeader/>
        </w:trPr>
        <w:tc>
          <w:tcPr>
            <w:tcW w:w="3376" w:type="dxa"/>
          </w:tcPr>
          <w:p w:rsidR="00E56C79" w:rsidRPr="00D51C0C" w:rsidRDefault="00E56C79" w:rsidP="00E56C79">
            <w:pPr>
              <w:spacing w:after="0" w:line="240" w:lineRule="atLeast"/>
              <w:ind w:left="549" w:right="-25"/>
              <w:jc w:val="both"/>
              <w:rPr>
                <w:rFonts w:ascii="Times New Roman" w:hAnsi="Times New Roman" w:cs="Times New Roman"/>
                <w:szCs w:val="22"/>
              </w:rPr>
            </w:pPr>
          </w:p>
        </w:tc>
        <w:tc>
          <w:tcPr>
            <w:tcW w:w="1309" w:type="dxa"/>
          </w:tcPr>
          <w:p w:rsidR="00E56C79" w:rsidRPr="00D51C0C" w:rsidRDefault="00E56C79"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7" w:type="dxa"/>
          </w:tcPr>
          <w:p w:rsidR="00E56C79" w:rsidRPr="00D51C0C"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D51C0C" w:rsidRDefault="00E56C79"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57" w:type="dxa"/>
          </w:tcPr>
          <w:p w:rsidR="00E56C79" w:rsidRPr="00D51C0C" w:rsidRDefault="00E56C7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9" w:type="dxa"/>
          </w:tcPr>
          <w:p w:rsidR="00E56C79" w:rsidRPr="00D51C0C" w:rsidRDefault="00E56C79"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1" w:type="dxa"/>
          </w:tcPr>
          <w:p w:rsidR="00E56C79" w:rsidRPr="00D51C0C"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D51C0C" w:rsidRDefault="00E56C79"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E56C79" w:rsidRPr="00D51C0C" w:rsidTr="005920C5">
        <w:trPr>
          <w:tblHeader/>
        </w:trPr>
        <w:tc>
          <w:tcPr>
            <w:tcW w:w="3376" w:type="dxa"/>
          </w:tcPr>
          <w:p w:rsidR="00E56C79" w:rsidRPr="00D51C0C" w:rsidRDefault="00E56C79" w:rsidP="00E56C79">
            <w:pPr>
              <w:spacing w:after="0" w:line="240" w:lineRule="atLeast"/>
              <w:ind w:left="549" w:right="-25"/>
              <w:jc w:val="both"/>
              <w:rPr>
                <w:rFonts w:ascii="Times New Roman" w:hAnsi="Times New Roman" w:cs="Times New Roman"/>
                <w:szCs w:val="22"/>
              </w:rPr>
            </w:pPr>
          </w:p>
        </w:tc>
        <w:tc>
          <w:tcPr>
            <w:tcW w:w="6537" w:type="dxa"/>
            <w:gridSpan w:val="7"/>
          </w:tcPr>
          <w:p w:rsidR="00E56C79" w:rsidRPr="00D51C0C" w:rsidRDefault="00E56C79"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E56C79" w:rsidRPr="00D51C0C" w:rsidTr="005920C5">
        <w:tc>
          <w:tcPr>
            <w:tcW w:w="3376" w:type="dxa"/>
          </w:tcPr>
          <w:p w:rsidR="00E56C79" w:rsidRPr="00D51C0C" w:rsidRDefault="00E56C79" w:rsidP="00E56C79">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Other parties</w:t>
            </w:r>
          </w:p>
        </w:tc>
        <w:tc>
          <w:tcPr>
            <w:tcW w:w="1309" w:type="dxa"/>
          </w:tcPr>
          <w:p w:rsidR="00E56C79" w:rsidRPr="00D51C0C" w:rsidRDefault="00615348" w:rsidP="00E56C79">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662,588</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D51C0C" w:rsidRDefault="00E56C79" w:rsidP="00E56C79">
            <w:pPr>
              <w:tabs>
                <w:tab w:val="decimal" w:pos="113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466,417</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79" w:type="dxa"/>
          </w:tcPr>
          <w:p w:rsidR="00E56C79" w:rsidRPr="00D51C0C" w:rsidRDefault="00615348" w:rsidP="002E7808">
            <w:pPr>
              <w:tabs>
                <w:tab w:val="decimal" w:pos="9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652,406</w:t>
            </w:r>
          </w:p>
        </w:tc>
        <w:tc>
          <w:tcPr>
            <w:tcW w:w="251"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D51C0C" w:rsidRDefault="00E56C79" w:rsidP="00E56C79">
            <w:pPr>
              <w:tabs>
                <w:tab w:val="decimal" w:pos="1101"/>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457,015</w:t>
            </w:r>
          </w:p>
        </w:tc>
      </w:tr>
      <w:tr w:rsidR="00E56C79" w:rsidRPr="00D51C0C" w:rsidTr="005920C5">
        <w:tc>
          <w:tcPr>
            <w:tcW w:w="3376" w:type="dxa"/>
            <w:vAlign w:val="center"/>
          </w:tcPr>
          <w:p w:rsidR="00E56C79" w:rsidRPr="00D51C0C" w:rsidRDefault="00E56C7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0079733F" w:rsidRPr="00D51C0C">
              <w:rPr>
                <w:rFonts w:ascii="Times New Roman" w:hAnsi="Times New Roman" w:cs="Times New Roman"/>
                <w:szCs w:val="22"/>
              </w:rPr>
              <w:t xml:space="preserve"> </w:t>
            </w:r>
            <w:r w:rsidR="0079733F" w:rsidRPr="00D51C0C">
              <w:rPr>
                <w:rFonts w:ascii="Times New Roman" w:hAnsi="Times New Roman" w:cs="Angsana New"/>
              </w:rPr>
              <w:t>a</w:t>
            </w:r>
            <w:r w:rsidRPr="00D51C0C">
              <w:rPr>
                <w:rFonts w:ascii="Times New Roman" w:hAnsi="Times New Roman" w:cs="Times New Roman"/>
                <w:szCs w:val="22"/>
              </w:rPr>
              <w:t xml:space="preserve">llowance for expected </w:t>
            </w:r>
          </w:p>
        </w:tc>
        <w:tc>
          <w:tcPr>
            <w:tcW w:w="1309"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cs/>
              </w:rPr>
            </w:pP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D51C0C" w:rsidRDefault="00E56C79" w:rsidP="00E56C79">
            <w:pPr>
              <w:tabs>
                <w:tab w:val="decimal" w:pos="1136"/>
              </w:tabs>
              <w:spacing w:after="0" w:line="240" w:lineRule="atLeast"/>
              <w:ind w:left="72" w:right="-25"/>
              <w:jc w:val="both"/>
              <w:rPr>
                <w:rFonts w:ascii="Times New Roman" w:hAnsi="Times New Roman" w:cs="Times New Roman"/>
                <w:szCs w:val="22"/>
              </w:rPr>
            </w:pP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79" w:type="dxa"/>
          </w:tcPr>
          <w:p w:rsidR="00E56C79" w:rsidRPr="00D51C0C" w:rsidRDefault="00E56C79" w:rsidP="002E7808">
            <w:pPr>
              <w:tabs>
                <w:tab w:val="decimal" w:pos="946"/>
              </w:tabs>
              <w:spacing w:after="0" w:line="240" w:lineRule="atLeast"/>
              <w:ind w:left="72" w:right="-25"/>
              <w:jc w:val="both"/>
              <w:rPr>
                <w:rFonts w:ascii="Times New Roman" w:hAnsi="Times New Roman" w:cs="Times New Roman"/>
                <w:szCs w:val="22"/>
              </w:rPr>
            </w:pPr>
          </w:p>
        </w:tc>
        <w:tc>
          <w:tcPr>
            <w:tcW w:w="251"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D51C0C" w:rsidRDefault="00E56C79" w:rsidP="00E56C79">
            <w:pPr>
              <w:tabs>
                <w:tab w:val="decimal" w:pos="1101"/>
              </w:tabs>
              <w:spacing w:after="0" w:line="240" w:lineRule="atLeast"/>
              <w:ind w:left="72" w:right="-25"/>
              <w:jc w:val="both"/>
              <w:rPr>
                <w:rFonts w:ascii="Times New Roman" w:hAnsi="Times New Roman" w:cs="Times New Roman"/>
                <w:szCs w:val="22"/>
              </w:rPr>
            </w:pPr>
          </w:p>
        </w:tc>
      </w:tr>
      <w:tr w:rsidR="00E56C79" w:rsidRPr="00D51C0C" w:rsidTr="005920C5">
        <w:tc>
          <w:tcPr>
            <w:tcW w:w="3376" w:type="dxa"/>
            <w:vAlign w:val="center"/>
          </w:tcPr>
          <w:p w:rsidR="00E56C79" w:rsidRPr="00D51C0C" w:rsidRDefault="00E56C79"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309" w:type="dxa"/>
            <w:tcBorders>
              <w:bottom w:val="single" w:sz="4" w:space="0" w:color="auto"/>
            </w:tcBorders>
          </w:tcPr>
          <w:p w:rsidR="00E56C79" w:rsidRPr="00D51C0C" w:rsidRDefault="00615348" w:rsidP="00E56C79">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(30,128)</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D51C0C" w:rsidRDefault="00E56C79" w:rsidP="00E56C79">
            <w:pPr>
              <w:tabs>
                <w:tab w:val="decimal" w:pos="113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(57,447)</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79" w:type="dxa"/>
            <w:tcBorders>
              <w:bottom w:val="single" w:sz="4" w:space="0" w:color="auto"/>
            </w:tcBorders>
          </w:tcPr>
          <w:p w:rsidR="00E56C79" w:rsidRPr="00D51C0C" w:rsidRDefault="00615348" w:rsidP="002E7808">
            <w:pPr>
              <w:tabs>
                <w:tab w:val="decimal" w:pos="946"/>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(20,516)</w:t>
            </w:r>
          </w:p>
        </w:tc>
        <w:tc>
          <w:tcPr>
            <w:tcW w:w="251"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D51C0C" w:rsidRDefault="00E56C79" w:rsidP="00E56C79">
            <w:pPr>
              <w:tabs>
                <w:tab w:val="decimal" w:pos="1101"/>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(48,045)</w:t>
            </w:r>
          </w:p>
        </w:tc>
      </w:tr>
      <w:tr w:rsidR="00E56C79" w:rsidRPr="00D51C0C" w:rsidTr="005920C5">
        <w:tc>
          <w:tcPr>
            <w:tcW w:w="3376" w:type="dxa"/>
            <w:vAlign w:val="center"/>
          </w:tcPr>
          <w:p w:rsidR="00E56C79" w:rsidRPr="00D51C0C" w:rsidRDefault="00E56C79" w:rsidP="0016075E">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309" w:type="dxa"/>
            <w:tcBorders>
              <w:top w:val="single" w:sz="4" w:space="0" w:color="auto"/>
              <w:bottom w:val="double" w:sz="4" w:space="0" w:color="auto"/>
            </w:tcBorders>
          </w:tcPr>
          <w:p w:rsidR="00E56C79" w:rsidRPr="00D51C0C" w:rsidRDefault="00615348" w:rsidP="00E56C79">
            <w:pPr>
              <w:tabs>
                <w:tab w:val="decimal" w:pos="885"/>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632,460</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tcPr>
          <w:p w:rsidR="00E56C79" w:rsidRPr="00D51C0C" w:rsidRDefault="00E56C79" w:rsidP="00E56C79">
            <w:pPr>
              <w:tabs>
                <w:tab w:val="decimal" w:pos="1136"/>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408,970</w:t>
            </w:r>
          </w:p>
        </w:tc>
        <w:tc>
          <w:tcPr>
            <w:tcW w:w="257"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79" w:type="dxa"/>
            <w:tcBorders>
              <w:top w:val="single" w:sz="4" w:space="0" w:color="auto"/>
              <w:bottom w:val="double" w:sz="4" w:space="0" w:color="auto"/>
            </w:tcBorders>
          </w:tcPr>
          <w:p w:rsidR="00E56C79" w:rsidRPr="00D51C0C" w:rsidRDefault="00615348" w:rsidP="002E7808">
            <w:pPr>
              <w:tabs>
                <w:tab w:val="decimal" w:pos="946"/>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631,890</w:t>
            </w:r>
          </w:p>
        </w:tc>
        <w:tc>
          <w:tcPr>
            <w:tcW w:w="251" w:type="dxa"/>
          </w:tcPr>
          <w:p w:rsidR="00E56C79" w:rsidRPr="00D51C0C"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vAlign w:val="bottom"/>
          </w:tcPr>
          <w:p w:rsidR="00E56C79" w:rsidRPr="00D51C0C" w:rsidRDefault="00E56C79" w:rsidP="00E56C79">
            <w:pPr>
              <w:tabs>
                <w:tab w:val="decimal" w:pos="1101"/>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408,970</w:t>
            </w:r>
          </w:p>
        </w:tc>
      </w:tr>
    </w:tbl>
    <w:p w:rsidR="00E56C79" w:rsidRPr="00D51C0C" w:rsidRDefault="00E56C79" w:rsidP="005C4F6A">
      <w:pPr>
        <w:pStyle w:val="BodyText"/>
        <w:ind w:left="539" w:right="-25" w:firstLine="0"/>
        <w:jc w:val="both"/>
        <w:rPr>
          <w:rFonts w:ascii="Times New Roman" w:hAnsi="Times New Roman" w:cs="Times New Roman"/>
          <w:sz w:val="22"/>
          <w:szCs w:val="28"/>
        </w:rPr>
      </w:pPr>
    </w:p>
    <w:p w:rsidR="0085270B" w:rsidRPr="00D51C0C" w:rsidRDefault="0085270B" w:rsidP="0085270B">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D51C0C">
        <w:rPr>
          <w:rFonts w:ascii="Times New Roman" w:hAnsi="Times New Roman" w:cs="Times New Roman"/>
          <w:szCs w:val="22"/>
        </w:rPr>
        <w:t>Aging analyses for trade accounts receivable were as follows:</w:t>
      </w:r>
    </w:p>
    <w:p w:rsidR="0085270B" w:rsidRPr="00D51C0C" w:rsidRDefault="0085270B" w:rsidP="005C4F6A">
      <w:pPr>
        <w:pStyle w:val="BodyText"/>
        <w:ind w:left="539" w:right="-25" w:firstLine="0"/>
        <w:jc w:val="both"/>
        <w:rPr>
          <w:rFonts w:ascii="Times New Roman" w:hAnsi="Times New Roman" w:cs="Times New Roman"/>
          <w:sz w:val="22"/>
          <w:szCs w:val="28"/>
        </w:rPr>
      </w:pPr>
    </w:p>
    <w:tbl>
      <w:tblPr>
        <w:tblW w:w="9871" w:type="dxa"/>
        <w:tblInd w:w="18" w:type="dxa"/>
        <w:tblLayout w:type="fixed"/>
        <w:tblLook w:val="01E0"/>
      </w:tblPr>
      <w:tblGrid>
        <w:gridCol w:w="3492"/>
        <w:gridCol w:w="1418"/>
        <w:gridCol w:w="264"/>
        <w:gridCol w:w="1429"/>
        <w:gridCol w:w="264"/>
        <w:gridCol w:w="1303"/>
        <w:gridCol w:w="255"/>
        <w:gridCol w:w="1446"/>
      </w:tblGrid>
      <w:tr w:rsidR="0085270B" w:rsidRPr="00D51C0C" w:rsidTr="005920C5">
        <w:trPr>
          <w:tblHeader/>
        </w:trPr>
        <w:tc>
          <w:tcPr>
            <w:tcW w:w="3492" w:type="dxa"/>
          </w:tcPr>
          <w:p w:rsidR="0085270B" w:rsidRPr="00D51C0C" w:rsidRDefault="0085270B" w:rsidP="0085270B">
            <w:pPr>
              <w:spacing w:after="0" w:line="240" w:lineRule="atLeast"/>
              <w:ind w:left="549" w:right="-25"/>
              <w:jc w:val="both"/>
              <w:rPr>
                <w:rFonts w:ascii="Times New Roman" w:hAnsi="Times New Roman" w:cs="Times New Roman"/>
                <w:szCs w:val="22"/>
              </w:rPr>
            </w:pPr>
          </w:p>
        </w:tc>
        <w:tc>
          <w:tcPr>
            <w:tcW w:w="3111" w:type="dxa"/>
            <w:gridSpan w:val="3"/>
            <w:vAlign w:val="center"/>
          </w:tcPr>
          <w:p w:rsidR="0085270B" w:rsidRPr="00D51C0C"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85270B" w:rsidRPr="00D51C0C"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5270B" w:rsidRPr="00D51C0C" w:rsidRDefault="0085270B"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5920C5" w:rsidRPr="00D51C0C" w:rsidTr="005920C5">
        <w:trPr>
          <w:tblHeader/>
        </w:trPr>
        <w:tc>
          <w:tcPr>
            <w:tcW w:w="3492" w:type="dxa"/>
          </w:tcPr>
          <w:p w:rsidR="005920C5" w:rsidRPr="00D51C0C" w:rsidRDefault="005920C5" w:rsidP="0085270B">
            <w:pPr>
              <w:spacing w:after="0" w:line="240" w:lineRule="atLeast"/>
              <w:ind w:left="549" w:right="-25"/>
              <w:jc w:val="both"/>
              <w:rPr>
                <w:rFonts w:ascii="Times New Roman" w:hAnsi="Times New Roman" w:cs="Times New Roman"/>
                <w:szCs w:val="22"/>
              </w:rPr>
            </w:pPr>
          </w:p>
        </w:tc>
        <w:tc>
          <w:tcPr>
            <w:tcW w:w="1418" w:type="dxa"/>
          </w:tcPr>
          <w:p w:rsidR="005920C5" w:rsidRPr="00D51C0C" w:rsidRDefault="005920C5"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5920C5" w:rsidRPr="00D51C0C" w:rsidRDefault="005920C5"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920C5" w:rsidRPr="00D51C0C" w:rsidRDefault="005920C5"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5920C5" w:rsidRPr="00D51C0C" w:rsidRDefault="005920C5"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920C5" w:rsidRPr="00D51C0C" w:rsidRDefault="005920C5"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5920C5" w:rsidRPr="00D51C0C" w:rsidRDefault="005920C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920C5" w:rsidRPr="00D51C0C" w:rsidRDefault="005920C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D11048" w:rsidRPr="00D51C0C" w:rsidTr="005920C5">
        <w:trPr>
          <w:tblHeader/>
        </w:trPr>
        <w:tc>
          <w:tcPr>
            <w:tcW w:w="3492" w:type="dxa"/>
          </w:tcPr>
          <w:p w:rsidR="00D11048" w:rsidRPr="00D51C0C" w:rsidRDefault="00D11048" w:rsidP="0085270B">
            <w:pPr>
              <w:spacing w:after="0" w:line="240" w:lineRule="atLeast"/>
              <w:ind w:left="549" w:right="-25"/>
              <w:jc w:val="both"/>
              <w:rPr>
                <w:rFonts w:ascii="Times New Roman" w:hAnsi="Times New Roman" w:cs="Times New Roman"/>
                <w:szCs w:val="22"/>
              </w:rPr>
            </w:pPr>
          </w:p>
        </w:tc>
        <w:tc>
          <w:tcPr>
            <w:tcW w:w="1418" w:type="dxa"/>
          </w:tcPr>
          <w:p w:rsidR="00D11048" w:rsidRPr="00D51C0C" w:rsidRDefault="00D11048"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D11048" w:rsidRPr="00D51C0C" w:rsidRDefault="00D11048"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11048" w:rsidRPr="00D51C0C" w:rsidRDefault="00D11048"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D11048" w:rsidRPr="00D51C0C" w:rsidRDefault="00D11048"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11048" w:rsidRPr="00D51C0C" w:rsidRDefault="00D11048"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D11048" w:rsidRPr="00D51C0C" w:rsidRDefault="00D11048"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11048" w:rsidRPr="00D51C0C" w:rsidRDefault="00D11048"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D11048" w:rsidRPr="00D51C0C" w:rsidTr="005920C5">
        <w:trPr>
          <w:tblHeader/>
        </w:trPr>
        <w:tc>
          <w:tcPr>
            <w:tcW w:w="3492" w:type="dxa"/>
          </w:tcPr>
          <w:p w:rsidR="00D11048" w:rsidRPr="00D51C0C" w:rsidRDefault="00D11048" w:rsidP="0085270B">
            <w:pPr>
              <w:spacing w:after="0" w:line="240" w:lineRule="atLeast"/>
              <w:ind w:left="549" w:right="-25"/>
              <w:jc w:val="both"/>
              <w:rPr>
                <w:rFonts w:ascii="Times New Roman" w:hAnsi="Times New Roman" w:cs="Times New Roman"/>
                <w:szCs w:val="22"/>
              </w:rPr>
            </w:pPr>
          </w:p>
        </w:tc>
        <w:tc>
          <w:tcPr>
            <w:tcW w:w="6379" w:type="dxa"/>
            <w:gridSpan w:val="7"/>
          </w:tcPr>
          <w:p w:rsidR="00D11048" w:rsidRPr="00D51C0C" w:rsidRDefault="00D11048"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D11048" w:rsidRPr="00D51C0C" w:rsidTr="005920C5">
        <w:tc>
          <w:tcPr>
            <w:tcW w:w="3492" w:type="dxa"/>
          </w:tcPr>
          <w:p w:rsidR="00D11048" w:rsidRPr="00D51C0C" w:rsidRDefault="00D11048" w:rsidP="0085270B">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Within credit term</w:t>
            </w:r>
          </w:p>
        </w:tc>
        <w:tc>
          <w:tcPr>
            <w:tcW w:w="1418" w:type="dxa"/>
          </w:tcPr>
          <w:p w:rsidR="00D11048" w:rsidRPr="00D51C0C" w:rsidRDefault="00615348" w:rsidP="005920C5">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131,513</w:t>
            </w:r>
          </w:p>
        </w:tc>
        <w:tc>
          <w:tcPr>
            <w:tcW w:w="264" w:type="dxa"/>
          </w:tcPr>
          <w:p w:rsidR="00D11048" w:rsidRPr="00D51C0C" w:rsidRDefault="00D110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D11048" w:rsidRPr="00D51C0C" w:rsidRDefault="00D11048" w:rsidP="00F67FEB">
            <w:pPr>
              <w:tabs>
                <w:tab w:val="decimal" w:pos="111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152,778</w:t>
            </w:r>
          </w:p>
        </w:tc>
        <w:tc>
          <w:tcPr>
            <w:tcW w:w="264" w:type="dxa"/>
          </w:tcPr>
          <w:p w:rsidR="00D11048" w:rsidRPr="00D51C0C" w:rsidRDefault="00D110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D11048" w:rsidRPr="00D51C0C" w:rsidRDefault="00615348" w:rsidP="00E05158">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131,513</w:t>
            </w:r>
          </w:p>
        </w:tc>
        <w:tc>
          <w:tcPr>
            <w:tcW w:w="255" w:type="dxa"/>
          </w:tcPr>
          <w:p w:rsidR="00D11048" w:rsidRPr="00D51C0C" w:rsidRDefault="00D11048"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D11048" w:rsidRPr="00D51C0C" w:rsidRDefault="00D11048" w:rsidP="00F67FEB">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152,778</w:t>
            </w:r>
          </w:p>
        </w:tc>
      </w:tr>
      <w:tr w:rsidR="000425E8" w:rsidRPr="00D51C0C" w:rsidTr="005920C5">
        <w:tc>
          <w:tcPr>
            <w:tcW w:w="3492" w:type="dxa"/>
          </w:tcPr>
          <w:p w:rsidR="000425E8" w:rsidRPr="00D51C0C" w:rsidRDefault="000425E8" w:rsidP="0085270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Overdue :-</w:t>
            </w:r>
          </w:p>
        </w:tc>
        <w:tc>
          <w:tcPr>
            <w:tcW w:w="1418" w:type="dxa"/>
          </w:tcPr>
          <w:p w:rsidR="000425E8" w:rsidRPr="00D51C0C" w:rsidRDefault="000425E8" w:rsidP="005920C5">
            <w:pPr>
              <w:tabs>
                <w:tab w:val="decimal" w:pos="1026"/>
              </w:tabs>
              <w:spacing w:after="0" w:line="240" w:lineRule="atLeast"/>
              <w:ind w:left="72" w:right="-25"/>
              <w:jc w:val="both"/>
              <w:rPr>
                <w:rFonts w:ascii="Times New Roman" w:hAnsi="Times New Roman" w:cs="Times New Roman"/>
                <w:szCs w:val="22"/>
                <w:cs/>
              </w:rPr>
            </w:pPr>
          </w:p>
        </w:tc>
        <w:tc>
          <w:tcPr>
            <w:tcW w:w="264" w:type="dxa"/>
          </w:tcPr>
          <w:p w:rsidR="000425E8" w:rsidRPr="00D51C0C"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0425E8" w:rsidRPr="00D51C0C" w:rsidRDefault="000425E8" w:rsidP="00C75CA4">
            <w:pPr>
              <w:tabs>
                <w:tab w:val="decimal" w:pos="1113"/>
              </w:tabs>
              <w:spacing w:after="0" w:line="240" w:lineRule="atLeast"/>
              <w:ind w:left="72" w:right="-25"/>
              <w:jc w:val="both"/>
              <w:rPr>
                <w:rFonts w:ascii="Times New Roman" w:hAnsi="Times New Roman" w:cs="Times New Roman"/>
                <w:szCs w:val="22"/>
                <w:cs/>
              </w:rPr>
            </w:pPr>
          </w:p>
        </w:tc>
        <w:tc>
          <w:tcPr>
            <w:tcW w:w="264" w:type="dxa"/>
          </w:tcPr>
          <w:p w:rsidR="000425E8" w:rsidRPr="00D51C0C"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0425E8" w:rsidRPr="00D51C0C" w:rsidRDefault="000425E8" w:rsidP="00C75CA4">
            <w:pPr>
              <w:tabs>
                <w:tab w:val="decimal" w:pos="1054"/>
              </w:tabs>
              <w:spacing w:after="0" w:line="240" w:lineRule="atLeast"/>
              <w:ind w:left="72" w:right="-25"/>
              <w:jc w:val="thaiDistribute"/>
              <w:rPr>
                <w:rFonts w:ascii="Times New Roman" w:hAnsi="Times New Roman" w:cs="Times New Roman"/>
                <w:szCs w:val="22"/>
              </w:rPr>
            </w:pPr>
          </w:p>
        </w:tc>
        <w:tc>
          <w:tcPr>
            <w:tcW w:w="255" w:type="dxa"/>
          </w:tcPr>
          <w:p w:rsidR="000425E8" w:rsidRPr="00D51C0C"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0425E8" w:rsidRPr="00D51C0C" w:rsidRDefault="000425E8" w:rsidP="0085270B">
            <w:pPr>
              <w:tabs>
                <w:tab w:val="decimal" w:pos="1055"/>
              </w:tabs>
              <w:spacing w:after="0" w:line="240" w:lineRule="atLeast"/>
              <w:ind w:left="72" w:right="-25"/>
              <w:jc w:val="both"/>
              <w:rPr>
                <w:rFonts w:ascii="Times New Roman" w:hAnsi="Times New Roman" w:cs="Times New Roman"/>
                <w:szCs w:val="22"/>
              </w:rPr>
            </w:pPr>
          </w:p>
        </w:tc>
      </w:tr>
      <w:tr w:rsidR="00615348" w:rsidRPr="00D51C0C" w:rsidTr="005920C5">
        <w:tc>
          <w:tcPr>
            <w:tcW w:w="3492" w:type="dxa"/>
            <w:vAlign w:val="center"/>
          </w:tcPr>
          <w:p w:rsidR="00615348" w:rsidRPr="00D51C0C" w:rsidRDefault="00615348" w:rsidP="0085270B">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  Less than 3 months</w:t>
            </w:r>
          </w:p>
        </w:tc>
        <w:tc>
          <w:tcPr>
            <w:tcW w:w="1418" w:type="dxa"/>
            <w:shd w:val="clear" w:color="auto" w:fill="auto"/>
          </w:tcPr>
          <w:p w:rsidR="00615348" w:rsidRPr="00D51C0C" w:rsidRDefault="00615348" w:rsidP="00615348">
            <w:pPr>
              <w:tabs>
                <w:tab w:val="decimal" w:pos="1008"/>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52,714</w:t>
            </w:r>
          </w:p>
        </w:tc>
        <w:tc>
          <w:tcPr>
            <w:tcW w:w="264" w:type="dxa"/>
          </w:tcPr>
          <w:p w:rsidR="00615348" w:rsidRPr="00D51C0C" w:rsidRDefault="006153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F67FEB">
            <w:pPr>
              <w:tabs>
                <w:tab w:val="decimal" w:pos="1113"/>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169,933</w:t>
            </w:r>
          </w:p>
        </w:tc>
        <w:tc>
          <w:tcPr>
            <w:tcW w:w="264" w:type="dxa"/>
          </w:tcPr>
          <w:p w:rsidR="00615348" w:rsidRPr="00D51C0C" w:rsidRDefault="006153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615348">
            <w:pPr>
              <w:tabs>
                <w:tab w:val="decimal" w:pos="1054"/>
              </w:tabs>
              <w:spacing w:after="0" w:line="240" w:lineRule="atLeast"/>
              <w:ind w:left="72" w:right="-25"/>
              <w:jc w:val="thaiDistribute"/>
              <w:rPr>
                <w:rFonts w:ascii="Times New Roman" w:hAnsi="Times New Roman" w:cs="Times New Roman"/>
                <w:szCs w:val="22"/>
                <w:cs/>
              </w:rPr>
            </w:pPr>
            <w:r w:rsidRPr="00D51C0C">
              <w:rPr>
                <w:rFonts w:ascii="Times New Roman" w:hAnsi="Times New Roman" w:cs="Times New Roman"/>
                <w:szCs w:val="22"/>
              </w:rPr>
              <w:t>52,714</w:t>
            </w:r>
          </w:p>
        </w:tc>
        <w:tc>
          <w:tcPr>
            <w:tcW w:w="255" w:type="dxa"/>
          </w:tcPr>
          <w:p w:rsidR="00615348" w:rsidRPr="00D51C0C" w:rsidRDefault="00615348"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615348" w:rsidRPr="00D51C0C" w:rsidRDefault="00615348" w:rsidP="00F67FEB">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169,933</w:t>
            </w:r>
          </w:p>
        </w:tc>
      </w:tr>
      <w:tr w:rsidR="00615348" w:rsidRPr="00D51C0C" w:rsidTr="005920C5">
        <w:tc>
          <w:tcPr>
            <w:tcW w:w="3492" w:type="dxa"/>
            <w:vAlign w:val="center"/>
          </w:tcPr>
          <w:p w:rsidR="00615348" w:rsidRPr="00D51C0C" w:rsidRDefault="00615348" w:rsidP="0085270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Over </w:t>
            </w:r>
            <w:r w:rsidRPr="00D51C0C">
              <w:rPr>
                <w:rFonts w:ascii="Times New Roman" w:hAnsi="Times New Roman" w:cs="Times New Roman"/>
                <w:szCs w:val="22"/>
                <w:cs/>
              </w:rPr>
              <w:t xml:space="preserve">3 </w:t>
            </w:r>
            <w:r w:rsidRPr="00D51C0C">
              <w:rPr>
                <w:rFonts w:ascii="Times New Roman" w:hAnsi="Times New Roman" w:cs="Times New Roman"/>
                <w:szCs w:val="22"/>
              </w:rPr>
              <w:t>months</w:t>
            </w:r>
            <w:r w:rsidRPr="00D51C0C">
              <w:rPr>
                <w:rFonts w:ascii="Times New Roman" w:hAnsi="Times New Roman" w:cs="Times New Roman"/>
                <w:szCs w:val="22"/>
                <w:cs/>
              </w:rPr>
              <w:t xml:space="preserve"> </w:t>
            </w:r>
            <w:r w:rsidRPr="00D51C0C">
              <w:rPr>
                <w:rFonts w:ascii="Times New Roman" w:hAnsi="Times New Roman" w:cs="Times New Roman"/>
                <w:szCs w:val="22"/>
              </w:rPr>
              <w:t>to</w:t>
            </w:r>
            <w:r w:rsidRPr="00D51C0C">
              <w:rPr>
                <w:rFonts w:ascii="Times New Roman" w:hAnsi="Times New Roman" w:cs="Times New Roman"/>
                <w:szCs w:val="22"/>
                <w:cs/>
              </w:rPr>
              <w:t xml:space="preserve"> 6 </w:t>
            </w:r>
            <w:r w:rsidRPr="00D51C0C">
              <w:rPr>
                <w:rFonts w:ascii="Times New Roman" w:hAnsi="Times New Roman" w:cs="Times New Roman"/>
                <w:szCs w:val="22"/>
              </w:rPr>
              <w:t>months</w:t>
            </w:r>
          </w:p>
        </w:tc>
        <w:tc>
          <w:tcPr>
            <w:tcW w:w="1418" w:type="dxa"/>
            <w:shd w:val="clear" w:color="auto" w:fill="auto"/>
          </w:tcPr>
          <w:p w:rsidR="00615348" w:rsidRPr="00D51C0C" w:rsidRDefault="00615348" w:rsidP="00615348">
            <w:pPr>
              <w:tabs>
                <w:tab w:val="decimal" w:pos="1008"/>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19,114</w:t>
            </w:r>
          </w:p>
        </w:tc>
        <w:tc>
          <w:tcPr>
            <w:tcW w:w="264" w:type="dxa"/>
          </w:tcPr>
          <w:p w:rsidR="00615348" w:rsidRPr="00D51C0C" w:rsidRDefault="006153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F67FEB">
            <w:pPr>
              <w:tabs>
                <w:tab w:val="decimal" w:pos="111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4,458</w:t>
            </w:r>
          </w:p>
        </w:tc>
        <w:tc>
          <w:tcPr>
            <w:tcW w:w="264" w:type="dxa"/>
          </w:tcPr>
          <w:p w:rsidR="00615348" w:rsidRPr="00D51C0C" w:rsidRDefault="006153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615348">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19,114</w:t>
            </w:r>
          </w:p>
        </w:tc>
        <w:tc>
          <w:tcPr>
            <w:tcW w:w="255" w:type="dxa"/>
          </w:tcPr>
          <w:p w:rsidR="00615348" w:rsidRPr="00D51C0C" w:rsidRDefault="006153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vAlign w:val="bottom"/>
          </w:tcPr>
          <w:p w:rsidR="00615348" w:rsidRPr="00D51C0C" w:rsidRDefault="00615348" w:rsidP="00F67FEB">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4,458</w:t>
            </w:r>
          </w:p>
        </w:tc>
      </w:tr>
      <w:tr w:rsidR="00615348" w:rsidRPr="00D51C0C" w:rsidTr="005920C5">
        <w:tc>
          <w:tcPr>
            <w:tcW w:w="3492" w:type="dxa"/>
            <w:vAlign w:val="center"/>
          </w:tcPr>
          <w:p w:rsidR="00615348" w:rsidRPr="00D51C0C" w:rsidRDefault="00615348" w:rsidP="0085270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Over </w:t>
            </w:r>
            <w:r w:rsidRPr="00D51C0C">
              <w:rPr>
                <w:rFonts w:ascii="Times New Roman" w:hAnsi="Times New Roman" w:cs="Times New Roman"/>
                <w:szCs w:val="22"/>
                <w:cs/>
              </w:rPr>
              <w:t xml:space="preserve">6 </w:t>
            </w:r>
            <w:r w:rsidRPr="00D51C0C">
              <w:rPr>
                <w:rFonts w:ascii="Times New Roman" w:hAnsi="Times New Roman" w:cs="Times New Roman"/>
                <w:szCs w:val="22"/>
              </w:rPr>
              <w:t>months</w:t>
            </w:r>
            <w:r w:rsidRPr="00D51C0C">
              <w:rPr>
                <w:rFonts w:ascii="Times New Roman" w:hAnsi="Times New Roman" w:cs="Times New Roman"/>
                <w:szCs w:val="22"/>
                <w:cs/>
              </w:rPr>
              <w:t xml:space="preserve"> </w:t>
            </w:r>
            <w:r w:rsidRPr="00D51C0C">
              <w:rPr>
                <w:rFonts w:ascii="Times New Roman" w:hAnsi="Times New Roman" w:cs="Times New Roman"/>
                <w:szCs w:val="22"/>
              </w:rPr>
              <w:t xml:space="preserve">to </w:t>
            </w:r>
            <w:r w:rsidRPr="00D51C0C">
              <w:rPr>
                <w:rFonts w:ascii="Times New Roman" w:hAnsi="Times New Roman" w:cs="Times New Roman"/>
                <w:szCs w:val="22"/>
                <w:cs/>
              </w:rPr>
              <w:t xml:space="preserve">12 </w:t>
            </w:r>
            <w:r w:rsidRPr="00D51C0C">
              <w:rPr>
                <w:rFonts w:ascii="Times New Roman" w:hAnsi="Times New Roman" w:cs="Times New Roman"/>
                <w:szCs w:val="22"/>
              </w:rPr>
              <w:t>months</w:t>
            </w:r>
          </w:p>
        </w:tc>
        <w:tc>
          <w:tcPr>
            <w:tcW w:w="1418" w:type="dxa"/>
            <w:shd w:val="clear" w:color="auto" w:fill="auto"/>
          </w:tcPr>
          <w:p w:rsidR="00615348" w:rsidRPr="00D51C0C" w:rsidRDefault="00615348" w:rsidP="00615348">
            <w:pPr>
              <w:tabs>
                <w:tab w:val="decimal" w:pos="1008"/>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11,855</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C75CA4">
            <w:pPr>
              <w:tabs>
                <w:tab w:val="decimal" w:pos="111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32,545</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615348">
            <w:pPr>
              <w:tabs>
                <w:tab w:val="decimal" w:pos="1054"/>
              </w:tabs>
              <w:spacing w:after="0" w:line="240" w:lineRule="atLeast"/>
              <w:ind w:left="72" w:right="-25"/>
              <w:jc w:val="thaiDistribute"/>
              <w:rPr>
                <w:rFonts w:ascii="Times New Roman" w:hAnsi="Times New Roman" w:cs="Times New Roman"/>
                <w:szCs w:val="22"/>
                <w:cs/>
              </w:rPr>
            </w:pPr>
            <w:r w:rsidRPr="00D51C0C">
              <w:rPr>
                <w:rFonts w:ascii="Times New Roman" w:hAnsi="Times New Roman" w:cs="Times New Roman"/>
                <w:szCs w:val="22"/>
              </w:rPr>
              <w:t>11,855</w:t>
            </w:r>
          </w:p>
        </w:tc>
        <w:tc>
          <w:tcPr>
            <w:tcW w:w="255"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615348" w:rsidRPr="00D51C0C" w:rsidRDefault="00615348" w:rsidP="00B711CF">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32,545</w:t>
            </w:r>
          </w:p>
        </w:tc>
      </w:tr>
      <w:tr w:rsidR="00615348" w:rsidRPr="00D51C0C" w:rsidTr="005920C5">
        <w:tc>
          <w:tcPr>
            <w:tcW w:w="3492" w:type="dxa"/>
            <w:vAlign w:val="center"/>
          </w:tcPr>
          <w:p w:rsidR="00615348" w:rsidRPr="00D51C0C" w:rsidRDefault="00615348" w:rsidP="0085270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Over </w:t>
            </w:r>
            <w:r w:rsidRPr="00D51C0C">
              <w:rPr>
                <w:rFonts w:ascii="Times New Roman" w:hAnsi="Times New Roman" w:cs="Times New Roman"/>
                <w:szCs w:val="22"/>
                <w:cs/>
              </w:rPr>
              <w:t>12</w:t>
            </w:r>
            <w:r w:rsidRPr="00D51C0C">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615348" w:rsidRPr="00D51C0C" w:rsidRDefault="00615348" w:rsidP="00615348">
            <w:pPr>
              <w:tabs>
                <w:tab w:val="decimal" w:pos="1008"/>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27,855</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615348" w:rsidRPr="00D51C0C" w:rsidRDefault="00615348" w:rsidP="00C75CA4">
            <w:pPr>
              <w:tabs>
                <w:tab w:val="decimal" w:pos="1113"/>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50,590</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vAlign w:val="bottom"/>
          </w:tcPr>
          <w:p w:rsidR="00615348" w:rsidRPr="00D51C0C" w:rsidRDefault="00615348" w:rsidP="00615348">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17,673</w:t>
            </w:r>
          </w:p>
        </w:tc>
        <w:tc>
          <w:tcPr>
            <w:tcW w:w="255" w:type="dxa"/>
          </w:tcPr>
          <w:p w:rsidR="00615348" w:rsidRPr="00D51C0C" w:rsidRDefault="0061534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615348" w:rsidRPr="00D51C0C" w:rsidRDefault="00615348" w:rsidP="00B711CF">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41,188</w:t>
            </w:r>
          </w:p>
        </w:tc>
      </w:tr>
      <w:tr w:rsidR="00615348" w:rsidRPr="00D51C0C" w:rsidTr="005920C5">
        <w:tc>
          <w:tcPr>
            <w:tcW w:w="3492" w:type="dxa"/>
            <w:vAlign w:val="center"/>
          </w:tcPr>
          <w:p w:rsidR="00615348" w:rsidRPr="00D51C0C" w:rsidRDefault="00615348" w:rsidP="0085270B">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Total overdue</w:t>
            </w:r>
          </w:p>
        </w:tc>
        <w:tc>
          <w:tcPr>
            <w:tcW w:w="1418" w:type="dxa"/>
            <w:tcBorders>
              <w:top w:val="single" w:sz="4" w:space="0" w:color="auto"/>
            </w:tcBorders>
            <w:shd w:val="clear" w:color="auto" w:fill="auto"/>
          </w:tcPr>
          <w:p w:rsidR="00615348" w:rsidRPr="00D51C0C" w:rsidRDefault="00615348" w:rsidP="005920C5">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111,538</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615348" w:rsidRPr="00D51C0C" w:rsidRDefault="00615348" w:rsidP="00C75CA4">
            <w:pPr>
              <w:tabs>
                <w:tab w:val="decimal" w:pos="111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257,526</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vAlign w:val="bottom"/>
          </w:tcPr>
          <w:p w:rsidR="00615348" w:rsidRPr="00D51C0C" w:rsidRDefault="00615348" w:rsidP="00C75CA4">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101,356</w:t>
            </w:r>
          </w:p>
        </w:tc>
        <w:tc>
          <w:tcPr>
            <w:tcW w:w="255" w:type="dxa"/>
          </w:tcPr>
          <w:p w:rsidR="00615348" w:rsidRPr="00D51C0C" w:rsidRDefault="0061534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615348" w:rsidRPr="00D51C0C" w:rsidRDefault="00615348" w:rsidP="00B711CF">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248,124</w:t>
            </w:r>
          </w:p>
        </w:tc>
      </w:tr>
      <w:tr w:rsidR="00615348" w:rsidRPr="00D51C0C" w:rsidTr="005920C5">
        <w:tc>
          <w:tcPr>
            <w:tcW w:w="3492" w:type="dxa"/>
          </w:tcPr>
          <w:p w:rsidR="00615348" w:rsidRPr="00D51C0C" w:rsidRDefault="00615348" w:rsidP="009779F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Receivable under installment </w:t>
            </w:r>
          </w:p>
        </w:tc>
        <w:tc>
          <w:tcPr>
            <w:tcW w:w="1418" w:type="dxa"/>
          </w:tcPr>
          <w:p w:rsidR="00615348" w:rsidRPr="00D51C0C" w:rsidRDefault="00615348" w:rsidP="005920C5">
            <w:pPr>
              <w:tabs>
                <w:tab w:val="decimal" w:pos="1026"/>
              </w:tabs>
              <w:spacing w:after="0" w:line="240" w:lineRule="atLeast"/>
              <w:ind w:left="72" w:right="-25"/>
              <w:jc w:val="both"/>
              <w:rPr>
                <w:rFonts w:ascii="Times New Roman" w:hAnsi="Times New Roman" w:cs="Times New Roman"/>
                <w:szCs w:val="22"/>
              </w:rPr>
            </w:pP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9779FE">
            <w:pPr>
              <w:tabs>
                <w:tab w:val="decimal" w:pos="1113"/>
              </w:tabs>
              <w:spacing w:after="0" w:line="240" w:lineRule="atLeast"/>
              <w:ind w:left="72" w:right="-25"/>
              <w:jc w:val="both"/>
              <w:rPr>
                <w:rFonts w:ascii="Times New Roman" w:hAnsi="Times New Roman" w:cs="Times New Roman"/>
                <w:szCs w:val="22"/>
              </w:rPr>
            </w:pP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9779FE">
            <w:pPr>
              <w:tabs>
                <w:tab w:val="decimal" w:pos="1054"/>
              </w:tabs>
              <w:spacing w:after="0" w:line="240" w:lineRule="atLeast"/>
              <w:ind w:left="72" w:right="-25"/>
              <w:jc w:val="thaiDistribute"/>
              <w:rPr>
                <w:rFonts w:ascii="Times New Roman" w:hAnsi="Times New Roman" w:cs="Times New Roman"/>
                <w:szCs w:val="22"/>
              </w:rPr>
            </w:pPr>
          </w:p>
        </w:tc>
        <w:tc>
          <w:tcPr>
            <w:tcW w:w="255" w:type="dxa"/>
          </w:tcPr>
          <w:p w:rsidR="00615348" w:rsidRPr="00D51C0C" w:rsidRDefault="00615348" w:rsidP="009779FE">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615348" w:rsidRPr="00D51C0C" w:rsidRDefault="00615348" w:rsidP="009779FE">
            <w:pPr>
              <w:tabs>
                <w:tab w:val="decimal" w:pos="1055"/>
              </w:tabs>
              <w:spacing w:after="0" w:line="240" w:lineRule="atLeast"/>
              <w:ind w:left="72" w:right="-25"/>
              <w:jc w:val="both"/>
              <w:rPr>
                <w:rFonts w:ascii="Times New Roman" w:hAnsi="Times New Roman" w:cs="Times New Roman"/>
                <w:szCs w:val="22"/>
              </w:rPr>
            </w:pPr>
          </w:p>
        </w:tc>
      </w:tr>
      <w:tr w:rsidR="00615348" w:rsidRPr="00D51C0C" w:rsidTr="005920C5">
        <w:tc>
          <w:tcPr>
            <w:tcW w:w="3492" w:type="dxa"/>
          </w:tcPr>
          <w:p w:rsidR="00615348" w:rsidRPr="00D51C0C" w:rsidRDefault="00615348" w:rsidP="009779F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agreement</w:t>
            </w:r>
          </w:p>
        </w:tc>
        <w:tc>
          <w:tcPr>
            <w:tcW w:w="1418" w:type="dxa"/>
          </w:tcPr>
          <w:p w:rsidR="00615348" w:rsidRPr="00D51C0C" w:rsidRDefault="00D30E82" w:rsidP="005920C5">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28,697</w:t>
            </w: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9779FE">
            <w:pPr>
              <w:tabs>
                <w:tab w:val="decimal" w:pos="111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56,113</w:t>
            </w: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D30E82" w:rsidP="009779FE">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28,697</w:t>
            </w:r>
          </w:p>
        </w:tc>
        <w:tc>
          <w:tcPr>
            <w:tcW w:w="255"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615348" w:rsidRPr="00D51C0C" w:rsidRDefault="00615348" w:rsidP="009779FE">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56,113</w:t>
            </w:r>
          </w:p>
        </w:tc>
      </w:tr>
      <w:tr w:rsidR="00615348" w:rsidRPr="00D51C0C" w:rsidTr="005920C5">
        <w:tc>
          <w:tcPr>
            <w:tcW w:w="3492" w:type="dxa"/>
          </w:tcPr>
          <w:p w:rsidR="00615348" w:rsidRPr="00D51C0C" w:rsidRDefault="00615348" w:rsidP="00615348">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Receivable extended the credit </w:t>
            </w:r>
          </w:p>
        </w:tc>
        <w:tc>
          <w:tcPr>
            <w:tcW w:w="1418" w:type="dxa"/>
          </w:tcPr>
          <w:p w:rsidR="00615348" w:rsidRPr="00D51C0C" w:rsidRDefault="00615348" w:rsidP="005920C5">
            <w:pPr>
              <w:tabs>
                <w:tab w:val="decimal" w:pos="1026"/>
              </w:tabs>
              <w:spacing w:after="0" w:line="240" w:lineRule="atLeast"/>
              <w:ind w:left="72" w:right="-25"/>
              <w:jc w:val="both"/>
              <w:rPr>
                <w:rFonts w:ascii="Times New Roman" w:hAnsi="Times New Roman" w:cs="Times New Roman"/>
                <w:szCs w:val="22"/>
              </w:rPr>
            </w:pP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9779FE">
            <w:pPr>
              <w:tabs>
                <w:tab w:val="decimal" w:pos="1113"/>
              </w:tabs>
              <w:spacing w:after="0" w:line="240" w:lineRule="atLeast"/>
              <w:ind w:left="72" w:right="-25"/>
              <w:jc w:val="both"/>
              <w:rPr>
                <w:rFonts w:ascii="Times New Roman" w:hAnsi="Times New Roman" w:cs="Times New Roman"/>
                <w:szCs w:val="22"/>
              </w:rPr>
            </w:pP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9779FE">
            <w:pPr>
              <w:tabs>
                <w:tab w:val="decimal" w:pos="1054"/>
              </w:tabs>
              <w:spacing w:after="0" w:line="240" w:lineRule="atLeast"/>
              <w:ind w:left="72" w:right="-25"/>
              <w:jc w:val="thaiDistribute"/>
              <w:rPr>
                <w:rFonts w:ascii="Times New Roman" w:hAnsi="Times New Roman" w:cs="Times New Roman"/>
                <w:szCs w:val="22"/>
              </w:rPr>
            </w:pPr>
          </w:p>
        </w:tc>
        <w:tc>
          <w:tcPr>
            <w:tcW w:w="255"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615348" w:rsidRPr="00D51C0C" w:rsidRDefault="00615348" w:rsidP="009779FE">
            <w:pPr>
              <w:tabs>
                <w:tab w:val="decimal" w:pos="1055"/>
              </w:tabs>
              <w:spacing w:after="0" w:line="240" w:lineRule="atLeast"/>
              <w:ind w:left="72" w:right="-25"/>
              <w:jc w:val="both"/>
              <w:rPr>
                <w:rFonts w:ascii="Times New Roman" w:hAnsi="Times New Roman" w:cs="Times New Roman"/>
                <w:szCs w:val="22"/>
              </w:rPr>
            </w:pPr>
          </w:p>
        </w:tc>
      </w:tr>
      <w:tr w:rsidR="00615348" w:rsidRPr="00D51C0C" w:rsidTr="005920C5">
        <w:tc>
          <w:tcPr>
            <w:tcW w:w="3492" w:type="dxa"/>
          </w:tcPr>
          <w:p w:rsidR="00615348" w:rsidRPr="00D51C0C" w:rsidRDefault="00615348" w:rsidP="0001220D">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term</w:t>
            </w:r>
          </w:p>
        </w:tc>
        <w:tc>
          <w:tcPr>
            <w:tcW w:w="1418" w:type="dxa"/>
          </w:tcPr>
          <w:p w:rsidR="00615348" w:rsidRPr="00D51C0C" w:rsidRDefault="00D30E82" w:rsidP="005920C5">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390,840</w:t>
            </w: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615348" w:rsidRPr="00D51C0C" w:rsidRDefault="00D30E82" w:rsidP="00D30E82">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615348" w:rsidRPr="00D51C0C" w:rsidRDefault="00D30E82" w:rsidP="009779FE">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390,840</w:t>
            </w:r>
          </w:p>
        </w:tc>
        <w:tc>
          <w:tcPr>
            <w:tcW w:w="255" w:type="dxa"/>
          </w:tcPr>
          <w:p w:rsidR="00615348" w:rsidRPr="00D51C0C" w:rsidRDefault="00615348" w:rsidP="009779F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615348" w:rsidRPr="00D51C0C" w:rsidRDefault="00D30E82" w:rsidP="00D30E82">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615348" w:rsidRPr="00D51C0C" w:rsidTr="005920C5">
        <w:tc>
          <w:tcPr>
            <w:tcW w:w="3492" w:type="dxa"/>
            <w:vAlign w:val="center"/>
          </w:tcPr>
          <w:p w:rsidR="00615348" w:rsidRPr="00D51C0C" w:rsidRDefault="00615348"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Total</w:t>
            </w:r>
          </w:p>
        </w:tc>
        <w:tc>
          <w:tcPr>
            <w:tcW w:w="1418" w:type="dxa"/>
            <w:tcBorders>
              <w:top w:val="single" w:sz="4" w:space="0" w:color="auto"/>
            </w:tcBorders>
          </w:tcPr>
          <w:p w:rsidR="00615348" w:rsidRPr="00D51C0C" w:rsidRDefault="00231EE1" w:rsidP="005920C5">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662,588</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615348" w:rsidRPr="00D51C0C" w:rsidRDefault="00615348" w:rsidP="00C75CA4">
            <w:pPr>
              <w:tabs>
                <w:tab w:val="decimal" w:pos="1113"/>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466,417</w:t>
            </w:r>
          </w:p>
        </w:tc>
        <w:tc>
          <w:tcPr>
            <w:tcW w:w="264" w:type="dxa"/>
          </w:tcPr>
          <w:p w:rsidR="00615348" w:rsidRPr="00D51C0C" w:rsidRDefault="0061534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615348" w:rsidRPr="00D51C0C" w:rsidRDefault="00231EE1" w:rsidP="00C75CA4">
            <w:pPr>
              <w:tabs>
                <w:tab w:val="decimal" w:pos="1054"/>
              </w:tabs>
              <w:spacing w:after="0" w:line="240" w:lineRule="atLeast"/>
              <w:ind w:left="72" w:right="-25"/>
              <w:jc w:val="thaiDistribute"/>
              <w:rPr>
                <w:rFonts w:ascii="Times New Roman" w:hAnsi="Times New Roman" w:cs="Times New Roman"/>
                <w:szCs w:val="22"/>
              </w:rPr>
            </w:pPr>
            <w:r w:rsidRPr="00D51C0C">
              <w:rPr>
                <w:rFonts w:ascii="Times New Roman" w:hAnsi="Times New Roman" w:cs="Times New Roman"/>
                <w:szCs w:val="22"/>
              </w:rPr>
              <w:t>652,406</w:t>
            </w:r>
          </w:p>
        </w:tc>
        <w:tc>
          <w:tcPr>
            <w:tcW w:w="255" w:type="dxa"/>
          </w:tcPr>
          <w:p w:rsidR="00615348" w:rsidRPr="00D51C0C" w:rsidRDefault="0061534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615348" w:rsidRPr="00D51C0C" w:rsidRDefault="00615348" w:rsidP="00B711CF">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457,015</w:t>
            </w:r>
          </w:p>
        </w:tc>
      </w:tr>
      <w:tr w:rsidR="00615348" w:rsidRPr="00D51C0C" w:rsidTr="005920C5">
        <w:tc>
          <w:tcPr>
            <w:tcW w:w="3492" w:type="dxa"/>
            <w:vAlign w:val="center"/>
          </w:tcPr>
          <w:p w:rsidR="00615348" w:rsidRPr="00D51C0C" w:rsidRDefault="00615348"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expected </w:t>
            </w:r>
          </w:p>
        </w:tc>
        <w:tc>
          <w:tcPr>
            <w:tcW w:w="1418" w:type="dxa"/>
          </w:tcPr>
          <w:p w:rsidR="00615348" w:rsidRPr="00D51C0C" w:rsidRDefault="00615348" w:rsidP="005920C5">
            <w:pPr>
              <w:tabs>
                <w:tab w:val="decimal" w:pos="1026"/>
              </w:tabs>
              <w:spacing w:after="0" w:line="240" w:lineRule="atLeast"/>
              <w:ind w:left="72" w:right="-25"/>
              <w:jc w:val="both"/>
              <w:rPr>
                <w:rFonts w:ascii="Times New Roman" w:hAnsi="Times New Roman" w:cs="Times New Roman"/>
                <w:szCs w:val="22"/>
                <w:cs/>
              </w:rPr>
            </w:pPr>
          </w:p>
        </w:tc>
        <w:tc>
          <w:tcPr>
            <w:tcW w:w="264" w:type="dxa"/>
          </w:tcPr>
          <w:p w:rsidR="00615348" w:rsidRPr="00D51C0C" w:rsidRDefault="00615348"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615348" w:rsidRPr="00D51C0C" w:rsidRDefault="00615348" w:rsidP="0085270B">
            <w:pPr>
              <w:tabs>
                <w:tab w:val="decimal" w:pos="1046"/>
              </w:tabs>
              <w:spacing w:after="0" w:line="240" w:lineRule="atLeast"/>
              <w:ind w:left="72" w:right="-25"/>
              <w:jc w:val="both"/>
              <w:rPr>
                <w:rFonts w:ascii="Times New Roman" w:hAnsi="Times New Roman" w:cs="Times New Roman"/>
                <w:szCs w:val="22"/>
              </w:rPr>
            </w:pPr>
          </w:p>
        </w:tc>
        <w:tc>
          <w:tcPr>
            <w:tcW w:w="264" w:type="dxa"/>
          </w:tcPr>
          <w:p w:rsidR="00615348" w:rsidRPr="00D51C0C" w:rsidRDefault="00615348"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615348" w:rsidRPr="00D51C0C" w:rsidRDefault="00615348" w:rsidP="00C75CA4">
            <w:pPr>
              <w:tabs>
                <w:tab w:val="decimal" w:pos="1054"/>
              </w:tabs>
              <w:spacing w:after="0" w:line="240" w:lineRule="atLeast"/>
              <w:ind w:left="72" w:right="-25"/>
              <w:jc w:val="thaiDistribute"/>
              <w:rPr>
                <w:rFonts w:ascii="Times New Roman" w:hAnsi="Times New Roman" w:cs="Times New Roman"/>
                <w:szCs w:val="22"/>
                <w:cs/>
              </w:rPr>
            </w:pPr>
          </w:p>
        </w:tc>
        <w:tc>
          <w:tcPr>
            <w:tcW w:w="255" w:type="dxa"/>
          </w:tcPr>
          <w:p w:rsidR="00615348" w:rsidRPr="00D51C0C" w:rsidRDefault="00615348" w:rsidP="0085270B">
            <w:pPr>
              <w:tabs>
                <w:tab w:val="decimal" w:pos="885"/>
              </w:tabs>
              <w:spacing w:after="0" w:line="240" w:lineRule="atLeast"/>
              <w:ind w:left="72" w:right="-25"/>
              <w:jc w:val="both"/>
              <w:rPr>
                <w:rFonts w:ascii="Times New Roman" w:hAnsi="Times New Roman" w:cs="Times New Roman"/>
                <w:szCs w:val="22"/>
              </w:rPr>
            </w:pPr>
          </w:p>
        </w:tc>
        <w:tc>
          <w:tcPr>
            <w:tcW w:w="1446" w:type="dxa"/>
          </w:tcPr>
          <w:p w:rsidR="00615348" w:rsidRPr="00D51C0C" w:rsidRDefault="00615348" w:rsidP="0085270B">
            <w:pPr>
              <w:tabs>
                <w:tab w:val="decimal" w:pos="1055"/>
              </w:tabs>
              <w:spacing w:after="0" w:line="240" w:lineRule="atLeast"/>
              <w:ind w:left="72" w:right="-25"/>
              <w:jc w:val="both"/>
              <w:rPr>
                <w:rFonts w:ascii="Times New Roman" w:hAnsi="Times New Roman" w:cs="Times New Roman"/>
                <w:szCs w:val="22"/>
              </w:rPr>
            </w:pPr>
          </w:p>
        </w:tc>
      </w:tr>
      <w:tr w:rsidR="00615348" w:rsidRPr="00D51C0C" w:rsidTr="005920C5">
        <w:tc>
          <w:tcPr>
            <w:tcW w:w="3492" w:type="dxa"/>
            <w:vAlign w:val="center"/>
          </w:tcPr>
          <w:p w:rsidR="00615348" w:rsidRPr="00D51C0C" w:rsidRDefault="00615348"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418" w:type="dxa"/>
            <w:tcBorders>
              <w:bottom w:val="single" w:sz="4" w:space="0" w:color="auto"/>
            </w:tcBorders>
          </w:tcPr>
          <w:p w:rsidR="00615348" w:rsidRPr="00D51C0C" w:rsidRDefault="00231EE1" w:rsidP="005920C5">
            <w:pPr>
              <w:tabs>
                <w:tab w:val="decimal" w:pos="1026"/>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(30,128)</w:t>
            </w:r>
          </w:p>
        </w:tc>
        <w:tc>
          <w:tcPr>
            <w:tcW w:w="264"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615348" w:rsidRPr="00D51C0C" w:rsidRDefault="00615348" w:rsidP="002E36F5">
            <w:pPr>
              <w:tabs>
                <w:tab w:val="decimal" w:pos="113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(57,447)</w:t>
            </w:r>
          </w:p>
        </w:tc>
        <w:tc>
          <w:tcPr>
            <w:tcW w:w="264"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615348" w:rsidRPr="00D51C0C" w:rsidRDefault="00231EE1" w:rsidP="00C75CA4">
            <w:pPr>
              <w:tabs>
                <w:tab w:val="decimal" w:pos="1054"/>
              </w:tabs>
              <w:spacing w:after="0" w:line="240" w:lineRule="atLeast"/>
              <w:ind w:left="72" w:right="-25"/>
              <w:jc w:val="thaiDistribute"/>
              <w:rPr>
                <w:rFonts w:ascii="Times New Roman" w:hAnsi="Times New Roman" w:cs="Times New Roman"/>
                <w:szCs w:val="22"/>
                <w:cs/>
              </w:rPr>
            </w:pPr>
            <w:r w:rsidRPr="00D51C0C">
              <w:rPr>
                <w:rFonts w:ascii="Times New Roman" w:hAnsi="Times New Roman" w:cs="Times New Roman"/>
                <w:szCs w:val="22"/>
              </w:rPr>
              <w:t>(20,516)</w:t>
            </w:r>
          </w:p>
        </w:tc>
        <w:tc>
          <w:tcPr>
            <w:tcW w:w="255"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615348" w:rsidRPr="00D51C0C" w:rsidRDefault="00615348" w:rsidP="00B711CF">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(48,045)</w:t>
            </w:r>
          </w:p>
        </w:tc>
      </w:tr>
      <w:tr w:rsidR="00615348" w:rsidRPr="00D51C0C" w:rsidTr="005920C5">
        <w:tc>
          <w:tcPr>
            <w:tcW w:w="3492" w:type="dxa"/>
          </w:tcPr>
          <w:p w:rsidR="00615348" w:rsidRPr="00D51C0C" w:rsidRDefault="00615348" w:rsidP="0085270B">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418" w:type="dxa"/>
            <w:tcBorders>
              <w:top w:val="single" w:sz="4" w:space="0" w:color="auto"/>
              <w:bottom w:val="double" w:sz="4" w:space="0" w:color="auto"/>
            </w:tcBorders>
          </w:tcPr>
          <w:p w:rsidR="00615348" w:rsidRPr="00D51C0C" w:rsidRDefault="00231EE1" w:rsidP="005920C5">
            <w:pPr>
              <w:tabs>
                <w:tab w:val="decimal" w:pos="1026"/>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632,460</w:t>
            </w:r>
          </w:p>
        </w:tc>
        <w:tc>
          <w:tcPr>
            <w:tcW w:w="264"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615348" w:rsidRPr="00D51C0C" w:rsidRDefault="00615348" w:rsidP="002E36F5">
            <w:pPr>
              <w:tabs>
                <w:tab w:val="decimal" w:pos="1136"/>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408,970</w:t>
            </w:r>
          </w:p>
        </w:tc>
        <w:tc>
          <w:tcPr>
            <w:tcW w:w="264"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615348" w:rsidRPr="00D51C0C" w:rsidRDefault="00231EE1" w:rsidP="00C75CA4">
            <w:pPr>
              <w:tabs>
                <w:tab w:val="decimal" w:pos="1054"/>
              </w:tabs>
              <w:spacing w:after="0" w:line="240" w:lineRule="atLeast"/>
              <w:ind w:left="72" w:right="-25"/>
              <w:jc w:val="thaiDistribute"/>
              <w:rPr>
                <w:rFonts w:ascii="Times New Roman" w:hAnsi="Times New Roman" w:cs="Times New Roman"/>
                <w:b/>
                <w:bCs/>
                <w:szCs w:val="22"/>
              </w:rPr>
            </w:pPr>
            <w:r w:rsidRPr="00D51C0C">
              <w:rPr>
                <w:rFonts w:ascii="Times New Roman" w:hAnsi="Times New Roman" w:cs="Times New Roman"/>
                <w:b/>
                <w:bCs/>
                <w:szCs w:val="22"/>
              </w:rPr>
              <w:t>631,890</w:t>
            </w:r>
          </w:p>
        </w:tc>
        <w:tc>
          <w:tcPr>
            <w:tcW w:w="255" w:type="dxa"/>
          </w:tcPr>
          <w:p w:rsidR="00615348" w:rsidRPr="00D51C0C" w:rsidRDefault="00615348" w:rsidP="002E36F5">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vAlign w:val="bottom"/>
          </w:tcPr>
          <w:p w:rsidR="00615348" w:rsidRPr="00D51C0C" w:rsidRDefault="00615348" w:rsidP="00B711CF">
            <w:pPr>
              <w:tabs>
                <w:tab w:val="decimal" w:pos="105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408,970</w:t>
            </w:r>
          </w:p>
        </w:tc>
      </w:tr>
    </w:tbl>
    <w:p w:rsidR="00F67FEB" w:rsidRPr="00D51C0C" w:rsidRDefault="00F67FEB" w:rsidP="00AE52AB">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812D03" w:rsidRPr="00D51C0C" w:rsidTr="007C6957">
        <w:trPr>
          <w:tblHeader/>
        </w:trPr>
        <w:tc>
          <w:tcPr>
            <w:tcW w:w="3492" w:type="dxa"/>
          </w:tcPr>
          <w:p w:rsidR="00812D03" w:rsidRPr="00D51C0C" w:rsidRDefault="00812D03" w:rsidP="00AE52A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812D03" w:rsidRPr="00D51C0C"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812D03" w:rsidRPr="00D51C0C"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812D03" w:rsidRPr="00D51C0C" w:rsidRDefault="00812D03"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812D03" w:rsidRPr="00D51C0C" w:rsidTr="007C6957">
        <w:trPr>
          <w:tblHeader/>
        </w:trPr>
        <w:tc>
          <w:tcPr>
            <w:tcW w:w="3492" w:type="dxa"/>
          </w:tcPr>
          <w:p w:rsidR="00812D03" w:rsidRPr="00D51C0C" w:rsidRDefault="00812D03" w:rsidP="00AE52AB">
            <w:pPr>
              <w:spacing w:after="0" w:line="240" w:lineRule="atLeast"/>
              <w:ind w:left="549" w:right="-25"/>
              <w:jc w:val="both"/>
              <w:rPr>
                <w:rFonts w:ascii="Times New Roman" w:hAnsi="Times New Roman" w:cs="Times New Roman"/>
                <w:i/>
                <w:iCs/>
                <w:szCs w:val="22"/>
              </w:rPr>
            </w:pPr>
          </w:p>
        </w:tc>
        <w:tc>
          <w:tcPr>
            <w:tcW w:w="1414" w:type="dxa"/>
          </w:tcPr>
          <w:p w:rsidR="00812D03" w:rsidRPr="00D51C0C" w:rsidRDefault="00812D03"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812D03" w:rsidRPr="00D51C0C"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12D03" w:rsidRPr="00D51C0C" w:rsidRDefault="00812D0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812D03" w:rsidRPr="00D51C0C" w:rsidRDefault="00812D03"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12D03" w:rsidRPr="00D51C0C" w:rsidRDefault="00812D03"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812D03" w:rsidRPr="00D51C0C"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812D03" w:rsidRPr="00D51C0C" w:rsidRDefault="00812D0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812D03" w:rsidRPr="00D51C0C" w:rsidTr="007C6957">
        <w:trPr>
          <w:tblHeader/>
        </w:trPr>
        <w:tc>
          <w:tcPr>
            <w:tcW w:w="3492" w:type="dxa"/>
          </w:tcPr>
          <w:p w:rsidR="00812D03" w:rsidRPr="00D51C0C" w:rsidRDefault="00812D03" w:rsidP="00AE52AB">
            <w:pPr>
              <w:spacing w:after="0" w:line="240" w:lineRule="atLeast"/>
              <w:ind w:left="549" w:right="-25"/>
              <w:jc w:val="both"/>
              <w:rPr>
                <w:rFonts w:ascii="Times New Roman" w:hAnsi="Times New Roman" w:cs="Times New Roman"/>
                <w:i/>
                <w:iCs/>
                <w:szCs w:val="22"/>
              </w:rPr>
            </w:pPr>
          </w:p>
        </w:tc>
        <w:tc>
          <w:tcPr>
            <w:tcW w:w="6237" w:type="dxa"/>
            <w:gridSpan w:val="7"/>
          </w:tcPr>
          <w:p w:rsidR="00812D03" w:rsidRPr="00D51C0C" w:rsidRDefault="00812D0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812D03" w:rsidRPr="00D51C0C" w:rsidTr="007C6957">
        <w:tc>
          <w:tcPr>
            <w:tcW w:w="3492" w:type="dxa"/>
          </w:tcPr>
          <w:p w:rsidR="00812D03" w:rsidRPr="00D51C0C" w:rsidRDefault="006544B5" w:rsidP="006544B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51C0C">
              <w:rPr>
                <w:rFonts w:ascii="Times New Roman" w:hAnsi="Times New Roman" w:cs="Times New Roman"/>
                <w:b/>
                <w:bCs/>
                <w:i/>
                <w:iCs/>
                <w:szCs w:val="22"/>
              </w:rPr>
              <w:t>For three-month period</w:t>
            </w:r>
          </w:p>
        </w:tc>
        <w:tc>
          <w:tcPr>
            <w:tcW w:w="1414" w:type="dxa"/>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12D03" w:rsidRPr="00D51C0C" w:rsidRDefault="00812D03" w:rsidP="008239F8">
            <w:pPr>
              <w:tabs>
                <w:tab w:val="decimal" w:pos="885"/>
              </w:tabs>
              <w:spacing w:after="0" w:line="240" w:lineRule="atLeast"/>
              <w:ind w:left="72" w:right="-25"/>
              <w:jc w:val="both"/>
              <w:rPr>
                <w:rFonts w:ascii="Times New Roman" w:hAnsi="Times New Roman" w:cs="Times New Roman"/>
                <w:szCs w:val="22"/>
              </w:rPr>
            </w:pPr>
          </w:p>
        </w:tc>
      </w:tr>
      <w:tr w:rsidR="006544B5" w:rsidRPr="00D51C0C" w:rsidTr="007C6957">
        <w:tc>
          <w:tcPr>
            <w:tcW w:w="3492" w:type="dxa"/>
          </w:tcPr>
          <w:p w:rsidR="006544B5" w:rsidRPr="00D51C0C" w:rsidRDefault="006544B5" w:rsidP="00D116A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w:t>
            </w:r>
            <w:r w:rsidR="001F5D54" w:rsidRPr="00D51C0C">
              <w:rPr>
                <w:rFonts w:ascii="Times New Roman" w:hAnsi="Times New Roman" w:cs="Times New Roman"/>
                <w:b/>
                <w:bCs/>
                <w:i/>
                <w:iCs/>
                <w:szCs w:val="22"/>
              </w:rPr>
              <w:t xml:space="preserve">30 </w:t>
            </w:r>
            <w:r w:rsidR="00D116AD" w:rsidRPr="00D51C0C">
              <w:rPr>
                <w:rFonts w:ascii="Times New Roman" w:hAnsi="Times New Roman" w:cs="Times New Roman"/>
                <w:b/>
                <w:bCs/>
                <w:i/>
                <w:iCs/>
                <w:szCs w:val="22"/>
              </w:rPr>
              <w:t>September</w:t>
            </w:r>
          </w:p>
        </w:tc>
        <w:tc>
          <w:tcPr>
            <w:tcW w:w="1414" w:type="dxa"/>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544B5" w:rsidRPr="00D51C0C" w:rsidRDefault="006544B5" w:rsidP="008239F8">
            <w:pPr>
              <w:tabs>
                <w:tab w:val="decimal" w:pos="885"/>
              </w:tabs>
              <w:spacing w:after="0" w:line="240" w:lineRule="atLeast"/>
              <w:ind w:left="72" w:right="-25"/>
              <w:jc w:val="both"/>
              <w:rPr>
                <w:rFonts w:ascii="Times New Roman" w:hAnsi="Times New Roman" w:cs="Times New Roman"/>
                <w:szCs w:val="22"/>
              </w:rPr>
            </w:pPr>
          </w:p>
        </w:tc>
      </w:tr>
      <w:tr w:rsidR="007C6957" w:rsidRPr="00D51C0C" w:rsidTr="00905A58">
        <w:tc>
          <w:tcPr>
            <w:tcW w:w="3492" w:type="dxa"/>
          </w:tcPr>
          <w:p w:rsidR="007C6957" w:rsidRPr="00D51C0C" w:rsidRDefault="00782E32" w:rsidP="00782E32">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Expected credit loss</w:t>
            </w:r>
          </w:p>
        </w:tc>
        <w:tc>
          <w:tcPr>
            <w:tcW w:w="1414" w:type="dxa"/>
            <w:tcBorders>
              <w:bottom w:val="double" w:sz="4" w:space="0" w:color="auto"/>
            </w:tcBorders>
            <w:shd w:val="clear" w:color="auto" w:fill="auto"/>
          </w:tcPr>
          <w:p w:rsidR="007C6957" w:rsidRPr="00D51C0C" w:rsidRDefault="002209E0" w:rsidP="00AD083A">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193</w:t>
            </w:r>
          </w:p>
        </w:tc>
        <w:tc>
          <w:tcPr>
            <w:tcW w:w="264" w:type="dxa"/>
          </w:tcPr>
          <w:p w:rsidR="007C6957" w:rsidRPr="00D51C0C"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C6957" w:rsidRPr="00D51C0C" w:rsidRDefault="002209E0" w:rsidP="007C6957">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3,287</w:t>
            </w:r>
          </w:p>
        </w:tc>
        <w:tc>
          <w:tcPr>
            <w:tcW w:w="264" w:type="dxa"/>
            <w:shd w:val="clear" w:color="auto" w:fill="auto"/>
          </w:tcPr>
          <w:p w:rsidR="007C6957" w:rsidRPr="00D51C0C"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C6957" w:rsidRPr="00D51C0C" w:rsidRDefault="002209E0" w:rsidP="007C6957">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177</w:t>
            </w:r>
          </w:p>
        </w:tc>
        <w:tc>
          <w:tcPr>
            <w:tcW w:w="255" w:type="dxa"/>
            <w:shd w:val="clear" w:color="auto" w:fill="auto"/>
          </w:tcPr>
          <w:p w:rsidR="007C6957" w:rsidRPr="00D51C0C" w:rsidRDefault="007C6957" w:rsidP="007C6957">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C6957" w:rsidRPr="00D51C0C" w:rsidRDefault="002209E0" w:rsidP="00905A58">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4,801</w:t>
            </w:r>
          </w:p>
        </w:tc>
      </w:tr>
    </w:tbl>
    <w:p w:rsidR="007112A4" w:rsidRPr="00D51C0C" w:rsidRDefault="007112A4"/>
    <w:tbl>
      <w:tblPr>
        <w:tblW w:w="9729" w:type="dxa"/>
        <w:tblInd w:w="18" w:type="dxa"/>
        <w:tblLayout w:type="fixed"/>
        <w:tblLook w:val="01E0"/>
      </w:tblPr>
      <w:tblGrid>
        <w:gridCol w:w="3492"/>
        <w:gridCol w:w="1414"/>
        <w:gridCol w:w="264"/>
        <w:gridCol w:w="1429"/>
        <w:gridCol w:w="264"/>
        <w:gridCol w:w="1303"/>
        <w:gridCol w:w="255"/>
        <w:gridCol w:w="1308"/>
      </w:tblGrid>
      <w:tr w:rsidR="007112A4" w:rsidRPr="00D51C0C" w:rsidTr="00D91B48">
        <w:trPr>
          <w:tblHeader/>
        </w:trPr>
        <w:tc>
          <w:tcPr>
            <w:tcW w:w="3492" w:type="dxa"/>
          </w:tcPr>
          <w:p w:rsidR="007112A4" w:rsidRPr="00D51C0C" w:rsidRDefault="007112A4" w:rsidP="00D91B48">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7112A4" w:rsidRPr="00D51C0C" w:rsidRDefault="007112A4" w:rsidP="00D91B48">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7112A4" w:rsidRPr="00D51C0C" w:rsidRDefault="007112A4" w:rsidP="00D91B4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7112A4" w:rsidRPr="00D51C0C" w:rsidRDefault="007112A4" w:rsidP="00D91B4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7112A4" w:rsidRPr="00D51C0C" w:rsidTr="00D91B48">
        <w:trPr>
          <w:tblHeader/>
        </w:trPr>
        <w:tc>
          <w:tcPr>
            <w:tcW w:w="3492" w:type="dxa"/>
          </w:tcPr>
          <w:p w:rsidR="007112A4" w:rsidRPr="00D51C0C" w:rsidRDefault="007112A4" w:rsidP="00D91B48">
            <w:pPr>
              <w:spacing w:after="0" w:line="240" w:lineRule="atLeast"/>
              <w:ind w:left="549" w:right="-25"/>
              <w:jc w:val="both"/>
              <w:rPr>
                <w:rFonts w:ascii="Times New Roman" w:hAnsi="Times New Roman" w:cs="Times New Roman"/>
                <w:i/>
                <w:iCs/>
                <w:szCs w:val="22"/>
              </w:rPr>
            </w:pPr>
          </w:p>
        </w:tc>
        <w:tc>
          <w:tcPr>
            <w:tcW w:w="1414" w:type="dxa"/>
          </w:tcPr>
          <w:p w:rsidR="007112A4" w:rsidRPr="00D51C0C" w:rsidRDefault="007112A4" w:rsidP="00D91B48">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7112A4" w:rsidRPr="00D51C0C" w:rsidRDefault="007112A4" w:rsidP="00D91B4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112A4" w:rsidRPr="00D51C0C" w:rsidRDefault="007112A4" w:rsidP="00D91B48">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7112A4" w:rsidRPr="00D51C0C" w:rsidRDefault="007112A4" w:rsidP="00D91B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112A4" w:rsidRPr="00D51C0C" w:rsidRDefault="007112A4" w:rsidP="00D91B48">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7112A4" w:rsidRPr="00D51C0C" w:rsidRDefault="007112A4" w:rsidP="00D91B48">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7112A4" w:rsidRPr="00D51C0C" w:rsidRDefault="007112A4" w:rsidP="00D91B48">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7112A4" w:rsidRPr="00D51C0C" w:rsidTr="00D91B48">
        <w:trPr>
          <w:tblHeader/>
        </w:trPr>
        <w:tc>
          <w:tcPr>
            <w:tcW w:w="3492" w:type="dxa"/>
          </w:tcPr>
          <w:p w:rsidR="007112A4" w:rsidRPr="00D51C0C" w:rsidRDefault="007112A4" w:rsidP="00D91B48">
            <w:pPr>
              <w:spacing w:after="0" w:line="240" w:lineRule="atLeast"/>
              <w:ind w:left="549" w:right="-25"/>
              <w:jc w:val="both"/>
              <w:rPr>
                <w:rFonts w:ascii="Times New Roman" w:hAnsi="Times New Roman" w:cs="Times New Roman"/>
                <w:i/>
                <w:iCs/>
                <w:szCs w:val="22"/>
              </w:rPr>
            </w:pPr>
          </w:p>
        </w:tc>
        <w:tc>
          <w:tcPr>
            <w:tcW w:w="6237" w:type="dxa"/>
            <w:gridSpan w:val="7"/>
          </w:tcPr>
          <w:p w:rsidR="007112A4" w:rsidRPr="00D51C0C" w:rsidRDefault="007112A4" w:rsidP="00D91B48">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1F5D54" w:rsidRPr="00D51C0C" w:rsidTr="003F6F3A">
        <w:tc>
          <w:tcPr>
            <w:tcW w:w="3492" w:type="dxa"/>
          </w:tcPr>
          <w:p w:rsidR="001F5D54" w:rsidRPr="00D51C0C" w:rsidRDefault="00D116AD"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For nine</w:t>
            </w:r>
            <w:r w:rsidR="000514D5" w:rsidRPr="00D51C0C">
              <w:rPr>
                <w:rFonts w:ascii="Times New Roman" w:hAnsi="Times New Roman" w:cs="Times New Roman"/>
                <w:b/>
                <w:bCs/>
                <w:i/>
                <w:iCs/>
                <w:szCs w:val="22"/>
              </w:rPr>
              <w:t>-month period</w:t>
            </w:r>
          </w:p>
        </w:tc>
        <w:tc>
          <w:tcPr>
            <w:tcW w:w="1414"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r>
      <w:tr w:rsidR="000514D5" w:rsidRPr="00D51C0C" w:rsidTr="003F6F3A">
        <w:tc>
          <w:tcPr>
            <w:tcW w:w="3492" w:type="dxa"/>
          </w:tcPr>
          <w:p w:rsidR="000514D5" w:rsidRPr="00D51C0C" w:rsidRDefault="00D116AD" w:rsidP="00D116A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30 September</w:t>
            </w:r>
          </w:p>
        </w:tc>
        <w:tc>
          <w:tcPr>
            <w:tcW w:w="1414"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514D5" w:rsidRPr="00D51C0C" w:rsidRDefault="000514D5" w:rsidP="005F68AC">
            <w:pPr>
              <w:tabs>
                <w:tab w:val="decimal" w:pos="885"/>
              </w:tabs>
              <w:spacing w:after="0" w:line="240" w:lineRule="atLeast"/>
              <w:ind w:left="72" w:right="-25"/>
              <w:jc w:val="both"/>
              <w:rPr>
                <w:rFonts w:ascii="Times New Roman" w:hAnsi="Times New Roman" w:cs="Times New Roman"/>
                <w:szCs w:val="22"/>
              </w:rPr>
            </w:pPr>
          </w:p>
        </w:tc>
      </w:tr>
      <w:tr w:rsidR="001F5D54" w:rsidRPr="00D51C0C" w:rsidTr="00905A58">
        <w:tc>
          <w:tcPr>
            <w:tcW w:w="3492" w:type="dxa"/>
          </w:tcPr>
          <w:p w:rsidR="001F5D54" w:rsidRPr="00D51C0C" w:rsidRDefault="001F5D54" w:rsidP="005F68AC">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Expected credit loss (reversal)</w:t>
            </w:r>
          </w:p>
        </w:tc>
        <w:tc>
          <w:tcPr>
            <w:tcW w:w="1414" w:type="dxa"/>
            <w:tcBorders>
              <w:bottom w:val="double" w:sz="4" w:space="0" w:color="auto"/>
            </w:tcBorders>
            <w:shd w:val="clear" w:color="auto" w:fill="auto"/>
          </w:tcPr>
          <w:p w:rsidR="001F5D54" w:rsidRPr="00D51C0C" w:rsidRDefault="002209E0" w:rsidP="005F68AC">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(2,598)</w:t>
            </w:r>
          </w:p>
        </w:tc>
        <w:tc>
          <w:tcPr>
            <w:tcW w:w="264" w:type="dxa"/>
          </w:tcPr>
          <w:p w:rsidR="001F5D54" w:rsidRPr="00D51C0C" w:rsidRDefault="001F5D54" w:rsidP="005F68AC">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F5D54" w:rsidRPr="00D51C0C" w:rsidRDefault="002209E0" w:rsidP="00905A58">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2,893</w:t>
            </w:r>
          </w:p>
        </w:tc>
        <w:tc>
          <w:tcPr>
            <w:tcW w:w="264" w:type="dxa"/>
            <w:shd w:val="clear" w:color="auto" w:fill="auto"/>
          </w:tcPr>
          <w:p w:rsidR="001F5D54" w:rsidRPr="00D51C0C" w:rsidRDefault="001F5D54" w:rsidP="005F68AC">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F5D54" w:rsidRPr="00D51C0C" w:rsidRDefault="002209E0" w:rsidP="005F68AC">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(2,808)</w:t>
            </w:r>
          </w:p>
        </w:tc>
        <w:tc>
          <w:tcPr>
            <w:tcW w:w="255" w:type="dxa"/>
            <w:shd w:val="clear" w:color="auto" w:fill="auto"/>
          </w:tcPr>
          <w:p w:rsidR="001F5D54" w:rsidRPr="00D51C0C"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F5D54" w:rsidRPr="00D51C0C" w:rsidRDefault="002209E0" w:rsidP="005F68AC">
            <w:pPr>
              <w:tabs>
                <w:tab w:val="decimal" w:pos="88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2,893</w:t>
            </w:r>
          </w:p>
        </w:tc>
      </w:tr>
    </w:tbl>
    <w:p w:rsidR="007112A4" w:rsidRPr="00D51C0C" w:rsidRDefault="007112A4" w:rsidP="00053F4E">
      <w:pPr>
        <w:tabs>
          <w:tab w:val="left" w:pos="7088"/>
          <w:tab w:val="left" w:pos="8222"/>
        </w:tabs>
        <w:spacing w:after="0" w:line="240" w:lineRule="atLeast"/>
        <w:ind w:left="540" w:right="-25"/>
        <w:jc w:val="both"/>
        <w:rPr>
          <w:rFonts w:ascii="Times New Roman" w:eastAsia="Cordia New" w:hAnsi="Times New Roman" w:cs="Times New Roman"/>
          <w:szCs w:val="22"/>
        </w:rPr>
      </w:pPr>
    </w:p>
    <w:p w:rsidR="005273FA" w:rsidRPr="00D51C0C" w:rsidRDefault="004A6878" w:rsidP="00053F4E">
      <w:pPr>
        <w:tabs>
          <w:tab w:val="left" w:pos="7088"/>
          <w:tab w:val="left" w:pos="8222"/>
        </w:tabs>
        <w:spacing w:after="0" w:line="240" w:lineRule="atLeast"/>
        <w:ind w:left="540" w:right="-25"/>
        <w:jc w:val="both"/>
        <w:rPr>
          <w:rFonts w:ascii="Times New Roman" w:eastAsia="Cordia New" w:hAnsi="Times New Roman" w:cs="Times New Roman"/>
          <w:szCs w:val="22"/>
        </w:rPr>
      </w:pPr>
      <w:r w:rsidRPr="00D51C0C">
        <w:rPr>
          <w:rFonts w:ascii="Times New Roman" w:eastAsia="Cordia New" w:hAnsi="Times New Roman" w:cs="Times New Roman"/>
          <w:szCs w:val="22"/>
        </w:rPr>
        <w:t>The normal credit term granted by the Group</w:t>
      </w:r>
      <w:r w:rsidR="0088217E" w:rsidRPr="00D51C0C">
        <w:rPr>
          <w:rFonts w:ascii="Times New Roman" w:eastAsia="Cordia New" w:hAnsi="Times New Roman" w:cs="Times New Roman"/>
          <w:szCs w:val="22"/>
        </w:rPr>
        <w:t xml:space="preserve"> ranges</w:t>
      </w:r>
      <w:r w:rsidR="00BB0676" w:rsidRPr="00D51C0C">
        <w:rPr>
          <w:rFonts w:ascii="Times New Roman" w:eastAsia="Cordia New" w:hAnsi="Times New Roman" w:cs="Times New Roman"/>
          <w:szCs w:val="22"/>
        </w:rPr>
        <w:t xml:space="preserve"> from</w:t>
      </w:r>
      <w:r w:rsidR="000F172A" w:rsidRPr="00D51C0C">
        <w:rPr>
          <w:rFonts w:ascii="Times New Roman" w:eastAsia="Cordia New" w:hAnsi="Times New Roman" w:cs="Times New Roman"/>
          <w:szCs w:val="22"/>
        </w:rPr>
        <w:t xml:space="preserve"> 30</w:t>
      </w:r>
      <w:r w:rsidR="00ED103E" w:rsidRPr="00D51C0C">
        <w:rPr>
          <w:rFonts w:ascii="Times New Roman" w:eastAsia="Cordia New" w:hAnsi="Times New Roman" w:cs="Times New Roman"/>
          <w:szCs w:val="22"/>
        </w:rPr>
        <w:t xml:space="preserve"> </w:t>
      </w:r>
      <w:r w:rsidR="00BB0676" w:rsidRPr="00D51C0C">
        <w:rPr>
          <w:rFonts w:ascii="Times New Roman" w:eastAsia="Cordia New" w:hAnsi="Times New Roman" w:cs="Times New Roman"/>
          <w:szCs w:val="22"/>
        </w:rPr>
        <w:t>days to</w:t>
      </w:r>
      <w:r w:rsidR="00ED103E" w:rsidRPr="00D51C0C">
        <w:rPr>
          <w:rFonts w:ascii="Times New Roman" w:eastAsia="Cordia New" w:hAnsi="Times New Roman" w:cs="Times New Roman"/>
          <w:szCs w:val="22"/>
        </w:rPr>
        <w:t xml:space="preserve"> 60 </w:t>
      </w:r>
      <w:r w:rsidRPr="00D51C0C">
        <w:rPr>
          <w:rFonts w:ascii="Times New Roman" w:eastAsia="Cordia New" w:hAnsi="Times New Roman" w:cs="Times New Roman"/>
          <w:szCs w:val="22"/>
        </w:rPr>
        <w:t>days.</w:t>
      </w:r>
    </w:p>
    <w:p w:rsidR="000A15B5" w:rsidRPr="00D51C0C" w:rsidRDefault="000A15B5" w:rsidP="00BE2342">
      <w:pPr>
        <w:tabs>
          <w:tab w:val="left" w:pos="567"/>
        </w:tabs>
        <w:spacing w:after="0" w:line="240" w:lineRule="atLeast"/>
        <w:ind w:left="540" w:right="-25"/>
        <w:jc w:val="thaiDistribute"/>
        <w:rPr>
          <w:rFonts w:ascii="Times New Roman" w:hAnsi="Times New Roman" w:cs="Times New Roman"/>
          <w:szCs w:val="22"/>
        </w:rPr>
      </w:pPr>
    </w:p>
    <w:p w:rsidR="00DE4702" w:rsidRPr="00D51C0C"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 xml:space="preserve">Other </w:t>
      </w:r>
      <w:r w:rsidR="00411005" w:rsidRPr="00D51C0C">
        <w:rPr>
          <w:rFonts w:ascii="Times New Roman" w:hAnsi="Times New Roman" w:cs="Times New Roman"/>
          <w:b/>
          <w:bCs/>
          <w:szCs w:val="22"/>
        </w:rPr>
        <w:t xml:space="preserve">current </w:t>
      </w:r>
      <w:r w:rsidRPr="00D51C0C">
        <w:rPr>
          <w:rFonts w:ascii="Times New Roman" w:hAnsi="Times New Roman" w:cs="Times New Roman"/>
          <w:b/>
          <w:bCs/>
          <w:szCs w:val="22"/>
        </w:rPr>
        <w:t>receivables</w:t>
      </w:r>
    </w:p>
    <w:p w:rsidR="008239F8" w:rsidRPr="00D51C0C" w:rsidRDefault="008239F8" w:rsidP="00AC55E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8239F8" w:rsidRPr="00D51C0C" w:rsidTr="0016075E">
        <w:trPr>
          <w:tblHeader/>
        </w:trPr>
        <w:tc>
          <w:tcPr>
            <w:tcW w:w="3354" w:type="dxa"/>
          </w:tcPr>
          <w:p w:rsidR="008239F8" w:rsidRPr="00D51C0C" w:rsidRDefault="008239F8" w:rsidP="008239F8">
            <w:pPr>
              <w:spacing w:after="0" w:line="240" w:lineRule="atLeast"/>
              <w:ind w:left="549" w:right="-25"/>
              <w:jc w:val="both"/>
              <w:rPr>
                <w:rFonts w:ascii="Times New Roman" w:hAnsi="Times New Roman" w:cs="Times New Roman"/>
                <w:szCs w:val="22"/>
              </w:rPr>
            </w:pPr>
          </w:p>
        </w:tc>
        <w:tc>
          <w:tcPr>
            <w:tcW w:w="3107" w:type="dxa"/>
            <w:gridSpan w:val="3"/>
            <w:vAlign w:val="center"/>
          </w:tcPr>
          <w:p w:rsidR="008239F8" w:rsidRPr="00D51C0C"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8239F8" w:rsidRPr="00D51C0C"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39F8" w:rsidRPr="00D51C0C" w:rsidRDefault="008239F8"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641E8B" w:rsidRPr="00D51C0C" w:rsidTr="0016075E">
        <w:trPr>
          <w:tblHeader/>
        </w:trPr>
        <w:tc>
          <w:tcPr>
            <w:tcW w:w="3354" w:type="dxa"/>
          </w:tcPr>
          <w:p w:rsidR="00641E8B" w:rsidRPr="00D51C0C" w:rsidRDefault="00641E8B" w:rsidP="008239F8">
            <w:pPr>
              <w:spacing w:after="0" w:line="240" w:lineRule="atLeast"/>
              <w:ind w:left="549" w:right="-25"/>
              <w:jc w:val="both"/>
              <w:rPr>
                <w:rFonts w:ascii="Times New Roman" w:hAnsi="Times New Roman" w:cs="Times New Roman"/>
                <w:szCs w:val="22"/>
              </w:rPr>
            </w:pPr>
          </w:p>
        </w:tc>
        <w:tc>
          <w:tcPr>
            <w:tcW w:w="1414" w:type="dxa"/>
          </w:tcPr>
          <w:p w:rsidR="00641E8B" w:rsidRPr="00D51C0C" w:rsidRDefault="00641E8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641E8B" w:rsidRPr="00D51C0C" w:rsidRDefault="00641E8B"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41E8B" w:rsidRPr="00D51C0C" w:rsidRDefault="00641E8B"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641E8B" w:rsidRPr="00D51C0C" w:rsidRDefault="00641E8B"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41E8B" w:rsidRPr="00D51C0C" w:rsidRDefault="00641E8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641E8B" w:rsidRPr="00D51C0C" w:rsidRDefault="00641E8B"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41E8B" w:rsidRPr="00D51C0C" w:rsidRDefault="00641E8B"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D20912" w:rsidRPr="00D51C0C" w:rsidTr="0016075E">
        <w:trPr>
          <w:tblHeader/>
        </w:trPr>
        <w:tc>
          <w:tcPr>
            <w:tcW w:w="3354" w:type="dxa"/>
          </w:tcPr>
          <w:p w:rsidR="00D20912" w:rsidRPr="00D51C0C" w:rsidRDefault="00D20912" w:rsidP="008239F8">
            <w:pPr>
              <w:spacing w:after="0" w:line="240" w:lineRule="atLeast"/>
              <w:ind w:left="549" w:right="-25"/>
              <w:jc w:val="both"/>
              <w:rPr>
                <w:rFonts w:ascii="Times New Roman" w:hAnsi="Times New Roman" w:cs="Times New Roman"/>
                <w:szCs w:val="22"/>
              </w:rPr>
            </w:pPr>
          </w:p>
        </w:tc>
        <w:tc>
          <w:tcPr>
            <w:tcW w:w="1414" w:type="dxa"/>
          </w:tcPr>
          <w:p w:rsidR="00D20912" w:rsidRPr="00D51C0C" w:rsidRDefault="00D20912"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D20912" w:rsidRPr="00D51C0C" w:rsidRDefault="00D20912"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20912" w:rsidRPr="00D51C0C" w:rsidRDefault="00D20912"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D20912" w:rsidRPr="00D51C0C" w:rsidRDefault="00D20912"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20912" w:rsidRPr="00D51C0C" w:rsidRDefault="00D20912"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D20912" w:rsidRPr="00D51C0C" w:rsidRDefault="00D20912"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20912" w:rsidRPr="00D51C0C" w:rsidRDefault="00D20912"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D20912" w:rsidRPr="00D51C0C" w:rsidTr="0016075E">
        <w:trPr>
          <w:tblHeader/>
        </w:trPr>
        <w:tc>
          <w:tcPr>
            <w:tcW w:w="3354" w:type="dxa"/>
          </w:tcPr>
          <w:p w:rsidR="00D20912" w:rsidRPr="00D51C0C" w:rsidRDefault="00D20912" w:rsidP="008239F8">
            <w:pPr>
              <w:spacing w:after="0" w:line="240" w:lineRule="atLeast"/>
              <w:ind w:left="549" w:right="-25"/>
              <w:jc w:val="both"/>
              <w:rPr>
                <w:rFonts w:ascii="Times New Roman" w:hAnsi="Times New Roman" w:cs="Times New Roman"/>
                <w:szCs w:val="22"/>
              </w:rPr>
            </w:pPr>
          </w:p>
        </w:tc>
        <w:tc>
          <w:tcPr>
            <w:tcW w:w="6375" w:type="dxa"/>
            <w:gridSpan w:val="7"/>
          </w:tcPr>
          <w:p w:rsidR="00D20912" w:rsidRPr="00D51C0C" w:rsidRDefault="00D20912"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3315C6" w:rsidRPr="00D51C0C" w:rsidTr="0016075E">
        <w:tc>
          <w:tcPr>
            <w:tcW w:w="3354" w:type="dxa"/>
            <w:vAlign w:val="bottom"/>
          </w:tcPr>
          <w:p w:rsidR="003315C6" w:rsidRPr="00D51C0C" w:rsidRDefault="003315C6" w:rsidP="0016075E">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Related parties</w:t>
            </w:r>
          </w:p>
        </w:tc>
        <w:tc>
          <w:tcPr>
            <w:tcW w:w="1414" w:type="dxa"/>
            <w:shd w:val="clear" w:color="auto" w:fill="auto"/>
          </w:tcPr>
          <w:p w:rsidR="003315C6" w:rsidRPr="00D51C0C" w:rsidRDefault="009975E5" w:rsidP="003315C6">
            <w:pPr>
              <w:tabs>
                <w:tab w:val="decimal" w:pos="1008"/>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63,003</w:t>
            </w:r>
          </w:p>
        </w:tc>
        <w:tc>
          <w:tcPr>
            <w:tcW w:w="264" w:type="dxa"/>
            <w:shd w:val="clear" w:color="auto" w:fill="auto"/>
          </w:tcPr>
          <w:p w:rsidR="003315C6" w:rsidRPr="00D51C0C"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315C6" w:rsidRPr="00D51C0C" w:rsidRDefault="003315C6" w:rsidP="003315C6">
            <w:pPr>
              <w:tabs>
                <w:tab w:val="decimal" w:pos="1008"/>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63,603</w:t>
            </w:r>
          </w:p>
        </w:tc>
        <w:tc>
          <w:tcPr>
            <w:tcW w:w="264" w:type="dxa"/>
            <w:shd w:val="clear" w:color="auto" w:fill="auto"/>
          </w:tcPr>
          <w:p w:rsidR="003315C6" w:rsidRPr="00D51C0C"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315C6" w:rsidRPr="00D51C0C" w:rsidRDefault="009975E5" w:rsidP="001C1CA4">
            <w:pPr>
              <w:tabs>
                <w:tab w:val="decimal" w:pos="91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41,003</w:t>
            </w:r>
          </w:p>
        </w:tc>
        <w:tc>
          <w:tcPr>
            <w:tcW w:w="255" w:type="dxa"/>
            <w:shd w:val="clear" w:color="auto" w:fill="auto"/>
          </w:tcPr>
          <w:p w:rsidR="003315C6" w:rsidRPr="00D51C0C" w:rsidRDefault="003315C6" w:rsidP="003315C6">
            <w:pPr>
              <w:spacing w:after="0" w:line="240" w:lineRule="atLeast"/>
              <w:ind w:left="72" w:right="-25"/>
              <w:jc w:val="both"/>
              <w:rPr>
                <w:rFonts w:ascii="Times New Roman" w:hAnsi="Times New Roman" w:cs="Times New Roman"/>
                <w:szCs w:val="22"/>
              </w:rPr>
            </w:pPr>
          </w:p>
        </w:tc>
        <w:tc>
          <w:tcPr>
            <w:tcW w:w="1446" w:type="dxa"/>
            <w:shd w:val="clear" w:color="auto" w:fill="auto"/>
          </w:tcPr>
          <w:p w:rsidR="003315C6" w:rsidRPr="00D51C0C" w:rsidRDefault="003315C6" w:rsidP="003315C6">
            <w:pPr>
              <w:tabs>
                <w:tab w:val="decimal" w:pos="105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41,622</w:t>
            </w:r>
          </w:p>
        </w:tc>
      </w:tr>
      <w:tr w:rsidR="003315C6" w:rsidRPr="00D51C0C" w:rsidTr="0016075E">
        <w:tc>
          <w:tcPr>
            <w:tcW w:w="3354" w:type="dxa"/>
            <w:vAlign w:val="bottom"/>
          </w:tcPr>
          <w:p w:rsidR="003315C6" w:rsidRPr="00D51C0C" w:rsidRDefault="003315C6" w:rsidP="0016075E">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Other parties</w:t>
            </w:r>
          </w:p>
        </w:tc>
        <w:tc>
          <w:tcPr>
            <w:tcW w:w="1414" w:type="dxa"/>
            <w:tcBorders>
              <w:bottom w:val="single" w:sz="4" w:space="0" w:color="auto"/>
            </w:tcBorders>
            <w:shd w:val="clear" w:color="auto" w:fill="auto"/>
          </w:tcPr>
          <w:p w:rsidR="003315C6" w:rsidRPr="00D51C0C" w:rsidRDefault="009975E5" w:rsidP="003315C6">
            <w:pPr>
              <w:tabs>
                <w:tab w:val="decimal" w:pos="1008"/>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44,287</w:t>
            </w:r>
          </w:p>
        </w:tc>
        <w:tc>
          <w:tcPr>
            <w:tcW w:w="264" w:type="dxa"/>
            <w:shd w:val="clear" w:color="auto" w:fill="auto"/>
          </w:tcPr>
          <w:p w:rsidR="003315C6" w:rsidRPr="00D51C0C"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315C6" w:rsidRPr="00D51C0C" w:rsidRDefault="003315C6" w:rsidP="003315C6">
            <w:pPr>
              <w:tabs>
                <w:tab w:val="decimal" w:pos="1008"/>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36,954</w:t>
            </w:r>
          </w:p>
        </w:tc>
        <w:tc>
          <w:tcPr>
            <w:tcW w:w="264" w:type="dxa"/>
            <w:shd w:val="clear" w:color="auto" w:fill="auto"/>
          </w:tcPr>
          <w:p w:rsidR="003315C6" w:rsidRPr="00D51C0C"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315C6" w:rsidRPr="00D51C0C" w:rsidRDefault="009975E5" w:rsidP="001C1CA4">
            <w:pPr>
              <w:tabs>
                <w:tab w:val="decimal" w:pos="91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40,401</w:t>
            </w:r>
          </w:p>
        </w:tc>
        <w:tc>
          <w:tcPr>
            <w:tcW w:w="255" w:type="dxa"/>
            <w:shd w:val="clear" w:color="auto" w:fill="auto"/>
          </w:tcPr>
          <w:p w:rsidR="003315C6" w:rsidRPr="00D51C0C" w:rsidRDefault="003315C6" w:rsidP="003315C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315C6" w:rsidRPr="00D51C0C" w:rsidRDefault="003315C6" w:rsidP="003315C6">
            <w:pPr>
              <w:tabs>
                <w:tab w:val="decimal" w:pos="105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34,474</w:t>
            </w:r>
          </w:p>
        </w:tc>
      </w:tr>
      <w:tr w:rsidR="003315C6" w:rsidRPr="00D51C0C" w:rsidTr="0016075E">
        <w:tc>
          <w:tcPr>
            <w:tcW w:w="3354" w:type="dxa"/>
          </w:tcPr>
          <w:p w:rsidR="003315C6" w:rsidRPr="00D51C0C" w:rsidRDefault="003315C6" w:rsidP="008239F8">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3315C6" w:rsidRPr="00D51C0C" w:rsidRDefault="009975E5" w:rsidP="007C6957">
            <w:pPr>
              <w:tabs>
                <w:tab w:val="decimal" w:pos="1008"/>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107,290</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3315C6" w:rsidRPr="00D51C0C" w:rsidRDefault="003315C6" w:rsidP="007C6957">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100,557</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3315C6" w:rsidRPr="00D51C0C" w:rsidRDefault="009975E5" w:rsidP="007C6957">
            <w:pPr>
              <w:tabs>
                <w:tab w:val="decimal" w:pos="91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81,404</w:t>
            </w:r>
          </w:p>
        </w:tc>
        <w:tc>
          <w:tcPr>
            <w:tcW w:w="255" w:type="dxa"/>
            <w:shd w:val="clear" w:color="auto" w:fill="auto"/>
          </w:tcPr>
          <w:p w:rsidR="003315C6" w:rsidRPr="00D51C0C" w:rsidRDefault="003315C6" w:rsidP="007C6957">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3315C6" w:rsidRPr="00D51C0C" w:rsidRDefault="003315C6" w:rsidP="007C6957">
            <w:pPr>
              <w:tabs>
                <w:tab w:val="decimal" w:pos="105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76,096</w:t>
            </w:r>
          </w:p>
        </w:tc>
      </w:tr>
      <w:tr w:rsidR="003315C6" w:rsidRPr="00D51C0C" w:rsidTr="0016075E">
        <w:tc>
          <w:tcPr>
            <w:tcW w:w="3354" w:type="dxa"/>
            <w:vAlign w:val="center"/>
          </w:tcPr>
          <w:p w:rsidR="003315C6" w:rsidRPr="00D51C0C" w:rsidRDefault="003315C6"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expected </w:t>
            </w:r>
          </w:p>
        </w:tc>
        <w:tc>
          <w:tcPr>
            <w:tcW w:w="1414" w:type="dxa"/>
            <w:shd w:val="clear" w:color="auto" w:fill="auto"/>
          </w:tcPr>
          <w:p w:rsidR="003315C6" w:rsidRPr="00D51C0C"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3315C6" w:rsidRPr="00D51C0C"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315C6" w:rsidRPr="00D51C0C" w:rsidRDefault="003315C6" w:rsidP="008239F8">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3315C6" w:rsidRPr="00D51C0C"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315C6" w:rsidRPr="00D51C0C"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3315C6" w:rsidRPr="00D51C0C"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315C6" w:rsidRPr="00D51C0C" w:rsidRDefault="003315C6" w:rsidP="008239F8">
            <w:pPr>
              <w:tabs>
                <w:tab w:val="decimal" w:pos="1055"/>
              </w:tabs>
              <w:spacing w:after="0" w:line="240" w:lineRule="atLeast"/>
              <w:ind w:left="72" w:right="-25"/>
              <w:jc w:val="both"/>
              <w:rPr>
                <w:rFonts w:ascii="Times New Roman" w:hAnsi="Times New Roman" w:cs="Times New Roman"/>
                <w:szCs w:val="22"/>
              </w:rPr>
            </w:pPr>
          </w:p>
        </w:tc>
      </w:tr>
      <w:tr w:rsidR="003315C6" w:rsidRPr="00D51C0C" w:rsidTr="0016075E">
        <w:tc>
          <w:tcPr>
            <w:tcW w:w="3354" w:type="dxa"/>
            <w:vAlign w:val="center"/>
          </w:tcPr>
          <w:p w:rsidR="003315C6" w:rsidRPr="00D51C0C" w:rsidRDefault="003315C6"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3315C6" w:rsidRPr="00D51C0C" w:rsidRDefault="009975E5" w:rsidP="007C6957">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(51,308)</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315C6" w:rsidRPr="00D51C0C" w:rsidRDefault="003315C6" w:rsidP="007C6957">
            <w:pPr>
              <w:tabs>
                <w:tab w:val="decimal" w:pos="102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cs/>
              </w:rPr>
              <w:t>(</w:t>
            </w:r>
            <w:r w:rsidRPr="00D51C0C">
              <w:rPr>
                <w:rFonts w:ascii="Times New Roman" w:hAnsi="Times New Roman" w:cs="Times New Roman"/>
                <w:szCs w:val="22"/>
              </w:rPr>
              <w:t>50,348</w:t>
            </w:r>
            <w:r w:rsidRPr="00D51C0C">
              <w:rPr>
                <w:rFonts w:ascii="Times New Roman" w:hAnsi="Times New Roman" w:cs="Times New Roman"/>
                <w:szCs w:val="22"/>
                <w:cs/>
              </w:rPr>
              <w:t>)</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315C6" w:rsidRPr="00D51C0C" w:rsidRDefault="009975E5" w:rsidP="007C6957">
            <w:pPr>
              <w:tabs>
                <w:tab w:val="decimal" w:pos="912"/>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(22,949)</w:t>
            </w:r>
          </w:p>
        </w:tc>
        <w:tc>
          <w:tcPr>
            <w:tcW w:w="255" w:type="dxa"/>
            <w:shd w:val="clear" w:color="auto" w:fill="auto"/>
          </w:tcPr>
          <w:p w:rsidR="003315C6" w:rsidRPr="00D51C0C" w:rsidRDefault="003315C6" w:rsidP="007C6957">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315C6" w:rsidRPr="00D51C0C" w:rsidRDefault="003315C6" w:rsidP="007C6957">
            <w:pPr>
              <w:tabs>
                <w:tab w:val="decimal" w:pos="105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cs/>
              </w:rPr>
              <w:t>(</w:t>
            </w:r>
            <w:r w:rsidRPr="00D51C0C">
              <w:rPr>
                <w:rFonts w:ascii="Times New Roman" w:hAnsi="Times New Roman" w:cs="Times New Roman"/>
                <w:szCs w:val="22"/>
              </w:rPr>
              <w:t>22,232</w:t>
            </w:r>
            <w:r w:rsidRPr="00D51C0C">
              <w:rPr>
                <w:rFonts w:ascii="Times New Roman" w:hAnsi="Times New Roman" w:cs="Times New Roman"/>
                <w:szCs w:val="22"/>
                <w:cs/>
              </w:rPr>
              <w:t>)</w:t>
            </w:r>
          </w:p>
        </w:tc>
      </w:tr>
      <w:tr w:rsidR="003315C6" w:rsidRPr="00D51C0C" w:rsidTr="0016075E">
        <w:tc>
          <w:tcPr>
            <w:tcW w:w="3354" w:type="dxa"/>
          </w:tcPr>
          <w:p w:rsidR="003315C6" w:rsidRPr="00D51C0C" w:rsidRDefault="003315C6" w:rsidP="0016075E">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3315C6" w:rsidRPr="00D51C0C" w:rsidRDefault="009975E5" w:rsidP="007C6957">
            <w:pPr>
              <w:tabs>
                <w:tab w:val="decimal" w:pos="1008"/>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55,982</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3315C6" w:rsidRPr="00D51C0C" w:rsidRDefault="003315C6" w:rsidP="007C6957">
            <w:pPr>
              <w:tabs>
                <w:tab w:val="decimal" w:pos="1008"/>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50,209</w:t>
            </w:r>
          </w:p>
        </w:tc>
        <w:tc>
          <w:tcPr>
            <w:tcW w:w="264" w:type="dxa"/>
            <w:shd w:val="clear" w:color="auto" w:fill="auto"/>
          </w:tcPr>
          <w:p w:rsidR="003315C6" w:rsidRPr="00D51C0C" w:rsidRDefault="003315C6" w:rsidP="007C6957">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3315C6" w:rsidRPr="00D51C0C" w:rsidRDefault="009975E5" w:rsidP="007C6957">
            <w:pPr>
              <w:tabs>
                <w:tab w:val="decimal" w:pos="912"/>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58,455</w:t>
            </w:r>
          </w:p>
        </w:tc>
        <w:tc>
          <w:tcPr>
            <w:tcW w:w="255" w:type="dxa"/>
            <w:shd w:val="clear" w:color="auto" w:fill="auto"/>
          </w:tcPr>
          <w:p w:rsidR="003315C6" w:rsidRPr="00D51C0C" w:rsidRDefault="003315C6" w:rsidP="007C6957">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3315C6" w:rsidRPr="00D51C0C" w:rsidRDefault="003315C6" w:rsidP="007C6957">
            <w:pPr>
              <w:tabs>
                <w:tab w:val="decimal" w:pos="1054"/>
              </w:tabs>
              <w:spacing w:after="0" w:line="240" w:lineRule="atLeast"/>
              <w:ind w:left="72" w:right="-25"/>
              <w:jc w:val="both"/>
              <w:rPr>
                <w:rFonts w:ascii="Times New Roman" w:hAnsi="Times New Roman" w:cs="Times New Roman"/>
                <w:b/>
                <w:bCs/>
                <w:szCs w:val="22"/>
                <w:cs/>
              </w:rPr>
            </w:pPr>
            <w:r w:rsidRPr="00D51C0C">
              <w:rPr>
                <w:rFonts w:ascii="Times New Roman" w:hAnsi="Times New Roman" w:cs="Times New Roman"/>
                <w:b/>
                <w:bCs/>
                <w:szCs w:val="22"/>
              </w:rPr>
              <w:t>53,864</w:t>
            </w:r>
          </w:p>
        </w:tc>
      </w:tr>
    </w:tbl>
    <w:p w:rsidR="006046D4" w:rsidRPr="00D51C0C"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6046D4" w:rsidRPr="00D51C0C" w:rsidTr="00C24434">
        <w:trPr>
          <w:tblHeader/>
        </w:trPr>
        <w:tc>
          <w:tcPr>
            <w:tcW w:w="3492" w:type="dxa"/>
          </w:tcPr>
          <w:p w:rsidR="006046D4" w:rsidRPr="00D51C0C" w:rsidRDefault="006046D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6046D4" w:rsidRPr="00D51C0C"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6046D4" w:rsidRPr="00D51C0C"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6046D4" w:rsidRPr="00D51C0C"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6046D4" w:rsidRPr="00D51C0C" w:rsidTr="00C24434">
        <w:trPr>
          <w:tblHeader/>
        </w:trPr>
        <w:tc>
          <w:tcPr>
            <w:tcW w:w="3492" w:type="dxa"/>
          </w:tcPr>
          <w:p w:rsidR="006046D4" w:rsidRPr="00D51C0C" w:rsidRDefault="006046D4" w:rsidP="0016075E">
            <w:pPr>
              <w:spacing w:after="0" w:line="240" w:lineRule="atLeast"/>
              <w:ind w:left="549" w:right="-25"/>
              <w:jc w:val="both"/>
              <w:rPr>
                <w:rFonts w:ascii="Times New Roman" w:hAnsi="Times New Roman" w:cs="Times New Roman"/>
                <w:i/>
                <w:iCs/>
                <w:szCs w:val="22"/>
              </w:rPr>
            </w:pPr>
          </w:p>
        </w:tc>
        <w:tc>
          <w:tcPr>
            <w:tcW w:w="1414" w:type="dxa"/>
          </w:tcPr>
          <w:p w:rsidR="006046D4" w:rsidRPr="00D51C0C" w:rsidRDefault="006046D4"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6046D4" w:rsidRPr="00D51C0C"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046D4" w:rsidRPr="00D51C0C" w:rsidRDefault="006046D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6046D4" w:rsidRPr="00D51C0C" w:rsidRDefault="006046D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046D4" w:rsidRPr="00D51C0C" w:rsidRDefault="006046D4"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6046D4" w:rsidRPr="00D51C0C"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6046D4" w:rsidRPr="00D51C0C" w:rsidRDefault="006046D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6046D4" w:rsidRPr="00D51C0C" w:rsidTr="00C24434">
        <w:trPr>
          <w:tblHeader/>
        </w:trPr>
        <w:tc>
          <w:tcPr>
            <w:tcW w:w="3492" w:type="dxa"/>
          </w:tcPr>
          <w:p w:rsidR="006046D4" w:rsidRPr="00D51C0C" w:rsidRDefault="006046D4" w:rsidP="0016075E">
            <w:pPr>
              <w:spacing w:after="0" w:line="240" w:lineRule="atLeast"/>
              <w:ind w:left="549" w:right="-25"/>
              <w:jc w:val="both"/>
              <w:rPr>
                <w:rFonts w:ascii="Times New Roman" w:hAnsi="Times New Roman" w:cs="Times New Roman"/>
                <w:i/>
                <w:iCs/>
                <w:szCs w:val="22"/>
              </w:rPr>
            </w:pPr>
          </w:p>
        </w:tc>
        <w:tc>
          <w:tcPr>
            <w:tcW w:w="6237" w:type="dxa"/>
            <w:gridSpan w:val="7"/>
          </w:tcPr>
          <w:p w:rsidR="006046D4" w:rsidRPr="00D51C0C" w:rsidRDefault="006046D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C24434" w:rsidRPr="00D51C0C" w:rsidTr="00C24434">
        <w:tc>
          <w:tcPr>
            <w:tcW w:w="3492" w:type="dxa"/>
          </w:tcPr>
          <w:p w:rsidR="00C24434" w:rsidRPr="00D51C0C" w:rsidRDefault="00C24434"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51C0C">
              <w:rPr>
                <w:rFonts w:ascii="Times New Roman" w:hAnsi="Times New Roman" w:cs="Times New Roman"/>
                <w:b/>
                <w:bCs/>
                <w:i/>
                <w:iCs/>
                <w:szCs w:val="22"/>
              </w:rPr>
              <w:t>For three-month period</w:t>
            </w:r>
          </w:p>
        </w:tc>
        <w:tc>
          <w:tcPr>
            <w:tcW w:w="1414" w:type="dxa"/>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D51C0C" w:rsidTr="00C24434">
        <w:tc>
          <w:tcPr>
            <w:tcW w:w="3492" w:type="dxa"/>
          </w:tcPr>
          <w:p w:rsidR="00C24434" w:rsidRPr="00D51C0C" w:rsidRDefault="00C24434" w:rsidP="00641E8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w:t>
            </w:r>
            <w:r w:rsidR="000667AB" w:rsidRPr="00D51C0C">
              <w:rPr>
                <w:rFonts w:ascii="Times New Roman" w:hAnsi="Times New Roman" w:cs="Times New Roman"/>
                <w:b/>
                <w:bCs/>
                <w:i/>
                <w:iCs/>
                <w:szCs w:val="22"/>
              </w:rPr>
              <w:t xml:space="preserve">30 </w:t>
            </w:r>
            <w:r w:rsidR="00641E8B" w:rsidRPr="00D51C0C">
              <w:rPr>
                <w:rFonts w:ascii="Times New Roman" w:hAnsi="Times New Roman" w:cs="Times New Roman"/>
                <w:b/>
                <w:bCs/>
                <w:i/>
                <w:iCs/>
                <w:szCs w:val="22"/>
              </w:rPr>
              <w:t>September</w:t>
            </w:r>
          </w:p>
        </w:tc>
        <w:tc>
          <w:tcPr>
            <w:tcW w:w="1414" w:type="dxa"/>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D51C0C" w:rsidTr="0042366A">
        <w:trPr>
          <w:trHeight w:val="147"/>
        </w:trPr>
        <w:tc>
          <w:tcPr>
            <w:tcW w:w="3492" w:type="dxa"/>
          </w:tcPr>
          <w:p w:rsidR="00C24434" w:rsidRPr="00D51C0C" w:rsidRDefault="00C24434" w:rsidP="002E36F5">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Expected credit loss (reversal)</w:t>
            </w:r>
          </w:p>
        </w:tc>
        <w:tc>
          <w:tcPr>
            <w:tcW w:w="1414" w:type="dxa"/>
            <w:tcBorders>
              <w:bottom w:val="double" w:sz="4" w:space="0" w:color="auto"/>
            </w:tcBorders>
          </w:tcPr>
          <w:p w:rsidR="00C24434" w:rsidRPr="00D51C0C" w:rsidRDefault="002B01AC" w:rsidP="0016075E">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939</w:t>
            </w:r>
          </w:p>
        </w:tc>
        <w:tc>
          <w:tcPr>
            <w:tcW w:w="264" w:type="dxa"/>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C24434" w:rsidRPr="00D51C0C" w:rsidRDefault="002B01AC" w:rsidP="0042366A">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(263)</w:t>
            </w:r>
          </w:p>
        </w:tc>
        <w:tc>
          <w:tcPr>
            <w:tcW w:w="264"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C24434" w:rsidRPr="00D51C0C" w:rsidRDefault="002B01AC" w:rsidP="0016075E">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939</w:t>
            </w:r>
          </w:p>
        </w:tc>
        <w:tc>
          <w:tcPr>
            <w:tcW w:w="255" w:type="dxa"/>
            <w:shd w:val="clear" w:color="auto" w:fill="auto"/>
          </w:tcPr>
          <w:p w:rsidR="00C24434" w:rsidRPr="00D51C0C"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C24434" w:rsidRPr="00D51C0C" w:rsidRDefault="002B01AC" w:rsidP="0016075E">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(263)</w:t>
            </w:r>
          </w:p>
        </w:tc>
      </w:tr>
      <w:tr w:rsidR="000667AB" w:rsidRPr="00D51C0C" w:rsidTr="005F68AC">
        <w:tc>
          <w:tcPr>
            <w:tcW w:w="3492" w:type="dxa"/>
          </w:tcPr>
          <w:p w:rsidR="000667AB" w:rsidRPr="00D51C0C" w:rsidRDefault="00641E8B" w:rsidP="000667A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51C0C">
              <w:rPr>
                <w:rFonts w:ascii="Times New Roman" w:hAnsi="Times New Roman" w:cs="Times New Roman"/>
                <w:b/>
                <w:bCs/>
                <w:i/>
                <w:iCs/>
                <w:szCs w:val="22"/>
              </w:rPr>
              <w:t>For nine</w:t>
            </w:r>
            <w:r w:rsidR="000667AB" w:rsidRPr="00D51C0C">
              <w:rPr>
                <w:rFonts w:ascii="Times New Roman" w:hAnsi="Times New Roman" w:cs="Times New Roman"/>
                <w:b/>
                <w:bCs/>
                <w:i/>
                <w:iCs/>
                <w:szCs w:val="22"/>
              </w:rPr>
              <w:t>-month period</w:t>
            </w:r>
          </w:p>
        </w:tc>
        <w:tc>
          <w:tcPr>
            <w:tcW w:w="1414" w:type="dxa"/>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r>
      <w:tr w:rsidR="000667AB" w:rsidRPr="00D51C0C" w:rsidTr="005F68AC">
        <w:tc>
          <w:tcPr>
            <w:tcW w:w="3492" w:type="dxa"/>
          </w:tcPr>
          <w:p w:rsidR="000667AB" w:rsidRPr="00D51C0C" w:rsidRDefault="000667AB" w:rsidP="00641E8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30 </w:t>
            </w:r>
            <w:r w:rsidR="00641E8B" w:rsidRPr="00D51C0C">
              <w:rPr>
                <w:rFonts w:ascii="Times New Roman" w:hAnsi="Times New Roman" w:cs="Times New Roman"/>
                <w:b/>
                <w:bCs/>
                <w:i/>
                <w:iCs/>
                <w:szCs w:val="22"/>
              </w:rPr>
              <w:t>September</w:t>
            </w:r>
          </w:p>
        </w:tc>
        <w:tc>
          <w:tcPr>
            <w:tcW w:w="1414" w:type="dxa"/>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r>
      <w:tr w:rsidR="000667AB" w:rsidRPr="00D51C0C" w:rsidTr="0042366A">
        <w:trPr>
          <w:trHeight w:val="147"/>
        </w:trPr>
        <w:tc>
          <w:tcPr>
            <w:tcW w:w="3492" w:type="dxa"/>
          </w:tcPr>
          <w:p w:rsidR="000667AB" w:rsidRPr="00D51C0C" w:rsidRDefault="000667AB" w:rsidP="005F68AC">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Expected credit loss (reversal)</w:t>
            </w:r>
          </w:p>
        </w:tc>
        <w:tc>
          <w:tcPr>
            <w:tcW w:w="1414" w:type="dxa"/>
            <w:tcBorders>
              <w:bottom w:val="double" w:sz="4" w:space="0" w:color="auto"/>
            </w:tcBorders>
          </w:tcPr>
          <w:p w:rsidR="000667AB" w:rsidRPr="00D51C0C" w:rsidRDefault="002B01AC"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717</w:t>
            </w:r>
          </w:p>
        </w:tc>
        <w:tc>
          <w:tcPr>
            <w:tcW w:w="264" w:type="dxa"/>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667AB" w:rsidRPr="00D51C0C" w:rsidRDefault="002B01AC"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(195)</w:t>
            </w:r>
          </w:p>
        </w:tc>
        <w:tc>
          <w:tcPr>
            <w:tcW w:w="264"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667AB" w:rsidRPr="00D51C0C" w:rsidRDefault="002B01AC"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717</w:t>
            </w:r>
          </w:p>
        </w:tc>
        <w:tc>
          <w:tcPr>
            <w:tcW w:w="255" w:type="dxa"/>
            <w:shd w:val="clear" w:color="auto" w:fill="auto"/>
          </w:tcPr>
          <w:p w:rsidR="000667AB" w:rsidRPr="00D51C0C"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0667AB" w:rsidRPr="00D51C0C" w:rsidRDefault="002B01AC"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(195)</w:t>
            </w:r>
          </w:p>
        </w:tc>
      </w:tr>
    </w:tbl>
    <w:p w:rsidR="000667AB" w:rsidRPr="00D51C0C" w:rsidRDefault="000667AB" w:rsidP="00053F4E">
      <w:pPr>
        <w:tabs>
          <w:tab w:val="left" w:pos="567"/>
        </w:tabs>
        <w:spacing w:after="0" w:line="240" w:lineRule="atLeast"/>
        <w:ind w:left="540" w:right="-25"/>
        <w:jc w:val="thaiDistribute"/>
        <w:rPr>
          <w:rFonts w:ascii="Times New Roman" w:hAnsi="Times New Roman" w:cs="Times New Roman"/>
          <w:szCs w:val="22"/>
        </w:rPr>
      </w:pPr>
    </w:p>
    <w:p w:rsidR="006046D4" w:rsidRPr="00D51C0C"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Other current receivables – other parties</w:t>
      </w:r>
    </w:p>
    <w:p w:rsidR="006046D4" w:rsidRPr="00D51C0C" w:rsidRDefault="006046D4" w:rsidP="00053F4E">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6046D4" w:rsidRPr="00D51C0C" w:rsidTr="0016075E">
        <w:trPr>
          <w:tblHeader/>
        </w:trPr>
        <w:tc>
          <w:tcPr>
            <w:tcW w:w="3354" w:type="dxa"/>
          </w:tcPr>
          <w:p w:rsidR="006046D4" w:rsidRPr="00D51C0C" w:rsidRDefault="006046D4" w:rsidP="006046D4">
            <w:pPr>
              <w:spacing w:after="0" w:line="240" w:lineRule="atLeast"/>
              <w:ind w:left="549" w:right="-25"/>
              <w:jc w:val="both"/>
              <w:rPr>
                <w:rFonts w:ascii="Times New Roman" w:hAnsi="Times New Roman" w:cs="Times New Roman"/>
                <w:szCs w:val="22"/>
              </w:rPr>
            </w:pPr>
          </w:p>
        </w:tc>
        <w:tc>
          <w:tcPr>
            <w:tcW w:w="3107" w:type="dxa"/>
            <w:gridSpan w:val="3"/>
            <w:vAlign w:val="center"/>
          </w:tcPr>
          <w:p w:rsidR="006046D4" w:rsidRPr="00D51C0C"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6046D4" w:rsidRPr="00D51C0C"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6046D4" w:rsidRPr="00D51C0C"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A334E3" w:rsidRPr="00D51C0C" w:rsidTr="0016075E">
        <w:trPr>
          <w:tblHeader/>
        </w:trPr>
        <w:tc>
          <w:tcPr>
            <w:tcW w:w="3354" w:type="dxa"/>
          </w:tcPr>
          <w:p w:rsidR="00A334E3" w:rsidRPr="00D51C0C" w:rsidRDefault="00A334E3" w:rsidP="006046D4">
            <w:pPr>
              <w:spacing w:after="0" w:line="240" w:lineRule="atLeast"/>
              <w:ind w:left="549" w:right="-25"/>
              <w:jc w:val="both"/>
              <w:rPr>
                <w:rFonts w:ascii="Times New Roman" w:hAnsi="Times New Roman" w:cs="Times New Roman"/>
                <w:szCs w:val="22"/>
              </w:rPr>
            </w:pPr>
          </w:p>
        </w:tc>
        <w:tc>
          <w:tcPr>
            <w:tcW w:w="1414" w:type="dxa"/>
          </w:tcPr>
          <w:p w:rsidR="00A334E3" w:rsidRPr="00D51C0C" w:rsidRDefault="00A334E3"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A334E3" w:rsidRPr="00D51C0C" w:rsidRDefault="00A334E3"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334E3" w:rsidRPr="00D51C0C" w:rsidRDefault="00A334E3"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A334E3" w:rsidRPr="00D51C0C" w:rsidRDefault="00A334E3"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334E3" w:rsidRPr="00D51C0C" w:rsidRDefault="00A334E3"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A334E3" w:rsidRPr="00D51C0C" w:rsidRDefault="00A334E3"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334E3" w:rsidRPr="00D51C0C" w:rsidRDefault="00A334E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A06B95" w:rsidRPr="00D51C0C" w:rsidTr="0016075E">
        <w:trPr>
          <w:tblHeader/>
        </w:trPr>
        <w:tc>
          <w:tcPr>
            <w:tcW w:w="3354" w:type="dxa"/>
          </w:tcPr>
          <w:p w:rsidR="00A06B95" w:rsidRPr="00D51C0C" w:rsidRDefault="00A06B95" w:rsidP="006046D4">
            <w:pPr>
              <w:spacing w:after="0" w:line="240" w:lineRule="atLeast"/>
              <w:ind w:left="549" w:right="-25"/>
              <w:jc w:val="both"/>
              <w:rPr>
                <w:rFonts w:ascii="Times New Roman" w:hAnsi="Times New Roman" w:cs="Times New Roman"/>
                <w:szCs w:val="22"/>
              </w:rPr>
            </w:pPr>
          </w:p>
        </w:tc>
        <w:tc>
          <w:tcPr>
            <w:tcW w:w="1414" w:type="dxa"/>
          </w:tcPr>
          <w:p w:rsidR="00A06B95" w:rsidRPr="00D51C0C" w:rsidRDefault="00A06B9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A06B95" w:rsidRPr="00D51C0C" w:rsidRDefault="00A06B9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06B95" w:rsidRPr="00D51C0C" w:rsidRDefault="00A06B9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A06B95" w:rsidRPr="00D51C0C" w:rsidRDefault="00A06B9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06B95" w:rsidRPr="00D51C0C" w:rsidRDefault="00A06B9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A06B95" w:rsidRPr="00D51C0C" w:rsidRDefault="00A06B9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06B95" w:rsidRPr="00D51C0C" w:rsidRDefault="00A06B9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A06B95" w:rsidRPr="00D51C0C" w:rsidTr="0016075E">
        <w:trPr>
          <w:tblHeader/>
        </w:trPr>
        <w:tc>
          <w:tcPr>
            <w:tcW w:w="3354" w:type="dxa"/>
          </w:tcPr>
          <w:p w:rsidR="00A06B95" w:rsidRPr="00D51C0C" w:rsidRDefault="00A06B95" w:rsidP="006046D4">
            <w:pPr>
              <w:spacing w:after="0" w:line="240" w:lineRule="atLeast"/>
              <w:ind w:left="549" w:right="-25"/>
              <w:jc w:val="both"/>
              <w:rPr>
                <w:rFonts w:ascii="Times New Roman" w:hAnsi="Times New Roman" w:cs="Times New Roman"/>
                <w:szCs w:val="22"/>
              </w:rPr>
            </w:pPr>
          </w:p>
        </w:tc>
        <w:tc>
          <w:tcPr>
            <w:tcW w:w="6375" w:type="dxa"/>
            <w:gridSpan w:val="7"/>
          </w:tcPr>
          <w:p w:rsidR="00A06B95" w:rsidRPr="00D51C0C" w:rsidRDefault="00A06B95"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13397F" w:rsidRPr="00D51C0C" w:rsidTr="0013397F">
        <w:tc>
          <w:tcPr>
            <w:tcW w:w="3354" w:type="dxa"/>
            <w:vAlign w:val="center"/>
          </w:tcPr>
          <w:p w:rsidR="0013397F" w:rsidRPr="00D51C0C" w:rsidRDefault="0013397F" w:rsidP="0016075E">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Other receivables</w:t>
            </w:r>
          </w:p>
        </w:tc>
        <w:tc>
          <w:tcPr>
            <w:tcW w:w="1414" w:type="dxa"/>
            <w:shd w:val="clear" w:color="auto" w:fill="auto"/>
          </w:tcPr>
          <w:p w:rsidR="0013397F" w:rsidRPr="00D51C0C" w:rsidRDefault="0005393B" w:rsidP="0013397F">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23,594</w:t>
            </w:r>
          </w:p>
        </w:tc>
        <w:tc>
          <w:tcPr>
            <w:tcW w:w="264" w:type="dxa"/>
          </w:tcPr>
          <w:p w:rsidR="0013397F" w:rsidRPr="00D51C0C"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D51C0C" w:rsidRDefault="0013397F" w:rsidP="0013397F">
            <w:pPr>
              <w:tabs>
                <w:tab w:val="decimal" w:pos="1046"/>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21,336</w:t>
            </w:r>
          </w:p>
        </w:tc>
        <w:tc>
          <w:tcPr>
            <w:tcW w:w="264" w:type="dxa"/>
            <w:shd w:val="clear" w:color="auto" w:fill="auto"/>
          </w:tcPr>
          <w:p w:rsidR="0013397F" w:rsidRPr="00D51C0C"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D51C0C" w:rsidRDefault="0005393B" w:rsidP="001C1CA4">
            <w:pPr>
              <w:tabs>
                <w:tab w:val="decimal" w:pos="912"/>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23,594</w:t>
            </w:r>
          </w:p>
        </w:tc>
        <w:tc>
          <w:tcPr>
            <w:tcW w:w="255" w:type="dxa"/>
            <w:shd w:val="clear" w:color="auto" w:fill="auto"/>
          </w:tcPr>
          <w:p w:rsidR="0013397F" w:rsidRPr="00D51C0C" w:rsidRDefault="0013397F" w:rsidP="0013397F">
            <w:pPr>
              <w:spacing w:after="0" w:line="240" w:lineRule="atLeast"/>
              <w:ind w:left="34" w:right="-25"/>
              <w:jc w:val="both"/>
              <w:rPr>
                <w:rFonts w:ascii="Times New Roman" w:hAnsi="Times New Roman" w:cs="Times New Roman"/>
                <w:szCs w:val="22"/>
              </w:rPr>
            </w:pPr>
          </w:p>
        </w:tc>
        <w:tc>
          <w:tcPr>
            <w:tcW w:w="1446" w:type="dxa"/>
            <w:shd w:val="clear" w:color="auto" w:fill="auto"/>
          </w:tcPr>
          <w:p w:rsidR="0013397F" w:rsidRPr="00D51C0C" w:rsidRDefault="0013397F" w:rsidP="0013397F">
            <w:pPr>
              <w:tabs>
                <w:tab w:val="decimal" w:pos="1054"/>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24,019</w:t>
            </w:r>
          </w:p>
        </w:tc>
      </w:tr>
      <w:tr w:rsidR="0013397F" w:rsidRPr="00D51C0C" w:rsidTr="0013397F">
        <w:tc>
          <w:tcPr>
            <w:tcW w:w="3354" w:type="dxa"/>
            <w:vAlign w:val="center"/>
          </w:tcPr>
          <w:p w:rsidR="0013397F" w:rsidRPr="00D51C0C" w:rsidRDefault="0013397F" w:rsidP="0016075E">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 xml:space="preserve">Accrued </w:t>
            </w:r>
            <w:r w:rsidR="0005393B" w:rsidRPr="00D51C0C">
              <w:rPr>
                <w:rFonts w:ascii="Times New Roman" w:hAnsi="Times New Roman" w:cs="Times New Roman"/>
                <w:szCs w:val="22"/>
              </w:rPr>
              <w:t xml:space="preserve">interest </w:t>
            </w:r>
            <w:r w:rsidRPr="00D51C0C">
              <w:rPr>
                <w:rFonts w:ascii="Times New Roman" w:hAnsi="Times New Roman" w:cs="Times New Roman"/>
                <w:szCs w:val="22"/>
              </w:rPr>
              <w:t>income</w:t>
            </w:r>
          </w:p>
        </w:tc>
        <w:tc>
          <w:tcPr>
            <w:tcW w:w="1414" w:type="dxa"/>
            <w:shd w:val="clear" w:color="auto" w:fill="auto"/>
          </w:tcPr>
          <w:p w:rsidR="0013397F" w:rsidRPr="00D51C0C" w:rsidRDefault="0005393B" w:rsidP="006046D4">
            <w:pPr>
              <w:tabs>
                <w:tab w:val="decimal" w:pos="1008"/>
              </w:tabs>
              <w:spacing w:after="0" w:line="240" w:lineRule="atLeast"/>
              <w:ind w:left="34" w:right="-25"/>
              <w:jc w:val="both"/>
              <w:rPr>
                <w:rFonts w:ascii="Times New Roman" w:hAnsi="Times New Roman" w:cs="Times New Roman"/>
                <w:szCs w:val="22"/>
                <w:cs/>
              </w:rPr>
            </w:pPr>
            <w:r w:rsidRPr="00D51C0C">
              <w:rPr>
                <w:rFonts w:ascii="Times New Roman" w:hAnsi="Times New Roman" w:cs="Times New Roman"/>
                <w:szCs w:val="22"/>
              </w:rPr>
              <w:t>5,225</w:t>
            </w:r>
          </w:p>
        </w:tc>
        <w:tc>
          <w:tcPr>
            <w:tcW w:w="264" w:type="dxa"/>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D51C0C" w:rsidRDefault="0013397F" w:rsidP="004A0B84">
            <w:pPr>
              <w:spacing w:after="0" w:line="240" w:lineRule="atLeast"/>
              <w:ind w:left="34" w:right="167"/>
              <w:jc w:val="right"/>
              <w:rPr>
                <w:rFonts w:ascii="Times New Roman" w:hAnsi="Times New Roman" w:cs="Times New Roman"/>
                <w:szCs w:val="22"/>
              </w:rPr>
            </w:pPr>
            <w:r w:rsidRPr="00D51C0C">
              <w:rPr>
                <w:rFonts w:ascii="Times New Roman" w:hAnsi="Times New Roman" w:cs="Times New Roman"/>
                <w:szCs w:val="22"/>
              </w:rPr>
              <w:t>571</w:t>
            </w:r>
          </w:p>
        </w:tc>
        <w:tc>
          <w:tcPr>
            <w:tcW w:w="264" w:type="dxa"/>
            <w:shd w:val="clear" w:color="auto" w:fill="auto"/>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D51C0C" w:rsidRDefault="0005393B" w:rsidP="006046D4">
            <w:pPr>
              <w:tabs>
                <w:tab w:val="decimal" w:pos="912"/>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5,219</w:t>
            </w:r>
          </w:p>
        </w:tc>
        <w:tc>
          <w:tcPr>
            <w:tcW w:w="255" w:type="dxa"/>
            <w:shd w:val="clear" w:color="auto" w:fill="auto"/>
          </w:tcPr>
          <w:p w:rsidR="0013397F" w:rsidRPr="00D51C0C"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D51C0C" w:rsidRDefault="0013397F" w:rsidP="006046D4">
            <w:pPr>
              <w:tabs>
                <w:tab w:val="decimal" w:pos="1054"/>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548</w:t>
            </w:r>
          </w:p>
        </w:tc>
      </w:tr>
      <w:tr w:rsidR="0013397F" w:rsidRPr="00D51C0C" w:rsidTr="0013397F">
        <w:tc>
          <w:tcPr>
            <w:tcW w:w="3354" w:type="dxa"/>
            <w:vAlign w:val="center"/>
          </w:tcPr>
          <w:p w:rsidR="0013397F" w:rsidRPr="00D51C0C" w:rsidRDefault="0013397F" w:rsidP="0016075E">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Prepaid expenses</w:t>
            </w:r>
          </w:p>
        </w:tc>
        <w:tc>
          <w:tcPr>
            <w:tcW w:w="1414" w:type="dxa"/>
            <w:shd w:val="clear" w:color="auto" w:fill="auto"/>
          </w:tcPr>
          <w:p w:rsidR="0013397F" w:rsidRPr="00D51C0C" w:rsidRDefault="0005393B" w:rsidP="006046D4">
            <w:pPr>
              <w:tabs>
                <w:tab w:val="decimal" w:pos="1008"/>
              </w:tabs>
              <w:spacing w:after="0" w:line="240" w:lineRule="atLeast"/>
              <w:ind w:left="34" w:right="-25"/>
              <w:jc w:val="both"/>
              <w:rPr>
                <w:rFonts w:ascii="Times New Roman" w:hAnsi="Times New Roman" w:cs="Times New Roman"/>
                <w:szCs w:val="22"/>
                <w:cs/>
              </w:rPr>
            </w:pPr>
            <w:r w:rsidRPr="00D51C0C">
              <w:rPr>
                <w:rFonts w:ascii="Times New Roman" w:hAnsi="Times New Roman" w:cs="Times New Roman"/>
                <w:szCs w:val="22"/>
              </w:rPr>
              <w:t>9,442</w:t>
            </w:r>
          </w:p>
        </w:tc>
        <w:tc>
          <w:tcPr>
            <w:tcW w:w="264" w:type="dxa"/>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D51C0C" w:rsidRDefault="0013397F" w:rsidP="004A0B84">
            <w:pPr>
              <w:spacing w:after="0" w:line="240" w:lineRule="atLeast"/>
              <w:ind w:left="34" w:right="167"/>
              <w:jc w:val="right"/>
              <w:rPr>
                <w:rFonts w:ascii="Times New Roman" w:hAnsi="Times New Roman" w:cs="Times New Roman"/>
                <w:szCs w:val="22"/>
              </w:rPr>
            </w:pPr>
            <w:r w:rsidRPr="00D51C0C">
              <w:rPr>
                <w:rFonts w:ascii="Times New Roman" w:hAnsi="Times New Roman" w:cs="Times New Roman"/>
                <w:szCs w:val="22"/>
              </w:rPr>
              <w:t>9,634</w:t>
            </w:r>
          </w:p>
        </w:tc>
        <w:tc>
          <w:tcPr>
            <w:tcW w:w="264" w:type="dxa"/>
            <w:shd w:val="clear" w:color="auto" w:fill="auto"/>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D51C0C" w:rsidRDefault="0005393B" w:rsidP="006046D4">
            <w:pPr>
              <w:tabs>
                <w:tab w:val="decimal" w:pos="912"/>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7,576</w:t>
            </w:r>
          </w:p>
        </w:tc>
        <w:tc>
          <w:tcPr>
            <w:tcW w:w="255" w:type="dxa"/>
            <w:shd w:val="clear" w:color="auto" w:fill="auto"/>
          </w:tcPr>
          <w:p w:rsidR="0013397F" w:rsidRPr="00D51C0C"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D51C0C" w:rsidRDefault="0013397F" w:rsidP="006046D4">
            <w:pPr>
              <w:tabs>
                <w:tab w:val="decimal" w:pos="1054"/>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9,446</w:t>
            </w:r>
          </w:p>
        </w:tc>
      </w:tr>
      <w:tr w:rsidR="0013397F" w:rsidRPr="00D51C0C" w:rsidTr="0013397F">
        <w:tc>
          <w:tcPr>
            <w:tcW w:w="3354" w:type="dxa"/>
            <w:vAlign w:val="center"/>
          </w:tcPr>
          <w:p w:rsidR="0013397F" w:rsidRPr="00D51C0C" w:rsidRDefault="0013397F" w:rsidP="006046D4">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Advance payment</w:t>
            </w:r>
          </w:p>
        </w:tc>
        <w:tc>
          <w:tcPr>
            <w:tcW w:w="1414" w:type="dxa"/>
            <w:shd w:val="clear" w:color="auto" w:fill="auto"/>
          </w:tcPr>
          <w:p w:rsidR="0013397F" w:rsidRPr="00D51C0C" w:rsidRDefault="0005393B" w:rsidP="006046D4">
            <w:pPr>
              <w:tabs>
                <w:tab w:val="decimal" w:pos="1008"/>
              </w:tabs>
              <w:spacing w:after="0" w:line="240" w:lineRule="atLeast"/>
              <w:ind w:left="34" w:right="-25"/>
              <w:jc w:val="both"/>
              <w:rPr>
                <w:rFonts w:ascii="Times New Roman" w:hAnsi="Times New Roman" w:cs="Times New Roman"/>
                <w:szCs w:val="22"/>
                <w:cs/>
              </w:rPr>
            </w:pPr>
            <w:r w:rsidRPr="00D51C0C">
              <w:rPr>
                <w:rFonts w:ascii="Times New Roman" w:hAnsi="Times New Roman" w:cs="Times New Roman"/>
                <w:szCs w:val="22"/>
              </w:rPr>
              <w:t>2,306</w:t>
            </w:r>
          </w:p>
        </w:tc>
        <w:tc>
          <w:tcPr>
            <w:tcW w:w="264" w:type="dxa"/>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D51C0C" w:rsidRDefault="0013397F" w:rsidP="004A0B84">
            <w:pPr>
              <w:spacing w:after="0" w:line="240" w:lineRule="atLeast"/>
              <w:ind w:left="34" w:right="167"/>
              <w:jc w:val="right"/>
              <w:rPr>
                <w:rFonts w:ascii="Times New Roman" w:hAnsi="Times New Roman" w:cs="Times New Roman"/>
                <w:szCs w:val="22"/>
              </w:rPr>
            </w:pPr>
            <w:r w:rsidRPr="00D51C0C">
              <w:rPr>
                <w:rFonts w:ascii="Times New Roman" w:hAnsi="Times New Roman" w:cs="Times New Roman"/>
                <w:szCs w:val="22"/>
              </w:rPr>
              <w:t>377</w:t>
            </w:r>
          </w:p>
        </w:tc>
        <w:tc>
          <w:tcPr>
            <w:tcW w:w="264" w:type="dxa"/>
            <w:shd w:val="clear" w:color="auto" w:fill="auto"/>
          </w:tcPr>
          <w:p w:rsidR="0013397F" w:rsidRPr="00D51C0C"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D51C0C" w:rsidRDefault="0005393B" w:rsidP="006046D4">
            <w:pPr>
              <w:tabs>
                <w:tab w:val="decimal" w:pos="912"/>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2,306</w:t>
            </w:r>
          </w:p>
        </w:tc>
        <w:tc>
          <w:tcPr>
            <w:tcW w:w="255" w:type="dxa"/>
            <w:shd w:val="clear" w:color="auto" w:fill="auto"/>
          </w:tcPr>
          <w:p w:rsidR="0013397F" w:rsidRPr="00D51C0C"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D51C0C" w:rsidRDefault="0013397F" w:rsidP="006046D4">
            <w:pPr>
              <w:tabs>
                <w:tab w:val="decimal" w:pos="1054"/>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336</w:t>
            </w:r>
          </w:p>
        </w:tc>
      </w:tr>
      <w:tr w:rsidR="0013397F" w:rsidRPr="00D51C0C" w:rsidTr="0013397F">
        <w:tc>
          <w:tcPr>
            <w:tcW w:w="3354" w:type="dxa"/>
            <w:vAlign w:val="center"/>
          </w:tcPr>
          <w:p w:rsidR="0013397F" w:rsidRPr="00D51C0C" w:rsidRDefault="0013397F" w:rsidP="0016075E">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Others</w:t>
            </w:r>
          </w:p>
        </w:tc>
        <w:tc>
          <w:tcPr>
            <w:tcW w:w="1414" w:type="dxa"/>
            <w:shd w:val="clear" w:color="auto" w:fill="auto"/>
          </w:tcPr>
          <w:p w:rsidR="0013397F" w:rsidRPr="00D51C0C" w:rsidRDefault="0005393B" w:rsidP="0013397F">
            <w:pPr>
              <w:tabs>
                <w:tab w:val="decimal" w:pos="1008"/>
              </w:tabs>
              <w:spacing w:after="0" w:line="240" w:lineRule="atLeast"/>
              <w:ind w:left="34" w:right="-25"/>
              <w:jc w:val="both"/>
              <w:rPr>
                <w:rFonts w:ascii="Times New Roman" w:hAnsi="Times New Roman" w:cs="Times New Roman"/>
                <w:szCs w:val="22"/>
                <w:cs/>
              </w:rPr>
            </w:pPr>
            <w:r w:rsidRPr="00D51C0C">
              <w:rPr>
                <w:rFonts w:ascii="Times New Roman" w:hAnsi="Times New Roman" w:cs="Times New Roman"/>
                <w:szCs w:val="22"/>
              </w:rPr>
              <w:t>3,720</w:t>
            </w:r>
          </w:p>
        </w:tc>
        <w:tc>
          <w:tcPr>
            <w:tcW w:w="264" w:type="dxa"/>
          </w:tcPr>
          <w:p w:rsidR="0013397F" w:rsidRPr="00D51C0C"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D51C0C" w:rsidRDefault="0013397F" w:rsidP="0013397F">
            <w:pPr>
              <w:tabs>
                <w:tab w:val="decimal" w:pos="1046"/>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5,036</w:t>
            </w:r>
          </w:p>
        </w:tc>
        <w:tc>
          <w:tcPr>
            <w:tcW w:w="264" w:type="dxa"/>
            <w:shd w:val="clear" w:color="auto" w:fill="auto"/>
          </w:tcPr>
          <w:p w:rsidR="0013397F" w:rsidRPr="00D51C0C"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D51C0C" w:rsidRDefault="0005393B" w:rsidP="001C1CA4">
            <w:pPr>
              <w:tabs>
                <w:tab w:val="decimal" w:pos="912"/>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1,706</w:t>
            </w:r>
          </w:p>
        </w:tc>
        <w:tc>
          <w:tcPr>
            <w:tcW w:w="255" w:type="dxa"/>
            <w:shd w:val="clear" w:color="auto" w:fill="auto"/>
          </w:tcPr>
          <w:p w:rsidR="0013397F" w:rsidRPr="00D51C0C" w:rsidRDefault="0013397F" w:rsidP="0013397F">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D51C0C" w:rsidRDefault="0013397F" w:rsidP="0013397F">
            <w:pPr>
              <w:tabs>
                <w:tab w:val="decimal" w:pos="1054"/>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125</w:t>
            </w:r>
          </w:p>
        </w:tc>
      </w:tr>
      <w:tr w:rsidR="0013397F" w:rsidRPr="00D51C0C" w:rsidTr="0013397F">
        <w:tc>
          <w:tcPr>
            <w:tcW w:w="3354" w:type="dxa"/>
            <w:vAlign w:val="center"/>
          </w:tcPr>
          <w:p w:rsidR="0013397F" w:rsidRPr="00D51C0C" w:rsidRDefault="0013397F" w:rsidP="0016075E">
            <w:pPr>
              <w:tabs>
                <w:tab w:val="left" w:pos="405"/>
              </w:tabs>
              <w:spacing w:after="0" w:line="240" w:lineRule="atLeast"/>
              <w:ind w:left="522" w:right="-25"/>
              <w:jc w:val="thaiDistribute"/>
              <w:rPr>
                <w:rFonts w:ascii="Times New Roman" w:hAnsi="Times New Roman" w:cs="Times New Roman"/>
                <w:b/>
                <w:bCs/>
                <w:szCs w:val="22"/>
              </w:rPr>
            </w:pPr>
            <w:r w:rsidRPr="00D51C0C">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13397F" w:rsidRPr="00D51C0C" w:rsidRDefault="0005393B" w:rsidP="0013397F">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44,287</w:t>
            </w:r>
          </w:p>
        </w:tc>
        <w:tc>
          <w:tcPr>
            <w:tcW w:w="264" w:type="dxa"/>
          </w:tcPr>
          <w:p w:rsidR="0013397F" w:rsidRPr="00D51C0C" w:rsidRDefault="0013397F" w:rsidP="0013397F">
            <w:pPr>
              <w:tabs>
                <w:tab w:val="decimal" w:pos="1113"/>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13397F" w:rsidRPr="00D51C0C" w:rsidRDefault="0013397F" w:rsidP="0013397F">
            <w:pPr>
              <w:tabs>
                <w:tab w:val="decimal" w:pos="1046"/>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36,954</w:t>
            </w:r>
          </w:p>
        </w:tc>
        <w:tc>
          <w:tcPr>
            <w:tcW w:w="264" w:type="dxa"/>
            <w:shd w:val="clear" w:color="auto" w:fill="auto"/>
          </w:tcPr>
          <w:p w:rsidR="0013397F" w:rsidRPr="00D51C0C" w:rsidRDefault="0013397F" w:rsidP="0013397F">
            <w:pPr>
              <w:tabs>
                <w:tab w:val="decimal" w:pos="1113"/>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13397F" w:rsidRPr="00D51C0C" w:rsidRDefault="0005393B" w:rsidP="001C1CA4">
            <w:pPr>
              <w:tabs>
                <w:tab w:val="decimal" w:pos="912"/>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40,401</w:t>
            </w:r>
          </w:p>
        </w:tc>
        <w:tc>
          <w:tcPr>
            <w:tcW w:w="255" w:type="dxa"/>
            <w:shd w:val="clear" w:color="auto" w:fill="auto"/>
          </w:tcPr>
          <w:p w:rsidR="0013397F" w:rsidRPr="00D51C0C" w:rsidRDefault="0013397F" w:rsidP="0013397F">
            <w:pPr>
              <w:spacing w:after="0" w:line="240" w:lineRule="atLeast"/>
              <w:ind w:left="52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13397F" w:rsidRPr="00D51C0C" w:rsidRDefault="0013397F" w:rsidP="0013397F">
            <w:pPr>
              <w:tabs>
                <w:tab w:val="decimal" w:pos="1054"/>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34,474</w:t>
            </w:r>
          </w:p>
        </w:tc>
      </w:tr>
    </w:tbl>
    <w:p w:rsidR="006046D4" w:rsidRPr="00D51C0C" w:rsidRDefault="006046D4" w:rsidP="00053F4E">
      <w:pPr>
        <w:tabs>
          <w:tab w:val="left" w:pos="567"/>
        </w:tabs>
        <w:spacing w:after="0" w:line="240" w:lineRule="atLeast"/>
        <w:ind w:left="540" w:right="-25"/>
        <w:jc w:val="thaiDistribute"/>
        <w:rPr>
          <w:rFonts w:ascii="Times New Roman" w:hAnsi="Times New Roman" w:cs="Times New Roman"/>
          <w:szCs w:val="22"/>
        </w:rPr>
      </w:pPr>
    </w:p>
    <w:p w:rsidR="007112A4" w:rsidRPr="00D51C0C" w:rsidRDefault="007112A4">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151952" w:rsidRPr="00D51C0C" w:rsidRDefault="00151952" w:rsidP="0015195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lastRenderedPageBreak/>
        <w:t>Contract assets</w:t>
      </w:r>
      <w:r w:rsidR="00754795" w:rsidRPr="00D51C0C">
        <w:rPr>
          <w:rFonts w:ascii="Times New Roman" w:hAnsi="Times New Roman" w:cs="Times New Roman"/>
          <w:b/>
          <w:bCs/>
          <w:szCs w:val="22"/>
        </w:rPr>
        <w:t xml:space="preserve"> / contract liabilities</w:t>
      </w:r>
    </w:p>
    <w:p w:rsidR="00EF53AB" w:rsidRPr="00D51C0C" w:rsidRDefault="00EF53AB" w:rsidP="00053F4E">
      <w:pPr>
        <w:tabs>
          <w:tab w:val="left" w:pos="567"/>
        </w:tabs>
        <w:spacing w:after="0" w:line="240" w:lineRule="atLeast"/>
        <w:ind w:left="540" w:right="-25"/>
        <w:jc w:val="thaiDistribute"/>
        <w:rPr>
          <w:rFonts w:ascii="Times New Roman" w:hAnsi="Times New Roman" w:cs="Times New Roman"/>
          <w:szCs w:val="22"/>
        </w:rPr>
      </w:pPr>
    </w:p>
    <w:p w:rsidR="00FD162A" w:rsidRPr="00D51C0C" w:rsidRDefault="00FD162A" w:rsidP="0075479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D51C0C">
        <w:rPr>
          <w:rFonts w:ascii="Times New Roman" w:eastAsia="Cordia New" w:hAnsi="Times New Roman" w:cs="Times New Roman"/>
          <w:b/>
          <w:bCs/>
          <w:szCs w:val="22"/>
        </w:rPr>
        <w:t xml:space="preserve">Contract </w:t>
      </w:r>
      <w:r w:rsidR="00754795" w:rsidRPr="00D51C0C">
        <w:rPr>
          <w:rFonts w:ascii="Times New Roman" w:eastAsia="Cordia New" w:hAnsi="Times New Roman" w:cs="Times New Roman"/>
          <w:b/>
          <w:bCs/>
          <w:szCs w:val="22"/>
        </w:rPr>
        <w:t>assets</w:t>
      </w:r>
    </w:p>
    <w:p w:rsidR="00C00AE5" w:rsidRPr="00D51C0C" w:rsidRDefault="00C00AE5" w:rsidP="00754795">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FD162A" w:rsidRPr="00D51C0C" w:rsidTr="0016075E">
        <w:trPr>
          <w:tblHeader/>
        </w:trPr>
        <w:tc>
          <w:tcPr>
            <w:tcW w:w="3354" w:type="dxa"/>
          </w:tcPr>
          <w:p w:rsidR="00FD162A" w:rsidRPr="00D51C0C"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D162A" w:rsidRPr="00D51C0C"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FD162A" w:rsidRPr="00D51C0C"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FD162A" w:rsidRPr="00D51C0C" w:rsidRDefault="00FD162A"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5B7B9B" w:rsidRPr="00D51C0C" w:rsidTr="0016075E">
        <w:trPr>
          <w:tblHeader/>
        </w:trPr>
        <w:tc>
          <w:tcPr>
            <w:tcW w:w="3354" w:type="dxa"/>
          </w:tcPr>
          <w:p w:rsidR="005B7B9B" w:rsidRPr="00D51C0C" w:rsidRDefault="005B7B9B"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5B7B9B" w:rsidRPr="00D51C0C" w:rsidRDefault="005B7B9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5B7B9B" w:rsidRPr="00D51C0C" w:rsidRDefault="005B7B9B"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B7B9B" w:rsidRPr="00D51C0C" w:rsidRDefault="005B7B9B"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5B7B9B" w:rsidRPr="00D51C0C" w:rsidRDefault="005B7B9B"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B7B9B" w:rsidRPr="00D51C0C" w:rsidRDefault="005B7B9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5B7B9B" w:rsidRPr="00D51C0C" w:rsidRDefault="005B7B9B"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B7B9B" w:rsidRPr="00D51C0C" w:rsidRDefault="005B7B9B"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714033" w:rsidRPr="00D51C0C" w:rsidTr="0016075E">
        <w:trPr>
          <w:tblHeader/>
        </w:trPr>
        <w:tc>
          <w:tcPr>
            <w:tcW w:w="3354" w:type="dxa"/>
          </w:tcPr>
          <w:p w:rsidR="00714033" w:rsidRPr="00D51C0C" w:rsidRDefault="00714033"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14033" w:rsidRPr="00D51C0C" w:rsidRDefault="00714033"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714033" w:rsidRPr="00D51C0C" w:rsidRDefault="00714033"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14033" w:rsidRPr="00D51C0C" w:rsidRDefault="0071403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714033" w:rsidRPr="00D51C0C" w:rsidRDefault="00714033"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14033" w:rsidRPr="00D51C0C" w:rsidRDefault="00714033"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714033" w:rsidRPr="00D51C0C" w:rsidRDefault="00714033"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14033" w:rsidRPr="00D51C0C" w:rsidRDefault="00714033"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714033" w:rsidRPr="00D51C0C" w:rsidTr="0016075E">
        <w:trPr>
          <w:tblHeader/>
        </w:trPr>
        <w:tc>
          <w:tcPr>
            <w:tcW w:w="3354" w:type="dxa"/>
          </w:tcPr>
          <w:p w:rsidR="00714033" w:rsidRPr="00D51C0C" w:rsidRDefault="00714033" w:rsidP="00FD162A">
            <w:pPr>
              <w:tabs>
                <w:tab w:val="left" w:pos="405"/>
              </w:tabs>
              <w:spacing w:after="0" w:line="240" w:lineRule="atLeast"/>
              <w:ind w:left="522" w:right="-25"/>
              <w:jc w:val="thaiDistribute"/>
              <w:rPr>
                <w:rFonts w:ascii="Times New Roman" w:hAnsi="Times New Roman" w:cs="Times New Roman"/>
                <w:szCs w:val="22"/>
              </w:rPr>
            </w:pPr>
          </w:p>
        </w:tc>
        <w:tc>
          <w:tcPr>
            <w:tcW w:w="6375" w:type="dxa"/>
            <w:gridSpan w:val="7"/>
          </w:tcPr>
          <w:p w:rsidR="00714033" w:rsidRPr="00D51C0C" w:rsidRDefault="00714033"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714033" w:rsidRPr="00D51C0C" w:rsidTr="0016075E">
        <w:tc>
          <w:tcPr>
            <w:tcW w:w="3354" w:type="dxa"/>
          </w:tcPr>
          <w:p w:rsidR="00714033" w:rsidRPr="00D51C0C" w:rsidRDefault="00714033" w:rsidP="00662F74">
            <w:pPr>
              <w:tabs>
                <w:tab w:val="left" w:pos="405"/>
              </w:tabs>
              <w:spacing w:after="0" w:line="240" w:lineRule="atLeast"/>
              <w:ind w:left="522"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Current</w:t>
            </w:r>
          </w:p>
        </w:tc>
        <w:tc>
          <w:tcPr>
            <w:tcW w:w="141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D51C0C" w:rsidTr="0016075E">
        <w:tc>
          <w:tcPr>
            <w:tcW w:w="3354" w:type="dxa"/>
          </w:tcPr>
          <w:p w:rsidR="00714033" w:rsidRPr="00D51C0C" w:rsidRDefault="00714033" w:rsidP="00FD162A">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Unbilled receivables</w:t>
            </w:r>
          </w:p>
        </w:tc>
        <w:tc>
          <w:tcPr>
            <w:tcW w:w="1414" w:type="dxa"/>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229,477</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299,639</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223,611</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283,908</w:t>
            </w:r>
          </w:p>
        </w:tc>
      </w:tr>
      <w:tr w:rsidR="00714033" w:rsidRPr="00D51C0C" w:rsidTr="0016075E">
        <w:tc>
          <w:tcPr>
            <w:tcW w:w="3354" w:type="dxa"/>
            <w:vAlign w:val="center"/>
          </w:tcPr>
          <w:p w:rsidR="00714033" w:rsidRPr="00D51C0C" w:rsidRDefault="00714033"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expected </w:t>
            </w:r>
          </w:p>
        </w:tc>
        <w:tc>
          <w:tcPr>
            <w:tcW w:w="141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D51C0C" w:rsidTr="0016075E">
        <w:tc>
          <w:tcPr>
            <w:tcW w:w="3354" w:type="dxa"/>
            <w:vAlign w:val="center"/>
          </w:tcPr>
          <w:p w:rsidR="00714033" w:rsidRPr="00D51C0C" w:rsidRDefault="00714033"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(557)</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(681)</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(542)</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(681)</w:t>
            </w:r>
          </w:p>
        </w:tc>
      </w:tr>
      <w:tr w:rsidR="00714033" w:rsidRPr="00D51C0C" w:rsidTr="0016075E">
        <w:tc>
          <w:tcPr>
            <w:tcW w:w="3354" w:type="dxa"/>
          </w:tcPr>
          <w:p w:rsidR="00714033" w:rsidRPr="00D51C0C" w:rsidRDefault="00714033" w:rsidP="0016075E">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414" w:type="dxa"/>
            <w:tcBorders>
              <w:top w:val="single" w:sz="4" w:space="0" w:color="auto"/>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228,920</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298,958</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223,069</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283,227</w:t>
            </w:r>
          </w:p>
        </w:tc>
      </w:tr>
      <w:tr w:rsidR="00C00AE5" w:rsidRPr="00D51C0C" w:rsidTr="00377A93">
        <w:trPr>
          <w:tblHeader/>
        </w:trPr>
        <w:tc>
          <w:tcPr>
            <w:tcW w:w="3354" w:type="dxa"/>
          </w:tcPr>
          <w:p w:rsidR="00C00AE5" w:rsidRPr="00D51C0C" w:rsidRDefault="00C00AE5" w:rsidP="00377A93">
            <w:pPr>
              <w:tabs>
                <w:tab w:val="left" w:pos="405"/>
              </w:tabs>
              <w:spacing w:after="0" w:line="240" w:lineRule="atLeast"/>
              <w:ind w:left="522" w:right="-25"/>
              <w:jc w:val="thaiDistribute"/>
              <w:rPr>
                <w:rFonts w:ascii="Times New Roman" w:hAnsi="Times New Roman" w:cs="Times New Roman"/>
                <w:szCs w:val="22"/>
              </w:rPr>
            </w:pPr>
          </w:p>
        </w:tc>
        <w:tc>
          <w:tcPr>
            <w:tcW w:w="6375" w:type="dxa"/>
            <w:gridSpan w:val="7"/>
          </w:tcPr>
          <w:p w:rsidR="00C00AE5" w:rsidRPr="00D51C0C" w:rsidRDefault="00C00AE5" w:rsidP="00377A93">
            <w:pPr>
              <w:tabs>
                <w:tab w:val="left" w:pos="405"/>
              </w:tabs>
              <w:spacing w:after="0" w:line="240" w:lineRule="atLeast"/>
              <w:ind w:left="-18" w:right="-25" w:hanging="119"/>
              <w:jc w:val="center"/>
              <w:rPr>
                <w:rFonts w:ascii="Times New Roman" w:hAnsi="Times New Roman" w:cs="Times New Roman"/>
                <w:i/>
                <w:iCs/>
                <w:szCs w:val="22"/>
              </w:rPr>
            </w:pPr>
          </w:p>
        </w:tc>
      </w:tr>
      <w:tr w:rsidR="00714033" w:rsidRPr="00D51C0C" w:rsidTr="00C00AE5">
        <w:tc>
          <w:tcPr>
            <w:tcW w:w="3354" w:type="dxa"/>
          </w:tcPr>
          <w:p w:rsidR="00714033" w:rsidRPr="00D51C0C" w:rsidRDefault="00714033" w:rsidP="00662F74">
            <w:pPr>
              <w:tabs>
                <w:tab w:val="left" w:pos="405"/>
              </w:tabs>
              <w:spacing w:after="0" w:line="240" w:lineRule="atLeast"/>
              <w:ind w:left="522"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Non - current</w:t>
            </w:r>
          </w:p>
        </w:tc>
        <w:tc>
          <w:tcPr>
            <w:tcW w:w="141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D51C0C" w:rsidTr="0016075E">
        <w:tc>
          <w:tcPr>
            <w:tcW w:w="3354" w:type="dxa"/>
          </w:tcPr>
          <w:p w:rsidR="00714033" w:rsidRPr="00D51C0C" w:rsidRDefault="00714033" w:rsidP="00FD162A">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Retention receivables</w:t>
            </w:r>
          </w:p>
        </w:tc>
        <w:tc>
          <w:tcPr>
            <w:tcW w:w="1414" w:type="dxa"/>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252,414</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279,365</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223,857</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247,391</w:t>
            </w:r>
          </w:p>
        </w:tc>
      </w:tr>
      <w:tr w:rsidR="00714033" w:rsidRPr="00D51C0C" w:rsidTr="0016075E">
        <w:tc>
          <w:tcPr>
            <w:tcW w:w="3354" w:type="dxa"/>
            <w:vAlign w:val="center"/>
          </w:tcPr>
          <w:p w:rsidR="00714033" w:rsidRPr="00D51C0C" w:rsidRDefault="00714033"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expected </w:t>
            </w:r>
          </w:p>
        </w:tc>
        <w:tc>
          <w:tcPr>
            <w:tcW w:w="141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D51C0C" w:rsidTr="0016075E">
        <w:tc>
          <w:tcPr>
            <w:tcW w:w="3354" w:type="dxa"/>
            <w:vAlign w:val="center"/>
          </w:tcPr>
          <w:p w:rsidR="00714033" w:rsidRPr="00D51C0C" w:rsidRDefault="00714033" w:rsidP="0016075E">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(44,683)</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(28,907)</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(22,743)</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szCs w:val="22"/>
              </w:rPr>
            </w:pPr>
            <w:r w:rsidRPr="00D51C0C">
              <w:rPr>
                <w:rFonts w:ascii="Times New Roman" w:hAnsi="Times New Roman" w:cs="Times New Roman"/>
                <w:szCs w:val="22"/>
              </w:rPr>
              <w:t>(16,092)</w:t>
            </w:r>
          </w:p>
        </w:tc>
      </w:tr>
      <w:tr w:rsidR="00714033" w:rsidRPr="00D51C0C" w:rsidTr="0016075E">
        <w:tc>
          <w:tcPr>
            <w:tcW w:w="3354" w:type="dxa"/>
          </w:tcPr>
          <w:p w:rsidR="00714033" w:rsidRPr="00D51C0C" w:rsidRDefault="00714033" w:rsidP="0016075E">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Net</w:t>
            </w:r>
          </w:p>
        </w:tc>
        <w:tc>
          <w:tcPr>
            <w:tcW w:w="1414" w:type="dxa"/>
            <w:tcBorders>
              <w:top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207,731</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250,458</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201,114</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231,299</w:t>
            </w:r>
          </w:p>
        </w:tc>
      </w:tr>
      <w:tr w:rsidR="00714033" w:rsidRPr="00D51C0C" w:rsidTr="0016075E">
        <w:tc>
          <w:tcPr>
            <w:tcW w:w="3354" w:type="dxa"/>
          </w:tcPr>
          <w:p w:rsidR="00714033" w:rsidRPr="00D51C0C" w:rsidRDefault="00714033" w:rsidP="0079733F">
            <w:pPr>
              <w:tabs>
                <w:tab w:val="left" w:pos="405"/>
              </w:tabs>
              <w:spacing w:after="0" w:line="240" w:lineRule="atLeast"/>
              <w:ind w:left="522" w:right="-25"/>
              <w:jc w:val="thaiDistribute"/>
              <w:rPr>
                <w:rFonts w:ascii="Times New Roman" w:hAnsi="Times New Roman" w:cs="Times New Roman"/>
                <w:b/>
                <w:bCs/>
                <w:szCs w:val="22"/>
                <w:cs/>
              </w:rPr>
            </w:pPr>
            <w:r w:rsidRPr="00D51C0C">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436,651</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549,416</w:t>
            </w:r>
          </w:p>
        </w:tc>
        <w:tc>
          <w:tcPr>
            <w:tcW w:w="264"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14033" w:rsidRPr="00D51C0C" w:rsidRDefault="0003571B"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424,183</w:t>
            </w:r>
          </w:p>
        </w:tc>
        <w:tc>
          <w:tcPr>
            <w:tcW w:w="255" w:type="dxa"/>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14033" w:rsidRPr="00D51C0C" w:rsidRDefault="00714033" w:rsidP="00662F74">
            <w:pPr>
              <w:tabs>
                <w:tab w:val="decimal" w:pos="1008"/>
              </w:tabs>
              <w:spacing w:after="0" w:line="240" w:lineRule="atLeast"/>
              <w:ind w:left="34" w:right="-25"/>
              <w:jc w:val="both"/>
              <w:rPr>
                <w:rFonts w:ascii="Times New Roman" w:hAnsi="Times New Roman" w:cs="Times New Roman"/>
                <w:b/>
                <w:bCs/>
                <w:szCs w:val="22"/>
              </w:rPr>
            </w:pPr>
            <w:r w:rsidRPr="00D51C0C">
              <w:rPr>
                <w:rFonts w:ascii="Times New Roman" w:hAnsi="Times New Roman" w:cs="Times New Roman"/>
                <w:b/>
                <w:bCs/>
                <w:szCs w:val="22"/>
              </w:rPr>
              <w:t>514,526</w:t>
            </w:r>
          </w:p>
        </w:tc>
      </w:tr>
    </w:tbl>
    <w:p w:rsidR="00FD162A" w:rsidRPr="00D51C0C" w:rsidRDefault="00FD162A"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B96E59" w:rsidRPr="00D51C0C" w:rsidTr="005F68AC">
        <w:trPr>
          <w:tblHeader/>
        </w:trPr>
        <w:tc>
          <w:tcPr>
            <w:tcW w:w="3492" w:type="dxa"/>
          </w:tcPr>
          <w:p w:rsidR="00B96E59" w:rsidRPr="00D51C0C" w:rsidRDefault="00B96E59" w:rsidP="005F68AC">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B96E59" w:rsidRPr="00D51C0C" w:rsidRDefault="00B96E59" w:rsidP="005F68AC">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B96E59" w:rsidRPr="00D51C0C" w:rsidRDefault="00B96E59" w:rsidP="005F68A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B96E59" w:rsidRPr="00D51C0C" w:rsidRDefault="00B96E59" w:rsidP="005F68A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B96E59" w:rsidRPr="00D51C0C" w:rsidTr="005F68AC">
        <w:trPr>
          <w:tblHeader/>
        </w:trPr>
        <w:tc>
          <w:tcPr>
            <w:tcW w:w="3492" w:type="dxa"/>
          </w:tcPr>
          <w:p w:rsidR="00B96E59" w:rsidRPr="00D51C0C" w:rsidRDefault="00B96E59" w:rsidP="005F68AC">
            <w:pPr>
              <w:spacing w:after="0" w:line="240" w:lineRule="atLeast"/>
              <w:ind w:left="549" w:right="-25"/>
              <w:jc w:val="both"/>
              <w:rPr>
                <w:rFonts w:ascii="Times New Roman" w:hAnsi="Times New Roman" w:cs="Times New Roman"/>
                <w:i/>
                <w:iCs/>
                <w:szCs w:val="22"/>
              </w:rPr>
            </w:pPr>
          </w:p>
        </w:tc>
        <w:tc>
          <w:tcPr>
            <w:tcW w:w="1414" w:type="dxa"/>
          </w:tcPr>
          <w:p w:rsidR="00B96E59" w:rsidRPr="00D51C0C" w:rsidRDefault="00B96E59" w:rsidP="005F68AC">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B96E59" w:rsidRPr="00D51C0C" w:rsidRDefault="00B96E59"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96E59" w:rsidRPr="00D51C0C" w:rsidRDefault="00B96E59"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B96E59" w:rsidRPr="00D51C0C" w:rsidRDefault="00B96E59"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96E59" w:rsidRPr="00D51C0C" w:rsidRDefault="00B96E59" w:rsidP="005F68AC">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B96E59" w:rsidRPr="00D51C0C" w:rsidRDefault="00B96E59" w:rsidP="005F68AC">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B96E59" w:rsidRPr="00D51C0C" w:rsidRDefault="00B96E59"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B96E59" w:rsidRPr="00D51C0C" w:rsidTr="005F68AC">
        <w:trPr>
          <w:tblHeader/>
        </w:trPr>
        <w:tc>
          <w:tcPr>
            <w:tcW w:w="3492" w:type="dxa"/>
          </w:tcPr>
          <w:p w:rsidR="00B96E59" w:rsidRPr="00D51C0C" w:rsidRDefault="00B96E59" w:rsidP="005F68AC">
            <w:pPr>
              <w:spacing w:after="0" w:line="240" w:lineRule="atLeast"/>
              <w:ind w:left="549" w:right="-25"/>
              <w:jc w:val="both"/>
              <w:rPr>
                <w:rFonts w:ascii="Times New Roman" w:hAnsi="Times New Roman" w:cs="Times New Roman"/>
                <w:i/>
                <w:iCs/>
                <w:szCs w:val="22"/>
              </w:rPr>
            </w:pPr>
          </w:p>
        </w:tc>
        <w:tc>
          <w:tcPr>
            <w:tcW w:w="6237" w:type="dxa"/>
            <w:gridSpan w:val="7"/>
          </w:tcPr>
          <w:p w:rsidR="00B96E59" w:rsidRPr="00D51C0C" w:rsidRDefault="00B96E59"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B96E59" w:rsidRPr="00D51C0C" w:rsidTr="005F68AC">
        <w:tc>
          <w:tcPr>
            <w:tcW w:w="3492" w:type="dxa"/>
          </w:tcPr>
          <w:p w:rsidR="00B96E59" w:rsidRPr="00D51C0C" w:rsidRDefault="00B96E59"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51C0C">
              <w:rPr>
                <w:rFonts w:ascii="Times New Roman" w:hAnsi="Times New Roman" w:cs="Times New Roman"/>
                <w:b/>
                <w:bCs/>
                <w:i/>
                <w:iCs/>
                <w:szCs w:val="22"/>
              </w:rPr>
              <w:t>For three-month period</w:t>
            </w:r>
          </w:p>
        </w:tc>
        <w:tc>
          <w:tcPr>
            <w:tcW w:w="141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D51C0C" w:rsidTr="005F68AC">
        <w:tc>
          <w:tcPr>
            <w:tcW w:w="3492" w:type="dxa"/>
          </w:tcPr>
          <w:p w:rsidR="00B96E59" w:rsidRPr="00D51C0C" w:rsidRDefault="00B96E59" w:rsidP="00EA638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30 </w:t>
            </w:r>
            <w:r w:rsidR="00EA638D" w:rsidRPr="00D51C0C">
              <w:rPr>
                <w:rFonts w:ascii="Times New Roman" w:hAnsi="Times New Roman" w:cs="Times New Roman"/>
                <w:b/>
                <w:bCs/>
                <w:i/>
                <w:iCs/>
                <w:szCs w:val="22"/>
              </w:rPr>
              <w:t>September</w:t>
            </w:r>
          </w:p>
        </w:tc>
        <w:tc>
          <w:tcPr>
            <w:tcW w:w="141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994476" w:rsidRPr="00D51C0C" w:rsidTr="000C402B">
        <w:trPr>
          <w:trHeight w:val="147"/>
        </w:trPr>
        <w:tc>
          <w:tcPr>
            <w:tcW w:w="3492" w:type="dxa"/>
          </w:tcPr>
          <w:p w:rsidR="00994476" w:rsidRPr="00D51C0C" w:rsidRDefault="00994476" w:rsidP="005F68AC">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Expected credit loss (reversal)</w:t>
            </w:r>
          </w:p>
        </w:tc>
        <w:tc>
          <w:tcPr>
            <w:tcW w:w="1414" w:type="dxa"/>
            <w:tcBorders>
              <w:bottom w:val="double" w:sz="4" w:space="0" w:color="auto"/>
            </w:tcBorders>
          </w:tcPr>
          <w:p w:rsidR="00994476"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9,580</w:t>
            </w:r>
          </w:p>
        </w:tc>
        <w:tc>
          <w:tcPr>
            <w:tcW w:w="264" w:type="dxa"/>
          </w:tcPr>
          <w:p w:rsidR="00994476" w:rsidRPr="00D51C0C"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994476"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(2,689)</w:t>
            </w:r>
          </w:p>
        </w:tc>
        <w:tc>
          <w:tcPr>
            <w:tcW w:w="264" w:type="dxa"/>
            <w:shd w:val="clear" w:color="auto" w:fill="auto"/>
          </w:tcPr>
          <w:p w:rsidR="00994476" w:rsidRPr="00D51C0C"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994476"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1,428</w:t>
            </w:r>
          </w:p>
        </w:tc>
        <w:tc>
          <w:tcPr>
            <w:tcW w:w="255" w:type="dxa"/>
            <w:shd w:val="clear" w:color="auto" w:fill="auto"/>
          </w:tcPr>
          <w:p w:rsidR="00994476" w:rsidRPr="00D51C0C"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994476" w:rsidRPr="00D51C0C" w:rsidRDefault="00FF766E" w:rsidP="003B1351">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(2,689)</w:t>
            </w:r>
          </w:p>
        </w:tc>
      </w:tr>
    </w:tbl>
    <w:p w:rsidR="00B96E59" w:rsidRPr="00D51C0C" w:rsidRDefault="00B96E59" w:rsidP="00B96E59">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B96E59" w:rsidRPr="00D51C0C" w:rsidTr="005F68AC">
        <w:tc>
          <w:tcPr>
            <w:tcW w:w="3492" w:type="dxa"/>
          </w:tcPr>
          <w:p w:rsidR="00B96E59" w:rsidRPr="00D51C0C" w:rsidRDefault="00EA638D"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51C0C">
              <w:rPr>
                <w:rFonts w:ascii="Times New Roman" w:hAnsi="Times New Roman" w:cs="Times New Roman"/>
                <w:b/>
                <w:bCs/>
                <w:i/>
                <w:iCs/>
                <w:szCs w:val="22"/>
              </w:rPr>
              <w:t>For nine</w:t>
            </w:r>
            <w:r w:rsidR="00B96E59" w:rsidRPr="00D51C0C">
              <w:rPr>
                <w:rFonts w:ascii="Times New Roman" w:hAnsi="Times New Roman" w:cs="Times New Roman"/>
                <w:b/>
                <w:bCs/>
                <w:i/>
                <w:iCs/>
                <w:szCs w:val="22"/>
              </w:rPr>
              <w:t>-month period</w:t>
            </w:r>
          </w:p>
        </w:tc>
        <w:tc>
          <w:tcPr>
            <w:tcW w:w="141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D51C0C" w:rsidTr="005F68AC">
        <w:tc>
          <w:tcPr>
            <w:tcW w:w="3492" w:type="dxa"/>
          </w:tcPr>
          <w:p w:rsidR="00B96E59" w:rsidRPr="00D51C0C" w:rsidRDefault="00B96E59" w:rsidP="00EA638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 xml:space="preserve">  ended 30 </w:t>
            </w:r>
            <w:r w:rsidR="00EA638D" w:rsidRPr="00D51C0C">
              <w:rPr>
                <w:rFonts w:ascii="Times New Roman" w:hAnsi="Times New Roman" w:cs="Times New Roman"/>
                <w:b/>
                <w:bCs/>
                <w:i/>
                <w:iCs/>
                <w:szCs w:val="22"/>
              </w:rPr>
              <w:t>September</w:t>
            </w:r>
          </w:p>
        </w:tc>
        <w:tc>
          <w:tcPr>
            <w:tcW w:w="141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D51C0C" w:rsidTr="000C402B">
        <w:trPr>
          <w:trHeight w:val="147"/>
        </w:trPr>
        <w:tc>
          <w:tcPr>
            <w:tcW w:w="3492" w:type="dxa"/>
          </w:tcPr>
          <w:p w:rsidR="00B96E59" w:rsidRPr="00D51C0C" w:rsidRDefault="00B96E59" w:rsidP="005F68AC">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Expected credit loss (reversal)</w:t>
            </w:r>
          </w:p>
        </w:tc>
        <w:tc>
          <w:tcPr>
            <w:tcW w:w="1414" w:type="dxa"/>
            <w:tcBorders>
              <w:bottom w:val="double" w:sz="4" w:space="0" w:color="auto"/>
            </w:tcBorders>
          </w:tcPr>
          <w:p w:rsidR="00B96E59"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15,651</w:t>
            </w:r>
          </w:p>
        </w:tc>
        <w:tc>
          <w:tcPr>
            <w:tcW w:w="264" w:type="dxa"/>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B96E59"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(2,368)</w:t>
            </w:r>
          </w:p>
        </w:tc>
        <w:tc>
          <w:tcPr>
            <w:tcW w:w="264"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B96E59"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7,499</w:t>
            </w:r>
          </w:p>
        </w:tc>
        <w:tc>
          <w:tcPr>
            <w:tcW w:w="255" w:type="dxa"/>
            <w:shd w:val="clear" w:color="auto" w:fill="auto"/>
          </w:tcPr>
          <w:p w:rsidR="00B96E59" w:rsidRPr="00D51C0C"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B96E59" w:rsidRPr="00D51C0C" w:rsidRDefault="00FF766E" w:rsidP="005F68AC">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(2,368)</w:t>
            </w:r>
          </w:p>
        </w:tc>
      </w:tr>
    </w:tbl>
    <w:p w:rsidR="00A34B87" w:rsidRPr="00D51C0C"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FD162A" w:rsidRPr="00D51C0C"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D51C0C">
        <w:rPr>
          <w:rFonts w:ascii="Times New Roman" w:eastAsia="Cordia New" w:hAnsi="Times New Roman" w:cs="Times New Roman"/>
          <w:b/>
          <w:bCs/>
          <w:szCs w:val="22"/>
        </w:rPr>
        <w:t>Contract liabilities</w:t>
      </w:r>
    </w:p>
    <w:p w:rsidR="00A34B87" w:rsidRPr="00D51C0C" w:rsidRDefault="00A34B87"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75AD9" w:rsidRPr="00D51C0C" w:rsidTr="0016075E">
        <w:trPr>
          <w:tblHeader/>
        </w:trPr>
        <w:tc>
          <w:tcPr>
            <w:tcW w:w="3354" w:type="dxa"/>
          </w:tcPr>
          <w:p w:rsidR="00275AD9" w:rsidRPr="00D51C0C" w:rsidRDefault="00275AD9" w:rsidP="00275AD9">
            <w:pPr>
              <w:spacing w:after="0" w:line="240" w:lineRule="atLeast"/>
              <w:ind w:left="549" w:right="-25"/>
              <w:jc w:val="both"/>
              <w:rPr>
                <w:rFonts w:ascii="Times New Roman" w:hAnsi="Times New Roman" w:cs="Times New Roman"/>
                <w:szCs w:val="22"/>
              </w:rPr>
            </w:pPr>
          </w:p>
        </w:tc>
        <w:tc>
          <w:tcPr>
            <w:tcW w:w="3107" w:type="dxa"/>
            <w:gridSpan w:val="3"/>
            <w:vAlign w:val="center"/>
          </w:tcPr>
          <w:p w:rsidR="00275AD9" w:rsidRPr="00D51C0C"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275AD9" w:rsidRPr="00D51C0C"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75AD9" w:rsidRPr="00D51C0C" w:rsidRDefault="00275AD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AF63F6" w:rsidRPr="00D51C0C" w:rsidTr="0016075E">
        <w:trPr>
          <w:tblHeader/>
        </w:trPr>
        <w:tc>
          <w:tcPr>
            <w:tcW w:w="3354" w:type="dxa"/>
          </w:tcPr>
          <w:p w:rsidR="00AF63F6" w:rsidRPr="00D51C0C" w:rsidRDefault="00AF63F6" w:rsidP="00275AD9">
            <w:pPr>
              <w:spacing w:after="0" w:line="240" w:lineRule="atLeast"/>
              <w:ind w:left="549" w:right="-25"/>
              <w:jc w:val="both"/>
              <w:rPr>
                <w:rFonts w:ascii="Times New Roman" w:hAnsi="Times New Roman" w:cs="Times New Roman"/>
                <w:szCs w:val="22"/>
              </w:rPr>
            </w:pPr>
          </w:p>
        </w:tc>
        <w:tc>
          <w:tcPr>
            <w:tcW w:w="1414" w:type="dxa"/>
          </w:tcPr>
          <w:p w:rsidR="00AF63F6" w:rsidRPr="00D51C0C" w:rsidRDefault="00AF63F6"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AF63F6" w:rsidRPr="00D51C0C" w:rsidRDefault="00AF63F6"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F63F6" w:rsidRPr="00D51C0C" w:rsidRDefault="00AF63F6"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AF63F6" w:rsidRPr="00D51C0C" w:rsidRDefault="00AF63F6"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F63F6" w:rsidRPr="00D51C0C" w:rsidRDefault="00AF63F6"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AF63F6" w:rsidRPr="00D51C0C" w:rsidRDefault="00AF63F6"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F63F6" w:rsidRPr="00D51C0C" w:rsidRDefault="00AF63F6"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506501" w:rsidRPr="00D51C0C" w:rsidTr="0016075E">
        <w:trPr>
          <w:tblHeader/>
        </w:trPr>
        <w:tc>
          <w:tcPr>
            <w:tcW w:w="3354" w:type="dxa"/>
          </w:tcPr>
          <w:p w:rsidR="00506501" w:rsidRPr="00D51C0C" w:rsidRDefault="00506501" w:rsidP="00275AD9">
            <w:pPr>
              <w:spacing w:after="0" w:line="240" w:lineRule="atLeast"/>
              <w:ind w:left="549" w:right="-25"/>
              <w:jc w:val="both"/>
              <w:rPr>
                <w:rFonts w:ascii="Times New Roman" w:hAnsi="Times New Roman" w:cs="Times New Roman"/>
                <w:szCs w:val="22"/>
              </w:rPr>
            </w:pPr>
          </w:p>
        </w:tc>
        <w:tc>
          <w:tcPr>
            <w:tcW w:w="1414" w:type="dxa"/>
          </w:tcPr>
          <w:p w:rsidR="00506501" w:rsidRPr="00D51C0C" w:rsidRDefault="00506501"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506501" w:rsidRPr="00D51C0C" w:rsidRDefault="00506501"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06501" w:rsidRPr="00D51C0C" w:rsidRDefault="00506501"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506501" w:rsidRPr="00D51C0C" w:rsidRDefault="00506501"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06501" w:rsidRPr="00D51C0C" w:rsidRDefault="00506501"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506501" w:rsidRPr="00D51C0C" w:rsidRDefault="00506501"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06501" w:rsidRPr="00D51C0C" w:rsidRDefault="00506501"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506501" w:rsidRPr="00D51C0C" w:rsidTr="0016075E">
        <w:trPr>
          <w:tblHeader/>
        </w:trPr>
        <w:tc>
          <w:tcPr>
            <w:tcW w:w="3354" w:type="dxa"/>
          </w:tcPr>
          <w:p w:rsidR="00506501" w:rsidRPr="00D51C0C" w:rsidRDefault="00506501" w:rsidP="00275AD9">
            <w:pPr>
              <w:spacing w:after="0" w:line="240" w:lineRule="atLeast"/>
              <w:ind w:left="549" w:right="-25"/>
              <w:jc w:val="both"/>
              <w:rPr>
                <w:rFonts w:ascii="Times New Roman" w:hAnsi="Times New Roman" w:cs="Times New Roman"/>
                <w:szCs w:val="22"/>
              </w:rPr>
            </w:pPr>
          </w:p>
        </w:tc>
        <w:tc>
          <w:tcPr>
            <w:tcW w:w="6375" w:type="dxa"/>
            <w:gridSpan w:val="7"/>
          </w:tcPr>
          <w:p w:rsidR="00506501" w:rsidRPr="00D51C0C" w:rsidRDefault="00506501"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506501" w:rsidRPr="00D51C0C" w:rsidTr="0016075E">
        <w:tc>
          <w:tcPr>
            <w:tcW w:w="3354" w:type="dxa"/>
          </w:tcPr>
          <w:p w:rsidR="00506501" w:rsidRPr="00D51C0C" w:rsidRDefault="007112A4" w:rsidP="00275AD9">
            <w:pPr>
              <w:spacing w:after="0" w:line="240" w:lineRule="atLeast"/>
              <w:ind w:left="549" w:right="-25"/>
              <w:jc w:val="both"/>
              <w:rPr>
                <w:rFonts w:ascii="Times New Roman" w:eastAsia="Cordia New" w:hAnsi="Times New Roman" w:cs="Times New Roman"/>
                <w:b/>
                <w:bCs/>
                <w:i/>
                <w:iCs/>
                <w:szCs w:val="22"/>
              </w:rPr>
            </w:pPr>
            <w:r w:rsidRPr="00D51C0C">
              <w:rPr>
                <w:rFonts w:ascii="Times New Roman" w:eastAsia="Cordia New" w:hAnsi="Times New Roman" w:cs="Times New Roman"/>
                <w:b/>
                <w:bCs/>
                <w:i/>
                <w:iCs/>
                <w:szCs w:val="22"/>
              </w:rPr>
              <w:t>Current:-</w:t>
            </w:r>
          </w:p>
        </w:tc>
        <w:tc>
          <w:tcPr>
            <w:tcW w:w="1414" w:type="dxa"/>
            <w:shd w:val="clear" w:color="auto" w:fill="auto"/>
          </w:tcPr>
          <w:p w:rsidR="00506501" w:rsidRPr="00D51C0C"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506501" w:rsidRPr="00D51C0C"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06501" w:rsidRPr="00D51C0C" w:rsidRDefault="00506501"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506501" w:rsidRPr="00D51C0C"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06501" w:rsidRPr="00D51C0C"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06501" w:rsidRPr="00D51C0C"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06501" w:rsidRPr="00D51C0C" w:rsidRDefault="00506501" w:rsidP="00275AD9">
            <w:pPr>
              <w:tabs>
                <w:tab w:val="decimal" w:pos="1055"/>
              </w:tabs>
              <w:spacing w:after="0" w:line="240" w:lineRule="atLeast"/>
              <w:ind w:left="72" w:right="-25"/>
              <w:jc w:val="both"/>
              <w:rPr>
                <w:rFonts w:ascii="Times New Roman" w:hAnsi="Times New Roman" w:cs="Times New Roman"/>
                <w:szCs w:val="22"/>
              </w:rPr>
            </w:pPr>
          </w:p>
        </w:tc>
      </w:tr>
      <w:tr w:rsidR="007112A4" w:rsidRPr="00D51C0C" w:rsidTr="0016075E">
        <w:tc>
          <w:tcPr>
            <w:tcW w:w="3354" w:type="dxa"/>
          </w:tcPr>
          <w:p w:rsidR="007112A4" w:rsidRPr="00D51C0C" w:rsidRDefault="007112A4" w:rsidP="00D91B48">
            <w:pPr>
              <w:spacing w:after="0" w:line="240" w:lineRule="atLeast"/>
              <w:ind w:left="549" w:right="-25"/>
              <w:jc w:val="both"/>
              <w:rPr>
                <w:rFonts w:ascii="Times New Roman" w:eastAsia="Cordia New" w:hAnsi="Times New Roman" w:cs="Times New Roman"/>
                <w:b/>
                <w:bCs/>
                <w:szCs w:val="22"/>
              </w:rPr>
            </w:pPr>
            <w:r w:rsidRPr="00D51C0C">
              <w:rPr>
                <w:rFonts w:ascii="Times New Roman" w:eastAsia="Cordia New" w:hAnsi="Times New Roman" w:cs="Times New Roman"/>
                <w:szCs w:val="22"/>
              </w:rPr>
              <w:t>Construction revenue</w:t>
            </w:r>
          </w:p>
        </w:tc>
        <w:tc>
          <w:tcPr>
            <w:tcW w:w="141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D51C0C" w:rsidRDefault="007112A4"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D51C0C" w:rsidRDefault="007112A4" w:rsidP="00275AD9">
            <w:pPr>
              <w:tabs>
                <w:tab w:val="decimal" w:pos="1055"/>
              </w:tabs>
              <w:spacing w:after="0" w:line="240" w:lineRule="atLeast"/>
              <w:ind w:left="72" w:right="-25"/>
              <w:jc w:val="both"/>
              <w:rPr>
                <w:rFonts w:ascii="Times New Roman" w:hAnsi="Times New Roman" w:cs="Times New Roman"/>
                <w:szCs w:val="22"/>
              </w:rPr>
            </w:pPr>
          </w:p>
        </w:tc>
      </w:tr>
      <w:tr w:rsidR="007112A4" w:rsidRPr="00D51C0C" w:rsidTr="0016075E">
        <w:tc>
          <w:tcPr>
            <w:tcW w:w="3354" w:type="dxa"/>
            <w:vAlign w:val="bottom"/>
          </w:tcPr>
          <w:p w:rsidR="007112A4" w:rsidRPr="00D51C0C" w:rsidRDefault="007112A4" w:rsidP="00275AD9">
            <w:pPr>
              <w:spacing w:after="0" w:line="240" w:lineRule="atLeast"/>
              <w:ind w:left="549" w:right="-25"/>
              <w:jc w:val="both"/>
              <w:rPr>
                <w:rFonts w:ascii="Times New Roman" w:hAnsi="Times New Roman" w:cs="Times New Roman"/>
                <w:szCs w:val="22"/>
                <w:cs/>
              </w:rPr>
            </w:pPr>
            <w:r w:rsidRPr="00D51C0C">
              <w:rPr>
                <w:rFonts w:ascii="Times New Roman" w:eastAsia="Cordia New" w:hAnsi="Times New Roman" w:cs="Times New Roman"/>
                <w:szCs w:val="22"/>
              </w:rPr>
              <w:t xml:space="preserve">  received in advance</w:t>
            </w:r>
          </w:p>
        </w:tc>
        <w:tc>
          <w:tcPr>
            <w:tcW w:w="1414" w:type="dxa"/>
            <w:shd w:val="clear" w:color="auto" w:fill="auto"/>
          </w:tcPr>
          <w:p w:rsidR="007112A4" w:rsidRPr="00D51C0C" w:rsidRDefault="00BA4FBF" w:rsidP="00275AD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7,650</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D51C0C" w:rsidRDefault="007112A4" w:rsidP="00275AD9">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8,267</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D51C0C" w:rsidRDefault="00CF51D9" w:rsidP="00CF51D9">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1,532</w:t>
            </w:r>
          </w:p>
        </w:tc>
        <w:tc>
          <w:tcPr>
            <w:tcW w:w="255"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D51C0C" w:rsidRDefault="007112A4" w:rsidP="00275AD9">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7112A4" w:rsidRPr="00D51C0C" w:rsidTr="0016075E">
        <w:tc>
          <w:tcPr>
            <w:tcW w:w="3354" w:type="dxa"/>
            <w:vAlign w:val="bottom"/>
          </w:tcPr>
          <w:p w:rsidR="007112A4" w:rsidRPr="00D51C0C" w:rsidRDefault="007112A4" w:rsidP="00275AD9">
            <w:pPr>
              <w:spacing w:after="0" w:line="240" w:lineRule="atLeast"/>
              <w:ind w:left="549" w:right="-25"/>
              <w:jc w:val="both"/>
              <w:rPr>
                <w:rFonts w:ascii="Times New Roman" w:eastAsia="Cordia New" w:hAnsi="Times New Roman" w:cs="Times New Roman"/>
                <w:szCs w:val="22"/>
              </w:rPr>
            </w:pPr>
            <w:r w:rsidRPr="00D51C0C">
              <w:rPr>
                <w:rFonts w:ascii="Times New Roman" w:eastAsia="Cordia New" w:hAnsi="Times New Roman" w:cs="Times New Roman"/>
                <w:szCs w:val="22"/>
              </w:rPr>
              <w:t>Advance received from</w:t>
            </w:r>
          </w:p>
        </w:tc>
        <w:tc>
          <w:tcPr>
            <w:tcW w:w="1414" w:type="dxa"/>
            <w:shd w:val="clear" w:color="auto" w:fill="auto"/>
          </w:tcPr>
          <w:p w:rsidR="007112A4" w:rsidRPr="00D51C0C" w:rsidRDefault="007112A4" w:rsidP="002A3720">
            <w:pPr>
              <w:tabs>
                <w:tab w:val="decimal" w:pos="885"/>
              </w:tabs>
              <w:spacing w:after="0" w:line="240" w:lineRule="atLeast"/>
              <w:ind w:right="-25"/>
              <w:jc w:val="both"/>
              <w:rPr>
                <w:rFonts w:ascii="Times New Roman" w:hAnsi="Times New Roman" w:cs="Times New Roman"/>
                <w:szCs w:val="22"/>
              </w:rPr>
            </w:pP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D51C0C" w:rsidRDefault="007112A4"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D51C0C" w:rsidRDefault="007112A4" w:rsidP="00275AD9">
            <w:pPr>
              <w:tabs>
                <w:tab w:val="decimal" w:pos="1055"/>
              </w:tabs>
              <w:spacing w:after="0" w:line="240" w:lineRule="atLeast"/>
              <w:ind w:left="72" w:right="-25"/>
              <w:jc w:val="both"/>
              <w:rPr>
                <w:rFonts w:ascii="Times New Roman" w:hAnsi="Times New Roman" w:cs="Times New Roman"/>
                <w:szCs w:val="22"/>
              </w:rPr>
            </w:pPr>
          </w:p>
        </w:tc>
      </w:tr>
      <w:tr w:rsidR="007112A4" w:rsidRPr="00D51C0C" w:rsidTr="0016075E">
        <w:tc>
          <w:tcPr>
            <w:tcW w:w="3354" w:type="dxa"/>
            <w:vAlign w:val="bottom"/>
          </w:tcPr>
          <w:p w:rsidR="007112A4" w:rsidRPr="00D51C0C" w:rsidRDefault="007112A4" w:rsidP="00275AD9">
            <w:pPr>
              <w:spacing w:after="0" w:line="240" w:lineRule="atLeast"/>
              <w:ind w:left="549" w:right="-25"/>
              <w:jc w:val="both"/>
              <w:rPr>
                <w:rFonts w:ascii="Times New Roman" w:hAnsi="Times New Roman" w:cs="Times New Roman"/>
                <w:szCs w:val="22"/>
                <w:cs/>
              </w:rPr>
            </w:pPr>
            <w:r w:rsidRPr="00D51C0C">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7112A4" w:rsidRPr="00D51C0C" w:rsidRDefault="00BA4FBF" w:rsidP="00275AD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32,442</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12A4" w:rsidRPr="00D51C0C" w:rsidRDefault="007112A4" w:rsidP="00275AD9">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33,207</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12A4" w:rsidRPr="00D51C0C" w:rsidRDefault="00CF51D9" w:rsidP="00275AD9">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14,919</w:t>
            </w:r>
          </w:p>
        </w:tc>
        <w:tc>
          <w:tcPr>
            <w:tcW w:w="255"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12A4" w:rsidRPr="00D51C0C" w:rsidRDefault="007112A4" w:rsidP="00275AD9">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23,752</w:t>
            </w:r>
          </w:p>
        </w:tc>
      </w:tr>
      <w:tr w:rsidR="007112A4" w:rsidRPr="00D51C0C" w:rsidTr="0016075E">
        <w:tc>
          <w:tcPr>
            <w:tcW w:w="3354" w:type="dxa"/>
          </w:tcPr>
          <w:p w:rsidR="007112A4" w:rsidRPr="00D51C0C" w:rsidRDefault="007112A4" w:rsidP="0016075E">
            <w:pPr>
              <w:spacing w:after="0" w:line="26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7112A4" w:rsidRPr="00D51C0C" w:rsidRDefault="00CF51D9" w:rsidP="00275AD9">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40,092</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112A4" w:rsidRPr="00D51C0C" w:rsidRDefault="007112A4" w:rsidP="00275AD9">
            <w:pPr>
              <w:tabs>
                <w:tab w:val="decimal" w:pos="1046"/>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41,474</w:t>
            </w:r>
          </w:p>
        </w:tc>
        <w:tc>
          <w:tcPr>
            <w:tcW w:w="264"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112A4" w:rsidRPr="00D51C0C" w:rsidRDefault="00CF51D9" w:rsidP="00275AD9">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16,451</w:t>
            </w:r>
          </w:p>
        </w:tc>
        <w:tc>
          <w:tcPr>
            <w:tcW w:w="255" w:type="dxa"/>
            <w:shd w:val="clear" w:color="auto" w:fill="auto"/>
          </w:tcPr>
          <w:p w:rsidR="007112A4" w:rsidRPr="00D51C0C"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112A4" w:rsidRPr="00D51C0C" w:rsidRDefault="007112A4" w:rsidP="00275AD9">
            <w:pPr>
              <w:tabs>
                <w:tab w:val="decimal" w:pos="105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23,752</w:t>
            </w:r>
          </w:p>
        </w:tc>
      </w:tr>
    </w:tbl>
    <w:p w:rsidR="00275AD9" w:rsidRPr="00D51C0C" w:rsidRDefault="00275AD9"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p w:rsidR="00052797" w:rsidRPr="00D51C0C" w:rsidRDefault="00052797">
      <w:pPr>
        <w:spacing w:after="0" w:line="240" w:lineRule="auto"/>
        <w:rPr>
          <w:rFonts w:ascii="Times New Roman" w:eastAsia="Cordia New" w:hAnsi="Times New Roman" w:cs="Times New Roman"/>
          <w:b/>
          <w:bCs/>
          <w:szCs w:val="22"/>
        </w:rPr>
      </w:pPr>
      <w:r w:rsidRPr="00D51C0C">
        <w:rPr>
          <w:rFonts w:ascii="Times New Roman" w:eastAsia="Cordia New" w:hAnsi="Times New Roman" w:cs="Times New Roman"/>
          <w:b/>
          <w:bCs/>
          <w:szCs w:val="22"/>
        </w:rPr>
        <w:br w:type="page"/>
      </w:r>
    </w:p>
    <w:p w:rsidR="00016CFC" w:rsidRPr="00D51C0C"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51C0C">
        <w:rPr>
          <w:rFonts w:ascii="Times New Roman" w:eastAsia="Cordia New" w:hAnsi="Times New Roman" w:cs="Times New Roman"/>
          <w:b/>
          <w:bCs/>
          <w:szCs w:val="22"/>
        </w:rPr>
        <w:lastRenderedPageBreak/>
        <w:t>Inventories</w:t>
      </w:r>
    </w:p>
    <w:p w:rsidR="00010F41" w:rsidRPr="00D51C0C" w:rsidRDefault="00010F41"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010F41" w:rsidRPr="00D51C0C" w:rsidTr="00617472">
        <w:trPr>
          <w:tblHeader/>
        </w:trPr>
        <w:tc>
          <w:tcPr>
            <w:tcW w:w="3492" w:type="dxa"/>
          </w:tcPr>
          <w:p w:rsidR="00010F41" w:rsidRPr="00D51C0C" w:rsidRDefault="00010F41" w:rsidP="00010F4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010F41" w:rsidRPr="00D51C0C"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010F41" w:rsidRPr="00D51C0C"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010F41" w:rsidRPr="00D51C0C" w:rsidRDefault="00010F41"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4E47C9" w:rsidRPr="00D51C0C" w:rsidTr="00617472">
        <w:trPr>
          <w:tblHeader/>
        </w:trPr>
        <w:tc>
          <w:tcPr>
            <w:tcW w:w="3492" w:type="dxa"/>
          </w:tcPr>
          <w:p w:rsidR="004E47C9" w:rsidRPr="00D51C0C" w:rsidRDefault="004E47C9" w:rsidP="00010F41">
            <w:pPr>
              <w:spacing w:after="0" w:line="240" w:lineRule="atLeast"/>
              <w:ind w:left="549" w:right="-25"/>
              <w:jc w:val="both"/>
              <w:rPr>
                <w:rFonts w:ascii="Times New Roman" w:eastAsia="Cordia New" w:hAnsi="Times New Roman" w:cs="Times New Roman"/>
                <w:szCs w:val="22"/>
              </w:rPr>
            </w:pPr>
          </w:p>
        </w:tc>
        <w:tc>
          <w:tcPr>
            <w:tcW w:w="1414" w:type="dxa"/>
          </w:tcPr>
          <w:p w:rsidR="004E47C9" w:rsidRPr="00D51C0C" w:rsidRDefault="004E47C9"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4E47C9" w:rsidRPr="00D51C0C" w:rsidRDefault="004E47C9"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E47C9" w:rsidRPr="00D51C0C" w:rsidRDefault="004E47C9" w:rsidP="005F68AC">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4E47C9" w:rsidRPr="00D51C0C" w:rsidRDefault="004E47C9"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E47C9" w:rsidRPr="00D51C0C" w:rsidRDefault="004E47C9"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4E47C9" w:rsidRPr="00D51C0C" w:rsidRDefault="004E47C9"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4E47C9" w:rsidRPr="00D51C0C" w:rsidRDefault="004E47C9"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C31BF5" w:rsidRPr="00D51C0C" w:rsidTr="00617472">
        <w:trPr>
          <w:tblHeader/>
        </w:trPr>
        <w:tc>
          <w:tcPr>
            <w:tcW w:w="3492" w:type="dxa"/>
          </w:tcPr>
          <w:p w:rsidR="00C31BF5" w:rsidRPr="00D51C0C" w:rsidRDefault="00C31BF5" w:rsidP="00010F41">
            <w:pPr>
              <w:spacing w:after="0" w:line="240" w:lineRule="atLeast"/>
              <w:ind w:left="549" w:right="-25"/>
              <w:jc w:val="both"/>
              <w:rPr>
                <w:rFonts w:ascii="Times New Roman" w:eastAsia="Cordia New" w:hAnsi="Times New Roman" w:cs="Times New Roman"/>
                <w:szCs w:val="22"/>
              </w:rPr>
            </w:pPr>
          </w:p>
        </w:tc>
        <w:tc>
          <w:tcPr>
            <w:tcW w:w="1414" w:type="dxa"/>
          </w:tcPr>
          <w:p w:rsidR="00C31BF5" w:rsidRPr="00D51C0C" w:rsidRDefault="00C31BF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C31BF5" w:rsidRPr="00D51C0C" w:rsidRDefault="00C31BF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31BF5" w:rsidRPr="00D51C0C" w:rsidRDefault="00C31BF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C31BF5" w:rsidRPr="00D51C0C" w:rsidRDefault="00C31BF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31BF5" w:rsidRPr="00D51C0C" w:rsidRDefault="00C31BF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C31BF5" w:rsidRPr="00D51C0C" w:rsidRDefault="00C31BF5"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C31BF5" w:rsidRPr="00D51C0C" w:rsidRDefault="00C31BF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C31BF5" w:rsidRPr="00D51C0C" w:rsidTr="00617472">
        <w:trPr>
          <w:tblHeader/>
        </w:trPr>
        <w:tc>
          <w:tcPr>
            <w:tcW w:w="3492" w:type="dxa"/>
          </w:tcPr>
          <w:p w:rsidR="00C31BF5" w:rsidRPr="00D51C0C" w:rsidRDefault="00C31BF5" w:rsidP="00010F41">
            <w:pPr>
              <w:spacing w:after="0" w:line="240" w:lineRule="atLeast"/>
              <w:ind w:left="549" w:right="-25"/>
              <w:jc w:val="both"/>
              <w:rPr>
                <w:rFonts w:ascii="Times New Roman" w:eastAsia="Cordia New" w:hAnsi="Times New Roman" w:cs="Times New Roman"/>
                <w:szCs w:val="22"/>
              </w:rPr>
            </w:pPr>
          </w:p>
        </w:tc>
        <w:tc>
          <w:tcPr>
            <w:tcW w:w="6379" w:type="dxa"/>
            <w:gridSpan w:val="7"/>
          </w:tcPr>
          <w:p w:rsidR="00C31BF5" w:rsidRPr="00D51C0C" w:rsidRDefault="00C31BF5"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FA3951" w:rsidRPr="00D51C0C" w:rsidTr="00617472">
        <w:tc>
          <w:tcPr>
            <w:tcW w:w="3492" w:type="dxa"/>
          </w:tcPr>
          <w:p w:rsidR="00FA3951" w:rsidRPr="00D51C0C" w:rsidRDefault="00FA3951" w:rsidP="00010F41">
            <w:pPr>
              <w:spacing w:after="0" w:line="240" w:lineRule="atLeast"/>
              <w:ind w:left="549" w:right="-25"/>
              <w:jc w:val="both"/>
              <w:rPr>
                <w:rFonts w:ascii="Times New Roman" w:eastAsia="Cordia New" w:hAnsi="Times New Roman" w:cs="Times New Roman"/>
                <w:szCs w:val="22"/>
                <w:cs/>
              </w:rPr>
            </w:pPr>
            <w:r w:rsidRPr="00D51C0C">
              <w:rPr>
                <w:rFonts w:ascii="Times New Roman" w:eastAsia="Cordia New" w:hAnsi="Times New Roman" w:cs="Times New Roman"/>
                <w:szCs w:val="22"/>
              </w:rPr>
              <w:t>Construction materials</w:t>
            </w:r>
          </w:p>
        </w:tc>
        <w:tc>
          <w:tcPr>
            <w:tcW w:w="1414" w:type="dxa"/>
            <w:shd w:val="clear" w:color="auto" w:fill="auto"/>
          </w:tcPr>
          <w:p w:rsidR="00FA3951" w:rsidRPr="00D51C0C" w:rsidRDefault="00FA3951" w:rsidP="00FA3951">
            <w:pPr>
              <w:tabs>
                <w:tab w:val="decimal" w:pos="102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37,811</w:t>
            </w:r>
          </w:p>
        </w:tc>
        <w:tc>
          <w:tcPr>
            <w:tcW w:w="264" w:type="dxa"/>
            <w:shd w:val="clear" w:color="auto" w:fill="auto"/>
          </w:tcPr>
          <w:p w:rsidR="00FA3951" w:rsidRPr="00D51C0C" w:rsidRDefault="00FA3951"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A3951" w:rsidRPr="00D51C0C" w:rsidRDefault="00FA3951" w:rsidP="00617472">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38,948</w:t>
            </w:r>
          </w:p>
        </w:tc>
        <w:tc>
          <w:tcPr>
            <w:tcW w:w="264" w:type="dxa"/>
            <w:shd w:val="clear" w:color="auto" w:fill="auto"/>
          </w:tcPr>
          <w:p w:rsidR="00FA3951" w:rsidRPr="00D51C0C" w:rsidRDefault="00FA3951"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FA3951" w:rsidRPr="00D51C0C" w:rsidRDefault="00FA3951" w:rsidP="00FA3951">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37,811</w:t>
            </w:r>
          </w:p>
        </w:tc>
        <w:tc>
          <w:tcPr>
            <w:tcW w:w="255" w:type="dxa"/>
            <w:shd w:val="clear" w:color="auto" w:fill="auto"/>
          </w:tcPr>
          <w:p w:rsidR="00FA3951" w:rsidRPr="00D51C0C" w:rsidRDefault="00FA3951" w:rsidP="00617472">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FA3951" w:rsidRPr="00D51C0C" w:rsidRDefault="00FA3951" w:rsidP="00617472">
            <w:pPr>
              <w:tabs>
                <w:tab w:val="decimal" w:pos="105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38,948</w:t>
            </w:r>
          </w:p>
        </w:tc>
      </w:tr>
      <w:tr w:rsidR="00FA3951" w:rsidRPr="00D51C0C" w:rsidTr="00617472">
        <w:tc>
          <w:tcPr>
            <w:tcW w:w="3492" w:type="dxa"/>
          </w:tcPr>
          <w:p w:rsidR="00FA3951" w:rsidRPr="00D51C0C" w:rsidRDefault="00FA3951" w:rsidP="00010F41">
            <w:pPr>
              <w:spacing w:after="0" w:line="240" w:lineRule="atLeast"/>
              <w:ind w:left="549" w:right="-25"/>
              <w:jc w:val="both"/>
              <w:rPr>
                <w:rFonts w:ascii="Times New Roman" w:eastAsia="Cordia New" w:hAnsi="Times New Roman" w:cs="Times New Roman"/>
                <w:szCs w:val="22"/>
                <w:cs/>
              </w:rPr>
            </w:pPr>
            <w:r w:rsidRPr="00D51C0C">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FA3951" w:rsidRPr="00D51C0C" w:rsidRDefault="00FA3951" w:rsidP="00FA3951">
            <w:pPr>
              <w:tabs>
                <w:tab w:val="decimal" w:pos="102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57,276</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A3951" w:rsidRPr="00D51C0C" w:rsidRDefault="00FA3951" w:rsidP="00871B54">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63,370</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A3951" w:rsidRPr="00D51C0C" w:rsidRDefault="00FA3951" w:rsidP="00FA3951">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54,315</w:t>
            </w:r>
          </w:p>
        </w:tc>
        <w:tc>
          <w:tcPr>
            <w:tcW w:w="255"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A3951" w:rsidRPr="00D51C0C" w:rsidRDefault="00FA3951" w:rsidP="00871B54">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59,688</w:t>
            </w:r>
          </w:p>
        </w:tc>
      </w:tr>
      <w:tr w:rsidR="00FA3951" w:rsidRPr="00D51C0C" w:rsidTr="00D6796A">
        <w:tc>
          <w:tcPr>
            <w:tcW w:w="3492" w:type="dxa"/>
          </w:tcPr>
          <w:p w:rsidR="00FA3951" w:rsidRPr="00D51C0C" w:rsidRDefault="00FA3951" w:rsidP="00010F41">
            <w:pPr>
              <w:spacing w:after="0" w:line="240" w:lineRule="atLeast"/>
              <w:ind w:left="549" w:right="-25"/>
              <w:jc w:val="both"/>
              <w:rPr>
                <w:rFonts w:ascii="Times New Roman" w:eastAsia="Cordia New" w:hAnsi="Times New Roman" w:cs="Times New Roman"/>
                <w:szCs w:val="22"/>
                <w:cs/>
              </w:rPr>
            </w:pPr>
            <w:r w:rsidRPr="00D51C0C">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FA3951" w:rsidRPr="00D51C0C" w:rsidRDefault="00FA3951" w:rsidP="00FA3951">
            <w:pPr>
              <w:tabs>
                <w:tab w:val="decimal" w:pos="102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95,087</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FA3951" w:rsidRPr="00D51C0C" w:rsidRDefault="00FA3951" w:rsidP="00871B54">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102,318</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FA3951" w:rsidRPr="00D51C0C" w:rsidRDefault="00FA3951" w:rsidP="00FA3951">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92,126</w:t>
            </w:r>
          </w:p>
        </w:tc>
        <w:tc>
          <w:tcPr>
            <w:tcW w:w="255"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FA3951" w:rsidRPr="00D51C0C" w:rsidRDefault="00FA3951" w:rsidP="00871B54">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98,636</w:t>
            </w:r>
          </w:p>
        </w:tc>
      </w:tr>
      <w:tr w:rsidR="00FA3951" w:rsidRPr="00D51C0C" w:rsidTr="00D6796A">
        <w:tc>
          <w:tcPr>
            <w:tcW w:w="3492" w:type="dxa"/>
          </w:tcPr>
          <w:p w:rsidR="00FA3951" w:rsidRPr="00D51C0C" w:rsidRDefault="00FA3951" w:rsidP="00D6796A">
            <w:pPr>
              <w:spacing w:after="0" w:line="240" w:lineRule="atLeast"/>
              <w:ind w:left="549" w:right="-25"/>
              <w:jc w:val="both"/>
              <w:rPr>
                <w:rFonts w:ascii="Times New Roman" w:eastAsia="Cordia New" w:hAnsi="Times New Roman" w:cs="Times New Roman"/>
                <w:szCs w:val="22"/>
                <w:cs/>
              </w:rPr>
            </w:pPr>
            <w:r w:rsidRPr="00D51C0C">
              <w:rPr>
                <w:rFonts w:ascii="Times New Roman" w:eastAsia="Cordia New" w:hAnsi="Times New Roman" w:cs="Times New Roman"/>
                <w:i/>
                <w:iCs/>
                <w:szCs w:val="22"/>
              </w:rPr>
              <w:t>Less</w:t>
            </w:r>
            <w:r w:rsidRPr="00D51C0C">
              <w:rPr>
                <w:rFonts w:ascii="Times New Roman" w:eastAsia="Cordia New" w:hAnsi="Times New Roman" w:cs="Times New Roman"/>
                <w:szCs w:val="22"/>
              </w:rPr>
              <w:t xml:space="preserve"> allowance for devaluation</w:t>
            </w:r>
          </w:p>
        </w:tc>
        <w:tc>
          <w:tcPr>
            <w:tcW w:w="1414" w:type="dxa"/>
            <w:shd w:val="clear" w:color="auto" w:fill="auto"/>
          </w:tcPr>
          <w:p w:rsidR="00FA3951" w:rsidRPr="00D51C0C" w:rsidRDefault="00FA3951" w:rsidP="00617472">
            <w:pPr>
              <w:tabs>
                <w:tab w:val="decimal" w:pos="1023"/>
              </w:tabs>
              <w:spacing w:after="0" w:line="240" w:lineRule="atLeast"/>
              <w:ind w:left="72" w:right="-25"/>
              <w:jc w:val="both"/>
              <w:rPr>
                <w:rFonts w:ascii="Times New Roman" w:hAnsi="Times New Roman" w:cs="Times New Roman"/>
                <w:szCs w:val="22"/>
              </w:rPr>
            </w:pP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A3951" w:rsidRPr="00D51C0C" w:rsidRDefault="00FA3951" w:rsidP="00871B54">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A3951" w:rsidRPr="00D51C0C" w:rsidRDefault="00FA3951" w:rsidP="00617472">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FA3951" w:rsidRPr="00D51C0C" w:rsidRDefault="00FA3951" w:rsidP="00871B54">
            <w:pPr>
              <w:tabs>
                <w:tab w:val="decimal" w:pos="1055"/>
              </w:tabs>
              <w:spacing w:after="0" w:line="240" w:lineRule="atLeast"/>
              <w:ind w:left="72" w:right="-25"/>
              <w:jc w:val="both"/>
              <w:rPr>
                <w:rFonts w:ascii="Times New Roman" w:hAnsi="Times New Roman" w:cs="Times New Roman"/>
                <w:szCs w:val="22"/>
              </w:rPr>
            </w:pPr>
          </w:p>
        </w:tc>
      </w:tr>
      <w:tr w:rsidR="00FA3951" w:rsidRPr="00D51C0C" w:rsidTr="00D6796A">
        <w:tc>
          <w:tcPr>
            <w:tcW w:w="3492" w:type="dxa"/>
          </w:tcPr>
          <w:p w:rsidR="00FA3951" w:rsidRPr="00D51C0C" w:rsidRDefault="00FA3951" w:rsidP="00D6796A">
            <w:pPr>
              <w:spacing w:after="0" w:line="240" w:lineRule="atLeast"/>
              <w:ind w:left="549" w:right="-25"/>
              <w:jc w:val="both"/>
              <w:rPr>
                <w:rFonts w:ascii="Times New Roman" w:eastAsia="Cordia New" w:hAnsi="Times New Roman" w:cs="Times New Roman"/>
                <w:i/>
                <w:iCs/>
                <w:szCs w:val="22"/>
              </w:rPr>
            </w:pPr>
            <w:r w:rsidRPr="00D51C0C">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FA3951" w:rsidRPr="00D51C0C" w:rsidRDefault="008A3898" w:rsidP="00BD2DEA">
            <w:pPr>
              <w:tabs>
                <w:tab w:val="decimal" w:pos="1023"/>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(23,760)</w:t>
            </w:r>
          </w:p>
        </w:tc>
        <w:tc>
          <w:tcPr>
            <w:tcW w:w="264" w:type="dxa"/>
            <w:shd w:val="clear" w:color="auto" w:fill="auto"/>
          </w:tcPr>
          <w:p w:rsidR="00FA3951" w:rsidRPr="00D51C0C" w:rsidRDefault="00FA3951" w:rsidP="00BD2DE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A3951" w:rsidRPr="00D51C0C" w:rsidRDefault="00FA3951" w:rsidP="00BD2DEA">
            <w:pPr>
              <w:tabs>
                <w:tab w:val="decimal" w:pos="1046"/>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(20,745)</w:t>
            </w:r>
          </w:p>
        </w:tc>
        <w:tc>
          <w:tcPr>
            <w:tcW w:w="264" w:type="dxa"/>
            <w:shd w:val="clear" w:color="auto" w:fill="auto"/>
          </w:tcPr>
          <w:p w:rsidR="00FA3951" w:rsidRPr="00D51C0C" w:rsidRDefault="00FA3951" w:rsidP="00BD2DEA">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A3951" w:rsidRPr="00D51C0C" w:rsidRDefault="008A3898" w:rsidP="00BD2DEA">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(23,760)</w:t>
            </w:r>
          </w:p>
        </w:tc>
        <w:tc>
          <w:tcPr>
            <w:tcW w:w="255" w:type="dxa"/>
            <w:shd w:val="clear" w:color="auto" w:fill="auto"/>
          </w:tcPr>
          <w:p w:rsidR="00FA3951" w:rsidRPr="00D51C0C" w:rsidRDefault="00FA3951" w:rsidP="00BD2DEA">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A3951" w:rsidRPr="00D51C0C" w:rsidRDefault="00FA3951" w:rsidP="00BD2DEA">
            <w:pPr>
              <w:tabs>
                <w:tab w:val="decimal" w:pos="105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(20,745)</w:t>
            </w:r>
          </w:p>
        </w:tc>
      </w:tr>
      <w:tr w:rsidR="00FA3951" w:rsidRPr="00D51C0C" w:rsidTr="00617472">
        <w:tc>
          <w:tcPr>
            <w:tcW w:w="3492" w:type="dxa"/>
          </w:tcPr>
          <w:p w:rsidR="00FA3951" w:rsidRPr="00D51C0C" w:rsidRDefault="00FA3951" w:rsidP="00010F41">
            <w:pPr>
              <w:spacing w:after="0" w:line="240" w:lineRule="atLeast"/>
              <w:ind w:left="549" w:right="-25"/>
              <w:jc w:val="both"/>
              <w:rPr>
                <w:rFonts w:ascii="Times New Roman" w:eastAsia="Cordia New" w:hAnsi="Times New Roman" w:cs="Times New Roman"/>
                <w:b/>
                <w:bCs/>
                <w:szCs w:val="22"/>
                <w:cs/>
              </w:rPr>
            </w:pPr>
            <w:r w:rsidRPr="00D51C0C">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FA3951" w:rsidRPr="00D51C0C" w:rsidRDefault="008A3898" w:rsidP="00617472">
            <w:pPr>
              <w:tabs>
                <w:tab w:val="decimal" w:pos="1023"/>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71,327</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A3951" w:rsidRPr="00D51C0C" w:rsidRDefault="00FA3951" w:rsidP="00871B54">
            <w:pPr>
              <w:tabs>
                <w:tab w:val="decimal" w:pos="1046"/>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81,573</w:t>
            </w:r>
          </w:p>
        </w:tc>
        <w:tc>
          <w:tcPr>
            <w:tcW w:w="264"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A3951" w:rsidRPr="00D51C0C" w:rsidRDefault="008A3898" w:rsidP="00871B54">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68,366</w:t>
            </w:r>
          </w:p>
        </w:tc>
        <w:tc>
          <w:tcPr>
            <w:tcW w:w="255" w:type="dxa"/>
            <w:shd w:val="clear" w:color="auto" w:fill="auto"/>
          </w:tcPr>
          <w:p w:rsidR="00FA3951" w:rsidRPr="00D51C0C" w:rsidRDefault="00FA3951" w:rsidP="00871B54">
            <w:pPr>
              <w:tabs>
                <w:tab w:val="decimal" w:pos="885"/>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FA3951" w:rsidRPr="00D51C0C" w:rsidRDefault="00FA3951" w:rsidP="00871B54">
            <w:pPr>
              <w:tabs>
                <w:tab w:val="decimal" w:pos="105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77,891</w:t>
            </w:r>
          </w:p>
        </w:tc>
      </w:tr>
    </w:tbl>
    <w:p w:rsidR="00894904" w:rsidRPr="00D51C0C" w:rsidRDefault="00894904"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0C0574" w:rsidRPr="00D51C0C" w:rsidTr="0016075E">
        <w:trPr>
          <w:tblHeader/>
        </w:trPr>
        <w:tc>
          <w:tcPr>
            <w:tcW w:w="3354" w:type="dxa"/>
          </w:tcPr>
          <w:p w:rsidR="000C0574" w:rsidRPr="00D51C0C" w:rsidRDefault="000C057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574" w:rsidRPr="00D51C0C"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0C0574" w:rsidRPr="00D51C0C"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574" w:rsidRPr="00D51C0C" w:rsidRDefault="000C057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0C0574" w:rsidRPr="00D51C0C" w:rsidTr="0016075E">
        <w:trPr>
          <w:tblHeader/>
        </w:trPr>
        <w:tc>
          <w:tcPr>
            <w:tcW w:w="3354" w:type="dxa"/>
          </w:tcPr>
          <w:p w:rsidR="000C0574" w:rsidRPr="00D51C0C" w:rsidRDefault="000C0574" w:rsidP="0016075E">
            <w:pPr>
              <w:spacing w:after="0" w:line="240" w:lineRule="atLeast"/>
              <w:ind w:left="549" w:right="-25"/>
              <w:jc w:val="both"/>
              <w:rPr>
                <w:rFonts w:ascii="Times New Roman" w:hAnsi="Times New Roman" w:cs="Times New Roman"/>
                <w:i/>
                <w:iCs/>
                <w:szCs w:val="22"/>
              </w:rPr>
            </w:pPr>
          </w:p>
        </w:tc>
        <w:tc>
          <w:tcPr>
            <w:tcW w:w="1414" w:type="dxa"/>
          </w:tcPr>
          <w:p w:rsidR="000C0574" w:rsidRPr="00D51C0C" w:rsidRDefault="000C0574"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0C0574" w:rsidRPr="00D51C0C"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574" w:rsidRPr="00D51C0C" w:rsidRDefault="000C057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0C0574" w:rsidRPr="00D51C0C" w:rsidRDefault="000C057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574" w:rsidRPr="00D51C0C" w:rsidRDefault="000C0574"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0C0574" w:rsidRPr="00D51C0C"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574" w:rsidRPr="00D51C0C" w:rsidRDefault="000C057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0C0574" w:rsidRPr="00D51C0C" w:rsidTr="0016075E">
        <w:trPr>
          <w:tblHeader/>
        </w:trPr>
        <w:tc>
          <w:tcPr>
            <w:tcW w:w="3354" w:type="dxa"/>
          </w:tcPr>
          <w:p w:rsidR="000C0574" w:rsidRPr="00D51C0C" w:rsidRDefault="000C0574" w:rsidP="0016075E">
            <w:pPr>
              <w:spacing w:after="0" w:line="240" w:lineRule="atLeast"/>
              <w:ind w:left="549" w:right="-25"/>
              <w:jc w:val="both"/>
              <w:rPr>
                <w:rFonts w:ascii="Times New Roman" w:hAnsi="Times New Roman" w:cs="Times New Roman"/>
                <w:i/>
                <w:iCs/>
                <w:szCs w:val="22"/>
              </w:rPr>
            </w:pPr>
          </w:p>
        </w:tc>
        <w:tc>
          <w:tcPr>
            <w:tcW w:w="6375" w:type="dxa"/>
            <w:gridSpan w:val="7"/>
          </w:tcPr>
          <w:p w:rsidR="000C0574" w:rsidRPr="00D51C0C" w:rsidRDefault="000C0574"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D26306" w:rsidRPr="00D51C0C" w:rsidTr="005F68AC">
        <w:tc>
          <w:tcPr>
            <w:tcW w:w="3354" w:type="dxa"/>
          </w:tcPr>
          <w:p w:rsidR="00D26306" w:rsidRPr="00D51C0C" w:rsidRDefault="00952062" w:rsidP="00D26306">
            <w:pPr>
              <w:spacing w:after="0" w:line="240" w:lineRule="atLeast"/>
              <w:ind w:left="549" w:right="-25"/>
              <w:jc w:val="both"/>
              <w:rPr>
                <w:rFonts w:ascii="Times New Roman" w:hAnsi="Times New Roman" w:cs="Times New Roman"/>
                <w:b/>
                <w:bCs/>
                <w:i/>
                <w:iCs/>
                <w:szCs w:val="22"/>
                <w:cs/>
              </w:rPr>
            </w:pPr>
            <w:r w:rsidRPr="00D51C0C">
              <w:rPr>
                <w:rFonts w:ascii="Times New Roman" w:hAnsi="Times New Roman" w:cs="Times New Roman"/>
                <w:b/>
                <w:bCs/>
                <w:i/>
                <w:iCs/>
                <w:szCs w:val="22"/>
              </w:rPr>
              <w:t>For nine</w:t>
            </w:r>
            <w:r w:rsidR="00D26306" w:rsidRPr="00D51C0C">
              <w:rPr>
                <w:rFonts w:ascii="Times New Roman" w:hAnsi="Times New Roman" w:cs="Times New Roman"/>
                <w:b/>
                <w:bCs/>
                <w:i/>
                <w:iCs/>
                <w:szCs w:val="22"/>
              </w:rPr>
              <w:t xml:space="preserve">-month period </w:t>
            </w:r>
          </w:p>
        </w:tc>
        <w:tc>
          <w:tcPr>
            <w:tcW w:w="141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D26306" w:rsidRPr="00D51C0C" w:rsidTr="005F68AC">
        <w:tc>
          <w:tcPr>
            <w:tcW w:w="3354" w:type="dxa"/>
          </w:tcPr>
          <w:p w:rsidR="00D26306" w:rsidRPr="00D51C0C" w:rsidRDefault="00D26306" w:rsidP="00952062">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i/>
                <w:iCs/>
                <w:szCs w:val="22"/>
              </w:rPr>
              <w:t xml:space="preserve">  ended 30 </w:t>
            </w:r>
            <w:r w:rsidR="00952062" w:rsidRPr="00D51C0C">
              <w:rPr>
                <w:rFonts w:ascii="Times New Roman" w:hAnsi="Times New Roman" w:cs="Times New Roman"/>
                <w:b/>
                <w:bCs/>
                <w:i/>
                <w:iCs/>
                <w:szCs w:val="22"/>
              </w:rPr>
              <w:t>September</w:t>
            </w:r>
          </w:p>
        </w:tc>
        <w:tc>
          <w:tcPr>
            <w:tcW w:w="141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D26306" w:rsidRPr="00D51C0C" w:rsidTr="005F68AC">
        <w:tc>
          <w:tcPr>
            <w:tcW w:w="3354" w:type="dxa"/>
          </w:tcPr>
          <w:p w:rsidR="00D26306" w:rsidRPr="00D51C0C" w:rsidRDefault="00D26306" w:rsidP="005F68AC">
            <w:pPr>
              <w:spacing w:after="0" w:line="240" w:lineRule="atLeast"/>
              <w:ind w:left="549" w:right="-25"/>
              <w:jc w:val="both"/>
              <w:rPr>
                <w:rFonts w:ascii="Times New Roman" w:hAnsi="Times New Roman" w:cs="Times New Roman"/>
                <w:b/>
                <w:bCs/>
                <w:i/>
                <w:iCs/>
                <w:szCs w:val="22"/>
              </w:rPr>
            </w:pPr>
            <w:r w:rsidRPr="00D51C0C">
              <w:rPr>
                <w:rFonts w:ascii="Times New Roman" w:hAnsi="Times New Roman" w:cs="Times New Roman"/>
                <w:szCs w:val="22"/>
              </w:rPr>
              <w:t>Loss on devaluation of</w:t>
            </w:r>
          </w:p>
        </w:tc>
        <w:tc>
          <w:tcPr>
            <w:tcW w:w="141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D51C0C"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9F3C8C" w:rsidRPr="00D51C0C" w:rsidTr="005F68AC">
        <w:tc>
          <w:tcPr>
            <w:tcW w:w="3354" w:type="dxa"/>
          </w:tcPr>
          <w:p w:rsidR="009F3C8C" w:rsidRPr="00D51C0C" w:rsidRDefault="009F3C8C" w:rsidP="00D91B48">
            <w:pPr>
              <w:spacing w:after="0" w:line="260" w:lineRule="atLeast"/>
              <w:ind w:left="522" w:right="-25"/>
              <w:jc w:val="both"/>
              <w:rPr>
                <w:rFonts w:ascii="Times New Roman" w:hAnsi="Times New Roman" w:cs="Times New Roman"/>
                <w:szCs w:val="22"/>
              </w:rPr>
            </w:pPr>
            <w:r w:rsidRPr="00D51C0C">
              <w:rPr>
                <w:rFonts w:ascii="Times New Roman" w:hAnsi="Times New Roman" w:cs="Times New Roman"/>
                <w:szCs w:val="22"/>
              </w:rPr>
              <w:t xml:space="preserve">  inventories (reversal)</w:t>
            </w:r>
          </w:p>
        </w:tc>
        <w:tc>
          <w:tcPr>
            <w:tcW w:w="1414" w:type="dxa"/>
            <w:tcBorders>
              <w:bottom w:val="double" w:sz="4" w:space="0" w:color="auto"/>
            </w:tcBorders>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3,015</w:t>
            </w:r>
          </w:p>
        </w:tc>
        <w:tc>
          <w:tcPr>
            <w:tcW w:w="264" w:type="dxa"/>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(5,208)</w:t>
            </w:r>
          </w:p>
        </w:tc>
        <w:tc>
          <w:tcPr>
            <w:tcW w:w="264" w:type="dxa"/>
            <w:shd w:val="clear" w:color="auto" w:fill="auto"/>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3,015</w:t>
            </w:r>
          </w:p>
        </w:tc>
        <w:tc>
          <w:tcPr>
            <w:tcW w:w="255" w:type="dxa"/>
            <w:shd w:val="clear" w:color="auto" w:fill="auto"/>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9F3C8C" w:rsidRPr="00D51C0C" w:rsidRDefault="009F3C8C" w:rsidP="0001220D">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(5,208)</w:t>
            </w:r>
          </w:p>
        </w:tc>
      </w:tr>
    </w:tbl>
    <w:p w:rsidR="00D26306" w:rsidRPr="00D51C0C" w:rsidRDefault="00D26306" w:rsidP="000C0574">
      <w:pPr>
        <w:tabs>
          <w:tab w:val="left" w:pos="7088"/>
          <w:tab w:val="left" w:pos="8222"/>
        </w:tabs>
        <w:spacing w:after="0" w:line="240" w:lineRule="atLeast"/>
        <w:ind w:left="540" w:right="-25"/>
        <w:jc w:val="both"/>
        <w:rPr>
          <w:rFonts w:ascii="Times New Roman" w:eastAsia="Cordia New" w:hAnsi="Times New Roman" w:cs="Times New Roman"/>
          <w:szCs w:val="22"/>
        </w:rPr>
      </w:pPr>
    </w:p>
    <w:p w:rsidR="00010F41" w:rsidRPr="00D51C0C" w:rsidRDefault="006A666C" w:rsidP="006A666C">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51C0C">
        <w:rPr>
          <w:rFonts w:ascii="Times New Roman" w:eastAsia="Cordia New" w:hAnsi="Times New Roman" w:cs="Times New Roman"/>
          <w:b/>
          <w:bCs/>
          <w:szCs w:val="22"/>
        </w:rPr>
        <w:t>Other financial assets</w:t>
      </w:r>
    </w:p>
    <w:p w:rsidR="006A666C" w:rsidRPr="00D51C0C" w:rsidRDefault="006A666C" w:rsidP="00F76006">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F06CF" w:rsidRPr="00D51C0C" w:rsidRDefault="007F06CF"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D51C0C">
        <w:rPr>
          <w:rFonts w:ascii="Times New Roman" w:hAnsi="Times New Roman" w:cs="Times New Roman"/>
          <w:b/>
          <w:bCs/>
          <w:szCs w:val="22"/>
        </w:rPr>
        <w:t>Other current financial assets</w:t>
      </w:r>
    </w:p>
    <w:p w:rsidR="00B40657" w:rsidRPr="00D51C0C"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B47CB" w:rsidRPr="00D51C0C"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51C0C">
        <w:rPr>
          <w:rFonts w:ascii="Times New Roman" w:hAnsi="Times New Roman" w:cs="Times New Roman"/>
          <w:b/>
          <w:bCs/>
          <w:i/>
          <w:iCs/>
          <w:szCs w:val="22"/>
        </w:rPr>
        <w:t>Open-end fixed income fund</w:t>
      </w:r>
    </w:p>
    <w:p w:rsidR="00B40657" w:rsidRPr="00D51C0C"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p w:rsidR="006A666C" w:rsidRPr="00D51C0C" w:rsidRDefault="00B51775" w:rsidP="00B51775">
      <w:pPr>
        <w:tabs>
          <w:tab w:val="left" w:pos="7088"/>
          <w:tab w:val="left" w:pos="8222"/>
        </w:tabs>
        <w:spacing w:after="0" w:line="240" w:lineRule="atLeast"/>
        <w:ind w:left="540" w:right="-25"/>
        <w:jc w:val="both"/>
        <w:rPr>
          <w:rFonts w:ascii="Times New Roman" w:hAnsi="Times New Roman" w:cs="Times New Roman"/>
          <w:szCs w:val="22"/>
        </w:rPr>
      </w:pPr>
      <w:r w:rsidRPr="00D51C0C">
        <w:rPr>
          <w:rFonts w:ascii="Times New Roman" w:eastAsia="Cordia New" w:hAnsi="Times New Roman" w:cs="Times New Roman"/>
          <w:szCs w:val="22"/>
        </w:rPr>
        <w:t>Movements of ope</w:t>
      </w:r>
      <w:r w:rsidR="00893DA6" w:rsidRPr="00D51C0C">
        <w:rPr>
          <w:rFonts w:ascii="Times New Roman" w:eastAsia="Cordia New" w:hAnsi="Times New Roman" w:cs="Times New Roman"/>
          <w:szCs w:val="22"/>
        </w:rPr>
        <w:t>n-end fixed income fund for the</w:t>
      </w:r>
      <w:r w:rsidR="00893DA6" w:rsidRPr="00D51C0C">
        <w:rPr>
          <w:rFonts w:ascii="Times New Roman" w:eastAsia="Cordia New" w:hAnsi="Times New Roman" w:cs="Times New Roman"/>
          <w:szCs w:val="22"/>
          <w:lang w:val="en-GB"/>
        </w:rPr>
        <w:t xml:space="preserve"> </w:t>
      </w:r>
      <w:r w:rsidR="00091D59" w:rsidRPr="00D51C0C">
        <w:rPr>
          <w:rFonts w:ascii="Times New Roman" w:eastAsia="Cordia New" w:hAnsi="Times New Roman" w:cs="Times New Roman"/>
          <w:szCs w:val="22"/>
          <w:lang w:val="en-GB"/>
        </w:rPr>
        <w:t>nine</w:t>
      </w:r>
      <w:r w:rsidR="00893DA6" w:rsidRPr="00D51C0C">
        <w:rPr>
          <w:rFonts w:ascii="Times New Roman" w:eastAsia="Cordia New" w:hAnsi="Times New Roman" w:cs="Times New Roman"/>
          <w:szCs w:val="22"/>
          <w:lang w:val="en-GB"/>
        </w:rPr>
        <w:t xml:space="preserve">-month </w:t>
      </w:r>
      <w:r w:rsidR="00893DA6" w:rsidRPr="00D51C0C">
        <w:rPr>
          <w:rFonts w:ascii="Times New Roman" w:eastAsia="Cordia New" w:hAnsi="Times New Roman" w:cs="Times New Roman"/>
          <w:szCs w:val="22"/>
        </w:rPr>
        <w:t xml:space="preserve">period ended 30 </w:t>
      </w:r>
      <w:r w:rsidR="00091D59" w:rsidRPr="00D51C0C">
        <w:rPr>
          <w:rFonts w:ascii="Times New Roman" w:eastAsia="Cordia New" w:hAnsi="Times New Roman" w:cs="Times New Roman"/>
          <w:szCs w:val="22"/>
        </w:rPr>
        <w:t>September</w:t>
      </w:r>
      <w:r w:rsidRPr="00D51C0C">
        <w:rPr>
          <w:rFonts w:ascii="Times New Roman" w:eastAsia="Cordia New" w:hAnsi="Times New Roman" w:cs="Times New Roman"/>
          <w:szCs w:val="22"/>
        </w:rPr>
        <w:t xml:space="preserve"> </w:t>
      </w:r>
      <w:r w:rsidRPr="00D51C0C">
        <w:rPr>
          <w:rFonts w:ascii="Times New Roman" w:hAnsi="Times New Roman" w:cs="Times New Roman"/>
          <w:szCs w:val="22"/>
        </w:rPr>
        <w:t>were as follows:</w:t>
      </w:r>
    </w:p>
    <w:p w:rsidR="00B40657" w:rsidRPr="00D51C0C"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B51775" w:rsidRPr="00D51C0C" w:rsidTr="0016075E">
        <w:trPr>
          <w:tblHeader/>
        </w:trPr>
        <w:tc>
          <w:tcPr>
            <w:tcW w:w="3354" w:type="dxa"/>
          </w:tcPr>
          <w:p w:rsidR="00B51775" w:rsidRPr="00D51C0C" w:rsidRDefault="00B51775"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B51775" w:rsidRPr="00D51C0C"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B51775" w:rsidRPr="00D51C0C"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B51775" w:rsidRPr="00D51C0C"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B51775" w:rsidRPr="00D51C0C" w:rsidTr="0016075E">
        <w:trPr>
          <w:tblHeader/>
        </w:trPr>
        <w:tc>
          <w:tcPr>
            <w:tcW w:w="3354" w:type="dxa"/>
          </w:tcPr>
          <w:p w:rsidR="00B51775" w:rsidRPr="00D51C0C" w:rsidRDefault="00B51775" w:rsidP="0016075E">
            <w:pPr>
              <w:spacing w:after="0" w:line="240" w:lineRule="atLeast"/>
              <w:ind w:left="549" w:right="-25"/>
              <w:jc w:val="both"/>
              <w:rPr>
                <w:rFonts w:ascii="Times New Roman" w:hAnsi="Times New Roman" w:cs="Times New Roman"/>
                <w:i/>
                <w:iCs/>
                <w:szCs w:val="22"/>
              </w:rPr>
            </w:pPr>
          </w:p>
        </w:tc>
        <w:tc>
          <w:tcPr>
            <w:tcW w:w="1414" w:type="dxa"/>
          </w:tcPr>
          <w:p w:rsidR="00B51775" w:rsidRPr="00D51C0C" w:rsidRDefault="00B5177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B51775" w:rsidRPr="00D51C0C"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D51C0C" w:rsidRDefault="00B5177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B51775" w:rsidRPr="00D51C0C"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51775" w:rsidRPr="00D51C0C" w:rsidRDefault="00B5177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B51775" w:rsidRPr="00D51C0C"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D51C0C" w:rsidRDefault="00B5177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B51775" w:rsidRPr="00D51C0C" w:rsidTr="0016075E">
        <w:trPr>
          <w:tblHeader/>
        </w:trPr>
        <w:tc>
          <w:tcPr>
            <w:tcW w:w="3354" w:type="dxa"/>
          </w:tcPr>
          <w:p w:rsidR="00B51775" w:rsidRPr="00D51C0C" w:rsidRDefault="00B51775" w:rsidP="0016075E">
            <w:pPr>
              <w:spacing w:after="0" w:line="240" w:lineRule="atLeast"/>
              <w:ind w:left="549" w:right="-25"/>
              <w:jc w:val="both"/>
              <w:rPr>
                <w:rFonts w:ascii="Times New Roman" w:hAnsi="Times New Roman" w:cs="Times New Roman"/>
                <w:i/>
                <w:iCs/>
                <w:szCs w:val="22"/>
              </w:rPr>
            </w:pPr>
          </w:p>
        </w:tc>
        <w:tc>
          <w:tcPr>
            <w:tcW w:w="6375" w:type="dxa"/>
            <w:gridSpan w:val="7"/>
          </w:tcPr>
          <w:p w:rsidR="00B51775" w:rsidRPr="00D51C0C" w:rsidRDefault="00B5177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9271C9" w:rsidRPr="00D51C0C" w:rsidTr="0016075E">
        <w:tc>
          <w:tcPr>
            <w:tcW w:w="3354" w:type="dxa"/>
          </w:tcPr>
          <w:p w:rsidR="009271C9" w:rsidRPr="00D51C0C" w:rsidRDefault="009271C9" w:rsidP="0016075E">
            <w:pPr>
              <w:spacing w:after="0" w:line="240" w:lineRule="atLeast"/>
              <w:ind w:left="549" w:right="-25"/>
              <w:jc w:val="both"/>
              <w:rPr>
                <w:rFonts w:ascii="Times New Roman" w:hAnsi="Times New Roman" w:cs="Times New Roman"/>
                <w:i/>
                <w:iCs/>
                <w:szCs w:val="22"/>
                <w:cs/>
              </w:rPr>
            </w:pPr>
            <w:r w:rsidRPr="00D51C0C">
              <w:rPr>
                <w:rFonts w:ascii="Times New Roman" w:hAnsi="Times New Roman" w:cs="Times New Roman"/>
                <w:szCs w:val="22"/>
              </w:rPr>
              <w:t xml:space="preserve">At 1 January </w:t>
            </w:r>
          </w:p>
        </w:tc>
        <w:tc>
          <w:tcPr>
            <w:tcW w:w="1414" w:type="dxa"/>
          </w:tcPr>
          <w:p w:rsidR="009271C9" w:rsidRPr="00D51C0C" w:rsidRDefault="009271C9" w:rsidP="0079733F">
            <w:pPr>
              <w:spacing w:after="0" w:line="240" w:lineRule="atLeast"/>
              <w:ind w:left="72" w:right="-25"/>
              <w:jc w:val="center"/>
              <w:rPr>
                <w:rFonts w:ascii="Times New Roman" w:hAnsi="Times New Roman" w:cs="Times New Roman"/>
                <w:b/>
                <w:bCs/>
                <w:szCs w:val="22"/>
                <w:cs/>
              </w:rPr>
            </w:pPr>
            <w:r w:rsidRPr="00D51C0C">
              <w:rPr>
                <w:rFonts w:ascii="Times New Roman" w:hAnsi="Times New Roman" w:cs="Times New Roman"/>
                <w:b/>
                <w:bCs/>
                <w:szCs w:val="22"/>
              </w:rPr>
              <w:t>-</w:t>
            </w:r>
          </w:p>
        </w:tc>
        <w:tc>
          <w:tcPr>
            <w:tcW w:w="264" w:type="dxa"/>
          </w:tcPr>
          <w:p w:rsidR="009271C9" w:rsidRPr="00D51C0C"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9271C9" w:rsidRPr="00D51C0C" w:rsidRDefault="009271C9" w:rsidP="00F11FAD">
            <w:pPr>
              <w:tabs>
                <w:tab w:val="decimal" w:pos="105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133,141</w:t>
            </w:r>
          </w:p>
        </w:tc>
        <w:tc>
          <w:tcPr>
            <w:tcW w:w="264"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9271C9" w:rsidRPr="00D51C0C" w:rsidRDefault="009271C9" w:rsidP="00F11FAD">
            <w:pPr>
              <w:spacing w:after="0" w:line="240" w:lineRule="atLeast"/>
              <w:ind w:left="72" w:right="-25"/>
              <w:jc w:val="center"/>
              <w:rPr>
                <w:rFonts w:ascii="Times New Roman" w:hAnsi="Times New Roman" w:cs="Times New Roman"/>
                <w:b/>
                <w:bCs/>
                <w:szCs w:val="22"/>
                <w:cs/>
              </w:rPr>
            </w:pPr>
            <w:r w:rsidRPr="00D51C0C">
              <w:rPr>
                <w:rFonts w:ascii="Times New Roman" w:hAnsi="Times New Roman" w:cs="Times New Roman"/>
                <w:b/>
                <w:bCs/>
                <w:szCs w:val="22"/>
              </w:rPr>
              <w:t>-</w:t>
            </w:r>
          </w:p>
        </w:tc>
        <w:tc>
          <w:tcPr>
            <w:tcW w:w="255"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271C9" w:rsidRPr="00D51C0C" w:rsidRDefault="009271C9" w:rsidP="00B40657">
            <w:pPr>
              <w:tabs>
                <w:tab w:val="decimal" w:pos="105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133,141</w:t>
            </w:r>
          </w:p>
        </w:tc>
      </w:tr>
      <w:tr w:rsidR="009271C9" w:rsidRPr="00D51C0C" w:rsidTr="0016075E">
        <w:tc>
          <w:tcPr>
            <w:tcW w:w="3354" w:type="dxa"/>
          </w:tcPr>
          <w:p w:rsidR="009271C9" w:rsidRPr="00D51C0C" w:rsidRDefault="009271C9" w:rsidP="0016075E">
            <w:pPr>
              <w:spacing w:after="0" w:line="240" w:lineRule="atLeast"/>
              <w:ind w:left="549" w:right="-25"/>
              <w:jc w:val="both"/>
              <w:rPr>
                <w:rFonts w:ascii="Times New Roman" w:hAnsi="Times New Roman" w:cs="Times New Roman"/>
                <w:szCs w:val="22"/>
              </w:rPr>
            </w:pPr>
            <w:r w:rsidRPr="00D51C0C">
              <w:rPr>
                <w:rFonts w:ascii="Times New Roman" w:eastAsia="Cordia New" w:hAnsi="Times New Roman" w:cs="Times New Roman"/>
                <w:szCs w:val="22"/>
              </w:rPr>
              <w:t>Disposal</w:t>
            </w:r>
          </w:p>
        </w:tc>
        <w:tc>
          <w:tcPr>
            <w:tcW w:w="1414" w:type="dxa"/>
          </w:tcPr>
          <w:p w:rsidR="009271C9" w:rsidRPr="00D51C0C" w:rsidRDefault="009271C9" w:rsidP="0079733F">
            <w:pPr>
              <w:spacing w:after="0" w:line="240" w:lineRule="atLeast"/>
              <w:ind w:left="72" w:right="-25"/>
              <w:jc w:val="center"/>
              <w:rPr>
                <w:rFonts w:ascii="Times New Roman" w:hAnsi="Times New Roman" w:cs="Times New Roman"/>
                <w:b/>
                <w:bCs/>
                <w:szCs w:val="22"/>
                <w:cs/>
              </w:rPr>
            </w:pPr>
            <w:r w:rsidRPr="00D51C0C">
              <w:rPr>
                <w:rFonts w:ascii="Times New Roman" w:hAnsi="Times New Roman" w:cs="Times New Roman"/>
                <w:b/>
                <w:bCs/>
                <w:szCs w:val="22"/>
              </w:rPr>
              <w:t>-</w:t>
            </w:r>
          </w:p>
        </w:tc>
        <w:tc>
          <w:tcPr>
            <w:tcW w:w="264" w:type="dxa"/>
          </w:tcPr>
          <w:p w:rsidR="009271C9" w:rsidRPr="00D51C0C"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9271C9" w:rsidRPr="00D51C0C" w:rsidRDefault="009271C9" w:rsidP="00F11FAD">
            <w:pPr>
              <w:tabs>
                <w:tab w:val="decimal" w:pos="105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(133,141)</w:t>
            </w:r>
          </w:p>
        </w:tc>
        <w:tc>
          <w:tcPr>
            <w:tcW w:w="264"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9271C9" w:rsidRPr="00D51C0C" w:rsidRDefault="009271C9" w:rsidP="00F11FAD">
            <w:pPr>
              <w:spacing w:after="0" w:line="240" w:lineRule="atLeast"/>
              <w:ind w:left="72" w:right="-25"/>
              <w:jc w:val="center"/>
              <w:rPr>
                <w:rFonts w:ascii="Times New Roman" w:hAnsi="Times New Roman" w:cs="Times New Roman"/>
                <w:b/>
                <w:bCs/>
                <w:szCs w:val="22"/>
                <w:cs/>
              </w:rPr>
            </w:pPr>
            <w:r w:rsidRPr="00D51C0C">
              <w:rPr>
                <w:rFonts w:ascii="Times New Roman" w:hAnsi="Times New Roman" w:cs="Times New Roman"/>
                <w:b/>
                <w:bCs/>
                <w:szCs w:val="22"/>
              </w:rPr>
              <w:t>-</w:t>
            </w:r>
          </w:p>
        </w:tc>
        <w:tc>
          <w:tcPr>
            <w:tcW w:w="255"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271C9" w:rsidRPr="00D51C0C" w:rsidRDefault="009271C9" w:rsidP="00B40657">
            <w:pPr>
              <w:tabs>
                <w:tab w:val="decimal" w:pos="1055"/>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(133,141)</w:t>
            </w:r>
          </w:p>
        </w:tc>
      </w:tr>
      <w:tr w:rsidR="009271C9" w:rsidRPr="00D51C0C" w:rsidTr="0016075E">
        <w:tc>
          <w:tcPr>
            <w:tcW w:w="3354" w:type="dxa"/>
          </w:tcPr>
          <w:p w:rsidR="009271C9" w:rsidRPr="00D51C0C" w:rsidRDefault="009271C9" w:rsidP="00187C77">
            <w:pPr>
              <w:spacing w:after="0" w:line="26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 xml:space="preserve">At </w:t>
            </w:r>
            <w:r w:rsidR="009A6511" w:rsidRPr="00D51C0C">
              <w:rPr>
                <w:rFonts w:ascii="Times New Roman" w:hAnsi="Times New Roman" w:cs="Times New Roman"/>
                <w:b/>
                <w:bCs/>
                <w:szCs w:val="22"/>
              </w:rPr>
              <w:t xml:space="preserve">30 </w:t>
            </w:r>
            <w:r w:rsidR="00187C77" w:rsidRPr="00D51C0C">
              <w:rPr>
                <w:rFonts w:ascii="Times New Roman" w:hAnsi="Times New Roman" w:cs="Times New Roman"/>
                <w:b/>
                <w:bCs/>
                <w:szCs w:val="22"/>
              </w:rPr>
              <w:t>September</w:t>
            </w:r>
          </w:p>
        </w:tc>
        <w:tc>
          <w:tcPr>
            <w:tcW w:w="1414" w:type="dxa"/>
            <w:tcBorders>
              <w:top w:val="single" w:sz="4" w:space="0" w:color="auto"/>
              <w:bottom w:val="double" w:sz="4" w:space="0" w:color="auto"/>
            </w:tcBorders>
          </w:tcPr>
          <w:p w:rsidR="009271C9" w:rsidRPr="00D51C0C" w:rsidRDefault="009271C9" w:rsidP="0079733F">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tcPr>
          <w:p w:rsidR="009271C9" w:rsidRPr="00D51C0C"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double" w:sz="4" w:space="0" w:color="auto"/>
            </w:tcBorders>
            <w:shd w:val="clear" w:color="auto" w:fill="auto"/>
          </w:tcPr>
          <w:p w:rsidR="009271C9" w:rsidRPr="00D51C0C" w:rsidRDefault="009271C9" w:rsidP="00F11FAD">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double" w:sz="4" w:space="0" w:color="auto"/>
            </w:tcBorders>
            <w:shd w:val="clear" w:color="auto" w:fill="auto"/>
          </w:tcPr>
          <w:p w:rsidR="009271C9" w:rsidRPr="00D51C0C" w:rsidRDefault="009271C9" w:rsidP="00F11FAD">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5" w:type="dxa"/>
            <w:shd w:val="clear" w:color="auto" w:fill="auto"/>
          </w:tcPr>
          <w:p w:rsidR="009271C9" w:rsidRPr="00D51C0C"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double" w:sz="4" w:space="0" w:color="auto"/>
            </w:tcBorders>
            <w:shd w:val="clear" w:color="auto" w:fill="auto"/>
          </w:tcPr>
          <w:p w:rsidR="009271C9" w:rsidRPr="00D51C0C" w:rsidRDefault="009271C9" w:rsidP="00B40657">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bl>
    <w:p w:rsidR="00B51775" w:rsidRPr="00D51C0C"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p w:rsidR="00532A4A" w:rsidRPr="00D51C0C" w:rsidRDefault="00532A4A">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B51775" w:rsidRPr="00D51C0C" w:rsidRDefault="00B51775" w:rsidP="00B51775">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D51C0C">
        <w:rPr>
          <w:rFonts w:ascii="Times New Roman" w:hAnsi="Times New Roman" w:cs="Times New Roman"/>
          <w:b/>
          <w:bCs/>
          <w:szCs w:val="22"/>
        </w:rPr>
        <w:lastRenderedPageBreak/>
        <w:t>Other non - current financial assets</w:t>
      </w:r>
    </w:p>
    <w:p w:rsidR="00B51775" w:rsidRPr="00D51C0C"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B51775" w:rsidRPr="00D51C0C" w:rsidTr="00187C77">
        <w:trPr>
          <w:tblHeader/>
        </w:trPr>
        <w:tc>
          <w:tcPr>
            <w:tcW w:w="3634" w:type="dxa"/>
          </w:tcPr>
          <w:p w:rsidR="00B51775" w:rsidRPr="00D51C0C" w:rsidRDefault="00B51775" w:rsidP="00B51775">
            <w:pPr>
              <w:spacing w:after="0" w:line="240" w:lineRule="atLeast"/>
              <w:ind w:left="549" w:right="-25"/>
              <w:jc w:val="both"/>
              <w:rPr>
                <w:rFonts w:ascii="Times New Roman" w:hAnsi="Times New Roman" w:cs="Times New Roman"/>
                <w:szCs w:val="22"/>
              </w:rPr>
            </w:pPr>
          </w:p>
        </w:tc>
        <w:tc>
          <w:tcPr>
            <w:tcW w:w="3111" w:type="dxa"/>
            <w:gridSpan w:val="3"/>
            <w:vAlign w:val="center"/>
          </w:tcPr>
          <w:p w:rsidR="00B51775" w:rsidRPr="00D51C0C"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Consolidated</w:t>
            </w:r>
            <w:r w:rsidRPr="00D51C0C">
              <w:rPr>
                <w:rFonts w:ascii="Times New Roman" w:eastAsia="Cordia New" w:hAnsi="Times New Roman" w:cs="Times New Roman"/>
                <w:b/>
                <w:bCs/>
                <w:szCs w:val="22"/>
              </w:rPr>
              <w:br/>
              <w:t>financial statements</w:t>
            </w:r>
          </w:p>
        </w:tc>
        <w:tc>
          <w:tcPr>
            <w:tcW w:w="264" w:type="dxa"/>
          </w:tcPr>
          <w:p w:rsidR="00B51775" w:rsidRPr="00D51C0C"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B51775" w:rsidRPr="00D51C0C"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51C0C">
              <w:rPr>
                <w:rFonts w:ascii="Times New Roman" w:eastAsia="Cordia New" w:hAnsi="Times New Roman" w:cs="Times New Roman"/>
                <w:b/>
                <w:bCs/>
                <w:szCs w:val="22"/>
              </w:rPr>
              <w:t>Separate</w:t>
            </w:r>
            <w:r w:rsidRPr="00D51C0C">
              <w:rPr>
                <w:rFonts w:ascii="Times New Roman" w:eastAsia="Cordia New" w:hAnsi="Times New Roman" w:cs="Times New Roman"/>
                <w:b/>
                <w:bCs/>
                <w:szCs w:val="22"/>
                <w:cs/>
              </w:rPr>
              <w:br/>
            </w:r>
            <w:r w:rsidRPr="00D51C0C">
              <w:rPr>
                <w:rFonts w:ascii="Times New Roman" w:eastAsia="Cordia New" w:hAnsi="Times New Roman" w:cs="Times New Roman"/>
                <w:b/>
                <w:bCs/>
                <w:szCs w:val="22"/>
              </w:rPr>
              <w:t>financial statements</w:t>
            </w:r>
          </w:p>
        </w:tc>
      </w:tr>
      <w:tr w:rsidR="00187C77" w:rsidRPr="00D51C0C" w:rsidTr="00187C77">
        <w:trPr>
          <w:tblHeader/>
        </w:trPr>
        <w:tc>
          <w:tcPr>
            <w:tcW w:w="3634" w:type="dxa"/>
          </w:tcPr>
          <w:p w:rsidR="00187C77" w:rsidRPr="00D51C0C" w:rsidRDefault="00187C77" w:rsidP="00B51775">
            <w:pPr>
              <w:spacing w:after="0" w:line="240" w:lineRule="atLeast"/>
              <w:ind w:left="549" w:right="-25"/>
              <w:jc w:val="both"/>
              <w:rPr>
                <w:rFonts w:ascii="Times New Roman" w:hAnsi="Times New Roman" w:cs="Times New Roman"/>
                <w:szCs w:val="22"/>
              </w:rPr>
            </w:pPr>
          </w:p>
        </w:tc>
        <w:tc>
          <w:tcPr>
            <w:tcW w:w="1418" w:type="dxa"/>
          </w:tcPr>
          <w:p w:rsidR="00187C77" w:rsidRPr="00D51C0C" w:rsidRDefault="00187C77"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64" w:type="dxa"/>
          </w:tcPr>
          <w:p w:rsidR="00187C77" w:rsidRPr="00D51C0C" w:rsidRDefault="00187C77"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87C77" w:rsidRPr="00D51C0C" w:rsidRDefault="00187C77"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64" w:type="dxa"/>
          </w:tcPr>
          <w:p w:rsidR="00187C77" w:rsidRPr="00D51C0C" w:rsidRDefault="00187C77"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87C77" w:rsidRPr="00D51C0C" w:rsidRDefault="00187C77"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55" w:type="dxa"/>
          </w:tcPr>
          <w:p w:rsidR="00187C77" w:rsidRPr="00D51C0C" w:rsidRDefault="00187C77"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87C77" w:rsidRPr="00D51C0C" w:rsidRDefault="00187C77"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 xml:space="preserve">31 December </w:t>
            </w:r>
          </w:p>
        </w:tc>
      </w:tr>
      <w:tr w:rsidR="00B51775" w:rsidRPr="00D51C0C" w:rsidTr="00187C77">
        <w:trPr>
          <w:tblHeader/>
        </w:trPr>
        <w:tc>
          <w:tcPr>
            <w:tcW w:w="3634" w:type="dxa"/>
          </w:tcPr>
          <w:p w:rsidR="00B51775" w:rsidRPr="00D51C0C" w:rsidRDefault="00B51775" w:rsidP="00B51775">
            <w:pPr>
              <w:spacing w:after="0" w:line="240" w:lineRule="atLeast"/>
              <w:ind w:left="549" w:right="-25"/>
              <w:jc w:val="both"/>
              <w:rPr>
                <w:rFonts w:ascii="Times New Roman" w:hAnsi="Times New Roman" w:cs="Times New Roman"/>
                <w:szCs w:val="22"/>
              </w:rPr>
            </w:pPr>
          </w:p>
        </w:tc>
        <w:tc>
          <w:tcPr>
            <w:tcW w:w="1418" w:type="dxa"/>
          </w:tcPr>
          <w:p w:rsidR="00B51775" w:rsidRPr="00D51C0C" w:rsidRDefault="00B5177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64" w:type="dxa"/>
          </w:tcPr>
          <w:p w:rsidR="00B51775" w:rsidRPr="00D51C0C"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D51C0C" w:rsidRDefault="00B5177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64" w:type="dxa"/>
          </w:tcPr>
          <w:p w:rsidR="00B51775" w:rsidRPr="00D51C0C"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51775" w:rsidRPr="00D51C0C" w:rsidRDefault="00B51775" w:rsidP="0016075E">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B51775" w:rsidRPr="00D51C0C"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D51C0C" w:rsidRDefault="00B51775" w:rsidP="0016075E">
            <w:pPr>
              <w:spacing w:after="0" w:line="240" w:lineRule="atLeast"/>
              <w:ind w:left="-54"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B51775" w:rsidRPr="00D51C0C" w:rsidTr="00187C77">
        <w:trPr>
          <w:tblHeader/>
        </w:trPr>
        <w:tc>
          <w:tcPr>
            <w:tcW w:w="3634" w:type="dxa"/>
          </w:tcPr>
          <w:p w:rsidR="00B51775" w:rsidRPr="00D51C0C" w:rsidRDefault="00B51775" w:rsidP="00B51775">
            <w:pPr>
              <w:spacing w:after="0" w:line="240" w:lineRule="atLeast"/>
              <w:ind w:left="549" w:right="-25"/>
              <w:jc w:val="both"/>
              <w:rPr>
                <w:rFonts w:ascii="Times New Roman" w:hAnsi="Times New Roman" w:cs="Times New Roman"/>
                <w:szCs w:val="22"/>
              </w:rPr>
            </w:pPr>
          </w:p>
        </w:tc>
        <w:tc>
          <w:tcPr>
            <w:tcW w:w="6379" w:type="dxa"/>
            <w:gridSpan w:val="7"/>
          </w:tcPr>
          <w:p w:rsidR="00B51775" w:rsidRPr="00D51C0C" w:rsidRDefault="00B51775" w:rsidP="0016075E">
            <w:pPr>
              <w:tabs>
                <w:tab w:val="left" w:pos="405"/>
              </w:tabs>
              <w:spacing w:after="0" w:line="240" w:lineRule="atLeast"/>
              <w:ind w:left="-18" w:right="-25" w:hanging="119"/>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B51775" w:rsidRPr="00D51C0C" w:rsidTr="00187C77">
        <w:tc>
          <w:tcPr>
            <w:tcW w:w="3634" w:type="dxa"/>
          </w:tcPr>
          <w:p w:rsidR="00B51775" w:rsidRPr="00D51C0C" w:rsidRDefault="00D32712" w:rsidP="00D32712">
            <w:pPr>
              <w:spacing w:after="0" w:line="240" w:lineRule="atLeast"/>
              <w:ind w:left="549" w:right="-246"/>
              <w:jc w:val="both"/>
              <w:rPr>
                <w:rFonts w:ascii="Times New Roman" w:hAnsi="Times New Roman" w:cs="Times New Roman"/>
                <w:b/>
                <w:bCs/>
                <w:szCs w:val="22"/>
                <w:cs/>
              </w:rPr>
            </w:pPr>
            <w:r w:rsidRPr="00D51C0C">
              <w:rPr>
                <w:rFonts w:ascii="Times New Roman" w:hAnsi="Times New Roman" w:cs="Times New Roman"/>
                <w:b/>
                <w:bCs/>
                <w:szCs w:val="22"/>
              </w:rPr>
              <w:t>Other non –current f</w:t>
            </w:r>
            <w:r w:rsidR="00B51775" w:rsidRPr="00D51C0C">
              <w:rPr>
                <w:rFonts w:ascii="Times New Roman" w:hAnsi="Times New Roman" w:cs="Times New Roman"/>
                <w:b/>
                <w:bCs/>
                <w:szCs w:val="22"/>
              </w:rPr>
              <w:t xml:space="preserve">inancial </w:t>
            </w:r>
          </w:p>
        </w:tc>
        <w:tc>
          <w:tcPr>
            <w:tcW w:w="1418"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D32712" w:rsidRPr="00D51C0C" w:rsidTr="00187C77">
        <w:tc>
          <w:tcPr>
            <w:tcW w:w="3634" w:type="dxa"/>
          </w:tcPr>
          <w:p w:rsidR="00D32712" w:rsidRPr="00D51C0C" w:rsidRDefault="00D32712" w:rsidP="00D32712">
            <w:pPr>
              <w:spacing w:after="0" w:line="240" w:lineRule="atLeast"/>
              <w:ind w:left="549" w:right="-246"/>
              <w:jc w:val="both"/>
              <w:rPr>
                <w:rFonts w:ascii="Times New Roman" w:hAnsi="Times New Roman" w:cs="Times New Roman"/>
                <w:b/>
                <w:bCs/>
                <w:szCs w:val="22"/>
              </w:rPr>
            </w:pPr>
            <w:r w:rsidRPr="00D51C0C">
              <w:rPr>
                <w:rFonts w:ascii="Times New Roman" w:hAnsi="Times New Roman" w:cs="Times New Roman"/>
                <w:b/>
                <w:bCs/>
                <w:szCs w:val="22"/>
              </w:rPr>
              <w:t xml:space="preserve">  assets at amortized cost</w:t>
            </w:r>
          </w:p>
        </w:tc>
        <w:tc>
          <w:tcPr>
            <w:tcW w:w="1418"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D51C0C" w:rsidRDefault="00D32712" w:rsidP="00B51775">
            <w:pPr>
              <w:tabs>
                <w:tab w:val="decimal" w:pos="885"/>
              </w:tabs>
              <w:spacing w:after="0" w:line="240" w:lineRule="atLeast"/>
              <w:ind w:left="72" w:right="-25"/>
              <w:jc w:val="both"/>
              <w:rPr>
                <w:rFonts w:ascii="Times New Roman" w:hAnsi="Times New Roman" w:cs="Times New Roman"/>
                <w:szCs w:val="22"/>
              </w:rPr>
            </w:pPr>
          </w:p>
        </w:tc>
      </w:tr>
      <w:tr w:rsidR="00B51775" w:rsidRPr="00D51C0C" w:rsidTr="00187C77">
        <w:tc>
          <w:tcPr>
            <w:tcW w:w="3634" w:type="dxa"/>
          </w:tcPr>
          <w:p w:rsidR="00B51775" w:rsidRPr="00D51C0C" w:rsidRDefault="00B51775" w:rsidP="00B51775">
            <w:pPr>
              <w:spacing w:after="0" w:line="240" w:lineRule="atLeast"/>
              <w:ind w:left="549" w:right="-25"/>
              <w:jc w:val="both"/>
              <w:rPr>
                <w:rFonts w:ascii="Times New Roman" w:hAnsi="Times New Roman" w:cs="Times New Roman"/>
                <w:b/>
                <w:bCs/>
                <w:i/>
                <w:iCs/>
                <w:szCs w:val="22"/>
                <w:cs/>
              </w:rPr>
            </w:pPr>
            <w:r w:rsidRPr="00D51C0C">
              <w:rPr>
                <w:rFonts w:ascii="Times New Roman" w:hAnsi="Times New Roman" w:cs="Times New Roman"/>
                <w:b/>
                <w:bCs/>
                <w:i/>
                <w:iCs/>
                <w:szCs w:val="22"/>
              </w:rPr>
              <w:t>Deposit at banks</w:t>
            </w:r>
          </w:p>
        </w:tc>
        <w:tc>
          <w:tcPr>
            <w:tcW w:w="1418"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D51C0C"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9F0AAD" w:rsidRPr="00D51C0C" w:rsidTr="00187C77">
        <w:tc>
          <w:tcPr>
            <w:tcW w:w="3634" w:type="dxa"/>
          </w:tcPr>
          <w:p w:rsidR="009F0AAD" w:rsidRPr="00D51C0C" w:rsidRDefault="009F0AAD" w:rsidP="002E36F5">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Fixed deposits 12 months</w:t>
            </w:r>
          </w:p>
        </w:tc>
        <w:tc>
          <w:tcPr>
            <w:tcW w:w="1418" w:type="dxa"/>
            <w:shd w:val="clear" w:color="auto" w:fill="auto"/>
          </w:tcPr>
          <w:p w:rsidR="009F0AAD" w:rsidRPr="00D51C0C" w:rsidRDefault="00714E99" w:rsidP="00B51775">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8,717</w:t>
            </w: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D51C0C" w:rsidRDefault="009F0AAD" w:rsidP="00B5177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4,180</w:t>
            </w: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F0AAD" w:rsidRPr="00D51C0C" w:rsidRDefault="00714E99"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5"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D51C0C" w:rsidRDefault="009F0AAD" w:rsidP="00B5177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9F0AAD" w:rsidRPr="00D51C0C" w:rsidTr="00187C77">
        <w:tc>
          <w:tcPr>
            <w:tcW w:w="3634" w:type="dxa"/>
          </w:tcPr>
          <w:p w:rsidR="009F0AAD" w:rsidRPr="00D51C0C" w:rsidRDefault="009F0AAD" w:rsidP="002E36F5">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b/>
                <w:bCs/>
                <w:i/>
                <w:iCs/>
                <w:szCs w:val="22"/>
              </w:rPr>
              <w:t>Equity investment</w:t>
            </w:r>
          </w:p>
        </w:tc>
        <w:tc>
          <w:tcPr>
            <w:tcW w:w="1418"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D51C0C"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F0AAD" w:rsidRPr="00D51C0C"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D51C0C" w:rsidRDefault="009F0AAD" w:rsidP="00B51775">
            <w:pPr>
              <w:spacing w:after="0" w:line="240" w:lineRule="atLeast"/>
              <w:ind w:left="72" w:right="-25"/>
              <w:jc w:val="center"/>
              <w:rPr>
                <w:rFonts w:ascii="Times New Roman" w:hAnsi="Times New Roman" w:cs="Times New Roman"/>
                <w:szCs w:val="22"/>
              </w:rPr>
            </w:pPr>
          </w:p>
        </w:tc>
      </w:tr>
      <w:tr w:rsidR="009F0AAD" w:rsidRPr="00D51C0C" w:rsidTr="00187C77">
        <w:tc>
          <w:tcPr>
            <w:tcW w:w="3634" w:type="dxa"/>
          </w:tcPr>
          <w:p w:rsidR="009F0AAD" w:rsidRPr="00D51C0C" w:rsidRDefault="009F0AAD" w:rsidP="002E36F5">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Oriental Residence Bangkok</w:t>
            </w:r>
          </w:p>
        </w:tc>
        <w:tc>
          <w:tcPr>
            <w:tcW w:w="1418"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D51C0C"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F0AAD" w:rsidRPr="00D51C0C"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D51C0C"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D51C0C" w:rsidRDefault="009F0AAD" w:rsidP="00B51775">
            <w:pPr>
              <w:spacing w:after="0" w:line="240" w:lineRule="atLeast"/>
              <w:ind w:left="72" w:right="-25"/>
              <w:jc w:val="center"/>
              <w:rPr>
                <w:rFonts w:ascii="Times New Roman" w:hAnsi="Times New Roman" w:cs="Times New Roman"/>
                <w:szCs w:val="22"/>
              </w:rPr>
            </w:pPr>
          </w:p>
        </w:tc>
      </w:tr>
      <w:tr w:rsidR="00714E99" w:rsidRPr="00D51C0C" w:rsidTr="00187C77">
        <w:tc>
          <w:tcPr>
            <w:tcW w:w="3634" w:type="dxa"/>
          </w:tcPr>
          <w:p w:rsidR="00714E99" w:rsidRPr="00D51C0C" w:rsidRDefault="00714E99" w:rsidP="002E36F5">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  Co., Ltd.</w:t>
            </w:r>
          </w:p>
        </w:tc>
        <w:tc>
          <w:tcPr>
            <w:tcW w:w="1418" w:type="dxa"/>
            <w:shd w:val="clear" w:color="auto" w:fill="auto"/>
          </w:tcPr>
          <w:p w:rsidR="00714E99" w:rsidRPr="00D51C0C" w:rsidRDefault="00714E99" w:rsidP="00714E99">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64" w:type="dxa"/>
            <w:shd w:val="clear" w:color="auto" w:fill="auto"/>
          </w:tcPr>
          <w:p w:rsidR="00714E99" w:rsidRPr="00D51C0C" w:rsidRDefault="00714E99"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64"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14E99" w:rsidRPr="00D51C0C" w:rsidRDefault="00714E99" w:rsidP="0001220D">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55"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r>
      <w:tr w:rsidR="00714E99" w:rsidRPr="00D51C0C" w:rsidTr="00187C77">
        <w:tc>
          <w:tcPr>
            <w:tcW w:w="3634" w:type="dxa"/>
          </w:tcPr>
          <w:p w:rsidR="00714E99" w:rsidRPr="00D51C0C" w:rsidRDefault="00714E99" w:rsidP="002E36F5">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devaluation</w:t>
            </w:r>
          </w:p>
        </w:tc>
        <w:tc>
          <w:tcPr>
            <w:tcW w:w="1418" w:type="dxa"/>
            <w:shd w:val="clear" w:color="auto" w:fill="auto"/>
          </w:tcPr>
          <w:p w:rsidR="00714E99" w:rsidRPr="00D51C0C" w:rsidRDefault="00714E99" w:rsidP="0001220D">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14E99" w:rsidRPr="00D51C0C" w:rsidRDefault="00714E99"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14E99" w:rsidRPr="00D51C0C" w:rsidRDefault="00714E99" w:rsidP="0001220D">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r>
      <w:tr w:rsidR="00714E99" w:rsidRPr="00D51C0C" w:rsidTr="00187C77">
        <w:tc>
          <w:tcPr>
            <w:tcW w:w="3634" w:type="dxa"/>
          </w:tcPr>
          <w:p w:rsidR="00714E99" w:rsidRPr="00D51C0C" w:rsidRDefault="00714E99" w:rsidP="002E36F5">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714E99" w:rsidRPr="00D51C0C" w:rsidRDefault="00714E99" w:rsidP="00714E99">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64" w:type="dxa"/>
            <w:shd w:val="clear" w:color="auto" w:fill="auto"/>
          </w:tcPr>
          <w:p w:rsidR="00714E99" w:rsidRPr="00D51C0C" w:rsidRDefault="00714E99" w:rsidP="009F0AA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64"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4E99" w:rsidRPr="00D51C0C" w:rsidRDefault="00714E99" w:rsidP="0001220D">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c>
          <w:tcPr>
            <w:tcW w:w="255" w:type="dxa"/>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(5,000)</w:t>
            </w:r>
          </w:p>
        </w:tc>
      </w:tr>
      <w:tr w:rsidR="00714E99" w:rsidRPr="00D51C0C" w:rsidTr="00187C77">
        <w:tc>
          <w:tcPr>
            <w:tcW w:w="3634" w:type="dxa"/>
          </w:tcPr>
          <w:p w:rsidR="00714E99" w:rsidRPr="00D51C0C" w:rsidRDefault="00714E99" w:rsidP="0016075E">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714E99" w:rsidRPr="00D51C0C" w:rsidRDefault="00714E99" w:rsidP="003B1351">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shd w:val="clear" w:color="auto" w:fill="auto"/>
          </w:tcPr>
          <w:p w:rsidR="00714E99" w:rsidRPr="00D51C0C" w:rsidRDefault="00714E99"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14E99" w:rsidRPr="00D51C0C" w:rsidRDefault="00714E99"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shd w:val="clear" w:color="auto" w:fill="auto"/>
          </w:tcPr>
          <w:p w:rsidR="00714E99" w:rsidRPr="00D51C0C" w:rsidRDefault="00714E99" w:rsidP="008838C2">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714E99" w:rsidRPr="00D51C0C" w:rsidRDefault="00714E99" w:rsidP="003B1351">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5" w:type="dxa"/>
            <w:shd w:val="clear" w:color="auto" w:fill="auto"/>
          </w:tcPr>
          <w:p w:rsidR="00714E99" w:rsidRPr="00D51C0C" w:rsidRDefault="00714E99" w:rsidP="008838C2">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14E99" w:rsidRPr="00D51C0C" w:rsidRDefault="00714E99"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714E99" w:rsidRPr="00D51C0C" w:rsidTr="00187C77">
        <w:tc>
          <w:tcPr>
            <w:tcW w:w="3634" w:type="dxa"/>
          </w:tcPr>
          <w:p w:rsidR="00714E99" w:rsidRPr="00D51C0C" w:rsidRDefault="00714E99" w:rsidP="0016075E">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714E99" w:rsidRPr="00D51C0C" w:rsidRDefault="00714E99" w:rsidP="002E36F5">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8,717</w:t>
            </w:r>
          </w:p>
        </w:tc>
        <w:tc>
          <w:tcPr>
            <w:tcW w:w="264" w:type="dxa"/>
            <w:shd w:val="clear" w:color="auto" w:fill="auto"/>
          </w:tcPr>
          <w:p w:rsidR="00714E99" w:rsidRPr="00D51C0C" w:rsidRDefault="00714E99"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14E99" w:rsidRPr="00D51C0C" w:rsidRDefault="00714E99"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4,180</w:t>
            </w:r>
          </w:p>
        </w:tc>
        <w:tc>
          <w:tcPr>
            <w:tcW w:w="264" w:type="dxa"/>
            <w:shd w:val="clear" w:color="auto" w:fill="auto"/>
          </w:tcPr>
          <w:p w:rsidR="00714E99" w:rsidRPr="00D51C0C" w:rsidRDefault="00714E99" w:rsidP="002E36F5">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714E99" w:rsidRPr="00D51C0C" w:rsidRDefault="00714E99" w:rsidP="003B1351">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5" w:type="dxa"/>
            <w:shd w:val="clear" w:color="auto" w:fill="auto"/>
          </w:tcPr>
          <w:p w:rsidR="00714E99" w:rsidRPr="00D51C0C" w:rsidRDefault="00714E99"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14E99" w:rsidRPr="00D51C0C" w:rsidRDefault="00714E99"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bl>
    <w:p w:rsidR="00894904" w:rsidRPr="00D51C0C" w:rsidRDefault="00894904" w:rsidP="00FA10B3">
      <w:pPr>
        <w:spacing w:after="0" w:line="240" w:lineRule="atLeast"/>
        <w:ind w:left="549" w:right="-25"/>
        <w:jc w:val="both"/>
        <w:rPr>
          <w:rFonts w:ascii="Times New Roman" w:hAnsi="Times New Roman" w:cs="Times New Roman"/>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D32712" w:rsidRPr="00D51C0C" w:rsidTr="00D671D3">
        <w:tc>
          <w:tcPr>
            <w:tcW w:w="3634" w:type="dxa"/>
          </w:tcPr>
          <w:p w:rsidR="00D32712" w:rsidRPr="00D51C0C" w:rsidRDefault="00D32712" w:rsidP="00A441AB">
            <w:pPr>
              <w:spacing w:after="0" w:line="240" w:lineRule="atLeast"/>
              <w:ind w:left="549" w:right="-246"/>
              <w:jc w:val="both"/>
              <w:rPr>
                <w:rFonts w:ascii="Times New Roman" w:hAnsi="Times New Roman" w:cs="Times New Roman"/>
                <w:b/>
                <w:bCs/>
                <w:szCs w:val="22"/>
                <w:cs/>
              </w:rPr>
            </w:pPr>
            <w:r w:rsidRPr="00D51C0C">
              <w:rPr>
                <w:rFonts w:ascii="Times New Roman" w:hAnsi="Times New Roman" w:cs="Times New Roman"/>
                <w:b/>
                <w:bCs/>
                <w:szCs w:val="22"/>
              </w:rPr>
              <w:t xml:space="preserve">Other non –current financial </w:t>
            </w:r>
          </w:p>
        </w:tc>
        <w:tc>
          <w:tcPr>
            <w:tcW w:w="1418"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D51C0C" w:rsidTr="00D671D3">
        <w:tc>
          <w:tcPr>
            <w:tcW w:w="3634" w:type="dxa"/>
          </w:tcPr>
          <w:p w:rsidR="00D32712" w:rsidRPr="00D51C0C" w:rsidRDefault="00D32712" w:rsidP="00D32712">
            <w:pPr>
              <w:spacing w:after="0" w:line="240" w:lineRule="atLeast"/>
              <w:ind w:left="549" w:right="-246"/>
              <w:jc w:val="both"/>
              <w:rPr>
                <w:rFonts w:ascii="Times New Roman" w:hAnsi="Times New Roman" w:cs="Times New Roman"/>
                <w:b/>
                <w:bCs/>
                <w:szCs w:val="22"/>
              </w:rPr>
            </w:pPr>
            <w:r w:rsidRPr="00D51C0C">
              <w:rPr>
                <w:rFonts w:ascii="Times New Roman" w:hAnsi="Times New Roman" w:cs="Times New Roman"/>
                <w:b/>
                <w:bCs/>
                <w:szCs w:val="22"/>
              </w:rPr>
              <w:t xml:space="preserve">  assets at FVOCI</w:t>
            </w:r>
          </w:p>
        </w:tc>
        <w:tc>
          <w:tcPr>
            <w:tcW w:w="1418"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D51C0C" w:rsidTr="00D671D3">
        <w:tc>
          <w:tcPr>
            <w:tcW w:w="3634" w:type="dxa"/>
          </w:tcPr>
          <w:p w:rsidR="00D32712" w:rsidRPr="00D51C0C" w:rsidRDefault="00D32712" w:rsidP="00FA10B3">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i/>
                <w:iCs/>
                <w:szCs w:val="22"/>
              </w:rPr>
              <w:t>Equity investment</w:t>
            </w:r>
          </w:p>
        </w:tc>
        <w:tc>
          <w:tcPr>
            <w:tcW w:w="1418"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D32712" w:rsidRPr="00D51C0C" w:rsidRDefault="00D32712" w:rsidP="00FA10B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D51C0C" w:rsidTr="00D671D3">
        <w:tc>
          <w:tcPr>
            <w:tcW w:w="3634" w:type="dxa"/>
          </w:tcPr>
          <w:p w:rsidR="00D32712" w:rsidRPr="00D51C0C" w:rsidRDefault="00D32712" w:rsidP="002E36F5">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Right </w:t>
            </w:r>
            <w:proofErr w:type="spellStart"/>
            <w:r w:rsidRPr="00D51C0C">
              <w:rPr>
                <w:rFonts w:ascii="Times New Roman" w:hAnsi="Times New Roman" w:cs="Times New Roman"/>
                <w:szCs w:val="22"/>
              </w:rPr>
              <w:t>Tunnelling</w:t>
            </w:r>
            <w:proofErr w:type="spellEnd"/>
            <w:r w:rsidRPr="00D51C0C">
              <w:rPr>
                <w:rFonts w:ascii="Times New Roman" w:hAnsi="Times New Roman" w:cs="Times New Roman"/>
                <w:szCs w:val="22"/>
              </w:rPr>
              <w:t xml:space="preserve"> PCL</w:t>
            </w:r>
          </w:p>
        </w:tc>
        <w:tc>
          <w:tcPr>
            <w:tcW w:w="1418" w:type="dxa"/>
            <w:shd w:val="clear" w:color="auto" w:fill="auto"/>
          </w:tcPr>
          <w:p w:rsidR="00D32712" w:rsidRPr="00D51C0C" w:rsidRDefault="00B0692D" w:rsidP="00FA10B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c>
          <w:tcPr>
            <w:tcW w:w="264"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D32712" w:rsidRPr="00D51C0C" w:rsidRDefault="00B0692D" w:rsidP="00FA10B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c>
          <w:tcPr>
            <w:tcW w:w="255"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r>
      <w:tr w:rsidR="00D32712" w:rsidRPr="00D51C0C" w:rsidTr="00D671D3">
        <w:tc>
          <w:tcPr>
            <w:tcW w:w="3634" w:type="dxa"/>
          </w:tcPr>
          <w:p w:rsidR="00D32712" w:rsidRPr="00D51C0C" w:rsidRDefault="00DA28A0" w:rsidP="00DA28A0">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i/>
                <w:iCs/>
                <w:szCs w:val="22"/>
              </w:rPr>
              <w:t>Add</w:t>
            </w:r>
            <w:r w:rsidRPr="00D51C0C">
              <w:rPr>
                <w:rFonts w:ascii="Times New Roman" w:hAnsi="Times New Roman" w:cs="Times New Roman"/>
                <w:szCs w:val="22"/>
              </w:rPr>
              <w:t xml:space="preserve"> a</w:t>
            </w:r>
            <w:r w:rsidR="00D32712" w:rsidRPr="00D51C0C">
              <w:rPr>
                <w:rFonts w:ascii="Times New Roman" w:hAnsi="Times New Roman" w:cs="Times New Roman"/>
                <w:szCs w:val="22"/>
              </w:rPr>
              <w:t>djust valuation</w:t>
            </w:r>
          </w:p>
        </w:tc>
        <w:tc>
          <w:tcPr>
            <w:tcW w:w="1418" w:type="dxa"/>
            <w:tcBorders>
              <w:bottom w:val="single" w:sz="4" w:space="0" w:color="auto"/>
            </w:tcBorders>
            <w:shd w:val="clear" w:color="auto" w:fill="auto"/>
          </w:tcPr>
          <w:p w:rsidR="00D32712" w:rsidRPr="00D51C0C" w:rsidRDefault="00B0692D" w:rsidP="00FA10B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1,600</w:t>
            </w:r>
          </w:p>
        </w:tc>
        <w:tc>
          <w:tcPr>
            <w:tcW w:w="264" w:type="dxa"/>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32712" w:rsidRPr="00D51C0C" w:rsidRDefault="00D32712" w:rsidP="009815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64" w:type="dxa"/>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D32712" w:rsidRPr="00D51C0C" w:rsidRDefault="00B0692D" w:rsidP="002E36F5">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1,600</w:t>
            </w:r>
          </w:p>
        </w:tc>
        <w:tc>
          <w:tcPr>
            <w:tcW w:w="255" w:type="dxa"/>
            <w:shd w:val="clear" w:color="auto" w:fill="auto"/>
          </w:tcPr>
          <w:p w:rsidR="00D32712" w:rsidRPr="00D51C0C"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32712" w:rsidRPr="00D51C0C" w:rsidRDefault="00D32712"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D32712" w:rsidRPr="00D51C0C" w:rsidTr="00D671D3">
        <w:tc>
          <w:tcPr>
            <w:tcW w:w="3634" w:type="dxa"/>
          </w:tcPr>
          <w:p w:rsidR="00D32712" w:rsidRPr="00D51C0C" w:rsidRDefault="00D32712" w:rsidP="00D6796A">
            <w:pPr>
              <w:spacing w:after="0" w:line="240" w:lineRule="atLeast"/>
              <w:ind w:left="549" w:right="-25"/>
              <w:jc w:val="both"/>
              <w:rPr>
                <w:rFonts w:ascii="Times New Roman" w:hAnsi="Times New Roman" w:cstheme="minorBidi"/>
                <w:szCs w:val="22"/>
                <w:cs/>
              </w:rPr>
            </w:pPr>
            <w:r w:rsidRPr="00D51C0C">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D32712" w:rsidRPr="00D51C0C" w:rsidRDefault="00B0692D" w:rsidP="00FA10B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11,200</w:t>
            </w:r>
          </w:p>
        </w:tc>
        <w:tc>
          <w:tcPr>
            <w:tcW w:w="264" w:type="dxa"/>
            <w:shd w:val="clear" w:color="auto" w:fill="auto"/>
          </w:tcPr>
          <w:p w:rsidR="00D32712" w:rsidRPr="00D51C0C"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32712" w:rsidRPr="00D51C0C" w:rsidRDefault="00D32712" w:rsidP="005249B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c>
          <w:tcPr>
            <w:tcW w:w="264" w:type="dxa"/>
            <w:shd w:val="clear" w:color="auto" w:fill="auto"/>
          </w:tcPr>
          <w:p w:rsidR="00D32712" w:rsidRPr="00D51C0C"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D32712" w:rsidRPr="00D51C0C" w:rsidRDefault="00B0692D" w:rsidP="00FA10B3">
            <w:pPr>
              <w:tabs>
                <w:tab w:val="decimal" w:pos="88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11,200</w:t>
            </w:r>
          </w:p>
        </w:tc>
        <w:tc>
          <w:tcPr>
            <w:tcW w:w="255" w:type="dxa"/>
            <w:shd w:val="clear" w:color="auto" w:fill="auto"/>
          </w:tcPr>
          <w:p w:rsidR="00D32712" w:rsidRPr="00D51C0C"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32712" w:rsidRPr="00D51C0C" w:rsidRDefault="00D32712" w:rsidP="005249B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9,600</w:t>
            </w:r>
          </w:p>
        </w:tc>
      </w:tr>
      <w:tr w:rsidR="00D32712" w:rsidRPr="00D51C0C" w:rsidTr="00D671D3">
        <w:tc>
          <w:tcPr>
            <w:tcW w:w="3634" w:type="dxa"/>
          </w:tcPr>
          <w:p w:rsidR="00D32712" w:rsidRPr="00D51C0C" w:rsidRDefault="00D32712" w:rsidP="00D6796A">
            <w:pPr>
              <w:spacing w:after="0" w:line="240" w:lineRule="atLeast"/>
              <w:ind w:left="549" w:right="-25"/>
              <w:jc w:val="both"/>
              <w:rPr>
                <w:rFonts w:ascii="Times New Roman" w:hAnsi="Times New Roman" w:cstheme="minorBidi"/>
                <w:b/>
                <w:bCs/>
                <w:szCs w:val="22"/>
                <w:cs/>
              </w:rPr>
            </w:pPr>
            <w:r w:rsidRPr="00D51C0C">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D32712" w:rsidRPr="00D51C0C"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D32712" w:rsidRPr="00D51C0C"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55" w:type="dxa"/>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D32712" w:rsidRPr="00D51C0C" w:rsidRDefault="00D32712" w:rsidP="008838C2">
            <w:pPr>
              <w:tabs>
                <w:tab w:val="decimal" w:pos="1045"/>
              </w:tabs>
              <w:spacing w:after="0" w:line="240" w:lineRule="atLeast"/>
              <w:ind w:left="72" w:right="-25"/>
              <w:jc w:val="both"/>
              <w:rPr>
                <w:rFonts w:ascii="Times New Roman" w:hAnsi="Times New Roman" w:cs="Times New Roman"/>
                <w:b/>
                <w:bCs/>
                <w:szCs w:val="22"/>
              </w:rPr>
            </w:pPr>
          </w:p>
        </w:tc>
      </w:tr>
      <w:tr w:rsidR="00D32712" w:rsidRPr="00D51C0C" w:rsidTr="00D671D3">
        <w:tc>
          <w:tcPr>
            <w:tcW w:w="3634" w:type="dxa"/>
          </w:tcPr>
          <w:p w:rsidR="00D32712" w:rsidRPr="00D51C0C" w:rsidRDefault="00D32712" w:rsidP="00D6796A">
            <w:pPr>
              <w:spacing w:after="0" w:line="240" w:lineRule="atLeast"/>
              <w:ind w:left="549" w:right="-25"/>
              <w:jc w:val="both"/>
              <w:rPr>
                <w:rFonts w:ascii="Times New Roman" w:hAnsi="Times New Roman" w:cs="Times New Roman"/>
                <w:b/>
                <w:bCs/>
                <w:szCs w:val="22"/>
              </w:rPr>
            </w:pPr>
            <w:r w:rsidRPr="00D51C0C">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D32712" w:rsidRPr="00D51C0C" w:rsidRDefault="00B0692D" w:rsidP="00BD2DEA">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19,917</w:t>
            </w:r>
          </w:p>
        </w:tc>
        <w:tc>
          <w:tcPr>
            <w:tcW w:w="264" w:type="dxa"/>
            <w:shd w:val="clear" w:color="auto" w:fill="auto"/>
          </w:tcPr>
          <w:p w:rsidR="00D32712" w:rsidRPr="00D51C0C"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D32712" w:rsidRPr="00D51C0C" w:rsidRDefault="00D32712" w:rsidP="00BD2DEA">
            <w:pPr>
              <w:tabs>
                <w:tab w:val="decimal" w:pos="104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13,780</w:t>
            </w:r>
          </w:p>
        </w:tc>
        <w:tc>
          <w:tcPr>
            <w:tcW w:w="264" w:type="dxa"/>
            <w:shd w:val="clear" w:color="auto" w:fill="auto"/>
          </w:tcPr>
          <w:p w:rsidR="00D32712" w:rsidRPr="00D51C0C"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D32712" w:rsidRPr="00D51C0C" w:rsidRDefault="00B0692D" w:rsidP="00BD2DEA">
            <w:pPr>
              <w:tabs>
                <w:tab w:val="decimal" w:pos="88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11,200</w:t>
            </w:r>
          </w:p>
        </w:tc>
        <w:tc>
          <w:tcPr>
            <w:tcW w:w="255" w:type="dxa"/>
            <w:shd w:val="clear" w:color="auto" w:fill="auto"/>
          </w:tcPr>
          <w:p w:rsidR="00D32712" w:rsidRPr="00D51C0C"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D32712" w:rsidRPr="00D51C0C" w:rsidRDefault="00D32712" w:rsidP="00BD2DEA">
            <w:pPr>
              <w:tabs>
                <w:tab w:val="decimal" w:pos="104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9,600</w:t>
            </w:r>
          </w:p>
        </w:tc>
      </w:tr>
    </w:tbl>
    <w:p w:rsidR="0016075E" w:rsidRPr="00D51C0C" w:rsidRDefault="0016075E" w:rsidP="00B51775">
      <w:pPr>
        <w:spacing w:after="0" w:line="240" w:lineRule="atLeast"/>
        <w:ind w:left="549" w:right="-25"/>
        <w:jc w:val="both"/>
        <w:rPr>
          <w:rFonts w:ascii="Times New Roman" w:hAnsi="Times New Roman" w:cs="Times New Roman"/>
          <w:szCs w:val="22"/>
        </w:rPr>
      </w:pPr>
    </w:p>
    <w:p w:rsidR="00DE4702" w:rsidRPr="00D51C0C"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51C0C">
        <w:rPr>
          <w:rFonts w:ascii="Times New Roman" w:eastAsia="Cordia New" w:hAnsi="Times New Roman" w:cs="Times New Roman"/>
          <w:b/>
          <w:bCs/>
          <w:szCs w:val="22"/>
        </w:rPr>
        <w:t>Investment in subsidiaries</w:t>
      </w:r>
    </w:p>
    <w:p w:rsidR="00EF53AB" w:rsidRPr="00D51C0C" w:rsidRDefault="00EF53AB" w:rsidP="003E1C8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D51C0C"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D51C0C">
        <w:rPr>
          <w:rFonts w:ascii="Times New Roman" w:hAnsi="Times New Roman" w:cs="Times New Roman"/>
          <w:sz w:val="22"/>
          <w:szCs w:val="22"/>
        </w:rPr>
        <w:t xml:space="preserve">Movements during the </w:t>
      </w:r>
      <w:r w:rsidR="00C02F29" w:rsidRPr="00D51C0C">
        <w:rPr>
          <w:rFonts w:ascii="Times New Roman" w:hAnsi="Times New Roman" w:cs="Times New Roman"/>
          <w:sz w:val="22"/>
          <w:szCs w:val="22"/>
        </w:rPr>
        <w:t>nine</w:t>
      </w:r>
      <w:r w:rsidRPr="00D51C0C">
        <w:rPr>
          <w:rFonts w:ascii="Times New Roman" w:hAnsi="Times New Roman" w:cs="Times New Roman"/>
          <w:sz w:val="22"/>
          <w:szCs w:val="22"/>
        </w:rPr>
        <w:t>-month period</w:t>
      </w:r>
      <w:r w:rsidR="000A7646" w:rsidRPr="00D51C0C">
        <w:rPr>
          <w:rFonts w:ascii="Times New Roman" w:hAnsi="Times New Roman" w:cs="Times New Roman"/>
          <w:sz w:val="22"/>
          <w:szCs w:val="22"/>
        </w:rPr>
        <w:t>s</w:t>
      </w:r>
      <w:r w:rsidRPr="00D51C0C">
        <w:rPr>
          <w:rFonts w:ascii="Times New Roman" w:hAnsi="Times New Roman" w:cs="Times New Roman"/>
          <w:sz w:val="22"/>
          <w:szCs w:val="22"/>
        </w:rPr>
        <w:t xml:space="preserve"> ended </w:t>
      </w:r>
      <w:r w:rsidR="000A7646" w:rsidRPr="00D51C0C">
        <w:rPr>
          <w:rFonts w:ascii="Times New Roman" w:hAnsi="Times New Roman" w:cs="Times New Roman"/>
          <w:sz w:val="22"/>
          <w:szCs w:val="22"/>
        </w:rPr>
        <w:t xml:space="preserve">30 </w:t>
      </w:r>
      <w:r w:rsidR="00C02F29" w:rsidRPr="00D51C0C">
        <w:rPr>
          <w:rFonts w:ascii="Times New Roman" w:hAnsi="Times New Roman" w:cs="Times New Roman"/>
          <w:sz w:val="22"/>
          <w:szCs w:val="22"/>
        </w:rPr>
        <w:t>September</w:t>
      </w:r>
      <w:r w:rsidR="000A7646" w:rsidRPr="00D51C0C">
        <w:rPr>
          <w:rFonts w:ascii="Times New Roman" w:hAnsi="Times New Roman" w:cs="Times New Roman"/>
          <w:sz w:val="22"/>
          <w:szCs w:val="22"/>
        </w:rPr>
        <w:t xml:space="preserve"> </w:t>
      </w:r>
      <w:r w:rsidRPr="00D51C0C">
        <w:rPr>
          <w:rFonts w:ascii="Times New Roman" w:hAnsi="Times New Roman" w:cs="Times New Roman"/>
          <w:sz w:val="22"/>
          <w:szCs w:val="22"/>
        </w:rPr>
        <w:t>were as follows:</w:t>
      </w:r>
    </w:p>
    <w:p w:rsidR="00DE4702" w:rsidRPr="00D51C0C"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13" w:type="dxa"/>
        <w:tblInd w:w="18" w:type="dxa"/>
        <w:tblLayout w:type="fixed"/>
        <w:tblLook w:val="01E0"/>
      </w:tblPr>
      <w:tblGrid>
        <w:gridCol w:w="6186"/>
        <w:gridCol w:w="264"/>
        <w:gridCol w:w="1303"/>
        <w:gridCol w:w="255"/>
        <w:gridCol w:w="1305"/>
      </w:tblGrid>
      <w:tr w:rsidR="00BC34BF" w:rsidRPr="00D51C0C" w:rsidTr="00BC34BF">
        <w:trPr>
          <w:tblHeader/>
        </w:trPr>
        <w:tc>
          <w:tcPr>
            <w:tcW w:w="6186"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2863" w:type="dxa"/>
            <w:gridSpan w:val="3"/>
            <w:vAlign w:val="bottom"/>
          </w:tcPr>
          <w:p w:rsidR="00BC34BF" w:rsidRPr="00D51C0C" w:rsidRDefault="00BC34BF" w:rsidP="005249B5">
            <w:pPr>
              <w:spacing w:line="240" w:lineRule="atLeast"/>
              <w:ind w:right="-29"/>
              <w:jc w:val="center"/>
              <w:rPr>
                <w:rFonts w:ascii="Times New Roman" w:hAnsi="Times New Roman" w:cs="Times New Roman"/>
                <w:b/>
                <w:bCs/>
                <w:szCs w:val="22"/>
              </w:rPr>
            </w:pPr>
            <w:r w:rsidRPr="00D51C0C">
              <w:rPr>
                <w:rFonts w:ascii="Times New Roman" w:hAnsi="Times New Roman" w:cs="Times New Roman"/>
                <w:b/>
                <w:bCs/>
                <w:szCs w:val="22"/>
              </w:rPr>
              <w:t>Separate</w:t>
            </w:r>
            <w:r w:rsidRPr="00D51C0C">
              <w:rPr>
                <w:rFonts w:ascii="Times New Roman" w:hAnsi="Times New Roman" w:cs="Times New Roman"/>
                <w:b/>
                <w:bCs/>
                <w:szCs w:val="22"/>
                <w:cs/>
              </w:rPr>
              <w:br/>
            </w:r>
            <w:r w:rsidRPr="00D51C0C">
              <w:rPr>
                <w:rFonts w:ascii="Times New Roman" w:hAnsi="Times New Roman" w:cs="Times New Roman"/>
                <w:b/>
                <w:bCs/>
                <w:szCs w:val="22"/>
              </w:rPr>
              <w:t>financial statements</w:t>
            </w:r>
          </w:p>
        </w:tc>
      </w:tr>
      <w:tr w:rsidR="00BC34BF" w:rsidRPr="00D51C0C" w:rsidTr="00BC34BF">
        <w:trPr>
          <w:tblHeader/>
        </w:trPr>
        <w:tc>
          <w:tcPr>
            <w:tcW w:w="6186"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264" w:type="dxa"/>
            <w:vAlign w:val="bottom"/>
          </w:tcPr>
          <w:p w:rsidR="00BC34BF" w:rsidRPr="00D51C0C" w:rsidRDefault="00BC34BF" w:rsidP="005249B5">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BC34BF" w:rsidRPr="00D51C0C" w:rsidRDefault="00BC34BF" w:rsidP="00BC34BF">
            <w:pPr>
              <w:spacing w:after="0" w:line="240" w:lineRule="atLeast"/>
              <w:ind w:left="61" w:right="-25" w:firstLine="11"/>
              <w:jc w:val="center"/>
              <w:rPr>
                <w:rFonts w:ascii="Times New Roman" w:hAnsi="Times New Roman" w:cs="Times New Roman"/>
                <w:szCs w:val="22"/>
              </w:rPr>
            </w:pPr>
            <w:r w:rsidRPr="00D51C0C">
              <w:rPr>
                <w:rFonts w:ascii="Times New Roman" w:hAnsi="Times New Roman" w:cs="Times New Roman"/>
                <w:szCs w:val="22"/>
              </w:rPr>
              <w:t>2021</w:t>
            </w:r>
          </w:p>
        </w:tc>
        <w:tc>
          <w:tcPr>
            <w:tcW w:w="255"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1305" w:type="dxa"/>
            <w:vAlign w:val="bottom"/>
          </w:tcPr>
          <w:p w:rsidR="00BC34BF" w:rsidRPr="00D51C0C" w:rsidRDefault="00BC34BF" w:rsidP="005249B5">
            <w:pPr>
              <w:spacing w:after="0" w:line="240" w:lineRule="atLeast"/>
              <w:ind w:left="61" w:right="-25" w:firstLine="11"/>
              <w:jc w:val="center"/>
              <w:rPr>
                <w:rFonts w:ascii="Times New Roman" w:hAnsi="Times New Roman" w:cs="Times New Roman"/>
                <w:szCs w:val="22"/>
              </w:rPr>
            </w:pPr>
            <w:r w:rsidRPr="00D51C0C">
              <w:rPr>
                <w:rFonts w:ascii="Times New Roman" w:hAnsi="Times New Roman" w:cs="Times New Roman"/>
                <w:szCs w:val="22"/>
              </w:rPr>
              <w:t>2020</w:t>
            </w:r>
          </w:p>
        </w:tc>
      </w:tr>
      <w:tr w:rsidR="00BC34BF" w:rsidRPr="00D51C0C" w:rsidTr="00BC34BF">
        <w:trPr>
          <w:tblHeader/>
        </w:trPr>
        <w:tc>
          <w:tcPr>
            <w:tcW w:w="6186"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2863" w:type="dxa"/>
            <w:gridSpan w:val="3"/>
          </w:tcPr>
          <w:p w:rsidR="00BC34BF" w:rsidRPr="00D51C0C" w:rsidRDefault="00BC34BF" w:rsidP="00BC34BF">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i/>
                <w:iCs/>
                <w:szCs w:val="22"/>
              </w:rPr>
              <w:t>(in thousand Baht)</w:t>
            </w:r>
          </w:p>
        </w:tc>
      </w:tr>
      <w:tr w:rsidR="00BC34BF" w:rsidRPr="00D51C0C" w:rsidTr="00BC34BF">
        <w:tc>
          <w:tcPr>
            <w:tcW w:w="6186" w:type="dxa"/>
          </w:tcPr>
          <w:p w:rsidR="00BC34BF" w:rsidRPr="00D51C0C" w:rsidRDefault="007D2448" w:rsidP="00BC34BF">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Cost:-</w:t>
            </w:r>
          </w:p>
        </w:tc>
        <w:tc>
          <w:tcPr>
            <w:tcW w:w="264" w:type="dxa"/>
            <w:shd w:val="clear" w:color="auto" w:fill="auto"/>
          </w:tcPr>
          <w:p w:rsidR="00BC34BF" w:rsidRPr="00D51C0C" w:rsidRDefault="00BC34BF" w:rsidP="00BC34BF">
            <w:pPr>
              <w:spacing w:after="0" w:line="240" w:lineRule="atLeast"/>
              <w:ind w:left="549" w:right="-25"/>
              <w:jc w:val="both"/>
              <w:rPr>
                <w:rFonts w:ascii="Times New Roman" w:hAnsi="Times New Roman" w:cs="Times New Roman"/>
                <w:szCs w:val="22"/>
              </w:rPr>
            </w:pPr>
          </w:p>
        </w:tc>
        <w:tc>
          <w:tcPr>
            <w:tcW w:w="1303" w:type="dxa"/>
            <w:shd w:val="clear" w:color="auto" w:fill="auto"/>
          </w:tcPr>
          <w:p w:rsidR="00BC34BF" w:rsidRPr="00D51C0C"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BC34BF" w:rsidRPr="00D51C0C"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BC34BF" w:rsidRPr="00D51C0C" w:rsidRDefault="00BC34BF" w:rsidP="00BC34BF">
            <w:pPr>
              <w:tabs>
                <w:tab w:val="decimal" w:pos="1045"/>
              </w:tabs>
              <w:spacing w:after="0" w:line="240" w:lineRule="atLeast"/>
              <w:ind w:left="72" w:right="-25"/>
              <w:jc w:val="both"/>
              <w:rPr>
                <w:rFonts w:ascii="Times New Roman" w:hAnsi="Times New Roman" w:cs="Times New Roman"/>
                <w:szCs w:val="22"/>
              </w:rPr>
            </w:pPr>
          </w:p>
        </w:tc>
      </w:tr>
      <w:tr w:rsidR="007D2448" w:rsidRPr="00D51C0C" w:rsidTr="007D2448">
        <w:tc>
          <w:tcPr>
            <w:tcW w:w="6186" w:type="dxa"/>
          </w:tcPr>
          <w:p w:rsidR="007D2448" w:rsidRPr="00D51C0C" w:rsidRDefault="007D2448" w:rsidP="007D2448">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szCs w:val="22"/>
              </w:rPr>
              <w:t xml:space="preserve">At 1 January </w:t>
            </w:r>
          </w:p>
        </w:tc>
        <w:tc>
          <w:tcPr>
            <w:tcW w:w="264" w:type="dxa"/>
            <w:shd w:val="clear" w:color="auto" w:fill="auto"/>
          </w:tcPr>
          <w:p w:rsidR="007D2448" w:rsidRPr="00D51C0C" w:rsidRDefault="007D2448" w:rsidP="002E36F5">
            <w:pPr>
              <w:spacing w:after="0" w:line="240" w:lineRule="atLeast"/>
              <w:ind w:left="549" w:right="-25"/>
              <w:jc w:val="both"/>
              <w:rPr>
                <w:rFonts w:ascii="Times New Roman" w:hAnsi="Times New Roman" w:cs="Times New Roman"/>
                <w:szCs w:val="22"/>
              </w:rPr>
            </w:pPr>
          </w:p>
        </w:tc>
        <w:tc>
          <w:tcPr>
            <w:tcW w:w="1303" w:type="dxa"/>
            <w:shd w:val="clear" w:color="auto" w:fill="auto"/>
          </w:tcPr>
          <w:p w:rsidR="007D2448" w:rsidRPr="00D51C0C" w:rsidRDefault="00B0692D"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22,800</w:t>
            </w:r>
          </w:p>
        </w:tc>
        <w:tc>
          <w:tcPr>
            <w:tcW w:w="255" w:type="dxa"/>
            <w:shd w:val="clear" w:color="auto" w:fill="auto"/>
          </w:tcPr>
          <w:p w:rsidR="007D2448" w:rsidRPr="00D51C0C"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D2448" w:rsidRPr="00D51C0C" w:rsidRDefault="007D2448" w:rsidP="002E36F5">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22,800</w:t>
            </w:r>
          </w:p>
        </w:tc>
      </w:tr>
      <w:tr w:rsidR="007D2448" w:rsidRPr="00D51C0C" w:rsidTr="007D2448">
        <w:tc>
          <w:tcPr>
            <w:tcW w:w="6186" w:type="dxa"/>
          </w:tcPr>
          <w:p w:rsidR="007D2448" w:rsidRPr="00D51C0C" w:rsidRDefault="007D2448" w:rsidP="002E36F5">
            <w:pPr>
              <w:spacing w:after="0" w:line="240" w:lineRule="atLeast"/>
              <w:ind w:left="549" w:right="-25"/>
              <w:jc w:val="both"/>
              <w:rPr>
                <w:rFonts w:ascii="Times New Roman" w:hAnsi="Times New Roman" w:cs="Times New Roman"/>
                <w:szCs w:val="22"/>
              </w:rPr>
            </w:pPr>
            <w:r w:rsidRPr="00D51C0C">
              <w:rPr>
                <w:rFonts w:ascii="Times New Roman" w:hAnsi="Times New Roman" w:cs="Times New Roman"/>
                <w:szCs w:val="22"/>
              </w:rPr>
              <w:t>No change during the period</w:t>
            </w:r>
          </w:p>
        </w:tc>
        <w:tc>
          <w:tcPr>
            <w:tcW w:w="264" w:type="dxa"/>
            <w:shd w:val="clear" w:color="auto" w:fill="auto"/>
          </w:tcPr>
          <w:p w:rsidR="007D2448" w:rsidRPr="00D51C0C" w:rsidRDefault="007D2448" w:rsidP="002E36F5">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D51C0C" w:rsidRDefault="00B0692D"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5" w:type="dxa"/>
            <w:shd w:val="clear" w:color="auto" w:fill="auto"/>
          </w:tcPr>
          <w:p w:rsidR="007D2448" w:rsidRPr="00D51C0C"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D51C0C" w:rsidRDefault="007D2448" w:rsidP="002E36F5">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7D2448" w:rsidRPr="00D51C0C" w:rsidTr="007D2448">
        <w:tc>
          <w:tcPr>
            <w:tcW w:w="6186" w:type="dxa"/>
          </w:tcPr>
          <w:p w:rsidR="007D2448" w:rsidRPr="00D51C0C" w:rsidRDefault="007D2448" w:rsidP="00BC34BF">
            <w:pPr>
              <w:spacing w:after="0" w:line="240" w:lineRule="atLeast"/>
              <w:ind w:left="549" w:right="-25"/>
              <w:jc w:val="both"/>
              <w:rPr>
                <w:rFonts w:ascii="Times New Roman" w:hAnsi="Times New Roman" w:cs="Times New Roman"/>
                <w:szCs w:val="22"/>
                <w:cs/>
              </w:rPr>
            </w:pPr>
          </w:p>
        </w:tc>
        <w:tc>
          <w:tcPr>
            <w:tcW w:w="264" w:type="dxa"/>
            <w:shd w:val="clear" w:color="auto" w:fill="auto"/>
          </w:tcPr>
          <w:p w:rsidR="007D2448" w:rsidRPr="00D51C0C" w:rsidRDefault="007D2448" w:rsidP="00BC34BF">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7D2448" w:rsidRPr="00D51C0C" w:rsidRDefault="00B0692D" w:rsidP="00BC34BF">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22,800</w:t>
            </w:r>
          </w:p>
        </w:tc>
        <w:tc>
          <w:tcPr>
            <w:tcW w:w="255" w:type="dxa"/>
            <w:shd w:val="clear" w:color="auto" w:fill="auto"/>
          </w:tcPr>
          <w:p w:rsidR="007D2448" w:rsidRPr="00D51C0C"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7D2448" w:rsidRPr="00D51C0C" w:rsidRDefault="007D2448" w:rsidP="007D2448">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22,800</w:t>
            </w:r>
          </w:p>
        </w:tc>
      </w:tr>
      <w:tr w:rsidR="007D2448" w:rsidRPr="00D51C0C" w:rsidTr="00BC34BF">
        <w:tc>
          <w:tcPr>
            <w:tcW w:w="6186" w:type="dxa"/>
          </w:tcPr>
          <w:p w:rsidR="007D2448" w:rsidRPr="00D51C0C" w:rsidRDefault="007D2448" w:rsidP="007D2448">
            <w:pPr>
              <w:spacing w:after="0" w:line="240" w:lineRule="atLeast"/>
              <w:ind w:left="549" w:right="-25"/>
              <w:jc w:val="both"/>
              <w:rPr>
                <w:rFonts w:ascii="Times New Roman" w:hAnsi="Times New Roman" w:cs="Times New Roman"/>
                <w:szCs w:val="22"/>
                <w:cs/>
              </w:rPr>
            </w:pPr>
            <w:r w:rsidRPr="00D51C0C">
              <w:rPr>
                <w:rFonts w:ascii="Times New Roman" w:hAnsi="Times New Roman" w:cs="Times New Roman"/>
                <w:i/>
                <w:iCs/>
                <w:szCs w:val="22"/>
              </w:rPr>
              <w:t>Less</w:t>
            </w:r>
            <w:r w:rsidRPr="00D51C0C">
              <w:rPr>
                <w:rFonts w:ascii="Times New Roman" w:hAnsi="Times New Roman" w:cs="Times New Roman"/>
                <w:szCs w:val="22"/>
              </w:rPr>
              <w:t xml:space="preserve"> allowance for </w:t>
            </w:r>
            <w:r w:rsidR="0079733F" w:rsidRPr="00D51C0C">
              <w:rPr>
                <w:rFonts w:ascii="Times New Roman" w:hAnsi="Times New Roman" w:cs="Times New Roman"/>
                <w:szCs w:val="22"/>
              </w:rPr>
              <w:t>devaluation of investment</w:t>
            </w:r>
          </w:p>
        </w:tc>
        <w:tc>
          <w:tcPr>
            <w:tcW w:w="264" w:type="dxa"/>
            <w:shd w:val="clear" w:color="auto" w:fill="auto"/>
          </w:tcPr>
          <w:p w:rsidR="007D2448" w:rsidRPr="00D51C0C" w:rsidRDefault="007D2448" w:rsidP="00BC34BF">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D51C0C" w:rsidRDefault="00B0692D" w:rsidP="00BC34BF">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(13,000)</w:t>
            </w:r>
          </w:p>
        </w:tc>
        <w:tc>
          <w:tcPr>
            <w:tcW w:w="255" w:type="dxa"/>
            <w:shd w:val="clear" w:color="auto" w:fill="auto"/>
          </w:tcPr>
          <w:p w:rsidR="007D2448" w:rsidRPr="00D51C0C"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D51C0C" w:rsidRDefault="007D2448" w:rsidP="007D2448">
            <w:pPr>
              <w:tabs>
                <w:tab w:val="decimal" w:pos="1045"/>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(10,250)</w:t>
            </w:r>
          </w:p>
        </w:tc>
      </w:tr>
      <w:tr w:rsidR="007D2448" w:rsidRPr="00D51C0C" w:rsidTr="00BC34BF">
        <w:tc>
          <w:tcPr>
            <w:tcW w:w="6186" w:type="dxa"/>
          </w:tcPr>
          <w:p w:rsidR="007D2448" w:rsidRPr="00D51C0C" w:rsidRDefault="007D2448" w:rsidP="00C02F29">
            <w:pPr>
              <w:spacing w:after="0" w:line="240" w:lineRule="atLeast"/>
              <w:ind w:left="549" w:right="-25"/>
              <w:jc w:val="both"/>
              <w:rPr>
                <w:rFonts w:ascii="Times New Roman" w:hAnsi="Times New Roman" w:cs="Times New Roman"/>
                <w:b/>
                <w:bCs/>
                <w:szCs w:val="22"/>
                <w:cs/>
              </w:rPr>
            </w:pPr>
            <w:r w:rsidRPr="00D51C0C">
              <w:rPr>
                <w:rFonts w:ascii="Times New Roman" w:hAnsi="Times New Roman" w:cs="Times New Roman"/>
                <w:b/>
                <w:bCs/>
                <w:szCs w:val="22"/>
              </w:rPr>
              <w:t xml:space="preserve">At </w:t>
            </w:r>
            <w:r w:rsidR="00196257" w:rsidRPr="00D51C0C">
              <w:rPr>
                <w:rFonts w:ascii="Times New Roman" w:hAnsi="Times New Roman" w:cs="Times New Roman"/>
                <w:b/>
                <w:bCs/>
                <w:szCs w:val="22"/>
              </w:rPr>
              <w:t xml:space="preserve">30 </w:t>
            </w:r>
            <w:r w:rsidR="00C02F29" w:rsidRPr="00D51C0C">
              <w:rPr>
                <w:rFonts w:ascii="Times New Roman" w:hAnsi="Times New Roman" w:cs="Times New Roman"/>
                <w:b/>
                <w:bCs/>
                <w:szCs w:val="22"/>
              </w:rPr>
              <w:t>September</w:t>
            </w:r>
          </w:p>
        </w:tc>
        <w:tc>
          <w:tcPr>
            <w:tcW w:w="264" w:type="dxa"/>
            <w:shd w:val="clear" w:color="auto" w:fill="auto"/>
          </w:tcPr>
          <w:p w:rsidR="007D2448" w:rsidRPr="00D51C0C" w:rsidRDefault="007D2448" w:rsidP="00BC34BF">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D2448" w:rsidRPr="00D51C0C" w:rsidRDefault="00B0692D" w:rsidP="00BC34BF">
            <w:pPr>
              <w:tabs>
                <w:tab w:val="decimal" w:pos="104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9,800</w:t>
            </w:r>
          </w:p>
        </w:tc>
        <w:tc>
          <w:tcPr>
            <w:tcW w:w="255" w:type="dxa"/>
            <w:shd w:val="clear" w:color="auto" w:fill="auto"/>
          </w:tcPr>
          <w:p w:rsidR="007D2448" w:rsidRPr="00D51C0C" w:rsidRDefault="007D2448" w:rsidP="00BC34BF">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D2448" w:rsidRPr="00D51C0C" w:rsidRDefault="007D2448" w:rsidP="00BC34BF">
            <w:pPr>
              <w:tabs>
                <w:tab w:val="decimal" w:pos="1045"/>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12,550</w:t>
            </w:r>
          </w:p>
        </w:tc>
      </w:tr>
    </w:tbl>
    <w:p w:rsidR="00BC34BF" w:rsidRPr="00D51C0C" w:rsidRDefault="00BC34BF"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7B22C0" w:rsidRPr="00D51C0C"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D51C0C"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360CB" w:rsidRPr="00D51C0C" w:rsidSect="005F06C6">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7" w:chapStyle="1"/>
          <w:cols w:space="737"/>
          <w:titlePg/>
        </w:sectPr>
      </w:pPr>
    </w:p>
    <w:p w:rsidR="00615F7B" w:rsidRPr="00D51C0C" w:rsidRDefault="00615F7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51C0C">
        <w:rPr>
          <w:rFonts w:ascii="Times New Roman" w:hAnsi="Times New Roman" w:cs="Times New Roman"/>
          <w:sz w:val="22"/>
          <w:szCs w:val="22"/>
        </w:rPr>
        <w:lastRenderedPageBreak/>
        <w:t xml:space="preserve">Investments in subsidiaries as at </w:t>
      </w:r>
      <w:r w:rsidR="00874267" w:rsidRPr="00D51C0C">
        <w:rPr>
          <w:rFonts w:ascii="Times New Roman" w:hAnsi="Times New Roman" w:cs="Times New Roman"/>
          <w:sz w:val="22"/>
          <w:szCs w:val="22"/>
        </w:rPr>
        <w:t xml:space="preserve">30 </w:t>
      </w:r>
      <w:r w:rsidR="00091D59"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202</w:t>
      </w:r>
      <w:r w:rsidR="00F036C8" w:rsidRPr="00D51C0C">
        <w:rPr>
          <w:rFonts w:ascii="Times New Roman" w:hAnsi="Times New Roman" w:cs="Times New Roman"/>
          <w:sz w:val="22"/>
          <w:szCs w:val="22"/>
        </w:rPr>
        <w:t>1</w:t>
      </w:r>
      <w:r w:rsidRPr="00D51C0C">
        <w:rPr>
          <w:rFonts w:ascii="Times New Roman" w:hAnsi="Times New Roman" w:cs="Times New Roman"/>
          <w:sz w:val="22"/>
          <w:szCs w:val="22"/>
        </w:rPr>
        <w:t xml:space="preserve"> and </w:t>
      </w:r>
      <w:r w:rsidR="00F036C8" w:rsidRPr="00D51C0C">
        <w:rPr>
          <w:rFonts w:ascii="Times New Roman" w:hAnsi="Times New Roman" w:cs="Times New Roman"/>
          <w:sz w:val="22"/>
          <w:szCs w:val="22"/>
        </w:rPr>
        <w:t>31 December 2020</w:t>
      </w:r>
      <w:r w:rsidR="00FF615F" w:rsidRPr="00D51C0C">
        <w:rPr>
          <w:rFonts w:ascii="Times New Roman" w:hAnsi="Times New Roman" w:cs="Times New Roman"/>
          <w:sz w:val="22"/>
          <w:szCs w:val="22"/>
        </w:rPr>
        <w:t xml:space="preserve"> </w:t>
      </w:r>
      <w:r w:rsidRPr="00D51C0C">
        <w:rPr>
          <w:rFonts w:ascii="Times New Roman" w:hAnsi="Times New Roman" w:cs="Times New Roman"/>
          <w:sz w:val="22"/>
          <w:szCs w:val="22"/>
        </w:rPr>
        <w:t>were as follows:</w:t>
      </w:r>
    </w:p>
    <w:p w:rsidR="00615F7B" w:rsidRPr="00D51C0C" w:rsidRDefault="00615F7B" w:rsidP="00053F4E">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79733F" w:rsidRPr="00D51C0C" w:rsidTr="00004F05">
        <w:tc>
          <w:tcPr>
            <w:tcW w:w="2410" w:type="dxa"/>
          </w:tcPr>
          <w:p w:rsidR="0079733F" w:rsidRPr="00D51C0C" w:rsidRDefault="0079733F" w:rsidP="00053F4E">
            <w:pPr>
              <w:spacing w:after="0" w:line="240" w:lineRule="atLeast"/>
              <w:ind w:right="-25"/>
              <w:rPr>
                <w:rFonts w:ascii="Times New Roman" w:hAnsi="Times New Roman" w:cs="Times New Roman"/>
                <w:sz w:val="18"/>
                <w:szCs w:val="18"/>
                <w:cs/>
              </w:rPr>
            </w:pPr>
          </w:p>
        </w:tc>
        <w:tc>
          <w:tcPr>
            <w:tcW w:w="13308" w:type="dxa"/>
            <w:gridSpan w:val="18"/>
          </w:tcPr>
          <w:p w:rsidR="0079733F" w:rsidRPr="00D51C0C" w:rsidRDefault="0079733F"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b/>
                <w:bCs/>
                <w:sz w:val="18"/>
                <w:szCs w:val="18"/>
              </w:rPr>
              <w:t>Separate financial statements</w:t>
            </w:r>
          </w:p>
        </w:tc>
      </w:tr>
      <w:tr w:rsidR="0079733F" w:rsidRPr="00D51C0C" w:rsidTr="00004F05">
        <w:tc>
          <w:tcPr>
            <w:tcW w:w="2410" w:type="dxa"/>
          </w:tcPr>
          <w:p w:rsidR="0079733F" w:rsidRPr="00D51C0C" w:rsidRDefault="0079733F" w:rsidP="00053F4E">
            <w:pPr>
              <w:spacing w:after="0" w:line="240" w:lineRule="atLeast"/>
              <w:ind w:right="-25"/>
              <w:rPr>
                <w:rFonts w:ascii="Times New Roman" w:hAnsi="Times New Roman" w:cs="Times New Roman"/>
                <w:sz w:val="18"/>
                <w:szCs w:val="18"/>
                <w:cs/>
              </w:rPr>
            </w:pPr>
          </w:p>
        </w:tc>
        <w:tc>
          <w:tcPr>
            <w:tcW w:w="2552" w:type="dxa"/>
            <w:gridSpan w:val="3"/>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492" w:type="dxa"/>
            <w:gridSpan w:val="3"/>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38" w:type="dxa"/>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414" w:type="dxa"/>
            <w:gridSpan w:val="3"/>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36" w:type="dxa"/>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514" w:type="dxa"/>
            <w:gridSpan w:val="3"/>
          </w:tcPr>
          <w:p w:rsidR="0079733F" w:rsidRPr="00D51C0C" w:rsidRDefault="00D237B4" w:rsidP="00D237B4">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 xml:space="preserve">Allowance for devaluation of </w:t>
            </w:r>
          </w:p>
        </w:tc>
        <w:tc>
          <w:tcPr>
            <w:tcW w:w="253" w:type="dxa"/>
          </w:tcPr>
          <w:p w:rsidR="0079733F" w:rsidRPr="00D51C0C" w:rsidRDefault="0079733F" w:rsidP="00053F4E">
            <w:pPr>
              <w:spacing w:after="0" w:line="240" w:lineRule="atLeast"/>
              <w:ind w:right="-25"/>
              <w:jc w:val="center"/>
              <w:rPr>
                <w:rFonts w:ascii="Times New Roman" w:hAnsi="Times New Roman" w:cs="Times New Roman"/>
                <w:sz w:val="18"/>
                <w:szCs w:val="18"/>
              </w:rPr>
            </w:pPr>
          </w:p>
        </w:tc>
        <w:tc>
          <w:tcPr>
            <w:tcW w:w="2609" w:type="dxa"/>
            <w:gridSpan w:val="3"/>
          </w:tcPr>
          <w:p w:rsidR="0079733F" w:rsidRPr="00D51C0C" w:rsidRDefault="0079733F" w:rsidP="00053F4E">
            <w:pPr>
              <w:spacing w:after="0" w:line="240" w:lineRule="atLeast"/>
              <w:ind w:right="-25"/>
              <w:jc w:val="center"/>
              <w:rPr>
                <w:rFonts w:ascii="Times New Roman" w:hAnsi="Times New Roman" w:cs="Times New Roman"/>
                <w:sz w:val="18"/>
                <w:szCs w:val="18"/>
              </w:rPr>
            </w:pPr>
          </w:p>
        </w:tc>
      </w:tr>
      <w:tr w:rsidR="00D237B4" w:rsidRPr="00D51C0C" w:rsidTr="00004F05">
        <w:tc>
          <w:tcPr>
            <w:tcW w:w="2410" w:type="dxa"/>
          </w:tcPr>
          <w:p w:rsidR="00D237B4" w:rsidRPr="00D51C0C" w:rsidRDefault="00D237B4" w:rsidP="00053F4E">
            <w:pPr>
              <w:spacing w:after="0" w:line="240" w:lineRule="atLeast"/>
              <w:ind w:right="-25"/>
              <w:rPr>
                <w:rFonts w:ascii="Times New Roman" w:hAnsi="Times New Roman" w:cs="Times New Roman"/>
                <w:sz w:val="18"/>
                <w:szCs w:val="18"/>
                <w:cs/>
              </w:rPr>
            </w:pPr>
          </w:p>
        </w:tc>
        <w:tc>
          <w:tcPr>
            <w:tcW w:w="2552" w:type="dxa"/>
            <w:gridSpan w:val="3"/>
          </w:tcPr>
          <w:p w:rsidR="00D237B4" w:rsidRPr="00D51C0C" w:rsidRDefault="00D237B4"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Ownership interest</w:t>
            </w:r>
          </w:p>
        </w:tc>
        <w:tc>
          <w:tcPr>
            <w:tcW w:w="2492" w:type="dxa"/>
            <w:gridSpan w:val="3"/>
          </w:tcPr>
          <w:p w:rsidR="00D237B4" w:rsidRPr="00D51C0C" w:rsidRDefault="00D237B4"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Paid-up capital</w:t>
            </w:r>
          </w:p>
        </w:tc>
        <w:tc>
          <w:tcPr>
            <w:tcW w:w="238" w:type="dxa"/>
          </w:tcPr>
          <w:p w:rsidR="00D237B4" w:rsidRPr="00D51C0C" w:rsidRDefault="00D237B4" w:rsidP="00053F4E">
            <w:pPr>
              <w:spacing w:after="0" w:line="240" w:lineRule="atLeast"/>
              <w:ind w:right="-25"/>
              <w:jc w:val="center"/>
              <w:rPr>
                <w:rFonts w:ascii="Times New Roman" w:hAnsi="Times New Roman" w:cs="Times New Roman"/>
                <w:sz w:val="18"/>
                <w:szCs w:val="18"/>
              </w:rPr>
            </w:pPr>
          </w:p>
        </w:tc>
        <w:tc>
          <w:tcPr>
            <w:tcW w:w="2414" w:type="dxa"/>
            <w:gridSpan w:val="3"/>
          </w:tcPr>
          <w:p w:rsidR="00D237B4" w:rsidRPr="00D51C0C" w:rsidRDefault="00D237B4"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Cost</w:t>
            </w:r>
          </w:p>
        </w:tc>
        <w:tc>
          <w:tcPr>
            <w:tcW w:w="236" w:type="dxa"/>
          </w:tcPr>
          <w:p w:rsidR="00D237B4" w:rsidRPr="00D51C0C" w:rsidRDefault="00D237B4" w:rsidP="00053F4E">
            <w:pPr>
              <w:spacing w:after="0" w:line="240" w:lineRule="atLeast"/>
              <w:ind w:right="-25"/>
              <w:jc w:val="center"/>
              <w:rPr>
                <w:rFonts w:ascii="Times New Roman" w:hAnsi="Times New Roman" w:cs="Times New Roman"/>
                <w:sz w:val="18"/>
                <w:szCs w:val="18"/>
              </w:rPr>
            </w:pPr>
          </w:p>
        </w:tc>
        <w:tc>
          <w:tcPr>
            <w:tcW w:w="2514" w:type="dxa"/>
            <w:gridSpan w:val="3"/>
          </w:tcPr>
          <w:p w:rsidR="00D237B4" w:rsidRPr="00D51C0C" w:rsidRDefault="00D237B4"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investments</w:t>
            </w:r>
          </w:p>
        </w:tc>
        <w:tc>
          <w:tcPr>
            <w:tcW w:w="253" w:type="dxa"/>
          </w:tcPr>
          <w:p w:rsidR="00D237B4" w:rsidRPr="00D51C0C" w:rsidRDefault="00D237B4" w:rsidP="00053F4E">
            <w:pPr>
              <w:spacing w:after="0" w:line="240" w:lineRule="atLeast"/>
              <w:ind w:right="-25"/>
              <w:jc w:val="center"/>
              <w:rPr>
                <w:rFonts w:ascii="Times New Roman" w:hAnsi="Times New Roman" w:cs="Times New Roman"/>
                <w:sz w:val="18"/>
                <w:szCs w:val="18"/>
              </w:rPr>
            </w:pPr>
          </w:p>
        </w:tc>
        <w:tc>
          <w:tcPr>
            <w:tcW w:w="2609" w:type="dxa"/>
            <w:gridSpan w:val="3"/>
          </w:tcPr>
          <w:p w:rsidR="00D237B4" w:rsidRPr="00D51C0C" w:rsidRDefault="00D237B4" w:rsidP="00053F4E">
            <w:pPr>
              <w:spacing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At cost, net</w:t>
            </w:r>
          </w:p>
        </w:tc>
      </w:tr>
      <w:tr w:rsidR="00874267" w:rsidRPr="00D51C0C" w:rsidTr="00004F05">
        <w:tc>
          <w:tcPr>
            <w:tcW w:w="2410" w:type="dxa"/>
          </w:tcPr>
          <w:p w:rsidR="00874267" w:rsidRPr="00D51C0C" w:rsidRDefault="00874267" w:rsidP="00814455">
            <w:pPr>
              <w:spacing w:after="0" w:line="240" w:lineRule="atLeast"/>
              <w:ind w:left="-108" w:right="-25"/>
              <w:jc w:val="center"/>
              <w:rPr>
                <w:rFonts w:ascii="Times New Roman" w:hAnsi="Times New Roman" w:cs="Times New Roman"/>
                <w:sz w:val="18"/>
                <w:szCs w:val="18"/>
              </w:rPr>
            </w:pPr>
          </w:p>
          <w:p w:rsidR="00874267" w:rsidRPr="00D51C0C" w:rsidRDefault="00874267" w:rsidP="00814455">
            <w:pPr>
              <w:spacing w:after="0" w:line="240" w:lineRule="atLeast"/>
              <w:ind w:left="-108" w:right="-25"/>
              <w:jc w:val="center"/>
              <w:rPr>
                <w:rFonts w:ascii="Times New Roman" w:hAnsi="Times New Roman" w:cs="Times New Roman"/>
                <w:sz w:val="18"/>
                <w:szCs w:val="18"/>
                <w:cs/>
              </w:rPr>
            </w:pPr>
            <w:r w:rsidRPr="00D51C0C">
              <w:rPr>
                <w:rFonts w:ascii="Times New Roman" w:hAnsi="Times New Roman" w:cs="Times New Roman"/>
                <w:sz w:val="18"/>
                <w:szCs w:val="18"/>
              </w:rPr>
              <w:t>Company name</w:t>
            </w:r>
          </w:p>
        </w:tc>
        <w:tc>
          <w:tcPr>
            <w:tcW w:w="1134" w:type="dxa"/>
          </w:tcPr>
          <w:p w:rsidR="00874267" w:rsidRPr="00D51C0C" w:rsidRDefault="00874267" w:rsidP="00053F4E">
            <w:pPr>
              <w:spacing w:after="0" w:line="240" w:lineRule="atLeast"/>
              <w:ind w:left="-96" w:right="-25"/>
              <w:jc w:val="center"/>
              <w:rPr>
                <w:rFonts w:ascii="Times New Roman" w:hAnsi="Times New Roman" w:cs="Times New Roman"/>
                <w:sz w:val="18"/>
                <w:szCs w:val="18"/>
              </w:rPr>
            </w:pPr>
            <w:r w:rsidRPr="00D51C0C">
              <w:rPr>
                <w:rFonts w:ascii="Times New Roman" w:hAnsi="Times New Roman" w:cs="Times New Roman"/>
                <w:sz w:val="18"/>
                <w:szCs w:val="18"/>
              </w:rPr>
              <w:t xml:space="preserve">30 </w:t>
            </w:r>
            <w:r w:rsidR="00091D59" w:rsidRPr="00D51C0C">
              <w:rPr>
                <w:rFonts w:ascii="Times New Roman" w:hAnsi="Times New Roman" w:cs="Times New Roman"/>
                <w:sz w:val="18"/>
                <w:szCs w:val="18"/>
              </w:rPr>
              <w:t>September</w:t>
            </w:r>
            <w:r w:rsidRPr="00D51C0C">
              <w:rPr>
                <w:rFonts w:ascii="Times New Roman" w:hAnsi="Times New Roman" w:cs="Times New Roman"/>
                <w:sz w:val="18"/>
                <w:szCs w:val="18"/>
              </w:rPr>
              <w:t xml:space="preserve"> 2021</w:t>
            </w:r>
          </w:p>
        </w:tc>
        <w:tc>
          <w:tcPr>
            <w:tcW w:w="284" w:type="dxa"/>
          </w:tcPr>
          <w:p w:rsidR="00874267" w:rsidRPr="00D51C0C" w:rsidRDefault="00874267" w:rsidP="00053F4E">
            <w:pPr>
              <w:spacing w:after="0" w:line="240" w:lineRule="atLeast"/>
              <w:ind w:right="-25"/>
              <w:jc w:val="center"/>
              <w:rPr>
                <w:rFonts w:ascii="Times New Roman" w:hAnsi="Times New Roman" w:cs="Times New Roman"/>
                <w:sz w:val="18"/>
                <w:szCs w:val="18"/>
              </w:rPr>
            </w:pPr>
          </w:p>
        </w:tc>
        <w:tc>
          <w:tcPr>
            <w:tcW w:w="1134" w:type="dxa"/>
          </w:tcPr>
          <w:p w:rsidR="00874267" w:rsidRPr="00D51C0C" w:rsidRDefault="00874267" w:rsidP="00922C21">
            <w:pPr>
              <w:spacing w:after="0" w:line="240" w:lineRule="atLeast"/>
              <w:ind w:left="-108" w:right="-25"/>
              <w:jc w:val="center"/>
              <w:rPr>
                <w:rFonts w:ascii="Times New Roman" w:hAnsi="Times New Roman" w:cs="Times New Roman"/>
                <w:sz w:val="18"/>
                <w:szCs w:val="18"/>
              </w:rPr>
            </w:pPr>
            <w:r w:rsidRPr="00D51C0C">
              <w:rPr>
                <w:rFonts w:ascii="Times New Roman" w:hAnsi="Times New Roman" w:cs="Times New Roman"/>
                <w:sz w:val="18"/>
                <w:szCs w:val="18"/>
              </w:rPr>
              <w:t>31 December 2020</w:t>
            </w:r>
          </w:p>
        </w:tc>
        <w:tc>
          <w:tcPr>
            <w:tcW w:w="1134" w:type="dxa"/>
          </w:tcPr>
          <w:p w:rsidR="00874267" w:rsidRPr="00D51C0C" w:rsidRDefault="00874267" w:rsidP="005F68AC">
            <w:pPr>
              <w:spacing w:after="0" w:line="240" w:lineRule="atLeast"/>
              <w:ind w:left="-96" w:right="-25"/>
              <w:jc w:val="center"/>
              <w:rPr>
                <w:rFonts w:ascii="Times New Roman" w:hAnsi="Times New Roman" w:cs="Times New Roman"/>
                <w:sz w:val="18"/>
                <w:szCs w:val="18"/>
              </w:rPr>
            </w:pPr>
            <w:r w:rsidRPr="00D51C0C">
              <w:rPr>
                <w:rFonts w:ascii="Times New Roman" w:hAnsi="Times New Roman" w:cs="Times New Roman"/>
                <w:sz w:val="18"/>
                <w:szCs w:val="18"/>
              </w:rPr>
              <w:t xml:space="preserve">30 </w:t>
            </w:r>
            <w:r w:rsidR="00091D59" w:rsidRPr="00D51C0C">
              <w:rPr>
                <w:rFonts w:ascii="Times New Roman" w:hAnsi="Times New Roman" w:cs="Times New Roman"/>
                <w:sz w:val="18"/>
                <w:szCs w:val="18"/>
              </w:rPr>
              <w:t>September</w:t>
            </w:r>
            <w:r w:rsidRPr="00D51C0C">
              <w:rPr>
                <w:rFonts w:ascii="Times New Roman" w:hAnsi="Times New Roman" w:cs="Times New Roman"/>
                <w:sz w:val="18"/>
                <w:szCs w:val="18"/>
              </w:rPr>
              <w:t xml:space="preserve"> 2021</w:t>
            </w:r>
          </w:p>
        </w:tc>
        <w:tc>
          <w:tcPr>
            <w:tcW w:w="238" w:type="dxa"/>
          </w:tcPr>
          <w:p w:rsidR="00874267" w:rsidRPr="00D51C0C" w:rsidRDefault="00874267" w:rsidP="00CA7109">
            <w:pPr>
              <w:spacing w:after="0" w:line="240" w:lineRule="atLeast"/>
              <w:ind w:right="-25"/>
              <w:jc w:val="center"/>
              <w:rPr>
                <w:rFonts w:ascii="Times New Roman" w:hAnsi="Times New Roman" w:cs="Times New Roman"/>
                <w:sz w:val="18"/>
                <w:szCs w:val="18"/>
              </w:rPr>
            </w:pPr>
          </w:p>
        </w:tc>
        <w:tc>
          <w:tcPr>
            <w:tcW w:w="1120" w:type="dxa"/>
          </w:tcPr>
          <w:p w:rsidR="00874267" w:rsidRPr="00D51C0C" w:rsidRDefault="00874267" w:rsidP="00CA7109">
            <w:pPr>
              <w:spacing w:after="0" w:line="240" w:lineRule="atLeast"/>
              <w:ind w:left="-108" w:right="-25"/>
              <w:jc w:val="center"/>
              <w:rPr>
                <w:rFonts w:ascii="Times New Roman" w:hAnsi="Times New Roman" w:cs="Times New Roman"/>
                <w:sz w:val="18"/>
                <w:szCs w:val="18"/>
              </w:rPr>
            </w:pPr>
            <w:r w:rsidRPr="00D51C0C">
              <w:rPr>
                <w:rFonts w:ascii="Times New Roman" w:hAnsi="Times New Roman" w:cs="Times New Roman"/>
                <w:sz w:val="18"/>
                <w:szCs w:val="18"/>
              </w:rPr>
              <w:t>31 December 2020</w:t>
            </w:r>
          </w:p>
        </w:tc>
        <w:tc>
          <w:tcPr>
            <w:tcW w:w="238" w:type="dxa"/>
          </w:tcPr>
          <w:p w:rsidR="00874267" w:rsidRPr="00D51C0C" w:rsidRDefault="00874267" w:rsidP="00053F4E">
            <w:pPr>
              <w:spacing w:after="0" w:line="240" w:lineRule="atLeast"/>
              <w:ind w:right="-25"/>
              <w:jc w:val="center"/>
              <w:rPr>
                <w:rFonts w:ascii="Times New Roman" w:hAnsi="Times New Roman" w:cs="Times New Roman"/>
                <w:sz w:val="18"/>
                <w:szCs w:val="18"/>
              </w:rPr>
            </w:pPr>
          </w:p>
        </w:tc>
        <w:tc>
          <w:tcPr>
            <w:tcW w:w="1097" w:type="dxa"/>
          </w:tcPr>
          <w:p w:rsidR="00874267" w:rsidRPr="00D51C0C" w:rsidRDefault="00874267" w:rsidP="005F68AC">
            <w:pPr>
              <w:spacing w:after="0" w:line="240" w:lineRule="atLeast"/>
              <w:ind w:left="-96" w:right="-25"/>
              <w:jc w:val="center"/>
              <w:rPr>
                <w:rFonts w:ascii="Times New Roman" w:hAnsi="Times New Roman" w:cs="Times New Roman"/>
                <w:sz w:val="18"/>
                <w:szCs w:val="18"/>
              </w:rPr>
            </w:pPr>
            <w:r w:rsidRPr="00D51C0C">
              <w:rPr>
                <w:rFonts w:ascii="Times New Roman" w:hAnsi="Times New Roman" w:cs="Times New Roman"/>
                <w:sz w:val="18"/>
                <w:szCs w:val="18"/>
              </w:rPr>
              <w:t xml:space="preserve">30 </w:t>
            </w:r>
            <w:r w:rsidR="00091D59" w:rsidRPr="00D51C0C">
              <w:rPr>
                <w:rFonts w:ascii="Times New Roman" w:hAnsi="Times New Roman" w:cs="Times New Roman"/>
                <w:sz w:val="18"/>
                <w:szCs w:val="18"/>
              </w:rPr>
              <w:t>September</w:t>
            </w:r>
            <w:r w:rsidRPr="00D51C0C">
              <w:rPr>
                <w:rFonts w:ascii="Times New Roman" w:hAnsi="Times New Roman" w:cs="Times New Roman"/>
                <w:sz w:val="18"/>
                <w:szCs w:val="18"/>
              </w:rPr>
              <w:t xml:space="preserve"> 2021</w:t>
            </w:r>
          </w:p>
        </w:tc>
        <w:tc>
          <w:tcPr>
            <w:tcW w:w="252" w:type="dxa"/>
          </w:tcPr>
          <w:p w:rsidR="00874267" w:rsidRPr="00D51C0C" w:rsidRDefault="00874267" w:rsidP="00CA7109">
            <w:pPr>
              <w:spacing w:after="0" w:line="240" w:lineRule="atLeast"/>
              <w:ind w:right="-25"/>
              <w:jc w:val="center"/>
              <w:rPr>
                <w:rFonts w:ascii="Times New Roman" w:hAnsi="Times New Roman" w:cs="Times New Roman"/>
                <w:sz w:val="18"/>
                <w:szCs w:val="18"/>
              </w:rPr>
            </w:pPr>
          </w:p>
        </w:tc>
        <w:tc>
          <w:tcPr>
            <w:tcW w:w="1065" w:type="dxa"/>
          </w:tcPr>
          <w:p w:rsidR="00874267" w:rsidRPr="00D51C0C" w:rsidRDefault="00874267" w:rsidP="00CA7109">
            <w:pPr>
              <w:spacing w:after="0" w:line="240" w:lineRule="atLeast"/>
              <w:ind w:left="-108" w:right="-25"/>
              <w:jc w:val="center"/>
              <w:rPr>
                <w:rFonts w:ascii="Times New Roman" w:hAnsi="Times New Roman" w:cs="Times New Roman"/>
                <w:sz w:val="18"/>
                <w:szCs w:val="18"/>
              </w:rPr>
            </w:pPr>
            <w:r w:rsidRPr="00D51C0C">
              <w:rPr>
                <w:rFonts w:ascii="Times New Roman" w:hAnsi="Times New Roman" w:cs="Times New Roman"/>
                <w:sz w:val="18"/>
                <w:szCs w:val="18"/>
              </w:rPr>
              <w:t>31 December 2020</w:t>
            </w:r>
          </w:p>
        </w:tc>
        <w:tc>
          <w:tcPr>
            <w:tcW w:w="236" w:type="dxa"/>
          </w:tcPr>
          <w:p w:rsidR="00874267" w:rsidRPr="00D51C0C" w:rsidRDefault="00874267" w:rsidP="00053F4E">
            <w:pPr>
              <w:spacing w:after="0" w:line="240" w:lineRule="atLeast"/>
              <w:ind w:right="-25"/>
              <w:jc w:val="center"/>
              <w:rPr>
                <w:rFonts w:ascii="Times New Roman" w:hAnsi="Times New Roman" w:cs="Times New Roman"/>
                <w:sz w:val="18"/>
                <w:szCs w:val="18"/>
              </w:rPr>
            </w:pPr>
          </w:p>
        </w:tc>
        <w:tc>
          <w:tcPr>
            <w:tcW w:w="1140" w:type="dxa"/>
          </w:tcPr>
          <w:p w:rsidR="00874267" w:rsidRPr="00D51C0C" w:rsidRDefault="00874267" w:rsidP="005F68AC">
            <w:pPr>
              <w:spacing w:after="0" w:line="240" w:lineRule="atLeast"/>
              <w:ind w:left="-96" w:right="-25"/>
              <w:jc w:val="center"/>
              <w:rPr>
                <w:rFonts w:ascii="Times New Roman" w:hAnsi="Times New Roman" w:cs="Times New Roman"/>
                <w:sz w:val="18"/>
                <w:szCs w:val="18"/>
              </w:rPr>
            </w:pPr>
            <w:r w:rsidRPr="00D51C0C">
              <w:rPr>
                <w:rFonts w:ascii="Times New Roman" w:hAnsi="Times New Roman" w:cs="Times New Roman"/>
                <w:sz w:val="18"/>
                <w:szCs w:val="18"/>
              </w:rPr>
              <w:t xml:space="preserve">30 </w:t>
            </w:r>
            <w:r w:rsidR="00091D59" w:rsidRPr="00D51C0C">
              <w:rPr>
                <w:rFonts w:ascii="Times New Roman" w:hAnsi="Times New Roman" w:cs="Times New Roman"/>
                <w:sz w:val="18"/>
                <w:szCs w:val="18"/>
              </w:rPr>
              <w:t>September</w:t>
            </w:r>
            <w:r w:rsidRPr="00D51C0C">
              <w:rPr>
                <w:rFonts w:ascii="Times New Roman" w:hAnsi="Times New Roman" w:cs="Times New Roman"/>
                <w:sz w:val="18"/>
                <w:szCs w:val="18"/>
              </w:rPr>
              <w:t xml:space="preserve"> 2021</w:t>
            </w:r>
          </w:p>
        </w:tc>
        <w:tc>
          <w:tcPr>
            <w:tcW w:w="236" w:type="dxa"/>
          </w:tcPr>
          <w:p w:rsidR="00874267" w:rsidRPr="00D51C0C" w:rsidRDefault="00874267" w:rsidP="00CA7109">
            <w:pPr>
              <w:spacing w:after="0" w:line="240" w:lineRule="atLeast"/>
              <w:ind w:right="-25"/>
              <w:jc w:val="center"/>
              <w:rPr>
                <w:rFonts w:ascii="Times New Roman" w:hAnsi="Times New Roman" w:cs="Times New Roman"/>
                <w:sz w:val="18"/>
                <w:szCs w:val="18"/>
              </w:rPr>
            </w:pPr>
          </w:p>
        </w:tc>
        <w:tc>
          <w:tcPr>
            <w:tcW w:w="1138" w:type="dxa"/>
          </w:tcPr>
          <w:p w:rsidR="00874267" w:rsidRPr="00D51C0C" w:rsidRDefault="00874267" w:rsidP="00CA7109">
            <w:pPr>
              <w:spacing w:after="0" w:line="240" w:lineRule="atLeast"/>
              <w:ind w:left="-108" w:right="-25"/>
              <w:jc w:val="center"/>
              <w:rPr>
                <w:rFonts w:ascii="Times New Roman" w:hAnsi="Times New Roman" w:cs="Times New Roman"/>
                <w:sz w:val="18"/>
                <w:szCs w:val="18"/>
              </w:rPr>
            </w:pPr>
            <w:r w:rsidRPr="00D51C0C">
              <w:rPr>
                <w:rFonts w:ascii="Times New Roman" w:hAnsi="Times New Roman" w:cs="Times New Roman"/>
                <w:sz w:val="18"/>
                <w:szCs w:val="18"/>
              </w:rPr>
              <w:t>31 December 2020</w:t>
            </w:r>
          </w:p>
        </w:tc>
        <w:tc>
          <w:tcPr>
            <w:tcW w:w="253" w:type="dxa"/>
          </w:tcPr>
          <w:p w:rsidR="00874267" w:rsidRPr="00D51C0C" w:rsidRDefault="00874267" w:rsidP="00053F4E">
            <w:pPr>
              <w:spacing w:after="0" w:line="240" w:lineRule="atLeast"/>
              <w:ind w:right="-25"/>
              <w:jc w:val="center"/>
              <w:rPr>
                <w:rFonts w:ascii="Times New Roman" w:hAnsi="Times New Roman" w:cs="Times New Roman"/>
                <w:sz w:val="18"/>
                <w:szCs w:val="18"/>
              </w:rPr>
            </w:pPr>
          </w:p>
        </w:tc>
        <w:tc>
          <w:tcPr>
            <w:tcW w:w="1208" w:type="dxa"/>
          </w:tcPr>
          <w:p w:rsidR="00874267" w:rsidRPr="00D51C0C" w:rsidRDefault="00874267" w:rsidP="005F68AC">
            <w:pPr>
              <w:spacing w:after="0" w:line="240" w:lineRule="atLeast"/>
              <w:ind w:left="-96" w:right="-25"/>
              <w:jc w:val="center"/>
              <w:rPr>
                <w:rFonts w:ascii="Times New Roman" w:hAnsi="Times New Roman" w:cs="Times New Roman"/>
                <w:sz w:val="18"/>
                <w:szCs w:val="18"/>
              </w:rPr>
            </w:pPr>
            <w:r w:rsidRPr="00D51C0C">
              <w:rPr>
                <w:rFonts w:ascii="Times New Roman" w:hAnsi="Times New Roman" w:cs="Times New Roman"/>
                <w:sz w:val="18"/>
                <w:szCs w:val="18"/>
              </w:rPr>
              <w:t xml:space="preserve">30 </w:t>
            </w:r>
            <w:r w:rsidR="00091D59" w:rsidRPr="00D51C0C">
              <w:rPr>
                <w:rFonts w:ascii="Times New Roman" w:hAnsi="Times New Roman" w:cs="Times New Roman"/>
                <w:sz w:val="18"/>
                <w:szCs w:val="18"/>
              </w:rPr>
              <w:t>September</w:t>
            </w:r>
            <w:r w:rsidRPr="00D51C0C">
              <w:rPr>
                <w:rFonts w:ascii="Times New Roman" w:hAnsi="Times New Roman" w:cs="Times New Roman"/>
                <w:sz w:val="18"/>
                <w:szCs w:val="18"/>
              </w:rPr>
              <w:t xml:space="preserve"> 2021</w:t>
            </w:r>
          </w:p>
        </w:tc>
        <w:tc>
          <w:tcPr>
            <w:tcW w:w="246" w:type="dxa"/>
          </w:tcPr>
          <w:p w:rsidR="00874267" w:rsidRPr="00D51C0C" w:rsidRDefault="00874267" w:rsidP="00CA7109">
            <w:pPr>
              <w:spacing w:after="0" w:line="240" w:lineRule="atLeast"/>
              <w:ind w:right="-25"/>
              <w:jc w:val="center"/>
              <w:rPr>
                <w:rFonts w:ascii="Times New Roman" w:hAnsi="Times New Roman" w:cs="Times New Roman"/>
                <w:sz w:val="18"/>
                <w:szCs w:val="18"/>
              </w:rPr>
            </w:pPr>
          </w:p>
        </w:tc>
        <w:tc>
          <w:tcPr>
            <w:tcW w:w="1155" w:type="dxa"/>
          </w:tcPr>
          <w:p w:rsidR="00874267" w:rsidRPr="00D51C0C" w:rsidRDefault="00874267" w:rsidP="00915947">
            <w:pPr>
              <w:spacing w:after="0" w:line="240" w:lineRule="atLeast"/>
              <w:ind w:left="-162" w:right="-108"/>
              <w:jc w:val="center"/>
              <w:rPr>
                <w:rFonts w:ascii="Times New Roman" w:hAnsi="Times New Roman" w:cs="Times New Roman"/>
                <w:sz w:val="18"/>
                <w:szCs w:val="18"/>
              </w:rPr>
            </w:pPr>
            <w:r w:rsidRPr="00D51C0C">
              <w:rPr>
                <w:rFonts w:ascii="Times New Roman" w:hAnsi="Times New Roman" w:cs="Times New Roman"/>
                <w:sz w:val="18"/>
                <w:szCs w:val="18"/>
              </w:rPr>
              <w:t>31 December 2020</w:t>
            </w:r>
          </w:p>
        </w:tc>
      </w:tr>
      <w:tr w:rsidR="0079733F" w:rsidRPr="00D51C0C" w:rsidTr="00004F05">
        <w:tc>
          <w:tcPr>
            <w:tcW w:w="2410" w:type="dxa"/>
          </w:tcPr>
          <w:p w:rsidR="0079733F" w:rsidRPr="00D51C0C" w:rsidRDefault="0079733F" w:rsidP="00053F4E">
            <w:pPr>
              <w:spacing w:after="0" w:line="240" w:lineRule="atLeast"/>
              <w:ind w:right="-25"/>
              <w:rPr>
                <w:rFonts w:ascii="Times New Roman" w:hAnsi="Times New Roman" w:cs="Times New Roman"/>
                <w:sz w:val="18"/>
                <w:szCs w:val="18"/>
                <w:cs/>
              </w:rPr>
            </w:pPr>
          </w:p>
        </w:tc>
        <w:tc>
          <w:tcPr>
            <w:tcW w:w="2552" w:type="dxa"/>
            <w:gridSpan w:val="3"/>
          </w:tcPr>
          <w:p w:rsidR="0079733F" w:rsidRPr="00D51C0C" w:rsidRDefault="0079733F" w:rsidP="00053F4E">
            <w:pPr>
              <w:spacing w:after="0" w:line="240" w:lineRule="atLeast"/>
              <w:ind w:left="-109" w:right="-25"/>
              <w:jc w:val="center"/>
              <w:rPr>
                <w:rFonts w:ascii="Times New Roman" w:hAnsi="Times New Roman" w:cs="Times New Roman"/>
                <w:sz w:val="18"/>
                <w:szCs w:val="18"/>
              </w:rPr>
            </w:pPr>
            <w:r w:rsidRPr="00D51C0C">
              <w:rPr>
                <w:rFonts w:ascii="Times New Roman" w:hAnsi="Times New Roman" w:cs="Times New Roman"/>
                <w:i/>
                <w:iCs/>
                <w:sz w:val="18"/>
                <w:szCs w:val="18"/>
                <w:cs/>
              </w:rPr>
              <w:t>(</w:t>
            </w:r>
            <w:r w:rsidRPr="00D51C0C">
              <w:rPr>
                <w:rFonts w:ascii="Times New Roman" w:hAnsi="Times New Roman" w:cs="Times New Roman"/>
                <w:i/>
                <w:iCs/>
                <w:sz w:val="18"/>
                <w:szCs w:val="18"/>
              </w:rPr>
              <w:t>%</w:t>
            </w:r>
            <w:r w:rsidRPr="00D51C0C">
              <w:rPr>
                <w:rFonts w:ascii="Times New Roman" w:hAnsi="Times New Roman" w:cs="Times New Roman"/>
                <w:i/>
                <w:iCs/>
                <w:sz w:val="18"/>
                <w:szCs w:val="18"/>
                <w:cs/>
              </w:rPr>
              <w:t>)</w:t>
            </w:r>
          </w:p>
        </w:tc>
        <w:tc>
          <w:tcPr>
            <w:tcW w:w="10756" w:type="dxa"/>
            <w:gridSpan w:val="15"/>
          </w:tcPr>
          <w:p w:rsidR="0079733F" w:rsidRPr="00D51C0C" w:rsidRDefault="0079733F" w:rsidP="00053F4E">
            <w:pPr>
              <w:spacing w:after="0" w:line="240" w:lineRule="atLeast"/>
              <w:ind w:left="-109" w:right="-25"/>
              <w:jc w:val="center"/>
              <w:rPr>
                <w:rFonts w:ascii="Times New Roman" w:hAnsi="Times New Roman" w:cs="Times New Roman"/>
                <w:sz w:val="18"/>
                <w:szCs w:val="18"/>
              </w:rPr>
            </w:pPr>
            <w:r w:rsidRPr="00D51C0C">
              <w:rPr>
                <w:rFonts w:ascii="Times New Roman" w:hAnsi="Times New Roman" w:cs="Times New Roman"/>
                <w:i/>
                <w:iCs/>
                <w:sz w:val="18"/>
                <w:szCs w:val="18"/>
                <w:cs/>
              </w:rPr>
              <w:t>(</w:t>
            </w:r>
            <w:r w:rsidRPr="00D51C0C">
              <w:rPr>
                <w:rFonts w:ascii="Times New Roman" w:hAnsi="Times New Roman" w:cs="Times New Roman"/>
                <w:i/>
                <w:iCs/>
                <w:sz w:val="18"/>
                <w:szCs w:val="18"/>
              </w:rPr>
              <w:t>in thousand Baht</w:t>
            </w:r>
            <w:r w:rsidRPr="00D51C0C">
              <w:rPr>
                <w:rFonts w:ascii="Times New Roman" w:hAnsi="Times New Roman" w:cs="Times New Roman"/>
                <w:i/>
                <w:iCs/>
                <w:sz w:val="18"/>
                <w:szCs w:val="18"/>
                <w:cs/>
              </w:rPr>
              <w:t>)</w:t>
            </w:r>
          </w:p>
        </w:tc>
      </w:tr>
      <w:tr w:rsidR="0079733F" w:rsidRPr="00D51C0C" w:rsidTr="00004F05">
        <w:tc>
          <w:tcPr>
            <w:tcW w:w="2410" w:type="dxa"/>
          </w:tcPr>
          <w:p w:rsidR="0079733F" w:rsidRPr="00D51C0C" w:rsidRDefault="0079733F" w:rsidP="00814455">
            <w:pPr>
              <w:tabs>
                <w:tab w:val="left" w:pos="162"/>
              </w:tabs>
              <w:spacing w:before="60" w:after="0" w:line="240" w:lineRule="atLeast"/>
              <w:ind w:right="-25"/>
              <w:rPr>
                <w:rFonts w:ascii="Times New Roman" w:hAnsi="Times New Roman" w:cs="Times New Roman"/>
                <w:b/>
                <w:bCs/>
                <w:sz w:val="18"/>
                <w:szCs w:val="18"/>
              </w:rPr>
            </w:pPr>
            <w:r w:rsidRPr="00D51C0C">
              <w:rPr>
                <w:rFonts w:ascii="Times New Roman" w:hAnsi="Times New Roman" w:cs="Times New Roman"/>
                <w:b/>
                <w:bCs/>
                <w:sz w:val="18"/>
                <w:szCs w:val="18"/>
              </w:rPr>
              <w:t>Direct subsidiaries</w:t>
            </w: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097"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9733F" w:rsidRPr="00D51C0C" w:rsidRDefault="0079733F" w:rsidP="002E36F5">
            <w:pPr>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D51C0C" w:rsidRDefault="0079733F" w:rsidP="00FD7DFD">
            <w:pPr>
              <w:spacing w:before="60" w:after="0" w:line="240" w:lineRule="atLeast"/>
              <w:ind w:right="-25"/>
              <w:jc w:val="center"/>
              <w:rPr>
                <w:rFonts w:ascii="Times New Roman" w:hAnsi="Times New Roman" w:cs="Times New Roman"/>
                <w:sz w:val="18"/>
                <w:szCs w:val="18"/>
              </w:rPr>
            </w:pPr>
          </w:p>
        </w:tc>
      </w:tr>
      <w:tr w:rsidR="0079733F" w:rsidRPr="00D51C0C" w:rsidTr="00004F05">
        <w:tc>
          <w:tcPr>
            <w:tcW w:w="2410" w:type="dxa"/>
          </w:tcPr>
          <w:p w:rsidR="0079733F" w:rsidRPr="00D51C0C" w:rsidRDefault="0079733F" w:rsidP="00814455">
            <w:pPr>
              <w:tabs>
                <w:tab w:val="left" w:pos="162"/>
              </w:tabs>
              <w:spacing w:before="60" w:after="0" w:line="240" w:lineRule="atLeast"/>
              <w:ind w:right="-25"/>
              <w:rPr>
                <w:rFonts w:ascii="Times New Roman" w:hAnsi="Times New Roman" w:cs="Times New Roman"/>
                <w:sz w:val="18"/>
                <w:szCs w:val="18"/>
                <w:cs/>
              </w:rPr>
            </w:pPr>
            <w:proofErr w:type="spellStart"/>
            <w:r w:rsidRPr="00D51C0C">
              <w:rPr>
                <w:rFonts w:ascii="Times New Roman" w:hAnsi="Times New Roman" w:cs="Times New Roman"/>
                <w:sz w:val="18"/>
                <w:szCs w:val="18"/>
              </w:rPr>
              <w:t>Seafco</w:t>
            </w:r>
            <w:proofErr w:type="spellEnd"/>
            <w:r w:rsidRPr="00D51C0C">
              <w:rPr>
                <w:rFonts w:ascii="Times New Roman" w:hAnsi="Times New Roman" w:cs="Times New Roman"/>
                <w:sz w:val="18"/>
                <w:szCs w:val="18"/>
              </w:rPr>
              <w:t xml:space="preserve"> Construction Co., Ltd.</w:t>
            </w: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50</w:t>
            </w:r>
          </w:p>
        </w:tc>
        <w:tc>
          <w:tcPr>
            <w:tcW w:w="284"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5249B5">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50</w:t>
            </w:r>
          </w:p>
        </w:tc>
        <w:tc>
          <w:tcPr>
            <w:tcW w:w="1134" w:type="dxa"/>
            <w:vAlign w:val="center"/>
          </w:tcPr>
          <w:p w:rsidR="0079733F" w:rsidRPr="00D51C0C" w:rsidRDefault="0079733F" w:rsidP="002E36F5">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26,000</w:t>
            </w: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26,000</w:t>
            </w: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097"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13,000</w:t>
            </w: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13,000</w:t>
            </w: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(13,000)</w:t>
            </w:r>
          </w:p>
        </w:tc>
        <w:tc>
          <w:tcPr>
            <w:tcW w:w="23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(13,000)</w:t>
            </w:r>
          </w:p>
        </w:tc>
        <w:tc>
          <w:tcPr>
            <w:tcW w:w="253"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9733F" w:rsidRPr="00D51C0C" w:rsidRDefault="0079733F" w:rsidP="002E36F5">
            <w:pPr>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w:t>
            </w:r>
          </w:p>
        </w:tc>
        <w:tc>
          <w:tcPr>
            <w:tcW w:w="24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D51C0C" w:rsidRDefault="0079733F" w:rsidP="00FD7DFD">
            <w:pPr>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w:t>
            </w:r>
          </w:p>
        </w:tc>
      </w:tr>
      <w:tr w:rsidR="0079733F" w:rsidRPr="00D51C0C" w:rsidTr="00004F05">
        <w:tc>
          <w:tcPr>
            <w:tcW w:w="2410" w:type="dxa"/>
          </w:tcPr>
          <w:p w:rsidR="0079733F" w:rsidRPr="00D51C0C" w:rsidRDefault="0079733F" w:rsidP="00814455">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097"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D51C0C" w:rsidTr="00004F05">
        <w:tc>
          <w:tcPr>
            <w:tcW w:w="2410" w:type="dxa"/>
          </w:tcPr>
          <w:p w:rsidR="0079733F" w:rsidRPr="00D51C0C" w:rsidRDefault="0079733F" w:rsidP="00814455">
            <w:pPr>
              <w:tabs>
                <w:tab w:val="left" w:pos="162"/>
              </w:tabs>
              <w:spacing w:before="60" w:after="0" w:line="240" w:lineRule="atLeast"/>
              <w:ind w:right="-25"/>
              <w:rPr>
                <w:rFonts w:ascii="Times New Roman" w:hAnsi="Times New Roman" w:cs="Times New Roman"/>
                <w:sz w:val="18"/>
                <w:szCs w:val="18"/>
              </w:rPr>
            </w:pPr>
            <w:proofErr w:type="spellStart"/>
            <w:r w:rsidRPr="00D51C0C">
              <w:rPr>
                <w:rFonts w:ascii="Times New Roman" w:hAnsi="Times New Roman" w:cs="Times New Roman"/>
                <w:sz w:val="18"/>
                <w:szCs w:val="18"/>
              </w:rPr>
              <w:t>Seafco</w:t>
            </w:r>
            <w:proofErr w:type="spellEnd"/>
            <w:r w:rsidRPr="00D51C0C">
              <w:rPr>
                <w:rFonts w:ascii="Times New Roman" w:hAnsi="Times New Roman" w:cs="Times New Roman"/>
                <w:sz w:val="18"/>
                <w:szCs w:val="18"/>
              </w:rPr>
              <w:t xml:space="preserve"> </w:t>
            </w:r>
            <w:proofErr w:type="spellStart"/>
            <w:r w:rsidRPr="00D51C0C">
              <w:rPr>
                <w:rFonts w:ascii="Times New Roman" w:hAnsi="Times New Roman" w:cs="Times New Roman"/>
                <w:sz w:val="18"/>
                <w:szCs w:val="18"/>
              </w:rPr>
              <w:t>Intertrade</w:t>
            </w:r>
            <w:proofErr w:type="spellEnd"/>
            <w:r w:rsidRPr="00D51C0C">
              <w:rPr>
                <w:rFonts w:ascii="Times New Roman" w:hAnsi="Times New Roman" w:cs="Times New Roman"/>
                <w:sz w:val="18"/>
                <w:szCs w:val="18"/>
              </w:rPr>
              <w:t xml:space="preserve"> Co., Ltd.</w:t>
            </w: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w:t>
            </w:r>
          </w:p>
        </w:tc>
        <w:tc>
          <w:tcPr>
            <w:tcW w:w="28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5249B5">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w:t>
            </w:r>
          </w:p>
        </w:tc>
        <w:tc>
          <w:tcPr>
            <w:tcW w:w="1134" w:type="dxa"/>
            <w:vAlign w:val="center"/>
          </w:tcPr>
          <w:p w:rsidR="0079733F" w:rsidRPr="00D51C0C" w:rsidRDefault="0079733F" w:rsidP="002E36F5">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10,000</w:t>
            </w: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10,000</w:t>
            </w: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097"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9,800</w:t>
            </w: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9,800</w:t>
            </w: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D51C0C" w:rsidRDefault="0079733F" w:rsidP="002E36F5">
            <w:pPr>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w:t>
            </w:r>
          </w:p>
        </w:tc>
        <w:tc>
          <w:tcPr>
            <w:tcW w:w="23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D51C0C" w:rsidRDefault="0079733F" w:rsidP="00FD7DFD">
            <w:pPr>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w:t>
            </w:r>
          </w:p>
        </w:tc>
        <w:tc>
          <w:tcPr>
            <w:tcW w:w="253"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9733F" w:rsidRPr="00D51C0C" w:rsidRDefault="0079733F" w:rsidP="007521C3">
            <w:pPr>
              <w:tabs>
                <w:tab w:val="decimal" w:pos="583"/>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9,800</w:t>
            </w:r>
          </w:p>
        </w:tc>
        <w:tc>
          <w:tcPr>
            <w:tcW w:w="24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D51C0C">
              <w:rPr>
                <w:rFonts w:ascii="Times New Roman" w:hAnsi="Times New Roman" w:cs="Times New Roman"/>
                <w:sz w:val="18"/>
                <w:szCs w:val="18"/>
              </w:rPr>
              <w:t>9,800</w:t>
            </w:r>
          </w:p>
        </w:tc>
      </w:tr>
      <w:tr w:rsidR="0079733F" w:rsidRPr="00D51C0C" w:rsidTr="00004F05">
        <w:tc>
          <w:tcPr>
            <w:tcW w:w="2410" w:type="dxa"/>
          </w:tcPr>
          <w:p w:rsidR="0079733F" w:rsidRPr="00D51C0C" w:rsidRDefault="0079733F" w:rsidP="00814455">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sz w:val="18"/>
                <w:szCs w:val="18"/>
              </w:rPr>
            </w:pPr>
          </w:p>
        </w:tc>
        <w:tc>
          <w:tcPr>
            <w:tcW w:w="1097"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9733F" w:rsidRPr="00D51C0C" w:rsidRDefault="0079733F" w:rsidP="007521C3">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D51C0C" w:rsidTr="00004F05">
        <w:trPr>
          <w:trHeight w:val="129"/>
        </w:trPr>
        <w:tc>
          <w:tcPr>
            <w:tcW w:w="2410" w:type="dxa"/>
          </w:tcPr>
          <w:p w:rsidR="0079733F" w:rsidRPr="00D51C0C" w:rsidRDefault="0079733F" w:rsidP="00774F79">
            <w:pPr>
              <w:tabs>
                <w:tab w:val="left" w:pos="162"/>
              </w:tabs>
              <w:spacing w:after="0" w:line="240" w:lineRule="atLeast"/>
              <w:ind w:right="-25"/>
              <w:rPr>
                <w:rFonts w:ascii="Times New Roman" w:hAnsi="Times New Roman" w:cs="Times New Roman"/>
                <w:b/>
                <w:bCs/>
                <w:sz w:val="18"/>
                <w:szCs w:val="18"/>
              </w:rPr>
            </w:pPr>
            <w:r w:rsidRPr="00D51C0C">
              <w:rPr>
                <w:rFonts w:ascii="Times New Roman" w:hAnsi="Times New Roman" w:cs="Times New Roman"/>
                <w:b/>
                <w:bCs/>
                <w:sz w:val="18"/>
                <w:szCs w:val="18"/>
              </w:rPr>
              <w:t>Total</w:t>
            </w: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D51C0C" w:rsidRDefault="0079733F" w:rsidP="00FD7DFD">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22,800</w:t>
            </w:r>
          </w:p>
        </w:tc>
        <w:tc>
          <w:tcPr>
            <w:tcW w:w="252"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22,800</w:t>
            </w:r>
          </w:p>
        </w:tc>
        <w:tc>
          <w:tcPr>
            <w:tcW w:w="236" w:type="dxa"/>
            <w:vAlign w:val="center"/>
          </w:tcPr>
          <w:p w:rsidR="0079733F" w:rsidRPr="00D51C0C"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79733F" w:rsidRPr="00D51C0C"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(13,000)</w:t>
            </w:r>
          </w:p>
        </w:tc>
        <w:tc>
          <w:tcPr>
            <w:tcW w:w="236" w:type="dxa"/>
            <w:vAlign w:val="center"/>
          </w:tcPr>
          <w:p w:rsidR="0079733F" w:rsidRPr="00D51C0C" w:rsidRDefault="0079733F" w:rsidP="00FD7DFD">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(13,000)</w:t>
            </w:r>
          </w:p>
        </w:tc>
        <w:tc>
          <w:tcPr>
            <w:tcW w:w="253" w:type="dxa"/>
            <w:vAlign w:val="center"/>
          </w:tcPr>
          <w:p w:rsidR="0079733F" w:rsidRPr="00D51C0C" w:rsidRDefault="0079733F" w:rsidP="00FD7DFD">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79733F" w:rsidRPr="00D51C0C" w:rsidRDefault="0079733F" w:rsidP="007521C3">
            <w:pPr>
              <w:tabs>
                <w:tab w:val="decimal" w:pos="583"/>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9,800</w:t>
            </w:r>
          </w:p>
        </w:tc>
        <w:tc>
          <w:tcPr>
            <w:tcW w:w="246" w:type="dxa"/>
            <w:vAlign w:val="center"/>
          </w:tcPr>
          <w:p w:rsidR="0079733F" w:rsidRPr="00D51C0C" w:rsidRDefault="0079733F" w:rsidP="00FD7DFD">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79733F" w:rsidRPr="00D51C0C"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D51C0C">
              <w:rPr>
                <w:rFonts w:ascii="Times New Roman" w:hAnsi="Times New Roman" w:cs="Times New Roman"/>
                <w:b/>
                <w:bCs/>
                <w:sz w:val="18"/>
                <w:szCs w:val="18"/>
              </w:rPr>
              <w:t>9,800</w:t>
            </w:r>
          </w:p>
        </w:tc>
      </w:tr>
    </w:tbl>
    <w:p w:rsidR="00F46198" w:rsidRPr="00D51C0C" w:rsidRDefault="00F46198" w:rsidP="00053F4E">
      <w:pPr>
        <w:tabs>
          <w:tab w:val="left" w:pos="540"/>
        </w:tabs>
        <w:spacing w:after="0" w:line="240" w:lineRule="atLeast"/>
        <w:ind w:right="-25"/>
        <w:jc w:val="both"/>
        <w:rPr>
          <w:rFonts w:ascii="Times New Roman" w:hAnsi="Times New Roman" w:cs="Times New Roman"/>
          <w:szCs w:val="22"/>
        </w:rPr>
      </w:pPr>
    </w:p>
    <w:p w:rsidR="002F70DF" w:rsidRPr="00D51C0C" w:rsidRDefault="002F70DF" w:rsidP="002F70DF">
      <w:pPr>
        <w:tabs>
          <w:tab w:val="left" w:pos="540"/>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 xml:space="preserve">For the </w:t>
      </w:r>
      <w:r w:rsidR="003D61CC" w:rsidRPr="00D51C0C">
        <w:rPr>
          <w:rFonts w:ascii="Times New Roman" w:hAnsi="Times New Roman" w:cs="Times New Roman"/>
          <w:szCs w:val="22"/>
        </w:rPr>
        <w:t>nine</w:t>
      </w:r>
      <w:r w:rsidRPr="00D51C0C">
        <w:rPr>
          <w:rFonts w:ascii="Times New Roman" w:hAnsi="Times New Roman" w:cs="Times New Roman"/>
          <w:szCs w:val="22"/>
        </w:rPr>
        <w:t>-month period ended 3</w:t>
      </w:r>
      <w:r w:rsidR="00904769" w:rsidRPr="00D51C0C">
        <w:rPr>
          <w:rFonts w:ascii="Times New Roman" w:hAnsi="Times New Roman" w:cs="Times New Roman"/>
          <w:szCs w:val="22"/>
        </w:rPr>
        <w:t xml:space="preserve">0 </w:t>
      </w:r>
      <w:r w:rsidR="003D61CC" w:rsidRPr="00D51C0C">
        <w:rPr>
          <w:rFonts w:ascii="Times New Roman" w:hAnsi="Times New Roman" w:cs="Times New Roman"/>
          <w:szCs w:val="22"/>
        </w:rPr>
        <w:t>September</w:t>
      </w:r>
      <w:r w:rsidRPr="00D51C0C">
        <w:rPr>
          <w:rFonts w:ascii="Times New Roman" w:hAnsi="Times New Roman" w:cs="Times New Roman"/>
          <w:szCs w:val="22"/>
        </w:rPr>
        <w:t xml:space="preserve"> 2021, the Company had no dividend receiving from subsidiaries.</w:t>
      </w:r>
    </w:p>
    <w:p w:rsidR="002F70DF" w:rsidRPr="00D51C0C" w:rsidRDefault="002F70DF" w:rsidP="00053F4E">
      <w:pPr>
        <w:tabs>
          <w:tab w:val="left" w:pos="540"/>
        </w:tabs>
        <w:spacing w:after="0" w:line="240" w:lineRule="atLeast"/>
        <w:ind w:right="-25"/>
        <w:jc w:val="both"/>
        <w:rPr>
          <w:rFonts w:ascii="Times New Roman" w:hAnsi="Times New Roman" w:cstheme="minorBidi"/>
          <w:szCs w:val="22"/>
          <w:cs/>
        </w:rPr>
      </w:pPr>
    </w:p>
    <w:p w:rsidR="002F70DF" w:rsidRPr="00D51C0C" w:rsidRDefault="002F70DF" w:rsidP="00053F4E">
      <w:pPr>
        <w:tabs>
          <w:tab w:val="left" w:pos="540"/>
        </w:tabs>
        <w:spacing w:after="0" w:line="240" w:lineRule="atLeast"/>
        <w:ind w:right="-25"/>
        <w:jc w:val="both"/>
        <w:rPr>
          <w:rFonts w:ascii="Times New Roman" w:hAnsi="Times New Roman" w:cs="Times New Roman"/>
          <w:szCs w:val="22"/>
        </w:rPr>
      </w:pPr>
    </w:p>
    <w:p w:rsidR="00E163E0" w:rsidRPr="00D51C0C"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D51C0C" w:rsidRDefault="007E2AEB" w:rsidP="009E1A22">
      <w:pPr>
        <w:pStyle w:val="AccountingPolicy"/>
        <w:numPr>
          <w:ilvl w:val="0"/>
          <w:numId w:val="8"/>
        </w:numPr>
        <w:tabs>
          <w:tab w:val="clear" w:pos="1531"/>
        </w:tabs>
        <w:ind w:right="-25"/>
        <w:rPr>
          <w:rFonts w:ascii="Times New Roman" w:hAnsi="Times New Roman" w:cs="Times New Roman"/>
        </w:rPr>
        <w:sectPr w:rsidR="007E2AEB" w:rsidRPr="00D51C0C" w:rsidSect="00053F4E">
          <w:headerReference w:type="default" r:id="rId13"/>
          <w:pgSz w:w="16840" w:h="11907" w:orient="landscape" w:code="9"/>
          <w:pgMar w:top="1584" w:right="992" w:bottom="927" w:left="1152" w:header="706" w:footer="706" w:gutter="0"/>
          <w:cols w:space="737"/>
          <w:docGrid w:linePitch="381"/>
        </w:sectPr>
      </w:pPr>
    </w:p>
    <w:p w:rsidR="00572400" w:rsidRPr="00D51C0C" w:rsidRDefault="00572400" w:rsidP="0057240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lastRenderedPageBreak/>
        <w:t>Investment properties</w:t>
      </w:r>
    </w:p>
    <w:p w:rsidR="00572400" w:rsidRPr="00D51C0C"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Pr="00D51C0C"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Acquisitions, disposals and transfers of investment properties during the </w:t>
      </w:r>
      <w:r w:rsidR="00431D5A" w:rsidRPr="00D51C0C">
        <w:rPr>
          <w:rFonts w:ascii="Times New Roman" w:hAnsi="Times New Roman" w:cs="Times New Roman"/>
          <w:sz w:val="22"/>
          <w:szCs w:val="22"/>
        </w:rPr>
        <w:t>nine</w:t>
      </w:r>
      <w:r w:rsidRPr="00D51C0C">
        <w:rPr>
          <w:rFonts w:ascii="Times New Roman" w:hAnsi="Times New Roman" w:cs="Times New Roman"/>
          <w:sz w:val="22"/>
          <w:szCs w:val="22"/>
        </w:rPr>
        <w:t>-month periods</w:t>
      </w:r>
      <w:r w:rsidR="00431D5A" w:rsidRPr="00D51C0C">
        <w:rPr>
          <w:rFonts w:ascii="Times New Roman" w:hAnsi="Times New Roman" w:cs="Times New Roman"/>
          <w:sz w:val="22"/>
          <w:szCs w:val="22"/>
        </w:rPr>
        <w:t xml:space="preserve"> ended 30 September</w:t>
      </w:r>
      <w:r w:rsidRPr="00D51C0C">
        <w:rPr>
          <w:rFonts w:ascii="Times New Roman" w:hAnsi="Times New Roman" w:cs="Times New Roman"/>
          <w:sz w:val="22"/>
          <w:szCs w:val="22"/>
        </w:rPr>
        <w:t xml:space="preserve"> were as follows:</w:t>
      </w:r>
    </w:p>
    <w:p w:rsidR="00572400" w:rsidRPr="00D51C0C" w:rsidRDefault="00572400" w:rsidP="00572400">
      <w:pPr>
        <w:tabs>
          <w:tab w:val="left" w:pos="567"/>
        </w:tabs>
        <w:spacing w:after="0" w:line="240" w:lineRule="atLeast"/>
        <w:ind w:right="-25"/>
        <w:jc w:val="thaiDistribute"/>
        <w:rPr>
          <w:rFonts w:ascii="Times New Roman" w:hAnsi="Times New Roman" w:cs="Times New Roman"/>
          <w:b/>
          <w:bCs/>
          <w:szCs w:val="22"/>
        </w:rPr>
      </w:pPr>
    </w:p>
    <w:tbl>
      <w:tblPr>
        <w:tblW w:w="9332" w:type="dxa"/>
        <w:tblInd w:w="18" w:type="dxa"/>
        <w:tblLook w:val="01E0"/>
      </w:tblPr>
      <w:tblGrid>
        <w:gridCol w:w="5902"/>
        <w:gridCol w:w="258"/>
        <w:gridCol w:w="1471"/>
        <w:gridCol w:w="258"/>
        <w:gridCol w:w="1443"/>
      </w:tblGrid>
      <w:tr w:rsidR="00485E23" w:rsidRPr="00D51C0C" w:rsidTr="00485E23">
        <w:tc>
          <w:tcPr>
            <w:tcW w:w="5902" w:type="dxa"/>
          </w:tcPr>
          <w:p w:rsidR="00485E23" w:rsidRPr="00D51C0C"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D51C0C" w:rsidRDefault="00485E23" w:rsidP="005249B5">
            <w:pPr>
              <w:spacing w:after="0"/>
              <w:ind w:left="-54" w:right="-25"/>
              <w:jc w:val="center"/>
              <w:rPr>
                <w:rFonts w:ascii="Times New Roman" w:hAnsi="Times New Roman" w:cs="Times New Roman"/>
                <w:b/>
                <w:bCs/>
                <w:szCs w:val="22"/>
              </w:rPr>
            </w:pPr>
          </w:p>
        </w:tc>
        <w:tc>
          <w:tcPr>
            <w:tcW w:w="3172" w:type="dxa"/>
            <w:gridSpan w:val="3"/>
          </w:tcPr>
          <w:p w:rsidR="00485E23" w:rsidRPr="00D51C0C" w:rsidRDefault="00485E23" w:rsidP="00485E23">
            <w:pPr>
              <w:spacing w:after="0"/>
              <w:ind w:left="-78" w:right="-25"/>
              <w:jc w:val="center"/>
              <w:rPr>
                <w:rFonts w:ascii="Times New Roman" w:hAnsi="Times New Roman" w:cs="Times New Roman"/>
                <w:b/>
                <w:bCs/>
                <w:szCs w:val="22"/>
                <w:cs/>
              </w:rPr>
            </w:pPr>
            <w:r w:rsidRPr="00D51C0C">
              <w:rPr>
                <w:rFonts w:ascii="Times New Roman" w:hAnsi="Times New Roman" w:cs="Times New Roman"/>
                <w:b/>
                <w:szCs w:val="22"/>
              </w:rPr>
              <w:t>Consolidated</w:t>
            </w:r>
            <w:r w:rsidRPr="00D51C0C">
              <w:rPr>
                <w:rFonts w:ascii="Times New Roman" w:hAnsi="Times New Roman" w:cs="Times New Roman"/>
                <w:b/>
                <w:bCs/>
                <w:szCs w:val="22"/>
              </w:rPr>
              <w:t xml:space="preserve"> and separate</w:t>
            </w:r>
            <w:r w:rsidRPr="00D51C0C">
              <w:rPr>
                <w:rFonts w:ascii="Times New Roman" w:hAnsi="Times New Roman" w:cs="Times New Roman"/>
                <w:b/>
                <w:bCs/>
                <w:szCs w:val="22"/>
              </w:rPr>
              <w:br/>
              <w:t>financial statements</w:t>
            </w:r>
          </w:p>
        </w:tc>
      </w:tr>
      <w:tr w:rsidR="00485E23" w:rsidRPr="00D51C0C" w:rsidTr="00485E23">
        <w:tc>
          <w:tcPr>
            <w:tcW w:w="5902" w:type="dxa"/>
          </w:tcPr>
          <w:p w:rsidR="00485E23" w:rsidRPr="00D51C0C"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D51C0C" w:rsidRDefault="00485E23"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1" w:type="dxa"/>
          </w:tcPr>
          <w:p w:rsidR="00485E23" w:rsidRPr="00D51C0C" w:rsidRDefault="00485E23" w:rsidP="005249B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8" w:type="dxa"/>
          </w:tcPr>
          <w:p w:rsidR="00485E23" w:rsidRPr="00D51C0C" w:rsidRDefault="00485E23" w:rsidP="005249B5">
            <w:pPr>
              <w:tabs>
                <w:tab w:val="left" w:pos="405"/>
              </w:tabs>
              <w:spacing w:after="0" w:line="240" w:lineRule="atLeast"/>
              <w:ind w:left="-54" w:right="-25" w:hanging="115"/>
              <w:jc w:val="center"/>
              <w:rPr>
                <w:rFonts w:ascii="Times New Roman" w:hAnsi="Times New Roman" w:cs="Times New Roman"/>
                <w:szCs w:val="22"/>
              </w:rPr>
            </w:pPr>
          </w:p>
        </w:tc>
        <w:tc>
          <w:tcPr>
            <w:tcW w:w="1443" w:type="dxa"/>
          </w:tcPr>
          <w:p w:rsidR="00485E23" w:rsidRPr="00D51C0C" w:rsidRDefault="00485E23"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485E23" w:rsidRPr="00D51C0C" w:rsidTr="00485E23">
        <w:tc>
          <w:tcPr>
            <w:tcW w:w="5902" w:type="dxa"/>
          </w:tcPr>
          <w:p w:rsidR="00485E23" w:rsidRPr="00D51C0C"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D51C0C" w:rsidRDefault="00485E23"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72" w:type="dxa"/>
            <w:gridSpan w:val="3"/>
          </w:tcPr>
          <w:p w:rsidR="00485E23" w:rsidRPr="00D51C0C" w:rsidRDefault="00485E23"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485E23" w:rsidRPr="00D51C0C" w:rsidTr="00485E23">
        <w:tc>
          <w:tcPr>
            <w:tcW w:w="5902" w:type="dxa"/>
            <w:vAlign w:val="bottom"/>
          </w:tcPr>
          <w:p w:rsidR="00485E23" w:rsidRPr="00D51C0C" w:rsidRDefault="00485E23" w:rsidP="005249B5">
            <w:pPr>
              <w:tabs>
                <w:tab w:val="left" w:pos="405"/>
              </w:tabs>
              <w:spacing w:after="0" w:line="240" w:lineRule="atLeast"/>
              <w:ind w:left="522" w:right="-25" w:firstLine="62"/>
              <w:jc w:val="thaiDistribute"/>
              <w:rPr>
                <w:rFonts w:ascii="Times New Roman" w:hAnsi="Times New Roman" w:cs="Times New Roman"/>
                <w:szCs w:val="22"/>
              </w:rPr>
            </w:pPr>
            <w:r w:rsidRPr="00D51C0C">
              <w:rPr>
                <w:rFonts w:ascii="Times New Roman" w:hAnsi="Times New Roman" w:cs="Times New Roman"/>
                <w:szCs w:val="22"/>
              </w:rPr>
              <w:t>Net book value at 1 January</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Pr>
          <w:p w:rsidR="00485E23" w:rsidRPr="00D51C0C" w:rsidRDefault="00CB54EC" w:rsidP="003B135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59,920</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Pr>
          <w:p w:rsidR="00485E23" w:rsidRPr="00D51C0C" w:rsidRDefault="00CB54EC" w:rsidP="005F68AC">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26,076</w:t>
            </w:r>
          </w:p>
        </w:tc>
      </w:tr>
      <w:tr w:rsidR="00485E23" w:rsidRPr="00D51C0C" w:rsidTr="00485E23">
        <w:tc>
          <w:tcPr>
            <w:tcW w:w="5902" w:type="dxa"/>
            <w:vAlign w:val="bottom"/>
          </w:tcPr>
          <w:p w:rsidR="00485E23" w:rsidRPr="00D51C0C" w:rsidRDefault="00485E23" w:rsidP="005249B5">
            <w:pPr>
              <w:tabs>
                <w:tab w:val="left" w:pos="405"/>
              </w:tabs>
              <w:spacing w:after="0" w:line="240" w:lineRule="atLeast"/>
              <w:ind w:left="522" w:right="-25" w:firstLine="62"/>
              <w:jc w:val="thaiDistribute"/>
              <w:rPr>
                <w:rFonts w:ascii="Times New Roman" w:hAnsi="Times New Roman" w:cs="Times New Roman"/>
                <w:szCs w:val="22"/>
              </w:rPr>
            </w:pPr>
            <w:r w:rsidRPr="00D51C0C">
              <w:rPr>
                <w:rFonts w:ascii="Times New Roman" w:hAnsi="Times New Roman" w:cs="Times New Roman"/>
                <w:szCs w:val="22"/>
              </w:rPr>
              <w:t>Receive</w:t>
            </w:r>
            <w:r w:rsidR="00F3375C" w:rsidRPr="00D51C0C">
              <w:rPr>
                <w:rFonts w:ascii="Times New Roman" w:hAnsi="Times New Roman" w:cs="Times New Roman"/>
                <w:szCs w:val="22"/>
              </w:rPr>
              <w:t xml:space="preserve"> the payment</w:t>
            </w:r>
            <w:r w:rsidRPr="00D51C0C">
              <w:rPr>
                <w:rFonts w:ascii="Times New Roman" w:hAnsi="Times New Roman" w:cs="Times New Roman"/>
                <w:szCs w:val="22"/>
              </w:rPr>
              <w:t xml:space="preserve"> from trade receivable</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Pr>
          <w:p w:rsidR="00485E23" w:rsidRPr="00D51C0C" w:rsidRDefault="00CB54EC" w:rsidP="003B1351">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Pr>
          <w:p w:rsidR="00485E23" w:rsidRPr="00D51C0C" w:rsidRDefault="00CB54EC" w:rsidP="005F68AC">
            <w:pPr>
              <w:tabs>
                <w:tab w:val="decimal" w:pos="964"/>
              </w:tabs>
              <w:spacing w:after="0" w:line="240" w:lineRule="atLeast"/>
              <w:ind w:left="72" w:right="-25"/>
              <w:jc w:val="both"/>
              <w:rPr>
                <w:rFonts w:ascii="Times New Roman" w:hAnsi="Times New Roman" w:cs="Times New Roman"/>
                <w:szCs w:val="22"/>
                <w:cs/>
              </w:rPr>
            </w:pPr>
            <w:r w:rsidRPr="00D51C0C">
              <w:rPr>
                <w:rFonts w:ascii="Times New Roman" w:hAnsi="Times New Roman" w:cs="Times New Roman"/>
                <w:szCs w:val="22"/>
              </w:rPr>
              <w:t>35,074</w:t>
            </w:r>
          </w:p>
        </w:tc>
      </w:tr>
      <w:tr w:rsidR="00485E23" w:rsidRPr="00D51C0C" w:rsidTr="00485E23">
        <w:tc>
          <w:tcPr>
            <w:tcW w:w="5902" w:type="dxa"/>
            <w:vAlign w:val="bottom"/>
          </w:tcPr>
          <w:p w:rsidR="00485E23" w:rsidRPr="00D51C0C" w:rsidRDefault="00485E23" w:rsidP="005249B5">
            <w:pPr>
              <w:tabs>
                <w:tab w:val="left" w:pos="405"/>
              </w:tabs>
              <w:spacing w:after="0" w:line="240" w:lineRule="atLeast"/>
              <w:ind w:left="522" w:right="-25" w:firstLine="62"/>
              <w:jc w:val="thaiDistribute"/>
              <w:rPr>
                <w:rFonts w:ascii="Times New Roman" w:hAnsi="Times New Roman" w:cs="Times New Roman"/>
                <w:szCs w:val="22"/>
                <w:cs/>
              </w:rPr>
            </w:pPr>
            <w:r w:rsidRPr="00D51C0C">
              <w:rPr>
                <w:rFonts w:ascii="Times New Roman" w:hAnsi="Times New Roman" w:cs="Times New Roman"/>
                <w:szCs w:val="22"/>
              </w:rPr>
              <w:t>Depreciation for the period</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Borders>
              <w:bottom w:val="single" w:sz="4" w:space="0" w:color="auto"/>
            </w:tcBorders>
          </w:tcPr>
          <w:p w:rsidR="00485E23" w:rsidRPr="00D51C0C" w:rsidRDefault="00CB54EC" w:rsidP="003B135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(1,253)</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Borders>
              <w:bottom w:val="single" w:sz="4" w:space="0" w:color="auto"/>
            </w:tcBorders>
          </w:tcPr>
          <w:p w:rsidR="00485E23" w:rsidRPr="00D51C0C" w:rsidRDefault="00CB54EC" w:rsidP="005F68AC">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(808)</w:t>
            </w:r>
          </w:p>
        </w:tc>
      </w:tr>
      <w:tr w:rsidR="00485E23" w:rsidRPr="00D51C0C" w:rsidTr="00485E23">
        <w:tc>
          <w:tcPr>
            <w:tcW w:w="5902" w:type="dxa"/>
            <w:vAlign w:val="bottom"/>
          </w:tcPr>
          <w:p w:rsidR="00485E23" w:rsidRPr="00D51C0C" w:rsidRDefault="00485E23" w:rsidP="00431D5A">
            <w:pPr>
              <w:tabs>
                <w:tab w:val="left" w:pos="405"/>
              </w:tabs>
              <w:spacing w:after="0" w:line="240" w:lineRule="atLeast"/>
              <w:ind w:left="522" w:right="-25" w:firstLine="62"/>
              <w:jc w:val="thaiDistribute"/>
              <w:rPr>
                <w:rFonts w:ascii="Times New Roman" w:hAnsi="Times New Roman" w:cs="Times New Roman"/>
                <w:b/>
                <w:bCs/>
                <w:szCs w:val="22"/>
              </w:rPr>
            </w:pPr>
            <w:r w:rsidRPr="00D51C0C">
              <w:rPr>
                <w:rFonts w:ascii="Times New Roman" w:hAnsi="Times New Roman" w:cs="Times New Roman"/>
                <w:b/>
                <w:bCs/>
                <w:szCs w:val="22"/>
              </w:rPr>
              <w:t xml:space="preserve">Net book value at 30 </w:t>
            </w:r>
            <w:r w:rsidR="00431D5A" w:rsidRPr="00D51C0C">
              <w:rPr>
                <w:rFonts w:ascii="Times New Roman" w:hAnsi="Times New Roman" w:cs="Times New Roman"/>
                <w:b/>
                <w:bCs/>
                <w:szCs w:val="22"/>
              </w:rPr>
              <w:t>September</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b/>
                <w:bCs/>
                <w:szCs w:val="22"/>
              </w:rPr>
            </w:pPr>
          </w:p>
        </w:tc>
        <w:tc>
          <w:tcPr>
            <w:tcW w:w="1471" w:type="dxa"/>
            <w:tcBorders>
              <w:top w:val="single" w:sz="4" w:space="0" w:color="auto"/>
              <w:bottom w:val="double" w:sz="4" w:space="0" w:color="auto"/>
            </w:tcBorders>
          </w:tcPr>
          <w:p w:rsidR="00485E23" w:rsidRPr="00D51C0C" w:rsidRDefault="00CB54EC" w:rsidP="003B1351">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58,667</w:t>
            </w:r>
          </w:p>
        </w:tc>
        <w:tc>
          <w:tcPr>
            <w:tcW w:w="258" w:type="dxa"/>
          </w:tcPr>
          <w:p w:rsidR="00485E23" w:rsidRPr="00D51C0C" w:rsidRDefault="00485E23" w:rsidP="000A4DAA">
            <w:pPr>
              <w:tabs>
                <w:tab w:val="decimal" w:pos="1045"/>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bottom w:val="double" w:sz="4" w:space="0" w:color="auto"/>
            </w:tcBorders>
          </w:tcPr>
          <w:p w:rsidR="00485E23" w:rsidRPr="00D51C0C" w:rsidRDefault="00CB54EC" w:rsidP="005F68AC">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60,342</w:t>
            </w:r>
          </w:p>
        </w:tc>
      </w:tr>
    </w:tbl>
    <w:p w:rsidR="00572400" w:rsidRPr="00D51C0C"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Pr="00D51C0C"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As at </w:t>
      </w:r>
      <w:r w:rsidR="00CC1DE1" w:rsidRPr="00D51C0C">
        <w:rPr>
          <w:rFonts w:ascii="Times New Roman" w:hAnsi="Times New Roman" w:cs="Times New Roman"/>
          <w:sz w:val="22"/>
          <w:szCs w:val="22"/>
        </w:rPr>
        <w:t xml:space="preserve">30 </w:t>
      </w:r>
      <w:r w:rsidR="0023202F" w:rsidRPr="00D51C0C">
        <w:rPr>
          <w:rFonts w:ascii="Times New Roman" w:hAnsi="Times New Roman" w:cs="Times New Roman"/>
          <w:sz w:val="22"/>
          <w:szCs w:val="22"/>
        </w:rPr>
        <w:t>September</w:t>
      </w:r>
      <w:r w:rsidR="00771521" w:rsidRPr="00D51C0C">
        <w:rPr>
          <w:rFonts w:ascii="Times New Roman" w:hAnsi="Times New Roman" w:cs="Times New Roman"/>
          <w:sz w:val="22"/>
          <w:szCs w:val="22"/>
        </w:rPr>
        <w:t xml:space="preserve"> 2021</w:t>
      </w:r>
      <w:r w:rsidRPr="00D51C0C">
        <w:rPr>
          <w:rFonts w:ascii="Times New Roman" w:hAnsi="Times New Roman" w:cs="Times New Roman"/>
          <w:sz w:val="22"/>
          <w:szCs w:val="22"/>
        </w:rPr>
        <w:t xml:space="preserve">, the Group/Company had investment properties amounting to Baht </w:t>
      </w:r>
      <w:r w:rsidR="00CB54EC" w:rsidRPr="00D51C0C">
        <w:rPr>
          <w:rFonts w:ascii="Times New Roman" w:hAnsi="Times New Roman" w:cs="Times New Roman"/>
          <w:sz w:val="22"/>
          <w:szCs w:val="22"/>
        </w:rPr>
        <w:t>58.67</w:t>
      </w:r>
      <w:r w:rsidRPr="00D51C0C">
        <w:rPr>
          <w:rFonts w:ascii="Times New Roman" w:hAnsi="Times New Roman" w:cs="Times New Roman"/>
          <w:sz w:val="22"/>
          <w:szCs w:val="22"/>
        </w:rPr>
        <w:t xml:space="preserve"> million </w:t>
      </w:r>
      <w:r w:rsidR="00771521" w:rsidRPr="00D51C0C">
        <w:rPr>
          <w:rFonts w:ascii="Times New Roman" w:hAnsi="Times New Roman" w:cs="Times New Roman"/>
          <w:sz w:val="22"/>
          <w:szCs w:val="22"/>
        </w:rPr>
        <w:t xml:space="preserve">in the consolidated and separate financial statements </w:t>
      </w:r>
      <w:r w:rsidRPr="00D51C0C">
        <w:rPr>
          <w:rFonts w:ascii="Times New Roman" w:hAnsi="Times New Roman" w:cs="Times New Roman"/>
          <w:sz w:val="22"/>
          <w:szCs w:val="22"/>
        </w:rPr>
        <w:t xml:space="preserve">(at fair value of Baht </w:t>
      </w:r>
      <w:r w:rsidR="00CB54EC" w:rsidRPr="00D51C0C">
        <w:rPr>
          <w:rFonts w:ascii="Times New Roman" w:hAnsi="Times New Roman" w:cs="Times New Roman"/>
          <w:sz w:val="22"/>
          <w:szCs w:val="22"/>
        </w:rPr>
        <w:t>70.44</w:t>
      </w:r>
      <w:r w:rsidRPr="00D51C0C">
        <w:rPr>
          <w:rFonts w:ascii="Times New Roman" w:hAnsi="Times New Roman" w:cs="Times New Roman"/>
          <w:sz w:val="22"/>
          <w:szCs w:val="22"/>
        </w:rPr>
        <w:t xml:space="preserve"> million).  Such investment properties were freehold land and condominium resulting from receiving payment for construction from </w:t>
      </w:r>
      <w:r w:rsidR="001C296A" w:rsidRPr="00D51C0C">
        <w:rPr>
          <w:rFonts w:ascii="Times New Roman" w:hAnsi="Times New Roman" w:cs="Times New Roman"/>
          <w:sz w:val="22"/>
          <w:szCs w:val="22"/>
        </w:rPr>
        <w:t>debtors</w:t>
      </w:r>
      <w:r w:rsidRPr="00D51C0C">
        <w:rPr>
          <w:rFonts w:ascii="Times New Roman" w:hAnsi="Times New Roman" w:cs="Times New Roman"/>
          <w:sz w:val="22"/>
          <w:szCs w:val="22"/>
        </w:rPr>
        <w:t>.</w:t>
      </w:r>
    </w:p>
    <w:p w:rsidR="00572400" w:rsidRPr="00D51C0C"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D51C0C"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572400" w:rsidRPr="00D51C0C"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D51C0C" w:rsidRDefault="00771521"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Company mortgaged </w:t>
      </w:r>
      <w:r w:rsidR="00A574E1" w:rsidRPr="00D51C0C">
        <w:rPr>
          <w:rFonts w:ascii="Times New Roman" w:hAnsi="Times New Roman" w:cs="Times New Roman"/>
          <w:sz w:val="22"/>
          <w:szCs w:val="22"/>
        </w:rPr>
        <w:t xml:space="preserve">the </w:t>
      </w:r>
      <w:r w:rsidRPr="00D51C0C">
        <w:rPr>
          <w:rFonts w:ascii="Times New Roman" w:hAnsi="Times New Roman" w:cs="Times New Roman"/>
          <w:sz w:val="22"/>
          <w:szCs w:val="22"/>
        </w:rPr>
        <w:t>partial of the investment property</w:t>
      </w:r>
      <w:r w:rsidR="00572400" w:rsidRPr="00D51C0C">
        <w:rPr>
          <w:rFonts w:ascii="Times New Roman" w:hAnsi="Times New Roman" w:cs="Times New Roman"/>
          <w:sz w:val="22"/>
          <w:szCs w:val="22"/>
        </w:rPr>
        <w:t xml:space="preserve">, </w:t>
      </w:r>
      <w:r w:rsidR="00A574E1" w:rsidRPr="00D51C0C">
        <w:rPr>
          <w:rFonts w:ascii="Times New Roman" w:hAnsi="Times New Roman" w:cs="Times New Roman"/>
          <w:sz w:val="22"/>
          <w:szCs w:val="22"/>
        </w:rPr>
        <w:t xml:space="preserve">of </w:t>
      </w:r>
      <w:r w:rsidR="00572400" w:rsidRPr="00D51C0C">
        <w:rPr>
          <w:rFonts w:ascii="Times New Roman" w:hAnsi="Times New Roman" w:cs="Times New Roman"/>
          <w:sz w:val="22"/>
          <w:szCs w:val="22"/>
        </w:rPr>
        <w:t>which</w:t>
      </w:r>
      <w:r w:rsidR="00A574E1" w:rsidRPr="00D51C0C">
        <w:rPr>
          <w:rFonts w:ascii="Times New Roman" w:hAnsi="Times New Roman" w:cs="Times New Roman"/>
          <w:sz w:val="22"/>
          <w:szCs w:val="22"/>
        </w:rPr>
        <w:t xml:space="preserve"> </w:t>
      </w:r>
      <w:r w:rsidR="00572400" w:rsidRPr="00D51C0C">
        <w:rPr>
          <w:rFonts w:ascii="Times New Roman" w:hAnsi="Times New Roman" w:cs="Times New Roman"/>
          <w:sz w:val="22"/>
          <w:szCs w:val="22"/>
        </w:rPr>
        <w:t>a net book value as at 3</w:t>
      </w:r>
      <w:r w:rsidR="0023202F" w:rsidRPr="00D51C0C">
        <w:rPr>
          <w:rFonts w:ascii="Times New Roman" w:hAnsi="Times New Roman" w:cs="Times New Roman"/>
          <w:sz w:val="22"/>
          <w:szCs w:val="22"/>
        </w:rPr>
        <w:t>0 September</w:t>
      </w:r>
      <w:r w:rsidR="00572400" w:rsidRPr="00D51C0C">
        <w:rPr>
          <w:rFonts w:ascii="Times New Roman" w:hAnsi="Times New Roman" w:cs="Times New Roman"/>
          <w:sz w:val="22"/>
          <w:szCs w:val="22"/>
        </w:rPr>
        <w:t xml:space="preserve"> 2021 of Baht </w:t>
      </w:r>
      <w:r w:rsidR="00CB54EC" w:rsidRPr="00D51C0C">
        <w:rPr>
          <w:rFonts w:ascii="Times New Roman" w:hAnsi="Times New Roman" w:cs="Times New Roman"/>
          <w:sz w:val="22"/>
          <w:szCs w:val="22"/>
        </w:rPr>
        <w:t>7.11</w:t>
      </w:r>
      <w:r w:rsidR="00572400" w:rsidRPr="00D51C0C">
        <w:rPr>
          <w:rFonts w:ascii="Times New Roman" w:hAnsi="Times New Roman" w:cs="Times New Roman"/>
          <w:sz w:val="22"/>
          <w:szCs w:val="22"/>
        </w:rPr>
        <w:t xml:space="preserve"> million as collateral for credit facilities from financial institution</w:t>
      </w:r>
      <w:r w:rsidR="0079733F" w:rsidRPr="00D51C0C">
        <w:rPr>
          <w:rFonts w:ascii="Times New Roman" w:hAnsi="Times New Roman" w:cs="Times New Roman"/>
          <w:sz w:val="22"/>
          <w:szCs w:val="22"/>
        </w:rPr>
        <w:t>s</w:t>
      </w:r>
      <w:r w:rsidR="00572400" w:rsidRPr="00D51C0C">
        <w:rPr>
          <w:rFonts w:ascii="Times New Roman" w:hAnsi="Times New Roman" w:cs="Times New Roman"/>
          <w:sz w:val="22"/>
          <w:szCs w:val="22"/>
        </w:rPr>
        <w:t>.</w:t>
      </w:r>
    </w:p>
    <w:p w:rsidR="00771521" w:rsidRPr="00D51C0C" w:rsidRDefault="00771521" w:rsidP="00572400">
      <w:pPr>
        <w:tabs>
          <w:tab w:val="left" w:pos="567"/>
        </w:tabs>
        <w:spacing w:after="0" w:line="240" w:lineRule="atLeast"/>
        <w:ind w:left="540" w:right="-25"/>
        <w:jc w:val="thaiDistribute"/>
        <w:rPr>
          <w:rFonts w:ascii="Times New Roman" w:hAnsi="Times New Roman" w:cs="Times New Roman"/>
          <w:b/>
          <w:bCs/>
          <w:szCs w:val="22"/>
        </w:rPr>
      </w:pPr>
    </w:p>
    <w:p w:rsidR="00DE4702" w:rsidRPr="00D51C0C"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Property, plant and equipment</w:t>
      </w:r>
    </w:p>
    <w:p w:rsidR="00DE4702" w:rsidRPr="00D51C0C"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D51C0C"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Acquisitions, disposals and transfers of property, plant and equipment during the </w:t>
      </w:r>
      <w:r w:rsidR="007A3142" w:rsidRPr="00D51C0C">
        <w:rPr>
          <w:rFonts w:ascii="Times New Roman" w:hAnsi="Times New Roman" w:cs="Times New Roman"/>
          <w:sz w:val="22"/>
          <w:szCs w:val="22"/>
        </w:rPr>
        <w:t>nine</w:t>
      </w:r>
      <w:r w:rsidRPr="00D51C0C">
        <w:rPr>
          <w:rFonts w:ascii="Times New Roman" w:hAnsi="Times New Roman" w:cs="Times New Roman"/>
          <w:sz w:val="22"/>
          <w:szCs w:val="22"/>
        </w:rPr>
        <w:t>-month period</w:t>
      </w:r>
      <w:r w:rsidR="002377D9" w:rsidRPr="00D51C0C">
        <w:rPr>
          <w:rFonts w:ascii="Times New Roman" w:hAnsi="Times New Roman" w:cs="Times New Roman"/>
          <w:sz w:val="22"/>
          <w:szCs w:val="22"/>
        </w:rPr>
        <w:t>s</w:t>
      </w:r>
      <w:r w:rsidRPr="00D51C0C">
        <w:rPr>
          <w:rFonts w:ascii="Times New Roman" w:hAnsi="Times New Roman" w:cs="Times New Roman"/>
          <w:sz w:val="22"/>
          <w:szCs w:val="22"/>
        </w:rPr>
        <w:t xml:space="preserve"> ended 3</w:t>
      </w:r>
      <w:r w:rsidR="00CC1DE1" w:rsidRPr="00D51C0C">
        <w:rPr>
          <w:rFonts w:ascii="Times New Roman" w:hAnsi="Times New Roman" w:cs="Times New Roman"/>
          <w:sz w:val="22"/>
          <w:szCs w:val="22"/>
        </w:rPr>
        <w:t xml:space="preserve">0 </w:t>
      </w:r>
      <w:r w:rsidR="007A3142"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were as follows:</w:t>
      </w:r>
    </w:p>
    <w:p w:rsidR="00D84699" w:rsidRPr="00D51C0C"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0A4DAA" w:rsidRPr="00D51C0C" w:rsidTr="0004667E">
        <w:tc>
          <w:tcPr>
            <w:tcW w:w="3634" w:type="dxa"/>
          </w:tcPr>
          <w:p w:rsidR="000A4DAA" w:rsidRPr="00D51C0C" w:rsidRDefault="000A4DAA" w:rsidP="0004667E">
            <w:pPr>
              <w:spacing w:after="0" w:line="240" w:lineRule="atLeast"/>
              <w:ind w:left="549" w:right="-25"/>
              <w:jc w:val="both"/>
              <w:rPr>
                <w:rFonts w:ascii="Times New Roman" w:hAnsi="Times New Roman" w:cs="Times New Roman"/>
                <w:szCs w:val="22"/>
              </w:rPr>
            </w:pPr>
          </w:p>
        </w:tc>
        <w:tc>
          <w:tcPr>
            <w:tcW w:w="2860" w:type="dxa"/>
            <w:gridSpan w:val="3"/>
          </w:tcPr>
          <w:p w:rsidR="000A4DAA" w:rsidRPr="00D51C0C" w:rsidRDefault="000A4DAA" w:rsidP="005249B5">
            <w:pPr>
              <w:spacing w:after="0"/>
              <w:ind w:left="-54" w:right="-25"/>
              <w:jc w:val="center"/>
              <w:rPr>
                <w:rFonts w:ascii="Times New Roman" w:hAnsi="Times New Roman" w:cs="Times New Roman"/>
                <w:b/>
                <w:bCs/>
                <w:szCs w:val="22"/>
                <w:cs/>
              </w:rPr>
            </w:pPr>
            <w:r w:rsidRPr="00D51C0C">
              <w:rPr>
                <w:rFonts w:ascii="Times New Roman" w:hAnsi="Times New Roman" w:cs="Times New Roman"/>
                <w:b/>
                <w:szCs w:val="22"/>
              </w:rPr>
              <w:t xml:space="preserve">Consolidated </w:t>
            </w:r>
            <w:r w:rsidRPr="00D51C0C">
              <w:rPr>
                <w:rFonts w:ascii="Times New Roman" w:hAnsi="Times New Roman" w:cs="Times New Roman"/>
                <w:b/>
                <w:szCs w:val="22"/>
              </w:rPr>
              <w:br/>
              <w:t>financial statements</w:t>
            </w:r>
          </w:p>
        </w:tc>
        <w:tc>
          <w:tcPr>
            <w:tcW w:w="258" w:type="dxa"/>
          </w:tcPr>
          <w:p w:rsidR="000A4DAA" w:rsidRPr="00D51C0C" w:rsidRDefault="000A4DAA" w:rsidP="005249B5">
            <w:pPr>
              <w:spacing w:after="0"/>
              <w:ind w:left="-54" w:right="-25"/>
              <w:jc w:val="center"/>
              <w:rPr>
                <w:rFonts w:ascii="Times New Roman" w:hAnsi="Times New Roman" w:cs="Times New Roman"/>
                <w:b/>
                <w:bCs/>
                <w:szCs w:val="22"/>
              </w:rPr>
            </w:pPr>
          </w:p>
        </w:tc>
        <w:tc>
          <w:tcPr>
            <w:tcW w:w="2860" w:type="dxa"/>
            <w:gridSpan w:val="3"/>
          </w:tcPr>
          <w:p w:rsidR="000A4DAA" w:rsidRPr="00D51C0C" w:rsidRDefault="000A4DAA" w:rsidP="005249B5">
            <w:pPr>
              <w:spacing w:after="0"/>
              <w:ind w:left="-78" w:right="-25"/>
              <w:jc w:val="center"/>
              <w:rPr>
                <w:rFonts w:ascii="Times New Roman" w:hAnsi="Times New Roman" w:cs="Times New Roman"/>
                <w:b/>
                <w:bCs/>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0A4DAA" w:rsidRPr="00D51C0C" w:rsidTr="0004667E">
        <w:tc>
          <w:tcPr>
            <w:tcW w:w="3634" w:type="dxa"/>
          </w:tcPr>
          <w:p w:rsidR="000A4DAA" w:rsidRPr="00D51C0C" w:rsidRDefault="000A4DAA" w:rsidP="0004667E">
            <w:pPr>
              <w:spacing w:after="0" w:line="240" w:lineRule="atLeast"/>
              <w:ind w:left="549" w:right="-25"/>
              <w:jc w:val="both"/>
              <w:rPr>
                <w:rFonts w:ascii="Times New Roman" w:hAnsi="Times New Roman" w:cs="Times New Roman"/>
                <w:szCs w:val="22"/>
              </w:rPr>
            </w:pPr>
          </w:p>
        </w:tc>
        <w:tc>
          <w:tcPr>
            <w:tcW w:w="1301" w:type="dxa"/>
          </w:tcPr>
          <w:p w:rsidR="000A4DAA" w:rsidRPr="00D51C0C" w:rsidRDefault="000A4DAA" w:rsidP="005249B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8" w:type="dxa"/>
          </w:tcPr>
          <w:p w:rsidR="000A4DAA" w:rsidRPr="00D51C0C"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D51C0C" w:rsidRDefault="000A4DAA"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58" w:type="dxa"/>
          </w:tcPr>
          <w:p w:rsidR="000A4DAA" w:rsidRPr="00D51C0C" w:rsidRDefault="000A4DAA"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0A4DAA" w:rsidRPr="00D51C0C" w:rsidRDefault="000A4DAA" w:rsidP="005249B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58" w:type="dxa"/>
          </w:tcPr>
          <w:p w:rsidR="000A4DAA" w:rsidRPr="00D51C0C"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D51C0C" w:rsidRDefault="000A4DAA"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0A4DAA" w:rsidRPr="00D51C0C" w:rsidTr="0004667E">
        <w:tc>
          <w:tcPr>
            <w:tcW w:w="3634" w:type="dxa"/>
          </w:tcPr>
          <w:p w:rsidR="000A4DAA" w:rsidRPr="00D51C0C" w:rsidRDefault="000A4DAA" w:rsidP="0004667E">
            <w:pPr>
              <w:spacing w:after="0" w:line="240" w:lineRule="atLeast"/>
              <w:ind w:left="549" w:right="-25"/>
              <w:jc w:val="both"/>
              <w:rPr>
                <w:rFonts w:ascii="Times New Roman" w:hAnsi="Times New Roman" w:cs="Times New Roman"/>
                <w:szCs w:val="22"/>
              </w:rPr>
            </w:pPr>
          </w:p>
        </w:tc>
        <w:tc>
          <w:tcPr>
            <w:tcW w:w="5978" w:type="dxa"/>
            <w:gridSpan w:val="7"/>
          </w:tcPr>
          <w:p w:rsidR="000A4DAA" w:rsidRPr="00D51C0C" w:rsidRDefault="000A4DAA" w:rsidP="005249B5">
            <w:pPr>
              <w:tabs>
                <w:tab w:val="left" w:pos="405"/>
              </w:tabs>
              <w:spacing w:after="0" w:line="240" w:lineRule="atLeast"/>
              <w:ind w:left="522" w:right="333"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CC1DE1" w:rsidRPr="00D51C0C" w:rsidTr="0004667E">
        <w:tc>
          <w:tcPr>
            <w:tcW w:w="3634" w:type="dxa"/>
            <w:vAlign w:val="bottom"/>
          </w:tcPr>
          <w:p w:rsidR="00CC1DE1" w:rsidRPr="00D51C0C" w:rsidRDefault="00CC1DE1" w:rsidP="0004667E">
            <w:pPr>
              <w:tabs>
                <w:tab w:val="left" w:pos="405"/>
              </w:tabs>
              <w:spacing w:after="0" w:line="240" w:lineRule="atLeast"/>
              <w:ind w:left="549" w:right="-25" w:firstLine="62"/>
              <w:jc w:val="thaiDistribute"/>
              <w:rPr>
                <w:rFonts w:ascii="Times New Roman" w:hAnsi="Times New Roman" w:cs="Times New Roman"/>
                <w:szCs w:val="22"/>
              </w:rPr>
            </w:pPr>
            <w:r w:rsidRPr="00D51C0C">
              <w:rPr>
                <w:rFonts w:ascii="Times New Roman" w:hAnsi="Times New Roman" w:cs="Times New Roman"/>
                <w:szCs w:val="22"/>
              </w:rPr>
              <w:t>Net book value at 1 January</w:t>
            </w:r>
          </w:p>
        </w:tc>
        <w:tc>
          <w:tcPr>
            <w:tcW w:w="1301" w:type="dxa"/>
          </w:tcPr>
          <w:p w:rsidR="00CC1DE1" w:rsidRPr="00D51C0C" w:rsidRDefault="001E5DD8" w:rsidP="005249B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1,285,867</w:t>
            </w: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CC1DE1" w:rsidP="000A4DAA">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1,613,024</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CC1DE1" w:rsidP="000A4DAA">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1,225,390</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CC1DE1"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1,558,198</w:t>
            </w:r>
          </w:p>
        </w:tc>
      </w:tr>
      <w:tr w:rsidR="00CC1DE1" w:rsidRPr="00D51C0C" w:rsidTr="003E0F98">
        <w:tc>
          <w:tcPr>
            <w:tcW w:w="3634" w:type="dxa"/>
            <w:vAlign w:val="bottom"/>
          </w:tcPr>
          <w:p w:rsidR="00CC1DE1" w:rsidRPr="00D51C0C" w:rsidRDefault="00CC1DE1" w:rsidP="0004667E">
            <w:pPr>
              <w:tabs>
                <w:tab w:val="left" w:pos="405"/>
              </w:tabs>
              <w:spacing w:after="0" w:line="240" w:lineRule="atLeast"/>
              <w:ind w:left="549" w:right="-25" w:firstLine="62"/>
              <w:jc w:val="thaiDistribute"/>
              <w:rPr>
                <w:rFonts w:ascii="Times New Roman" w:hAnsi="Times New Roman" w:cs="Times New Roman"/>
                <w:szCs w:val="22"/>
              </w:rPr>
            </w:pPr>
            <w:r w:rsidRPr="00D51C0C">
              <w:rPr>
                <w:rFonts w:ascii="Times New Roman" w:hAnsi="Times New Roman" w:cs="Times New Roman"/>
                <w:szCs w:val="22"/>
              </w:rPr>
              <w:t>Acquisition and transfer in</w:t>
            </w:r>
          </w:p>
        </w:tc>
        <w:tc>
          <w:tcPr>
            <w:tcW w:w="1301" w:type="dxa"/>
            <w:shd w:val="clear" w:color="auto" w:fill="auto"/>
          </w:tcPr>
          <w:p w:rsidR="00CC1DE1" w:rsidRPr="00D51C0C" w:rsidRDefault="0071345D" w:rsidP="005249B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32,024</w:t>
            </w: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0A4DAA">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159,924</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0A4DAA">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32,008</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136,471</w:t>
            </w:r>
          </w:p>
        </w:tc>
      </w:tr>
      <w:tr w:rsidR="00CC1DE1" w:rsidRPr="00D51C0C" w:rsidTr="003E0F98">
        <w:tc>
          <w:tcPr>
            <w:tcW w:w="3634" w:type="dxa"/>
            <w:vAlign w:val="bottom"/>
          </w:tcPr>
          <w:p w:rsidR="00CC1DE1" w:rsidRPr="00D51C0C" w:rsidRDefault="00CC1DE1" w:rsidP="0004667E">
            <w:pPr>
              <w:tabs>
                <w:tab w:val="left" w:pos="405"/>
                <w:tab w:val="left" w:pos="777"/>
              </w:tabs>
              <w:spacing w:after="0" w:line="240" w:lineRule="atLeast"/>
              <w:ind w:left="549" w:right="-25" w:firstLine="62"/>
              <w:rPr>
                <w:rFonts w:ascii="Times New Roman" w:hAnsi="Times New Roman" w:cs="Times New Roman"/>
                <w:szCs w:val="22"/>
                <w:cs/>
              </w:rPr>
            </w:pPr>
            <w:r w:rsidRPr="00D51C0C">
              <w:rPr>
                <w:rFonts w:ascii="Times New Roman" w:hAnsi="Times New Roman" w:cs="Times New Roman"/>
                <w:szCs w:val="22"/>
              </w:rPr>
              <w:t>Disposal - net book value</w:t>
            </w:r>
          </w:p>
        </w:tc>
        <w:tc>
          <w:tcPr>
            <w:tcW w:w="1301" w:type="dxa"/>
            <w:shd w:val="clear" w:color="auto" w:fill="auto"/>
          </w:tcPr>
          <w:p w:rsidR="00CC1DE1" w:rsidRPr="00D51C0C" w:rsidRDefault="0071345D" w:rsidP="005249B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(1,787)</w:t>
            </w: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(38,453)</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6459AC">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(1,787)</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(38,453)</w:t>
            </w:r>
          </w:p>
        </w:tc>
      </w:tr>
      <w:tr w:rsidR="00CC1DE1" w:rsidRPr="00D51C0C" w:rsidTr="003E0F98">
        <w:tc>
          <w:tcPr>
            <w:tcW w:w="3634" w:type="dxa"/>
            <w:vAlign w:val="bottom"/>
          </w:tcPr>
          <w:p w:rsidR="00CC1DE1" w:rsidRPr="00D51C0C" w:rsidRDefault="00CC1DE1" w:rsidP="0004667E">
            <w:pPr>
              <w:tabs>
                <w:tab w:val="left" w:pos="405"/>
                <w:tab w:val="left" w:pos="777"/>
              </w:tabs>
              <w:spacing w:after="0" w:line="240" w:lineRule="atLeast"/>
              <w:ind w:left="549" w:right="-25" w:firstLine="62"/>
              <w:rPr>
                <w:rFonts w:ascii="Times New Roman" w:hAnsi="Times New Roman" w:cs="Times New Roman"/>
                <w:szCs w:val="22"/>
              </w:rPr>
            </w:pPr>
            <w:r w:rsidRPr="00D51C0C">
              <w:rPr>
                <w:rFonts w:ascii="Times New Roman" w:hAnsi="Times New Roman" w:cs="Times New Roman"/>
                <w:szCs w:val="22"/>
              </w:rPr>
              <w:t>Transfer out - at cost</w:t>
            </w:r>
          </w:p>
        </w:tc>
        <w:tc>
          <w:tcPr>
            <w:tcW w:w="1301" w:type="dxa"/>
            <w:shd w:val="clear" w:color="auto" w:fill="auto"/>
          </w:tcPr>
          <w:p w:rsidR="00CC1DE1" w:rsidRPr="00D51C0C" w:rsidRDefault="0071345D" w:rsidP="005249B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(528)</w:t>
            </w: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(275,318)</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0A4DAA">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(528)</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(275,318)</w:t>
            </w:r>
          </w:p>
        </w:tc>
      </w:tr>
      <w:tr w:rsidR="00CC1DE1" w:rsidRPr="00D51C0C" w:rsidTr="00C6165B">
        <w:tc>
          <w:tcPr>
            <w:tcW w:w="3634" w:type="dxa"/>
            <w:vAlign w:val="bottom"/>
          </w:tcPr>
          <w:p w:rsidR="00CC1DE1" w:rsidRPr="00D51C0C" w:rsidRDefault="00CC1DE1" w:rsidP="0004667E">
            <w:pPr>
              <w:tabs>
                <w:tab w:val="left" w:pos="405"/>
              </w:tabs>
              <w:spacing w:after="0" w:line="240" w:lineRule="atLeast"/>
              <w:ind w:left="549" w:right="-25" w:firstLine="62"/>
              <w:jc w:val="thaiDistribute"/>
              <w:rPr>
                <w:rFonts w:ascii="Times New Roman" w:hAnsi="Times New Roman" w:cs="Times New Roman"/>
                <w:szCs w:val="22"/>
                <w:cs/>
              </w:rPr>
            </w:pPr>
            <w:r w:rsidRPr="00D51C0C">
              <w:rPr>
                <w:rFonts w:ascii="Times New Roman" w:hAnsi="Times New Roman" w:cs="Times New Roman"/>
                <w:szCs w:val="22"/>
              </w:rPr>
              <w:t>Depreciation for the period</w:t>
            </w:r>
          </w:p>
        </w:tc>
        <w:tc>
          <w:tcPr>
            <w:tcW w:w="1301" w:type="dxa"/>
            <w:shd w:val="clear" w:color="auto" w:fill="auto"/>
          </w:tcPr>
          <w:p w:rsidR="00CC1DE1" w:rsidRPr="00D51C0C" w:rsidRDefault="0071345D" w:rsidP="002E36F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(121,332)</w:t>
            </w:r>
          </w:p>
        </w:tc>
        <w:tc>
          <w:tcPr>
            <w:tcW w:w="258" w:type="dxa"/>
          </w:tcPr>
          <w:p w:rsidR="00CC1DE1" w:rsidRPr="00D51C0C" w:rsidRDefault="00CC1DE1" w:rsidP="002E36F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2E36F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(128,565)</w:t>
            </w:r>
          </w:p>
        </w:tc>
        <w:tc>
          <w:tcPr>
            <w:tcW w:w="258" w:type="dxa"/>
          </w:tcPr>
          <w:p w:rsidR="00CC1DE1" w:rsidRPr="00D51C0C" w:rsidRDefault="00CC1DE1"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2E36F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(112,975)</w:t>
            </w:r>
          </w:p>
        </w:tc>
        <w:tc>
          <w:tcPr>
            <w:tcW w:w="258" w:type="dxa"/>
          </w:tcPr>
          <w:p w:rsidR="00CC1DE1" w:rsidRPr="00D51C0C" w:rsidRDefault="00CC1DE1"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(120,683)</w:t>
            </w:r>
          </w:p>
        </w:tc>
      </w:tr>
      <w:tr w:rsidR="00CC1DE1" w:rsidRPr="00D51C0C" w:rsidTr="00C6165B">
        <w:tc>
          <w:tcPr>
            <w:tcW w:w="3634" w:type="dxa"/>
            <w:vAlign w:val="bottom"/>
          </w:tcPr>
          <w:p w:rsidR="00CC1DE1" w:rsidRPr="00D51C0C" w:rsidRDefault="00CC1DE1" w:rsidP="0004667E">
            <w:pPr>
              <w:tabs>
                <w:tab w:val="left" w:pos="405"/>
              </w:tabs>
              <w:spacing w:after="0" w:line="240" w:lineRule="atLeast"/>
              <w:ind w:left="549" w:right="-25" w:firstLine="62"/>
              <w:jc w:val="thaiDistribute"/>
              <w:rPr>
                <w:rFonts w:ascii="Times New Roman" w:hAnsi="Times New Roman" w:cs="Times New Roman"/>
                <w:szCs w:val="22"/>
                <w:cs/>
              </w:rPr>
            </w:pPr>
            <w:r w:rsidRPr="00D51C0C">
              <w:rPr>
                <w:rFonts w:ascii="Times New Roman" w:hAnsi="Times New Roman" w:cs="Times New Roman"/>
                <w:szCs w:val="22"/>
              </w:rPr>
              <w:t>Currency translation difference</w:t>
            </w:r>
          </w:p>
        </w:tc>
        <w:tc>
          <w:tcPr>
            <w:tcW w:w="1301" w:type="dxa"/>
            <w:shd w:val="clear" w:color="auto" w:fill="auto"/>
          </w:tcPr>
          <w:p w:rsidR="00CC1DE1" w:rsidRPr="00D51C0C" w:rsidRDefault="0071345D" w:rsidP="005249B5">
            <w:pPr>
              <w:tabs>
                <w:tab w:val="decimal" w:pos="964"/>
              </w:tabs>
              <w:spacing w:after="0" w:line="240" w:lineRule="atLeast"/>
              <w:ind w:left="72" w:right="-25"/>
              <w:jc w:val="both"/>
              <w:rPr>
                <w:rFonts w:ascii="Times New Roman" w:hAnsi="Times New Roman" w:cs="Times New Roman"/>
                <w:szCs w:val="22"/>
              </w:rPr>
            </w:pPr>
            <w:r w:rsidRPr="00D51C0C">
              <w:rPr>
                <w:rFonts w:ascii="Times New Roman" w:hAnsi="Times New Roman" w:cs="Times New Roman"/>
                <w:szCs w:val="22"/>
              </w:rPr>
              <w:t>(13,942)</w:t>
            </w: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04667E">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04667E">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D51C0C" w:rsidRDefault="0071345D" w:rsidP="00CC1DE1">
            <w:pPr>
              <w:spacing w:after="0" w:line="240" w:lineRule="atLeast"/>
              <w:ind w:left="72" w:right="-25"/>
              <w:jc w:val="center"/>
              <w:rPr>
                <w:rFonts w:ascii="Times New Roman" w:hAnsi="Times New Roman" w:cs="Times New Roman"/>
                <w:szCs w:val="22"/>
              </w:rPr>
            </w:pPr>
            <w:r w:rsidRPr="00D51C0C">
              <w:rPr>
                <w:rFonts w:ascii="Times New Roman" w:hAnsi="Times New Roman" w:cs="Times New Roman"/>
                <w:szCs w:val="22"/>
              </w:rPr>
              <w:t>-</w:t>
            </w:r>
          </w:p>
        </w:tc>
      </w:tr>
      <w:tr w:rsidR="00CC1DE1" w:rsidRPr="00D51C0C" w:rsidTr="00C6165B">
        <w:tc>
          <w:tcPr>
            <w:tcW w:w="3634" w:type="dxa"/>
            <w:vAlign w:val="bottom"/>
          </w:tcPr>
          <w:p w:rsidR="00CC1DE1" w:rsidRPr="00D51C0C" w:rsidRDefault="00CC1DE1" w:rsidP="00C6165B">
            <w:pPr>
              <w:tabs>
                <w:tab w:val="left" w:pos="405"/>
              </w:tabs>
              <w:spacing w:after="0" w:line="240" w:lineRule="atLeast"/>
              <w:ind w:left="549" w:right="-25" w:firstLine="62"/>
              <w:jc w:val="thaiDistribute"/>
              <w:rPr>
                <w:rFonts w:ascii="Times New Roman" w:hAnsi="Times New Roman" w:cs="Times New Roman"/>
                <w:b/>
                <w:bCs/>
                <w:szCs w:val="22"/>
              </w:rPr>
            </w:pPr>
            <w:r w:rsidRPr="00D51C0C">
              <w:rPr>
                <w:rFonts w:ascii="Times New Roman" w:hAnsi="Times New Roman" w:cs="Times New Roman"/>
                <w:b/>
                <w:bCs/>
                <w:szCs w:val="22"/>
              </w:rPr>
              <w:t xml:space="preserve">Net book value at </w:t>
            </w:r>
          </w:p>
        </w:tc>
        <w:tc>
          <w:tcPr>
            <w:tcW w:w="1301" w:type="dxa"/>
            <w:tcBorders>
              <w:bottom w:val="single" w:sz="4" w:space="0" w:color="auto"/>
            </w:tcBorders>
            <w:shd w:val="clear" w:color="auto" w:fill="auto"/>
          </w:tcPr>
          <w:p w:rsidR="00CC1DE1" w:rsidRPr="00D51C0C" w:rsidRDefault="00CC1DE1" w:rsidP="005249B5">
            <w:pPr>
              <w:tabs>
                <w:tab w:val="decimal" w:pos="964"/>
              </w:tabs>
              <w:spacing w:after="0" w:line="240" w:lineRule="atLeast"/>
              <w:ind w:left="72" w:right="-25"/>
              <w:jc w:val="both"/>
              <w:rPr>
                <w:rFonts w:ascii="Times New Roman" w:hAnsi="Times New Roman" w:cs="Times New Roman"/>
                <w:b/>
                <w:bCs/>
                <w:szCs w:val="22"/>
              </w:rPr>
            </w:pPr>
          </w:p>
        </w:tc>
        <w:tc>
          <w:tcPr>
            <w:tcW w:w="258" w:type="dxa"/>
          </w:tcPr>
          <w:p w:rsidR="00CC1DE1" w:rsidRPr="00D51C0C" w:rsidRDefault="00CC1DE1" w:rsidP="005249B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rsidR="00CC1DE1" w:rsidRPr="00D51C0C" w:rsidRDefault="00CC1DE1" w:rsidP="00CC1DE1">
            <w:pPr>
              <w:tabs>
                <w:tab w:val="decimal" w:pos="964"/>
              </w:tabs>
              <w:spacing w:after="0" w:line="240" w:lineRule="atLeast"/>
              <w:ind w:left="72" w:right="-25"/>
              <w:jc w:val="both"/>
              <w:rPr>
                <w:rFonts w:ascii="Times New Roman" w:hAnsi="Times New Roman" w:cs="Times New Roman"/>
                <w:b/>
                <w:bCs/>
                <w:szCs w:val="22"/>
              </w:rPr>
            </w:pP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rsidR="00CC1DE1" w:rsidRPr="00D51C0C" w:rsidRDefault="00CC1DE1" w:rsidP="000A4DAA">
            <w:pPr>
              <w:tabs>
                <w:tab w:val="decimal" w:pos="964"/>
              </w:tabs>
              <w:spacing w:after="0" w:line="240" w:lineRule="atLeast"/>
              <w:ind w:left="72" w:right="-25"/>
              <w:jc w:val="both"/>
              <w:rPr>
                <w:rFonts w:ascii="Times New Roman" w:hAnsi="Times New Roman" w:cs="Times New Roman"/>
                <w:b/>
                <w:bCs/>
                <w:szCs w:val="22"/>
              </w:rPr>
            </w:pPr>
          </w:p>
        </w:tc>
        <w:tc>
          <w:tcPr>
            <w:tcW w:w="258" w:type="dxa"/>
          </w:tcPr>
          <w:p w:rsidR="00CC1DE1" w:rsidRPr="00D51C0C" w:rsidRDefault="00CC1DE1"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rsidR="00CC1DE1" w:rsidRPr="00D51C0C" w:rsidRDefault="00CC1DE1" w:rsidP="00CC1DE1">
            <w:pPr>
              <w:tabs>
                <w:tab w:val="decimal" w:pos="964"/>
              </w:tabs>
              <w:spacing w:after="0" w:line="240" w:lineRule="atLeast"/>
              <w:ind w:left="72" w:right="-25"/>
              <w:jc w:val="both"/>
              <w:rPr>
                <w:rFonts w:ascii="Times New Roman" w:hAnsi="Times New Roman" w:cs="Times New Roman"/>
                <w:b/>
                <w:bCs/>
                <w:szCs w:val="22"/>
              </w:rPr>
            </w:pPr>
          </w:p>
        </w:tc>
      </w:tr>
      <w:tr w:rsidR="00C6165B" w:rsidRPr="00D51C0C" w:rsidTr="003E0F98">
        <w:tc>
          <w:tcPr>
            <w:tcW w:w="3634" w:type="dxa"/>
            <w:vAlign w:val="bottom"/>
          </w:tcPr>
          <w:p w:rsidR="00C6165B" w:rsidRPr="00D51C0C" w:rsidRDefault="00C6165B" w:rsidP="009663CA">
            <w:pPr>
              <w:tabs>
                <w:tab w:val="left" w:pos="405"/>
              </w:tabs>
              <w:spacing w:after="0" w:line="240" w:lineRule="atLeast"/>
              <w:ind w:left="549" w:right="-25" w:firstLine="62"/>
              <w:jc w:val="thaiDistribute"/>
              <w:rPr>
                <w:rFonts w:ascii="Times New Roman" w:hAnsi="Times New Roman" w:cs="Times New Roman"/>
                <w:b/>
                <w:bCs/>
                <w:szCs w:val="22"/>
              </w:rPr>
            </w:pPr>
            <w:r w:rsidRPr="00D51C0C">
              <w:rPr>
                <w:rFonts w:ascii="Times New Roman" w:hAnsi="Times New Roman" w:cs="Times New Roman"/>
                <w:b/>
                <w:bCs/>
                <w:szCs w:val="22"/>
              </w:rPr>
              <w:t xml:space="preserve">  30 September</w:t>
            </w:r>
          </w:p>
        </w:tc>
        <w:tc>
          <w:tcPr>
            <w:tcW w:w="1301" w:type="dxa"/>
            <w:tcBorders>
              <w:top w:val="single" w:sz="4" w:space="0" w:color="auto"/>
              <w:bottom w:val="double" w:sz="4" w:space="0" w:color="auto"/>
            </w:tcBorders>
            <w:shd w:val="clear" w:color="auto" w:fill="auto"/>
          </w:tcPr>
          <w:p w:rsidR="00C6165B" w:rsidRPr="00D51C0C" w:rsidRDefault="0071345D" w:rsidP="00790A64">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1,180,302</w:t>
            </w:r>
          </w:p>
        </w:tc>
        <w:tc>
          <w:tcPr>
            <w:tcW w:w="258" w:type="dxa"/>
          </w:tcPr>
          <w:p w:rsidR="00C6165B" w:rsidRPr="00D51C0C" w:rsidRDefault="00C6165B" w:rsidP="00790A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6165B" w:rsidRPr="00D51C0C" w:rsidRDefault="0071345D" w:rsidP="00790A64">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1,330,612</w:t>
            </w:r>
          </w:p>
        </w:tc>
        <w:tc>
          <w:tcPr>
            <w:tcW w:w="258" w:type="dxa"/>
          </w:tcPr>
          <w:p w:rsidR="00C6165B" w:rsidRPr="00D51C0C" w:rsidRDefault="00C6165B" w:rsidP="00790A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6165B" w:rsidRPr="00D51C0C" w:rsidRDefault="0071345D" w:rsidP="00790A64">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1,142,108</w:t>
            </w:r>
          </w:p>
        </w:tc>
        <w:tc>
          <w:tcPr>
            <w:tcW w:w="258" w:type="dxa"/>
          </w:tcPr>
          <w:p w:rsidR="00C6165B" w:rsidRPr="00D51C0C" w:rsidRDefault="00C6165B" w:rsidP="00790A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6165B" w:rsidRPr="00D51C0C" w:rsidRDefault="0071345D" w:rsidP="00790A64">
            <w:pPr>
              <w:tabs>
                <w:tab w:val="decimal" w:pos="964"/>
              </w:tabs>
              <w:spacing w:after="0" w:line="240" w:lineRule="atLeast"/>
              <w:ind w:left="72" w:right="-25"/>
              <w:jc w:val="both"/>
              <w:rPr>
                <w:rFonts w:ascii="Times New Roman" w:hAnsi="Times New Roman" w:cs="Times New Roman"/>
                <w:b/>
                <w:bCs/>
                <w:szCs w:val="22"/>
              </w:rPr>
            </w:pPr>
            <w:r w:rsidRPr="00D51C0C">
              <w:rPr>
                <w:rFonts w:ascii="Times New Roman" w:hAnsi="Times New Roman" w:cs="Times New Roman"/>
                <w:b/>
                <w:bCs/>
                <w:szCs w:val="22"/>
              </w:rPr>
              <w:t>1,260,215</w:t>
            </w:r>
          </w:p>
        </w:tc>
      </w:tr>
    </w:tbl>
    <w:p w:rsidR="000A4DAA" w:rsidRPr="00D51C0C" w:rsidRDefault="000A4DAA"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Pr="00D51C0C"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6620F7" w:rsidRPr="00D51C0C"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4667E" w:rsidRPr="00D51C0C" w:rsidRDefault="006620F7" w:rsidP="000466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Company has mortgaged certain plots of its </w:t>
      </w:r>
      <w:r w:rsidR="00A574E1" w:rsidRPr="00D51C0C">
        <w:rPr>
          <w:rFonts w:ascii="Times New Roman" w:hAnsi="Times New Roman" w:cs="Times New Roman"/>
          <w:sz w:val="22"/>
          <w:szCs w:val="22"/>
        </w:rPr>
        <w:t>land with constructions thereon</w:t>
      </w:r>
      <w:r w:rsidRPr="00D51C0C">
        <w:rPr>
          <w:rFonts w:ascii="Times New Roman" w:hAnsi="Times New Roman" w:cs="Times New Roman"/>
          <w:sz w:val="22"/>
          <w:szCs w:val="22"/>
        </w:rPr>
        <w:t xml:space="preserve"> </w:t>
      </w:r>
      <w:r w:rsidR="001A4700" w:rsidRPr="00D51C0C">
        <w:rPr>
          <w:rFonts w:ascii="Times New Roman" w:hAnsi="Times New Roman"/>
          <w:sz w:val="22"/>
          <w:szCs w:val="28"/>
          <w:lang w:val="en-GB"/>
        </w:rPr>
        <w:t xml:space="preserve">and machinery and equipment </w:t>
      </w:r>
      <w:r w:rsidRPr="00D51C0C">
        <w:rPr>
          <w:rFonts w:ascii="Times New Roman" w:hAnsi="Times New Roman" w:cs="Times New Roman"/>
          <w:sz w:val="22"/>
          <w:szCs w:val="22"/>
        </w:rPr>
        <w:t xml:space="preserve">with their book values as at </w:t>
      </w:r>
      <w:r w:rsidR="00576FE9" w:rsidRPr="00D51C0C">
        <w:rPr>
          <w:rFonts w:ascii="Times New Roman" w:hAnsi="Times New Roman" w:cs="Times New Roman"/>
          <w:sz w:val="22"/>
          <w:szCs w:val="22"/>
        </w:rPr>
        <w:t xml:space="preserve">30 </w:t>
      </w:r>
      <w:r w:rsidR="003C4C3D" w:rsidRPr="00D51C0C">
        <w:rPr>
          <w:rFonts w:ascii="Times New Roman" w:hAnsi="Times New Roman" w:cs="Times New Roman"/>
          <w:sz w:val="22"/>
          <w:szCs w:val="22"/>
        </w:rPr>
        <w:t xml:space="preserve">September </w:t>
      </w:r>
      <w:r w:rsidR="00576FE9" w:rsidRPr="00D51C0C">
        <w:rPr>
          <w:rFonts w:ascii="Times New Roman" w:hAnsi="Times New Roman" w:cs="Times New Roman"/>
          <w:sz w:val="22"/>
          <w:szCs w:val="22"/>
        </w:rPr>
        <w:t>2021</w:t>
      </w:r>
      <w:r w:rsidR="001A4700" w:rsidRPr="00D51C0C">
        <w:rPr>
          <w:rFonts w:ascii="Times New Roman" w:hAnsi="Times New Roman" w:cs="Times New Roman"/>
          <w:sz w:val="22"/>
          <w:szCs w:val="22"/>
        </w:rPr>
        <w:t xml:space="preserve"> amounting to Baht </w:t>
      </w:r>
      <w:r w:rsidR="0071345D" w:rsidRPr="00D51C0C">
        <w:rPr>
          <w:rFonts w:ascii="Times New Roman" w:hAnsi="Times New Roman" w:cs="Times New Roman"/>
          <w:sz w:val="22"/>
          <w:szCs w:val="22"/>
        </w:rPr>
        <w:t>366.43</w:t>
      </w:r>
      <w:r w:rsidR="001A4700" w:rsidRPr="00D51C0C">
        <w:rPr>
          <w:rFonts w:ascii="Times New Roman" w:hAnsi="Times New Roman" w:cs="Times New Roman"/>
          <w:sz w:val="22"/>
          <w:szCs w:val="22"/>
        </w:rPr>
        <w:t xml:space="preserve"> </w:t>
      </w:r>
      <w:r w:rsidRPr="00D51C0C">
        <w:rPr>
          <w:rFonts w:ascii="Times New Roman" w:hAnsi="Times New Roman" w:cs="Times New Roman"/>
          <w:sz w:val="22"/>
          <w:szCs w:val="22"/>
        </w:rPr>
        <w:t xml:space="preserve">million as collateral for </w:t>
      </w:r>
      <w:r w:rsidR="0004667E" w:rsidRPr="00D51C0C">
        <w:rPr>
          <w:rFonts w:ascii="Times New Roman" w:hAnsi="Times New Roman" w:cs="Times New Roman"/>
          <w:sz w:val="22"/>
          <w:szCs w:val="22"/>
        </w:rPr>
        <w:t>credit facilities from financial institution</w:t>
      </w:r>
      <w:r w:rsidR="0079733F" w:rsidRPr="00D51C0C">
        <w:rPr>
          <w:rFonts w:ascii="Times New Roman" w:hAnsi="Times New Roman" w:cs="Times New Roman"/>
          <w:sz w:val="22"/>
          <w:szCs w:val="22"/>
        </w:rPr>
        <w:t>s</w:t>
      </w:r>
      <w:r w:rsidR="0004667E" w:rsidRPr="00D51C0C">
        <w:rPr>
          <w:rFonts w:ascii="Times New Roman" w:hAnsi="Times New Roman" w:cs="Times New Roman"/>
          <w:sz w:val="22"/>
          <w:szCs w:val="22"/>
        </w:rPr>
        <w:t>.</w:t>
      </w:r>
    </w:p>
    <w:p w:rsidR="004F0688" w:rsidRPr="00D51C0C" w:rsidRDefault="004F068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Pr="00D51C0C" w:rsidRDefault="006620F7">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D90AC7" w:rsidRPr="00D51C0C"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51C0C">
        <w:rPr>
          <w:rFonts w:ascii="Times New Roman" w:hAnsi="Times New Roman" w:cs="Times New Roman"/>
          <w:b/>
          <w:bCs/>
          <w:szCs w:val="22"/>
        </w:rPr>
        <w:lastRenderedPageBreak/>
        <w:t>Right-of-use assets</w:t>
      </w:r>
    </w:p>
    <w:p w:rsidR="00B069D6" w:rsidRPr="00D51C0C"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D51C0C"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Moveme</w:t>
      </w:r>
      <w:r w:rsidR="002377D9" w:rsidRPr="00D51C0C">
        <w:rPr>
          <w:rFonts w:ascii="Times New Roman" w:hAnsi="Times New Roman" w:cs="Times New Roman"/>
          <w:sz w:val="22"/>
          <w:szCs w:val="22"/>
        </w:rPr>
        <w:t>nts of the right-of-use assets</w:t>
      </w:r>
      <w:r w:rsidRPr="00D51C0C">
        <w:rPr>
          <w:rFonts w:ascii="Times New Roman" w:hAnsi="Times New Roman" w:cs="Times New Roman"/>
          <w:sz w:val="22"/>
          <w:szCs w:val="22"/>
        </w:rPr>
        <w:t xml:space="preserve"> during the </w:t>
      </w:r>
      <w:r w:rsidR="004F3F6B" w:rsidRPr="00D51C0C">
        <w:rPr>
          <w:rFonts w:ascii="Times New Roman" w:hAnsi="Times New Roman" w:cs="Times New Roman"/>
          <w:sz w:val="22"/>
          <w:szCs w:val="22"/>
        </w:rPr>
        <w:t>nine</w:t>
      </w:r>
      <w:r w:rsidRPr="00D51C0C">
        <w:rPr>
          <w:rFonts w:ascii="Times New Roman" w:hAnsi="Times New Roman" w:cs="Times New Roman"/>
          <w:sz w:val="22"/>
          <w:szCs w:val="22"/>
        </w:rPr>
        <w:t>-</w:t>
      </w:r>
      <w:r w:rsidR="00500A5A" w:rsidRPr="00D51C0C">
        <w:rPr>
          <w:rFonts w:ascii="Times New Roman" w:hAnsi="Times New Roman" w:cs="Times New Roman"/>
          <w:sz w:val="22"/>
          <w:szCs w:val="22"/>
        </w:rPr>
        <w:t>month period ended 3</w:t>
      </w:r>
      <w:r w:rsidR="005F68AC" w:rsidRPr="00D51C0C">
        <w:rPr>
          <w:rFonts w:ascii="Times New Roman" w:hAnsi="Times New Roman" w:cs="Times New Roman"/>
          <w:sz w:val="22"/>
          <w:szCs w:val="22"/>
        </w:rPr>
        <w:t xml:space="preserve">0 </w:t>
      </w:r>
      <w:r w:rsidR="004F3F6B" w:rsidRPr="00D51C0C">
        <w:rPr>
          <w:rFonts w:ascii="Times New Roman" w:hAnsi="Times New Roman" w:cs="Times New Roman"/>
          <w:sz w:val="22"/>
          <w:szCs w:val="22"/>
        </w:rPr>
        <w:t>September</w:t>
      </w:r>
      <w:r w:rsidR="00500A5A" w:rsidRPr="00D51C0C">
        <w:rPr>
          <w:rFonts w:ascii="Times New Roman" w:hAnsi="Times New Roman" w:cs="Times New Roman"/>
          <w:sz w:val="22"/>
          <w:szCs w:val="22"/>
        </w:rPr>
        <w:t xml:space="preserve"> </w:t>
      </w:r>
      <w:r w:rsidR="002377D9" w:rsidRPr="00D51C0C">
        <w:rPr>
          <w:rFonts w:ascii="Times New Roman" w:hAnsi="Times New Roman" w:cs="Times New Roman"/>
          <w:sz w:val="22"/>
          <w:szCs w:val="22"/>
        </w:rPr>
        <w:t>we</w:t>
      </w:r>
      <w:r w:rsidRPr="00D51C0C">
        <w:rPr>
          <w:rFonts w:ascii="Times New Roman" w:hAnsi="Times New Roman" w:cs="Times New Roman"/>
          <w:sz w:val="22"/>
          <w:szCs w:val="22"/>
        </w:rPr>
        <w:t xml:space="preserve">re summarized </w:t>
      </w:r>
      <w:r w:rsidR="002377D9" w:rsidRPr="00D51C0C">
        <w:rPr>
          <w:rFonts w:ascii="Times New Roman" w:hAnsi="Times New Roman" w:cs="Times New Roman"/>
          <w:sz w:val="22"/>
          <w:szCs w:val="22"/>
        </w:rPr>
        <w:t>as follows:</w:t>
      </w:r>
    </w:p>
    <w:p w:rsidR="00004F05" w:rsidRPr="00D51C0C" w:rsidRDefault="00004F05"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0E29D8" w:rsidRPr="00D51C0C" w:rsidTr="007C0115">
        <w:tc>
          <w:tcPr>
            <w:tcW w:w="4164" w:type="dxa"/>
          </w:tcPr>
          <w:p w:rsidR="000E29D8" w:rsidRPr="00D51C0C" w:rsidRDefault="000E29D8" w:rsidP="007C0115">
            <w:pPr>
              <w:spacing w:after="0"/>
              <w:ind w:left="549" w:right="-25"/>
              <w:rPr>
                <w:rFonts w:ascii="Times New Roman" w:hAnsi="Times New Roman" w:cs="Times New Roman"/>
                <w:szCs w:val="22"/>
              </w:rPr>
            </w:pPr>
          </w:p>
        </w:tc>
        <w:tc>
          <w:tcPr>
            <w:tcW w:w="2624" w:type="dxa"/>
            <w:gridSpan w:val="3"/>
          </w:tcPr>
          <w:p w:rsidR="000E29D8" w:rsidRPr="00D51C0C" w:rsidRDefault="000E29D8" w:rsidP="007C0115">
            <w:pPr>
              <w:spacing w:after="0"/>
              <w:ind w:left="-54" w:right="-25"/>
              <w:jc w:val="center"/>
              <w:rPr>
                <w:rFonts w:ascii="Times New Roman" w:hAnsi="Times New Roman" w:cs="Times New Roman"/>
                <w:b/>
                <w:bCs/>
                <w:szCs w:val="22"/>
                <w:cs/>
              </w:rPr>
            </w:pPr>
            <w:r w:rsidRPr="00D51C0C">
              <w:rPr>
                <w:rFonts w:ascii="Times New Roman" w:hAnsi="Times New Roman" w:cs="Times New Roman"/>
                <w:b/>
                <w:szCs w:val="22"/>
              </w:rPr>
              <w:t xml:space="preserve">Consolidated </w:t>
            </w:r>
            <w:r w:rsidRPr="00D51C0C">
              <w:rPr>
                <w:rFonts w:ascii="Times New Roman" w:hAnsi="Times New Roman" w:cs="Times New Roman"/>
                <w:b/>
                <w:szCs w:val="22"/>
              </w:rPr>
              <w:br/>
              <w:t>financial statements</w:t>
            </w:r>
          </w:p>
        </w:tc>
        <w:tc>
          <w:tcPr>
            <w:tcW w:w="270" w:type="dxa"/>
          </w:tcPr>
          <w:p w:rsidR="000E29D8" w:rsidRPr="00D51C0C" w:rsidRDefault="000E29D8" w:rsidP="007C0115">
            <w:pPr>
              <w:spacing w:after="0"/>
              <w:ind w:left="-54" w:right="-25"/>
              <w:jc w:val="center"/>
              <w:rPr>
                <w:rFonts w:ascii="Times New Roman" w:hAnsi="Times New Roman" w:cs="Times New Roman"/>
                <w:b/>
                <w:bCs/>
                <w:szCs w:val="22"/>
              </w:rPr>
            </w:pPr>
          </w:p>
        </w:tc>
        <w:tc>
          <w:tcPr>
            <w:tcW w:w="2404" w:type="dxa"/>
            <w:gridSpan w:val="3"/>
          </w:tcPr>
          <w:p w:rsidR="000E29D8" w:rsidRPr="00D51C0C" w:rsidRDefault="000E29D8" w:rsidP="007C0115">
            <w:pPr>
              <w:spacing w:after="0"/>
              <w:ind w:left="-78" w:right="-25"/>
              <w:jc w:val="center"/>
              <w:rPr>
                <w:rFonts w:ascii="Times New Roman" w:hAnsi="Times New Roman" w:cs="Times New Roman"/>
                <w:b/>
                <w:bCs/>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0E29D8" w:rsidRPr="00D51C0C" w:rsidTr="007C0115">
        <w:tc>
          <w:tcPr>
            <w:tcW w:w="4164" w:type="dxa"/>
          </w:tcPr>
          <w:p w:rsidR="000E29D8" w:rsidRPr="00D51C0C" w:rsidRDefault="000E29D8" w:rsidP="007C0115">
            <w:pPr>
              <w:spacing w:after="0"/>
              <w:ind w:left="549" w:right="-25"/>
              <w:rPr>
                <w:rFonts w:ascii="Times New Roman" w:hAnsi="Times New Roman" w:cs="Times New Roman"/>
                <w:szCs w:val="22"/>
              </w:rPr>
            </w:pPr>
          </w:p>
        </w:tc>
        <w:tc>
          <w:tcPr>
            <w:tcW w:w="1170" w:type="dxa"/>
          </w:tcPr>
          <w:p w:rsidR="000E29D8" w:rsidRPr="00D51C0C" w:rsidRDefault="000E29D8" w:rsidP="007C011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0E29D8" w:rsidRPr="00D51C0C"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0E29D8" w:rsidRPr="00D51C0C" w:rsidRDefault="000E29D8" w:rsidP="007C011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0E29D8" w:rsidRPr="00D51C0C" w:rsidRDefault="000E29D8" w:rsidP="007C011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0E29D8" w:rsidRPr="00D51C0C" w:rsidRDefault="000E29D8" w:rsidP="007C011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36" w:type="dxa"/>
          </w:tcPr>
          <w:p w:rsidR="000E29D8" w:rsidRPr="00D51C0C"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0E29D8" w:rsidRPr="00D51C0C" w:rsidRDefault="000E29D8" w:rsidP="007C011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0E29D8" w:rsidRPr="00D51C0C" w:rsidTr="007C0115">
        <w:tc>
          <w:tcPr>
            <w:tcW w:w="4164" w:type="dxa"/>
          </w:tcPr>
          <w:p w:rsidR="000E29D8" w:rsidRPr="00D51C0C" w:rsidRDefault="000E29D8" w:rsidP="007C0115">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0E29D8" w:rsidRPr="00D51C0C" w:rsidRDefault="000E29D8" w:rsidP="00F656E2">
            <w:pPr>
              <w:tabs>
                <w:tab w:val="left" w:pos="405"/>
              </w:tabs>
              <w:spacing w:after="0" w:line="240" w:lineRule="atLeast"/>
              <w:ind w:left="522" w:right="333"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6620F7" w:rsidRPr="00D51C0C" w:rsidTr="007C0115">
        <w:tc>
          <w:tcPr>
            <w:tcW w:w="4164" w:type="dxa"/>
            <w:vAlign w:val="bottom"/>
          </w:tcPr>
          <w:p w:rsidR="006620F7" w:rsidRPr="00D51C0C" w:rsidRDefault="006620F7" w:rsidP="000E29D8">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Net book value at 1 January</w:t>
            </w:r>
          </w:p>
        </w:tc>
        <w:tc>
          <w:tcPr>
            <w:tcW w:w="1170" w:type="dxa"/>
          </w:tcPr>
          <w:p w:rsidR="006620F7" w:rsidRPr="00D51C0C" w:rsidRDefault="00863F4B" w:rsidP="00B67627">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374,941</w:t>
            </w:r>
          </w:p>
        </w:tc>
        <w:tc>
          <w:tcPr>
            <w:tcW w:w="270" w:type="dxa"/>
          </w:tcPr>
          <w:p w:rsidR="006620F7" w:rsidRPr="00D51C0C"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D51C0C" w:rsidRDefault="00863F4B" w:rsidP="006620F7">
            <w:pPr>
              <w:tabs>
                <w:tab w:val="decimal" w:pos="89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308,680</w:t>
            </w:r>
          </w:p>
        </w:tc>
        <w:tc>
          <w:tcPr>
            <w:tcW w:w="270" w:type="dxa"/>
          </w:tcPr>
          <w:p w:rsidR="006620F7" w:rsidRPr="00D51C0C"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D51C0C" w:rsidRDefault="00863F4B" w:rsidP="00B67627">
            <w:pPr>
              <w:tabs>
                <w:tab w:val="decimal" w:pos="86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373,015</w:t>
            </w:r>
          </w:p>
        </w:tc>
        <w:tc>
          <w:tcPr>
            <w:tcW w:w="236" w:type="dxa"/>
          </w:tcPr>
          <w:p w:rsidR="006620F7" w:rsidRPr="00D51C0C"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D51C0C" w:rsidRDefault="00863F4B" w:rsidP="006620F7">
            <w:pPr>
              <w:tabs>
                <w:tab w:val="decimal" w:pos="89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305,192</w:t>
            </w:r>
          </w:p>
        </w:tc>
      </w:tr>
      <w:tr w:rsidR="006620F7" w:rsidRPr="00D51C0C" w:rsidTr="007C0115">
        <w:tc>
          <w:tcPr>
            <w:tcW w:w="4164" w:type="dxa"/>
            <w:vAlign w:val="bottom"/>
          </w:tcPr>
          <w:p w:rsidR="006620F7" w:rsidRPr="00D51C0C" w:rsidRDefault="006620F7" w:rsidP="005249B5">
            <w:pPr>
              <w:tabs>
                <w:tab w:val="left" w:pos="405"/>
              </w:tabs>
              <w:spacing w:after="0" w:line="240" w:lineRule="atLeast"/>
              <w:ind w:left="522" w:right="-25" w:firstLine="62"/>
              <w:jc w:val="thaiDistribute"/>
              <w:rPr>
                <w:rFonts w:ascii="Times New Roman" w:hAnsi="Times New Roman" w:cs="Times New Roman"/>
                <w:szCs w:val="22"/>
              </w:rPr>
            </w:pPr>
            <w:r w:rsidRPr="00D51C0C">
              <w:rPr>
                <w:rFonts w:ascii="Times New Roman" w:hAnsi="Times New Roman" w:cs="Times New Roman"/>
                <w:szCs w:val="22"/>
              </w:rPr>
              <w:t>Acquisition and transfer in</w:t>
            </w:r>
          </w:p>
        </w:tc>
        <w:tc>
          <w:tcPr>
            <w:tcW w:w="1170" w:type="dxa"/>
          </w:tcPr>
          <w:p w:rsidR="006620F7" w:rsidRPr="00D51C0C" w:rsidRDefault="006620F7" w:rsidP="00B67627">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620F7" w:rsidRPr="00D51C0C"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D51C0C" w:rsidRDefault="006620F7" w:rsidP="006620F7">
            <w:pPr>
              <w:tabs>
                <w:tab w:val="decimal" w:pos="899"/>
              </w:tabs>
              <w:spacing w:after="0" w:line="240" w:lineRule="atLeast"/>
              <w:ind w:left="-93" w:right="-96"/>
              <w:jc w:val="thaiDistribute"/>
              <w:rPr>
                <w:rFonts w:ascii="Times New Roman" w:hAnsi="Times New Roman" w:cs="Times New Roman"/>
                <w:szCs w:val="22"/>
              </w:rPr>
            </w:pPr>
          </w:p>
        </w:tc>
        <w:tc>
          <w:tcPr>
            <w:tcW w:w="270" w:type="dxa"/>
          </w:tcPr>
          <w:p w:rsidR="006620F7" w:rsidRPr="00D51C0C"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D51C0C" w:rsidRDefault="006620F7" w:rsidP="00B67627">
            <w:pPr>
              <w:tabs>
                <w:tab w:val="decimal" w:pos="862"/>
              </w:tabs>
              <w:spacing w:after="0" w:line="240" w:lineRule="atLeast"/>
              <w:ind w:left="-93" w:right="-96"/>
              <w:jc w:val="thaiDistribute"/>
              <w:rPr>
                <w:rFonts w:ascii="Times New Roman" w:hAnsi="Times New Roman" w:cs="Times New Roman"/>
                <w:szCs w:val="22"/>
              </w:rPr>
            </w:pPr>
          </w:p>
        </w:tc>
        <w:tc>
          <w:tcPr>
            <w:tcW w:w="236" w:type="dxa"/>
          </w:tcPr>
          <w:p w:rsidR="006620F7" w:rsidRPr="00D51C0C"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D51C0C" w:rsidRDefault="006620F7" w:rsidP="006620F7">
            <w:pPr>
              <w:tabs>
                <w:tab w:val="decimal" w:pos="890"/>
              </w:tabs>
              <w:spacing w:after="0" w:line="240" w:lineRule="atLeast"/>
              <w:ind w:left="-93" w:right="-96"/>
              <w:jc w:val="thaiDistribute"/>
              <w:rPr>
                <w:rFonts w:ascii="Times New Roman" w:hAnsi="Times New Roman" w:cs="Times New Roman"/>
                <w:szCs w:val="22"/>
              </w:rPr>
            </w:pPr>
          </w:p>
        </w:tc>
      </w:tr>
      <w:tr w:rsidR="00B67627" w:rsidRPr="00D51C0C" w:rsidTr="005249B5">
        <w:tc>
          <w:tcPr>
            <w:tcW w:w="4164" w:type="dxa"/>
            <w:vAlign w:val="bottom"/>
          </w:tcPr>
          <w:p w:rsidR="00B67627" w:rsidRPr="00D51C0C" w:rsidRDefault="00B67627" w:rsidP="005249B5">
            <w:pPr>
              <w:tabs>
                <w:tab w:val="left" w:pos="405"/>
              </w:tabs>
              <w:spacing w:after="0" w:line="240" w:lineRule="atLeast"/>
              <w:ind w:left="522" w:right="-25" w:firstLine="62"/>
              <w:jc w:val="thaiDistribute"/>
              <w:rPr>
                <w:rFonts w:ascii="Times New Roman" w:hAnsi="Times New Roman" w:cs="Times New Roman"/>
                <w:szCs w:val="22"/>
              </w:rPr>
            </w:pPr>
            <w:r w:rsidRPr="00D51C0C">
              <w:rPr>
                <w:rFonts w:ascii="Times New Roman" w:hAnsi="Times New Roman" w:cs="Times New Roman"/>
                <w:szCs w:val="22"/>
              </w:rPr>
              <w:t xml:space="preserve">  - at cost</w:t>
            </w:r>
          </w:p>
        </w:tc>
        <w:tc>
          <w:tcPr>
            <w:tcW w:w="1170" w:type="dxa"/>
          </w:tcPr>
          <w:p w:rsidR="00B67627" w:rsidRPr="00D51C0C" w:rsidRDefault="00D44266" w:rsidP="00863F4B">
            <w:pPr>
              <w:tabs>
                <w:tab w:val="decimal" w:pos="89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1,307</w:t>
            </w:r>
          </w:p>
        </w:tc>
        <w:tc>
          <w:tcPr>
            <w:tcW w:w="270" w:type="dxa"/>
          </w:tcPr>
          <w:p w:rsidR="00B67627" w:rsidRPr="00D51C0C" w:rsidRDefault="00B6762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D51C0C" w:rsidRDefault="00D44266" w:rsidP="006620F7">
            <w:pPr>
              <w:tabs>
                <w:tab w:val="decimal" w:pos="89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111,101</w:t>
            </w:r>
          </w:p>
        </w:tc>
        <w:tc>
          <w:tcPr>
            <w:tcW w:w="270" w:type="dxa"/>
          </w:tcPr>
          <w:p w:rsidR="00B67627" w:rsidRPr="00D51C0C"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67627" w:rsidRPr="00D51C0C" w:rsidRDefault="00D44266" w:rsidP="00863F4B">
            <w:pPr>
              <w:tabs>
                <w:tab w:val="decimal" w:pos="89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1,307</w:t>
            </w:r>
          </w:p>
        </w:tc>
        <w:tc>
          <w:tcPr>
            <w:tcW w:w="236" w:type="dxa"/>
          </w:tcPr>
          <w:p w:rsidR="00B67627" w:rsidRPr="00D51C0C"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67627" w:rsidRPr="00D51C0C" w:rsidRDefault="00D44266" w:rsidP="005249B5">
            <w:pPr>
              <w:tabs>
                <w:tab w:val="decimal" w:pos="89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110,427</w:t>
            </w:r>
          </w:p>
        </w:tc>
      </w:tr>
      <w:tr w:rsidR="00D44266" w:rsidRPr="00D51C0C" w:rsidTr="005249B5">
        <w:tc>
          <w:tcPr>
            <w:tcW w:w="4164" w:type="dxa"/>
            <w:vAlign w:val="bottom"/>
          </w:tcPr>
          <w:p w:rsidR="00D44266" w:rsidRPr="00D51C0C" w:rsidRDefault="00D44266" w:rsidP="00A600BE">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Transfer out - at net book value</w:t>
            </w:r>
          </w:p>
        </w:tc>
        <w:tc>
          <w:tcPr>
            <w:tcW w:w="1170" w:type="dxa"/>
          </w:tcPr>
          <w:p w:rsidR="00D44266" w:rsidRPr="00D51C0C" w:rsidRDefault="00D44266" w:rsidP="000D73FE">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(15,359)</w:t>
            </w:r>
          </w:p>
        </w:tc>
        <w:tc>
          <w:tcPr>
            <w:tcW w:w="270" w:type="dxa"/>
          </w:tcPr>
          <w:p w:rsidR="00D44266" w:rsidRPr="00D51C0C" w:rsidRDefault="00D44266"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D44266" w:rsidRPr="00D51C0C" w:rsidRDefault="00D44266" w:rsidP="002E36F5">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44266" w:rsidRPr="00D51C0C" w:rsidRDefault="00D44266"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D44266" w:rsidRPr="00D51C0C" w:rsidRDefault="00D44266" w:rsidP="000D73FE">
            <w:pPr>
              <w:tabs>
                <w:tab w:val="decimal" w:pos="86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(15,250)</w:t>
            </w:r>
          </w:p>
        </w:tc>
        <w:tc>
          <w:tcPr>
            <w:tcW w:w="236" w:type="dxa"/>
          </w:tcPr>
          <w:p w:rsidR="00D44266" w:rsidRPr="00D51C0C" w:rsidRDefault="00D44266"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D44266" w:rsidRPr="00D51C0C" w:rsidRDefault="00D44266" w:rsidP="002E36F5">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r>
      <w:tr w:rsidR="00D44266" w:rsidRPr="00D51C0C" w:rsidTr="002E36F5">
        <w:tc>
          <w:tcPr>
            <w:tcW w:w="4164" w:type="dxa"/>
          </w:tcPr>
          <w:p w:rsidR="00D44266" w:rsidRPr="00D51C0C" w:rsidRDefault="00D44266" w:rsidP="002E36F5">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Depreciation for the period</w:t>
            </w:r>
          </w:p>
        </w:tc>
        <w:tc>
          <w:tcPr>
            <w:tcW w:w="1170" w:type="dxa"/>
          </w:tcPr>
          <w:p w:rsidR="00D44266" w:rsidRPr="00D51C0C" w:rsidRDefault="00D44266" w:rsidP="00A600BE">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(34,434)</w:t>
            </w:r>
          </w:p>
        </w:tc>
        <w:tc>
          <w:tcPr>
            <w:tcW w:w="270" w:type="dxa"/>
          </w:tcPr>
          <w:p w:rsidR="00D44266" w:rsidRPr="00D51C0C" w:rsidRDefault="00D44266" w:rsidP="002E36F5">
            <w:pPr>
              <w:tabs>
                <w:tab w:val="decimal" w:pos="792"/>
              </w:tabs>
              <w:spacing w:after="0" w:line="240" w:lineRule="atLeast"/>
              <w:ind w:right="-96"/>
              <w:jc w:val="thaiDistribute"/>
              <w:rPr>
                <w:rFonts w:ascii="Times New Roman" w:hAnsi="Times New Roman" w:cs="Times New Roman"/>
                <w:szCs w:val="22"/>
              </w:rPr>
            </w:pPr>
          </w:p>
        </w:tc>
        <w:tc>
          <w:tcPr>
            <w:tcW w:w="1184" w:type="dxa"/>
          </w:tcPr>
          <w:p w:rsidR="00D44266" w:rsidRPr="00D51C0C" w:rsidRDefault="00D44266" w:rsidP="002E36F5">
            <w:pPr>
              <w:tabs>
                <w:tab w:val="decimal" w:pos="89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(33,237)</w:t>
            </w:r>
          </w:p>
        </w:tc>
        <w:tc>
          <w:tcPr>
            <w:tcW w:w="270" w:type="dxa"/>
          </w:tcPr>
          <w:p w:rsidR="00D44266" w:rsidRPr="00D51C0C" w:rsidRDefault="00D44266"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D44266" w:rsidRPr="00D51C0C" w:rsidRDefault="00D44266" w:rsidP="00B67627">
            <w:pPr>
              <w:tabs>
                <w:tab w:val="decimal" w:pos="86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(33,649)</w:t>
            </w:r>
          </w:p>
        </w:tc>
        <w:tc>
          <w:tcPr>
            <w:tcW w:w="236" w:type="dxa"/>
          </w:tcPr>
          <w:p w:rsidR="00D44266" w:rsidRPr="00D51C0C" w:rsidRDefault="00D44266" w:rsidP="002E36F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44266" w:rsidRPr="00D51C0C" w:rsidRDefault="00D44266" w:rsidP="00A3653D">
            <w:pPr>
              <w:tabs>
                <w:tab w:val="decimal" w:pos="89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(32,051)</w:t>
            </w:r>
          </w:p>
        </w:tc>
      </w:tr>
      <w:tr w:rsidR="00D44266" w:rsidRPr="00D51C0C" w:rsidTr="007C0115">
        <w:tc>
          <w:tcPr>
            <w:tcW w:w="4164" w:type="dxa"/>
          </w:tcPr>
          <w:p w:rsidR="00D44266" w:rsidRPr="00D51C0C" w:rsidRDefault="00D44266" w:rsidP="005249B5">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Currency translation difference</w:t>
            </w:r>
          </w:p>
        </w:tc>
        <w:tc>
          <w:tcPr>
            <w:tcW w:w="1170" w:type="dxa"/>
          </w:tcPr>
          <w:p w:rsidR="00D44266" w:rsidRPr="00D51C0C" w:rsidRDefault="00D44266" w:rsidP="00A600BE">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(276)</w:t>
            </w:r>
          </w:p>
        </w:tc>
        <w:tc>
          <w:tcPr>
            <w:tcW w:w="270" w:type="dxa"/>
          </w:tcPr>
          <w:p w:rsidR="00D44266" w:rsidRPr="00D51C0C" w:rsidRDefault="00D44266"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D44266" w:rsidRPr="00D51C0C" w:rsidRDefault="00D44266" w:rsidP="002E36F5">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D44266" w:rsidRPr="00D51C0C" w:rsidRDefault="00D44266"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D44266" w:rsidRPr="00D51C0C" w:rsidRDefault="00D44266" w:rsidP="002E36F5">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c>
          <w:tcPr>
            <w:tcW w:w="236" w:type="dxa"/>
          </w:tcPr>
          <w:p w:rsidR="00D44266" w:rsidRPr="00D51C0C" w:rsidRDefault="00D44266" w:rsidP="000E29D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44266" w:rsidRPr="00D51C0C" w:rsidRDefault="00D44266" w:rsidP="002E36F5">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r>
      <w:tr w:rsidR="00D44266" w:rsidRPr="00D51C0C" w:rsidTr="007C0115">
        <w:tc>
          <w:tcPr>
            <w:tcW w:w="4164" w:type="dxa"/>
            <w:vAlign w:val="bottom"/>
          </w:tcPr>
          <w:p w:rsidR="00D44266" w:rsidRPr="00D51C0C" w:rsidRDefault="00D44266" w:rsidP="004F3F6B">
            <w:pPr>
              <w:tabs>
                <w:tab w:val="left" w:pos="405"/>
              </w:tabs>
              <w:spacing w:after="0" w:line="240" w:lineRule="atLeast"/>
              <w:ind w:left="522" w:right="-25" w:firstLine="20"/>
              <w:jc w:val="thaiDistribute"/>
              <w:rPr>
                <w:rFonts w:ascii="Times New Roman" w:hAnsi="Times New Roman" w:cs="Times New Roman"/>
                <w:b/>
                <w:bCs/>
                <w:szCs w:val="22"/>
              </w:rPr>
            </w:pPr>
            <w:r w:rsidRPr="00D51C0C">
              <w:rPr>
                <w:rFonts w:ascii="Times New Roman" w:hAnsi="Times New Roman" w:cs="Times New Roman"/>
                <w:b/>
                <w:bCs/>
                <w:szCs w:val="22"/>
              </w:rPr>
              <w:t>Net book value at 30 September</w:t>
            </w:r>
          </w:p>
        </w:tc>
        <w:tc>
          <w:tcPr>
            <w:tcW w:w="1170" w:type="dxa"/>
            <w:tcBorders>
              <w:top w:val="single" w:sz="4" w:space="0" w:color="auto"/>
              <w:bottom w:val="double" w:sz="4" w:space="0" w:color="auto"/>
            </w:tcBorders>
          </w:tcPr>
          <w:p w:rsidR="00D44266" w:rsidRPr="00D51C0C" w:rsidRDefault="00D44266" w:rsidP="00B67627">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326,179</w:t>
            </w:r>
          </w:p>
        </w:tc>
        <w:tc>
          <w:tcPr>
            <w:tcW w:w="270" w:type="dxa"/>
          </w:tcPr>
          <w:p w:rsidR="00D44266" w:rsidRPr="00D51C0C" w:rsidRDefault="00D44266" w:rsidP="000E29D8">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D44266" w:rsidRPr="00D51C0C" w:rsidRDefault="00D44266" w:rsidP="006620F7">
            <w:pPr>
              <w:tabs>
                <w:tab w:val="decimal" w:pos="899"/>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386,544</w:t>
            </w:r>
          </w:p>
        </w:tc>
        <w:tc>
          <w:tcPr>
            <w:tcW w:w="270" w:type="dxa"/>
          </w:tcPr>
          <w:p w:rsidR="00D44266" w:rsidRPr="00D51C0C" w:rsidRDefault="00D44266"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D44266" w:rsidRPr="00D51C0C" w:rsidRDefault="00D44266" w:rsidP="00B67627">
            <w:pPr>
              <w:tabs>
                <w:tab w:val="decimal" w:pos="862"/>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325,423</w:t>
            </w:r>
          </w:p>
        </w:tc>
        <w:tc>
          <w:tcPr>
            <w:tcW w:w="236" w:type="dxa"/>
          </w:tcPr>
          <w:p w:rsidR="00D44266" w:rsidRPr="00D51C0C" w:rsidRDefault="00D44266"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D44266" w:rsidRPr="00D51C0C" w:rsidRDefault="00D44266" w:rsidP="005249B5">
            <w:pPr>
              <w:tabs>
                <w:tab w:val="decimal" w:pos="890"/>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383,568</w:t>
            </w:r>
          </w:p>
        </w:tc>
      </w:tr>
    </w:tbl>
    <w:p w:rsidR="000E29D8" w:rsidRPr="00D51C0C" w:rsidRDefault="000E29D8"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511" w:type="dxa"/>
        <w:tblInd w:w="18" w:type="dxa"/>
        <w:tblLayout w:type="fixed"/>
        <w:tblLook w:val="01E0"/>
      </w:tblPr>
      <w:tblGrid>
        <w:gridCol w:w="3209"/>
        <w:gridCol w:w="1417"/>
        <w:gridCol w:w="270"/>
        <w:gridCol w:w="1290"/>
        <w:gridCol w:w="270"/>
        <w:gridCol w:w="1430"/>
        <w:gridCol w:w="236"/>
        <w:gridCol w:w="1389"/>
      </w:tblGrid>
      <w:tr w:rsidR="00F3375C" w:rsidRPr="00D51C0C" w:rsidTr="004F3F6B">
        <w:tc>
          <w:tcPr>
            <w:tcW w:w="3209" w:type="dxa"/>
          </w:tcPr>
          <w:p w:rsidR="00F3375C" w:rsidRPr="00D51C0C" w:rsidRDefault="00F3375C" w:rsidP="00F11FAD">
            <w:pPr>
              <w:spacing w:after="0"/>
              <w:ind w:left="549" w:right="-25"/>
              <w:rPr>
                <w:rFonts w:ascii="Times New Roman" w:hAnsi="Times New Roman" w:cs="Times New Roman"/>
                <w:szCs w:val="22"/>
              </w:rPr>
            </w:pPr>
          </w:p>
        </w:tc>
        <w:tc>
          <w:tcPr>
            <w:tcW w:w="2977" w:type="dxa"/>
            <w:gridSpan w:val="3"/>
          </w:tcPr>
          <w:p w:rsidR="00F3375C" w:rsidRPr="00D51C0C" w:rsidRDefault="00F3375C" w:rsidP="00F11FAD">
            <w:pPr>
              <w:spacing w:after="0"/>
              <w:ind w:left="-54" w:right="-25"/>
              <w:jc w:val="center"/>
              <w:rPr>
                <w:rFonts w:ascii="Times New Roman" w:hAnsi="Times New Roman" w:cs="Times New Roman"/>
                <w:b/>
                <w:bCs/>
                <w:szCs w:val="22"/>
                <w:cs/>
              </w:rPr>
            </w:pPr>
            <w:r w:rsidRPr="00D51C0C">
              <w:rPr>
                <w:rFonts w:ascii="Times New Roman" w:hAnsi="Times New Roman" w:cs="Times New Roman"/>
                <w:b/>
                <w:szCs w:val="22"/>
              </w:rPr>
              <w:t xml:space="preserve">Consolidated </w:t>
            </w:r>
            <w:r w:rsidRPr="00D51C0C">
              <w:rPr>
                <w:rFonts w:ascii="Times New Roman" w:hAnsi="Times New Roman" w:cs="Times New Roman"/>
                <w:b/>
                <w:szCs w:val="22"/>
              </w:rPr>
              <w:br/>
              <w:t>financial statements</w:t>
            </w:r>
          </w:p>
        </w:tc>
        <w:tc>
          <w:tcPr>
            <w:tcW w:w="270" w:type="dxa"/>
          </w:tcPr>
          <w:p w:rsidR="00F3375C" w:rsidRPr="00D51C0C" w:rsidRDefault="00F3375C" w:rsidP="00F11FAD">
            <w:pPr>
              <w:spacing w:after="0"/>
              <w:ind w:left="-54" w:right="-25"/>
              <w:jc w:val="center"/>
              <w:rPr>
                <w:rFonts w:ascii="Times New Roman" w:hAnsi="Times New Roman" w:cs="Times New Roman"/>
                <w:b/>
                <w:bCs/>
                <w:szCs w:val="22"/>
              </w:rPr>
            </w:pPr>
          </w:p>
        </w:tc>
        <w:tc>
          <w:tcPr>
            <w:tcW w:w="3055" w:type="dxa"/>
            <w:gridSpan w:val="3"/>
          </w:tcPr>
          <w:p w:rsidR="00F3375C" w:rsidRPr="00D51C0C" w:rsidRDefault="00F3375C" w:rsidP="00F11FAD">
            <w:pPr>
              <w:spacing w:after="0"/>
              <w:ind w:left="-78" w:right="-25"/>
              <w:jc w:val="center"/>
              <w:rPr>
                <w:rFonts w:ascii="Times New Roman" w:hAnsi="Times New Roman" w:cs="Times New Roman"/>
                <w:b/>
                <w:bCs/>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4F3F6B" w:rsidRPr="00D51C0C" w:rsidTr="004F3F6B">
        <w:tc>
          <w:tcPr>
            <w:tcW w:w="3209" w:type="dxa"/>
          </w:tcPr>
          <w:p w:rsidR="004F3F6B" w:rsidRPr="00D51C0C" w:rsidRDefault="004F3F6B" w:rsidP="00F11FAD">
            <w:pPr>
              <w:spacing w:after="0"/>
              <w:ind w:left="549" w:right="-25"/>
              <w:rPr>
                <w:rFonts w:ascii="Times New Roman" w:hAnsi="Times New Roman" w:cs="Times New Roman"/>
                <w:szCs w:val="22"/>
              </w:rPr>
            </w:pPr>
          </w:p>
        </w:tc>
        <w:tc>
          <w:tcPr>
            <w:tcW w:w="1417" w:type="dxa"/>
          </w:tcPr>
          <w:p w:rsidR="004F3F6B" w:rsidRPr="00D51C0C" w:rsidRDefault="004F3F6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70" w:type="dxa"/>
          </w:tcPr>
          <w:p w:rsidR="004F3F6B" w:rsidRPr="00D51C0C" w:rsidRDefault="004F3F6B"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4F3F6B" w:rsidRPr="00D51C0C" w:rsidRDefault="004F3F6B"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70" w:type="dxa"/>
          </w:tcPr>
          <w:p w:rsidR="004F3F6B" w:rsidRPr="00D51C0C" w:rsidRDefault="004F3F6B"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4F3F6B" w:rsidRPr="00D51C0C" w:rsidRDefault="004F3F6B" w:rsidP="00790A64">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36" w:type="dxa"/>
          </w:tcPr>
          <w:p w:rsidR="004F3F6B" w:rsidRPr="00D51C0C" w:rsidRDefault="004F3F6B"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4F3F6B" w:rsidRPr="00D51C0C" w:rsidRDefault="004F3F6B"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31 December</w:t>
            </w:r>
          </w:p>
        </w:tc>
      </w:tr>
      <w:tr w:rsidR="009B2A23" w:rsidRPr="00D51C0C" w:rsidTr="004F3F6B">
        <w:tc>
          <w:tcPr>
            <w:tcW w:w="3209" w:type="dxa"/>
          </w:tcPr>
          <w:p w:rsidR="009B2A23" w:rsidRPr="00D51C0C" w:rsidRDefault="009B2A23" w:rsidP="00F11FAD">
            <w:pPr>
              <w:spacing w:after="0"/>
              <w:ind w:left="549" w:right="-25"/>
              <w:rPr>
                <w:rFonts w:ascii="Times New Roman" w:hAnsi="Times New Roman" w:cs="Times New Roman"/>
                <w:szCs w:val="22"/>
              </w:rPr>
            </w:pPr>
          </w:p>
        </w:tc>
        <w:tc>
          <w:tcPr>
            <w:tcW w:w="1417" w:type="dxa"/>
          </w:tcPr>
          <w:p w:rsidR="009B2A23" w:rsidRPr="00D51C0C" w:rsidRDefault="009B2A23"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9B2A23" w:rsidRPr="00D51C0C"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9B2A23" w:rsidRPr="00D51C0C" w:rsidRDefault="009B2A23"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9B2A23" w:rsidRPr="00D51C0C" w:rsidRDefault="009B2A23"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9B2A23" w:rsidRPr="00D51C0C" w:rsidRDefault="009B2A23"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36" w:type="dxa"/>
          </w:tcPr>
          <w:p w:rsidR="009B2A23" w:rsidRPr="00D51C0C"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9B2A23" w:rsidRPr="00D51C0C" w:rsidRDefault="009B2A23"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9B2A23" w:rsidRPr="00D51C0C" w:rsidTr="004F3F6B">
        <w:tc>
          <w:tcPr>
            <w:tcW w:w="3209" w:type="dxa"/>
          </w:tcPr>
          <w:p w:rsidR="009B2A23" w:rsidRPr="00D51C0C" w:rsidRDefault="009B2A23" w:rsidP="00F11FAD">
            <w:pPr>
              <w:tabs>
                <w:tab w:val="left" w:pos="405"/>
              </w:tabs>
              <w:spacing w:after="0" w:line="240" w:lineRule="atLeast"/>
              <w:ind w:left="522" w:right="-25" w:hanging="117"/>
              <w:jc w:val="center"/>
              <w:rPr>
                <w:rFonts w:ascii="Times New Roman" w:hAnsi="Times New Roman" w:cs="Times New Roman"/>
                <w:i/>
                <w:iCs/>
                <w:szCs w:val="22"/>
              </w:rPr>
            </w:pPr>
          </w:p>
        </w:tc>
        <w:tc>
          <w:tcPr>
            <w:tcW w:w="6302" w:type="dxa"/>
            <w:gridSpan w:val="7"/>
          </w:tcPr>
          <w:p w:rsidR="009B2A23" w:rsidRPr="00D51C0C" w:rsidRDefault="009B2A23" w:rsidP="00F11FAD">
            <w:pPr>
              <w:tabs>
                <w:tab w:val="left" w:pos="405"/>
              </w:tabs>
              <w:spacing w:after="0" w:line="240" w:lineRule="atLeast"/>
              <w:ind w:left="522" w:right="333"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9B2A23" w:rsidRPr="00D51C0C" w:rsidTr="004F3F6B">
        <w:tc>
          <w:tcPr>
            <w:tcW w:w="3209" w:type="dxa"/>
          </w:tcPr>
          <w:p w:rsidR="009B2A23" w:rsidRPr="00D51C0C" w:rsidRDefault="00840E58" w:rsidP="00F11FAD">
            <w:pPr>
              <w:tabs>
                <w:tab w:val="left" w:pos="405"/>
              </w:tabs>
              <w:spacing w:after="0" w:line="240" w:lineRule="atLeast"/>
              <w:ind w:left="522" w:right="-25" w:firstLine="20"/>
              <w:jc w:val="thaiDistribute"/>
              <w:rPr>
                <w:rFonts w:ascii="Times New Roman" w:hAnsi="Times New Roman" w:cs="Times New Roman"/>
                <w:b/>
                <w:bCs/>
                <w:i/>
                <w:iCs/>
                <w:szCs w:val="22"/>
                <w:cs/>
              </w:rPr>
            </w:pPr>
            <w:r w:rsidRPr="00D51C0C">
              <w:rPr>
                <w:rFonts w:ascii="Times New Roman" w:hAnsi="Times New Roman" w:cs="Times New Roman"/>
                <w:b/>
                <w:bCs/>
                <w:i/>
                <w:iCs/>
                <w:szCs w:val="22"/>
              </w:rPr>
              <w:t>Reclassification</w:t>
            </w:r>
          </w:p>
        </w:tc>
        <w:tc>
          <w:tcPr>
            <w:tcW w:w="1417" w:type="dxa"/>
          </w:tcPr>
          <w:p w:rsidR="009B2A23" w:rsidRPr="00D51C0C"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9B2A23" w:rsidRPr="00D51C0C"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9B2A23" w:rsidRPr="00D51C0C"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9B2A23" w:rsidRPr="00D51C0C"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9B2A23" w:rsidRPr="00D51C0C"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9B2A23" w:rsidRPr="00D51C0C"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9B2A23" w:rsidRPr="00D51C0C" w:rsidRDefault="009B2A23" w:rsidP="009B2A23">
            <w:pPr>
              <w:tabs>
                <w:tab w:val="decimal" w:pos="921"/>
              </w:tabs>
              <w:spacing w:after="0" w:line="240" w:lineRule="atLeast"/>
              <w:ind w:left="-93" w:right="-96"/>
              <w:jc w:val="thaiDistribute"/>
              <w:rPr>
                <w:rFonts w:ascii="Times New Roman" w:hAnsi="Times New Roman" w:cs="Times New Roman"/>
                <w:szCs w:val="22"/>
              </w:rPr>
            </w:pPr>
          </w:p>
        </w:tc>
      </w:tr>
      <w:tr w:rsidR="000014FF" w:rsidRPr="00D51C0C" w:rsidTr="004F3F6B">
        <w:tc>
          <w:tcPr>
            <w:tcW w:w="3209" w:type="dxa"/>
          </w:tcPr>
          <w:p w:rsidR="000014FF" w:rsidRPr="00D51C0C" w:rsidRDefault="000014FF" w:rsidP="00F11FAD">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Related parties</w:t>
            </w:r>
          </w:p>
        </w:tc>
        <w:tc>
          <w:tcPr>
            <w:tcW w:w="1417" w:type="dxa"/>
          </w:tcPr>
          <w:p w:rsidR="000014FF" w:rsidRPr="00D51C0C" w:rsidRDefault="000014FF" w:rsidP="000014FF">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16,380</w:t>
            </w:r>
          </w:p>
        </w:tc>
        <w:tc>
          <w:tcPr>
            <w:tcW w:w="270" w:type="dxa"/>
          </w:tcPr>
          <w:p w:rsidR="000014FF" w:rsidRPr="00D51C0C" w:rsidRDefault="000014FF" w:rsidP="00F11FAD">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0014FF" w:rsidRPr="00D51C0C" w:rsidRDefault="000014FF" w:rsidP="00F11FAD">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24,394</w:t>
            </w:r>
          </w:p>
        </w:tc>
        <w:tc>
          <w:tcPr>
            <w:tcW w:w="270" w:type="dxa"/>
          </w:tcPr>
          <w:p w:rsidR="000014FF" w:rsidRPr="00D51C0C" w:rsidRDefault="000014FF" w:rsidP="00F11FAD">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0014FF" w:rsidRPr="00D51C0C" w:rsidRDefault="000014FF" w:rsidP="000014FF">
            <w:pPr>
              <w:tabs>
                <w:tab w:val="decimal" w:pos="103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16,380</w:t>
            </w:r>
          </w:p>
        </w:tc>
        <w:tc>
          <w:tcPr>
            <w:tcW w:w="236" w:type="dxa"/>
          </w:tcPr>
          <w:p w:rsidR="000014FF" w:rsidRPr="00D51C0C" w:rsidRDefault="000014FF" w:rsidP="00F11FAD">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0014FF" w:rsidRPr="00D51C0C" w:rsidRDefault="000014FF" w:rsidP="00F11FAD">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24,394</w:t>
            </w:r>
          </w:p>
        </w:tc>
      </w:tr>
      <w:tr w:rsidR="000014FF" w:rsidRPr="00D51C0C" w:rsidTr="004F3F6B">
        <w:tc>
          <w:tcPr>
            <w:tcW w:w="3209" w:type="dxa"/>
          </w:tcPr>
          <w:p w:rsidR="000014FF" w:rsidRPr="00D51C0C" w:rsidRDefault="000014FF" w:rsidP="00F11FAD">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Other parties</w:t>
            </w:r>
          </w:p>
        </w:tc>
        <w:tc>
          <w:tcPr>
            <w:tcW w:w="1417" w:type="dxa"/>
          </w:tcPr>
          <w:p w:rsidR="000014FF" w:rsidRPr="00D51C0C" w:rsidRDefault="000014FF" w:rsidP="000014FF">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309,799</w:t>
            </w:r>
          </w:p>
        </w:tc>
        <w:tc>
          <w:tcPr>
            <w:tcW w:w="270" w:type="dxa"/>
          </w:tcPr>
          <w:p w:rsidR="000014FF" w:rsidRPr="00D51C0C" w:rsidRDefault="000014FF"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350,547</w:t>
            </w:r>
          </w:p>
        </w:tc>
        <w:tc>
          <w:tcPr>
            <w:tcW w:w="270" w:type="dxa"/>
          </w:tcPr>
          <w:p w:rsidR="000014FF" w:rsidRPr="00D51C0C" w:rsidRDefault="000014FF"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0014FF" w:rsidRPr="00D51C0C" w:rsidRDefault="000014FF" w:rsidP="000014FF">
            <w:pPr>
              <w:tabs>
                <w:tab w:val="decimal" w:pos="103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309,043</w:t>
            </w:r>
          </w:p>
        </w:tc>
        <w:tc>
          <w:tcPr>
            <w:tcW w:w="236" w:type="dxa"/>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348,621</w:t>
            </w:r>
          </w:p>
        </w:tc>
      </w:tr>
      <w:tr w:rsidR="000014FF" w:rsidRPr="00D51C0C" w:rsidTr="004F3F6B">
        <w:tc>
          <w:tcPr>
            <w:tcW w:w="3209" w:type="dxa"/>
            <w:vAlign w:val="bottom"/>
          </w:tcPr>
          <w:p w:rsidR="000014FF" w:rsidRPr="00D51C0C" w:rsidRDefault="000014FF" w:rsidP="00F11FAD">
            <w:pPr>
              <w:tabs>
                <w:tab w:val="left" w:pos="405"/>
              </w:tabs>
              <w:spacing w:after="0" w:line="240" w:lineRule="atLeast"/>
              <w:ind w:left="522" w:right="-25" w:firstLine="20"/>
              <w:jc w:val="thaiDistribute"/>
              <w:rPr>
                <w:rFonts w:ascii="Times New Roman" w:hAnsi="Times New Roman" w:cs="Times New Roman"/>
                <w:b/>
                <w:bCs/>
                <w:szCs w:val="22"/>
              </w:rPr>
            </w:pPr>
            <w:r w:rsidRPr="00D51C0C">
              <w:rPr>
                <w:rFonts w:ascii="Times New Roman" w:hAnsi="Times New Roman" w:cs="Times New Roman"/>
                <w:b/>
                <w:bCs/>
                <w:szCs w:val="22"/>
              </w:rPr>
              <w:t>Total</w:t>
            </w:r>
          </w:p>
        </w:tc>
        <w:tc>
          <w:tcPr>
            <w:tcW w:w="1417" w:type="dxa"/>
            <w:tcBorders>
              <w:top w:val="single" w:sz="4" w:space="0" w:color="auto"/>
              <w:bottom w:val="double" w:sz="4" w:space="0" w:color="auto"/>
            </w:tcBorders>
          </w:tcPr>
          <w:p w:rsidR="000014FF" w:rsidRPr="00D51C0C" w:rsidRDefault="000014FF" w:rsidP="000014FF">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326,179</w:t>
            </w:r>
          </w:p>
        </w:tc>
        <w:tc>
          <w:tcPr>
            <w:tcW w:w="270" w:type="dxa"/>
          </w:tcPr>
          <w:p w:rsidR="000014FF" w:rsidRPr="00D51C0C" w:rsidRDefault="000014FF" w:rsidP="009B2A23">
            <w:pPr>
              <w:tabs>
                <w:tab w:val="decimal" w:pos="921"/>
                <w:tab w:val="decimal" w:pos="1113"/>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374,941</w:t>
            </w:r>
          </w:p>
        </w:tc>
        <w:tc>
          <w:tcPr>
            <w:tcW w:w="270" w:type="dxa"/>
          </w:tcPr>
          <w:p w:rsidR="000014FF" w:rsidRPr="00D51C0C" w:rsidRDefault="000014FF" w:rsidP="009B2A23">
            <w:pPr>
              <w:tabs>
                <w:tab w:val="decimal" w:pos="921"/>
                <w:tab w:val="decimal" w:pos="1113"/>
              </w:tabs>
              <w:spacing w:after="0" w:line="240" w:lineRule="atLeast"/>
              <w:ind w:left="-93" w:right="-96"/>
              <w:jc w:val="thaiDistribute"/>
              <w:rPr>
                <w:rFonts w:ascii="Times New Roman" w:hAnsi="Times New Roman" w:cs="Times New Roman"/>
                <w:b/>
                <w:bCs/>
                <w:szCs w:val="22"/>
              </w:rPr>
            </w:pPr>
          </w:p>
        </w:tc>
        <w:tc>
          <w:tcPr>
            <w:tcW w:w="1430" w:type="dxa"/>
            <w:tcBorders>
              <w:top w:val="single" w:sz="4" w:space="0" w:color="auto"/>
              <w:bottom w:val="double" w:sz="4" w:space="0" w:color="auto"/>
            </w:tcBorders>
          </w:tcPr>
          <w:p w:rsidR="000014FF" w:rsidRPr="00D51C0C" w:rsidRDefault="000014FF" w:rsidP="000014FF">
            <w:pPr>
              <w:tabs>
                <w:tab w:val="decimal" w:pos="1039"/>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325,423</w:t>
            </w:r>
          </w:p>
        </w:tc>
        <w:tc>
          <w:tcPr>
            <w:tcW w:w="236" w:type="dxa"/>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0014FF" w:rsidRPr="00D51C0C" w:rsidRDefault="000014FF" w:rsidP="009B2A23">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373,015</w:t>
            </w:r>
          </w:p>
        </w:tc>
      </w:tr>
    </w:tbl>
    <w:p w:rsidR="00F3375C" w:rsidRPr="00D51C0C" w:rsidRDefault="00F3375C"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249B5" w:rsidRPr="00D51C0C" w:rsidRDefault="005249B5" w:rsidP="005249B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51C0C">
        <w:rPr>
          <w:rFonts w:ascii="Times New Roman" w:hAnsi="Times New Roman" w:cs="Times New Roman"/>
          <w:b/>
          <w:bCs/>
          <w:szCs w:val="22"/>
        </w:rPr>
        <w:t>Intangible assets</w:t>
      </w:r>
    </w:p>
    <w:p w:rsidR="005249B5" w:rsidRPr="00D51C0C"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249B5" w:rsidRPr="00D51C0C"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Movements of the intangible assets during</w:t>
      </w:r>
      <w:r w:rsidR="00331217" w:rsidRPr="00D51C0C">
        <w:rPr>
          <w:rFonts w:ascii="Times New Roman" w:hAnsi="Times New Roman" w:cs="Times New Roman"/>
          <w:sz w:val="22"/>
          <w:szCs w:val="22"/>
        </w:rPr>
        <w:t xml:space="preserve"> the</w:t>
      </w:r>
      <w:r w:rsidR="00331217" w:rsidRPr="00D51C0C">
        <w:rPr>
          <w:rFonts w:ascii="Times New Roman" w:hAnsi="Times New Roman" w:cs="Times New Roman"/>
          <w:sz w:val="22"/>
          <w:szCs w:val="22"/>
          <w:lang w:val="en-GB"/>
        </w:rPr>
        <w:t xml:space="preserve"> nine</w:t>
      </w:r>
      <w:r w:rsidRPr="00D51C0C">
        <w:rPr>
          <w:rFonts w:ascii="Times New Roman" w:hAnsi="Times New Roman" w:cs="Times New Roman"/>
          <w:sz w:val="22"/>
          <w:szCs w:val="22"/>
        </w:rPr>
        <w:t>-month period ended 3</w:t>
      </w:r>
      <w:r w:rsidR="00CC1B83" w:rsidRPr="00D51C0C">
        <w:rPr>
          <w:rFonts w:ascii="Times New Roman" w:hAnsi="Times New Roman" w:cs="Times New Roman"/>
          <w:sz w:val="22"/>
          <w:szCs w:val="22"/>
        </w:rPr>
        <w:t xml:space="preserve">0 </w:t>
      </w:r>
      <w:r w:rsidR="00331217"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were summarized as follows:</w:t>
      </w:r>
    </w:p>
    <w:p w:rsidR="005249B5" w:rsidRPr="00D51C0C"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7D5B68" w:rsidRPr="00D51C0C" w:rsidTr="006B23C1">
        <w:tc>
          <w:tcPr>
            <w:tcW w:w="5902" w:type="dxa"/>
          </w:tcPr>
          <w:p w:rsidR="007D5B68" w:rsidRPr="00D51C0C" w:rsidRDefault="007D5B68" w:rsidP="005249B5">
            <w:pPr>
              <w:spacing w:after="0"/>
              <w:ind w:left="549" w:right="-25"/>
              <w:rPr>
                <w:rFonts w:ascii="Times New Roman" w:hAnsi="Times New Roman" w:cs="Times New Roman"/>
                <w:szCs w:val="22"/>
              </w:rPr>
            </w:pPr>
          </w:p>
        </w:tc>
        <w:tc>
          <w:tcPr>
            <w:tcW w:w="270" w:type="dxa"/>
          </w:tcPr>
          <w:p w:rsidR="007D5B68" w:rsidRPr="00D51C0C" w:rsidRDefault="007D5B68" w:rsidP="005249B5">
            <w:pPr>
              <w:spacing w:after="0"/>
              <w:ind w:left="-54" w:right="-25"/>
              <w:jc w:val="center"/>
              <w:rPr>
                <w:rFonts w:ascii="Times New Roman" w:hAnsi="Times New Roman" w:cs="Times New Roman"/>
                <w:b/>
                <w:bCs/>
                <w:szCs w:val="22"/>
              </w:rPr>
            </w:pPr>
          </w:p>
        </w:tc>
        <w:tc>
          <w:tcPr>
            <w:tcW w:w="3274" w:type="dxa"/>
            <w:gridSpan w:val="3"/>
          </w:tcPr>
          <w:p w:rsidR="007D5B68" w:rsidRPr="00D51C0C" w:rsidRDefault="007D5B68" w:rsidP="007D5B68">
            <w:pPr>
              <w:spacing w:after="0"/>
              <w:ind w:left="-78" w:right="-25"/>
              <w:jc w:val="center"/>
              <w:rPr>
                <w:rFonts w:ascii="Times New Roman" w:hAnsi="Times New Roman" w:cs="Times New Roman"/>
                <w:b/>
                <w:bCs/>
                <w:szCs w:val="22"/>
                <w:cs/>
              </w:rPr>
            </w:pPr>
            <w:r w:rsidRPr="00D51C0C">
              <w:rPr>
                <w:rFonts w:ascii="Times New Roman" w:hAnsi="Times New Roman" w:cs="Times New Roman"/>
                <w:b/>
                <w:szCs w:val="22"/>
              </w:rPr>
              <w:t>Consolidated</w:t>
            </w:r>
            <w:r w:rsidRPr="00D51C0C">
              <w:rPr>
                <w:rFonts w:ascii="Times New Roman" w:hAnsi="Times New Roman" w:cs="Times New Roman"/>
                <w:b/>
                <w:bCs/>
                <w:szCs w:val="22"/>
              </w:rPr>
              <w:t xml:space="preserve"> and separate financial statements</w:t>
            </w:r>
          </w:p>
        </w:tc>
      </w:tr>
      <w:tr w:rsidR="007D5B68" w:rsidRPr="00D51C0C" w:rsidTr="006B23C1">
        <w:tc>
          <w:tcPr>
            <w:tcW w:w="5902" w:type="dxa"/>
          </w:tcPr>
          <w:p w:rsidR="007D5B68" w:rsidRPr="00D51C0C" w:rsidRDefault="007D5B68" w:rsidP="005249B5">
            <w:pPr>
              <w:spacing w:after="0"/>
              <w:ind w:left="549" w:right="-25"/>
              <w:rPr>
                <w:rFonts w:ascii="Times New Roman" w:hAnsi="Times New Roman" w:cs="Times New Roman"/>
                <w:szCs w:val="22"/>
              </w:rPr>
            </w:pPr>
          </w:p>
        </w:tc>
        <w:tc>
          <w:tcPr>
            <w:tcW w:w="270" w:type="dxa"/>
          </w:tcPr>
          <w:p w:rsidR="007D5B68" w:rsidRPr="00D51C0C"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D5B68" w:rsidRPr="00D51C0C" w:rsidRDefault="007D5B68" w:rsidP="005249B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36" w:type="dxa"/>
          </w:tcPr>
          <w:p w:rsidR="007D5B68" w:rsidRPr="00D51C0C" w:rsidRDefault="007D5B68" w:rsidP="005249B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D5B68" w:rsidRPr="00D51C0C" w:rsidRDefault="007D5B68"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7D5B68" w:rsidRPr="00D51C0C" w:rsidTr="006B23C1">
        <w:tc>
          <w:tcPr>
            <w:tcW w:w="5902" w:type="dxa"/>
          </w:tcPr>
          <w:p w:rsidR="007D5B68" w:rsidRPr="00D51C0C" w:rsidRDefault="007D5B68" w:rsidP="005249B5">
            <w:pPr>
              <w:spacing w:after="0"/>
              <w:ind w:left="549" w:right="-25"/>
              <w:rPr>
                <w:rFonts w:ascii="Times New Roman" w:hAnsi="Times New Roman" w:cs="Times New Roman"/>
                <w:szCs w:val="22"/>
              </w:rPr>
            </w:pPr>
          </w:p>
        </w:tc>
        <w:tc>
          <w:tcPr>
            <w:tcW w:w="270" w:type="dxa"/>
          </w:tcPr>
          <w:p w:rsidR="007D5B68" w:rsidRPr="00D51C0C"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D5B68" w:rsidRPr="00D51C0C" w:rsidRDefault="007D5B68" w:rsidP="005249B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7D5B68" w:rsidRPr="00D51C0C" w:rsidTr="006B23C1">
        <w:tc>
          <w:tcPr>
            <w:tcW w:w="5902" w:type="dxa"/>
            <w:vAlign w:val="bottom"/>
          </w:tcPr>
          <w:p w:rsidR="007D5B68" w:rsidRPr="00D51C0C" w:rsidRDefault="007D5B68" w:rsidP="005249B5">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Net book value at 1 January</w:t>
            </w:r>
          </w:p>
        </w:tc>
        <w:tc>
          <w:tcPr>
            <w:tcW w:w="270" w:type="dxa"/>
          </w:tcPr>
          <w:p w:rsidR="007D5B68" w:rsidRPr="00D51C0C"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D51C0C" w:rsidRDefault="00A8363C" w:rsidP="007D5B68">
            <w:pPr>
              <w:tabs>
                <w:tab w:val="decimal" w:pos="104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4,272</w:t>
            </w:r>
          </w:p>
        </w:tc>
        <w:tc>
          <w:tcPr>
            <w:tcW w:w="236" w:type="dxa"/>
          </w:tcPr>
          <w:p w:rsidR="007D5B68" w:rsidRPr="00D51C0C"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D51C0C" w:rsidRDefault="007D5B68" w:rsidP="007D5B68">
            <w:pPr>
              <w:tabs>
                <w:tab w:val="decimal" w:pos="93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3,722</w:t>
            </w:r>
          </w:p>
        </w:tc>
      </w:tr>
      <w:tr w:rsidR="007D5B68" w:rsidRPr="00D51C0C" w:rsidTr="006B23C1">
        <w:tc>
          <w:tcPr>
            <w:tcW w:w="5902" w:type="dxa"/>
            <w:vAlign w:val="bottom"/>
          </w:tcPr>
          <w:p w:rsidR="007D5B68" w:rsidRPr="00D51C0C" w:rsidRDefault="007D5B68" w:rsidP="007D5B68">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Acquisition and transfer in - at cost</w:t>
            </w:r>
          </w:p>
        </w:tc>
        <w:tc>
          <w:tcPr>
            <w:tcW w:w="270" w:type="dxa"/>
          </w:tcPr>
          <w:p w:rsidR="007D5B68" w:rsidRPr="00D51C0C"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D51C0C" w:rsidRDefault="007D5C05" w:rsidP="007D5B68">
            <w:pPr>
              <w:tabs>
                <w:tab w:val="decimal" w:pos="104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830</w:t>
            </w:r>
          </w:p>
        </w:tc>
        <w:tc>
          <w:tcPr>
            <w:tcW w:w="236" w:type="dxa"/>
          </w:tcPr>
          <w:p w:rsidR="007D5B68" w:rsidRPr="00D51C0C"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D51C0C" w:rsidRDefault="007D5C05" w:rsidP="007D5B68">
            <w:pPr>
              <w:tabs>
                <w:tab w:val="decimal" w:pos="93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1,104</w:t>
            </w:r>
          </w:p>
        </w:tc>
      </w:tr>
      <w:tr w:rsidR="007D5B68" w:rsidRPr="00D51C0C" w:rsidTr="006B23C1">
        <w:tc>
          <w:tcPr>
            <w:tcW w:w="5902" w:type="dxa"/>
          </w:tcPr>
          <w:p w:rsidR="007D5B68" w:rsidRPr="00D51C0C" w:rsidRDefault="0079733F" w:rsidP="005249B5">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Amo</w:t>
            </w:r>
            <w:r w:rsidR="00B4666C" w:rsidRPr="00D51C0C">
              <w:rPr>
                <w:rFonts w:ascii="Times New Roman" w:hAnsi="Times New Roman" w:cs="Times New Roman"/>
                <w:szCs w:val="22"/>
              </w:rPr>
              <w:t>r</w:t>
            </w:r>
            <w:r w:rsidRPr="00D51C0C">
              <w:rPr>
                <w:rFonts w:ascii="Times New Roman" w:hAnsi="Times New Roman" w:cs="Times New Roman"/>
                <w:szCs w:val="22"/>
              </w:rPr>
              <w:t>tization</w:t>
            </w:r>
            <w:r w:rsidR="007D5B68" w:rsidRPr="00D51C0C">
              <w:rPr>
                <w:rFonts w:ascii="Times New Roman" w:hAnsi="Times New Roman" w:cs="Times New Roman"/>
                <w:szCs w:val="22"/>
              </w:rPr>
              <w:t xml:space="preserve"> for the period</w:t>
            </w:r>
          </w:p>
        </w:tc>
        <w:tc>
          <w:tcPr>
            <w:tcW w:w="270" w:type="dxa"/>
          </w:tcPr>
          <w:p w:rsidR="007D5B68" w:rsidRPr="00D51C0C"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D51C0C" w:rsidRDefault="007D5C05" w:rsidP="007D5B68">
            <w:pPr>
              <w:tabs>
                <w:tab w:val="decimal" w:pos="104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(552)</w:t>
            </w:r>
          </w:p>
        </w:tc>
        <w:tc>
          <w:tcPr>
            <w:tcW w:w="236" w:type="dxa"/>
          </w:tcPr>
          <w:p w:rsidR="007D5B68" w:rsidRPr="00D51C0C" w:rsidRDefault="007D5B68" w:rsidP="005249B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D51C0C" w:rsidRDefault="007D5C05" w:rsidP="007D5B68">
            <w:pPr>
              <w:tabs>
                <w:tab w:val="decimal" w:pos="93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(444)</w:t>
            </w:r>
          </w:p>
        </w:tc>
      </w:tr>
      <w:tr w:rsidR="007D5B68" w:rsidRPr="00D51C0C" w:rsidTr="006B23C1">
        <w:tc>
          <w:tcPr>
            <w:tcW w:w="5902" w:type="dxa"/>
            <w:vAlign w:val="bottom"/>
          </w:tcPr>
          <w:p w:rsidR="007D5B68" w:rsidRPr="00D51C0C" w:rsidRDefault="007D5B68" w:rsidP="00331217">
            <w:pPr>
              <w:tabs>
                <w:tab w:val="left" w:pos="405"/>
              </w:tabs>
              <w:spacing w:after="0" w:line="240" w:lineRule="atLeast"/>
              <w:ind w:left="522" w:right="-25" w:firstLine="20"/>
              <w:jc w:val="thaiDistribute"/>
              <w:rPr>
                <w:rFonts w:ascii="Times New Roman" w:hAnsi="Times New Roman" w:cs="Times New Roman"/>
                <w:b/>
                <w:bCs/>
                <w:szCs w:val="22"/>
              </w:rPr>
            </w:pPr>
            <w:r w:rsidRPr="00D51C0C">
              <w:rPr>
                <w:rFonts w:ascii="Times New Roman" w:hAnsi="Times New Roman" w:cs="Times New Roman"/>
                <w:b/>
                <w:bCs/>
                <w:szCs w:val="22"/>
              </w:rPr>
              <w:t xml:space="preserve">Net book value at </w:t>
            </w:r>
            <w:r w:rsidR="006B23C1" w:rsidRPr="00D51C0C">
              <w:rPr>
                <w:rFonts w:ascii="Times New Roman" w:hAnsi="Times New Roman" w:cs="Times New Roman"/>
                <w:b/>
                <w:bCs/>
                <w:szCs w:val="22"/>
              </w:rPr>
              <w:t xml:space="preserve">30 </w:t>
            </w:r>
            <w:r w:rsidR="00331217" w:rsidRPr="00D51C0C">
              <w:rPr>
                <w:rFonts w:ascii="Times New Roman" w:hAnsi="Times New Roman" w:cs="Times New Roman"/>
                <w:b/>
                <w:bCs/>
                <w:szCs w:val="22"/>
              </w:rPr>
              <w:t>September</w:t>
            </w:r>
          </w:p>
        </w:tc>
        <w:tc>
          <w:tcPr>
            <w:tcW w:w="270" w:type="dxa"/>
          </w:tcPr>
          <w:p w:rsidR="007D5B68" w:rsidRPr="00D51C0C"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D5B68" w:rsidRPr="00D51C0C" w:rsidRDefault="007D5C05" w:rsidP="007D5B68">
            <w:pPr>
              <w:tabs>
                <w:tab w:val="decimal" w:pos="1040"/>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4,550</w:t>
            </w:r>
          </w:p>
        </w:tc>
        <w:tc>
          <w:tcPr>
            <w:tcW w:w="236" w:type="dxa"/>
          </w:tcPr>
          <w:p w:rsidR="007D5B68" w:rsidRPr="00D51C0C"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7D5B68" w:rsidRPr="00D51C0C" w:rsidRDefault="007D5C05" w:rsidP="007D5B68">
            <w:pPr>
              <w:tabs>
                <w:tab w:val="decimal" w:pos="932"/>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4,382</w:t>
            </w:r>
          </w:p>
        </w:tc>
      </w:tr>
    </w:tbl>
    <w:p w:rsidR="006B23C1" w:rsidRPr="00D51C0C" w:rsidRDefault="006B23C1"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004F05" w:rsidRPr="00D51C0C" w:rsidRDefault="00004F05">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AC02D8" w:rsidRPr="00D51C0C" w:rsidRDefault="000024AE" w:rsidP="0081138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lastRenderedPageBreak/>
        <w:t>Deferred t</w:t>
      </w:r>
      <w:r w:rsidR="00AC02D8" w:rsidRPr="00D51C0C">
        <w:rPr>
          <w:rFonts w:ascii="Times New Roman" w:hAnsi="Times New Roman" w:cs="Times New Roman"/>
          <w:b/>
          <w:bCs/>
          <w:szCs w:val="22"/>
        </w:rPr>
        <w:t>ax</w:t>
      </w:r>
    </w:p>
    <w:p w:rsidR="00004F05" w:rsidRPr="00D51C0C" w:rsidRDefault="00004F05" w:rsidP="00004F05">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53"/>
        <w:gridCol w:w="20"/>
        <w:gridCol w:w="236"/>
        <w:gridCol w:w="7"/>
        <w:gridCol w:w="1458"/>
      </w:tblGrid>
      <w:tr w:rsidR="00F80BEE" w:rsidRPr="00D51C0C" w:rsidTr="002E36F5">
        <w:tc>
          <w:tcPr>
            <w:tcW w:w="5902" w:type="dxa"/>
          </w:tcPr>
          <w:p w:rsidR="00F80BEE" w:rsidRPr="00D51C0C" w:rsidRDefault="00F80BEE" w:rsidP="002E36F5">
            <w:pPr>
              <w:spacing w:after="0"/>
              <w:ind w:left="549" w:right="-25"/>
              <w:rPr>
                <w:rFonts w:ascii="Times New Roman" w:hAnsi="Times New Roman" w:cs="Times New Roman"/>
                <w:szCs w:val="22"/>
              </w:rPr>
            </w:pPr>
          </w:p>
        </w:tc>
        <w:tc>
          <w:tcPr>
            <w:tcW w:w="270" w:type="dxa"/>
          </w:tcPr>
          <w:p w:rsidR="00F80BEE" w:rsidRPr="00D51C0C" w:rsidRDefault="00F80BEE" w:rsidP="002E36F5">
            <w:pPr>
              <w:spacing w:after="0"/>
              <w:ind w:left="-54" w:right="-25"/>
              <w:jc w:val="center"/>
              <w:rPr>
                <w:rFonts w:ascii="Times New Roman" w:hAnsi="Times New Roman" w:cs="Times New Roman"/>
                <w:b/>
                <w:bCs/>
                <w:szCs w:val="22"/>
              </w:rPr>
            </w:pPr>
          </w:p>
        </w:tc>
        <w:tc>
          <w:tcPr>
            <w:tcW w:w="3274" w:type="dxa"/>
            <w:gridSpan w:val="5"/>
          </w:tcPr>
          <w:p w:rsidR="00F80BEE" w:rsidRPr="00D51C0C" w:rsidRDefault="00F80BEE" w:rsidP="002E36F5">
            <w:pPr>
              <w:spacing w:after="0"/>
              <w:ind w:left="-78" w:right="-25"/>
              <w:jc w:val="center"/>
              <w:rPr>
                <w:rFonts w:ascii="Times New Roman" w:hAnsi="Times New Roman" w:cs="Times New Roman"/>
                <w:b/>
                <w:bCs/>
                <w:szCs w:val="22"/>
                <w:cs/>
              </w:rPr>
            </w:pPr>
            <w:r w:rsidRPr="00D51C0C">
              <w:rPr>
                <w:rFonts w:ascii="Times New Roman" w:hAnsi="Times New Roman" w:cs="Times New Roman"/>
                <w:b/>
                <w:szCs w:val="22"/>
              </w:rPr>
              <w:t>Consolidated</w:t>
            </w:r>
            <w:r w:rsidRPr="00D51C0C">
              <w:rPr>
                <w:rFonts w:ascii="Times New Roman" w:hAnsi="Times New Roman" w:cs="Times New Roman"/>
                <w:b/>
                <w:bCs/>
                <w:szCs w:val="22"/>
              </w:rPr>
              <w:t xml:space="preserve"> and separate financial statements</w:t>
            </w:r>
          </w:p>
        </w:tc>
      </w:tr>
      <w:tr w:rsidR="002E62CA" w:rsidRPr="00D51C0C" w:rsidTr="002E62CA">
        <w:tc>
          <w:tcPr>
            <w:tcW w:w="5902" w:type="dxa"/>
          </w:tcPr>
          <w:p w:rsidR="002E62CA" w:rsidRPr="00D51C0C" w:rsidRDefault="002E62CA" w:rsidP="002E36F5">
            <w:pPr>
              <w:spacing w:after="0"/>
              <w:ind w:left="549" w:right="-25"/>
              <w:rPr>
                <w:rFonts w:ascii="Times New Roman" w:hAnsi="Times New Roman" w:cs="Times New Roman"/>
                <w:szCs w:val="22"/>
              </w:rPr>
            </w:pPr>
          </w:p>
        </w:tc>
        <w:tc>
          <w:tcPr>
            <w:tcW w:w="270" w:type="dxa"/>
          </w:tcPr>
          <w:p w:rsidR="002E62CA" w:rsidRPr="00D51C0C" w:rsidRDefault="002E62CA" w:rsidP="002E36F5">
            <w:pPr>
              <w:spacing w:after="0"/>
              <w:ind w:left="-54" w:right="-25"/>
              <w:jc w:val="center"/>
              <w:rPr>
                <w:rFonts w:ascii="Times New Roman" w:hAnsi="Times New Roman" w:cs="Times New Roman"/>
                <w:b/>
                <w:bCs/>
                <w:szCs w:val="22"/>
              </w:rPr>
            </w:pPr>
          </w:p>
        </w:tc>
        <w:tc>
          <w:tcPr>
            <w:tcW w:w="1553" w:type="dxa"/>
          </w:tcPr>
          <w:p w:rsidR="002E62CA" w:rsidRPr="00D51C0C" w:rsidRDefault="000611A3" w:rsidP="00331217">
            <w:pPr>
              <w:spacing w:after="0"/>
              <w:ind w:left="-78" w:right="-25"/>
              <w:jc w:val="center"/>
              <w:rPr>
                <w:rFonts w:ascii="Times New Roman" w:hAnsi="Times New Roman" w:cs="Times New Roman"/>
                <w:szCs w:val="22"/>
              </w:rPr>
            </w:pPr>
            <w:r w:rsidRPr="00D51C0C">
              <w:rPr>
                <w:rFonts w:ascii="Times New Roman" w:hAnsi="Times New Roman" w:cs="Times New Roman"/>
                <w:szCs w:val="22"/>
              </w:rPr>
              <w:t xml:space="preserve">30 </w:t>
            </w:r>
            <w:r w:rsidR="00331217" w:rsidRPr="00D51C0C">
              <w:rPr>
                <w:rFonts w:ascii="Times New Roman" w:hAnsi="Times New Roman" w:cs="Times New Roman"/>
                <w:szCs w:val="22"/>
              </w:rPr>
              <w:t>September</w:t>
            </w:r>
          </w:p>
        </w:tc>
        <w:tc>
          <w:tcPr>
            <w:tcW w:w="263" w:type="dxa"/>
            <w:gridSpan w:val="3"/>
            <w:tcBorders>
              <w:left w:val="nil"/>
            </w:tcBorders>
          </w:tcPr>
          <w:p w:rsidR="002E62CA" w:rsidRPr="00D51C0C" w:rsidRDefault="002E62CA" w:rsidP="002E36F5">
            <w:pPr>
              <w:spacing w:after="0"/>
              <w:ind w:left="-78" w:right="-25"/>
              <w:jc w:val="center"/>
              <w:rPr>
                <w:rFonts w:ascii="Times New Roman" w:hAnsi="Times New Roman" w:cs="Times New Roman"/>
                <w:b/>
                <w:bCs/>
                <w:szCs w:val="22"/>
              </w:rPr>
            </w:pPr>
          </w:p>
        </w:tc>
        <w:tc>
          <w:tcPr>
            <w:tcW w:w="1458" w:type="dxa"/>
            <w:tcBorders>
              <w:left w:val="nil"/>
            </w:tcBorders>
          </w:tcPr>
          <w:p w:rsidR="002E62CA" w:rsidRPr="00D51C0C" w:rsidRDefault="002E62CA" w:rsidP="002E36F5">
            <w:pPr>
              <w:spacing w:after="0"/>
              <w:ind w:left="-78" w:right="-25"/>
              <w:jc w:val="center"/>
              <w:rPr>
                <w:rFonts w:ascii="Times New Roman" w:hAnsi="Times New Roman" w:cs="Times New Roman"/>
                <w:szCs w:val="22"/>
              </w:rPr>
            </w:pPr>
            <w:r w:rsidRPr="00D51C0C">
              <w:rPr>
                <w:rFonts w:ascii="Times New Roman" w:hAnsi="Times New Roman" w:cs="Times New Roman"/>
                <w:szCs w:val="22"/>
              </w:rPr>
              <w:t>31 December</w:t>
            </w:r>
          </w:p>
        </w:tc>
      </w:tr>
      <w:tr w:rsidR="00F80BEE" w:rsidRPr="00D51C0C" w:rsidTr="002E62CA">
        <w:tc>
          <w:tcPr>
            <w:tcW w:w="5902" w:type="dxa"/>
          </w:tcPr>
          <w:p w:rsidR="00F80BEE" w:rsidRPr="00D51C0C" w:rsidRDefault="00F80BEE" w:rsidP="002E36F5">
            <w:pPr>
              <w:spacing w:after="0"/>
              <w:ind w:left="549" w:right="-25"/>
              <w:rPr>
                <w:rFonts w:ascii="Times New Roman" w:hAnsi="Times New Roman" w:cs="Times New Roman"/>
                <w:szCs w:val="22"/>
              </w:rPr>
            </w:pPr>
          </w:p>
        </w:tc>
        <w:tc>
          <w:tcPr>
            <w:tcW w:w="270" w:type="dxa"/>
          </w:tcPr>
          <w:p w:rsidR="00F80BEE" w:rsidRPr="00D51C0C"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gridSpan w:val="2"/>
          </w:tcPr>
          <w:p w:rsidR="00F80BEE" w:rsidRPr="00D51C0C" w:rsidRDefault="00F80BEE" w:rsidP="002E36F5">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36" w:type="dxa"/>
            <w:tcBorders>
              <w:left w:val="nil"/>
            </w:tcBorders>
          </w:tcPr>
          <w:p w:rsidR="00F80BEE" w:rsidRPr="00D51C0C" w:rsidRDefault="00F80BEE" w:rsidP="002E36F5">
            <w:pPr>
              <w:tabs>
                <w:tab w:val="left" w:pos="405"/>
              </w:tabs>
              <w:spacing w:after="0" w:line="240" w:lineRule="atLeast"/>
              <w:ind w:left="-54" w:right="-25" w:hanging="115"/>
              <w:jc w:val="center"/>
              <w:rPr>
                <w:rFonts w:ascii="Times New Roman" w:hAnsi="Times New Roman" w:cs="Times New Roman"/>
                <w:szCs w:val="22"/>
              </w:rPr>
            </w:pPr>
          </w:p>
        </w:tc>
        <w:tc>
          <w:tcPr>
            <w:tcW w:w="1465" w:type="dxa"/>
            <w:gridSpan w:val="2"/>
          </w:tcPr>
          <w:p w:rsidR="00F80BEE" w:rsidRPr="00D51C0C" w:rsidRDefault="00F80BEE" w:rsidP="002E36F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F80BEE" w:rsidRPr="00D51C0C" w:rsidTr="002E36F5">
        <w:tc>
          <w:tcPr>
            <w:tcW w:w="5902" w:type="dxa"/>
          </w:tcPr>
          <w:p w:rsidR="00F80BEE" w:rsidRPr="00D51C0C" w:rsidRDefault="00F80BEE" w:rsidP="002E36F5">
            <w:pPr>
              <w:spacing w:after="0"/>
              <w:ind w:left="549" w:right="-25"/>
              <w:rPr>
                <w:rFonts w:ascii="Times New Roman" w:hAnsi="Times New Roman" w:cs="Times New Roman"/>
                <w:szCs w:val="22"/>
              </w:rPr>
            </w:pPr>
          </w:p>
        </w:tc>
        <w:tc>
          <w:tcPr>
            <w:tcW w:w="270" w:type="dxa"/>
          </w:tcPr>
          <w:p w:rsidR="00F80BEE" w:rsidRPr="00D51C0C"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5"/>
          </w:tcPr>
          <w:p w:rsidR="00F80BEE" w:rsidRPr="00D51C0C" w:rsidRDefault="00F80BEE" w:rsidP="002E36F5">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F80BEE" w:rsidRPr="00D51C0C" w:rsidTr="002E36F5">
        <w:tc>
          <w:tcPr>
            <w:tcW w:w="5902" w:type="dxa"/>
            <w:vAlign w:val="bottom"/>
          </w:tcPr>
          <w:p w:rsidR="00F80BEE" w:rsidRPr="00D51C0C"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Deferred tax assets</w:t>
            </w:r>
          </w:p>
        </w:tc>
        <w:tc>
          <w:tcPr>
            <w:tcW w:w="270" w:type="dxa"/>
          </w:tcPr>
          <w:p w:rsidR="00F80BEE" w:rsidRPr="00D51C0C"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D51C0C" w:rsidRDefault="007D5C05" w:rsidP="002E36F5">
            <w:pPr>
              <w:tabs>
                <w:tab w:val="decimal" w:pos="104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71,269</w:t>
            </w:r>
          </w:p>
        </w:tc>
        <w:tc>
          <w:tcPr>
            <w:tcW w:w="236" w:type="dxa"/>
          </w:tcPr>
          <w:p w:rsidR="00F80BEE" w:rsidRPr="00D51C0C"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D51C0C" w:rsidRDefault="00F80BEE" w:rsidP="002E36F5">
            <w:pPr>
              <w:tabs>
                <w:tab w:val="decimal" w:pos="93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74,165</w:t>
            </w:r>
          </w:p>
        </w:tc>
      </w:tr>
      <w:tr w:rsidR="00F80BEE" w:rsidRPr="00D51C0C" w:rsidTr="002E36F5">
        <w:tc>
          <w:tcPr>
            <w:tcW w:w="5902" w:type="dxa"/>
            <w:vAlign w:val="bottom"/>
          </w:tcPr>
          <w:p w:rsidR="00F80BEE" w:rsidRPr="00D51C0C"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D51C0C">
              <w:rPr>
                <w:rFonts w:ascii="Times New Roman" w:hAnsi="Times New Roman" w:cs="Times New Roman"/>
                <w:szCs w:val="22"/>
              </w:rPr>
              <w:t>Deferred tax liabilities</w:t>
            </w:r>
          </w:p>
        </w:tc>
        <w:tc>
          <w:tcPr>
            <w:tcW w:w="270" w:type="dxa"/>
          </w:tcPr>
          <w:p w:rsidR="00F80BEE" w:rsidRPr="00D51C0C"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D51C0C" w:rsidRDefault="007D5C05" w:rsidP="002E36F5">
            <w:pPr>
              <w:tabs>
                <w:tab w:val="decimal" w:pos="104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(22,787)</w:t>
            </w:r>
          </w:p>
        </w:tc>
        <w:tc>
          <w:tcPr>
            <w:tcW w:w="236" w:type="dxa"/>
          </w:tcPr>
          <w:p w:rsidR="00F80BEE" w:rsidRPr="00D51C0C"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D51C0C" w:rsidRDefault="00F80BEE" w:rsidP="002E36F5">
            <w:pPr>
              <w:tabs>
                <w:tab w:val="decimal" w:pos="932"/>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(26,080)</w:t>
            </w:r>
          </w:p>
        </w:tc>
      </w:tr>
      <w:tr w:rsidR="00F80BEE" w:rsidRPr="00D51C0C" w:rsidTr="002E36F5">
        <w:tc>
          <w:tcPr>
            <w:tcW w:w="5902" w:type="dxa"/>
            <w:vAlign w:val="bottom"/>
          </w:tcPr>
          <w:p w:rsidR="00F80BEE" w:rsidRPr="00D51C0C" w:rsidRDefault="00F80BEE" w:rsidP="002E36F5">
            <w:pPr>
              <w:tabs>
                <w:tab w:val="left" w:pos="405"/>
              </w:tabs>
              <w:spacing w:after="0" w:line="240" w:lineRule="atLeast"/>
              <w:ind w:left="522" w:right="-25" w:firstLine="20"/>
              <w:jc w:val="thaiDistribute"/>
              <w:rPr>
                <w:rFonts w:ascii="Times New Roman" w:hAnsi="Times New Roman" w:cs="Times New Roman"/>
                <w:b/>
                <w:bCs/>
                <w:szCs w:val="22"/>
              </w:rPr>
            </w:pPr>
            <w:r w:rsidRPr="00D51C0C">
              <w:rPr>
                <w:rFonts w:ascii="Times New Roman" w:hAnsi="Times New Roman" w:cs="Times New Roman"/>
                <w:b/>
                <w:bCs/>
                <w:szCs w:val="22"/>
              </w:rPr>
              <w:t>Net</w:t>
            </w:r>
          </w:p>
        </w:tc>
        <w:tc>
          <w:tcPr>
            <w:tcW w:w="270" w:type="dxa"/>
          </w:tcPr>
          <w:p w:rsidR="00F80BEE" w:rsidRPr="00D51C0C"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gridSpan w:val="2"/>
            <w:tcBorders>
              <w:top w:val="single" w:sz="4" w:space="0" w:color="auto"/>
              <w:bottom w:val="double" w:sz="4" w:space="0" w:color="auto"/>
            </w:tcBorders>
          </w:tcPr>
          <w:p w:rsidR="00F80BEE" w:rsidRPr="00D51C0C" w:rsidRDefault="007D5C05" w:rsidP="002E36F5">
            <w:pPr>
              <w:tabs>
                <w:tab w:val="decimal" w:pos="1040"/>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48,482</w:t>
            </w:r>
          </w:p>
        </w:tc>
        <w:tc>
          <w:tcPr>
            <w:tcW w:w="236" w:type="dxa"/>
          </w:tcPr>
          <w:p w:rsidR="00F80BEE" w:rsidRPr="00D51C0C"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gridSpan w:val="2"/>
            <w:tcBorders>
              <w:top w:val="single" w:sz="4" w:space="0" w:color="auto"/>
              <w:bottom w:val="double" w:sz="4" w:space="0" w:color="auto"/>
            </w:tcBorders>
          </w:tcPr>
          <w:p w:rsidR="00F80BEE" w:rsidRPr="00D51C0C" w:rsidRDefault="00F80BEE" w:rsidP="002E36F5">
            <w:pPr>
              <w:tabs>
                <w:tab w:val="decimal" w:pos="932"/>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48,085</w:t>
            </w:r>
          </w:p>
        </w:tc>
      </w:tr>
    </w:tbl>
    <w:p w:rsidR="00004F05" w:rsidRPr="00D51C0C" w:rsidRDefault="00004F05"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Movements of </w:t>
      </w:r>
      <w:r w:rsidR="00F346AA" w:rsidRPr="00D51C0C">
        <w:rPr>
          <w:rFonts w:ascii="Times New Roman" w:hAnsi="Times New Roman" w:cs="Times New Roman"/>
          <w:sz w:val="22"/>
          <w:szCs w:val="22"/>
        </w:rPr>
        <w:t>deferred tax assets and liabilities</w:t>
      </w:r>
      <w:r w:rsidRPr="00D51C0C">
        <w:rPr>
          <w:rFonts w:ascii="Times New Roman" w:hAnsi="Times New Roman" w:cs="Times New Roman"/>
          <w:sz w:val="22"/>
          <w:szCs w:val="22"/>
        </w:rPr>
        <w:t xml:space="preserve"> during the </w:t>
      </w:r>
      <w:r w:rsidR="00331217" w:rsidRPr="00D51C0C">
        <w:rPr>
          <w:rFonts w:ascii="Times New Roman" w:hAnsi="Times New Roman" w:cs="Times New Roman"/>
          <w:sz w:val="22"/>
          <w:szCs w:val="22"/>
        </w:rPr>
        <w:t>nine</w:t>
      </w:r>
      <w:r w:rsidRPr="00D51C0C">
        <w:rPr>
          <w:rFonts w:ascii="Times New Roman" w:hAnsi="Times New Roman" w:cs="Times New Roman"/>
          <w:sz w:val="22"/>
          <w:szCs w:val="22"/>
        </w:rPr>
        <w:t>-month periods ended 3</w:t>
      </w:r>
      <w:r w:rsidR="00EF0111" w:rsidRPr="00D51C0C">
        <w:rPr>
          <w:rFonts w:ascii="Times New Roman" w:hAnsi="Times New Roman" w:cs="Times New Roman"/>
          <w:sz w:val="22"/>
          <w:szCs w:val="22"/>
        </w:rPr>
        <w:t xml:space="preserve">0 </w:t>
      </w:r>
      <w:r w:rsidR="00331217"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w:t>
      </w:r>
      <w:r w:rsidR="00D20C5C">
        <w:rPr>
          <w:rFonts w:ascii="Times New Roman" w:hAnsi="Times New Roman" w:cs="Times New Roman"/>
          <w:sz w:val="22"/>
          <w:szCs w:val="22"/>
        </w:rPr>
        <w:t xml:space="preserve">2021 </w:t>
      </w:r>
      <w:r w:rsidRPr="00D51C0C">
        <w:rPr>
          <w:rFonts w:ascii="Times New Roman" w:hAnsi="Times New Roman" w:cs="Times New Roman"/>
          <w:sz w:val="22"/>
          <w:szCs w:val="22"/>
        </w:rPr>
        <w:t>were as follows:</w:t>
      </w:r>
    </w:p>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34" w:type="dxa"/>
        <w:tblLayout w:type="fixed"/>
        <w:tblLook w:val="01E0"/>
      </w:tblPr>
      <w:tblGrid>
        <w:gridCol w:w="3544"/>
        <w:gridCol w:w="1350"/>
        <w:gridCol w:w="270"/>
        <w:gridCol w:w="1103"/>
        <w:gridCol w:w="279"/>
        <w:gridCol w:w="1534"/>
        <w:gridCol w:w="284"/>
        <w:gridCol w:w="1417"/>
        <w:gridCol w:w="90"/>
      </w:tblGrid>
      <w:tr w:rsidR="00500A5A" w:rsidRPr="00D51C0C" w:rsidTr="00331217">
        <w:trPr>
          <w:gridAfter w:val="1"/>
          <w:wAfter w:w="90" w:type="dxa"/>
          <w:trHeight w:val="74"/>
          <w:tblHeader/>
        </w:trPr>
        <w:tc>
          <w:tcPr>
            <w:tcW w:w="3544" w:type="dxa"/>
          </w:tcPr>
          <w:p w:rsidR="00500A5A" w:rsidRPr="00D51C0C" w:rsidRDefault="00500A5A" w:rsidP="00CA7109">
            <w:pPr>
              <w:spacing w:after="0" w:line="240" w:lineRule="atLeast"/>
              <w:ind w:left="574" w:right="-25"/>
              <w:rPr>
                <w:rFonts w:ascii="Times New Roman" w:hAnsi="Times New Roman" w:cs="Times New Roman"/>
                <w:b/>
                <w:bCs/>
                <w:i/>
                <w:iCs/>
                <w:szCs w:val="22"/>
                <w:cs/>
              </w:rPr>
            </w:pPr>
          </w:p>
        </w:tc>
        <w:tc>
          <w:tcPr>
            <w:tcW w:w="6237" w:type="dxa"/>
            <w:gridSpan w:val="7"/>
          </w:tcPr>
          <w:p w:rsidR="00500A5A" w:rsidRPr="00D51C0C" w:rsidRDefault="00500A5A" w:rsidP="00CA7109">
            <w:pPr>
              <w:pStyle w:val="acctfourfigures"/>
              <w:tabs>
                <w:tab w:val="clear" w:pos="765"/>
              </w:tabs>
              <w:spacing w:line="240" w:lineRule="atLeast"/>
              <w:ind w:right="-25"/>
              <w:jc w:val="center"/>
              <w:rPr>
                <w:b/>
                <w:bCs/>
                <w:szCs w:val="22"/>
                <w:cs/>
                <w:lang w:bidi="th-TH"/>
              </w:rPr>
            </w:pPr>
            <w:r w:rsidRPr="00D51C0C">
              <w:rPr>
                <w:b/>
                <w:szCs w:val="22"/>
              </w:rPr>
              <w:t xml:space="preserve">Consolidated </w:t>
            </w:r>
            <w:r w:rsidR="00BC084F" w:rsidRPr="00D51C0C">
              <w:rPr>
                <w:b/>
                <w:szCs w:val="22"/>
              </w:rPr>
              <w:t xml:space="preserve">and separate </w:t>
            </w:r>
            <w:r w:rsidRPr="00D51C0C">
              <w:rPr>
                <w:b/>
                <w:szCs w:val="22"/>
              </w:rPr>
              <w:t>financial statements</w:t>
            </w:r>
          </w:p>
        </w:tc>
      </w:tr>
      <w:tr w:rsidR="00500A5A" w:rsidRPr="00D51C0C" w:rsidTr="00331217">
        <w:trPr>
          <w:gridAfter w:val="1"/>
          <w:wAfter w:w="90" w:type="dxa"/>
          <w:trHeight w:val="74"/>
          <w:tblHeader/>
        </w:trPr>
        <w:tc>
          <w:tcPr>
            <w:tcW w:w="3544" w:type="dxa"/>
          </w:tcPr>
          <w:p w:rsidR="00500A5A" w:rsidRPr="00D51C0C" w:rsidRDefault="00500A5A" w:rsidP="00CA7109">
            <w:pPr>
              <w:spacing w:after="0" w:line="240" w:lineRule="atLeast"/>
              <w:ind w:left="574" w:right="-25"/>
              <w:rPr>
                <w:rFonts w:ascii="Times New Roman" w:hAnsi="Times New Roman" w:cs="Times New Roman"/>
                <w:b/>
                <w:bCs/>
                <w:i/>
                <w:iCs/>
                <w:szCs w:val="22"/>
                <w:cs/>
              </w:rPr>
            </w:pPr>
          </w:p>
        </w:tc>
        <w:tc>
          <w:tcPr>
            <w:tcW w:w="1350" w:type="dxa"/>
          </w:tcPr>
          <w:p w:rsidR="00500A5A" w:rsidRPr="00D51C0C" w:rsidRDefault="00500A5A" w:rsidP="00CA7109">
            <w:pPr>
              <w:pStyle w:val="acctfourfigures"/>
              <w:tabs>
                <w:tab w:val="clear" w:pos="765"/>
              </w:tabs>
              <w:spacing w:line="240" w:lineRule="atLeast"/>
              <w:ind w:right="-25"/>
              <w:jc w:val="center"/>
              <w:rPr>
                <w:b/>
                <w:bCs/>
                <w:szCs w:val="22"/>
                <w:lang w:bidi="th-TH"/>
              </w:rPr>
            </w:pPr>
          </w:p>
        </w:tc>
        <w:tc>
          <w:tcPr>
            <w:tcW w:w="270" w:type="dxa"/>
          </w:tcPr>
          <w:p w:rsidR="00500A5A" w:rsidRPr="00D51C0C" w:rsidRDefault="00500A5A" w:rsidP="00CA710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500A5A" w:rsidRPr="00D51C0C" w:rsidRDefault="00500A5A" w:rsidP="00CA7109">
            <w:pPr>
              <w:pStyle w:val="acctfourfigures"/>
              <w:tabs>
                <w:tab w:val="clear" w:pos="765"/>
              </w:tabs>
              <w:spacing w:line="240" w:lineRule="atLeast"/>
              <w:ind w:right="-25"/>
              <w:jc w:val="center"/>
              <w:rPr>
                <w:szCs w:val="22"/>
                <w:lang w:bidi="th-TH"/>
              </w:rPr>
            </w:pPr>
            <w:r w:rsidRPr="00D51C0C">
              <w:rPr>
                <w:szCs w:val="22"/>
              </w:rPr>
              <w:t>(Charged) / Credited to</w:t>
            </w:r>
          </w:p>
        </w:tc>
        <w:tc>
          <w:tcPr>
            <w:tcW w:w="284" w:type="dxa"/>
          </w:tcPr>
          <w:p w:rsidR="00500A5A" w:rsidRPr="00D51C0C" w:rsidRDefault="00500A5A" w:rsidP="00CA7109">
            <w:pPr>
              <w:pStyle w:val="acctfourfigures"/>
              <w:tabs>
                <w:tab w:val="clear" w:pos="765"/>
                <w:tab w:val="decimal" w:pos="951"/>
              </w:tabs>
              <w:spacing w:line="240" w:lineRule="atLeast"/>
              <w:ind w:right="-25"/>
              <w:jc w:val="center"/>
              <w:rPr>
                <w:b/>
                <w:bCs/>
                <w:szCs w:val="22"/>
                <w:lang w:bidi="th-TH"/>
              </w:rPr>
            </w:pPr>
          </w:p>
        </w:tc>
        <w:tc>
          <w:tcPr>
            <w:tcW w:w="1417" w:type="dxa"/>
          </w:tcPr>
          <w:p w:rsidR="00500A5A" w:rsidRPr="00D51C0C" w:rsidRDefault="00500A5A" w:rsidP="00CA7109">
            <w:pPr>
              <w:pStyle w:val="acctfourfigures"/>
              <w:tabs>
                <w:tab w:val="clear" w:pos="765"/>
              </w:tabs>
              <w:spacing w:line="240" w:lineRule="atLeast"/>
              <w:ind w:right="-25"/>
              <w:jc w:val="center"/>
              <w:rPr>
                <w:b/>
                <w:bCs/>
                <w:szCs w:val="22"/>
                <w:lang w:bidi="th-TH"/>
              </w:rPr>
            </w:pPr>
          </w:p>
        </w:tc>
      </w:tr>
      <w:tr w:rsidR="00500A5A" w:rsidRPr="00D51C0C" w:rsidTr="00331217">
        <w:trPr>
          <w:trHeight w:val="425"/>
          <w:tblHeader/>
        </w:trPr>
        <w:tc>
          <w:tcPr>
            <w:tcW w:w="3544" w:type="dxa"/>
          </w:tcPr>
          <w:p w:rsidR="00500A5A" w:rsidRPr="00D51C0C" w:rsidRDefault="00500A5A" w:rsidP="00CA7109">
            <w:pPr>
              <w:spacing w:after="0" w:line="240" w:lineRule="atLeast"/>
              <w:ind w:left="574" w:right="-25"/>
              <w:rPr>
                <w:rFonts w:ascii="Times New Roman" w:hAnsi="Times New Roman" w:cs="Times New Roman"/>
                <w:b/>
                <w:bCs/>
                <w:i/>
                <w:iCs/>
                <w:szCs w:val="22"/>
                <w:cs/>
              </w:rPr>
            </w:pPr>
          </w:p>
        </w:tc>
        <w:tc>
          <w:tcPr>
            <w:tcW w:w="1350" w:type="dxa"/>
            <w:vAlign w:val="bottom"/>
          </w:tcPr>
          <w:p w:rsidR="00500A5A" w:rsidRPr="00D51C0C" w:rsidRDefault="00500A5A" w:rsidP="00CA7109">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b/>
                <w:bCs/>
                <w:szCs w:val="22"/>
              </w:rPr>
              <w:t>At</w:t>
            </w:r>
            <w:r w:rsidRPr="00D51C0C">
              <w:rPr>
                <w:rFonts w:ascii="Times New Roman" w:hAnsi="Times New Roman" w:cs="Times New Roman"/>
                <w:b/>
                <w:bCs/>
                <w:szCs w:val="22"/>
              </w:rPr>
              <w:br/>
              <w:t>1 January 2021</w:t>
            </w:r>
          </w:p>
        </w:tc>
        <w:tc>
          <w:tcPr>
            <w:tcW w:w="270" w:type="dxa"/>
            <w:vAlign w:val="bottom"/>
          </w:tcPr>
          <w:p w:rsidR="00500A5A" w:rsidRPr="00D51C0C" w:rsidRDefault="00500A5A" w:rsidP="00CA7109">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500A5A" w:rsidRPr="00D51C0C" w:rsidRDefault="00500A5A" w:rsidP="00CA7109">
            <w:pPr>
              <w:spacing w:after="0" w:line="240" w:lineRule="atLeast"/>
              <w:ind w:left="-108" w:right="-25"/>
              <w:jc w:val="center"/>
              <w:rPr>
                <w:rFonts w:ascii="Times New Roman" w:hAnsi="Times New Roman" w:cs="Times New Roman"/>
                <w:i/>
                <w:iCs/>
                <w:szCs w:val="22"/>
              </w:rPr>
            </w:pPr>
            <w:r w:rsidRPr="00D51C0C">
              <w:rPr>
                <w:rFonts w:ascii="Times New Roman" w:hAnsi="Times New Roman" w:cs="Times New Roman"/>
                <w:szCs w:val="22"/>
              </w:rPr>
              <w:t>Profit (loss)</w:t>
            </w:r>
          </w:p>
        </w:tc>
        <w:tc>
          <w:tcPr>
            <w:tcW w:w="279" w:type="dxa"/>
            <w:tcBorders>
              <w:top w:val="single" w:sz="4" w:space="0" w:color="auto"/>
            </w:tcBorders>
          </w:tcPr>
          <w:p w:rsidR="00500A5A" w:rsidRPr="00D51C0C"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00A5A" w:rsidRPr="00D51C0C" w:rsidRDefault="00500A5A" w:rsidP="00CA7109">
            <w:pPr>
              <w:spacing w:after="0" w:line="240" w:lineRule="atLeast"/>
              <w:ind w:left="-121" w:right="-25"/>
              <w:jc w:val="center"/>
              <w:rPr>
                <w:rFonts w:ascii="Times New Roman" w:hAnsi="Times New Roman" w:cs="Times New Roman"/>
                <w:b/>
                <w:bCs/>
                <w:szCs w:val="22"/>
                <w:lang w:val="en-GB"/>
              </w:rPr>
            </w:pPr>
            <w:r w:rsidRPr="00D51C0C">
              <w:rPr>
                <w:rFonts w:ascii="Times New Roman" w:hAnsi="Times New Roman" w:cs="Times New Roman"/>
                <w:szCs w:val="22"/>
                <w:lang w:val="en-GB"/>
              </w:rPr>
              <w:t>Other comprehensive income (loss)</w:t>
            </w:r>
          </w:p>
        </w:tc>
        <w:tc>
          <w:tcPr>
            <w:tcW w:w="284" w:type="dxa"/>
          </w:tcPr>
          <w:p w:rsidR="00500A5A" w:rsidRPr="00D51C0C"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500A5A" w:rsidRPr="00D51C0C" w:rsidRDefault="00500A5A" w:rsidP="00331217">
            <w:pPr>
              <w:spacing w:after="0" w:line="240" w:lineRule="atLeast"/>
              <w:ind w:left="-124" w:right="-25"/>
              <w:jc w:val="center"/>
              <w:rPr>
                <w:rFonts w:ascii="Times New Roman" w:hAnsi="Times New Roman" w:cs="Times New Roman"/>
                <w:b/>
                <w:bCs/>
                <w:szCs w:val="22"/>
              </w:rPr>
            </w:pPr>
            <w:r w:rsidRPr="00D51C0C">
              <w:rPr>
                <w:rFonts w:ascii="Times New Roman" w:hAnsi="Times New Roman" w:cs="Times New Roman"/>
                <w:b/>
                <w:bCs/>
                <w:szCs w:val="22"/>
              </w:rPr>
              <w:t>At</w:t>
            </w:r>
            <w:r w:rsidRPr="00D51C0C">
              <w:rPr>
                <w:rFonts w:ascii="Times New Roman" w:hAnsi="Times New Roman" w:cs="Times New Roman"/>
                <w:b/>
                <w:bCs/>
                <w:szCs w:val="22"/>
              </w:rPr>
              <w:br/>
            </w:r>
            <w:r w:rsidR="00EF0111" w:rsidRPr="00D51C0C">
              <w:rPr>
                <w:rFonts w:ascii="Times New Roman" w:hAnsi="Times New Roman" w:cs="Times New Roman"/>
                <w:b/>
                <w:bCs/>
                <w:szCs w:val="22"/>
              </w:rPr>
              <w:t xml:space="preserve">30 </w:t>
            </w:r>
            <w:r w:rsidR="00331217" w:rsidRPr="00D51C0C">
              <w:rPr>
                <w:rFonts w:ascii="Times New Roman" w:hAnsi="Times New Roman" w:cs="Times New Roman"/>
                <w:b/>
                <w:bCs/>
                <w:szCs w:val="22"/>
              </w:rPr>
              <w:t xml:space="preserve">September </w:t>
            </w:r>
            <w:r w:rsidRPr="00D51C0C">
              <w:rPr>
                <w:rFonts w:ascii="Times New Roman" w:hAnsi="Times New Roman" w:cs="Times New Roman"/>
                <w:b/>
                <w:bCs/>
                <w:szCs w:val="22"/>
              </w:rPr>
              <w:t>2021</w:t>
            </w:r>
          </w:p>
        </w:tc>
      </w:tr>
      <w:tr w:rsidR="00500A5A" w:rsidRPr="00D51C0C" w:rsidTr="00331217">
        <w:trPr>
          <w:gridAfter w:val="1"/>
          <w:wAfter w:w="90" w:type="dxa"/>
          <w:trHeight w:val="74"/>
          <w:tblHeader/>
        </w:trPr>
        <w:tc>
          <w:tcPr>
            <w:tcW w:w="3544" w:type="dxa"/>
          </w:tcPr>
          <w:p w:rsidR="00500A5A" w:rsidRPr="00D51C0C" w:rsidRDefault="00500A5A" w:rsidP="00CA7109">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500A5A" w:rsidRPr="00D51C0C" w:rsidRDefault="00500A5A" w:rsidP="00CA7109">
            <w:pPr>
              <w:pStyle w:val="acctfourfigures"/>
              <w:tabs>
                <w:tab w:val="clear" w:pos="765"/>
              </w:tabs>
              <w:spacing w:line="240" w:lineRule="atLeast"/>
              <w:ind w:right="-25"/>
              <w:jc w:val="center"/>
              <w:rPr>
                <w:i/>
                <w:iCs/>
                <w:szCs w:val="22"/>
                <w:lang w:val="en-US" w:bidi="th-TH"/>
              </w:rPr>
            </w:pPr>
            <w:r w:rsidRPr="00D51C0C">
              <w:rPr>
                <w:i/>
                <w:iCs/>
                <w:szCs w:val="22"/>
              </w:rPr>
              <w:t>(in thousand Baht</w:t>
            </w:r>
            <w:r w:rsidRPr="00D51C0C">
              <w:rPr>
                <w:i/>
                <w:iCs/>
                <w:szCs w:val="22"/>
                <w:lang w:val="en-US"/>
              </w:rPr>
              <w:t>)</w:t>
            </w:r>
          </w:p>
        </w:tc>
      </w:tr>
      <w:tr w:rsidR="00500A5A" w:rsidRPr="00D51C0C" w:rsidTr="00331217">
        <w:trPr>
          <w:gridAfter w:val="1"/>
          <w:wAfter w:w="90" w:type="dxa"/>
        </w:trPr>
        <w:tc>
          <w:tcPr>
            <w:tcW w:w="3544" w:type="dxa"/>
          </w:tcPr>
          <w:p w:rsidR="00500A5A" w:rsidRPr="00D51C0C" w:rsidRDefault="00500A5A" w:rsidP="009247FA">
            <w:pPr>
              <w:spacing w:after="0" w:line="240" w:lineRule="atLeast"/>
              <w:ind w:left="574" w:right="-25"/>
              <w:rPr>
                <w:rFonts w:ascii="Times New Roman" w:hAnsi="Times New Roman" w:cs="Times New Roman"/>
                <w:b/>
                <w:bCs/>
                <w:i/>
                <w:iCs/>
                <w:szCs w:val="22"/>
                <w:cs/>
              </w:rPr>
            </w:pPr>
            <w:r w:rsidRPr="00D51C0C">
              <w:rPr>
                <w:rFonts w:ascii="Times New Roman" w:hAnsi="Times New Roman" w:cs="Times New Roman"/>
                <w:b/>
                <w:bCs/>
                <w:i/>
                <w:iCs/>
                <w:szCs w:val="22"/>
              </w:rPr>
              <w:t>Deferred tax assets</w:t>
            </w:r>
          </w:p>
        </w:tc>
        <w:tc>
          <w:tcPr>
            <w:tcW w:w="1350" w:type="dxa"/>
          </w:tcPr>
          <w:p w:rsidR="00500A5A" w:rsidRPr="00D51C0C" w:rsidRDefault="00500A5A" w:rsidP="009247FA">
            <w:pPr>
              <w:pStyle w:val="acctfourfigures"/>
              <w:tabs>
                <w:tab w:val="clear" w:pos="765"/>
                <w:tab w:val="decimal" w:pos="882"/>
              </w:tabs>
              <w:spacing w:line="240" w:lineRule="atLeast"/>
              <w:ind w:right="-25"/>
              <w:rPr>
                <w:szCs w:val="22"/>
                <w:cs/>
                <w:lang w:bidi="th-TH"/>
              </w:rPr>
            </w:pPr>
          </w:p>
        </w:tc>
        <w:tc>
          <w:tcPr>
            <w:tcW w:w="270" w:type="dxa"/>
          </w:tcPr>
          <w:p w:rsidR="00500A5A" w:rsidRPr="00D51C0C" w:rsidRDefault="00500A5A" w:rsidP="009247FA">
            <w:pPr>
              <w:tabs>
                <w:tab w:val="left" w:pos="540"/>
              </w:tabs>
              <w:spacing w:after="0" w:line="240" w:lineRule="atLeast"/>
              <w:ind w:right="-25"/>
              <w:rPr>
                <w:rFonts w:ascii="Times New Roman" w:hAnsi="Times New Roman" w:cs="Times New Roman"/>
                <w:szCs w:val="22"/>
              </w:rPr>
            </w:pPr>
          </w:p>
        </w:tc>
        <w:tc>
          <w:tcPr>
            <w:tcW w:w="1103" w:type="dxa"/>
          </w:tcPr>
          <w:p w:rsidR="00500A5A" w:rsidRPr="00D51C0C" w:rsidRDefault="00500A5A" w:rsidP="009247FA">
            <w:pPr>
              <w:tabs>
                <w:tab w:val="decimal" w:pos="882"/>
              </w:tabs>
              <w:spacing w:after="0" w:line="240" w:lineRule="atLeast"/>
              <w:ind w:right="-25"/>
              <w:rPr>
                <w:rFonts w:ascii="Times New Roman" w:hAnsi="Times New Roman" w:cs="Times New Roman"/>
                <w:szCs w:val="22"/>
              </w:rPr>
            </w:pPr>
          </w:p>
        </w:tc>
        <w:tc>
          <w:tcPr>
            <w:tcW w:w="279" w:type="dxa"/>
          </w:tcPr>
          <w:p w:rsidR="00500A5A" w:rsidRPr="00D51C0C" w:rsidRDefault="00500A5A" w:rsidP="009247FA">
            <w:pPr>
              <w:tabs>
                <w:tab w:val="left" w:pos="540"/>
              </w:tabs>
              <w:spacing w:after="0" w:line="240" w:lineRule="atLeast"/>
              <w:ind w:right="-25"/>
              <w:rPr>
                <w:rFonts w:ascii="Times New Roman" w:hAnsi="Times New Roman" w:cs="Times New Roman"/>
                <w:szCs w:val="22"/>
              </w:rPr>
            </w:pPr>
          </w:p>
        </w:tc>
        <w:tc>
          <w:tcPr>
            <w:tcW w:w="1534" w:type="dxa"/>
          </w:tcPr>
          <w:p w:rsidR="00500A5A" w:rsidRPr="00D51C0C" w:rsidRDefault="00500A5A" w:rsidP="009247FA">
            <w:pPr>
              <w:tabs>
                <w:tab w:val="left" w:pos="540"/>
                <w:tab w:val="decimal" w:pos="869"/>
              </w:tabs>
              <w:spacing w:after="0" w:line="240" w:lineRule="atLeast"/>
              <w:ind w:right="-25"/>
              <w:rPr>
                <w:rFonts w:ascii="Times New Roman" w:hAnsi="Times New Roman" w:cs="Times New Roman"/>
                <w:szCs w:val="22"/>
              </w:rPr>
            </w:pPr>
          </w:p>
        </w:tc>
        <w:tc>
          <w:tcPr>
            <w:tcW w:w="284" w:type="dxa"/>
          </w:tcPr>
          <w:p w:rsidR="00500A5A" w:rsidRPr="00D51C0C" w:rsidRDefault="00500A5A" w:rsidP="009247FA">
            <w:pPr>
              <w:tabs>
                <w:tab w:val="left" w:pos="540"/>
              </w:tabs>
              <w:spacing w:after="0" w:line="240" w:lineRule="atLeast"/>
              <w:ind w:right="-25"/>
              <w:rPr>
                <w:rFonts w:ascii="Times New Roman" w:hAnsi="Times New Roman" w:cs="Times New Roman"/>
                <w:szCs w:val="22"/>
              </w:rPr>
            </w:pPr>
          </w:p>
        </w:tc>
        <w:tc>
          <w:tcPr>
            <w:tcW w:w="1417" w:type="dxa"/>
          </w:tcPr>
          <w:p w:rsidR="00500A5A" w:rsidRPr="00D51C0C" w:rsidRDefault="00500A5A" w:rsidP="009247FA">
            <w:pPr>
              <w:tabs>
                <w:tab w:val="left" w:pos="540"/>
                <w:tab w:val="decimal" w:pos="882"/>
              </w:tabs>
              <w:spacing w:after="0" w:line="240" w:lineRule="atLeast"/>
              <w:ind w:right="-25"/>
              <w:rPr>
                <w:rFonts w:ascii="Times New Roman" w:hAnsi="Times New Roman" w:cs="Times New Roman"/>
                <w:szCs w:val="22"/>
              </w:rPr>
            </w:pPr>
          </w:p>
        </w:tc>
      </w:tr>
      <w:tr w:rsidR="009247FA" w:rsidRPr="00D51C0C" w:rsidTr="00331217">
        <w:trPr>
          <w:gridAfter w:val="1"/>
          <w:wAfter w:w="90" w:type="dxa"/>
        </w:trPr>
        <w:tc>
          <w:tcPr>
            <w:tcW w:w="3544" w:type="dxa"/>
          </w:tcPr>
          <w:p w:rsidR="009247FA" w:rsidRPr="00D51C0C" w:rsidRDefault="009247FA" w:rsidP="009247FA">
            <w:pPr>
              <w:spacing w:after="0" w:line="240" w:lineRule="atLeast"/>
              <w:ind w:left="574" w:right="-25"/>
              <w:rPr>
                <w:rFonts w:ascii="Times New Roman" w:hAnsi="Times New Roman" w:cs="Times New Roman"/>
                <w:szCs w:val="22"/>
                <w:cs/>
              </w:rPr>
            </w:pPr>
            <w:r w:rsidRPr="00D51C0C">
              <w:rPr>
                <w:rFonts w:ascii="Times New Roman" w:hAnsi="Times New Roman" w:cs="Times New Roman"/>
                <w:szCs w:val="22"/>
              </w:rPr>
              <w:t>Trade account receivables</w:t>
            </w:r>
          </w:p>
        </w:tc>
        <w:tc>
          <w:tcPr>
            <w:tcW w:w="1350" w:type="dxa"/>
          </w:tcPr>
          <w:p w:rsidR="009247FA" w:rsidRPr="00D51C0C" w:rsidRDefault="00C833CD"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6,39</w:t>
            </w:r>
            <w:r w:rsidR="00162ED3" w:rsidRPr="00D51C0C">
              <w:rPr>
                <w:rFonts w:ascii="Times New Roman" w:hAnsi="Times New Roman" w:cs="Times New Roman"/>
                <w:szCs w:val="22"/>
              </w:rPr>
              <w:t>5</w:t>
            </w:r>
          </w:p>
        </w:tc>
        <w:tc>
          <w:tcPr>
            <w:tcW w:w="270" w:type="dxa"/>
          </w:tcPr>
          <w:p w:rsidR="009247FA" w:rsidRPr="00D51C0C" w:rsidRDefault="009247FA" w:rsidP="009247FA">
            <w:pPr>
              <w:tabs>
                <w:tab w:val="left" w:pos="540"/>
              </w:tabs>
              <w:spacing w:after="0" w:line="240" w:lineRule="atLeast"/>
              <w:rPr>
                <w:rFonts w:ascii="Times New Roman" w:hAnsi="Times New Roman" w:cs="Times New Roman"/>
                <w:szCs w:val="22"/>
              </w:rPr>
            </w:pPr>
          </w:p>
        </w:tc>
        <w:tc>
          <w:tcPr>
            <w:tcW w:w="1103" w:type="dxa"/>
          </w:tcPr>
          <w:p w:rsidR="009247FA" w:rsidRPr="00D51C0C" w:rsidRDefault="00251A93" w:rsidP="009247FA">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(2,292)</w:t>
            </w:r>
          </w:p>
        </w:tc>
        <w:tc>
          <w:tcPr>
            <w:tcW w:w="279" w:type="dxa"/>
          </w:tcPr>
          <w:p w:rsidR="009247FA" w:rsidRPr="00D51C0C"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9247FA" w:rsidRPr="00D51C0C" w:rsidRDefault="00251A93" w:rsidP="00C833C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9247FA" w:rsidRPr="00D51C0C"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9247FA"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4,103</w:t>
            </w:r>
          </w:p>
        </w:tc>
      </w:tr>
      <w:tr w:rsidR="00251A93" w:rsidRPr="00D51C0C" w:rsidTr="00331217">
        <w:trPr>
          <w:gridAfter w:val="1"/>
          <w:wAfter w:w="90" w:type="dxa"/>
          <w:trHeight w:val="128"/>
        </w:trPr>
        <w:tc>
          <w:tcPr>
            <w:tcW w:w="3544" w:type="dxa"/>
          </w:tcPr>
          <w:p w:rsidR="00251A93" w:rsidRPr="00D51C0C" w:rsidRDefault="00251A93" w:rsidP="009247FA">
            <w:pPr>
              <w:spacing w:after="0" w:line="240" w:lineRule="atLeast"/>
              <w:ind w:left="574" w:right="-25"/>
              <w:rPr>
                <w:rFonts w:ascii="Times New Roman" w:hAnsi="Times New Roman" w:cs="Times New Roman"/>
                <w:szCs w:val="22"/>
              </w:rPr>
            </w:pPr>
            <w:r w:rsidRPr="00D51C0C">
              <w:rPr>
                <w:rFonts w:ascii="Times New Roman" w:hAnsi="Times New Roman" w:cs="Times New Roman"/>
                <w:szCs w:val="22"/>
              </w:rPr>
              <w:t>Other receivables</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4,379</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E246D3">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211</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4,590</w:t>
            </w:r>
          </w:p>
        </w:tc>
      </w:tr>
      <w:tr w:rsidR="00251A93" w:rsidRPr="00D51C0C" w:rsidTr="00331217">
        <w:trPr>
          <w:gridAfter w:val="1"/>
          <w:wAfter w:w="90" w:type="dxa"/>
          <w:trHeight w:val="128"/>
        </w:trPr>
        <w:tc>
          <w:tcPr>
            <w:tcW w:w="3544" w:type="dxa"/>
          </w:tcPr>
          <w:p w:rsidR="00251A93" w:rsidRPr="00D51C0C" w:rsidRDefault="00251A93" w:rsidP="009247FA">
            <w:pPr>
              <w:spacing w:after="0" w:line="240" w:lineRule="atLeast"/>
              <w:ind w:left="574" w:right="-25"/>
              <w:rPr>
                <w:rFonts w:ascii="Times New Roman" w:hAnsi="Times New Roman" w:cs="Times New Roman"/>
                <w:szCs w:val="22"/>
              </w:rPr>
            </w:pPr>
            <w:r w:rsidRPr="00D51C0C">
              <w:rPr>
                <w:rFonts w:ascii="Times New Roman" w:hAnsi="Times New Roman" w:cs="Times New Roman"/>
                <w:szCs w:val="22"/>
              </w:rPr>
              <w:t>Current contract assets</w:t>
            </w:r>
          </w:p>
        </w:tc>
        <w:tc>
          <w:tcPr>
            <w:tcW w:w="1350" w:type="dxa"/>
          </w:tcPr>
          <w:p w:rsidR="00251A93" w:rsidRPr="00D51C0C" w:rsidRDefault="00251A93" w:rsidP="00E246D3">
            <w:pPr>
              <w:spacing w:after="0" w:line="240" w:lineRule="atLeast"/>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E246D3">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108</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108</w:t>
            </w: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hAnsi="Times New Roman" w:cstheme="minorBidi"/>
                <w:szCs w:val="22"/>
                <w:cs/>
              </w:rPr>
            </w:pPr>
            <w:r w:rsidRPr="00D51C0C">
              <w:rPr>
                <w:rFonts w:ascii="Times New Roman" w:hAnsi="Times New Roman" w:cs="Times New Roman"/>
                <w:szCs w:val="22"/>
              </w:rPr>
              <w:t>Inventories</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4,149</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603</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4,752</w:t>
            </w: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hAnsi="Times New Roman" w:cs="Times New Roman"/>
                <w:szCs w:val="22"/>
                <w:cs/>
              </w:rPr>
            </w:pPr>
            <w:r w:rsidRPr="00D51C0C">
              <w:rPr>
                <w:rFonts w:ascii="Times New Roman" w:eastAsia="Arial Unicode MS" w:hAnsi="Times New Roman" w:cs="Times New Roman"/>
                <w:szCs w:val="22"/>
              </w:rPr>
              <w:t>Retention receivables</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2,605</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CA422A">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1,944</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4,549</w:t>
            </w: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eastAsia="Arial Unicode MS" w:hAnsi="Times New Roman" w:cs="Times New Roman"/>
                <w:szCs w:val="22"/>
              </w:rPr>
            </w:pPr>
            <w:r w:rsidRPr="00D51C0C">
              <w:rPr>
                <w:rFonts w:ascii="Times New Roman" w:hAnsi="Times New Roman" w:cs="Times New Roman"/>
                <w:szCs w:val="22"/>
              </w:rPr>
              <w:t>Investment in subsidiaries</w:t>
            </w:r>
          </w:p>
        </w:tc>
        <w:tc>
          <w:tcPr>
            <w:tcW w:w="1350" w:type="dxa"/>
          </w:tcPr>
          <w:p w:rsidR="00251A93" w:rsidRPr="00D51C0C" w:rsidRDefault="00251A93" w:rsidP="009247FA">
            <w:pPr>
              <w:tabs>
                <w:tab w:val="decimal" w:pos="1030"/>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2,600</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2,600</w:t>
            </w: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hAnsi="Times New Roman" w:cs="Times New Roman"/>
                <w:szCs w:val="22"/>
              </w:rPr>
            </w:pPr>
            <w:r w:rsidRPr="00D51C0C">
              <w:rPr>
                <w:rFonts w:ascii="Times New Roman" w:hAnsi="Times New Roman" w:cs="Times New Roman"/>
                <w:szCs w:val="22"/>
              </w:rPr>
              <w:t>Investment in other company</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1,000</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1,000</w:t>
            </w:r>
          </w:p>
        </w:tc>
      </w:tr>
      <w:tr w:rsidR="00251A93" w:rsidRPr="00D51C0C" w:rsidTr="00331217">
        <w:trPr>
          <w:gridAfter w:val="1"/>
          <w:wAfter w:w="90" w:type="dxa"/>
        </w:trPr>
        <w:tc>
          <w:tcPr>
            <w:tcW w:w="3544" w:type="dxa"/>
          </w:tcPr>
          <w:p w:rsidR="00251A93" w:rsidRPr="00D51C0C" w:rsidRDefault="00251A93" w:rsidP="00BC084F">
            <w:pPr>
              <w:spacing w:after="0" w:line="240" w:lineRule="atLeast"/>
              <w:ind w:left="574" w:right="-25"/>
              <w:rPr>
                <w:rFonts w:ascii="Times New Roman" w:hAnsi="Times New Roman" w:cstheme="minorBidi"/>
                <w:szCs w:val="22"/>
                <w:cs/>
              </w:rPr>
            </w:pPr>
            <w:r w:rsidRPr="00D51C0C">
              <w:rPr>
                <w:rFonts w:ascii="Times New Roman" w:eastAsia="Arial Unicode MS" w:hAnsi="Times New Roman" w:cs="Times New Roman"/>
                <w:szCs w:val="22"/>
              </w:rPr>
              <w:t>Current provisions</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13,764</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400</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14,164</w:t>
            </w:r>
          </w:p>
        </w:tc>
      </w:tr>
      <w:tr w:rsidR="00251A93" w:rsidRPr="00D51C0C" w:rsidTr="00331217">
        <w:trPr>
          <w:gridAfter w:val="1"/>
          <w:wAfter w:w="90" w:type="dxa"/>
        </w:trPr>
        <w:tc>
          <w:tcPr>
            <w:tcW w:w="3544" w:type="dxa"/>
          </w:tcPr>
          <w:p w:rsidR="00251A93" w:rsidRPr="00D51C0C" w:rsidRDefault="00251A93" w:rsidP="00BC084F">
            <w:pPr>
              <w:spacing w:after="0" w:line="240" w:lineRule="atLeast"/>
              <w:ind w:left="574" w:right="-25"/>
              <w:rPr>
                <w:rFonts w:ascii="Times New Roman" w:hAnsi="Times New Roman" w:cs="Times New Roman"/>
                <w:szCs w:val="22"/>
              </w:rPr>
            </w:pPr>
            <w:r w:rsidRPr="00D51C0C">
              <w:rPr>
                <w:rFonts w:ascii="Times New Roman" w:hAnsi="Times New Roman" w:cs="Times New Roman"/>
                <w:szCs w:val="22"/>
                <w:lang w:val="en-GB"/>
              </w:rPr>
              <w:t>Non-current provisions for</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3B1351">
            <w:pPr>
              <w:spacing w:after="0" w:line="240" w:lineRule="atLeast"/>
              <w:ind w:left="-168"/>
              <w:jc w:val="center"/>
              <w:rPr>
                <w:rFonts w:ascii="Times New Roman" w:hAnsi="Times New Roman" w:cs="Times New Roman"/>
                <w:szCs w:val="22"/>
              </w:rPr>
            </w:pP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hAnsi="Times New Roman" w:cs="Times New Roman"/>
                <w:szCs w:val="22"/>
                <w:lang w:val="en-GB"/>
              </w:rPr>
            </w:pPr>
            <w:r w:rsidRPr="00D51C0C">
              <w:rPr>
                <w:rFonts w:ascii="Times New Roman" w:hAnsi="Times New Roman" w:cs="Times New Roman"/>
                <w:szCs w:val="22"/>
                <w:lang w:val="en-GB"/>
              </w:rPr>
              <w:t xml:space="preserve">  employee benefits</w:t>
            </w:r>
          </w:p>
        </w:tc>
        <w:tc>
          <w:tcPr>
            <w:tcW w:w="1350" w:type="dxa"/>
          </w:tcPr>
          <w:p w:rsidR="00251A93" w:rsidRPr="00D51C0C" w:rsidRDefault="00251A93" w:rsidP="009247FA">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17,243</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700</w:t>
            </w:r>
          </w:p>
        </w:tc>
        <w:tc>
          <w:tcPr>
            <w:tcW w:w="279"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9247FA">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17,943</w:t>
            </w:r>
          </w:p>
        </w:tc>
      </w:tr>
      <w:tr w:rsidR="00251A93" w:rsidRPr="00D51C0C" w:rsidTr="00331217">
        <w:trPr>
          <w:gridAfter w:val="1"/>
          <w:wAfter w:w="90" w:type="dxa"/>
        </w:trPr>
        <w:tc>
          <w:tcPr>
            <w:tcW w:w="3544" w:type="dxa"/>
          </w:tcPr>
          <w:p w:rsidR="00251A93" w:rsidRPr="00D51C0C" w:rsidRDefault="00251A93" w:rsidP="001F04CF">
            <w:pPr>
              <w:spacing w:after="0" w:line="240" w:lineRule="atLeast"/>
              <w:ind w:left="574" w:right="-25"/>
              <w:rPr>
                <w:rFonts w:ascii="Times New Roman" w:hAnsi="Times New Roman" w:cstheme="minorBidi"/>
                <w:szCs w:val="22"/>
                <w:cs/>
              </w:rPr>
            </w:pPr>
            <w:r w:rsidRPr="00D51C0C">
              <w:rPr>
                <w:rFonts w:ascii="Times New Roman" w:hAnsi="Times New Roman" w:cs="Times New Roman"/>
                <w:szCs w:val="22"/>
              </w:rPr>
              <w:t>Lease liabilities</w:t>
            </w:r>
          </w:p>
        </w:tc>
        <w:tc>
          <w:tcPr>
            <w:tcW w:w="1350" w:type="dxa"/>
          </w:tcPr>
          <w:p w:rsidR="00251A93" w:rsidRPr="00D51C0C" w:rsidRDefault="00251A93" w:rsidP="001F04CF">
            <w:pPr>
              <w:tabs>
                <w:tab w:val="decimal" w:pos="998"/>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22,030</w:t>
            </w:r>
          </w:p>
        </w:tc>
        <w:tc>
          <w:tcPr>
            <w:tcW w:w="270" w:type="dxa"/>
          </w:tcPr>
          <w:p w:rsidR="00251A93" w:rsidRPr="00D51C0C" w:rsidRDefault="00251A93" w:rsidP="001F04CF">
            <w:pPr>
              <w:tabs>
                <w:tab w:val="left" w:pos="540"/>
              </w:tabs>
              <w:spacing w:after="0" w:line="240" w:lineRule="atLeast"/>
              <w:rPr>
                <w:rFonts w:ascii="Times New Roman" w:hAnsi="Times New Roman" w:cs="Times New Roman"/>
                <w:szCs w:val="22"/>
              </w:rPr>
            </w:pPr>
          </w:p>
        </w:tc>
        <w:tc>
          <w:tcPr>
            <w:tcW w:w="1103" w:type="dxa"/>
          </w:tcPr>
          <w:p w:rsidR="00251A93" w:rsidRPr="00D51C0C" w:rsidRDefault="00251A93" w:rsidP="001F04CF">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(4,570)</w:t>
            </w:r>
          </w:p>
        </w:tc>
        <w:tc>
          <w:tcPr>
            <w:tcW w:w="279" w:type="dxa"/>
          </w:tcPr>
          <w:p w:rsidR="00251A93" w:rsidRPr="00D51C0C" w:rsidRDefault="00251A93" w:rsidP="001F04CF">
            <w:pPr>
              <w:tabs>
                <w:tab w:val="decimal" w:pos="796"/>
              </w:tabs>
              <w:spacing w:after="0" w:line="240" w:lineRule="atLeast"/>
              <w:ind w:left="-168"/>
              <w:jc w:val="thaiDistribute"/>
              <w:rPr>
                <w:rFonts w:ascii="Times New Roman" w:hAnsi="Times New Roman" w:cs="Times New Roman"/>
                <w:szCs w:val="22"/>
              </w:rPr>
            </w:pPr>
          </w:p>
        </w:tc>
        <w:tc>
          <w:tcPr>
            <w:tcW w:w="1534" w:type="dxa"/>
          </w:tcPr>
          <w:p w:rsidR="00251A93" w:rsidRPr="00D51C0C" w:rsidRDefault="00251A93" w:rsidP="0001220D">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4" w:type="dxa"/>
          </w:tcPr>
          <w:p w:rsidR="00251A93" w:rsidRPr="00D51C0C" w:rsidRDefault="00251A93" w:rsidP="001F04CF">
            <w:pPr>
              <w:tabs>
                <w:tab w:val="decimal" w:pos="796"/>
              </w:tabs>
              <w:spacing w:after="0" w:line="240" w:lineRule="atLeast"/>
              <w:ind w:left="-168"/>
              <w:jc w:val="thaiDistribute"/>
              <w:rPr>
                <w:rFonts w:ascii="Times New Roman" w:hAnsi="Times New Roman" w:cs="Times New Roman"/>
                <w:szCs w:val="22"/>
              </w:rPr>
            </w:pPr>
          </w:p>
        </w:tc>
        <w:tc>
          <w:tcPr>
            <w:tcW w:w="1417" w:type="dxa"/>
          </w:tcPr>
          <w:p w:rsidR="00251A93" w:rsidRPr="00D51C0C" w:rsidRDefault="00251A93" w:rsidP="00331217">
            <w:pPr>
              <w:tabs>
                <w:tab w:val="decimal" w:pos="102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17,460</w:t>
            </w:r>
          </w:p>
        </w:tc>
      </w:tr>
      <w:tr w:rsidR="00251A93" w:rsidRPr="00D51C0C" w:rsidTr="00331217">
        <w:trPr>
          <w:gridAfter w:val="1"/>
          <w:wAfter w:w="90" w:type="dxa"/>
        </w:trPr>
        <w:tc>
          <w:tcPr>
            <w:tcW w:w="3544" w:type="dxa"/>
          </w:tcPr>
          <w:p w:rsidR="00251A93" w:rsidRPr="00D51C0C" w:rsidRDefault="00251A93" w:rsidP="009247FA">
            <w:pPr>
              <w:spacing w:after="0" w:line="240" w:lineRule="atLeast"/>
              <w:ind w:left="574" w:right="-25"/>
              <w:rPr>
                <w:rFonts w:ascii="Times New Roman" w:hAnsi="Times New Roman" w:cs="Times New Roman"/>
                <w:b/>
                <w:bCs/>
                <w:szCs w:val="22"/>
              </w:rPr>
            </w:pPr>
            <w:r w:rsidRPr="00D51C0C">
              <w:rPr>
                <w:rFonts w:ascii="Times New Roman" w:hAnsi="Times New Roman" w:cs="Times New Roman"/>
                <w:b/>
                <w:bCs/>
                <w:szCs w:val="22"/>
              </w:rPr>
              <w:t>Total</w:t>
            </w:r>
          </w:p>
        </w:tc>
        <w:tc>
          <w:tcPr>
            <w:tcW w:w="1350" w:type="dxa"/>
            <w:tcBorders>
              <w:top w:val="single" w:sz="4" w:space="0" w:color="auto"/>
              <w:bottom w:val="single" w:sz="4" w:space="0" w:color="auto"/>
            </w:tcBorders>
          </w:tcPr>
          <w:p w:rsidR="00251A93" w:rsidRPr="00D51C0C" w:rsidRDefault="00251A93" w:rsidP="009247FA">
            <w:pPr>
              <w:tabs>
                <w:tab w:val="decimal" w:pos="998"/>
              </w:tabs>
              <w:spacing w:after="0" w:line="240" w:lineRule="atLeast"/>
              <w:ind w:left="-168"/>
              <w:jc w:val="thaiDistribute"/>
              <w:rPr>
                <w:rFonts w:ascii="Times New Roman" w:hAnsi="Times New Roman" w:cs="Times New Roman"/>
                <w:b/>
                <w:bCs/>
                <w:szCs w:val="22"/>
              </w:rPr>
            </w:pPr>
            <w:r w:rsidRPr="00D51C0C">
              <w:rPr>
                <w:rFonts w:ascii="Times New Roman" w:hAnsi="Times New Roman" w:cs="Times New Roman"/>
                <w:b/>
                <w:bCs/>
                <w:szCs w:val="22"/>
              </w:rPr>
              <w:t>74,165</w:t>
            </w:r>
          </w:p>
        </w:tc>
        <w:tc>
          <w:tcPr>
            <w:tcW w:w="270" w:type="dxa"/>
          </w:tcPr>
          <w:p w:rsidR="00251A93" w:rsidRPr="00D51C0C" w:rsidRDefault="00251A93" w:rsidP="009247F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251A93" w:rsidRPr="00D51C0C" w:rsidRDefault="00251A93" w:rsidP="009247FA">
            <w:pPr>
              <w:pStyle w:val="acctfourfigures"/>
              <w:tabs>
                <w:tab w:val="clear" w:pos="765"/>
                <w:tab w:val="decimal" w:pos="792"/>
              </w:tabs>
              <w:spacing w:line="240" w:lineRule="atLeast"/>
              <w:ind w:right="-96"/>
              <w:rPr>
                <w:b/>
                <w:bCs/>
                <w:szCs w:val="22"/>
                <w:lang w:bidi="th-TH"/>
              </w:rPr>
            </w:pPr>
            <w:r w:rsidRPr="00D51C0C">
              <w:rPr>
                <w:b/>
                <w:bCs/>
                <w:szCs w:val="22"/>
                <w:lang w:bidi="th-TH"/>
              </w:rPr>
              <w:t>(2,896)</w:t>
            </w:r>
          </w:p>
        </w:tc>
        <w:tc>
          <w:tcPr>
            <w:tcW w:w="279" w:type="dxa"/>
          </w:tcPr>
          <w:p w:rsidR="00251A93" w:rsidRPr="00D51C0C" w:rsidRDefault="00251A93" w:rsidP="009247F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251A93" w:rsidRPr="00D51C0C" w:rsidRDefault="00251A93" w:rsidP="0001220D">
            <w:pPr>
              <w:spacing w:after="0" w:line="240" w:lineRule="atLeast"/>
              <w:ind w:left="-168"/>
              <w:jc w:val="center"/>
              <w:rPr>
                <w:rFonts w:ascii="Times New Roman" w:hAnsi="Times New Roman" w:cs="Times New Roman"/>
                <w:b/>
                <w:bCs/>
                <w:szCs w:val="22"/>
              </w:rPr>
            </w:pPr>
            <w:r w:rsidRPr="00D51C0C">
              <w:rPr>
                <w:rFonts w:ascii="Times New Roman" w:hAnsi="Times New Roman" w:cs="Times New Roman"/>
                <w:b/>
                <w:bCs/>
                <w:szCs w:val="22"/>
              </w:rPr>
              <w:t>-</w:t>
            </w:r>
          </w:p>
        </w:tc>
        <w:tc>
          <w:tcPr>
            <w:tcW w:w="284" w:type="dxa"/>
          </w:tcPr>
          <w:p w:rsidR="00251A93" w:rsidRPr="00D51C0C" w:rsidRDefault="00251A93" w:rsidP="009247FA">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tcPr>
          <w:p w:rsidR="00251A93" w:rsidRPr="00D51C0C" w:rsidRDefault="00251A93" w:rsidP="00331217">
            <w:pPr>
              <w:pStyle w:val="acctfourfigures"/>
              <w:tabs>
                <w:tab w:val="clear" w:pos="765"/>
                <w:tab w:val="decimal" w:pos="1026"/>
              </w:tabs>
              <w:spacing w:line="240" w:lineRule="atLeast"/>
              <w:ind w:right="-96"/>
              <w:rPr>
                <w:b/>
                <w:bCs/>
                <w:szCs w:val="22"/>
                <w:lang w:bidi="th-TH"/>
              </w:rPr>
            </w:pPr>
            <w:r w:rsidRPr="00D51C0C">
              <w:rPr>
                <w:b/>
                <w:bCs/>
                <w:szCs w:val="22"/>
                <w:lang w:bidi="th-TH"/>
              </w:rPr>
              <w:t>71,269</w:t>
            </w:r>
          </w:p>
        </w:tc>
      </w:tr>
    </w:tbl>
    <w:p w:rsidR="00500A5A" w:rsidRPr="00D51C0C" w:rsidRDefault="00500A5A" w:rsidP="008977E5">
      <w:pPr>
        <w:spacing w:after="0" w:line="240" w:lineRule="auto"/>
        <w:ind w:right="-25" w:firstLine="567"/>
        <w:rPr>
          <w:rFonts w:ascii="Times New Roman" w:hAnsi="Times New Roman" w:cs="Times New Roman"/>
          <w:szCs w:val="22"/>
        </w:rPr>
      </w:pPr>
    </w:p>
    <w:tbl>
      <w:tblPr>
        <w:tblW w:w="9781" w:type="dxa"/>
        <w:tblInd w:w="-34" w:type="dxa"/>
        <w:tblLayout w:type="fixed"/>
        <w:tblLook w:val="01E0"/>
      </w:tblPr>
      <w:tblGrid>
        <w:gridCol w:w="3544"/>
        <w:gridCol w:w="1362"/>
        <w:gridCol w:w="272"/>
        <w:gridCol w:w="1113"/>
        <w:gridCol w:w="282"/>
        <w:gridCol w:w="1548"/>
        <w:gridCol w:w="287"/>
        <w:gridCol w:w="1373"/>
      </w:tblGrid>
      <w:tr w:rsidR="00CA422A" w:rsidRPr="00D51C0C" w:rsidTr="00331217">
        <w:trPr>
          <w:trHeight w:val="70"/>
        </w:trPr>
        <w:tc>
          <w:tcPr>
            <w:tcW w:w="3544" w:type="dxa"/>
          </w:tcPr>
          <w:p w:rsidR="00CA422A" w:rsidRPr="00D51C0C" w:rsidRDefault="00CA422A" w:rsidP="00BC084F">
            <w:pPr>
              <w:spacing w:after="0" w:line="240" w:lineRule="atLeast"/>
              <w:ind w:left="574" w:right="-25"/>
              <w:rPr>
                <w:rFonts w:ascii="Times New Roman" w:hAnsi="Times New Roman" w:cs="Times New Roman"/>
                <w:b/>
                <w:bCs/>
                <w:i/>
                <w:iCs/>
                <w:szCs w:val="22"/>
                <w:cs/>
              </w:rPr>
            </w:pPr>
            <w:r w:rsidRPr="00D51C0C">
              <w:rPr>
                <w:rFonts w:ascii="Times New Roman" w:hAnsi="Times New Roman" w:cs="Times New Roman"/>
                <w:b/>
                <w:bCs/>
                <w:i/>
                <w:iCs/>
                <w:szCs w:val="22"/>
              </w:rPr>
              <w:t>Deferred tax liabilities</w:t>
            </w:r>
          </w:p>
        </w:tc>
        <w:tc>
          <w:tcPr>
            <w:tcW w:w="1362" w:type="dxa"/>
          </w:tcPr>
          <w:p w:rsidR="00CA422A" w:rsidRPr="00D51C0C" w:rsidRDefault="00CA422A" w:rsidP="001F04CF">
            <w:pPr>
              <w:pStyle w:val="acctfourfigures"/>
              <w:tabs>
                <w:tab w:val="clear" w:pos="765"/>
                <w:tab w:val="decimal" w:pos="882"/>
              </w:tabs>
              <w:spacing w:line="240" w:lineRule="atLeast"/>
              <w:ind w:right="-25"/>
              <w:rPr>
                <w:szCs w:val="22"/>
                <w:cs/>
                <w:lang w:bidi="th-TH"/>
              </w:rPr>
            </w:pP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D51C0C" w:rsidRDefault="00CA422A" w:rsidP="001F04CF">
            <w:pPr>
              <w:tabs>
                <w:tab w:val="decimal" w:pos="882"/>
              </w:tabs>
              <w:spacing w:after="0" w:line="240" w:lineRule="atLeast"/>
              <w:ind w:right="-25"/>
              <w:rPr>
                <w:rFonts w:ascii="Times New Roman" w:hAnsi="Times New Roman" w:cs="Times New Roman"/>
                <w:szCs w:val="22"/>
              </w:rPr>
            </w:pP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D51C0C" w:rsidRDefault="00CA422A" w:rsidP="00CA422A">
            <w:pPr>
              <w:pStyle w:val="acctfourfigures"/>
              <w:tabs>
                <w:tab w:val="clear" w:pos="765"/>
                <w:tab w:val="decimal" w:pos="882"/>
              </w:tabs>
              <w:spacing w:line="240" w:lineRule="atLeast"/>
              <w:ind w:right="-25"/>
              <w:rPr>
                <w:szCs w:val="22"/>
              </w:rPr>
            </w:pP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373" w:type="dxa"/>
          </w:tcPr>
          <w:p w:rsidR="00CA422A" w:rsidRPr="00D51C0C" w:rsidRDefault="00CA422A" w:rsidP="00CA422A">
            <w:pPr>
              <w:tabs>
                <w:tab w:val="decimal" w:pos="796"/>
              </w:tabs>
              <w:spacing w:after="0" w:line="240" w:lineRule="atLeast"/>
              <w:ind w:left="-168"/>
              <w:jc w:val="thaiDistribute"/>
              <w:rPr>
                <w:rFonts w:ascii="Times New Roman" w:hAnsi="Times New Roman" w:cs="Times New Roman"/>
                <w:szCs w:val="22"/>
              </w:rPr>
            </w:pPr>
          </w:p>
        </w:tc>
      </w:tr>
      <w:tr w:rsidR="00CA422A" w:rsidRPr="00D51C0C" w:rsidTr="00331217">
        <w:trPr>
          <w:trHeight w:val="70"/>
        </w:trPr>
        <w:tc>
          <w:tcPr>
            <w:tcW w:w="3544" w:type="dxa"/>
          </w:tcPr>
          <w:p w:rsidR="00CA422A" w:rsidRPr="00D51C0C" w:rsidRDefault="00CA422A" w:rsidP="00BC084F">
            <w:pPr>
              <w:spacing w:after="0" w:line="240" w:lineRule="atLeast"/>
              <w:ind w:left="574" w:right="-25"/>
              <w:rPr>
                <w:rFonts w:ascii="Times New Roman" w:hAnsi="Times New Roman" w:cs="Times New Roman"/>
                <w:szCs w:val="22"/>
              </w:rPr>
            </w:pPr>
            <w:r w:rsidRPr="00D51C0C">
              <w:rPr>
                <w:rFonts w:ascii="Times New Roman" w:hAnsi="Times New Roman" w:cs="Times New Roman"/>
                <w:szCs w:val="22"/>
              </w:rPr>
              <w:t>Investment in equity security</w:t>
            </w:r>
          </w:p>
        </w:tc>
        <w:tc>
          <w:tcPr>
            <w:tcW w:w="1362" w:type="dxa"/>
          </w:tcPr>
          <w:p w:rsidR="00CA422A" w:rsidRPr="00D51C0C" w:rsidRDefault="00CA422A" w:rsidP="00CA422A">
            <w:pPr>
              <w:spacing w:after="0" w:line="240" w:lineRule="atLeast"/>
              <w:jc w:val="center"/>
              <w:rPr>
                <w:rFonts w:ascii="Times New Roman" w:hAnsi="Times New Roman" w:cs="Times New Roman"/>
                <w:szCs w:val="22"/>
              </w:rPr>
            </w:pPr>
            <w:r w:rsidRPr="00D51C0C">
              <w:rPr>
                <w:rFonts w:ascii="Times New Roman" w:hAnsi="Times New Roman" w:cs="Times New Roman"/>
                <w:szCs w:val="22"/>
              </w:rPr>
              <w:t>-</w:t>
            </w: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AB18EE" w:rsidRDefault="00AB18EE" w:rsidP="00CA422A">
            <w:pPr>
              <w:spacing w:after="0" w:line="240" w:lineRule="atLeast"/>
              <w:jc w:val="center"/>
              <w:rPr>
                <w:rFonts w:ascii="Times New Roman" w:hAnsi="Times New Roman" w:cs="Angsana New"/>
                <w:lang w:val="en-GB"/>
              </w:rPr>
            </w:pPr>
            <w:r>
              <w:rPr>
                <w:rFonts w:ascii="Times New Roman" w:hAnsi="Times New Roman" w:cs="Angsana New"/>
                <w:lang w:val="en-GB"/>
              </w:rPr>
              <w:t>-</w:t>
            </w: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D51C0C" w:rsidRDefault="009E25D3" w:rsidP="002E36F5">
            <w:pPr>
              <w:pStyle w:val="acctfourfigures"/>
              <w:tabs>
                <w:tab w:val="clear" w:pos="765"/>
                <w:tab w:val="decimal" w:pos="882"/>
              </w:tabs>
              <w:spacing w:line="240" w:lineRule="atLeast"/>
              <w:ind w:right="-25"/>
              <w:rPr>
                <w:szCs w:val="22"/>
              </w:rPr>
            </w:pPr>
            <w:r w:rsidRPr="00D51C0C">
              <w:rPr>
                <w:szCs w:val="22"/>
              </w:rPr>
              <w:t>(320)</w:t>
            </w: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373" w:type="dxa"/>
          </w:tcPr>
          <w:p w:rsidR="00CA422A" w:rsidRPr="00D51C0C" w:rsidRDefault="009E25D3" w:rsidP="00331217">
            <w:pPr>
              <w:tabs>
                <w:tab w:val="decimal" w:pos="982"/>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(320)</w:t>
            </w:r>
          </w:p>
        </w:tc>
      </w:tr>
      <w:tr w:rsidR="00CA422A" w:rsidRPr="00D51C0C" w:rsidTr="00331217">
        <w:trPr>
          <w:trHeight w:val="70"/>
        </w:trPr>
        <w:tc>
          <w:tcPr>
            <w:tcW w:w="3544" w:type="dxa"/>
          </w:tcPr>
          <w:p w:rsidR="00CA422A" w:rsidRPr="00D51C0C" w:rsidRDefault="00CA422A" w:rsidP="001F04CF">
            <w:pPr>
              <w:spacing w:after="0" w:line="240" w:lineRule="atLeast"/>
              <w:ind w:left="574" w:right="-25"/>
              <w:rPr>
                <w:rFonts w:ascii="Times New Roman" w:hAnsi="Times New Roman" w:cs="Times New Roman"/>
                <w:szCs w:val="22"/>
                <w:cs/>
              </w:rPr>
            </w:pPr>
            <w:r w:rsidRPr="00D51C0C">
              <w:rPr>
                <w:rFonts w:ascii="Times New Roman" w:hAnsi="Times New Roman" w:cs="Times New Roman"/>
                <w:szCs w:val="22"/>
              </w:rPr>
              <w:t>Lease liabilities</w:t>
            </w:r>
          </w:p>
        </w:tc>
        <w:tc>
          <w:tcPr>
            <w:tcW w:w="1362" w:type="dxa"/>
            <w:tcBorders>
              <w:bottom w:val="single" w:sz="4" w:space="0" w:color="auto"/>
            </w:tcBorders>
          </w:tcPr>
          <w:p w:rsidR="00CA422A" w:rsidRPr="00D51C0C" w:rsidRDefault="00CA422A" w:rsidP="00CA422A">
            <w:pPr>
              <w:tabs>
                <w:tab w:val="decimal" w:pos="998"/>
              </w:tabs>
              <w:spacing w:after="0" w:line="240" w:lineRule="atLeast"/>
              <w:ind w:left="-168"/>
              <w:jc w:val="thaiDistribute"/>
              <w:rPr>
                <w:rFonts w:ascii="Times New Roman" w:hAnsi="Times New Roman" w:cs="Times New Roman"/>
                <w:szCs w:val="22"/>
                <w:cs/>
              </w:rPr>
            </w:pPr>
            <w:r w:rsidRPr="00D51C0C">
              <w:rPr>
                <w:rFonts w:ascii="Times New Roman" w:hAnsi="Times New Roman" w:cs="Times New Roman"/>
                <w:szCs w:val="22"/>
              </w:rPr>
              <w:t>(26,080)</w:t>
            </w: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CA422A" w:rsidRPr="00D51C0C" w:rsidRDefault="009E25D3" w:rsidP="00D20C5C">
            <w:pPr>
              <w:tabs>
                <w:tab w:val="decimal" w:pos="796"/>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3,613</w:t>
            </w: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CA422A" w:rsidRPr="00D51C0C" w:rsidRDefault="009E25D3" w:rsidP="002E36F5">
            <w:pPr>
              <w:spacing w:after="0" w:line="240" w:lineRule="atLeast"/>
              <w:ind w:left="-168"/>
              <w:jc w:val="center"/>
              <w:rPr>
                <w:rFonts w:ascii="Times New Roman" w:hAnsi="Times New Roman" w:cs="Times New Roman"/>
                <w:szCs w:val="22"/>
              </w:rPr>
            </w:pPr>
            <w:r w:rsidRPr="00D51C0C">
              <w:rPr>
                <w:rFonts w:ascii="Times New Roman" w:hAnsi="Times New Roman" w:cs="Times New Roman"/>
                <w:szCs w:val="22"/>
              </w:rPr>
              <w:t>-</w:t>
            </w: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373" w:type="dxa"/>
            <w:tcBorders>
              <w:bottom w:val="single" w:sz="4" w:space="0" w:color="auto"/>
            </w:tcBorders>
          </w:tcPr>
          <w:p w:rsidR="00CA422A" w:rsidRPr="00D51C0C" w:rsidRDefault="009E25D3" w:rsidP="00331217">
            <w:pPr>
              <w:tabs>
                <w:tab w:val="decimal" w:pos="982"/>
              </w:tabs>
              <w:spacing w:after="0" w:line="240" w:lineRule="atLeast"/>
              <w:ind w:left="-168"/>
              <w:jc w:val="thaiDistribute"/>
              <w:rPr>
                <w:rFonts w:ascii="Times New Roman" w:hAnsi="Times New Roman" w:cs="Times New Roman"/>
                <w:szCs w:val="22"/>
              </w:rPr>
            </w:pPr>
            <w:r w:rsidRPr="00D51C0C">
              <w:rPr>
                <w:rFonts w:ascii="Times New Roman" w:hAnsi="Times New Roman" w:cs="Times New Roman"/>
                <w:szCs w:val="22"/>
              </w:rPr>
              <w:t>(22,467)</w:t>
            </w:r>
          </w:p>
        </w:tc>
      </w:tr>
      <w:tr w:rsidR="00CA422A" w:rsidRPr="00D51C0C" w:rsidTr="00331217">
        <w:trPr>
          <w:trHeight w:val="70"/>
        </w:trPr>
        <w:tc>
          <w:tcPr>
            <w:tcW w:w="3544" w:type="dxa"/>
          </w:tcPr>
          <w:p w:rsidR="00CA422A" w:rsidRPr="00D51C0C" w:rsidRDefault="00CA422A" w:rsidP="00BC084F">
            <w:pPr>
              <w:spacing w:after="0" w:line="240" w:lineRule="atLeast"/>
              <w:ind w:left="574" w:right="-25"/>
              <w:rPr>
                <w:rFonts w:ascii="Times New Roman" w:hAnsi="Times New Roman" w:cs="Times New Roman"/>
                <w:b/>
                <w:bCs/>
                <w:szCs w:val="22"/>
              </w:rPr>
            </w:pPr>
            <w:r w:rsidRPr="00D51C0C">
              <w:rPr>
                <w:rFonts w:ascii="Times New Roman" w:hAnsi="Times New Roman" w:cs="Times New Roman"/>
                <w:b/>
                <w:bCs/>
                <w:szCs w:val="22"/>
              </w:rPr>
              <w:t>Total</w:t>
            </w:r>
          </w:p>
        </w:tc>
        <w:tc>
          <w:tcPr>
            <w:tcW w:w="1362" w:type="dxa"/>
            <w:tcBorders>
              <w:top w:val="single" w:sz="4" w:space="0" w:color="auto"/>
              <w:bottom w:val="single" w:sz="4" w:space="0" w:color="auto"/>
            </w:tcBorders>
          </w:tcPr>
          <w:p w:rsidR="00CA422A" w:rsidRPr="00D51C0C"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D51C0C">
              <w:rPr>
                <w:rFonts w:ascii="Times New Roman" w:hAnsi="Times New Roman" w:cs="Times New Roman"/>
                <w:b/>
                <w:bCs/>
                <w:szCs w:val="22"/>
              </w:rPr>
              <w:t>(26,080)</w:t>
            </w: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CA422A" w:rsidRPr="00D20C5C" w:rsidRDefault="009E25D3" w:rsidP="00D20C5C">
            <w:pPr>
              <w:tabs>
                <w:tab w:val="decimal" w:pos="796"/>
              </w:tabs>
              <w:spacing w:after="0" w:line="240" w:lineRule="atLeast"/>
              <w:ind w:left="-168"/>
              <w:jc w:val="thaiDistribute"/>
              <w:rPr>
                <w:rFonts w:ascii="Times New Roman" w:hAnsi="Times New Roman" w:cs="Times New Roman"/>
                <w:b/>
                <w:bCs/>
                <w:szCs w:val="22"/>
              </w:rPr>
            </w:pPr>
            <w:r w:rsidRPr="00D20C5C">
              <w:rPr>
                <w:rFonts w:ascii="Times New Roman" w:hAnsi="Times New Roman" w:cs="Times New Roman"/>
                <w:b/>
                <w:bCs/>
                <w:szCs w:val="22"/>
              </w:rPr>
              <w:t>3,613</w:t>
            </w: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CA422A" w:rsidRPr="00D51C0C" w:rsidRDefault="009E25D3" w:rsidP="002E36F5">
            <w:pPr>
              <w:pStyle w:val="acctfourfigures"/>
              <w:tabs>
                <w:tab w:val="clear" w:pos="765"/>
                <w:tab w:val="decimal" w:pos="882"/>
              </w:tabs>
              <w:spacing w:line="240" w:lineRule="atLeast"/>
              <w:ind w:right="-25"/>
              <w:rPr>
                <w:b/>
                <w:bCs/>
                <w:szCs w:val="22"/>
              </w:rPr>
            </w:pPr>
            <w:r w:rsidRPr="00D51C0C">
              <w:rPr>
                <w:b/>
                <w:bCs/>
                <w:szCs w:val="22"/>
              </w:rPr>
              <w:t>(320)</w:t>
            </w: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373" w:type="dxa"/>
            <w:tcBorders>
              <w:top w:val="single" w:sz="4" w:space="0" w:color="auto"/>
              <w:bottom w:val="single" w:sz="4" w:space="0" w:color="auto"/>
            </w:tcBorders>
          </w:tcPr>
          <w:p w:rsidR="00CA422A" w:rsidRPr="00D51C0C" w:rsidRDefault="009E25D3" w:rsidP="00331217">
            <w:pPr>
              <w:tabs>
                <w:tab w:val="decimal" w:pos="982"/>
              </w:tabs>
              <w:spacing w:after="0" w:line="240" w:lineRule="atLeast"/>
              <w:ind w:left="-168"/>
              <w:jc w:val="thaiDistribute"/>
              <w:rPr>
                <w:rFonts w:ascii="Times New Roman" w:hAnsi="Times New Roman" w:cs="Times New Roman"/>
                <w:b/>
                <w:bCs/>
                <w:szCs w:val="22"/>
              </w:rPr>
            </w:pPr>
            <w:r w:rsidRPr="00D51C0C">
              <w:rPr>
                <w:rFonts w:ascii="Times New Roman" w:hAnsi="Times New Roman" w:cs="Times New Roman"/>
                <w:b/>
                <w:bCs/>
                <w:szCs w:val="22"/>
              </w:rPr>
              <w:t>(22,787)</w:t>
            </w:r>
          </w:p>
        </w:tc>
      </w:tr>
      <w:tr w:rsidR="00CA422A" w:rsidRPr="00D51C0C" w:rsidTr="00331217">
        <w:trPr>
          <w:trHeight w:val="70"/>
        </w:trPr>
        <w:tc>
          <w:tcPr>
            <w:tcW w:w="3544" w:type="dxa"/>
          </w:tcPr>
          <w:p w:rsidR="00CA422A" w:rsidRPr="00D51C0C" w:rsidRDefault="00CA422A" w:rsidP="00BC084F">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CA422A" w:rsidRPr="00D51C0C" w:rsidRDefault="00CA422A" w:rsidP="00CA422A">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CA422A" w:rsidRPr="00D51C0C" w:rsidRDefault="00CA422A" w:rsidP="00D20C5C">
            <w:pPr>
              <w:tabs>
                <w:tab w:val="decimal" w:pos="796"/>
              </w:tabs>
              <w:spacing w:after="0" w:line="240" w:lineRule="atLeast"/>
              <w:ind w:left="-168"/>
              <w:jc w:val="thaiDistribute"/>
              <w:rPr>
                <w:rFonts w:ascii="Times New Roman" w:hAnsi="Times New Roman" w:cs="Times New Roman"/>
                <w:szCs w:val="22"/>
              </w:rPr>
            </w:pP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CA422A" w:rsidRPr="00D51C0C" w:rsidRDefault="00CA422A" w:rsidP="001F04CF">
            <w:pPr>
              <w:tabs>
                <w:tab w:val="left" w:pos="540"/>
                <w:tab w:val="decimal" w:pos="869"/>
              </w:tabs>
              <w:spacing w:after="0" w:line="240" w:lineRule="atLeast"/>
              <w:ind w:right="-25"/>
              <w:rPr>
                <w:rFonts w:ascii="Times New Roman" w:hAnsi="Times New Roman" w:cs="Times New Roman"/>
                <w:szCs w:val="22"/>
              </w:rPr>
            </w:pP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szCs w:val="22"/>
              </w:rPr>
            </w:pPr>
          </w:p>
        </w:tc>
        <w:tc>
          <w:tcPr>
            <w:tcW w:w="1373" w:type="dxa"/>
            <w:tcBorders>
              <w:top w:val="single" w:sz="4" w:space="0" w:color="auto"/>
            </w:tcBorders>
          </w:tcPr>
          <w:p w:rsidR="00CA422A" w:rsidRPr="00D51C0C" w:rsidRDefault="00CA422A" w:rsidP="00331217">
            <w:pPr>
              <w:tabs>
                <w:tab w:val="decimal" w:pos="982"/>
              </w:tabs>
              <w:spacing w:after="0" w:line="240" w:lineRule="atLeast"/>
              <w:ind w:left="-168"/>
              <w:jc w:val="thaiDistribute"/>
              <w:rPr>
                <w:rFonts w:ascii="Times New Roman" w:hAnsi="Times New Roman" w:cs="Times New Roman"/>
                <w:szCs w:val="22"/>
              </w:rPr>
            </w:pPr>
          </w:p>
        </w:tc>
      </w:tr>
      <w:tr w:rsidR="00CA422A" w:rsidRPr="00D51C0C" w:rsidTr="00331217">
        <w:trPr>
          <w:trHeight w:val="70"/>
        </w:trPr>
        <w:tc>
          <w:tcPr>
            <w:tcW w:w="3544" w:type="dxa"/>
          </w:tcPr>
          <w:p w:rsidR="00CA422A" w:rsidRPr="00D51C0C" w:rsidRDefault="00BD247B" w:rsidP="00BD247B">
            <w:pPr>
              <w:spacing w:after="0" w:line="240" w:lineRule="atLeast"/>
              <w:ind w:left="574" w:right="-25"/>
              <w:rPr>
                <w:rFonts w:ascii="Times New Roman" w:hAnsi="Times New Roman" w:cs="Times New Roman"/>
                <w:b/>
                <w:bCs/>
                <w:szCs w:val="22"/>
              </w:rPr>
            </w:pPr>
            <w:r w:rsidRPr="00D51C0C">
              <w:rPr>
                <w:rFonts w:ascii="Times New Roman" w:hAnsi="Times New Roman" w:cs="Times New Roman"/>
                <w:b/>
                <w:bCs/>
                <w:szCs w:val="22"/>
              </w:rPr>
              <w:t>N</w:t>
            </w:r>
            <w:r w:rsidR="00CA422A" w:rsidRPr="00D51C0C">
              <w:rPr>
                <w:rFonts w:ascii="Times New Roman" w:hAnsi="Times New Roman" w:cs="Times New Roman"/>
                <w:b/>
                <w:bCs/>
                <w:szCs w:val="22"/>
              </w:rPr>
              <w:t>et</w:t>
            </w:r>
          </w:p>
        </w:tc>
        <w:tc>
          <w:tcPr>
            <w:tcW w:w="1362" w:type="dxa"/>
            <w:tcBorders>
              <w:bottom w:val="double" w:sz="4" w:space="0" w:color="auto"/>
            </w:tcBorders>
          </w:tcPr>
          <w:p w:rsidR="00CA422A" w:rsidRPr="00D51C0C"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D51C0C">
              <w:rPr>
                <w:rFonts w:ascii="Times New Roman" w:hAnsi="Times New Roman" w:cs="Times New Roman"/>
                <w:b/>
                <w:bCs/>
                <w:szCs w:val="22"/>
              </w:rPr>
              <w:t>48,085</w:t>
            </w:r>
          </w:p>
        </w:tc>
        <w:tc>
          <w:tcPr>
            <w:tcW w:w="272"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CA422A" w:rsidRPr="00D20C5C" w:rsidRDefault="009E25D3" w:rsidP="00D20C5C">
            <w:pPr>
              <w:tabs>
                <w:tab w:val="decimal" w:pos="796"/>
              </w:tabs>
              <w:spacing w:after="0" w:line="240" w:lineRule="atLeast"/>
              <w:ind w:left="-168"/>
              <w:jc w:val="thaiDistribute"/>
              <w:rPr>
                <w:rFonts w:ascii="Times New Roman" w:hAnsi="Times New Roman" w:cs="Times New Roman"/>
                <w:b/>
                <w:bCs/>
                <w:szCs w:val="22"/>
              </w:rPr>
            </w:pPr>
            <w:r w:rsidRPr="00D20C5C">
              <w:rPr>
                <w:rFonts w:ascii="Times New Roman" w:hAnsi="Times New Roman" w:cs="Times New Roman"/>
                <w:b/>
                <w:bCs/>
                <w:szCs w:val="22"/>
              </w:rPr>
              <w:t>717</w:t>
            </w:r>
          </w:p>
        </w:tc>
        <w:tc>
          <w:tcPr>
            <w:tcW w:w="282"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CA422A" w:rsidRPr="00D51C0C" w:rsidRDefault="009E25D3" w:rsidP="002E36F5">
            <w:pPr>
              <w:pStyle w:val="acctfourfigures"/>
              <w:tabs>
                <w:tab w:val="clear" w:pos="765"/>
                <w:tab w:val="decimal" w:pos="882"/>
              </w:tabs>
              <w:spacing w:line="240" w:lineRule="atLeast"/>
              <w:ind w:right="-25"/>
              <w:rPr>
                <w:b/>
                <w:bCs/>
                <w:szCs w:val="22"/>
              </w:rPr>
            </w:pPr>
            <w:r w:rsidRPr="00D51C0C">
              <w:rPr>
                <w:b/>
                <w:bCs/>
                <w:szCs w:val="22"/>
              </w:rPr>
              <w:t>(320)</w:t>
            </w:r>
          </w:p>
        </w:tc>
        <w:tc>
          <w:tcPr>
            <w:tcW w:w="287" w:type="dxa"/>
          </w:tcPr>
          <w:p w:rsidR="00CA422A" w:rsidRPr="00D51C0C" w:rsidRDefault="00CA422A" w:rsidP="001F04CF">
            <w:pPr>
              <w:tabs>
                <w:tab w:val="left" w:pos="540"/>
              </w:tabs>
              <w:spacing w:after="0" w:line="240" w:lineRule="atLeast"/>
              <w:ind w:right="-25"/>
              <w:rPr>
                <w:rFonts w:ascii="Times New Roman" w:hAnsi="Times New Roman" w:cs="Times New Roman"/>
                <w:b/>
                <w:bCs/>
                <w:szCs w:val="22"/>
              </w:rPr>
            </w:pPr>
          </w:p>
        </w:tc>
        <w:tc>
          <w:tcPr>
            <w:tcW w:w="1373" w:type="dxa"/>
            <w:tcBorders>
              <w:bottom w:val="double" w:sz="4" w:space="0" w:color="auto"/>
            </w:tcBorders>
          </w:tcPr>
          <w:p w:rsidR="00CA422A" w:rsidRPr="00D51C0C" w:rsidRDefault="009E25D3" w:rsidP="00331217">
            <w:pPr>
              <w:tabs>
                <w:tab w:val="decimal" w:pos="982"/>
              </w:tabs>
              <w:spacing w:after="0" w:line="240" w:lineRule="atLeast"/>
              <w:ind w:left="-168"/>
              <w:jc w:val="thaiDistribute"/>
              <w:rPr>
                <w:rFonts w:ascii="Times New Roman" w:hAnsi="Times New Roman" w:cs="Times New Roman"/>
                <w:b/>
                <w:bCs/>
                <w:szCs w:val="22"/>
              </w:rPr>
            </w:pPr>
            <w:r w:rsidRPr="00D51C0C">
              <w:rPr>
                <w:rFonts w:ascii="Times New Roman" w:hAnsi="Times New Roman" w:cs="Times New Roman"/>
                <w:b/>
                <w:bCs/>
                <w:szCs w:val="22"/>
              </w:rPr>
              <w:t>48,482</w:t>
            </w:r>
          </w:p>
        </w:tc>
      </w:tr>
    </w:tbl>
    <w:p w:rsidR="00BC084F" w:rsidRPr="00D51C0C" w:rsidRDefault="00BC084F" w:rsidP="008977E5">
      <w:pPr>
        <w:spacing w:after="0" w:line="240" w:lineRule="auto"/>
        <w:ind w:right="-25" w:firstLine="567"/>
        <w:rPr>
          <w:rFonts w:ascii="Times New Roman" w:hAnsi="Times New Roman" w:cs="Times New Roman"/>
          <w:szCs w:val="22"/>
        </w:rPr>
      </w:pPr>
    </w:p>
    <w:p w:rsidR="00DA0C10" w:rsidRPr="00D51C0C" w:rsidRDefault="00DA0C10" w:rsidP="00DA0C1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Short-term loans from financial institutions</w:t>
      </w:r>
    </w:p>
    <w:p w:rsidR="00DA0C10" w:rsidRPr="00D51C0C" w:rsidRDefault="00DA0C10" w:rsidP="00DA0C1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DA0C10" w:rsidRPr="00D51C0C" w:rsidTr="0001220D">
        <w:trPr>
          <w:trHeight w:val="550"/>
        </w:trPr>
        <w:tc>
          <w:tcPr>
            <w:tcW w:w="2385" w:type="dxa"/>
          </w:tcPr>
          <w:p w:rsidR="00DA0C10" w:rsidRPr="00D51C0C" w:rsidRDefault="00DA0C10" w:rsidP="0001220D">
            <w:pPr>
              <w:spacing w:after="0" w:line="160" w:lineRule="atLeast"/>
              <w:ind w:left="522" w:right="-25"/>
              <w:jc w:val="thaiDistribute"/>
              <w:rPr>
                <w:rFonts w:ascii="Times New Roman" w:hAnsi="Times New Roman" w:cs="Times New Roman"/>
                <w:szCs w:val="22"/>
              </w:rPr>
            </w:pPr>
          </w:p>
        </w:tc>
        <w:tc>
          <w:tcPr>
            <w:tcW w:w="3132" w:type="dxa"/>
            <w:gridSpan w:val="3"/>
          </w:tcPr>
          <w:p w:rsidR="00DA0C10" w:rsidRPr="00D51C0C" w:rsidRDefault="00DA0C10" w:rsidP="0001220D">
            <w:pPr>
              <w:spacing w:after="0" w:line="160" w:lineRule="atLeast"/>
              <w:ind w:left="-108" w:right="-25"/>
              <w:jc w:val="center"/>
              <w:rPr>
                <w:rFonts w:ascii="Times New Roman" w:hAnsi="Times New Roman" w:cs="Times New Roman"/>
                <w:b/>
                <w:szCs w:val="22"/>
              </w:rPr>
            </w:pPr>
          </w:p>
        </w:tc>
        <w:tc>
          <w:tcPr>
            <w:tcW w:w="270" w:type="dxa"/>
          </w:tcPr>
          <w:p w:rsidR="00DA0C10" w:rsidRPr="00D51C0C" w:rsidRDefault="00DA0C10" w:rsidP="0001220D">
            <w:pPr>
              <w:spacing w:after="0" w:line="160" w:lineRule="atLeast"/>
              <w:ind w:right="-25"/>
              <w:jc w:val="center"/>
              <w:rPr>
                <w:rFonts w:ascii="Times New Roman" w:hAnsi="Times New Roman" w:cs="Times New Roman"/>
                <w:b/>
                <w:szCs w:val="22"/>
              </w:rPr>
            </w:pPr>
          </w:p>
        </w:tc>
        <w:tc>
          <w:tcPr>
            <w:tcW w:w="3150" w:type="dxa"/>
            <w:gridSpan w:val="3"/>
          </w:tcPr>
          <w:p w:rsidR="00DA0C10" w:rsidRPr="00D51C0C" w:rsidRDefault="00016981" w:rsidP="00016981">
            <w:pPr>
              <w:spacing w:after="0" w:line="160" w:lineRule="atLeast"/>
              <w:ind w:left="-108" w:right="-25"/>
              <w:jc w:val="center"/>
              <w:rPr>
                <w:rFonts w:ascii="Times New Roman" w:hAnsi="Times New Roman" w:cs="Times New Roman"/>
                <w:b/>
                <w:szCs w:val="22"/>
              </w:rPr>
            </w:pPr>
            <w:r w:rsidRPr="00D51C0C">
              <w:rPr>
                <w:rFonts w:ascii="Times New Roman" w:hAnsi="Times New Roman" w:cs="Times New Roman"/>
                <w:b/>
                <w:szCs w:val="22"/>
              </w:rPr>
              <w:t>Consolidated and s</w:t>
            </w:r>
            <w:r w:rsidR="00DA0C10" w:rsidRPr="00D51C0C">
              <w:rPr>
                <w:rFonts w:ascii="Times New Roman" w:hAnsi="Times New Roman" w:cs="Times New Roman"/>
                <w:b/>
                <w:szCs w:val="22"/>
              </w:rPr>
              <w:t>eparate</w:t>
            </w:r>
            <w:r w:rsidR="00DA0C10" w:rsidRPr="00D51C0C">
              <w:rPr>
                <w:rFonts w:ascii="Times New Roman" w:hAnsi="Times New Roman" w:cs="Times New Roman"/>
                <w:b/>
                <w:szCs w:val="22"/>
              </w:rPr>
              <w:br/>
              <w:t>financial statements</w:t>
            </w:r>
          </w:p>
        </w:tc>
      </w:tr>
      <w:tr w:rsidR="00DA0C10" w:rsidRPr="00D51C0C" w:rsidTr="00016981">
        <w:tc>
          <w:tcPr>
            <w:tcW w:w="2385" w:type="dxa"/>
          </w:tcPr>
          <w:p w:rsidR="00DA0C10" w:rsidRPr="00D51C0C" w:rsidRDefault="00DA0C10" w:rsidP="0001220D">
            <w:pPr>
              <w:spacing w:after="0" w:line="160" w:lineRule="atLeast"/>
              <w:ind w:left="522" w:right="-25"/>
              <w:jc w:val="thaiDistribute"/>
              <w:rPr>
                <w:rFonts w:ascii="Times New Roman" w:hAnsi="Times New Roman" w:cs="Times New Roman"/>
                <w:szCs w:val="22"/>
              </w:rPr>
            </w:pPr>
          </w:p>
        </w:tc>
        <w:tc>
          <w:tcPr>
            <w:tcW w:w="1422" w:type="dxa"/>
          </w:tcPr>
          <w:p w:rsidR="00DA0C10" w:rsidRPr="00D51C0C" w:rsidRDefault="00DA0C10" w:rsidP="0001220D">
            <w:pPr>
              <w:spacing w:after="0" w:line="160" w:lineRule="atLeast"/>
              <w:ind w:left="-54" w:right="-25"/>
              <w:jc w:val="center"/>
              <w:rPr>
                <w:rFonts w:ascii="Times New Roman" w:hAnsi="Times New Roman" w:cs="Times New Roman"/>
                <w:szCs w:val="22"/>
              </w:rPr>
            </w:pPr>
          </w:p>
        </w:tc>
        <w:tc>
          <w:tcPr>
            <w:tcW w:w="270" w:type="dxa"/>
          </w:tcPr>
          <w:p w:rsidR="00DA0C10" w:rsidRPr="00D51C0C" w:rsidRDefault="00DA0C10" w:rsidP="0001220D">
            <w:pPr>
              <w:spacing w:after="0" w:line="160" w:lineRule="atLeast"/>
              <w:ind w:left="-54" w:right="-25"/>
              <w:jc w:val="center"/>
              <w:rPr>
                <w:rFonts w:ascii="Times New Roman" w:hAnsi="Times New Roman" w:cs="Times New Roman"/>
                <w:szCs w:val="22"/>
              </w:rPr>
            </w:pPr>
          </w:p>
        </w:tc>
        <w:tc>
          <w:tcPr>
            <w:tcW w:w="1440" w:type="dxa"/>
          </w:tcPr>
          <w:p w:rsidR="00DA0C10" w:rsidRPr="00D51C0C" w:rsidRDefault="00DA0C10" w:rsidP="0001220D">
            <w:pPr>
              <w:spacing w:after="0" w:line="160" w:lineRule="atLeast"/>
              <w:ind w:left="-54" w:right="-25"/>
              <w:jc w:val="center"/>
              <w:rPr>
                <w:rFonts w:ascii="Times New Roman" w:hAnsi="Times New Roman" w:cs="Times New Roman"/>
                <w:szCs w:val="22"/>
              </w:rPr>
            </w:pPr>
          </w:p>
        </w:tc>
        <w:tc>
          <w:tcPr>
            <w:tcW w:w="270" w:type="dxa"/>
          </w:tcPr>
          <w:p w:rsidR="00DA0C10" w:rsidRPr="00D51C0C" w:rsidRDefault="00DA0C10" w:rsidP="0001220D">
            <w:pPr>
              <w:spacing w:after="0" w:line="160" w:lineRule="atLeast"/>
              <w:ind w:left="-54" w:right="-25"/>
              <w:jc w:val="center"/>
              <w:rPr>
                <w:rFonts w:ascii="Times New Roman" w:hAnsi="Times New Roman" w:cs="Times New Roman"/>
                <w:szCs w:val="22"/>
              </w:rPr>
            </w:pPr>
          </w:p>
        </w:tc>
        <w:tc>
          <w:tcPr>
            <w:tcW w:w="1440" w:type="dxa"/>
          </w:tcPr>
          <w:p w:rsidR="00DA0C10" w:rsidRPr="00D51C0C" w:rsidRDefault="00DA0C10" w:rsidP="0001220D">
            <w:pPr>
              <w:spacing w:after="0" w:line="160" w:lineRule="atLeast"/>
              <w:ind w:left="-54" w:right="-25"/>
              <w:jc w:val="center"/>
              <w:rPr>
                <w:rFonts w:ascii="Times New Roman" w:hAnsi="Times New Roman" w:cs="Times New Roman"/>
                <w:szCs w:val="22"/>
              </w:rPr>
            </w:pPr>
            <w:r w:rsidRPr="00D51C0C">
              <w:rPr>
                <w:rFonts w:ascii="Times New Roman" w:hAnsi="Times New Roman" w:cs="Times New Roman"/>
                <w:szCs w:val="22"/>
              </w:rPr>
              <w:t>30 September</w:t>
            </w:r>
            <w:r w:rsidRPr="00D51C0C">
              <w:rPr>
                <w:rFonts w:ascii="Times New Roman" w:hAnsi="Times New Roman" w:cs="Times New Roman"/>
                <w:szCs w:val="22"/>
              </w:rPr>
              <w:br/>
              <w:t>2021</w:t>
            </w:r>
          </w:p>
        </w:tc>
        <w:tc>
          <w:tcPr>
            <w:tcW w:w="270" w:type="dxa"/>
          </w:tcPr>
          <w:p w:rsidR="00DA0C10" w:rsidRPr="00D51C0C" w:rsidRDefault="00DA0C10" w:rsidP="0001220D">
            <w:pPr>
              <w:spacing w:after="0" w:line="160" w:lineRule="atLeast"/>
              <w:ind w:left="-54" w:right="-25"/>
              <w:jc w:val="center"/>
              <w:rPr>
                <w:rFonts w:ascii="Times New Roman" w:hAnsi="Times New Roman" w:cs="Times New Roman"/>
                <w:szCs w:val="22"/>
              </w:rPr>
            </w:pPr>
          </w:p>
        </w:tc>
        <w:tc>
          <w:tcPr>
            <w:tcW w:w="1440" w:type="dxa"/>
          </w:tcPr>
          <w:p w:rsidR="00DA0C10" w:rsidRPr="00D51C0C" w:rsidRDefault="00DA0C10" w:rsidP="0001220D">
            <w:pPr>
              <w:spacing w:after="0" w:line="160" w:lineRule="atLeast"/>
              <w:ind w:left="-54" w:right="-25"/>
              <w:jc w:val="center"/>
              <w:rPr>
                <w:rFonts w:ascii="Times New Roman" w:hAnsi="Times New Roman" w:cs="Times New Roman"/>
                <w:szCs w:val="22"/>
              </w:rPr>
            </w:pPr>
            <w:r w:rsidRPr="00D51C0C">
              <w:rPr>
                <w:rFonts w:ascii="Times New Roman" w:hAnsi="Times New Roman" w:cs="Times New Roman"/>
                <w:szCs w:val="22"/>
              </w:rPr>
              <w:t>31 December 2020</w:t>
            </w:r>
          </w:p>
        </w:tc>
      </w:tr>
      <w:tr w:rsidR="00016981" w:rsidRPr="00D51C0C" w:rsidTr="0001220D">
        <w:tc>
          <w:tcPr>
            <w:tcW w:w="2385" w:type="dxa"/>
          </w:tcPr>
          <w:p w:rsidR="00016981" w:rsidRPr="00D51C0C" w:rsidRDefault="00016981" w:rsidP="0001220D">
            <w:pPr>
              <w:spacing w:after="0" w:line="160" w:lineRule="atLeast"/>
              <w:ind w:left="522" w:right="-25"/>
              <w:jc w:val="thaiDistribute"/>
              <w:rPr>
                <w:rFonts w:ascii="Times New Roman" w:hAnsi="Times New Roman" w:cs="Times New Roman"/>
                <w:szCs w:val="22"/>
              </w:rPr>
            </w:pPr>
          </w:p>
        </w:tc>
        <w:tc>
          <w:tcPr>
            <w:tcW w:w="1422" w:type="dxa"/>
          </w:tcPr>
          <w:p w:rsidR="00016981" w:rsidRPr="00D51C0C" w:rsidRDefault="00016981" w:rsidP="0001220D">
            <w:pPr>
              <w:spacing w:after="0" w:line="160" w:lineRule="atLeast"/>
              <w:ind w:left="-54" w:right="-25"/>
              <w:jc w:val="center"/>
              <w:rPr>
                <w:rFonts w:ascii="Times New Roman" w:hAnsi="Times New Roman" w:cs="Times New Roman"/>
                <w:szCs w:val="22"/>
              </w:rPr>
            </w:pPr>
          </w:p>
        </w:tc>
        <w:tc>
          <w:tcPr>
            <w:tcW w:w="270" w:type="dxa"/>
          </w:tcPr>
          <w:p w:rsidR="00016981" w:rsidRPr="00D51C0C" w:rsidRDefault="00016981" w:rsidP="0001220D">
            <w:pPr>
              <w:spacing w:after="0" w:line="160" w:lineRule="atLeast"/>
              <w:ind w:left="-54" w:right="-25"/>
              <w:jc w:val="center"/>
              <w:rPr>
                <w:rFonts w:ascii="Times New Roman" w:hAnsi="Times New Roman" w:cs="Times New Roman"/>
                <w:szCs w:val="22"/>
              </w:rPr>
            </w:pPr>
          </w:p>
        </w:tc>
        <w:tc>
          <w:tcPr>
            <w:tcW w:w="1440" w:type="dxa"/>
          </w:tcPr>
          <w:p w:rsidR="00016981" w:rsidRPr="00D51C0C" w:rsidRDefault="00016981" w:rsidP="0001220D">
            <w:pPr>
              <w:spacing w:after="0" w:line="160" w:lineRule="atLeast"/>
              <w:ind w:left="-54" w:right="-25"/>
              <w:jc w:val="center"/>
              <w:rPr>
                <w:rFonts w:ascii="Times New Roman" w:hAnsi="Times New Roman" w:cs="Times New Roman"/>
                <w:szCs w:val="22"/>
              </w:rPr>
            </w:pPr>
          </w:p>
        </w:tc>
        <w:tc>
          <w:tcPr>
            <w:tcW w:w="270" w:type="dxa"/>
          </w:tcPr>
          <w:p w:rsidR="00016981" w:rsidRPr="00D51C0C" w:rsidRDefault="00016981" w:rsidP="0001220D">
            <w:pPr>
              <w:spacing w:after="0" w:line="160" w:lineRule="atLeast"/>
              <w:ind w:left="-54" w:right="-25"/>
              <w:jc w:val="center"/>
              <w:rPr>
                <w:rFonts w:ascii="Times New Roman" w:hAnsi="Times New Roman" w:cs="Times New Roman"/>
                <w:szCs w:val="22"/>
              </w:rPr>
            </w:pPr>
          </w:p>
        </w:tc>
        <w:tc>
          <w:tcPr>
            <w:tcW w:w="3150" w:type="dxa"/>
            <w:gridSpan w:val="3"/>
          </w:tcPr>
          <w:p w:rsidR="00016981" w:rsidRPr="00D51C0C" w:rsidRDefault="00016981" w:rsidP="0001220D">
            <w:pPr>
              <w:spacing w:after="0" w:line="160" w:lineRule="atLeast"/>
              <w:ind w:left="-54" w:right="-25"/>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DA0C10" w:rsidRPr="00D51C0C" w:rsidTr="00016981">
        <w:tc>
          <w:tcPr>
            <w:tcW w:w="2385" w:type="dxa"/>
          </w:tcPr>
          <w:p w:rsidR="00DA0C10" w:rsidRPr="00D51C0C" w:rsidRDefault="00DA0C10" w:rsidP="0001220D">
            <w:pPr>
              <w:spacing w:after="0" w:line="160" w:lineRule="atLeast"/>
              <w:ind w:left="-18" w:right="-25"/>
              <w:jc w:val="both"/>
              <w:rPr>
                <w:rFonts w:ascii="Times New Roman" w:hAnsi="Times New Roman" w:cs="Times New Roman"/>
                <w:szCs w:val="22"/>
              </w:rPr>
            </w:pPr>
          </w:p>
        </w:tc>
        <w:tc>
          <w:tcPr>
            <w:tcW w:w="1422" w:type="dxa"/>
          </w:tcPr>
          <w:p w:rsidR="00DA0C10" w:rsidRPr="00D51C0C" w:rsidRDefault="00DA0C10" w:rsidP="0001220D">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DA0C10" w:rsidRPr="00D51C0C" w:rsidRDefault="00DA0C10" w:rsidP="0001220D">
            <w:pPr>
              <w:spacing w:after="0" w:line="160" w:lineRule="atLeast"/>
              <w:ind w:right="-25"/>
              <w:jc w:val="thaiDistribute"/>
              <w:rPr>
                <w:rFonts w:ascii="Times New Roman" w:hAnsi="Times New Roman" w:cs="Times New Roman"/>
                <w:szCs w:val="22"/>
              </w:rPr>
            </w:pPr>
          </w:p>
        </w:tc>
        <w:tc>
          <w:tcPr>
            <w:tcW w:w="1440" w:type="dxa"/>
          </w:tcPr>
          <w:p w:rsidR="00DA0C10" w:rsidRPr="00D51C0C" w:rsidRDefault="00DA0C10" w:rsidP="0001220D">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DA0C10" w:rsidRPr="00D51C0C" w:rsidRDefault="00DA0C10" w:rsidP="0001220D">
            <w:pPr>
              <w:spacing w:after="0" w:line="160" w:lineRule="atLeast"/>
              <w:ind w:right="-25"/>
              <w:jc w:val="thaiDistribute"/>
              <w:rPr>
                <w:rFonts w:ascii="Times New Roman" w:hAnsi="Times New Roman" w:cs="Times New Roman"/>
                <w:szCs w:val="22"/>
              </w:rPr>
            </w:pPr>
          </w:p>
        </w:tc>
        <w:tc>
          <w:tcPr>
            <w:tcW w:w="1440" w:type="dxa"/>
          </w:tcPr>
          <w:p w:rsidR="00DA0C10" w:rsidRPr="00D51C0C" w:rsidRDefault="00DA0C10" w:rsidP="0001220D">
            <w:pPr>
              <w:tabs>
                <w:tab w:val="decimal" w:pos="556"/>
              </w:tabs>
              <w:spacing w:after="0" w:line="160" w:lineRule="atLeast"/>
              <w:ind w:right="-25"/>
              <w:jc w:val="thaiDistribute"/>
              <w:rPr>
                <w:rFonts w:ascii="Times New Roman" w:hAnsi="Times New Roman" w:cs="Times New Roman"/>
                <w:szCs w:val="22"/>
              </w:rPr>
            </w:pPr>
          </w:p>
        </w:tc>
        <w:tc>
          <w:tcPr>
            <w:tcW w:w="270" w:type="dxa"/>
          </w:tcPr>
          <w:p w:rsidR="00DA0C10" w:rsidRPr="00D51C0C" w:rsidRDefault="00DA0C10" w:rsidP="0001220D">
            <w:pPr>
              <w:spacing w:after="0" w:line="160" w:lineRule="atLeast"/>
              <w:ind w:right="-25"/>
              <w:jc w:val="thaiDistribute"/>
              <w:rPr>
                <w:rFonts w:ascii="Times New Roman" w:hAnsi="Times New Roman" w:cs="Times New Roman"/>
                <w:szCs w:val="22"/>
              </w:rPr>
            </w:pPr>
          </w:p>
        </w:tc>
        <w:tc>
          <w:tcPr>
            <w:tcW w:w="1440" w:type="dxa"/>
          </w:tcPr>
          <w:p w:rsidR="00DA0C10" w:rsidRPr="00D51C0C" w:rsidRDefault="00DA0C10" w:rsidP="0001220D">
            <w:pPr>
              <w:tabs>
                <w:tab w:val="decimal" w:pos="556"/>
              </w:tabs>
              <w:spacing w:after="0" w:line="160" w:lineRule="atLeast"/>
              <w:ind w:right="-25"/>
              <w:jc w:val="thaiDistribute"/>
              <w:rPr>
                <w:rFonts w:ascii="Times New Roman" w:hAnsi="Times New Roman" w:cs="Times New Roman"/>
                <w:szCs w:val="22"/>
              </w:rPr>
            </w:pPr>
          </w:p>
        </w:tc>
      </w:tr>
      <w:tr w:rsidR="00DA0C10" w:rsidRPr="00D51C0C" w:rsidTr="00016981">
        <w:tc>
          <w:tcPr>
            <w:tcW w:w="2385" w:type="dxa"/>
          </w:tcPr>
          <w:p w:rsidR="00DA0C10" w:rsidRPr="00D51C0C" w:rsidRDefault="00DA0C10" w:rsidP="0001220D">
            <w:pPr>
              <w:spacing w:after="0" w:line="160" w:lineRule="atLeast"/>
              <w:ind w:left="-18" w:right="-25"/>
              <w:jc w:val="both"/>
              <w:rPr>
                <w:rFonts w:ascii="Times New Roman" w:hAnsi="Times New Roman" w:cs="Times New Roman"/>
                <w:szCs w:val="22"/>
              </w:rPr>
            </w:pPr>
            <w:r w:rsidRPr="00D51C0C">
              <w:rPr>
                <w:rFonts w:ascii="Times New Roman" w:hAnsi="Times New Roman" w:cs="Times New Roman"/>
                <w:szCs w:val="22"/>
              </w:rPr>
              <w:t>Promissory notes</w:t>
            </w:r>
          </w:p>
        </w:tc>
        <w:tc>
          <w:tcPr>
            <w:tcW w:w="1422" w:type="dxa"/>
            <w:vAlign w:val="bottom"/>
          </w:tcPr>
          <w:p w:rsidR="00DA0C10" w:rsidRPr="00D51C0C" w:rsidRDefault="00DA0C10" w:rsidP="0001220D">
            <w:pPr>
              <w:pStyle w:val="acctfourfigures"/>
              <w:tabs>
                <w:tab w:val="clear" w:pos="765"/>
                <w:tab w:val="decimal" w:pos="1002"/>
              </w:tabs>
              <w:spacing w:line="160" w:lineRule="atLeast"/>
              <w:ind w:right="-25"/>
              <w:rPr>
                <w:szCs w:val="22"/>
                <w:lang w:bidi="th-TH"/>
              </w:rPr>
            </w:pPr>
          </w:p>
        </w:tc>
        <w:tc>
          <w:tcPr>
            <w:tcW w:w="270" w:type="dxa"/>
          </w:tcPr>
          <w:p w:rsidR="00DA0C10" w:rsidRPr="00D51C0C" w:rsidRDefault="00DA0C10" w:rsidP="0001220D">
            <w:pPr>
              <w:spacing w:after="0" w:line="160" w:lineRule="atLeast"/>
              <w:ind w:right="-25"/>
              <w:jc w:val="thaiDistribute"/>
              <w:rPr>
                <w:rFonts w:ascii="Times New Roman" w:hAnsi="Times New Roman" w:cs="Times New Roman"/>
                <w:szCs w:val="22"/>
              </w:rPr>
            </w:pPr>
          </w:p>
        </w:tc>
        <w:tc>
          <w:tcPr>
            <w:tcW w:w="1440" w:type="dxa"/>
            <w:vAlign w:val="bottom"/>
          </w:tcPr>
          <w:p w:rsidR="00DA0C10" w:rsidRPr="00D51C0C" w:rsidRDefault="00DA0C10" w:rsidP="0001220D">
            <w:pPr>
              <w:pStyle w:val="acctfourfigures"/>
              <w:tabs>
                <w:tab w:val="clear" w:pos="765"/>
                <w:tab w:val="decimal" w:pos="1002"/>
              </w:tabs>
              <w:spacing w:line="160" w:lineRule="atLeast"/>
              <w:ind w:right="-25"/>
              <w:rPr>
                <w:szCs w:val="22"/>
                <w:lang w:bidi="th-TH"/>
              </w:rPr>
            </w:pPr>
          </w:p>
        </w:tc>
        <w:tc>
          <w:tcPr>
            <w:tcW w:w="270" w:type="dxa"/>
          </w:tcPr>
          <w:p w:rsidR="00DA0C10" w:rsidRPr="00D51C0C" w:rsidRDefault="00DA0C10" w:rsidP="0001220D">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DA0C10" w:rsidRPr="00D51C0C" w:rsidRDefault="00016981" w:rsidP="0001220D">
            <w:pPr>
              <w:pStyle w:val="acctfourfigures"/>
              <w:tabs>
                <w:tab w:val="clear" w:pos="765"/>
                <w:tab w:val="decimal" w:pos="1002"/>
              </w:tabs>
              <w:spacing w:line="160" w:lineRule="atLeast"/>
              <w:ind w:right="-25"/>
              <w:rPr>
                <w:b/>
                <w:bCs/>
                <w:szCs w:val="22"/>
                <w:lang w:bidi="th-TH"/>
              </w:rPr>
            </w:pPr>
            <w:r w:rsidRPr="00D51C0C">
              <w:rPr>
                <w:b/>
                <w:bCs/>
                <w:szCs w:val="22"/>
                <w:lang w:bidi="th-TH"/>
              </w:rPr>
              <w:t>120,000</w:t>
            </w:r>
          </w:p>
        </w:tc>
        <w:tc>
          <w:tcPr>
            <w:tcW w:w="270" w:type="dxa"/>
          </w:tcPr>
          <w:p w:rsidR="00DA0C10" w:rsidRPr="00D51C0C" w:rsidRDefault="00DA0C10" w:rsidP="0001220D">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DA0C10" w:rsidRPr="00D51C0C" w:rsidRDefault="00016981" w:rsidP="00016981">
            <w:pPr>
              <w:pStyle w:val="acctfourfigures"/>
              <w:tabs>
                <w:tab w:val="clear" w:pos="765"/>
              </w:tabs>
              <w:spacing w:line="160" w:lineRule="atLeast"/>
              <w:ind w:right="-25"/>
              <w:jc w:val="center"/>
              <w:rPr>
                <w:b/>
                <w:bCs/>
                <w:szCs w:val="22"/>
                <w:lang w:val="en-US" w:bidi="th-TH"/>
              </w:rPr>
            </w:pPr>
            <w:r w:rsidRPr="00D51C0C">
              <w:rPr>
                <w:b/>
                <w:bCs/>
                <w:szCs w:val="22"/>
                <w:lang w:val="en-US" w:bidi="th-TH"/>
              </w:rPr>
              <w:t>-</w:t>
            </w:r>
          </w:p>
        </w:tc>
      </w:tr>
    </w:tbl>
    <w:p w:rsidR="00DA0C10" w:rsidRPr="00D51C0C" w:rsidRDefault="00DA0C10" w:rsidP="00DA0C1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DA0C10" w:rsidRPr="00D51C0C" w:rsidRDefault="00DA0C10" w:rsidP="00DA0C10">
      <w:pPr>
        <w:spacing w:after="0" w:line="160" w:lineRule="atLeast"/>
        <w:ind w:left="567" w:right="-25"/>
        <w:jc w:val="thaiDistribute"/>
        <w:rPr>
          <w:rFonts w:ascii="Times New Roman" w:hAnsi="Times New Roman" w:cs="Times New Roman"/>
          <w:szCs w:val="22"/>
        </w:rPr>
      </w:pPr>
      <w:r w:rsidRPr="00D51C0C">
        <w:rPr>
          <w:rFonts w:ascii="Times New Roman" w:hAnsi="Times New Roman" w:cs="Times New Roman"/>
          <w:szCs w:val="22"/>
        </w:rPr>
        <w:lastRenderedPageBreak/>
        <w:t>Movements of short-term loans from financial institutions for the nine-month periods ended 30 September were as follows:</w:t>
      </w:r>
    </w:p>
    <w:p w:rsidR="00DA0C10" w:rsidRPr="00D51C0C" w:rsidRDefault="00DA0C10" w:rsidP="00DA0C1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DA0C10" w:rsidRPr="00D51C0C" w:rsidTr="00833CE2">
        <w:tc>
          <w:tcPr>
            <w:tcW w:w="2925" w:type="dxa"/>
          </w:tcPr>
          <w:p w:rsidR="00DA0C10" w:rsidRPr="00D51C0C" w:rsidRDefault="00DA0C10" w:rsidP="0001220D">
            <w:pPr>
              <w:spacing w:after="0" w:line="160" w:lineRule="atLeast"/>
              <w:ind w:left="522" w:right="-25"/>
              <w:rPr>
                <w:rFonts w:ascii="Times New Roman" w:hAnsi="Times New Roman" w:cs="Times New Roman"/>
                <w:szCs w:val="22"/>
              </w:rPr>
            </w:pPr>
          </w:p>
        </w:tc>
        <w:tc>
          <w:tcPr>
            <w:tcW w:w="3054" w:type="dxa"/>
            <w:gridSpan w:val="3"/>
          </w:tcPr>
          <w:p w:rsidR="00DA0C10" w:rsidRPr="00D51C0C" w:rsidRDefault="00DA0C10" w:rsidP="0001220D">
            <w:pPr>
              <w:spacing w:after="0" w:line="160" w:lineRule="atLeast"/>
              <w:ind w:right="-25"/>
              <w:jc w:val="center"/>
              <w:rPr>
                <w:rFonts w:ascii="Times New Roman" w:hAnsi="Times New Roman" w:cs="Times New Roman"/>
                <w:b/>
                <w:bCs/>
                <w:szCs w:val="22"/>
                <w:cs/>
              </w:rPr>
            </w:pPr>
          </w:p>
        </w:tc>
        <w:tc>
          <w:tcPr>
            <w:tcW w:w="348" w:type="dxa"/>
          </w:tcPr>
          <w:p w:rsidR="00DA0C10" w:rsidRPr="00D51C0C" w:rsidRDefault="00DA0C10" w:rsidP="0001220D">
            <w:pPr>
              <w:spacing w:after="0" w:line="160" w:lineRule="atLeast"/>
              <w:ind w:left="-54" w:right="-25"/>
              <w:jc w:val="center"/>
              <w:rPr>
                <w:rFonts w:ascii="Times New Roman" w:hAnsi="Times New Roman" w:cs="Times New Roman"/>
                <w:b/>
                <w:bCs/>
                <w:szCs w:val="22"/>
              </w:rPr>
            </w:pPr>
          </w:p>
        </w:tc>
        <w:tc>
          <w:tcPr>
            <w:tcW w:w="3119" w:type="dxa"/>
            <w:gridSpan w:val="3"/>
          </w:tcPr>
          <w:p w:rsidR="00DA0C10" w:rsidRPr="00D51C0C" w:rsidRDefault="00833CE2" w:rsidP="00833CE2">
            <w:pPr>
              <w:spacing w:after="0" w:line="160" w:lineRule="atLeast"/>
              <w:ind w:right="-25"/>
              <w:jc w:val="center"/>
              <w:rPr>
                <w:rFonts w:ascii="Times New Roman" w:hAnsi="Times New Roman" w:cs="Times New Roman"/>
                <w:b/>
                <w:bCs/>
                <w:szCs w:val="22"/>
              </w:rPr>
            </w:pPr>
            <w:r w:rsidRPr="00D51C0C">
              <w:rPr>
                <w:rFonts w:ascii="Times New Roman" w:hAnsi="Times New Roman" w:cs="Times New Roman"/>
                <w:b/>
                <w:bCs/>
                <w:szCs w:val="22"/>
              </w:rPr>
              <w:t>Consolidated and s</w:t>
            </w:r>
            <w:r w:rsidR="00DA0C10" w:rsidRPr="00D51C0C">
              <w:rPr>
                <w:rFonts w:ascii="Times New Roman" w:hAnsi="Times New Roman" w:cs="Times New Roman"/>
                <w:b/>
                <w:bCs/>
                <w:szCs w:val="22"/>
              </w:rPr>
              <w:t>eparate</w:t>
            </w:r>
            <w:r w:rsidR="00DA0C10" w:rsidRPr="00D51C0C">
              <w:rPr>
                <w:rFonts w:ascii="Times New Roman" w:hAnsi="Times New Roman" w:cs="Times New Roman"/>
                <w:b/>
                <w:bCs/>
                <w:szCs w:val="22"/>
              </w:rPr>
              <w:br/>
              <w:t>financial statements</w:t>
            </w:r>
          </w:p>
        </w:tc>
      </w:tr>
      <w:tr w:rsidR="00DA0C10" w:rsidRPr="00D51C0C" w:rsidTr="0001220D">
        <w:trPr>
          <w:trHeight w:val="108"/>
        </w:trPr>
        <w:tc>
          <w:tcPr>
            <w:tcW w:w="2925" w:type="dxa"/>
          </w:tcPr>
          <w:p w:rsidR="00DA0C10" w:rsidRPr="00D51C0C" w:rsidRDefault="00DA0C10" w:rsidP="0001220D">
            <w:pPr>
              <w:spacing w:after="0" w:line="160" w:lineRule="atLeast"/>
              <w:ind w:left="522" w:right="-25"/>
              <w:rPr>
                <w:rFonts w:ascii="Times New Roman" w:hAnsi="Times New Roman" w:cs="Times New Roman"/>
                <w:szCs w:val="22"/>
              </w:rPr>
            </w:pPr>
          </w:p>
        </w:tc>
        <w:tc>
          <w:tcPr>
            <w:tcW w:w="1308" w:type="dxa"/>
            <w:vAlign w:val="bottom"/>
          </w:tcPr>
          <w:p w:rsidR="00DA0C10" w:rsidRPr="00D51C0C" w:rsidRDefault="00DA0C10" w:rsidP="0001220D">
            <w:pPr>
              <w:spacing w:after="0" w:line="160" w:lineRule="atLeast"/>
              <w:ind w:right="-25"/>
              <w:jc w:val="center"/>
              <w:rPr>
                <w:rFonts w:ascii="Times New Roman" w:hAnsi="Times New Roman" w:cs="Times New Roman"/>
                <w:szCs w:val="22"/>
              </w:rPr>
            </w:pPr>
          </w:p>
        </w:tc>
        <w:tc>
          <w:tcPr>
            <w:tcW w:w="393" w:type="dxa"/>
            <w:vAlign w:val="center"/>
          </w:tcPr>
          <w:p w:rsidR="00DA0C10" w:rsidRPr="00D51C0C" w:rsidRDefault="00DA0C10" w:rsidP="0001220D">
            <w:pPr>
              <w:spacing w:after="0" w:line="160" w:lineRule="atLeast"/>
              <w:ind w:left="522" w:right="-25"/>
              <w:rPr>
                <w:rFonts w:ascii="Times New Roman" w:hAnsi="Times New Roman" w:cs="Times New Roman"/>
                <w:szCs w:val="22"/>
              </w:rPr>
            </w:pPr>
          </w:p>
        </w:tc>
        <w:tc>
          <w:tcPr>
            <w:tcW w:w="1353" w:type="dxa"/>
            <w:vAlign w:val="bottom"/>
          </w:tcPr>
          <w:p w:rsidR="00DA0C10" w:rsidRPr="00D51C0C" w:rsidRDefault="00DA0C10" w:rsidP="0001220D">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DA0C10" w:rsidRPr="00D51C0C" w:rsidRDefault="00DA0C10" w:rsidP="0001220D">
            <w:pPr>
              <w:spacing w:after="0" w:line="160" w:lineRule="atLeast"/>
              <w:ind w:left="522" w:right="-25"/>
              <w:rPr>
                <w:rFonts w:ascii="Times New Roman" w:hAnsi="Times New Roman" w:cs="Times New Roman"/>
                <w:szCs w:val="22"/>
              </w:rPr>
            </w:pPr>
          </w:p>
        </w:tc>
        <w:tc>
          <w:tcPr>
            <w:tcW w:w="1334" w:type="dxa"/>
            <w:vAlign w:val="bottom"/>
          </w:tcPr>
          <w:p w:rsidR="00DA0C10" w:rsidRPr="00D51C0C" w:rsidRDefault="00DA0C10" w:rsidP="0001220D">
            <w:pPr>
              <w:spacing w:after="0" w:line="160" w:lineRule="atLeast"/>
              <w:ind w:left="3" w:right="-25"/>
              <w:jc w:val="center"/>
              <w:rPr>
                <w:rFonts w:ascii="Times New Roman" w:hAnsi="Times New Roman" w:cs="Times New Roman"/>
                <w:szCs w:val="22"/>
              </w:rPr>
            </w:pPr>
            <w:r w:rsidRPr="00D51C0C">
              <w:rPr>
                <w:rFonts w:ascii="Times New Roman" w:hAnsi="Times New Roman" w:cs="Times New Roman"/>
                <w:szCs w:val="22"/>
              </w:rPr>
              <w:t>2021</w:t>
            </w:r>
          </w:p>
        </w:tc>
        <w:tc>
          <w:tcPr>
            <w:tcW w:w="367" w:type="dxa"/>
            <w:vAlign w:val="center"/>
          </w:tcPr>
          <w:p w:rsidR="00DA0C10" w:rsidRPr="00D51C0C" w:rsidRDefault="00DA0C10" w:rsidP="0001220D">
            <w:pPr>
              <w:spacing w:after="0" w:line="160" w:lineRule="atLeast"/>
              <w:ind w:left="522" w:right="-25"/>
              <w:rPr>
                <w:rFonts w:ascii="Times New Roman" w:hAnsi="Times New Roman" w:cs="Times New Roman"/>
                <w:szCs w:val="22"/>
              </w:rPr>
            </w:pPr>
          </w:p>
        </w:tc>
        <w:tc>
          <w:tcPr>
            <w:tcW w:w="1418" w:type="dxa"/>
            <w:vAlign w:val="bottom"/>
          </w:tcPr>
          <w:p w:rsidR="00DA0C10" w:rsidRPr="00D51C0C" w:rsidRDefault="00DA0C10" w:rsidP="0001220D">
            <w:pPr>
              <w:spacing w:after="0" w:line="160" w:lineRule="atLeast"/>
              <w:ind w:left="-51" w:right="-25"/>
              <w:jc w:val="center"/>
              <w:rPr>
                <w:rFonts w:ascii="Times New Roman" w:hAnsi="Times New Roman" w:cs="Times New Roman"/>
                <w:szCs w:val="22"/>
              </w:rPr>
            </w:pPr>
            <w:r w:rsidRPr="00D51C0C">
              <w:rPr>
                <w:rFonts w:ascii="Times New Roman" w:hAnsi="Times New Roman" w:cs="Times New Roman"/>
                <w:szCs w:val="22"/>
              </w:rPr>
              <w:t>2020</w:t>
            </w:r>
          </w:p>
        </w:tc>
      </w:tr>
      <w:tr w:rsidR="00833CE2" w:rsidRPr="00D51C0C" w:rsidTr="0001220D">
        <w:trPr>
          <w:trHeight w:val="108"/>
        </w:trPr>
        <w:tc>
          <w:tcPr>
            <w:tcW w:w="2925" w:type="dxa"/>
          </w:tcPr>
          <w:p w:rsidR="00833CE2" w:rsidRPr="00D51C0C" w:rsidRDefault="00833CE2" w:rsidP="0001220D">
            <w:pPr>
              <w:spacing w:after="0" w:line="160" w:lineRule="atLeast"/>
              <w:ind w:left="522" w:right="-25"/>
              <w:rPr>
                <w:rFonts w:ascii="Times New Roman" w:hAnsi="Times New Roman" w:cs="Times New Roman"/>
                <w:szCs w:val="22"/>
              </w:rPr>
            </w:pPr>
          </w:p>
        </w:tc>
        <w:tc>
          <w:tcPr>
            <w:tcW w:w="1308" w:type="dxa"/>
            <w:vAlign w:val="bottom"/>
          </w:tcPr>
          <w:p w:rsidR="00833CE2" w:rsidRPr="00D51C0C" w:rsidRDefault="00833CE2" w:rsidP="0001220D">
            <w:pPr>
              <w:spacing w:after="0" w:line="160" w:lineRule="atLeast"/>
              <w:ind w:right="-25"/>
              <w:jc w:val="center"/>
              <w:rPr>
                <w:rFonts w:ascii="Times New Roman" w:hAnsi="Times New Roman" w:cs="Times New Roman"/>
                <w:szCs w:val="22"/>
              </w:rPr>
            </w:pPr>
          </w:p>
        </w:tc>
        <w:tc>
          <w:tcPr>
            <w:tcW w:w="393" w:type="dxa"/>
            <w:vAlign w:val="center"/>
          </w:tcPr>
          <w:p w:rsidR="00833CE2" w:rsidRPr="00D51C0C" w:rsidRDefault="00833CE2" w:rsidP="0001220D">
            <w:pPr>
              <w:spacing w:after="0" w:line="160" w:lineRule="atLeast"/>
              <w:ind w:left="522" w:right="-25"/>
              <w:rPr>
                <w:rFonts w:ascii="Times New Roman" w:hAnsi="Times New Roman" w:cs="Times New Roman"/>
                <w:szCs w:val="22"/>
              </w:rPr>
            </w:pPr>
          </w:p>
        </w:tc>
        <w:tc>
          <w:tcPr>
            <w:tcW w:w="1353" w:type="dxa"/>
            <w:vAlign w:val="bottom"/>
          </w:tcPr>
          <w:p w:rsidR="00833CE2" w:rsidRPr="00D51C0C" w:rsidRDefault="00833CE2" w:rsidP="0001220D">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833CE2" w:rsidRPr="00D51C0C" w:rsidRDefault="00833CE2" w:rsidP="0001220D">
            <w:pPr>
              <w:spacing w:after="0" w:line="160" w:lineRule="atLeast"/>
              <w:ind w:left="522" w:right="-25"/>
              <w:rPr>
                <w:rFonts w:ascii="Times New Roman" w:hAnsi="Times New Roman" w:cs="Times New Roman"/>
                <w:szCs w:val="22"/>
              </w:rPr>
            </w:pPr>
          </w:p>
        </w:tc>
        <w:tc>
          <w:tcPr>
            <w:tcW w:w="3119" w:type="dxa"/>
            <w:gridSpan w:val="3"/>
            <w:vAlign w:val="bottom"/>
          </w:tcPr>
          <w:p w:rsidR="00833CE2" w:rsidRPr="00D51C0C" w:rsidRDefault="00833CE2" w:rsidP="0001220D">
            <w:pPr>
              <w:spacing w:after="0" w:line="160" w:lineRule="atLeast"/>
              <w:ind w:left="-51" w:right="-25"/>
              <w:jc w:val="center"/>
              <w:rPr>
                <w:rFonts w:ascii="Times New Roman" w:hAnsi="Times New Roman" w:cs="Times New Roman"/>
                <w:szCs w:val="22"/>
              </w:rPr>
            </w:pPr>
            <w:r w:rsidRPr="00D51C0C">
              <w:rPr>
                <w:rFonts w:ascii="Times New Roman" w:hAnsi="Times New Roman" w:cs="Times New Roman"/>
                <w:i/>
                <w:iCs/>
                <w:szCs w:val="22"/>
              </w:rPr>
              <w:t>(in thousand Baht)</w:t>
            </w:r>
          </w:p>
        </w:tc>
      </w:tr>
      <w:tr w:rsidR="00DA0C10" w:rsidRPr="00D51C0C" w:rsidTr="0001220D">
        <w:tc>
          <w:tcPr>
            <w:tcW w:w="2925" w:type="dxa"/>
          </w:tcPr>
          <w:p w:rsidR="00DA0C10" w:rsidRPr="00D51C0C" w:rsidRDefault="00DA0C10" w:rsidP="0001220D">
            <w:pPr>
              <w:spacing w:after="0" w:line="160" w:lineRule="atLeast"/>
              <w:ind w:left="574" w:right="-25"/>
              <w:rPr>
                <w:rFonts w:ascii="Times New Roman" w:hAnsi="Times New Roman" w:cstheme="minorBidi"/>
                <w:szCs w:val="22"/>
                <w:cs/>
              </w:rPr>
            </w:pPr>
            <w:r w:rsidRPr="00D51C0C">
              <w:rPr>
                <w:rFonts w:ascii="Times New Roman" w:hAnsi="Times New Roman" w:cs="Times New Roman"/>
                <w:szCs w:val="22"/>
              </w:rPr>
              <w:t>At 1 January</w:t>
            </w:r>
          </w:p>
        </w:tc>
        <w:tc>
          <w:tcPr>
            <w:tcW w:w="1308" w:type="dxa"/>
          </w:tcPr>
          <w:p w:rsidR="00DA0C10" w:rsidRPr="00D51C0C" w:rsidRDefault="00DA0C10" w:rsidP="0001220D">
            <w:pPr>
              <w:tabs>
                <w:tab w:val="decimal" w:pos="900"/>
              </w:tabs>
              <w:spacing w:after="0" w:line="160" w:lineRule="atLeast"/>
              <w:ind w:left="-108" w:right="-25"/>
              <w:rPr>
                <w:rFonts w:ascii="Times New Roman" w:hAnsi="Times New Roman" w:cs="Times New Roman"/>
                <w:szCs w:val="22"/>
              </w:rPr>
            </w:pPr>
          </w:p>
        </w:tc>
        <w:tc>
          <w:tcPr>
            <w:tcW w:w="393" w:type="dxa"/>
          </w:tcPr>
          <w:p w:rsidR="00DA0C10" w:rsidRPr="00D51C0C" w:rsidRDefault="00DA0C10" w:rsidP="0001220D">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DA0C10" w:rsidRPr="00D51C0C" w:rsidRDefault="00DA0C10" w:rsidP="0001220D">
            <w:pPr>
              <w:tabs>
                <w:tab w:val="decimal" w:pos="987"/>
              </w:tabs>
              <w:spacing w:after="0" w:line="160" w:lineRule="atLeast"/>
              <w:ind w:left="-108" w:right="-25"/>
              <w:rPr>
                <w:rFonts w:ascii="Times New Roman" w:hAnsi="Times New Roman" w:cs="Times New Roman"/>
                <w:szCs w:val="22"/>
              </w:rPr>
            </w:pPr>
          </w:p>
        </w:tc>
        <w:tc>
          <w:tcPr>
            <w:tcW w:w="348"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DA0C10" w:rsidRPr="00D51C0C" w:rsidRDefault="00833CE2" w:rsidP="00833CE2">
            <w:pPr>
              <w:spacing w:after="0" w:line="160" w:lineRule="atLeast"/>
              <w:ind w:left="-108" w:right="-25"/>
              <w:jc w:val="center"/>
              <w:rPr>
                <w:rFonts w:ascii="Times New Roman" w:hAnsi="Times New Roman" w:cs="Times New Roman"/>
                <w:szCs w:val="22"/>
              </w:rPr>
            </w:pPr>
            <w:r w:rsidRPr="00D51C0C">
              <w:rPr>
                <w:rFonts w:ascii="Times New Roman" w:hAnsi="Times New Roman" w:cs="Times New Roman"/>
                <w:szCs w:val="22"/>
              </w:rPr>
              <w:t>-</w:t>
            </w:r>
          </w:p>
        </w:tc>
        <w:tc>
          <w:tcPr>
            <w:tcW w:w="367"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DA0C10" w:rsidRPr="00D51C0C" w:rsidRDefault="00833CE2" w:rsidP="00833CE2">
            <w:pPr>
              <w:spacing w:after="0" w:line="160" w:lineRule="atLeast"/>
              <w:ind w:left="-108" w:right="-25"/>
              <w:jc w:val="center"/>
              <w:rPr>
                <w:rFonts w:ascii="Times New Roman" w:hAnsi="Times New Roman" w:cs="Times New Roman"/>
                <w:szCs w:val="22"/>
                <w:cs/>
              </w:rPr>
            </w:pPr>
            <w:r w:rsidRPr="00D51C0C">
              <w:rPr>
                <w:rFonts w:ascii="Times New Roman" w:hAnsi="Times New Roman" w:cs="Times New Roman"/>
                <w:szCs w:val="22"/>
              </w:rPr>
              <w:t>-</w:t>
            </w:r>
          </w:p>
        </w:tc>
      </w:tr>
      <w:tr w:rsidR="00DA0C10" w:rsidRPr="00D51C0C" w:rsidTr="0001220D">
        <w:tc>
          <w:tcPr>
            <w:tcW w:w="2925" w:type="dxa"/>
          </w:tcPr>
          <w:p w:rsidR="00DA0C10" w:rsidRPr="00D51C0C" w:rsidRDefault="00DA0C10" w:rsidP="0001220D">
            <w:pPr>
              <w:spacing w:after="0" w:line="160" w:lineRule="atLeast"/>
              <w:ind w:left="574" w:right="-25"/>
              <w:rPr>
                <w:rFonts w:ascii="Times New Roman" w:hAnsi="Times New Roman" w:cs="Times New Roman"/>
                <w:szCs w:val="22"/>
              </w:rPr>
            </w:pPr>
            <w:r w:rsidRPr="00D51C0C">
              <w:rPr>
                <w:rFonts w:ascii="Times New Roman" w:hAnsi="Times New Roman" w:cs="Times New Roman"/>
                <w:szCs w:val="22"/>
              </w:rPr>
              <w:t>Additions</w:t>
            </w:r>
          </w:p>
        </w:tc>
        <w:tc>
          <w:tcPr>
            <w:tcW w:w="1308" w:type="dxa"/>
          </w:tcPr>
          <w:p w:rsidR="00DA0C10" w:rsidRPr="00D51C0C" w:rsidRDefault="00DA0C10" w:rsidP="0001220D">
            <w:pPr>
              <w:tabs>
                <w:tab w:val="decimal" w:pos="900"/>
              </w:tabs>
              <w:spacing w:after="0" w:line="160" w:lineRule="atLeast"/>
              <w:ind w:left="-108" w:right="-25"/>
              <w:rPr>
                <w:rFonts w:ascii="Times New Roman" w:hAnsi="Times New Roman" w:cs="Times New Roman"/>
                <w:szCs w:val="22"/>
              </w:rPr>
            </w:pPr>
          </w:p>
        </w:tc>
        <w:tc>
          <w:tcPr>
            <w:tcW w:w="393" w:type="dxa"/>
          </w:tcPr>
          <w:p w:rsidR="00DA0C10" w:rsidRPr="00D51C0C" w:rsidRDefault="00DA0C10" w:rsidP="0001220D">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DA0C10" w:rsidRPr="00D51C0C" w:rsidRDefault="00DA0C10" w:rsidP="0001220D">
            <w:pPr>
              <w:tabs>
                <w:tab w:val="decimal" w:pos="987"/>
              </w:tabs>
              <w:spacing w:after="0" w:line="160" w:lineRule="atLeast"/>
              <w:ind w:left="-108" w:right="-25"/>
              <w:rPr>
                <w:rFonts w:ascii="Times New Roman" w:hAnsi="Times New Roman" w:cs="Times New Roman"/>
                <w:szCs w:val="22"/>
              </w:rPr>
            </w:pPr>
          </w:p>
        </w:tc>
        <w:tc>
          <w:tcPr>
            <w:tcW w:w="348"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DA0C10" w:rsidRPr="00D51C0C" w:rsidRDefault="00833CE2" w:rsidP="0001220D">
            <w:pPr>
              <w:tabs>
                <w:tab w:val="decimal" w:pos="946"/>
              </w:tabs>
              <w:spacing w:after="0" w:line="160" w:lineRule="atLeast"/>
              <w:ind w:left="-108" w:right="-25"/>
              <w:rPr>
                <w:rFonts w:ascii="Times New Roman" w:hAnsi="Times New Roman" w:cs="Times New Roman"/>
                <w:szCs w:val="22"/>
              </w:rPr>
            </w:pPr>
            <w:r w:rsidRPr="00D51C0C">
              <w:rPr>
                <w:rFonts w:ascii="Times New Roman" w:hAnsi="Times New Roman" w:cs="Times New Roman"/>
                <w:szCs w:val="22"/>
              </w:rPr>
              <w:t>120,000</w:t>
            </w:r>
          </w:p>
        </w:tc>
        <w:tc>
          <w:tcPr>
            <w:tcW w:w="367"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DA0C10" w:rsidRPr="00D51C0C" w:rsidRDefault="00833CE2" w:rsidP="00833CE2">
            <w:pPr>
              <w:spacing w:after="0" w:line="160" w:lineRule="atLeast"/>
              <w:ind w:left="-108" w:right="-25"/>
              <w:jc w:val="center"/>
              <w:rPr>
                <w:rFonts w:ascii="Times New Roman" w:hAnsi="Times New Roman" w:cs="Times New Roman"/>
                <w:szCs w:val="22"/>
                <w:cs/>
              </w:rPr>
            </w:pPr>
            <w:r w:rsidRPr="00D51C0C">
              <w:rPr>
                <w:rFonts w:ascii="Times New Roman" w:hAnsi="Times New Roman" w:cs="Times New Roman"/>
                <w:szCs w:val="22"/>
              </w:rPr>
              <w:t>-</w:t>
            </w:r>
          </w:p>
        </w:tc>
      </w:tr>
      <w:tr w:rsidR="00DA0C10" w:rsidRPr="00D51C0C" w:rsidTr="00833CE2">
        <w:tc>
          <w:tcPr>
            <w:tcW w:w="2925" w:type="dxa"/>
            <w:vAlign w:val="bottom"/>
          </w:tcPr>
          <w:p w:rsidR="00DA0C10" w:rsidRPr="00D51C0C" w:rsidRDefault="00DA0C10" w:rsidP="0001220D">
            <w:pPr>
              <w:spacing w:after="0" w:line="160" w:lineRule="atLeast"/>
              <w:ind w:left="570" w:right="-25"/>
              <w:jc w:val="both"/>
              <w:rPr>
                <w:rFonts w:ascii="Times New Roman" w:hAnsi="Times New Roman" w:cs="Times New Roman"/>
                <w:b/>
                <w:bCs/>
                <w:szCs w:val="22"/>
              </w:rPr>
            </w:pPr>
            <w:r w:rsidRPr="00D51C0C">
              <w:rPr>
                <w:rFonts w:ascii="Times New Roman" w:hAnsi="Times New Roman" w:cs="Times New Roman"/>
                <w:b/>
                <w:bCs/>
                <w:szCs w:val="22"/>
              </w:rPr>
              <w:t>At 30 September</w:t>
            </w:r>
          </w:p>
        </w:tc>
        <w:tc>
          <w:tcPr>
            <w:tcW w:w="1308" w:type="dxa"/>
          </w:tcPr>
          <w:p w:rsidR="00DA0C10" w:rsidRPr="00D51C0C" w:rsidRDefault="00DA0C10" w:rsidP="0001220D">
            <w:pPr>
              <w:tabs>
                <w:tab w:val="decimal" w:pos="900"/>
              </w:tabs>
              <w:spacing w:after="0" w:line="160" w:lineRule="atLeast"/>
              <w:ind w:left="-108" w:right="-25"/>
              <w:rPr>
                <w:rFonts w:ascii="Times New Roman" w:hAnsi="Times New Roman" w:cs="Times New Roman"/>
                <w:b/>
                <w:bCs/>
                <w:szCs w:val="22"/>
              </w:rPr>
            </w:pPr>
          </w:p>
        </w:tc>
        <w:tc>
          <w:tcPr>
            <w:tcW w:w="393"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DA0C10" w:rsidRPr="00D51C0C" w:rsidRDefault="00DA0C10" w:rsidP="0001220D">
            <w:pPr>
              <w:tabs>
                <w:tab w:val="decimal" w:pos="987"/>
              </w:tabs>
              <w:spacing w:after="0" w:line="160" w:lineRule="atLeast"/>
              <w:ind w:left="-108" w:right="-25"/>
              <w:rPr>
                <w:rFonts w:ascii="Times New Roman" w:hAnsi="Times New Roman" w:cs="Times New Roman"/>
                <w:b/>
                <w:bCs/>
                <w:szCs w:val="22"/>
              </w:rPr>
            </w:pPr>
          </w:p>
        </w:tc>
        <w:tc>
          <w:tcPr>
            <w:tcW w:w="348"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DA0C10" w:rsidRPr="00D51C0C" w:rsidRDefault="00833CE2" w:rsidP="0001220D">
            <w:pPr>
              <w:tabs>
                <w:tab w:val="decimal" w:pos="946"/>
              </w:tabs>
              <w:spacing w:after="0" w:line="160" w:lineRule="atLeast"/>
              <w:ind w:left="-108" w:right="-25"/>
              <w:rPr>
                <w:rFonts w:ascii="Times New Roman" w:hAnsi="Times New Roman" w:cs="Times New Roman"/>
                <w:b/>
                <w:bCs/>
                <w:szCs w:val="22"/>
              </w:rPr>
            </w:pPr>
            <w:r w:rsidRPr="00D51C0C">
              <w:rPr>
                <w:rFonts w:ascii="Times New Roman" w:hAnsi="Times New Roman" w:cs="Times New Roman"/>
                <w:b/>
                <w:bCs/>
                <w:szCs w:val="22"/>
              </w:rPr>
              <w:t>120,000</w:t>
            </w:r>
          </w:p>
        </w:tc>
        <w:tc>
          <w:tcPr>
            <w:tcW w:w="367" w:type="dxa"/>
          </w:tcPr>
          <w:p w:rsidR="00DA0C10" w:rsidRPr="00D51C0C" w:rsidRDefault="00DA0C10" w:rsidP="0001220D">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DA0C10" w:rsidRPr="00D51C0C" w:rsidRDefault="00833CE2" w:rsidP="00833CE2">
            <w:pPr>
              <w:spacing w:after="0" w:line="16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w:t>
            </w:r>
          </w:p>
        </w:tc>
      </w:tr>
    </w:tbl>
    <w:p w:rsidR="00DA0C10" w:rsidRPr="00D51C0C" w:rsidRDefault="00DA0C10" w:rsidP="00DA0C1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B83E7A" w:rsidRPr="00D51C0C" w:rsidRDefault="00DA0C10" w:rsidP="00B83E7A">
      <w:pPr>
        <w:pStyle w:val="BodyText"/>
        <w:ind w:left="540" w:right="-25"/>
        <w:jc w:val="both"/>
        <w:rPr>
          <w:rFonts w:ascii="Times New Roman" w:hAnsi="Times New Roman" w:cstheme="minorBidi"/>
          <w:sz w:val="22"/>
          <w:szCs w:val="22"/>
          <w:lang w:val="en-AU"/>
        </w:rPr>
      </w:pPr>
      <w:r w:rsidRPr="00D51C0C">
        <w:rPr>
          <w:rFonts w:ascii="Times New Roman" w:hAnsi="Times New Roman" w:cs="Times New Roman"/>
          <w:sz w:val="22"/>
          <w:szCs w:val="22"/>
        </w:rPr>
        <w:t xml:space="preserve">Short-term loans from financial institutions </w:t>
      </w:r>
      <w:r w:rsidR="00B83E7A" w:rsidRPr="00D51C0C">
        <w:rPr>
          <w:rFonts w:ascii="Times New Roman" w:hAnsi="Times New Roman" w:cs="Times New Roman"/>
          <w:sz w:val="22"/>
          <w:szCs w:val="22"/>
          <w:lang w:val="en-AU"/>
        </w:rPr>
        <w:t xml:space="preserve">as at 30 September 2021, represented loans </w:t>
      </w:r>
      <w:proofErr w:type="gramStart"/>
      <w:r w:rsidR="00B83E7A" w:rsidRPr="00D51C0C">
        <w:rPr>
          <w:rFonts w:ascii="Times New Roman" w:hAnsi="Times New Roman" w:cs="Times New Roman"/>
          <w:sz w:val="22"/>
          <w:szCs w:val="22"/>
          <w:lang w:val="en-AU"/>
        </w:rPr>
        <w:t>under</w:t>
      </w:r>
      <w:proofErr w:type="gramEnd"/>
      <w:r w:rsidR="00B83E7A" w:rsidRPr="00D51C0C">
        <w:rPr>
          <w:rFonts w:ascii="Times New Roman" w:hAnsi="Times New Roman" w:cs="Times New Roman"/>
          <w:sz w:val="22"/>
          <w:szCs w:val="22"/>
          <w:lang w:val="en-AU"/>
        </w:rPr>
        <w:t xml:space="preserve"> 2 promissory notes with interest rate 2 – 3.25% per annum, due within 14 December 2021 and 14 March 2022.</w:t>
      </w:r>
    </w:p>
    <w:p w:rsidR="00BF3389" w:rsidRPr="00D51C0C" w:rsidRDefault="00BF3389" w:rsidP="00B83E7A">
      <w:pPr>
        <w:pStyle w:val="BodyText"/>
        <w:ind w:left="540" w:right="-25"/>
        <w:jc w:val="both"/>
        <w:rPr>
          <w:rFonts w:ascii="Times New Roman" w:hAnsi="Times New Roman" w:cstheme="minorBidi"/>
          <w:sz w:val="22"/>
          <w:szCs w:val="22"/>
          <w:lang w:val="en-AU"/>
        </w:rPr>
      </w:pPr>
    </w:p>
    <w:p w:rsidR="00BF3389" w:rsidRPr="00D51C0C" w:rsidRDefault="00BF3389" w:rsidP="00B83E7A">
      <w:pPr>
        <w:pStyle w:val="BodyText"/>
        <w:ind w:left="540" w:right="-25"/>
        <w:jc w:val="both"/>
        <w:rPr>
          <w:rFonts w:ascii="Times New Roman" w:hAnsi="Times New Roman" w:cstheme="minorBidi"/>
          <w:sz w:val="22"/>
          <w:szCs w:val="22"/>
          <w:lang w:val="en-GB"/>
        </w:rPr>
      </w:pPr>
      <w:r w:rsidRPr="00D51C0C">
        <w:rPr>
          <w:rFonts w:ascii="Times New Roman" w:hAnsi="Times New Roman" w:cstheme="minorBidi"/>
          <w:sz w:val="22"/>
          <w:szCs w:val="22"/>
          <w:lang w:val="en-GB"/>
        </w:rPr>
        <w:t>Please also see note 32 to the interim financial statements.</w:t>
      </w:r>
    </w:p>
    <w:p w:rsidR="00BF3389" w:rsidRPr="00D51C0C" w:rsidRDefault="00BF3389" w:rsidP="00BF3389">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AC02D8" w:rsidRPr="00D51C0C" w:rsidRDefault="00AC02D8" w:rsidP="00B83E7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Trade accounts payable</w:t>
      </w:r>
    </w:p>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95BD8" w:rsidRPr="00D51C0C" w:rsidTr="00B83E7A">
        <w:tc>
          <w:tcPr>
            <w:tcW w:w="2925" w:type="dxa"/>
          </w:tcPr>
          <w:p w:rsidR="00795BD8" w:rsidRPr="00D51C0C" w:rsidRDefault="00795BD8" w:rsidP="00053F4E">
            <w:pPr>
              <w:spacing w:after="0"/>
              <w:ind w:left="522" w:right="-25"/>
              <w:rPr>
                <w:rFonts w:ascii="Times New Roman" w:hAnsi="Times New Roman" w:cs="Times New Roman"/>
                <w:szCs w:val="22"/>
              </w:rPr>
            </w:pPr>
          </w:p>
        </w:tc>
        <w:tc>
          <w:tcPr>
            <w:tcW w:w="3149" w:type="dxa"/>
            <w:gridSpan w:val="3"/>
          </w:tcPr>
          <w:p w:rsidR="00795BD8" w:rsidRPr="00D51C0C" w:rsidRDefault="00795BD8" w:rsidP="001F04CF">
            <w:pPr>
              <w:spacing w:after="0" w:line="240" w:lineRule="atLeast"/>
              <w:ind w:left="-54"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795BD8" w:rsidRPr="00D51C0C" w:rsidRDefault="00795BD8" w:rsidP="001F04CF">
            <w:pPr>
              <w:spacing w:after="0" w:line="240" w:lineRule="atLeast"/>
              <w:ind w:left="-54" w:right="-25"/>
              <w:jc w:val="center"/>
              <w:rPr>
                <w:rFonts w:ascii="Times New Roman" w:hAnsi="Times New Roman" w:cs="Times New Roman"/>
                <w:b/>
                <w:bCs/>
                <w:szCs w:val="22"/>
                <w:cs/>
              </w:rPr>
            </w:pPr>
            <w:r w:rsidRPr="00D51C0C">
              <w:rPr>
                <w:rFonts w:ascii="Times New Roman" w:hAnsi="Times New Roman" w:cs="Times New Roman"/>
                <w:b/>
                <w:bCs/>
                <w:szCs w:val="22"/>
              </w:rPr>
              <w:t>financial statements</w:t>
            </w:r>
          </w:p>
        </w:tc>
        <w:tc>
          <w:tcPr>
            <w:tcW w:w="270" w:type="dxa"/>
          </w:tcPr>
          <w:p w:rsidR="00795BD8" w:rsidRPr="00D51C0C" w:rsidRDefault="00795BD8" w:rsidP="001F04CF">
            <w:pPr>
              <w:spacing w:after="0" w:line="240" w:lineRule="atLeast"/>
              <w:ind w:left="-54" w:right="-25"/>
              <w:jc w:val="center"/>
              <w:rPr>
                <w:rFonts w:ascii="Times New Roman" w:hAnsi="Times New Roman" w:cs="Times New Roman"/>
                <w:b/>
                <w:bCs/>
                <w:szCs w:val="22"/>
              </w:rPr>
            </w:pPr>
          </w:p>
        </w:tc>
        <w:tc>
          <w:tcPr>
            <w:tcW w:w="3243" w:type="dxa"/>
            <w:gridSpan w:val="3"/>
          </w:tcPr>
          <w:p w:rsidR="00795BD8" w:rsidRPr="00D51C0C" w:rsidRDefault="00795BD8" w:rsidP="001F04CF">
            <w:pPr>
              <w:spacing w:after="0" w:line="240" w:lineRule="atLeast"/>
              <w:ind w:left="-78" w:right="-25"/>
              <w:jc w:val="center"/>
              <w:rPr>
                <w:rFonts w:ascii="Times New Roman" w:hAnsi="Times New Roman" w:cs="Times New Roman"/>
                <w:b/>
                <w:bCs/>
                <w:szCs w:val="22"/>
              </w:rPr>
            </w:pPr>
            <w:r w:rsidRPr="00D51C0C">
              <w:rPr>
                <w:rFonts w:ascii="Times New Roman" w:hAnsi="Times New Roman" w:cs="Times New Roman"/>
                <w:b/>
                <w:bCs/>
                <w:szCs w:val="22"/>
              </w:rPr>
              <w:t>Separate</w:t>
            </w:r>
          </w:p>
          <w:p w:rsidR="00795BD8" w:rsidRPr="00D51C0C" w:rsidRDefault="00795BD8" w:rsidP="001F04CF">
            <w:pPr>
              <w:spacing w:after="0" w:line="240" w:lineRule="atLeast"/>
              <w:ind w:left="-78" w:right="-25"/>
              <w:jc w:val="center"/>
              <w:rPr>
                <w:rFonts w:ascii="Times New Roman" w:hAnsi="Times New Roman" w:cs="Times New Roman"/>
                <w:b/>
                <w:bCs/>
                <w:szCs w:val="22"/>
                <w:cs/>
              </w:rPr>
            </w:pPr>
            <w:r w:rsidRPr="00D51C0C">
              <w:rPr>
                <w:rFonts w:ascii="Times New Roman" w:hAnsi="Times New Roman" w:cs="Times New Roman"/>
                <w:b/>
                <w:bCs/>
                <w:szCs w:val="22"/>
              </w:rPr>
              <w:t>financial statements</w:t>
            </w:r>
          </w:p>
        </w:tc>
      </w:tr>
      <w:tr w:rsidR="00331217" w:rsidRPr="00D51C0C" w:rsidTr="00B83E7A">
        <w:trPr>
          <w:trHeight w:val="108"/>
        </w:trPr>
        <w:tc>
          <w:tcPr>
            <w:tcW w:w="2925" w:type="dxa"/>
          </w:tcPr>
          <w:p w:rsidR="00331217" w:rsidRPr="00D51C0C" w:rsidRDefault="00331217" w:rsidP="00053F4E">
            <w:pPr>
              <w:spacing w:after="0" w:line="240" w:lineRule="atLeast"/>
              <w:ind w:left="522" w:right="-25"/>
              <w:rPr>
                <w:rFonts w:ascii="Times New Roman" w:hAnsi="Times New Roman" w:cs="Times New Roman"/>
                <w:szCs w:val="22"/>
              </w:rPr>
            </w:pPr>
          </w:p>
        </w:tc>
        <w:tc>
          <w:tcPr>
            <w:tcW w:w="1417" w:type="dxa"/>
          </w:tcPr>
          <w:p w:rsidR="00331217" w:rsidRPr="00D51C0C" w:rsidRDefault="00331217"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70"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462" w:type="dxa"/>
          </w:tcPr>
          <w:p w:rsidR="00331217" w:rsidRPr="00D51C0C" w:rsidRDefault="00331217"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c>
          <w:tcPr>
            <w:tcW w:w="270"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542" w:type="dxa"/>
          </w:tcPr>
          <w:p w:rsidR="00331217" w:rsidRPr="00D51C0C" w:rsidRDefault="00331217"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70"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431" w:type="dxa"/>
          </w:tcPr>
          <w:p w:rsidR="00331217" w:rsidRPr="00D51C0C" w:rsidRDefault="00331217"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r>
      <w:tr w:rsidR="00795BD8" w:rsidRPr="00D51C0C" w:rsidTr="00B83E7A">
        <w:trPr>
          <w:trHeight w:val="108"/>
        </w:trPr>
        <w:tc>
          <w:tcPr>
            <w:tcW w:w="2925" w:type="dxa"/>
          </w:tcPr>
          <w:p w:rsidR="00795BD8" w:rsidRPr="00D51C0C" w:rsidRDefault="00795BD8" w:rsidP="00053F4E">
            <w:pPr>
              <w:spacing w:after="0" w:line="240" w:lineRule="atLeast"/>
              <w:ind w:left="522" w:right="-25"/>
              <w:rPr>
                <w:rFonts w:ascii="Times New Roman" w:hAnsi="Times New Roman" w:cs="Times New Roman"/>
                <w:szCs w:val="22"/>
              </w:rPr>
            </w:pPr>
          </w:p>
        </w:tc>
        <w:tc>
          <w:tcPr>
            <w:tcW w:w="1417" w:type="dxa"/>
          </w:tcPr>
          <w:p w:rsidR="00795BD8" w:rsidRPr="00D51C0C" w:rsidRDefault="00795BD8"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795BD8" w:rsidRPr="00D51C0C" w:rsidRDefault="00795BD8" w:rsidP="001F04CF">
            <w:pPr>
              <w:spacing w:after="0" w:line="240" w:lineRule="atLeast"/>
              <w:ind w:right="-25"/>
              <w:jc w:val="center"/>
              <w:rPr>
                <w:rFonts w:ascii="Times New Roman" w:hAnsi="Times New Roman" w:cs="Times New Roman"/>
                <w:b/>
                <w:szCs w:val="22"/>
              </w:rPr>
            </w:pPr>
          </w:p>
        </w:tc>
        <w:tc>
          <w:tcPr>
            <w:tcW w:w="1462" w:type="dxa"/>
          </w:tcPr>
          <w:p w:rsidR="00795BD8" w:rsidRPr="00D51C0C" w:rsidRDefault="00795BD8"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70" w:type="dxa"/>
          </w:tcPr>
          <w:p w:rsidR="00795BD8" w:rsidRPr="00D51C0C" w:rsidRDefault="00795BD8" w:rsidP="001F04CF">
            <w:pPr>
              <w:spacing w:after="0" w:line="240" w:lineRule="atLeast"/>
              <w:ind w:right="-25"/>
              <w:jc w:val="center"/>
              <w:rPr>
                <w:rFonts w:ascii="Times New Roman" w:hAnsi="Times New Roman" w:cs="Times New Roman"/>
                <w:b/>
                <w:szCs w:val="22"/>
              </w:rPr>
            </w:pPr>
          </w:p>
        </w:tc>
        <w:tc>
          <w:tcPr>
            <w:tcW w:w="1542" w:type="dxa"/>
          </w:tcPr>
          <w:p w:rsidR="00795BD8" w:rsidRPr="00D51C0C" w:rsidRDefault="00795BD8"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795BD8" w:rsidRPr="00D51C0C" w:rsidRDefault="00795BD8" w:rsidP="001F04CF">
            <w:pPr>
              <w:spacing w:after="0" w:line="240" w:lineRule="atLeast"/>
              <w:ind w:right="-25"/>
              <w:jc w:val="center"/>
              <w:rPr>
                <w:rFonts w:ascii="Times New Roman" w:hAnsi="Times New Roman" w:cs="Times New Roman"/>
                <w:b/>
                <w:szCs w:val="22"/>
              </w:rPr>
            </w:pPr>
          </w:p>
        </w:tc>
        <w:tc>
          <w:tcPr>
            <w:tcW w:w="1431" w:type="dxa"/>
          </w:tcPr>
          <w:p w:rsidR="00795BD8" w:rsidRPr="00D51C0C" w:rsidRDefault="00795BD8"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F778FF" w:rsidRPr="00D51C0C" w:rsidTr="00B83E7A">
        <w:trPr>
          <w:trHeight w:val="108"/>
        </w:trPr>
        <w:tc>
          <w:tcPr>
            <w:tcW w:w="2925" w:type="dxa"/>
          </w:tcPr>
          <w:p w:rsidR="00F778FF" w:rsidRPr="00D51C0C" w:rsidRDefault="00F778FF" w:rsidP="00053F4E">
            <w:pPr>
              <w:spacing w:after="0" w:line="240" w:lineRule="atLeast"/>
              <w:ind w:left="522" w:right="-25"/>
              <w:rPr>
                <w:rFonts w:ascii="Times New Roman" w:hAnsi="Times New Roman" w:cs="Times New Roman"/>
                <w:szCs w:val="22"/>
              </w:rPr>
            </w:pPr>
          </w:p>
        </w:tc>
        <w:tc>
          <w:tcPr>
            <w:tcW w:w="6662" w:type="dxa"/>
            <w:gridSpan w:val="7"/>
          </w:tcPr>
          <w:p w:rsidR="00F778FF" w:rsidRPr="00D51C0C" w:rsidRDefault="00F778FF"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i/>
                <w:iCs/>
                <w:szCs w:val="22"/>
              </w:rPr>
              <w:t>(in thousand Baht)</w:t>
            </w:r>
          </w:p>
        </w:tc>
      </w:tr>
      <w:tr w:rsidR="00B83E7A" w:rsidRPr="00D51C0C" w:rsidTr="00B83E7A">
        <w:tc>
          <w:tcPr>
            <w:tcW w:w="2925" w:type="dxa"/>
            <w:vAlign w:val="bottom"/>
          </w:tcPr>
          <w:p w:rsidR="00B83E7A" w:rsidRPr="00D51C0C" w:rsidRDefault="00B83E7A" w:rsidP="00862075">
            <w:pPr>
              <w:spacing w:after="0" w:line="240" w:lineRule="atLeast"/>
              <w:ind w:left="556" w:right="-25" w:hanging="34"/>
              <w:jc w:val="thaiDistribute"/>
              <w:rPr>
                <w:rFonts w:ascii="Times New Roman" w:hAnsi="Times New Roman" w:cs="Times New Roman"/>
                <w:szCs w:val="22"/>
              </w:rPr>
            </w:pPr>
            <w:r w:rsidRPr="00D51C0C">
              <w:rPr>
                <w:rFonts w:ascii="Times New Roman" w:hAnsi="Times New Roman" w:cs="Times New Roman"/>
                <w:szCs w:val="22"/>
              </w:rPr>
              <w:t>Related parties</w:t>
            </w:r>
          </w:p>
        </w:tc>
        <w:tc>
          <w:tcPr>
            <w:tcW w:w="1417" w:type="dxa"/>
          </w:tcPr>
          <w:p w:rsidR="00B83E7A" w:rsidRPr="00D51C0C" w:rsidRDefault="008726C5" w:rsidP="00B83E7A">
            <w:pPr>
              <w:tabs>
                <w:tab w:val="decimal" w:pos="1071"/>
              </w:tabs>
              <w:spacing w:after="0" w:line="240" w:lineRule="atLeast"/>
              <w:ind w:left="-108" w:right="-108"/>
              <w:rPr>
                <w:rFonts w:ascii="Times New Roman" w:hAnsi="Times New Roman" w:cs="Times New Roman"/>
                <w:szCs w:val="22"/>
              </w:rPr>
            </w:pPr>
            <w:r>
              <w:rPr>
                <w:rFonts w:ascii="Times New Roman" w:hAnsi="Times New Roman" w:cs="Times New Roman"/>
                <w:szCs w:val="22"/>
              </w:rPr>
              <w:t>61,233</w:t>
            </w:r>
          </w:p>
        </w:tc>
        <w:tc>
          <w:tcPr>
            <w:tcW w:w="270" w:type="dxa"/>
          </w:tcPr>
          <w:p w:rsidR="00B83E7A" w:rsidRPr="00D51C0C" w:rsidRDefault="00B83E7A" w:rsidP="00FF55C0">
            <w:pPr>
              <w:tabs>
                <w:tab w:val="decimal" w:pos="792"/>
                <w:tab w:val="decimal" w:pos="1071"/>
              </w:tabs>
              <w:spacing w:after="0" w:line="240" w:lineRule="atLeast"/>
              <w:ind w:left="-108" w:right="-108"/>
              <w:rPr>
                <w:rFonts w:ascii="Times New Roman" w:hAnsi="Times New Roman" w:cs="Times New Roman"/>
                <w:szCs w:val="22"/>
              </w:rPr>
            </w:pPr>
          </w:p>
        </w:tc>
        <w:tc>
          <w:tcPr>
            <w:tcW w:w="1462" w:type="dxa"/>
          </w:tcPr>
          <w:p w:rsidR="00B83E7A" w:rsidRPr="00D51C0C" w:rsidRDefault="00B83E7A" w:rsidP="00FF55C0">
            <w:pPr>
              <w:tabs>
                <w:tab w:val="decimal" w:pos="107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54,121</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szCs w:val="22"/>
              </w:rPr>
            </w:pPr>
          </w:p>
        </w:tc>
        <w:tc>
          <w:tcPr>
            <w:tcW w:w="1542" w:type="dxa"/>
          </w:tcPr>
          <w:p w:rsidR="00B83E7A" w:rsidRPr="00D51C0C" w:rsidRDefault="008726C5" w:rsidP="00B83E7A">
            <w:pPr>
              <w:tabs>
                <w:tab w:val="decimal" w:pos="1071"/>
              </w:tabs>
              <w:spacing w:after="0" w:line="240" w:lineRule="atLeast"/>
              <w:ind w:left="-108" w:right="-108"/>
              <w:rPr>
                <w:rFonts w:ascii="Times New Roman" w:hAnsi="Times New Roman" w:cs="Times New Roman"/>
                <w:szCs w:val="22"/>
              </w:rPr>
            </w:pPr>
            <w:r>
              <w:rPr>
                <w:rFonts w:ascii="Times New Roman" w:hAnsi="Times New Roman" w:cs="Times New Roman"/>
                <w:szCs w:val="22"/>
              </w:rPr>
              <w:t>11,231</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B83E7A" w:rsidRPr="00D51C0C" w:rsidRDefault="00B83E7A" w:rsidP="00F778FF">
            <w:pPr>
              <w:tabs>
                <w:tab w:val="decimal" w:pos="1045"/>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5,546</w:t>
            </w:r>
          </w:p>
        </w:tc>
      </w:tr>
      <w:tr w:rsidR="00B83E7A" w:rsidRPr="00D51C0C" w:rsidTr="00B83E7A">
        <w:trPr>
          <w:trHeight w:val="74"/>
        </w:trPr>
        <w:tc>
          <w:tcPr>
            <w:tcW w:w="2925" w:type="dxa"/>
            <w:vAlign w:val="bottom"/>
          </w:tcPr>
          <w:p w:rsidR="00B83E7A" w:rsidRPr="00D51C0C" w:rsidRDefault="00B83E7A" w:rsidP="00862075">
            <w:pPr>
              <w:spacing w:after="0" w:line="240" w:lineRule="atLeast"/>
              <w:ind w:left="556" w:right="-25" w:hanging="34"/>
              <w:jc w:val="thaiDistribute"/>
              <w:rPr>
                <w:rFonts w:ascii="Times New Roman" w:hAnsi="Times New Roman" w:cs="Times New Roman"/>
                <w:szCs w:val="22"/>
              </w:rPr>
            </w:pPr>
            <w:r w:rsidRPr="00D51C0C">
              <w:rPr>
                <w:rFonts w:ascii="Times New Roman" w:hAnsi="Times New Roman" w:cs="Times New Roman"/>
                <w:szCs w:val="22"/>
              </w:rPr>
              <w:t>Other parties</w:t>
            </w:r>
          </w:p>
        </w:tc>
        <w:tc>
          <w:tcPr>
            <w:tcW w:w="1417" w:type="dxa"/>
            <w:tcBorders>
              <w:bottom w:val="single" w:sz="4" w:space="0" w:color="auto"/>
            </w:tcBorders>
          </w:tcPr>
          <w:p w:rsidR="00B83E7A" w:rsidRPr="00D51C0C" w:rsidRDefault="00A47909" w:rsidP="00B83E7A">
            <w:pPr>
              <w:tabs>
                <w:tab w:val="decimal" w:pos="1071"/>
              </w:tabs>
              <w:spacing w:after="0" w:line="240" w:lineRule="atLeast"/>
              <w:ind w:left="-108" w:right="-108"/>
              <w:rPr>
                <w:rFonts w:ascii="Times New Roman" w:hAnsi="Times New Roman" w:cs="Times New Roman"/>
                <w:szCs w:val="22"/>
              </w:rPr>
            </w:pPr>
            <w:r>
              <w:rPr>
                <w:rFonts w:ascii="Times New Roman" w:hAnsi="Times New Roman" w:cs="Times New Roman"/>
                <w:szCs w:val="22"/>
              </w:rPr>
              <w:t>4</w:t>
            </w:r>
            <w:r w:rsidR="008726C5">
              <w:rPr>
                <w:rFonts w:ascii="Times New Roman" w:hAnsi="Times New Roman" w:cs="Times New Roman"/>
                <w:szCs w:val="22"/>
              </w:rPr>
              <w:t>14,859</w:t>
            </w:r>
          </w:p>
        </w:tc>
        <w:tc>
          <w:tcPr>
            <w:tcW w:w="270" w:type="dxa"/>
          </w:tcPr>
          <w:p w:rsidR="00B83E7A" w:rsidRPr="00D51C0C" w:rsidRDefault="00B83E7A" w:rsidP="00FF55C0">
            <w:pPr>
              <w:tabs>
                <w:tab w:val="decimal" w:pos="792"/>
                <w:tab w:val="decimal" w:pos="1071"/>
              </w:tabs>
              <w:spacing w:after="0" w:line="240" w:lineRule="atLeast"/>
              <w:ind w:left="-108" w:right="-108"/>
              <w:rPr>
                <w:rFonts w:ascii="Times New Roman" w:hAnsi="Times New Roman" w:cs="Times New Roman"/>
                <w:szCs w:val="22"/>
              </w:rPr>
            </w:pPr>
          </w:p>
        </w:tc>
        <w:tc>
          <w:tcPr>
            <w:tcW w:w="1462" w:type="dxa"/>
            <w:tcBorders>
              <w:bottom w:val="single" w:sz="4" w:space="0" w:color="auto"/>
            </w:tcBorders>
          </w:tcPr>
          <w:p w:rsidR="00B83E7A" w:rsidRPr="00D51C0C" w:rsidRDefault="00B83E7A" w:rsidP="00FF55C0">
            <w:pPr>
              <w:tabs>
                <w:tab w:val="decimal" w:pos="107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518,578</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szCs w:val="22"/>
              </w:rPr>
            </w:pPr>
          </w:p>
        </w:tc>
        <w:tc>
          <w:tcPr>
            <w:tcW w:w="1542" w:type="dxa"/>
            <w:tcBorders>
              <w:bottom w:val="single" w:sz="4" w:space="0" w:color="auto"/>
            </w:tcBorders>
          </w:tcPr>
          <w:p w:rsidR="00B83E7A" w:rsidRPr="00D51C0C" w:rsidRDefault="00B83E7A" w:rsidP="00B83E7A">
            <w:pPr>
              <w:tabs>
                <w:tab w:val="decimal" w:pos="107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4</w:t>
            </w:r>
            <w:r w:rsidR="008726C5">
              <w:rPr>
                <w:rFonts w:ascii="Times New Roman" w:hAnsi="Times New Roman" w:cs="Times New Roman"/>
                <w:szCs w:val="22"/>
              </w:rPr>
              <w:t>13,946</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B83E7A" w:rsidRPr="00D51C0C" w:rsidRDefault="00B83E7A" w:rsidP="00F778FF">
            <w:pPr>
              <w:tabs>
                <w:tab w:val="decimal" w:pos="1045"/>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522,637</w:t>
            </w:r>
          </w:p>
        </w:tc>
      </w:tr>
      <w:tr w:rsidR="00B83E7A" w:rsidRPr="00D51C0C" w:rsidTr="00B83E7A">
        <w:tc>
          <w:tcPr>
            <w:tcW w:w="2925" w:type="dxa"/>
            <w:vAlign w:val="bottom"/>
          </w:tcPr>
          <w:p w:rsidR="00B83E7A" w:rsidRPr="00D51C0C" w:rsidRDefault="00B83E7A" w:rsidP="00862075">
            <w:pPr>
              <w:tabs>
                <w:tab w:val="left" w:pos="405"/>
              </w:tabs>
              <w:spacing w:after="0" w:line="240" w:lineRule="atLeast"/>
              <w:ind w:left="522" w:right="-25"/>
              <w:jc w:val="thaiDistribute"/>
              <w:rPr>
                <w:rFonts w:ascii="Times New Roman" w:hAnsi="Times New Roman" w:cs="Times New Roman"/>
                <w:b/>
                <w:bCs/>
                <w:szCs w:val="22"/>
              </w:rPr>
            </w:pPr>
            <w:r w:rsidRPr="00D51C0C">
              <w:rPr>
                <w:rFonts w:ascii="Times New Roman" w:hAnsi="Times New Roman" w:cs="Times New Roman"/>
                <w:b/>
                <w:bCs/>
                <w:szCs w:val="22"/>
              </w:rPr>
              <w:t>Total</w:t>
            </w:r>
          </w:p>
        </w:tc>
        <w:tc>
          <w:tcPr>
            <w:tcW w:w="1417" w:type="dxa"/>
            <w:tcBorders>
              <w:top w:val="single" w:sz="4" w:space="0" w:color="auto"/>
              <w:bottom w:val="double" w:sz="4" w:space="0" w:color="auto"/>
            </w:tcBorders>
          </w:tcPr>
          <w:p w:rsidR="00B83E7A" w:rsidRPr="00D51C0C" w:rsidRDefault="00A47909" w:rsidP="00B83E7A">
            <w:pPr>
              <w:tabs>
                <w:tab w:val="decimal" w:pos="1071"/>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476,092</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b/>
                <w:bCs/>
                <w:szCs w:val="22"/>
              </w:rPr>
            </w:pPr>
          </w:p>
        </w:tc>
        <w:tc>
          <w:tcPr>
            <w:tcW w:w="1462" w:type="dxa"/>
            <w:tcBorders>
              <w:top w:val="single" w:sz="4" w:space="0" w:color="auto"/>
              <w:bottom w:val="double" w:sz="4" w:space="0" w:color="auto"/>
            </w:tcBorders>
          </w:tcPr>
          <w:p w:rsidR="00B83E7A" w:rsidRPr="00D51C0C" w:rsidRDefault="00B83E7A" w:rsidP="00F778FF">
            <w:pPr>
              <w:tabs>
                <w:tab w:val="decimal" w:pos="1071"/>
              </w:tabs>
              <w:spacing w:after="0" w:line="240" w:lineRule="atLeast"/>
              <w:ind w:left="-108" w:right="-108"/>
              <w:rPr>
                <w:rFonts w:ascii="Times New Roman" w:hAnsi="Times New Roman" w:cs="Times New Roman"/>
                <w:b/>
                <w:bCs/>
                <w:szCs w:val="22"/>
                <w:cs/>
              </w:rPr>
            </w:pPr>
            <w:r w:rsidRPr="00D51C0C">
              <w:rPr>
                <w:rFonts w:ascii="Times New Roman" w:hAnsi="Times New Roman" w:cs="Times New Roman"/>
                <w:b/>
                <w:bCs/>
                <w:szCs w:val="22"/>
              </w:rPr>
              <w:t>572,699</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b/>
                <w:bCs/>
                <w:szCs w:val="22"/>
              </w:rPr>
            </w:pPr>
          </w:p>
        </w:tc>
        <w:tc>
          <w:tcPr>
            <w:tcW w:w="1542" w:type="dxa"/>
            <w:tcBorders>
              <w:top w:val="single" w:sz="4" w:space="0" w:color="auto"/>
              <w:bottom w:val="double" w:sz="4" w:space="0" w:color="auto"/>
            </w:tcBorders>
          </w:tcPr>
          <w:p w:rsidR="00B83E7A" w:rsidRPr="00D51C0C" w:rsidRDefault="00B83E7A" w:rsidP="00B83E7A">
            <w:pPr>
              <w:tabs>
                <w:tab w:val="decimal" w:pos="1071"/>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425,177</w:t>
            </w:r>
          </w:p>
        </w:tc>
        <w:tc>
          <w:tcPr>
            <w:tcW w:w="270" w:type="dxa"/>
          </w:tcPr>
          <w:p w:rsidR="00B83E7A" w:rsidRPr="00D51C0C" w:rsidRDefault="00B83E7A" w:rsidP="0086207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B83E7A" w:rsidRPr="00D51C0C" w:rsidRDefault="00B83E7A" w:rsidP="00F778FF">
            <w:pPr>
              <w:tabs>
                <w:tab w:val="decimal" w:pos="1045"/>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528,183</w:t>
            </w:r>
          </w:p>
        </w:tc>
      </w:tr>
    </w:tbl>
    <w:p w:rsidR="00B83E7A" w:rsidRPr="00D51C0C" w:rsidRDefault="00B83E7A"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D51C0C" w:rsidRDefault="00AC02D8" w:rsidP="00B83E7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Other current payables</w:t>
      </w:r>
    </w:p>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tblPr>
      <w:tblGrid>
        <w:gridCol w:w="3067"/>
        <w:gridCol w:w="1418"/>
        <w:gridCol w:w="270"/>
        <w:gridCol w:w="1431"/>
        <w:gridCol w:w="236"/>
        <w:gridCol w:w="1465"/>
        <w:gridCol w:w="236"/>
        <w:gridCol w:w="1470"/>
      </w:tblGrid>
      <w:tr w:rsidR="00AC02D8" w:rsidRPr="00D51C0C" w:rsidTr="00331217">
        <w:trPr>
          <w:tblHeader/>
        </w:trPr>
        <w:tc>
          <w:tcPr>
            <w:tcW w:w="3067" w:type="dxa"/>
            <w:shd w:val="clear" w:color="auto" w:fill="auto"/>
          </w:tcPr>
          <w:p w:rsidR="00AC02D8" w:rsidRPr="00D51C0C" w:rsidRDefault="00AC02D8" w:rsidP="00053F4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AC02D8" w:rsidRPr="00D51C0C" w:rsidRDefault="00AC02D8" w:rsidP="00053F4E">
            <w:pPr>
              <w:spacing w:after="0" w:line="240" w:lineRule="atLeast"/>
              <w:ind w:right="-25"/>
              <w:jc w:val="center"/>
              <w:rPr>
                <w:rFonts w:ascii="Times New Roman" w:hAnsi="Times New Roman" w:cs="Times New Roman"/>
                <w:b/>
                <w:bCs/>
                <w:szCs w:val="22"/>
                <w:cs/>
              </w:rPr>
            </w:pPr>
            <w:r w:rsidRPr="00D51C0C">
              <w:rPr>
                <w:rFonts w:ascii="Times New Roman" w:hAnsi="Times New Roman" w:cs="Times New Roman"/>
                <w:b/>
                <w:bCs/>
                <w:szCs w:val="22"/>
              </w:rPr>
              <w:t>Consolidated</w:t>
            </w:r>
            <w:r w:rsidRPr="00D51C0C">
              <w:rPr>
                <w:rFonts w:ascii="Times New Roman" w:hAnsi="Times New Roman" w:cs="Times New Roman"/>
                <w:b/>
                <w:bCs/>
                <w:szCs w:val="22"/>
              </w:rPr>
              <w:br/>
              <w:t>financial statements</w:t>
            </w:r>
          </w:p>
        </w:tc>
        <w:tc>
          <w:tcPr>
            <w:tcW w:w="3407" w:type="dxa"/>
            <w:gridSpan w:val="4"/>
            <w:shd w:val="clear" w:color="auto" w:fill="auto"/>
            <w:vAlign w:val="bottom"/>
          </w:tcPr>
          <w:p w:rsidR="00AC02D8" w:rsidRPr="00D51C0C" w:rsidRDefault="00AC02D8" w:rsidP="00053F4E">
            <w:pPr>
              <w:spacing w:after="0" w:line="240" w:lineRule="atLeast"/>
              <w:ind w:right="-25"/>
              <w:jc w:val="center"/>
              <w:rPr>
                <w:rFonts w:ascii="Times New Roman" w:hAnsi="Times New Roman" w:cs="Times New Roman"/>
                <w:b/>
                <w:bCs/>
                <w:szCs w:val="22"/>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331217" w:rsidRPr="00D51C0C" w:rsidTr="00331217">
        <w:trPr>
          <w:tblHeader/>
        </w:trPr>
        <w:tc>
          <w:tcPr>
            <w:tcW w:w="3067" w:type="dxa"/>
          </w:tcPr>
          <w:p w:rsidR="00331217" w:rsidRPr="00D51C0C" w:rsidRDefault="00331217" w:rsidP="00053F4E">
            <w:pPr>
              <w:spacing w:after="0" w:line="240" w:lineRule="atLeast"/>
              <w:ind w:left="522" w:right="-25"/>
              <w:rPr>
                <w:rFonts w:ascii="Times New Roman" w:hAnsi="Times New Roman" w:cs="Times New Roman"/>
                <w:szCs w:val="22"/>
              </w:rPr>
            </w:pPr>
          </w:p>
        </w:tc>
        <w:tc>
          <w:tcPr>
            <w:tcW w:w="1418" w:type="dxa"/>
          </w:tcPr>
          <w:p w:rsidR="00331217" w:rsidRPr="00D51C0C" w:rsidRDefault="00331217"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70"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431" w:type="dxa"/>
          </w:tcPr>
          <w:p w:rsidR="00331217" w:rsidRPr="00D51C0C" w:rsidRDefault="00331217"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c>
          <w:tcPr>
            <w:tcW w:w="236"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465" w:type="dxa"/>
          </w:tcPr>
          <w:p w:rsidR="00331217" w:rsidRPr="00D51C0C" w:rsidRDefault="00331217"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36" w:type="dxa"/>
          </w:tcPr>
          <w:p w:rsidR="00331217" w:rsidRPr="00D51C0C" w:rsidRDefault="00331217" w:rsidP="001F04CF">
            <w:pPr>
              <w:spacing w:after="0" w:line="240" w:lineRule="atLeast"/>
              <w:ind w:right="-25"/>
              <w:jc w:val="center"/>
              <w:rPr>
                <w:rFonts w:ascii="Times New Roman" w:hAnsi="Times New Roman" w:cs="Times New Roman"/>
                <w:bCs/>
                <w:szCs w:val="22"/>
              </w:rPr>
            </w:pPr>
          </w:p>
        </w:tc>
        <w:tc>
          <w:tcPr>
            <w:tcW w:w="1470" w:type="dxa"/>
          </w:tcPr>
          <w:p w:rsidR="00331217" w:rsidRPr="00D51C0C" w:rsidRDefault="00331217"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r>
      <w:tr w:rsidR="00547D8F" w:rsidRPr="00D51C0C" w:rsidTr="00331217">
        <w:trPr>
          <w:tblHeader/>
        </w:trPr>
        <w:tc>
          <w:tcPr>
            <w:tcW w:w="3067" w:type="dxa"/>
          </w:tcPr>
          <w:p w:rsidR="00547D8F" w:rsidRPr="00D51C0C" w:rsidRDefault="00547D8F" w:rsidP="00053F4E">
            <w:pPr>
              <w:spacing w:after="0" w:line="240" w:lineRule="atLeast"/>
              <w:ind w:left="522" w:right="-25"/>
              <w:rPr>
                <w:rFonts w:ascii="Times New Roman" w:hAnsi="Times New Roman" w:cs="Times New Roman"/>
                <w:szCs w:val="22"/>
              </w:rPr>
            </w:pPr>
          </w:p>
        </w:tc>
        <w:tc>
          <w:tcPr>
            <w:tcW w:w="1418" w:type="dxa"/>
          </w:tcPr>
          <w:p w:rsidR="00547D8F" w:rsidRPr="00D51C0C" w:rsidRDefault="00547D8F"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547D8F" w:rsidRPr="00D51C0C" w:rsidRDefault="00547D8F" w:rsidP="001F04CF">
            <w:pPr>
              <w:spacing w:after="0" w:line="240" w:lineRule="atLeast"/>
              <w:ind w:right="-25"/>
              <w:jc w:val="center"/>
              <w:rPr>
                <w:rFonts w:ascii="Times New Roman" w:hAnsi="Times New Roman" w:cs="Times New Roman"/>
                <w:b/>
                <w:szCs w:val="22"/>
              </w:rPr>
            </w:pPr>
          </w:p>
        </w:tc>
        <w:tc>
          <w:tcPr>
            <w:tcW w:w="1431" w:type="dxa"/>
          </w:tcPr>
          <w:p w:rsidR="00547D8F" w:rsidRPr="00D51C0C" w:rsidRDefault="00547D8F"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36" w:type="dxa"/>
          </w:tcPr>
          <w:p w:rsidR="00547D8F" w:rsidRPr="00D51C0C" w:rsidRDefault="00547D8F" w:rsidP="001F04CF">
            <w:pPr>
              <w:spacing w:after="0" w:line="240" w:lineRule="atLeast"/>
              <w:ind w:right="-25"/>
              <w:jc w:val="center"/>
              <w:rPr>
                <w:rFonts w:ascii="Times New Roman" w:hAnsi="Times New Roman" w:cs="Times New Roman"/>
                <w:b/>
                <w:szCs w:val="22"/>
              </w:rPr>
            </w:pPr>
          </w:p>
        </w:tc>
        <w:tc>
          <w:tcPr>
            <w:tcW w:w="1465" w:type="dxa"/>
          </w:tcPr>
          <w:p w:rsidR="00547D8F" w:rsidRPr="00D51C0C" w:rsidRDefault="00547D8F"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36" w:type="dxa"/>
          </w:tcPr>
          <w:p w:rsidR="00547D8F" w:rsidRPr="00D51C0C" w:rsidRDefault="00547D8F" w:rsidP="001F04CF">
            <w:pPr>
              <w:spacing w:after="0" w:line="240" w:lineRule="atLeast"/>
              <w:ind w:right="-25"/>
              <w:jc w:val="center"/>
              <w:rPr>
                <w:rFonts w:ascii="Times New Roman" w:hAnsi="Times New Roman" w:cs="Times New Roman"/>
                <w:b/>
                <w:szCs w:val="22"/>
              </w:rPr>
            </w:pPr>
          </w:p>
        </w:tc>
        <w:tc>
          <w:tcPr>
            <w:tcW w:w="1470" w:type="dxa"/>
          </w:tcPr>
          <w:p w:rsidR="00547D8F" w:rsidRPr="00D51C0C" w:rsidRDefault="00547D8F"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547D8F" w:rsidRPr="00D51C0C" w:rsidTr="00331217">
        <w:trPr>
          <w:tblHeader/>
        </w:trPr>
        <w:tc>
          <w:tcPr>
            <w:tcW w:w="3067" w:type="dxa"/>
          </w:tcPr>
          <w:p w:rsidR="00547D8F" w:rsidRPr="00D51C0C" w:rsidRDefault="00547D8F"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547D8F" w:rsidRPr="00D51C0C" w:rsidRDefault="00547D8F" w:rsidP="00053F4E">
            <w:pPr>
              <w:tabs>
                <w:tab w:val="left" w:pos="405"/>
              </w:tabs>
              <w:spacing w:after="0" w:line="240" w:lineRule="atLeast"/>
              <w:ind w:right="-25"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547D8F" w:rsidRPr="00D51C0C" w:rsidTr="00331217">
        <w:tc>
          <w:tcPr>
            <w:tcW w:w="3067" w:type="dxa"/>
            <w:vAlign w:val="bottom"/>
          </w:tcPr>
          <w:p w:rsidR="00547D8F" w:rsidRPr="00D51C0C" w:rsidRDefault="006A2638" w:rsidP="00862075">
            <w:pPr>
              <w:tabs>
                <w:tab w:val="left" w:pos="405"/>
              </w:tabs>
              <w:spacing w:after="0" w:line="240" w:lineRule="atLeast"/>
              <w:ind w:left="522" w:right="-25"/>
              <w:jc w:val="thaiDistribute"/>
              <w:rPr>
                <w:rFonts w:ascii="Times New Roman" w:hAnsi="Times New Roman" w:cs="Times New Roman"/>
                <w:b/>
                <w:bCs/>
                <w:szCs w:val="22"/>
                <w:cs/>
              </w:rPr>
            </w:pPr>
            <w:r w:rsidRPr="00D51C0C">
              <w:rPr>
                <w:rFonts w:ascii="Times New Roman" w:hAnsi="Times New Roman" w:cs="Times New Roman"/>
                <w:szCs w:val="22"/>
              </w:rPr>
              <w:t>Other parties</w:t>
            </w:r>
          </w:p>
        </w:tc>
        <w:tc>
          <w:tcPr>
            <w:tcW w:w="1418" w:type="dxa"/>
            <w:tcBorders>
              <w:bottom w:val="double" w:sz="4" w:space="0" w:color="auto"/>
            </w:tcBorders>
          </w:tcPr>
          <w:p w:rsidR="00547D8F" w:rsidRPr="00D51C0C" w:rsidRDefault="00BF3389" w:rsidP="00E84062">
            <w:pPr>
              <w:tabs>
                <w:tab w:val="decimal" w:pos="1026"/>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58,324</w:t>
            </w:r>
          </w:p>
        </w:tc>
        <w:tc>
          <w:tcPr>
            <w:tcW w:w="270" w:type="dxa"/>
          </w:tcPr>
          <w:p w:rsidR="00547D8F" w:rsidRPr="00D51C0C"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547D8F" w:rsidRPr="00D51C0C" w:rsidRDefault="00547D8F" w:rsidP="00547D8F">
            <w:pPr>
              <w:tabs>
                <w:tab w:val="decimal" w:pos="1039"/>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20,254</w:t>
            </w:r>
          </w:p>
        </w:tc>
        <w:tc>
          <w:tcPr>
            <w:tcW w:w="236" w:type="dxa"/>
          </w:tcPr>
          <w:p w:rsidR="00547D8F" w:rsidRPr="00D51C0C"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547D8F" w:rsidRPr="00D51C0C" w:rsidRDefault="00AC176B" w:rsidP="00E84062">
            <w:pPr>
              <w:tabs>
                <w:tab w:val="decimal" w:pos="931"/>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55,823</w:t>
            </w:r>
          </w:p>
        </w:tc>
        <w:tc>
          <w:tcPr>
            <w:tcW w:w="236" w:type="dxa"/>
          </w:tcPr>
          <w:p w:rsidR="00547D8F" w:rsidRPr="00D51C0C"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547D8F" w:rsidRPr="00D51C0C" w:rsidRDefault="00547D8F" w:rsidP="001F04CF">
            <w:pPr>
              <w:tabs>
                <w:tab w:val="decimal" w:pos="1039"/>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19,083</w:t>
            </w:r>
          </w:p>
        </w:tc>
      </w:tr>
    </w:tbl>
    <w:p w:rsidR="002B7BE2" w:rsidRPr="00D51C0C" w:rsidRDefault="002B7BE2"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56B7C" w:rsidRPr="00D51C0C" w:rsidRDefault="00756B7C"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D51C0C">
        <w:rPr>
          <w:rFonts w:ascii="Times New Roman" w:hAnsi="Times New Roman" w:cs="Times New Roman"/>
          <w:b/>
          <w:bCs/>
          <w:i/>
          <w:iCs/>
          <w:sz w:val="22"/>
          <w:szCs w:val="22"/>
        </w:rPr>
        <w:t>Other current payables - other parties</w:t>
      </w:r>
    </w:p>
    <w:p w:rsidR="002B7BE2" w:rsidRPr="00D51C0C" w:rsidRDefault="002B7BE2"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65167A" w:rsidRPr="00D51C0C" w:rsidTr="007F44D6">
        <w:tc>
          <w:tcPr>
            <w:tcW w:w="3351" w:type="dxa"/>
            <w:vAlign w:val="bottom"/>
          </w:tcPr>
          <w:p w:rsidR="0065167A" w:rsidRPr="00D51C0C"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3118" w:type="dxa"/>
            <w:gridSpan w:val="3"/>
          </w:tcPr>
          <w:p w:rsidR="0065167A" w:rsidRPr="00D51C0C" w:rsidRDefault="0065167A" w:rsidP="0065167A">
            <w:pPr>
              <w:tabs>
                <w:tab w:val="decimal" w:pos="979"/>
              </w:tabs>
              <w:spacing w:after="0" w:line="240" w:lineRule="atLeast"/>
              <w:ind w:left="-108" w:right="-108"/>
              <w:jc w:val="center"/>
              <w:rPr>
                <w:rFonts w:ascii="Times New Roman" w:hAnsi="Times New Roman" w:cs="Times New Roman"/>
                <w:szCs w:val="22"/>
                <w:cs/>
              </w:rPr>
            </w:pPr>
            <w:r w:rsidRPr="00D51C0C">
              <w:rPr>
                <w:rFonts w:ascii="Times New Roman" w:hAnsi="Times New Roman" w:cs="Times New Roman"/>
                <w:b/>
                <w:bCs/>
                <w:szCs w:val="22"/>
              </w:rPr>
              <w:t>Consolidated</w:t>
            </w:r>
            <w:r w:rsidRPr="00D51C0C">
              <w:rPr>
                <w:rFonts w:ascii="Times New Roman" w:hAnsi="Times New Roman" w:cs="Times New Roman"/>
                <w:b/>
                <w:bCs/>
                <w:szCs w:val="22"/>
              </w:rPr>
              <w:br/>
              <w:t>financial statements</w:t>
            </w:r>
          </w:p>
        </w:tc>
        <w:tc>
          <w:tcPr>
            <w:tcW w:w="236" w:type="dxa"/>
          </w:tcPr>
          <w:p w:rsidR="0065167A" w:rsidRPr="00D51C0C"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3171" w:type="dxa"/>
            <w:gridSpan w:val="3"/>
          </w:tcPr>
          <w:p w:rsidR="0065167A" w:rsidRPr="00D51C0C" w:rsidRDefault="0065167A" w:rsidP="0065167A">
            <w:pPr>
              <w:tabs>
                <w:tab w:val="decimal" w:pos="991"/>
              </w:tabs>
              <w:spacing w:after="0" w:line="240" w:lineRule="atLeast"/>
              <w:ind w:left="-108" w:right="-108"/>
              <w:jc w:val="center"/>
              <w:rPr>
                <w:rFonts w:ascii="Times New Roman" w:hAnsi="Times New Roman" w:cs="Times New Roman"/>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7F44D6" w:rsidRPr="00D51C0C" w:rsidTr="007F44D6">
        <w:tc>
          <w:tcPr>
            <w:tcW w:w="3351" w:type="dxa"/>
            <w:vAlign w:val="bottom"/>
          </w:tcPr>
          <w:p w:rsidR="007F44D6" w:rsidRPr="00D51C0C" w:rsidRDefault="007F44D6" w:rsidP="008D04EA">
            <w:pPr>
              <w:tabs>
                <w:tab w:val="left" w:pos="405"/>
              </w:tabs>
              <w:spacing w:after="0" w:line="240" w:lineRule="atLeast"/>
              <w:ind w:left="522" w:right="-25"/>
              <w:jc w:val="thaiDistribute"/>
              <w:rPr>
                <w:rFonts w:ascii="Times New Roman" w:hAnsi="Times New Roman" w:cs="Angsana New"/>
                <w:lang w:val="en-GB"/>
              </w:rPr>
            </w:pPr>
          </w:p>
        </w:tc>
        <w:tc>
          <w:tcPr>
            <w:tcW w:w="1417" w:type="dxa"/>
          </w:tcPr>
          <w:p w:rsidR="007F44D6" w:rsidRPr="00D51C0C" w:rsidRDefault="007F44D6"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70" w:type="dxa"/>
          </w:tcPr>
          <w:p w:rsidR="007F44D6" w:rsidRPr="00D51C0C" w:rsidRDefault="007F44D6" w:rsidP="00D14CB7">
            <w:pPr>
              <w:spacing w:after="0" w:line="240" w:lineRule="atLeast"/>
              <w:ind w:right="-25"/>
              <w:jc w:val="center"/>
              <w:rPr>
                <w:rFonts w:ascii="Times New Roman" w:hAnsi="Times New Roman" w:cs="Times New Roman"/>
                <w:bCs/>
                <w:szCs w:val="22"/>
              </w:rPr>
            </w:pPr>
          </w:p>
        </w:tc>
        <w:tc>
          <w:tcPr>
            <w:tcW w:w="1431" w:type="dxa"/>
          </w:tcPr>
          <w:p w:rsidR="007F44D6" w:rsidRPr="00D51C0C" w:rsidRDefault="007F44D6" w:rsidP="00D14CB7">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c>
          <w:tcPr>
            <w:tcW w:w="236" w:type="dxa"/>
          </w:tcPr>
          <w:p w:rsidR="007F44D6" w:rsidRPr="00D51C0C" w:rsidRDefault="007F44D6" w:rsidP="00D14CB7">
            <w:pPr>
              <w:spacing w:after="0" w:line="240" w:lineRule="atLeast"/>
              <w:ind w:right="-25"/>
              <w:jc w:val="center"/>
              <w:rPr>
                <w:rFonts w:ascii="Times New Roman" w:hAnsi="Times New Roman" w:cs="Times New Roman"/>
                <w:bCs/>
                <w:szCs w:val="22"/>
              </w:rPr>
            </w:pPr>
          </w:p>
        </w:tc>
        <w:tc>
          <w:tcPr>
            <w:tcW w:w="1465" w:type="dxa"/>
          </w:tcPr>
          <w:p w:rsidR="007F44D6" w:rsidRPr="00D51C0C" w:rsidRDefault="007F44D6"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36" w:type="dxa"/>
          </w:tcPr>
          <w:p w:rsidR="007F44D6" w:rsidRPr="00D51C0C" w:rsidRDefault="007F44D6" w:rsidP="0079733F">
            <w:pPr>
              <w:spacing w:after="0" w:line="240" w:lineRule="atLeast"/>
              <w:ind w:right="-25"/>
              <w:jc w:val="center"/>
              <w:rPr>
                <w:rFonts w:ascii="Times New Roman" w:hAnsi="Times New Roman" w:cs="Times New Roman"/>
                <w:bCs/>
                <w:szCs w:val="22"/>
              </w:rPr>
            </w:pPr>
          </w:p>
        </w:tc>
        <w:tc>
          <w:tcPr>
            <w:tcW w:w="1470" w:type="dxa"/>
          </w:tcPr>
          <w:p w:rsidR="007F44D6" w:rsidRPr="00D51C0C" w:rsidRDefault="007F44D6" w:rsidP="0079733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r>
      <w:tr w:rsidR="004D71C3" w:rsidRPr="00D51C0C" w:rsidTr="007F44D6">
        <w:tc>
          <w:tcPr>
            <w:tcW w:w="3351" w:type="dxa"/>
            <w:vAlign w:val="bottom"/>
          </w:tcPr>
          <w:p w:rsidR="004D71C3" w:rsidRPr="00D51C0C" w:rsidRDefault="004D71C3" w:rsidP="008D04EA">
            <w:pPr>
              <w:tabs>
                <w:tab w:val="left" w:pos="405"/>
              </w:tabs>
              <w:spacing w:after="0" w:line="240" w:lineRule="atLeast"/>
              <w:ind w:left="522" w:right="-25"/>
              <w:jc w:val="thaiDistribute"/>
              <w:rPr>
                <w:rFonts w:ascii="Times New Roman" w:hAnsi="Times New Roman" w:cs="Angsana New"/>
                <w:lang w:val="en-GB"/>
              </w:rPr>
            </w:pPr>
          </w:p>
        </w:tc>
        <w:tc>
          <w:tcPr>
            <w:tcW w:w="1417" w:type="dxa"/>
          </w:tcPr>
          <w:p w:rsidR="004D71C3" w:rsidRPr="00D51C0C" w:rsidRDefault="004D71C3" w:rsidP="0079733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D51C0C" w:rsidRDefault="004D71C3" w:rsidP="0079733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Pr>
          <w:p w:rsidR="004D71C3" w:rsidRPr="00D51C0C" w:rsidRDefault="004D71C3" w:rsidP="0079733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36" w:type="dxa"/>
          </w:tcPr>
          <w:p w:rsidR="004D71C3" w:rsidRPr="00D51C0C" w:rsidRDefault="004D71C3" w:rsidP="0079733F">
            <w:pPr>
              <w:spacing w:after="0" w:line="240" w:lineRule="atLeast"/>
              <w:ind w:right="-25"/>
              <w:jc w:val="center"/>
              <w:rPr>
                <w:rFonts w:ascii="Times New Roman" w:hAnsi="Times New Roman" w:cs="Times New Roman"/>
                <w:b/>
                <w:szCs w:val="22"/>
              </w:rPr>
            </w:pPr>
          </w:p>
        </w:tc>
        <w:tc>
          <w:tcPr>
            <w:tcW w:w="1470" w:type="dxa"/>
          </w:tcPr>
          <w:p w:rsidR="004D71C3" w:rsidRPr="00D51C0C" w:rsidRDefault="004D71C3" w:rsidP="0079733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4D71C3" w:rsidRPr="00D51C0C" w:rsidTr="007F44D6">
        <w:tc>
          <w:tcPr>
            <w:tcW w:w="3351" w:type="dxa"/>
            <w:vAlign w:val="bottom"/>
          </w:tcPr>
          <w:p w:rsidR="004D71C3" w:rsidRPr="00D51C0C" w:rsidRDefault="004D71C3" w:rsidP="008D04EA">
            <w:pPr>
              <w:tabs>
                <w:tab w:val="left" w:pos="405"/>
              </w:tabs>
              <w:spacing w:after="0" w:line="240" w:lineRule="atLeast"/>
              <w:ind w:left="522" w:right="-25"/>
              <w:jc w:val="thaiDistribute"/>
              <w:rPr>
                <w:rFonts w:ascii="Times New Roman" w:hAnsi="Times New Roman" w:cs="Angsana New"/>
                <w:lang w:val="en-GB"/>
              </w:rPr>
            </w:pPr>
          </w:p>
        </w:tc>
        <w:tc>
          <w:tcPr>
            <w:tcW w:w="6525" w:type="dxa"/>
            <w:gridSpan w:val="7"/>
          </w:tcPr>
          <w:p w:rsidR="004D71C3" w:rsidRPr="00D51C0C" w:rsidRDefault="004D71C3" w:rsidP="0065167A">
            <w:pPr>
              <w:tabs>
                <w:tab w:val="decimal" w:pos="991"/>
              </w:tabs>
              <w:spacing w:after="0" w:line="240" w:lineRule="atLeast"/>
              <w:ind w:left="-108" w:right="-108"/>
              <w:jc w:val="center"/>
              <w:rPr>
                <w:rFonts w:ascii="Times New Roman" w:hAnsi="Times New Roman" w:cs="Times New Roman"/>
                <w:szCs w:val="22"/>
                <w:cs/>
              </w:rPr>
            </w:pPr>
            <w:r w:rsidRPr="00D51C0C">
              <w:rPr>
                <w:rFonts w:ascii="Times New Roman" w:hAnsi="Times New Roman" w:cs="Times New Roman"/>
                <w:i/>
                <w:iCs/>
                <w:szCs w:val="22"/>
              </w:rPr>
              <w:t>(in thousand Baht)</w:t>
            </w:r>
          </w:p>
        </w:tc>
      </w:tr>
      <w:tr w:rsidR="004D71C3" w:rsidRPr="00D51C0C" w:rsidTr="007F44D6">
        <w:tc>
          <w:tcPr>
            <w:tcW w:w="3351" w:type="dxa"/>
            <w:vAlign w:val="bottom"/>
          </w:tcPr>
          <w:p w:rsidR="004D71C3" w:rsidRPr="00D51C0C" w:rsidRDefault="004D71C3" w:rsidP="008D04EA">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Angsana New"/>
                <w:lang w:val="en-GB"/>
              </w:rPr>
              <w:t>Purchase o</w:t>
            </w:r>
            <w:r w:rsidRPr="00D51C0C">
              <w:rPr>
                <w:rFonts w:ascii="Times New Roman" w:hAnsi="Times New Roman" w:cs="Times New Roman"/>
                <w:szCs w:val="22"/>
              </w:rPr>
              <w:t>f assets payable</w:t>
            </w:r>
          </w:p>
        </w:tc>
        <w:tc>
          <w:tcPr>
            <w:tcW w:w="1417" w:type="dxa"/>
          </w:tcPr>
          <w:p w:rsidR="004D71C3" w:rsidRPr="00D51C0C" w:rsidRDefault="00AC176B" w:rsidP="00AF4BED">
            <w:pPr>
              <w:tabs>
                <w:tab w:val="decimal" w:pos="884"/>
              </w:tabs>
              <w:spacing w:after="0" w:line="240" w:lineRule="atLeast"/>
              <w:ind w:left="-54" w:right="135"/>
              <w:rPr>
                <w:rFonts w:ascii="Times New Roman" w:hAnsi="Times New Roman" w:cs="Times New Roman"/>
                <w:szCs w:val="22"/>
                <w:cs/>
              </w:rPr>
            </w:pPr>
            <w:r w:rsidRPr="00D51C0C">
              <w:rPr>
                <w:rFonts w:ascii="Times New Roman" w:hAnsi="Times New Roman" w:cs="Times New Roman"/>
                <w:szCs w:val="22"/>
              </w:rPr>
              <w:t>1,956</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D51C0C" w:rsidRDefault="004D71C3" w:rsidP="00ED7521">
            <w:pPr>
              <w:tabs>
                <w:tab w:val="decimal" w:pos="979"/>
              </w:tabs>
              <w:spacing w:after="0" w:line="240" w:lineRule="atLeast"/>
              <w:ind w:left="-108" w:right="-108"/>
              <w:rPr>
                <w:rFonts w:ascii="Times New Roman" w:hAnsi="Times New Roman" w:cs="Times New Roman"/>
                <w:szCs w:val="22"/>
                <w:cs/>
              </w:rPr>
            </w:pPr>
            <w:r w:rsidRPr="00D51C0C">
              <w:rPr>
                <w:rFonts w:ascii="Times New Roman" w:hAnsi="Times New Roman" w:cs="Times New Roman"/>
                <w:szCs w:val="22"/>
              </w:rPr>
              <w:t>4,430</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Pr>
          <w:p w:rsidR="004D71C3" w:rsidRPr="00D51C0C" w:rsidRDefault="00AC176B" w:rsidP="00AF4BED">
            <w:pPr>
              <w:tabs>
                <w:tab w:val="decimal" w:pos="931"/>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1,956</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D51C0C" w:rsidRDefault="004D71C3" w:rsidP="0082100D">
            <w:pPr>
              <w:tabs>
                <w:tab w:val="decimal" w:pos="991"/>
              </w:tabs>
              <w:spacing w:after="0" w:line="240" w:lineRule="atLeast"/>
              <w:ind w:left="-108" w:right="-108"/>
              <w:rPr>
                <w:rFonts w:ascii="Times New Roman" w:hAnsi="Times New Roman" w:cs="Times New Roman"/>
                <w:szCs w:val="22"/>
                <w:cs/>
              </w:rPr>
            </w:pPr>
            <w:r w:rsidRPr="00D51C0C">
              <w:rPr>
                <w:rFonts w:ascii="Times New Roman" w:hAnsi="Times New Roman" w:cs="Times New Roman"/>
                <w:szCs w:val="22"/>
              </w:rPr>
              <w:t>4,430</w:t>
            </w:r>
          </w:p>
        </w:tc>
      </w:tr>
      <w:tr w:rsidR="004D71C3" w:rsidRPr="00D51C0C" w:rsidTr="007F44D6">
        <w:tc>
          <w:tcPr>
            <w:tcW w:w="3351" w:type="dxa"/>
            <w:vAlign w:val="bottom"/>
          </w:tcPr>
          <w:p w:rsidR="004D71C3" w:rsidRPr="00D51C0C" w:rsidRDefault="004D71C3" w:rsidP="00862075">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Accrued expenses</w:t>
            </w:r>
          </w:p>
        </w:tc>
        <w:tc>
          <w:tcPr>
            <w:tcW w:w="1417" w:type="dxa"/>
          </w:tcPr>
          <w:p w:rsidR="004D71C3" w:rsidRPr="00D51C0C" w:rsidRDefault="00AC176B" w:rsidP="00AF4BED">
            <w:pPr>
              <w:tabs>
                <w:tab w:val="decimal" w:pos="884"/>
              </w:tabs>
              <w:spacing w:after="0" w:line="240" w:lineRule="atLeast"/>
              <w:ind w:left="-54" w:right="135"/>
              <w:rPr>
                <w:rFonts w:ascii="Times New Roman" w:hAnsi="Times New Roman" w:cs="Times New Roman"/>
                <w:szCs w:val="22"/>
                <w:cs/>
              </w:rPr>
            </w:pPr>
            <w:r w:rsidRPr="00D51C0C">
              <w:rPr>
                <w:rFonts w:ascii="Times New Roman" w:hAnsi="Times New Roman" w:cs="Times New Roman"/>
                <w:szCs w:val="22"/>
              </w:rPr>
              <w:t>3,929</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D51C0C" w:rsidRDefault="004D71C3" w:rsidP="00ED7521">
            <w:pPr>
              <w:tabs>
                <w:tab w:val="decimal" w:pos="979"/>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2,821</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Pr>
          <w:p w:rsidR="004D71C3" w:rsidRPr="00D51C0C" w:rsidRDefault="00AC176B" w:rsidP="00AF4BED">
            <w:pPr>
              <w:tabs>
                <w:tab w:val="decimal" w:pos="931"/>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3,545</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D51C0C" w:rsidRDefault="004D71C3" w:rsidP="0082100D">
            <w:pPr>
              <w:tabs>
                <w:tab w:val="decimal" w:pos="99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1,884</w:t>
            </w:r>
          </w:p>
        </w:tc>
      </w:tr>
      <w:tr w:rsidR="004D71C3" w:rsidRPr="00D51C0C" w:rsidTr="007F44D6">
        <w:tc>
          <w:tcPr>
            <w:tcW w:w="3351" w:type="dxa"/>
            <w:vAlign w:val="bottom"/>
          </w:tcPr>
          <w:p w:rsidR="004D71C3" w:rsidRPr="00D51C0C" w:rsidRDefault="004D71C3" w:rsidP="00862075">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Undue sale tax</w:t>
            </w:r>
          </w:p>
        </w:tc>
        <w:tc>
          <w:tcPr>
            <w:tcW w:w="1417" w:type="dxa"/>
          </w:tcPr>
          <w:p w:rsidR="004D71C3" w:rsidRPr="00D51C0C" w:rsidRDefault="00AC176B" w:rsidP="00AF4BED">
            <w:pPr>
              <w:tabs>
                <w:tab w:val="decimal" w:pos="884"/>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46,288</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D51C0C" w:rsidRDefault="004D71C3" w:rsidP="0065167A">
            <w:pPr>
              <w:tabs>
                <w:tab w:val="decimal" w:pos="755"/>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Pr>
          <w:p w:rsidR="004D71C3" w:rsidRPr="00D51C0C" w:rsidRDefault="00AC176B" w:rsidP="00AF4BED">
            <w:pPr>
              <w:tabs>
                <w:tab w:val="decimal" w:pos="931"/>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44,177</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D51C0C" w:rsidRDefault="004D71C3" w:rsidP="0065167A">
            <w:pPr>
              <w:tabs>
                <w:tab w:val="decimal" w:pos="795"/>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w:t>
            </w:r>
          </w:p>
        </w:tc>
      </w:tr>
      <w:tr w:rsidR="004D71C3" w:rsidRPr="00D51C0C" w:rsidTr="007F44D6">
        <w:tc>
          <w:tcPr>
            <w:tcW w:w="3351" w:type="dxa"/>
            <w:vAlign w:val="bottom"/>
          </w:tcPr>
          <w:p w:rsidR="004D71C3" w:rsidRPr="00D51C0C" w:rsidRDefault="004D71C3" w:rsidP="002B7BE2">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Accrued withholding ax</w:t>
            </w:r>
          </w:p>
        </w:tc>
        <w:tc>
          <w:tcPr>
            <w:tcW w:w="1417" w:type="dxa"/>
          </w:tcPr>
          <w:p w:rsidR="004D71C3" w:rsidRPr="00D51C0C" w:rsidRDefault="00AC176B" w:rsidP="00AF4BED">
            <w:pPr>
              <w:tabs>
                <w:tab w:val="decimal" w:pos="884"/>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2,345</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D51C0C" w:rsidRDefault="004D71C3" w:rsidP="00ED7521">
            <w:pPr>
              <w:tabs>
                <w:tab w:val="decimal" w:pos="979"/>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4,776</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Pr>
          <w:p w:rsidR="004D71C3" w:rsidRPr="00D51C0C" w:rsidRDefault="00AC176B" w:rsidP="00AF4BED">
            <w:pPr>
              <w:tabs>
                <w:tab w:val="decimal" w:pos="931"/>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2,341</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D51C0C" w:rsidRDefault="004D71C3" w:rsidP="0082100D">
            <w:pPr>
              <w:tabs>
                <w:tab w:val="decimal" w:pos="99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4,772</w:t>
            </w:r>
          </w:p>
        </w:tc>
      </w:tr>
      <w:tr w:rsidR="004D71C3" w:rsidRPr="00D51C0C" w:rsidTr="007F44D6">
        <w:tc>
          <w:tcPr>
            <w:tcW w:w="3351" w:type="dxa"/>
            <w:vAlign w:val="bottom"/>
          </w:tcPr>
          <w:p w:rsidR="004D71C3" w:rsidRPr="00D51C0C" w:rsidRDefault="004D71C3" w:rsidP="00862075">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Other</w:t>
            </w:r>
          </w:p>
        </w:tc>
        <w:tc>
          <w:tcPr>
            <w:tcW w:w="1417" w:type="dxa"/>
            <w:tcBorders>
              <w:bottom w:val="single" w:sz="4" w:space="0" w:color="auto"/>
            </w:tcBorders>
          </w:tcPr>
          <w:p w:rsidR="004D71C3" w:rsidRPr="00D51C0C" w:rsidRDefault="00AC176B" w:rsidP="00AF4BED">
            <w:pPr>
              <w:tabs>
                <w:tab w:val="decimal" w:pos="884"/>
              </w:tabs>
              <w:spacing w:after="0" w:line="240" w:lineRule="atLeast"/>
              <w:ind w:left="-54" w:right="135"/>
              <w:rPr>
                <w:rFonts w:ascii="Times New Roman" w:hAnsi="Times New Roman" w:cs="Times New Roman"/>
                <w:szCs w:val="22"/>
                <w:cs/>
              </w:rPr>
            </w:pPr>
            <w:r w:rsidRPr="00D51C0C">
              <w:rPr>
                <w:rFonts w:ascii="Times New Roman" w:hAnsi="Times New Roman" w:cs="Times New Roman"/>
                <w:szCs w:val="22"/>
              </w:rPr>
              <w:t>3,806</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31" w:type="dxa"/>
            <w:tcBorders>
              <w:bottom w:val="single" w:sz="4" w:space="0" w:color="auto"/>
            </w:tcBorders>
          </w:tcPr>
          <w:p w:rsidR="004D71C3" w:rsidRPr="00D51C0C" w:rsidRDefault="004D71C3" w:rsidP="00ED7521">
            <w:pPr>
              <w:tabs>
                <w:tab w:val="decimal" w:pos="979"/>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8,227</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465" w:type="dxa"/>
            <w:tcBorders>
              <w:bottom w:val="single" w:sz="4" w:space="0" w:color="auto"/>
            </w:tcBorders>
          </w:tcPr>
          <w:p w:rsidR="004D71C3" w:rsidRPr="00D51C0C" w:rsidRDefault="00AC176B" w:rsidP="00AF4BED">
            <w:pPr>
              <w:tabs>
                <w:tab w:val="decimal" w:pos="931"/>
              </w:tabs>
              <w:spacing w:after="0" w:line="240" w:lineRule="atLeast"/>
              <w:ind w:left="-54" w:right="135"/>
              <w:rPr>
                <w:rFonts w:ascii="Times New Roman" w:hAnsi="Times New Roman" w:cs="Times New Roman"/>
                <w:szCs w:val="22"/>
              </w:rPr>
            </w:pPr>
            <w:r w:rsidRPr="00D51C0C">
              <w:rPr>
                <w:rFonts w:ascii="Times New Roman" w:hAnsi="Times New Roman" w:cs="Times New Roman"/>
                <w:szCs w:val="22"/>
              </w:rPr>
              <w:t>3,804</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szCs w:val="22"/>
              </w:rPr>
            </w:pPr>
          </w:p>
        </w:tc>
        <w:tc>
          <w:tcPr>
            <w:tcW w:w="1470" w:type="dxa"/>
            <w:tcBorders>
              <w:bottom w:val="single" w:sz="4" w:space="0" w:color="auto"/>
            </w:tcBorders>
          </w:tcPr>
          <w:p w:rsidR="004D71C3" w:rsidRPr="00D51C0C" w:rsidRDefault="004D71C3" w:rsidP="0082100D">
            <w:pPr>
              <w:tabs>
                <w:tab w:val="decimal" w:pos="991"/>
              </w:tabs>
              <w:spacing w:after="0" w:line="240" w:lineRule="atLeast"/>
              <w:ind w:left="-108" w:right="-108"/>
              <w:rPr>
                <w:rFonts w:ascii="Times New Roman" w:hAnsi="Times New Roman" w:cs="Times New Roman"/>
                <w:szCs w:val="22"/>
              </w:rPr>
            </w:pPr>
            <w:r w:rsidRPr="00D51C0C">
              <w:rPr>
                <w:rFonts w:ascii="Times New Roman" w:hAnsi="Times New Roman" w:cs="Times New Roman"/>
                <w:szCs w:val="22"/>
              </w:rPr>
              <w:t>7,997</w:t>
            </w:r>
          </w:p>
        </w:tc>
      </w:tr>
      <w:tr w:rsidR="004D71C3" w:rsidRPr="00D51C0C" w:rsidTr="007F44D6">
        <w:tc>
          <w:tcPr>
            <w:tcW w:w="3351" w:type="dxa"/>
            <w:vAlign w:val="bottom"/>
          </w:tcPr>
          <w:p w:rsidR="004D71C3" w:rsidRPr="00D51C0C" w:rsidRDefault="004D71C3" w:rsidP="00862075">
            <w:pPr>
              <w:tabs>
                <w:tab w:val="left" w:pos="405"/>
              </w:tabs>
              <w:spacing w:after="0" w:line="240" w:lineRule="atLeast"/>
              <w:ind w:left="522" w:right="-25"/>
              <w:jc w:val="thaiDistribute"/>
              <w:rPr>
                <w:rFonts w:ascii="Times New Roman" w:hAnsi="Times New Roman" w:cs="Times New Roman"/>
                <w:b/>
                <w:bCs/>
                <w:szCs w:val="22"/>
                <w:cs/>
              </w:rPr>
            </w:pPr>
            <w:r w:rsidRPr="00D51C0C">
              <w:rPr>
                <w:rFonts w:ascii="Times New Roman" w:hAnsi="Times New Roman" w:cs="Times New Roman"/>
                <w:b/>
                <w:bCs/>
                <w:szCs w:val="22"/>
              </w:rPr>
              <w:t>Total</w:t>
            </w:r>
          </w:p>
        </w:tc>
        <w:tc>
          <w:tcPr>
            <w:tcW w:w="1417" w:type="dxa"/>
            <w:tcBorders>
              <w:top w:val="single" w:sz="4" w:space="0" w:color="auto"/>
              <w:bottom w:val="double" w:sz="4" w:space="0" w:color="auto"/>
            </w:tcBorders>
          </w:tcPr>
          <w:p w:rsidR="004D71C3" w:rsidRPr="00D51C0C" w:rsidRDefault="00AC176B" w:rsidP="00BF3389">
            <w:pPr>
              <w:tabs>
                <w:tab w:val="decimal" w:pos="884"/>
              </w:tabs>
              <w:spacing w:after="0" w:line="240" w:lineRule="atLeast"/>
              <w:ind w:left="-54" w:right="135"/>
              <w:rPr>
                <w:rFonts w:ascii="Times New Roman" w:hAnsi="Times New Roman" w:cs="Times New Roman"/>
                <w:b/>
                <w:bCs/>
                <w:szCs w:val="22"/>
                <w:cs/>
              </w:rPr>
            </w:pPr>
            <w:r w:rsidRPr="00D51C0C">
              <w:rPr>
                <w:rFonts w:ascii="Times New Roman" w:hAnsi="Times New Roman" w:cs="Times New Roman"/>
                <w:b/>
                <w:bCs/>
                <w:szCs w:val="22"/>
              </w:rPr>
              <w:t>58,</w:t>
            </w:r>
            <w:r w:rsidR="00BF3389" w:rsidRPr="00D51C0C">
              <w:rPr>
                <w:rFonts w:ascii="Times New Roman" w:hAnsi="Times New Roman" w:cs="Times New Roman"/>
                <w:b/>
                <w:bCs/>
                <w:szCs w:val="22"/>
              </w:rPr>
              <w:t>32</w:t>
            </w:r>
            <w:r w:rsidRPr="00D51C0C">
              <w:rPr>
                <w:rFonts w:ascii="Times New Roman" w:hAnsi="Times New Roman" w:cs="Times New Roman"/>
                <w:b/>
                <w:bCs/>
                <w:szCs w:val="22"/>
              </w:rPr>
              <w:t>4</w:t>
            </w:r>
          </w:p>
        </w:tc>
        <w:tc>
          <w:tcPr>
            <w:tcW w:w="270" w:type="dxa"/>
          </w:tcPr>
          <w:p w:rsidR="004D71C3" w:rsidRPr="00D51C0C" w:rsidRDefault="004D71C3" w:rsidP="00862075">
            <w:pPr>
              <w:spacing w:after="0" w:line="240" w:lineRule="atLeast"/>
              <w:ind w:left="-54" w:right="32"/>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4D71C3" w:rsidRPr="00D51C0C" w:rsidRDefault="004D71C3" w:rsidP="00ED7521">
            <w:pPr>
              <w:tabs>
                <w:tab w:val="decimal" w:pos="979"/>
              </w:tabs>
              <w:spacing w:after="0" w:line="240" w:lineRule="atLeast"/>
              <w:ind w:left="-108" w:right="-108"/>
              <w:rPr>
                <w:rFonts w:ascii="Times New Roman" w:hAnsi="Times New Roman" w:cs="Times New Roman"/>
                <w:b/>
                <w:bCs/>
                <w:szCs w:val="22"/>
                <w:cs/>
              </w:rPr>
            </w:pPr>
            <w:r w:rsidRPr="00D51C0C">
              <w:rPr>
                <w:rFonts w:ascii="Times New Roman" w:hAnsi="Times New Roman" w:cs="Times New Roman"/>
                <w:b/>
                <w:bCs/>
                <w:szCs w:val="22"/>
              </w:rPr>
              <w:t>20,254</w:t>
            </w:r>
          </w:p>
        </w:tc>
        <w:tc>
          <w:tcPr>
            <w:tcW w:w="236" w:type="dxa"/>
          </w:tcPr>
          <w:p w:rsidR="004D71C3" w:rsidRPr="00D51C0C" w:rsidRDefault="004D71C3" w:rsidP="00862075">
            <w:pPr>
              <w:tabs>
                <w:tab w:val="decimal" w:pos="814"/>
              </w:tabs>
              <w:spacing w:after="0" w:line="240" w:lineRule="atLeast"/>
              <w:ind w:left="-54" w:right="135"/>
              <w:jc w:val="right"/>
              <w:rPr>
                <w:rFonts w:ascii="Times New Roman" w:hAnsi="Times New Roman" w:cs="Times New Roman"/>
                <w:b/>
                <w:bCs/>
                <w:szCs w:val="22"/>
              </w:rPr>
            </w:pPr>
          </w:p>
        </w:tc>
        <w:tc>
          <w:tcPr>
            <w:tcW w:w="1465" w:type="dxa"/>
            <w:tcBorders>
              <w:top w:val="single" w:sz="4" w:space="0" w:color="auto"/>
              <w:bottom w:val="double" w:sz="4" w:space="0" w:color="auto"/>
            </w:tcBorders>
          </w:tcPr>
          <w:p w:rsidR="004D71C3" w:rsidRPr="00D51C0C" w:rsidRDefault="00AC176B" w:rsidP="00AF4BED">
            <w:pPr>
              <w:tabs>
                <w:tab w:val="decimal" w:pos="931"/>
              </w:tabs>
              <w:spacing w:after="0" w:line="240" w:lineRule="atLeast"/>
              <w:ind w:left="-54" w:right="135"/>
              <w:rPr>
                <w:rFonts w:ascii="Times New Roman" w:hAnsi="Times New Roman" w:cs="Times New Roman"/>
                <w:b/>
                <w:bCs/>
                <w:szCs w:val="22"/>
              </w:rPr>
            </w:pPr>
            <w:r w:rsidRPr="00D51C0C">
              <w:rPr>
                <w:rFonts w:ascii="Times New Roman" w:hAnsi="Times New Roman" w:cs="Times New Roman"/>
                <w:b/>
                <w:bCs/>
                <w:szCs w:val="22"/>
              </w:rPr>
              <w:t>55,823</w:t>
            </w:r>
          </w:p>
        </w:tc>
        <w:tc>
          <w:tcPr>
            <w:tcW w:w="236" w:type="dxa"/>
          </w:tcPr>
          <w:p w:rsidR="004D71C3" w:rsidRPr="00D51C0C" w:rsidRDefault="004D71C3" w:rsidP="00862075">
            <w:pPr>
              <w:spacing w:after="0" w:line="240" w:lineRule="atLeast"/>
              <w:ind w:left="-54" w:right="32"/>
              <w:jc w:val="right"/>
              <w:rPr>
                <w:rFonts w:ascii="Times New Roman" w:hAnsi="Times New Roman" w:cs="Times New Roman"/>
                <w:b/>
                <w:bCs/>
                <w:szCs w:val="22"/>
              </w:rPr>
            </w:pPr>
          </w:p>
        </w:tc>
        <w:tc>
          <w:tcPr>
            <w:tcW w:w="1470" w:type="dxa"/>
            <w:tcBorders>
              <w:top w:val="single" w:sz="4" w:space="0" w:color="auto"/>
              <w:bottom w:val="double" w:sz="4" w:space="0" w:color="auto"/>
            </w:tcBorders>
          </w:tcPr>
          <w:p w:rsidR="004D71C3" w:rsidRPr="00D51C0C" w:rsidRDefault="004D71C3" w:rsidP="0082100D">
            <w:pPr>
              <w:tabs>
                <w:tab w:val="decimal" w:pos="991"/>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19,083</w:t>
            </w:r>
          </w:p>
        </w:tc>
      </w:tr>
    </w:tbl>
    <w:p w:rsidR="001F4037" w:rsidRPr="00D51C0C" w:rsidRDefault="001F4037"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E5D6F" w:rsidRPr="00D51C0C" w:rsidRDefault="004E5D6F">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AC02D8" w:rsidRPr="00D51C0C" w:rsidRDefault="00AC02D8" w:rsidP="00AC176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lastRenderedPageBreak/>
        <w:t>Long-term loans</w:t>
      </w:r>
    </w:p>
    <w:p w:rsidR="00B54BD9" w:rsidRPr="00D51C0C" w:rsidRDefault="00B54BD9" w:rsidP="00B54BD9">
      <w:pPr>
        <w:tabs>
          <w:tab w:val="left" w:pos="567"/>
          <w:tab w:val="left" w:pos="4820"/>
        </w:tabs>
        <w:spacing w:after="0" w:line="240" w:lineRule="atLeast"/>
        <w:ind w:left="540" w:right="-25"/>
        <w:jc w:val="thaiDistribute"/>
        <w:rPr>
          <w:rFonts w:ascii="Times New Roman" w:hAnsi="Times New Roman" w:cs="Times New Roman"/>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2E5C7C" w:rsidRPr="00D51C0C" w:rsidTr="00790A64">
        <w:trPr>
          <w:tblHeader/>
        </w:trPr>
        <w:tc>
          <w:tcPr>
            <w:tcW w:w="3351" w:type="dxa"/>
            <w:shd w:val="clear" w:color="auto" w:fill="auto"/>
          </w:tcPr>
          <w:p w:rsidR="002E5C7C" w:rsidRPr="00D51C0C" w:rsidRDefault="002E5C7C" w:rsidP="001F04CF">
            <w:pPr>
              <w:spacing w:after="0" w:line="240" w:lineRule="atLeast"/>
              <w:ind w:left="522" w:right="-25"/>
              <w:rPr>
                <w:rFonts w:ascii="Times New Roman" w:hAnsi="Times New Roman" w:cs="Times New Roman"/>
                <w:szCs w:val="22"/>
              </w:rPr>
            </w:pPr>
          </w:p>
        </w:tc>
        <w:tc>
          <w:tcPr>
            <w:tcW w:w="3118" w:type="dxa"/>
            <w:gridSpan w:val="3"/>
            <w:shd w:val="clear" w:color="auto" w:fill="auto"/>
            <w:vAlign w:val="bottom"/>
          </w:tcPr>
          <w:p w:rsidR="002E5C7C" w:rsidRPr="00D51C0C" w:rsidRDefault="002E5C7C" w:rsidP="001F04CF">
            <w:pPr>
              <w:spacing w:after="0" w:line="240" w:lineRule="atLeast"/>
              <w:ind w:right="-25"/>
              <w:jc w:val="center"/>
              <w:rPr>
                <w:rFonts w:ascii="Times New Roman" w:hAnsi="Times New Roman" w:cs="Times New Roman"/>
                <w:b/>
                <w:bCs/>
                <w:szCs w:val="22"/>
                <w:cs/>
              </w:rPr>
            </w:pPr>
            <w:r w:rsidRPr="00D51C0C">
              <w:rPr>
                <w:rFonts w:ascii="Times New Roman" w:hAnsi="Times New Roman" w:cs="Times New Roman"/>
                <w:b/>
                <w:bCs/>
                <w:szCs w:val="22"/>
              </w:rPr>
              <w:t>Consolidated</w:t>
            </w:r>
            <w:r w:rsidRPr="00D51C0C">
              <w:rPr>
                <w:rFonts w:ascii="Times New Roman" w:hAnsi="Times New Roman" w:cs="Times New Roman"/>
                <w:b/>
                <w:bCs/>
                <w:szCs w:val="22"/>
              </w:rPr>
              <w:br/>
              <w:t>financial statements</w:t>
            </w:r>
          </w:p>
        </w:tc>
        <w:tc>
          <w:tcPr>
            <w:tcW w:w="3407" w:type="dxa"/>
            <w:gridSpan w:val="4"/>
            <w:shd w:val="clear" w:color="auto" w:fill="auto"/>
            <w:vAlign w:val="bottom"/>
          </w:tcPr>
          <w:p w:rsidR="002E5C7C" w:rsidRPr="00D51C0C" w:rsidRDefault="002E5C7C" w:rsidP="001F04CF">
            <w:pPr>
              <w:spacing w:after="0" w:line="240" w:lineRule="atLeast"/>
              <w:ind w:right="-25"/>
              <w:jc w:val="center"/>
              <w:rPr>
                <w:rFonts w:ascii="Times New Roman" w:hAnsi="Times New Roman" w:cs="Times New Roman"/>
                <w:b/>
                <w:bCs/>
                <w:szCs w:val="22"/>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790A64" w:rsidRPr="00D51C0C" w:rsidTr="00790A64">
        <w:trPr>
          <w:tblHeader/>
        </w:trPr>
        <w:tc>
          <w:tcPr>
            <w:tcW w:w="3351" w:type="dxa"/>
          </w:tcPr>
          <w:p w:rsidR="00790A64" w:rsidRPr="00D51C0C" w:rsidRDefault="00790A64" w:rsidP="001F04CF">
            <w:pPr>
              <w:spacing w:after="0" w:line="240" w:lineRule="atLeast"/>
              <w:ind w:left="522" w:right="-25"/>
              <w:rPr>
                <w:rFonts w:ascii="Times New Roman" w:hAnsi="Times New Roman" w:cs="Times New Roman"/>
                <w:szCs w:val="22"/>
              </w:rPr>
            </w:pPr>
          </w:p>
        </w:tc>
        <w:tc>
          <w:tcPr>
            <w:tcW w:w="1417" w:type="dxa"/>
          </w:tcPr>
          <w:p w:rsidR="00790A64" w:rsidRPr="00D51C0C" w:rsidRDefault="00790A64"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70" w:type="dxa"/>
          </w:tcPr>
          <w:p w:rsidR="00790A64" w:rsidRPr="00D51C0C" w:rsidRDefault="00790A64" w:rsidP="00D14CB7">
            <w:pPr>
              <w:spacing w:after="0" w:line="240" w:lineRule="atLeast"/>
              <w:ind w:right="-25"/>
              <w:jc w:val="center"/>
              <w:rPr>
                <w:rFonts w:ascii="Times New Roman" w:hAnsi="Times New Roman" w:cs="Times New Roman"/>
                <w:bCs/>
                <w:szCs w:val="22"/>
              </w:rPr>
            </w:pPr>
          </w:p>
        </w:tc>
        <w:tc>
          <w:tcPr>
            <w:tcW w:w="1431" w:type="dxa"/>
          </w:tcPr>
          <w:p w:rsidR="00790A64" w:rsidRPr="00D51C0C" w:rsidRDefault="00790A64" w:rsidP="00D14CB7">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c>
          <w:tcPr>
            <w:tcW w:w="236" w:type="dxa"/>
          </w:tcPr>
          <w:p w:rsidR="00790A64" w:rsidRPr="00D51C0C" w:rsidRDefault="00790A64" w:rsidP="00D14CB7">
            <w:pPr>
              <w:spacing w:after="0" w:line="240" w:lineRule="atLeast"/>
              <w:ind w:right="-25"/>
              <w:jc w:val="center"/>
              <w:rPr>
                <w:rFonts w:ascii="Times New Roman" w:hAnsi="Times New Roman" w:cs="Times New Roman"/>
                <w:bCs/>
                <w:szCs w:val="22"/>
              </w:rPr>
            </w:pPr>
          </w:p>
        </w:tc>
        <w:tc>
          <w:tcPr>
            <w:tcW w:w="1465" w:type="dxa"/>
          </w:tcPr>
          <w:p w:rsidR="00790A64" w:rsidRPr="00D51C0C" w:rsidRDefault="00790A64" w:rsidP="00790A64">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30 September</w:t>
            </w:r>
          </w:p>
        </w:tc>
        <w:tc>
          <w:tcPr>
            <w:tcW w:w="236" w:type="dxa"/>
          </w:tcPr>
          <w:p w:rsidR="00790A64" w:rsidRPr="00D51C0C" w:rsidRDefault="00790A64" w:rsidP="001F04CF">
            <w:pPr>
              <w:spacing w:after="0" w:line="240" w:lineRule="atLeast"/>
              <w:ind w:right="-25"/>
              <w:jc w:val="center"/>
              <w:rPr>
                <w:rFonts w:ascii="Times New Roman" w:hAnsi="Times New Roman" w:cs="Times New Roman"/>
                <w:bCs/>
                <w:szCs w:val="22"/>
              </w:rPr>
            </w:pPr>
          </w:p>
        </w:tc>
        <w:tc>
          <w:tcPr>
            <w:tcW w:w="1470" w:type="dxa"/>
          </w:tcPr>
          <w:p w:rsidR="00790A64" w:rsidRPr="00D51C0C" w:rsidRDefault="00790A64" w:rsidP="001F04CF">
            <w:pPr>
              <w:spacing w:after="0" w:line="240" w:lineRule="atLeast"/>
              <w:ind w:right="-25"/>
              <w:jc w:val="center"/>
              <w:rPr>
                <w:rFonts w:ascii="Times New Roman" w:hAnsi="Times New Roman" w:cs="Times New Roman"/>
                <w:bCs/>
                <w:szCs w:val="22"/>
              </w:rPr>
            </w:pPr>
            <w:r w:rsidRPr="00D51C0C">
              <w:rPr>
                <w:rFonts w:ascii="Times New Roman" w:hAnsi="Times New Roman" w:cs="Times New Roman"/>
                <w:bCs/>
                <w:szCs w:val="22"/>
              </w:rPr>
              <w:t>31 December</w:t>
            </w:r>
          </w:p>
        </w:tc>
      </w:tr>
      <w:tr w:rsidR="009647E5" w:rsidRPr="00D51C0C" w:rsidTr="00790A64">
        <w:trPr>
          <w:tblHeader/>
        </w:trPr>
        <w:tc>
          <w:tcPr>
            <w:tcW w:w="3351" w:type="dxa"/>
          </w:tcPr>
          <w:p w:rsidR="009647E5" w:rsidRPr="00D51C0C" w:rsidRDefault="009647E5" w:rsidP="001F04CF">
            <w:pPr>
              <w:spacing w:after="0" w:line="240" w:lineRule="atLeast"/>
              <w:ind w:left="522" w:right="-25"/>
              <w:rPr>
                <w:rFonts w:ascii="Times New Roman" w:hAnsi="Times New Roman" w:cs="Times New Roman"/>
                <w:szCs w:val="22"/>
              </w:rPr>
            </w:pPr>
          </w:p>
        </w:tc>
        <w:tc>
          <w:tcPr>
            <w:tcW w:w="1417" w:type="dxa"/>
          </w:tcPr>
          <w:p w:rsidR="009647E5" w:rsidRPr="00D51C0C" w:rsidRDefault="009647E5"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9647E5" w:rsidRPr="00D51C0C" w:rsidRDefault="009647E5" w:rsidP="001F04CF">
            <w:pPr>
              <w:spacing w:after="0" w:line="240" w:lineRule="atLeast"/>
              <w:ind w:right="-25"/>
              <w:jc w:val="center"/>
              <w:rPr>
                <w:rFonts w:ascii="Times New Roman" w:hAnsi="Times New Roman" w:cs="Times New Roman"/>
                <w:b/>
                <w:szCs w:val="22"/>
              </w:rPr>
            </w:pPr>
          </w:p>
        </w:tc>
        <w:tc>
          <w:tcPr>
            <w:tcW w:w="1431" w:type="dxa"/>
          </w:tcPr>
          <w:p w:rsidR="009647E5" w:rsidRPr="00D51C0C" w:rsidRDefault="009647E5"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36" w:type="dxa"/>
          </w:tcPr>
          <w:p w:rsidR="009647E5" w:rsidRPr="00D51C0C" w:rsidRDefault="009647E5" w:rsidP="001F04CF">
            <w:pPr>
              <w:spacing w:after="0" w:line="240" w:lineRule="atLeast"/>
              <w:ind w:right="-25"/>
              <w:jc w:val="center"/>
              <w:rPr>
                <w:rFonts w:ascii="Times New Roman" w:hAnsi="Times New Roman" w:cs="Times New Roman"/>
                <w:b/>
                <w:szCs w:val="22"/>
              </w:rPr>
            </w:pPr>
          </w:p>
        </w:tc>
        <w:tc>
          <w:tcPr>
            <w:tcW w:w="1465" w:type="dxa"/>
          </w:tcPr>
          <w:p w:rsidR="009647E5" w:rsidRPr="00D51C0C" w:rsidRDefault="009647E5"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36" w:type="dxa"/>
          </w:tcPr>
          <w:p w:rsidR="009647E5" w:rsidRPr="00D51C0C" w:rsidRDefault="009647E5" w:rsidP="001F04CF">
            <w:pPr>
              <w:spacing w:after="0" w:line="240" w:lineRule="atLeast"/>
              <w:ind w:right="-25"/>
              <w:jc w:val="center"/>
              <w:rPr>
                <w:rFonts w:ascii="Times New Roman" w:hAnsi="Times New Roman" w:cs="Times New Roman"/>
                <w:b/>
                <w:szCs w:val="22"/>
              </w:rPr>
            </w:pPr>
          </w:p>
        </w:tc>
        <w:tc>
          <w:tcPr>
            <w:tcW w:w="1470" w:type="dxa"/>
          </w:tcPr>
          <w:p w:rsidR="009647E5" w:rsidRPr="00D51C0C" w:rsidRDefault="009647E5" w:rsidP="001F04CF">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9647E5" w:rsidRPr="00D51C0C" w:rsidTr="00790A64">
        <w:trPr>
          <w:tblHeader/>
        </w:trPr>
        <w:tc>
          <w:tcPr>
            <w:tcW w:w="3351" w:type="dxa"/>
          </w:tcPr>
          <w:p w:rsidR="009647E5" w:rsidRPr="00D51C0C" w:rsidRDefault="009647E5" w:rsidP="001F04CF">
            <w:pPr>
              <w:tabs>
                <w:tab w:val="left" w:pos="405"/>
              </w:tabs>
              <w:spacing w:after="0" w:line="240" w:lineRule="atLeast"/>
              <w:ind w:left="522" w:right="-25" w:hanging="117"/>
              <w:jc w:val="center"/>
              <w:rPr>
                <w:rFonts w:ascii="Times New Roman" w:hAnsi="Times New Roman" w:cs="Times New Roman"/>
                <w:i/>
                <w:iCs/>
                <w:szCs w:val="22"/>
                <w:cs/>
              </w:rPr>
            </w:pPr>
          </w:p>
        </w:tc>
        <w:tc>
          <w:tcPr>
            <w:tcW w:w="6525" w:type="dxa"/>
            <w:gridSpan w:val="7"/>
          </w:tcPr>
          <w:p w:rsidR="009647E5" w:rsidRPr="00D51C0C" w:rsidRDefault="009647E5" w:rsidP="001F04CF">
            <w:pPr>
              <w:tabs>
                <w:tab w:val="left" w:pos="405"/>
              </w:tabs>
              <w:spacing w:after="0" w:line="240" w:lineRule="atLeast"/>
              <w:ind w:right="-25"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9647E5" w:rsidRPr="00D51C0C" w:rsidTr="00790A64">
        <w:tc>
          <w:tcPr>
            <w:tcW w:w="3351" w:type="dxa"/>
            <w:vAlign w:val="bottom"/>
          </w:tcPr>
          <w:p w:rsidR="009647E5" w:rsidRPr="00D51C0C" w:rsidRDefault="009647E5" w:rsidP="002E5C7C">
            <w:pPr>
              <w:tabs>
                <w:tab w:val="left" w:pos="405"/>
              </w:tabs>
              <w:spacing w:after="0" w:line="240" w:lineRule="atLeast"/>
              <w:ind w:left="522" w:right="-25"/>
              <w:jc w:val="thaiDistribute"/>
              <w:rPr>
                <w:rFonts w:ascii="Times New Roman" w:hAnsi="Times New Roman" w:cs="Times New Roman"/>
                <w:szCs w:val="22"/>
                <w:cs/>
              </w:rPr>
            </w:pPr>
            <w:r w:rsidRPr="00D51C0C">
              <w:rPr>
                <w:rFonts w:ascii="Times New Roman" w:hAnsi="Times New Roman" w:cs="Times New Roman"/>
                <w:szCs w:val="22"/>
              </w:rPr>
              <w:t xml:space="preserve">Loans from financial </w:t>
            </w:r>
          </w:p>
        </w:tc>
        <w:tc>
          <w:tcPr>
            <w:tcW w:w="1417" w:type="dxa"/>
          </w:tcPr>
          <w:p w:rsidR="009647E5" w:rsidRPr="00D51C0C" w:rsidRDefault="009647E5" w:rsidP="00790A64">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D51C0C" w:rsidRDefault="009647E5" w:rsidP="002E5C7C">
            <w:pPr>
              <w:tabs>
                <w:tab w:val="decimal" w:pos="812"/>
              </w:tabs>
              <w:spacing w:after="0" w:line="240" w:lineRule="atLeast"/>
              <w:ind w:left="-108" w:right="-108"/>
              <w:jc w:val="both"/>
              <w:rPr>
                <w:rFonts w:ascii="Times New Roman" w:hAnsi="Times New Roman" w:cs="Times New Roman"/>
                <w:szCs w:val="22"/>
              </w:rPr>
            </w:pP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9647E5" w:rsidRPr="00D51C0C" w:rsidRDefault="009647E5" w:rsidP="00790A64">
            <w:pPr>
              <w:tabs>
                <w:tab w:val="decimal" w:pos="1074"/>
              </w:tabs>
              <w:spacing w:after="0" w:line="240" w:lineRule="atLeast"/>
              <w:ind w:left="-108" w:right="-108"/>
              <w:rPr>
                <w:rFonts w:ascii="Times New Roman" w:hAnsi="Times New Roman" w:cs="Times New Roman"/>
                <w:szCs w:val="22"/>
                <w:cs/>
              </w:rPr>
            </w:pP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D51C0C" w:rsidRDefault="009647E5" w:rsidP="002E5C7C">
            <w:pPr>
              <w:tabs>
                <w:tab w:val="decimal" w:pos="812"/>
              </w:tabs>
              <w:spacing w:after="0" w:line="240" w:lineRule="atLeast"/>
              <w:ind w:left="-108" w:right="-108"/>
              <w:jc w:val="both"/>
              <w:rPr>
                <w:rFonts w:ascii="Times New Roman" w:hAnsi="Times New Roman" w:cs="Times New Roman"/>
                <w:szCs w:val="22"/>
              </w:rPr>
            </w:pPr>
          </w:p>
        </w:tc>
      </w:tr>
      <w:tr w:rsidR="009647E5" w:rsidRPr="00D51C0C" w:rsidTr="00790A64">
        <w:tc>
          <w:tcPr>
            <w:tcW w:w="3351" w:type="dxa"/>
            <w:vAlign w:val="bottom"/>
          </w:tcPr>
          <w:p w:rsidR="009647E5" w:rsidRPr="00D51C0C" w:rsidRDefault="009647E5" w:rsidP="002E5C7C">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 xml:space="preserve">  institutions</w:t>
            </w:r>
          </w:p>
        </w:tc>
        <w:tc>
          <w:tcPr>
            <w:tcW w:w="1417" w:type="dxa"/>
          </w:tcPr>
          <w:p w:rsidR="009647E5" w:rsidRPr="00D51C0C" w:rsidRDefault="008A0A92" w:rsidP="00790A64">
            <w:pPr>
              <w:tabs>
                <w:tab w:val="decimal" w:pos="1026"/>
              </w:tabs>
              <w:spacing w:after="0" w:line="240" w:lineRule="atLeast"/>
              <w:ind w:left="-108" w:right="-108"/>
              <w:jc w:val="both"/>
              <w:rPr>
                <w:rFonts w:ascii="Times New Roman" w:hAnsi="Times New Roman" w:cs="Times New Roman"/>
                <w:szCs w:val="22"/>
                <w:cs/>
              </w:rPr>
            </w:pPr>
            <w:r w:rsidRPr="00D51C0C">
              <w:rPr>
                <w:rFonts w:ascii="Times New Roman" w:hAnsi="Times New Roman" w:cs="Times New Roman"/>
                <w:szCs w:val="22"/>
              </w:rPr>
              <w:t>323,020</w:t>
            </w:r>
          </w:p>
        </w:tc>
        <w:tc>
          <w:tcPr>
            <w:tcW w:w="270"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D51C0C" w:rsidRDefault="00D825AB" w:rsidP="002E5C7C">
            <w:pPr>
              <w:tabs>
                <w:tab w:val="decimal" w:pos="1039"/>
              </w:tabs>
              <w:spacing w:after="0" w:line="240" w:lineRule="atLeast"/>
              <w:ind w:left="-108" w:right="-108"/>
              <w:jc w:val="both"/>
              <w:rPr>
                <w:rFonts w:ascii="Times New Roman" w:hAnsi="Times New Roman" w:cs="Times New Roman"/>
                <w:szCs w:val="22"/>
              </w:rPr>
            </w:pPr>
            <w:r w:rsidRPr="00D51C0C">
              <w:rPr>
                <w:rFonts w:ascii="Times New Roman" w:hAnsi="Times New Roman" w:cs="Times New Roman"/>
                <w:szCs w:val="22"/>
              </w:rPr>
              <w:t>355,163</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9647E5" w:rsidRPr="00D51C0C" w:rsidRDefault="008A0A92" w:rsidP="00790A64">
            <w:pPr>
              <w:tabs>
                <w:tab w:val="decimal" w:pos="1074"/>
              </w:tabs>
              <w:spacing w:after="0" w:line="240" w:lineRule="atLeast"/>
              <w:ind w:left="-108" w:right="-108"/>
              <w:rPr>
                <w:rFonts w:ascii="Times New Roman" w:hAnsi="Times New Roman" w:cs="Times New Roman"/>
                <w:szCs w:val="22"/>
                <w:cs/>
              </w:rPr>
            </w:pPr>
            <w:r w:rsidRPr="00D51C0C">
              <w:rPr>
                <w:rFonts w:ascii="Times New Roman" w:hAnsi="Times New Roman" w:cs="Times New Roman"/>
                <w:szCs w:val="22"/>
              </w:rPr>
              <w:t>323,020</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D51C0C" w:rsidRDefault="00D825AB" w:rsidP="002E5C7C">
            <w:pPr>
              <w:tabs>
                <w:tab w:val="decimal" w:pos="1078"/>
              </w:tabs>
              <w:spacing w:after="0" w:line="240" w:lineRule="atLeast"/>
              <w:ind w:left="-108" w:right="-108"/>
              <w:jc w:val="both"/>
              <w:rPr>
                <w:rFonts w:ascii="Times New Roman" w:hAnsi="Times New Roman" w:cs="Times New Roman"/>
                <w:szCs w:val="22"/>
              </w:rPr>
            </w:pPr>
            <w:r w:rsidRPr="00D51C0C">
              <w:rPr>
                <w:rFonts w:ascii="Times New Roman" w:hAnsi="Times New Roman" w:cs="Times New Roman"/>
                <w:szCs w:val="22"/>
              </w:rPr>
              <w:t>340,077</w:t>
            </w:r>
          </w:p>
        </w:tc>
      </w:tr>
      <w:tr w:rsidR="009647E5" w:rsidRPr="00D51C0C" w:rsidTr="00790A64">
        <w:tc>
          <w:tcPr>
            <w:tcW w:w="3351" w:type="dxa"/>
            <w:vAlign w:val="bottom"/>
          </w:tcPr>
          <w:p w:rsidR="009647E5" w:rsidRPr="00D51C0C" w:rsidRDefault="009647E5" w:rsidP="002E5C7C">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i/>
                <w:iCs/>
                <w:szCs w:val="22"/>
              </w:rPr>
              <w:t>Less</w:t>
            </w:r>
            <w:r w:rsidRPr="00D51C0C">
              <w:rPr>
                <w:rFonts w:ascii="Times New Roman" w:hAnsi="Times New Roman" w:cs="Times New Roman"/>
                <w:szCs w:val="22"/>
              </w:rPr>
              <w:t xml:space="preserve"> current portion of long-</w:t>
            </w:r>
          </w:p>
        </w:tc>
        <w:tc>
          <w:tcPr>
            <w:tcW w:w="1417" w:type="dxa"/>
          </w:tcPr>
          <w:p w:rsidR="009647E5" w:rsidRPr="00D51C0C" w:rsidRDefault="009647E5" w:rsidP="00790A64">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D51C0C" w:rsidRDefault="009647E5" w:rsidP="002E5C7C">
            <w:pPr>
              <w:tabs>
                <w:tab w:val="decimal" w:pos="1039"/>
              </w:tabs>
              <w:spacing w:after="0" w:line="240" w:lineRule="atLeast"/>
              <w:ind w:left="-108" w:right="-108"/>
              <w:jc w:val="both"/>
              <w:rPr>
                <w:rFonts w:ascii="Times New Roman" w:hAnsi="Times New Roman" w:cs="Times New Roman"/>
                <w:szCs w:val="22"/>
              </w:rPr>
            </w:pP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9647E5" w:rsidRPr="00D51C0C" w:rsidRDefault="009647E5" w:rsidP="00790A64">
            <w:pPr>
              <w:tabs>
                <w:tab w:val="decimal" w:pos="1074"/>
              </w:tabs>
              <w:spacing w:after="0" w:line="240" w:lineRule="atLeast"/>
              <w:ind w:left="-108" w:right="-108"/>
              <w:rPr>
                <w:rFonts w:ascii="Times New Roman" w:hAnsi="Times New Roman" w:cs="Times New Roman"/>
                <w:szCs w:val="22"/>
                <w:cs/>
              </w:rPr>
            </w:pP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D51C0C" w:rsidRDefault="009647E5" w:rsidP="002E5C7C">
            <w:pPr>
              <w:tabs>
                <w:tab w:val="decimal" w:pos="1078"/>
              </w:tabs>
              <w:spacing w:after="0" w:line="240" w:lineRule="atLeast"/>
              <w:ind w:left="-108" w:right="-108"/>
              <w:jc w:val="both"/>
              <w:rPr>
                <w:rFonts w:ascii="Times New Roman" w:hAnsi="Times New Roman" w:cs="Times New Roman"/>
                <w:szCs w:val="22"/>
              </w:rPr>
            </w:pPr>
          </w:p>
        </w:tc>
      </w:tr>
      <w:tr w:rsidR="009647E5" w:rsidRPr="00D51C0C" w:rsidTr="00790A64">
        <w:tc>
          <w:tcPr>
            <w:tcW w:w="3351" w:type="dxa"/>
            <w:vAlign w:val="bottom"/>
          </w:tcPr>
          <w:p w:rsidR="009647E5" w:rsidRPr="00D51C0C" w:rsidRDefault="009647E5" w:rsidP="001F04CF">
            <w:pPr>
              <w:tabs>
                <w:tab w:val="left" w:pos="405"/>
              </w:tabs>
              <w:spacing w:after="0" w:line="240" w:lineRule="atLeast"/>
              <w:ind w:left="522" w:right="-25"/>
              <w:jc w:val="thaiDistribute"/>
              <w:rPr>
                <w:rFonts w:ascii="Times New Roman" w:hAnsi="Times New Roman" w:cs="Times New Roman"/>
                <w:szCs w:val="22"/>
              </w:rPr>
            </w:pPr>
            <w:r w:rsidRPr="00D51C0C">
              <w:rPr>
                <w:rFonts w:ascii="Times New Roman" w:hAnsi="Times New Roman" w:cs="Times New Roman"/>
                <w:szCs w:val="22"/>
              </w:rPr>
              <w:t xml:space="preserve">        term loans</w:t>
            </w:r>
          </w:p>
        </w:tc>
        <w:tc>
          <w:tcPr>
            <w:tcW w:w="1417" w:type="dxa"/>
            <w:tcBorders>
              <w:bottom w:val="single" w:sz="4" w:space="0" w:color="auto"/>
            </w:tcBorders>
          </w:tcPr>
          <w:p w:rsidR="009647E5" w:rsidRPr="00D51C0C" w:rsidRDefault="008A0A92" w:rsidP="00790A64">
            <w:pPr>
              <w:tabs>
                <w:tab w:val="decimal" w:pos="1026"/>
              </w:tabs>
              <w:spacing w:after="0" w:line="240" w:lineRule="atLeast"/>
              <w:ind w:left="-108" w:right="-108"/>
              <w:jc w:val="both"/>
              <w:rPr>
                <w:rFonts w:ascii="Times New Roman" w:hAnsi="Times New Roman" w:cs="Times New Roman"/>
                <w:szCs w:val="22"/>
                <w:cs/>
              </w:rPr>
            </w:pPr>
            <w:r w:rsidRPr="00D51C0C">
              <w:rPr>
                <w:rFonts w:ascii="Times New Roman" w:hAnsi="Times New Roman" w:cs="Times New Roman"/>
                <w:szCs w:val="22"/>
              </w:rPr>
              <w:t>(158,831)</w:t>
            </w:r>
          </w:p>
        </w:tc>
        <w:tc>
          <w:tcPr>
            <w:tcW w:w="270"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9647E5" w:rsidRPr="00D51C0C" w:rsidRDefault="00D825AB" w:rsidP="002E5C7C">
            <w:pPr>
              <w:tabs>
                <w:tab w:val="decimal" w:pos="1039"/>
              </w:tabs>
              <w:spacing w:after="0" w:line="240" w:lineRule="atLeast"/>
              <w:ind w:left="-108" w:right="-108"/>
              <w:jc w:val="both"/>
              <w:rPr>
                <w:rFonts w:ascii="Times New Roman" w:hAnsi="Times New Roman" w:cs="Times New Roman"/>
                <w:szCs w:val="22"/>
              </w:rPr>
            </w:pPr>
            <w:r w:rsidRPr="00D51C0C">
              <w:rPr>
                <w:rFonts w:ascii="Times New Roman" w:hAnsi="Times New Roman" w:cs="Times New Roman"/>
                <w:szCs w:val="22"/>
              </w:rPr>
              <w:t>(158,380</w:t>
            </w:r>
            <w:r w:rsidR="009647E5" w:rsidRPr="00D51C0C">
              <w:rPr>
                <w:rFonts w:ascii="Times New Roman" w:hAnsi="Times New Roman" w:cs="Times New Roman"/>
                <w:szCs w:val="22"/>
              </w:rPr>
              <w:t>)</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9647E5" w:rsidRPr="00D51C0C" w:rsidRDefault="008A0A92" w:rsidP="00790A64">
            <w:pPr>
              <w:tabs>
                <w:tab w:val="decimal" w:pos="1074"/>
              </w:tabs>
              <w:spacing w:after="0" w:line="240" w:lineRule="atLeast"/>
              <w:ind w:left="-108" w:right="-108"/>
              <w:rPr>
                <w:rFonts w:ascii="Times New Roman" w:hAnsi="Times New Roman" w:cs="Times New Roman"/>
                <w:szCs w:val="22"/>
                <w:cs/>
              </w:rPr>
            </w:pPr>
            <w:r w:rsidRPr="00D51C0C">
              <w:rPr>
                <w:rFonts w:ascii="Times New Roman" w:hAnsi="Times New Roman" w:cs="Times New Roman"/>
                <w:szCs w:val="22"/>
              </w:rPr>
              <w:t>(158,831)</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9647E5" w:rsidRPr="00D51C0C" w:rsidRDefault="009647E5" w:rsidP="00D078FD">
            <w:pPr>
              <w:tabs>
                <w:tab w:val="decimal" w:pos="1078"/>
              </w:tabs>
              <w:spacing w:after="0" w:line="240" w:lineRule="atLeast"/>
              <w:ind w:left="-108" w:right="-108"/>
              <w:jc w:val="both"/>
              <w:rPr>
                <w:rFonts w:ascii="Times New Roman" w:hAnsi="Times New Roman" w:cs="Times New Roman"/>
                <w:szCs w:val="22"/>
              </w:rPr>
            </w:pPr>
            <w:r w:rsidRPr="00D51C0C">
              <w:rPr>
                <w:rFonts w:ascii="Times New Roman" w:hAnsi="Times New Roman" w:cs="Times New Roman"/>
                <w:szCs w:val="22"/>
              </w:rPr>
              <w:t>(</w:t>
            </w:r>
            <w:r w:rsidR="00D825AB" w:rsidRPr="00D51C0C">
              <w:rPr>
                <w:rFonts w:ascii="Times New Roman" w:hAnsi="Times New Roman" w:cs="Times New Roman"/>
                <w:szCs w:val="22"/>
              </w:rPr>
              <w:t>147,820</w:t>
            </w:r>
            <w:r w:rsidRPr="00D51C0C">
              <w:rPr>
                <w:rFonts w:ascii="Times New Roman" w:hAnsi="Times New Roman" w:cs="Times New Roman"/>
                <w:szCs w:val="22"/>
              </w:rPr>
              <w:t>)</w:t>
            </w:r>
          </w:p>
        </w:tc>
      </w:tr>
      <w:tr w:rsidR="009647E5" w:rsidRPr="00D51C0C" w:rsidTr="00790A64">
        <w:tc>
          <w:tcPr>
            <w:tcW w:w="3351" w:type="dxa"/>
            <w:vAlign w:val="bottom"/>
          </w:tcPr>
          <w:p w:rsidR="009647E5" w:rsidRPr="00D51C0C" w:rsidRDefault="009647E5" w:rsidP="001F04CF">
            <w:pPr>
              <w:tabs>
                <w:tab w:val="left" w:pos="405"/>
              </w:tabs>
              <w:spacing w:after="0" w:line="240" w:lineRule="atLeast"/>
              <w:ind w:left="522" w:right="-25"/>
              <w:jc w:val="thaiDistribute"/>
              <w:rPr>
                <w:rFonts w:ascii="Times New Roman" w:hAnsi="Times New Roman" w:cs="Times New Roman"/>
                <w:b/>
                <w:bCs/>
                <w:szCs w:val="22"/>
                <w:cs/>
              </w:rPr>
            </w:pPr>
            <w:r w:rsidRPr="00D51C0C">
              <w:rPr>
                <w:rFonts w:ascii="Times New Roman" w:hAnsi="Times New Roman" w:cs="Times New Roman"/>
                <w:b/>
                <w:bCs/>
                <w:szCs w:val="22"/>
              </w:rPr>
              <w:t>Net</w:t>
            </w:r>
          </w:p>
        </w:tc>
        <w:tc>
          <w:tcPr>
            <w:tcW w:w="1417" w:type="dxa"/>
            <w:tcBorders>
              <w:top w:val="single" w:sz="4" w:space="0" w:color="auto"/>
              <w:bottom w:val="double" w:sz="4" w:space="0" w:color="auto"/>
            </w:tcBorders>
          </w:tcPr>
          <w:p w:rsidR="009647E5" w:rsidRPr="00D51C0C" w:rsidRDefault="008A0A92" w:rsidP="00790A64">
            <w:pPr>
              <w:tabs>
                <w:tab w:val="decimal" w:pos="1026"/>
              </w:tabs>
              <w:spacing w:after="0" w:line="240" w:lineRule="atLeast"/>
              <w:ind w:left="-108" w:right="-108"/>
              <w:jc w:val="both"/>
              <w:rPr>
                <w:rFonts w:ascii="Times New Roman" w:hAnsi="Times New Roman" w:cs="Times New Roman"/>
                <w:b/>
                <w:bCs/>
                <w:szCs w:val="22"/>
              </w:rPr>
            </w:pPr>
            <w:r w:rsidRPr="00D51C0C">
              <w:rPr>
                <w:rFonts w:ascii="Times New Roman" w:hAnsi="Times New Roman" w:cs="Times New Roman"/>
                <w:b/>
                <w:bCs/>
                <w:szCs w:val="22"/>
              </w:rPr>
              <w:t>164,189</w:t>
            </w:r>
          </w:p>
        </w:tc>
        <w:tc>
          <w:tcPr>
            <w:tcW w:w="270"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9647E5" w:rsidRPr="00D51C0C" w:rsidRDefault="00D825AB" w:rsidP="002E5C7C">
            <w:pPr>
              <w:tabs>
                <w:tab w:val="decimal" w:pos="1039"/>
              </w:tabs>
              <w:spacing w:after="0" w:line="240" w:lineRule="atLeast"/>
              <w:ind w:left="-108" w:right="-108"/>
              <w:jc w:val="both"/>
              <w:rPr>
                <w:rFonts w:ascii="Times New Roman" w:hAnsi="Times New Roman" w:cs="Times New Roman"/>
                <w:b/>
                <w:bCs/>
                <w:szCs w:val="22"/>
              </w:rPr>
            </w:pPr>
            <w:r w:rsidRPr="00D51C0C">
              <w:rPr>
                <w:rFonts w:ascii="Times New Roman" w:hAnsi="Times New Roman" w:cs="Times New Roman"/>
                <w:b/>
                <w:bCs/>
                <w:szCs w:val="22"/>
              </w:rPr>
              <w:t>196,783</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9647E5" w:rsidRPr="00D51C0C" w:rsidRDefault="008A0A92" w:rsidP="00790A64">
            <w:pPr>
              <w:tabs>
                <w:tab w:val="decimal" w:pos="1074"/>
              </w:tabs>
              <w:spacing w:after="0" w:line="240" w:lineRule="atLeast"/>
              <w:ind w:left="-108" w:right="-108"/>
              <w:rPr>
                <w:rFonts w:ascii="Times New Roman" w:hAnsi="Times New Roman" w:cs="Times New Roman"/>
                <w:b/>
                <w:bCs/>
                <w:szCs w:val="22"/>
              </w:rPr>
            </w:pPr>
            <w:r w:rsidRPr="00D51C0C">
              <w:rPr>
                <w:rFonts w:ascii="Times New Roman" w:hAnsi="Times New Roman" w:cs="Times New Roman"/>
                <w:b/>
                <w:bCs/>
                <w:szCs w:val="22"/>
              </w:rPr>
              <w:t>164,189</w:t>
            </w:r>
          </w:p>
        </w:tc>
        <w:tc>
          <w:tcPr>
            <w:tcW w:w="236" w:type="dxa"/>
          </w:tcPr>
          <w:p w:rsidR="009647E5" w:rsidRPr="00D51C0C"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9647E5" w:rsidRPr="00D51C0C" w:rsidRDefault="00D078FD" w:rsidP="002E5C7C">
            <w:pPr>
              <w:tabs>
                <w:tab w:val="decimal" w:pos="1078"/>
              </w:tabs>
              <w:spacing w:after="0" w:line="240" w:lineRule="atLeast"/>
              <w:ind w:left="-108" w:right="-108"/>
              <w:jc w:val="both"/>
              <w:rPr>
                <w:rFonts w:ascii="Times New Roman" w:hAnsi="Times New Roman" w:cs="Times New Roman"/>
                <w:b/>
                <w:bCs/>
                <w:szCs w:val="22"/>
              </w:rPr>
            </w:pPr>
            <w:r w:rsidRPr="00D51C0C">
              <w:rPr>
                <w:rFonts w:ascii="Times New Roman" w:hAnsi="Times New Roman" w:cs="Times New Roman"/>
                <w:b/>
                <w:bCs/>
                <w:szCs w:val="22"/>
              </w:rPr>
              <w:t>19</w:t>
            </w:r>
            <w:r w:rsidR="00D825AB" w:rsidRPr="00D51C0C">
              <w:rPr>
                <w:rFonts w:ascii="Times New Roman" w:hAnsi="Times New Roman" w:cs="Times New Roman"/>
                <w:b/>
                <w:bCs/>
                <w:szCs w:val="22"/>
              </w:rPr>
              <w:t>2,257</w:t>
            </w:r>
          </w:p>
        </w:tc>
      </w:tr>
    </w:tbl>
    <w:p w:rsidR="002E5C7C" w:rsidRPr="00D51C0C" w:rsidRDefault="002E5C7C" w:rsidP="00B54BD9">
      <w:pPr>
        <w:tabs>
          <w:tab w:val="left" w:pos="567"/>
          <w:tab w:val="left" w:pos="4820"/>
        </w:tabs>
        <w:spacing w:after="0" w:line="240" w:lineRule="atLeast"/>
        <w:ind w:left="540" w:right="-25"/>
        <w:jc w:val="thaiDistribute"/>
        <w:rPr>
          <w:rFonts w:ascii="Times New Roman" w:hAnsi="Times New Roman" w:cs="Times New Roman"/>
          <w:szCs w:val="22"/>
        </w:rPr>
      </w:pPr>
    </w:p>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51C0C">
        <w:rPr>
          <w:rFonts w:ascii="Times New Roman" w:hAnsi="Times New Roman" w:cs="Times New Roman"/>
          <w:sz w:val="22"/>
          <w:szCs w:val="22"/>
        </w:rPr>
        <w:t>Movement of long-term loans</w:t>
      </w:r>
      <w:r w:rsidR="007C20F9" w:rsidRPr="00D51C0C">
        <w:rPr>
          <w:rFonts w:ascii="Times New Roman" w:hAnsi="Times New Roman" w:cs="Times New Roman"/>
          <w:sz w:val="22"/>
          <w:szCs w:val="22"/>
        </w:rPr>
        <w:t xml:space="preserve"> for the </w:t>
      </w:r>
      <w:r w:rsidR="00790A64" w:rsidRPr="00D51C0C">
        <w:rPr>
          <w:rFonts w:ascii="Times New Roman" w:hAnsi="Times New Roman" w:cs="Times New Roman"/>
          <w:sz w:val="22"/>
          <w:szCs w:val="22"/>
        </w:rPr>
        <w:t>nine</w:t>
      </w:r>
      <w:r w:rsidRPr="00D51C0C">
        <w:rPr>
          <w:rFonts w:ascii="Times New Roman" w:hAnsi="Times New Roman" w:cs="Times New Roman"/>
          <w:sz w:val="22"/>
          <w:szCs w:val="22"/>
        </w:rPr>
        <w:t>-month period ended 3</w:t>
      </w:r>
      <w:r w:rsidR="007C20F9" w:rsidRPr="00D51C0C">
        <w:rPr>
          <w:rFonts w:ascii="Times New Roman" w:hAnsi="Times New Roman" w:cs="Times New Roman"/>
          <w:sz w:val="22"/>
          <w:szCs w:val="22"/>
        </w:rPr>
        <w:t xml:space="preserve">0 </w:t>
      </w:r>
      <w:r w:rsidR="00790A64"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w:t>
      </w:r>
      <w:proofErr w:type="gramStart"/>
      <w:r w:rsidRPr="00D51C0C">
        <w:rPr>
          <w:rFonts w:ascii="Times New Roman" w:hAnsi="Times New Roman" w:cs="Times New Roman"/>
          <w:sz w:val="22"/>
          <w:szCs w:val="22"/>
        </w:rPr>
        <w:t>were</w:t>
      </w:r>
      <w:proofErr w:type="gramEnd"/>
      <w:r w:rsidRPr="00D51C0C">
        <w:rPr>
          <w:rFonts w:ascii="Times New Roman" w:hAnsi="Times New Roman" w:cs="Times New Roman"/>
          <w:sz w:val="22"/>
          <w:szCs w:val="22"/>
        </w:rPr>
        <w:t xml:space="preserve"> as follows: </w:t>
      </w:r>
    </w:p>
    <w:p w:rsidR="00AC02D8" w:rsidRPr="00D51C0C"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E91539" w:rsidRPr="00D51C0C" w:rsidTr="001E015D">
        <w:tc>
          <w:tcPr>
            <w:tcW w:w="3352" w:type="dxa"/>
          </w:tcPr>
          <w:p w:rsidR="00E91539" w:rsidRPr="00D51C0C" w:rsidRDefault="00E91539" w:rsidP="001E015D">
            <w:pPr>
              <w:spacing w:after="0" w:line="240" w:lineRule="atLeast"/>
              <w:ind w:left="522" w:right="-25"/>
              <w:jc w:val="thaiDistribute"/>
              <w:rPr>
                <w:rFonts w:ascii="Times New Roman" w:hAnsi="Times New Roman" w:cs="Times New Roman"/>
                <w:szCs w:val="22"/>
              </w:rPr>
            </w:pPr>
          </w:p>
        </w:tc>
        <w:tc>
          <w:tcPr>
            <w:tcW w:w="2911" w:type="dxa"/>
            <w:gridSpan w:val="3"/>
          </w:tcPr>
          <w:p w:rsidR="00E91539" w:rsidRPr="00D51C0C" w:rsidRDefault="00E91539" w:rsidP="001E015D">
            <w:pPr>
              <w:spacing w:after="0" w:line="240" w:lineRule="atLeast"/>
              <w:ind w:left="-54"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E91539" w:rsidRPr="00D51C0C" w:rsidRDefault="00E91539" w:rsidP="001E015D">
            <w:pPr>
              <w:spacing w:after="0" w:line="240" w:lineRule="atLeast"/>
              <w:ind w:left="-54" w:right="-25"/>
              <w:jc w:val="center"/>
              <w:rPr>
                <w:rFonts w:ascii="Times New Roman" w:hAnsi="Times New Roman" w:cs="Times New Roman"/>
                <w:b/>
                <w:bCs/>
                <w:szCs w:val="22"/>
                <w:cs/>
              </w:rPr>
            </w:pPr>
            <w:r w:rsidRPr="00D51C0C">
              <w:rPr>
                <w:rFonts w:ascii="Times New Roman" w:hAnsi="Times New Roman" w:cs="Times New Roman"/>
                <w:b/>
                <w:bCs/>
                <w:szCs w:val="22"/>
              </w:rPr>
              <w:t>financial statements</w:t>
            </w:r>
          </w:p>
        </w:tc>
        <w:tc>
          <w:tcPr>
            <w:tcW w:w="268" w:type="dxa"/>
          </w:tcPr>
          <w:p w:rsidR="00E91539" w:rsidRPr="00D51C0C" w:rsidRDefault="00E91539" w:rsidP="001E015D">
            <w:pPr>
              <w:spacing w:after="0" w:line="240" w:lineRule="atLeast"/>
              <w:ind w:left="-54" w:right="-25"/>
              <w:jc w:val="center"/>
              <w:rPr>
                <w:rFonts w:ascii="Times New Roman" w:hAnsi="Times New Roman" w:cs="Times New Roman"/>
                <w:b/>
                <w:bCs/>
                <w:szCs w:val="22"/>
              </w:rPr>
            </w:pPr>
          </w:p>
        </w:tc>
        <w:tc>
          <w:tcPr>
            <w:tcW w:w="2952" w:type="dxa"/>
            <w:gridSpan w:val="3"/>
          </w:tcPr>
          <w:p w:rsidR="00E91539" w:rsidRPr="00D51C0C" w:rsidRDefault="00E91539" w:rsidP="001E015D">
            <w:pPr>
              <w:spacing w:after="0" w:line="240" w:lineRule="atLeast"/>
              <w:ind w:left="-78" w:right="-25"/>
              <w:jc w:val="center"/>
              <w:rPr>
                <w:rFonts w:ascii="Times New Roman" w:hAnsi="Times New Roman" w:cs="Times New Roman"/>
                <w:b/>
                <w:bCs/>
                <w:szCs w:val="22"/>
              </w:rPr>
            </w:pPr>
            <w:r w:rsidRPr="00D51C0C">
              <w:rPr>
                <w:rFonts w:ascii="Times New Roman" w:hAnsi="Times New Roman" w:cs="Times New Roman"/>
                <w:b/>
                <w:bCs/>
                <w:szCs w:val="22"/>
              </w:rPr>
              <w:t>Separate</w:t>
            </w:r>
          </w:p>
          <w:p w:rsidR="00E91539" w:rsidRPr="00D51C0C" w:rsidRDefault="00E91539" w:rsidP="001E015D">
            <w:pPr>
              <w:spacing w:after="0" w:line="240" w:lineRule="atLeast"/>
              <w:ind w:left="-78" w:right="-25"/>
              <w:jc w:val="center"/>
              <w:rPr>
                <w:rFonts w:ascii="Times New Roman" w:hAnsi="Times New Roman" w:cs="Times New Roman"/>
                <w:b/>
                <w:bCs/>
                <w:szCs w:val="22"/>
                <w:cs/>
              </w:rPr>
            </w:pPr>
            <w:r w:rsidRPr="00D51C0C">
              <w:rPr>
                <w:rFonts w:ascii="Times New Roman" w:hAnsi="Times New Roman" w:cs="Times New Roman"/>
                <w:b/>
                <w:bCs/>
                <w:szCs w:val="22"/>
              </w:rPr>
              <w:t>financial statements</w:t>
            </w:r>
          </w:p>
        </w:tc>
      </w:tr>
      <w:tr w:rsidR="00E91539" w:rsidRPr="00D51C0C" w:rsidTr="001E015D">
        <w:tc>
          <w:tcPr>
            <w:tcW w:w="3352" w:type="dxa"/>
          </w:tcPr>
          <w:p w:rsidR="00E91539" w:rsidRPr="00D51C0C" w:rsidRDefault="00E91539" w:rsidP="001E015D">
            <w:pPr>
              <w:spacing w:after="0" w:line="240" w:lineRule="atLeast"/>
              <w:ind w:left="522" w:right="-25"/>
              <w:jc w:val="thaiDistribute"/>
              <w:rPr>
                <w:rFonts w:ascii="Times New Roman" w:hAnsi="Times New Roman" w:cs="Times New Roman"/>
                <w:szCs w:val="22"/>
              </w:rPr>
            </w:pPr>
          </w:p>
        </w:tc>
        <w:tc>
          <w:tcPr>
            <w:tcW w:w="1316" w:type="dxa"/>
          </w:tcPr>
          <w:p w:rsidR="00E91539" w:rsidRPr="00D51C0C" w:rsidRDefault="00E91539" w:rsidP="001E015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68" w:type="dxa"/>
          </w:tcPr>
          <w:p w:rsidR="00E91539" w:rsidRPr="00D51C0C" w:rsidRDefault="00E91539" w:rsidP="001E015D">
            <w:pPr>
              <w:spacing w:after="0" w:line="240" w:lineRule="atLeast"/>
              <w:ind w:right="-25"/>
              <w:jc w:val="center"/>
              <w:rPr>
                <w:rFonts w:ascii="Times New Roman" w:hAnsi="Times New Roman" w:cs="Times New Roman"/>
                <w:b/>
                <w:szCs w:val="22"/>
              </w:rPr>
            </w:pPr>
          </w:p>
        </w:tc>
        <w:tc>
          <w:tcPr>
            <w:tcW w:w="1327" w:type="dxa"/>
          </w:tcPr>
          <w:p w:rsidR="00E91539" w:rsidRPr="00D51C0C" w:rsidRDefault="00E91539" w:rsidP="001E015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68" w:type="dxa"/>
          </w:tcPr>
          <w:p w:rsidR="00E91539" w:rsidRPr="00D51C0C" w:rsidRDefault="00E91539" w:rsidP="001E015D">
            <w:pPr>
              <w:spacing w:after="0" w:line="240" w:lineRule="atLeast"/>
              <w:ind w:right="-25"/>
              <w:jc w:val="center"/>
              <w:rPr>
                <w:rFonts w:ascii="Times New Roman" w:hAnsi="Times New Roman" w:cs="Times New Roman"/>
                <w:b/>
                <w:szCs w:val="22"/>
              </w:rPr>
            </w:pPr>
          </w:p>
        </w:tc>
        <w:tc>
          <w:tcPr>
            <w:tcW w:w="1286" w:type="dxa"/>
          </w:tcPr>
          <w:p w:rsidR="00E91539" w:rsidRPr="00D51C0C" w:rsidRDefault="00E91539" w:rsidP="001E015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68" w:type="dxa"/>
          </w:tcPr>
          <w:p w:rsidR="00E91539" w:rsidRPr="00D51C0C" w:rsidRDefault="00E91539" w:rsidP="001E015D">
            <w:pPr>
              <w:spacing w:after="0" w:line="240" w:lineRule="atLeast"/>
              <w:ind w:right="-25"/>
              <w:jc w:val="center"/>
              <w:rPr>
                <w:rFonts w:ascii="Times New Roman" w:hAnsi="Times New Roman" w:cs="Times New Roman"/>
                <w:b/>
                <w:szCs w:val="22"/>
              </w:rPr>
            </w:pPr>
          </w:p>
        </w:tc>
        <w:tc>
          <w:tcPr>
            <w:tcW w:w="1398" w:type="dxa"/>
          </w:tcPr>
          <w:p w:rsidR="00E91539" w:rsidRPr="00D51C0C" w:rsidRDefault="00E91539" w:rsidP="001E015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E91539" w:rsidRPr="00D51C0C" w:rsidTr="001E015D">
        <w:tc>
          <w:tcPr>
            <w:tcW w:w="3352" w:type="dxa"/>
          </w:tcPr>
          <w:p w:rsidR="00E91539" w:rsidRPr="00D51C0C" w:rsidRDefault="00E91539" w:rsidP="001E015D">
            <w:pPr>
              <w:spacing w:after="0" w:line="240" w:lineRule="atLeast"/>
              <w:ind w:left="522" w:right="-25"/>
              <w:jc w:val="thaiDistribute"/>
              <w:rPr>
                <w:rFonts w:ascii="Times New Roman" w:hAnsi="Times New Roman" w:cs="Times New Roman"/>
                <w:szCs w:val="22"/>
              </w:rPr>
            </w:pPr>
          </w:p>
        </w:tc>
        <w:tc>
          <w:tcPr>
            <w:tcW w:w="6131" w:type="dxa"/>
            <w:gridSpan w:val="7"/>
          </w:tcPr>
          <w:p w:rsidR="00E91539" w:rsidRPr="00D51C0C" w:rsidRDefault="00E91539" w:rsidP="001E015D">
            <w:pPr>
              <w:spacing w:after="0" w:line="240" w:lineRule="atLeast"/>
              <w:ind w:right="-25"/>
              <w:jc w:val="center"/>
              <w:rPr>
                <w:rFonts w:ascii="Times New Roman" w:hAnsi="Times New Roman" w:cs="Times New Roman"/>
                <w:i/>
                <w:iCs/>
                <w:szCs w:val="22"/>
              </w:rPr>
            </w:pPr>
            <w:r w:rsidRPr="00D51C0C">
              <w:rPr>
                <w:rFonts w:ascii="Times New Roman" w:hAnsi="Times New Roman" w:cs="Times New Roman"/>
                <w:i/>
                <w:iCs/>
                <w:szCs w:val="22"/>
              </w:rPr>
              <w:t>(in thousand Baht)</w:t>
            </w:r>
          </w:p>
        </w:tc>
      </w:tr>
      <w:tr w:rsidR="007C20F9" w:rsidRPr="00D51C0C" w:rsidTr="001E015D">
        <w:tc>
          <w:tcPr>
            <w:tcW w:w="3352" w:type="dxa"/>
          </w:tcPr>
          <w:p w:rsidR="007C20F9" w:rsidRPr="00D51C0C" w:rsidRDefault="007C20F9" w:rsidP="001E015D">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At 1 January</w:t>
            </w:r>
          </w:p>
        </w:tc>
        <w:tc>
          <w:tcPr>
            <w:tcW w:w="1316" w:type="dxa"/>
          </w:tcPr>
          <w:p w:rsidR="007C20F9" w:rsidRPr="00D51C0C" w:rsidRDefault="0044285A" w:rsidP="005636DF">
            <w:pPr>
              <w:pStyle w:val="acctfourfigures"/>
              <w:tabs>
                <w:tab w:val="clear" w:pos="765"/>
                <w:tab w:val="decimal" w:pos="1025"/>
              </w:tabs>
              <w:spacing w:line="240" w:lineRule="atLeast"/>
              <w:ind w:right="11"/>
              <w:rPr>
                <w:szCs w:val="22"/>
                <w:lang w:val="en-US" w:bidi="th-TH"/>
              </w:rPr>
            </w:pPr>
            <w:r w:rsidRPr="00D51C0C">
              <w:rPr>
                <w:szCs w:val="22"/>
                <w:lang w:val="en-US" w:bidi="th-TH"/>
              </w:rPr>
              <w:t>355,163</w:t>
            </w:r>
          </w:p>
        </w:tc>
        <w:tc>
          <w:tcPr>
            <w:tcW w:w="268" w:type="dxa"/>
          </w:tcPr>
          <w:p w:rsidR="007C20F9" w:rsidRPr="00D51C0C" w:rsidRDefault="007C20F9" w:rsidP="001E015D">
            <w:pPr>
              <w:tabs>
                <w:tab w:val="decimal" w:pos="882"/>
              </w:tabs>
              <w:spacing w:after="0" w:line="240" w:lineRule="atLeast"/>
              <w:ind w:right="48"/>
              <w:rPr>
                <w:rFonts w:ascii="Times New Roman" w:hAnsi="Times New Roman" w:cs="Times New Roman"/>
                <w:szCs w:val="22"/>
              </w:rPr>
            </w:pPr>
          </w:p>
        </w:tc>
        <w:tc>
          <w:tcPr>
            <w:tcW w:w="1327" w:type="dxa"/>
          </w:tcPr>
          <w:p w:rsidR="007C20F9" w:rsidRPr="00D51C0C" w:rsidRDefault="007C20F9" w:rsidP="00AD2625">
            <w:pPr>
              <w:pStyle w:val="acctfourfigures"/>
              <w:tabs>
                <w:tab w:val="clear" w:pos="765"/>
                <w:tab w:val="decimal" w:pos="900"/>
              </w:tabs>
              <w:spacing w:line="240" w:lineRule="atLeast"/>
              <w:ind w:left="8" w:right="11"/>
              <w:jc w:val="both"/>
              <w:rPr>
                <w:szCs w:val="22"/>
                <w:lang w:val="en-US" w:bidi="th-TH"/>
              </w:rPr>
            </w:pPr>
            <w:r w:rsidRPr="00D51C0C">
              <w:rPr>
                <w:szCs w:val="22"/>
                <w:lang w:val="en-US" w:bidi="th-TH"/>
              </w:rPr>
              <w:t>347,882</w:t>
            </w:r>
          </w:p>
        </w:tc>
        <w:tc>
          <w:tcPr>
            <w:tcW w:w="268" w:type="dxa"/>
          </w:tcPr>
          <w:p w:rsidR="007C20F9" w:rsidRPr="00D51C0C" w:rsidRDefault="007C20F9" w:rsidP="001E015D">
            <w:pPr>
              <w:tabs>
                <w:tab w:val="decimal" w:pos="882"/>
              </w:tabs>
              <w:spacing w:after="0" w:line="240" w:lineRule="atLeast"/>
              <w:ind w:right="-45"/>
              <w:rPr>
                <w:rFonts w:ascii="Times New Roman" w:hAnsi="Times New Roman" w:cs="Times New Roman"/>
                <w:szCs w:val="22"/>
              </w:rPr>
            </w:pPr>
          </w:p>
        </w:tc>
        <w:tc>
          <w:tcPr>
            <w:tcW w:w="1286" w:type="dxa"/>
          </w:tcPr>
          <w:p w:rsidR="007C20F9" w:rsidRPr="00D51C0C" w:rsidRDefault="0044285A" w:rsidP="008A0A92">
            <w:pPr>
              <w:pStyle w:val="acctfourfigures"/>
              <w:tabs>
                <w:tab w:val="clear" w:pos="765"/>
                <w:tab w:val="decimal" w:pos="900"/>
              </w:tabs>
              <w:spacing w:line="240" w:lineRule="atLeast"/>
              <w:ind w:left="0" w:right="11"/>
              <w:rPr>
                <w:szCs w:val="22"/>
                <w:lang w:val="en-US" w:bidi="th-TH"/>
              </w:rPr>
            </w:pPr>
            <w:r w:rsidRPr="00D51C0C">
              <w:rPr>
                <w:szCs w:val="22"/>
                <w:lang w:val="en-US" w:bidi="th-TH"/>
              </w:rPr>
              <w:t>340,077</w:t>
            </w:r>
          </w:p>
        </w:tc>
        <w:tc>
          <w:tcPr>
            <w:tcW w:w="268" w:type="dxa"/>
          </w:tcPr>
          <w:p w:rsidR="007C20F9" w:rsidRPr="00D51C0C" w:rsidRDefault="007C20F9" w:rsidP="001E015D">
            <w:pPr>
              <w:tabs>
                <w:tab w:val="decimal" w:pos="882"/>
              </w:tabs>
              <w:spacing w:after="0" w:line="240" w:lineRule="atLeast"/>
              <w:ind w:right="-45"/>
              <w:rPr>
                <w:rFonts w:ascii="Times New Roman" w:hAnsi="Times New Roman" w:cs="Times New Roman"/>
                <w:szCs w:val="22"/>
              </w:rPr>
            </w:pPr>
          </w:p>
        </w:tc>
        <w:tc>
          <w:tcPr>
            <w:tcW w:w="1398" w:type="dxa"/>
          </w:tcPr>
          <w:p w:rsidR="007C20F9" w:rsidRPr="00D51C0C" w:rsidRDefault="00AD2625" w:rsidP="007C20F9">
            <w:pPr>
              <w:pStyle w:val="acctfourfigures"/>
              <w:tabs>
                <w:tab w:val="clear" w:pos="765"/>
                <w:tab w:val="decimal" w:pos="900"/>
              </w:tabs>
              <w:spacing w:line="240" w:lineRule="atLeast"/>
              <w:ind w:right="11"/>
              <w:rPr>
                <w:szCs w:val="22"/>
                <w:lang w:val="en-US" w:bidi="th-TH"/>
              </w:rPr>
            </w:pPr>
            <w:r w:rsidRPr="00D51C0C">
              <w:rPr>
                <w:szCs w:val="22"/>
                <w:lang w:val="en-US" w:bidi="th-TH"/>
              </w:rPr>
              <w:t>321,285</w:t>
            </w:r>
          </w:p>
        </w:tc>
      </w:tr>
      <w:tr w:rsidR="007C20F9" w:rsidRPr="00D51C0C" w:rsidTr="001E015D">
        <w:tc>
          <w:tcPr>
            <w:tcW w:w="3352" w:type="dxa"/>
          </w:tcPr>
          <w:p w:rsidR="007C20F9" w:rsidRPr="00D51C0C" w:rsidRDefault="007C20F9" w:rsidP="001E015D">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Additions</w:t>
            </w:r>
          </w:p>
        </w:tc>
        <w:tc>
          <w:tcPr>
            <w:tcW w:w="1316" w:type="dxa"/>
            <w:vAlign w:val="bottom"/>
          </w:tcPr>
          <w:p w:rsidR="007C20F9" w:rsidRPr="00D51C0C" w:rsidRDefault="008A0A92" w:rsidP="005636DF">
            <w:pPr>
              <w:pStyle w:val="acctfourfigures"/>
              <w:tabs>
                <w:tab w:val="clear" w:pos="765"/>
                <w:tab w:val="decimal" w:pos="1025"/>
              </w:tabs>
              <w:spacing w:line="240" w:lineRule="atLeast"/>
              <w:ind w:right="11"/>
              <w:rPr>
                <w:szCs w:val="22"/>
                <w:lang w:val="en-US" w:bidi="th-TH"/>
              </w:rPr>
            </w:pPr>
            <w:r w:rsidRPr="00D51C0C">
              <w:rPr>
                <w:szCs w:val="22"/>
                <w:lang w:val="en-US" w:bidi="th-TH"/>
              </w:rPr>
              <w:t>100,000</w:t>
            </w:r>
          </w:p>
        </w:tc>
        <w:tc>
          <w:tcPr>
            <w:tcW w:w="268" w:type="dxa"/>
          </w:tcPr>
          <w:p w:rsidR="007C20F9" w:rsidRPr="00D51C0C" w:rsidRDefault="007C20F9" w:rsidP="001E015D">
            <w:pPr>
              <w:spacing w:after="0" w:line="240" w:lineRule="atLeast"/>
              <w:jc w:val="thaiDistribute"/>
              <w:rPr>
                <w:rFonts w:ascii="Times New Roman" w:hAnsi="Times New Roman" w:cs="Times New Roman"/>
                <w:b/>
                <w:szCs w:val="22"/>
              </w:rPr>
            </w:pPr>
          </w:p>
        </w:tc>
        <w:tc>
          <w:tcPr>
            <w:tcW w:w="1327" w:type="dxa"/>
          </w:tcPr>
          <w:p w:rsidR="007C20F9" w:rsidRPr="00D51C0C" w:rsidRDefault="008A0A92" w:rsidP="00AD2625">
            <w:pPr>
              <w:pStyle w:val="acctfourfigures"/>
              <w:tabs>
                <w:tab w:val="clear" w:pos="765"/>
                <w:tab w:val="decimal" w:pos="900"/>
              </w:tabs>
              <w:spacing w:line="240" w:lineRule="atLeast"/>
              <w:ind w:left="8" w:right="11"/>
              <w:jc w:val="both"/>
              <w:rPr>
                <w:szCs w:val="22"/>
                <w:lang w:val="en-US" w:bidi="th-TH"/>
              </w:rPr>
            </w:pPr>
            <w:r w:rsidRPr="00D51C0C">
              <w:rPr>
                <w:szCs w:val="22"/>
                <w:lang w:val="en-US" w:bidi="th-TH"/>
              </w:rPr>
              <w:t>128,951</w:t>
            </w:r>
          </w:p>
        </w:tc>
        <w:tc>
          <w:tcPr>
            <w:tcW w:w="268" w:type="dxa"/>
          </w:tcPr>
          <w:p w:rsidR="007C20F9" w:rsidRPr="00D51C0C" w:rsidRDefault="007C20F9" w:rsidP="001E015D">
            <w:pPr>
              <w:spacing w:after="0" w:line="240" w:lineRule="atLeast"/>
              <w:jc w:val="thaiDistribute"/>
              <w:rPr>
                <w:rFonts w:ascii="Times New Roman" w:hAnsi="Times New Roman" w:cs="Times New Roman"/>
                <w:b/>
                <w:szCs w:val="22"/>
              </w:rPr>
            </w:pPr>
          </w:p>
        </w:tc>
        <w:tc>
          <w:tcPr>
            <w:tcW w:w="1286" w:type="dxa"/>
            <w:vAlign w:val="bottom"/>
          </w:tcPr>
          <w:p w:rsidR="007C20F9" w:rsidRPr="00D51C0C" w:rsidRDefault="008A0A92" w:rsidP="008A0A92">
            <w:pPr>
              <w:pStyle w:val="acctfourfigures"/>
              <w:tabs>
                <w:tab w:val="clear" w:pos="765"/>
                <w:tab w:val="decimal" w:pos="900"/>
              </w:tabs>
              <w:spacing w:line="240" w:lineRule="atLeast"/>
              <w:ind w:left="0" w:right="11"/>
              <w:rPr>
                <w:szCs w:val="22"/>
                <w:lang w:val="en-US" w:bidi="th-TH"/>
              </w:rPr>
            </w:pPr>
            <w:r w:rsidRPr="00D51C0C">
              <w:rPr>
                <w:szCs w:val="22"/>
                <w:lang w:val="en-US" w:bidi="th-TH"/>
              </w:rPr>
              <w:t>100,000</w:t>
            </w:r>
          </w:p>
        </w:tc>
        <w:tc>
          <w:tcPr>
            <w:tcW w:w="268" w:type="dxa"/>
          </w:tcPr>
          <w:p w:rsidR="007C20F9" w:rsidRPr="00D51C0C" w:rsidRDefault="007C20F9" w:rsidP="001E015D">
            <w:pPr>
              <w:spacing w:after="0" w:line="240" w:lineRule="atLeast"/>
              <w:jc w:val="thaiDistribute"/>
              <w:rPr>
                <w:rFonts w:ascii="Times New Roman" w:hAnsi="Times New Roman" w:cs="Times New Roman"/>
                <w:b/>
                <w:szCs w:val="22"/>
              </w:rPr>
            </w:pPr>
          </w:p>
        </w:tc>
        <w:tc>
          <w:tcPr>
            <w:tcW w:w="1398" w:type="dxa"/>
          </w:tcPr>
          <w:p w:rsidR="007C20F9" w:rsidRPr="00D51C0C" w:rsidRDefault="008A0A92" w:rsidP="007C20F9">
            <w:pPr>
              <w:pStyle w:val="acctfourfigures"/>
              <w:tabs>
                <w:tab w:val="clear" w:pos="765"/>
                <w:tab w:val="decimal" w:pos="900"/>
              </w:tabs>
              <w:spacing w:line="240" w:lineRule="atLeast"/>
              <w:ind w:right="11"/>
              <w:rPr>
                <w:szCs w:val="22"/>
                <w:lang w:val="en-US" w:bidi="th-TH"/>
              </w:rPr>
            </w:pPr>
            <w:r w:rsidRPr="00D51C0C">
              <w:rPr>
                <w:szCs w:val="22"/>
                <w:lang w:val="en-US" w:bidi="th-TH"/>
              </w:rPr>
              <w:t>128,951</w:t>
            </w:r>
          </w:p>
        </w:tc>
      </w:tr>
      <w:tr w:rsidR="00AD2625" w:rsidRPr="00D51C0C" w:rsidTr="001E015D">
        <w:tc>
          <w:tcPr>
            <w:tcW w:w="3352" w:type="dxa"/>
          </w:tcPr>
          <w:p w:rsidR="00AD2625" w:rsidRPr="00D51C0C" w:rsidRDefault="00AD2625" w:rsidP="001E015D">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Deductions</w:t>
            </w:r>
          </w:p>
        </w:tc>
        <w:tc>
          <w:tcPr>
            <w:tcW w:w="1316" w:type="dxa"/>
            <w:vAlign w:val="bottom"/>
          </w:tcPr>
          <w:p w:rsidR="00AD2625" w:rsidRPr="00D51C0C" w:rsidRDefault="005636DF" w:rsidP="005636DF">
            <w:pPr>
              <w:pStyle w:val="acctfourfigures"/>
              <w:tabs>
                <w:tab w:val="clear" w:pos="765"/>
                <w:tab w:val="decimal" w:pos="1025"/>
              </w:tabs>
              <w:spacing w:line="240" w:lineRule="atLeast"/>
              <w:ind w:right="11"/>
              <w:rPr>
                <w:szCs w:val="22"/>
                <w:lang w:val="en-US" w:bidi="th-TH"/>
              </w:rPr>
            </w:pPr>
            <w:r>
              <w:rPr>
                <w:szCs w:val="22"/>
                <w:lang w:val="en-US" w:bidi="th-TH"/>
              </w:rPr>
              <w:t>(132,143)</w:t>
            </w:r>
          </w:p>
        </w:tc>
        <w:tc>
          <w:tcPr>
            <w:tcW w:w="268" w:type="dxa"/>
          </w:tcPr>
          <w:p w:rsidR="00AD2625" w:rsidRPr="00D51C0C" w:rsidRDefault="00AD2625" w:rsidP="001E015D">
            <w:pPr>
              <w:spacing w:after="0" w:line="240" w:lineRule="atLeast"/>
              <w:jc w:val="thaiDistribute"/>
              <w:rPr>
                <w:rFonts w:ascii="Times New Roman" w:hAnsi="Times New Roman" w:cs="Times New Roman"/>
                <w:b/>
                <w:szCs w:val="22"/>
              </w:rPr>
            </w:pPr>
          </w:p>
        </w:tc>
        <w:tc>
          <w:tcPr>
            <w:tcW w:w="1327" w:type="dxa"/>
          </w:tcPr>
          <w:p w:rsidR="00AD2625" w:rsidRPr="00D51C0C" w:rsidRDefault="008A0A92" w:rsidP="00AD2625">
            <w:pPr>
              <w:pStyle w:val="acctfourfigures"/>
              <w:tabs>
                <w:tab w:val="clear" w:pos="765"/>
                <w:tab w:val="decimal" w:pos="900"/>
              </w:tabs>
              <w:spacing w:line="240" w:lineRule="atLeast"/>
              <w:ind w:left="8" w:right="11"/>
              <w:jc w:val="both"/>
              <w:rPr>
                <w:szCs w:val="22"/>
                <w:lang w:val="en-US" w:bidi="th-TH"/>
              </w:rPr>
            </w:pPr>
            <w:r w:rsidRPr="00D51C0C">
              <w:rPr>
                <w:szCs w:val="22"/>
                <w:lang w:val="en-US" w:bidi="th-TH"/>
              </w:rPr>
              <w:t>(97,565)</w:t>
            </w:r>
          </w:p>
        </w:tc>
        <w:tc>
          <w:tcPr>
            <w:tcW w:w="268" w:type="dxa"/>
          </w:tcPr>
          <w:p w:rsidR="00AD2625" w:rsidRPr="00D51C0C" w:rsidRDefault="00AD2625" w:rsidP="001E015D">
            <w:pPr>
              <w:spacing w:after="0" w:line="240" w:lineRule="atLeast"/>
              <w:jc w:val="thaiDistribute"/>
              <w:rPr>
                <w:rFonts w:ascii="Times New Roman" w:hAnsi="Times New Roman" w:cs="Times New Roman"/>
                <w:b/>
                <w:szCs w:val="22"/>
              </w:rPr>
            </w:pPr>
          </w:p>
        </w:tc>
        <w:tc>
          <w:tcPr>
            <w:tcW w:w="1286" w:type="dxa"/>
            <w:vAlign w:val="bottom"/>
          </w:tcPr>
          <w:p w:rsidR="00AD2625" w:rsidRPr="00D51C0C" w:rsidRDefault="008A0A92" w:rsidP="008A0A92">
            <w:pPr>
              <w:pStyle w:val="acctfourfigures"/>
              <w:tabs>
                <w:tab w:val="clear" w:pos="765"/>
                <w:tab w:val="decimal" w:pos="900"/>
              </w:tabs>
              <w:spacing w:line="240" w:lineRule="atLeast"/>
              <w:ind w:left="0" w:right="11"/>
              <w:rPr>
                <w:szCs w:val="22"/>
                <w:lang w:val="en-US" w:bidi="th-TH"/>
              </w:rPr>
            </w:pPr>
            <w:r w:rsidRPr="00D51C0C">
              <w:rPr>
                <w:szCs w:val="22"/>
                <w:lang w:val="en-US" w:bidi="th-TH"/>
              </w:rPr>
              <w:t>(117,057)</w:t>
            </w:r>
          </w:p>
        </w:tc>
        <w:tc>
          <w:tcPr>
            <w:tcW w:w="268" w:type="dxa"/>
          </w:tcPr>
          <w:p w:rsidR="00AD2625" w:rsidRPr="00D51C0C" w:rsidRDefault="00AD2625" w:rsidP="001E015D">
            <w:pPr>
              <w:spacing w:after="0" w:line="240" w:lineRule="atLeast"/>
              <w:jc w:val="thaiDistribute"/>
              <w:rPr>
                <w:rFonts w:ascii="Times New Roman" w:hAnsi="Times New Roman" w:cs="Times New Roman"/>
                <w:b/>
                <w:szCs w:val="22"/>
              </w:rPr>
            </w:pPr>
          </w:p>
        </w:tc>
        <w:tc>
          <w:tcPr>
            <w:tcW w:w="1398" w:type="dxa"/>
          </w:tcPr>
          <w:p w:rsidR="00AD2625" w:rsidRPr="00D51C0C" w:rsidRDefault="008A0A92" w:rsidP="007C20F9">
            <w:pPr>
              <w:pStyle w:val="acctfourfigures"/>
              <w:tabs>
                <w:tab w:val="clear" w:pos="765"/>
                <w:tab w:val="decimal" w:pos="900"/>
              </w:tabs>
              <w:spacing w:line="240" w:lineRule="atLeast"/>
              <w:ind w:right="11"/>
              <w:rPr>
                <w:szCs w:val="22"/>
                <w:lang w:val="en-US" w:bidi="th-TH"/>
              </w:rPr>
            </w:pPr>
            <w:r w:rsidRPr="00D51C0C">
              <w:rPr>
                <w:szCs w:val="22"/>
                <w:lang w:val="en-US" w:bidi="th-TH"/>
              </w:rPr>
              <w:t>(90,047)</w:t>
            </w:r>
          </w:p>
        </w:tc>
      </w:tr>
      <w:tr w:rsidR="007C20F9" w:rsidRPr="00D51C0C" w:rsidTr="001E015D">
        <w:tc>
          <w:tcPr>
            <w:tcW w:w="3352" w:type="dxa"/>
          </w:tcPr>
          <w:p w:rsidR="007C20F9" w:rsidRPr="00D51C0C" w:rsidRDefault="007C20F9" w:rsidP="00790A64">
            <w:pPr>
              <w:spacing w:after="0" w:line="240" w:lineRule="atLeast"/>
              <w:ind w:left="522" w:right="-25"/>
              <w:jc w:val="both"/>
              <w:rPr>
                <w:rFonts w:ascii="Times New Roman" w:hAnsi="Times New Roman" w:cstheme="minorBidi"/>
                <w:b/>
                <w:bCs/>
                <w:szCs w:val="22"/>
                <w:cs/>
              </w:rPr>
            </w:pPr>
            <w:r w:rsidRPr="00D51C0C">
              <w:rPr>
                <w:rFonts w:ascii="Times New Roman" w:hAnsi="Times New Roman" w:cs="Times New Roman"/>
                <w:b/>
                <w:bCs/>
                <w:szCs w:val="22"/>
              </w:rPr>
              <w:t xml:space="preserve">At 30 </w:t>
            </w:r>
            <w:r w:rsidR="00790A64" w:rsidRPr="00D51C0C">
              <w:rPr>
                <w:rFonts w:ascii="Times New Roman" w:hAnsi="Times New Roman" w:cs="Times New Roman"/>
                <w:b/>
                <w:bCs/>
                <w:szCs w:val="22"/>
              </w:rPr>
              <w:t>September</w:t>
            </w:r>
          </w:p>
        </w:tc>
        <w:tc>
          <w:tcPr>
            <w:tcW w:w="1316" w:type="dxa"/>
            <w:tcBorders>
              <w:top w:val="single" w:sz="4" w:space="0" w:color="auto"/>
              <w:bottom w:val="double" w:sz="4" w:space="0" w:color="auto"/>
            </w:tcBorders>
            <w:vAlign w:val="bottom"/>
          </w:tcPr>
          <w:p w:rsidR="007C20F9" w:rsidRPr="005636DF" w:rsidRDefault="008A0A92" w:rsidP="005636DF">
            <w:pPr>
              <w:pStyle w:val="acctfourfigures"/>
              <w:tabs>
                <w:tab w:val="clear" w:pos="765"/>
                <w:tab w:val="decimal" w:pos="1025"/>
              </w:tabs>
              <w:spacing w:line="240" w:lineRule="atLeast"/>
              <w:ind w:right="11"/>
              <w:rPr>
                <w:b/>
                <w:bCs/>
                <w:szCs w:val="22"/>
                <w:lang w:val="en-US" w:bidi="th-TH"/>
              </w:rPr>
            </w:pPr>
            <w:r w:rsidRPr="005636DF">
              <w:rPr>
                <w:b/>
                <w:bCs/>
                <w:szCs w:val="22"/>
                <w:lang w:val="en-US" w:bidi="th-TH"/>
              </w:rPr>
              <w:t>323,020</w:t>
            </w:r>
          </w:p>
        </w:tc>
        <w:tc>
          <w:tcPr>
            <w:tcW w:w="268" w:type="dxa"/>
          </w:tcPr>
          <w:p w:rsidR="007C20F9" w:rsidRPr="00D51C0C" w:rsidRDefault="007C20F9" w:rsidP="001E015D">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tcPr>
          <w:p w:rsidR="007C20F9" w:rsidRPr="00D51C0C" w:rsidRDefault="008A0A92" w:rsidP="00AD2625">
            <w:pPr>
              <w:pStyle w:val="acctfourfigures"/>
              <w:tabs>
                <w:tab w:val="clear" w:pos="765"/>
                <w:tab w:val="decimal" w:pos="900"/>
              </w:tabs>
              <w:spacing w:line="240" w:lineRule="atLeast"/>
              <w:ind w:left="8" w:right="11"/>
              <w:jc w:val="both"/>
              <w:rPr>
                <w:b/>
                <w:bCs/>
                <w:szCs w:val="22"/>
                <w:lang w:val="en-US" w:bidi="th-TH"/>
              </w:rPr>
            </w:pPr>
            <w:r w:rsidRPr="00D51C0C">
              <w:rPr>
                <w:b/>
                <w:bCs/>
                <w:szCs w:val="22"/>
                <w:lang w:val="en-US" w:bidi="th-TH"/>
              </w:rPr>
              <w:t>379,268</w:t>
            </w:r>
          </w:p>
        </w:tc>
        <w:tc>
          <w:tcPr>
            <w:tcW w:w="268" w:type="dxa"/>
          </w:tcPr>
          <w:p w:rsidR="007C20F9" w:rsidRPr="00D51C0C" w:rsidRDefault="007C20F9" w:rsidP="001E015D">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7C20F9" w:rsidRPr="00D51C0C" w:rsidRDefault="008A0A92" w:rsidP="008A0A92">
            <w:pPr>
              <w:pStyle w:val="acctfourfigures"/>
              <w:tabs>
                <w:tab w:val="clear" w:pos="765"/>
                <w:tab w:val="decimal" w:pos="900"/>
              </w:tabs>
              <w:spacing w:line="240" w:lineRule="atLeast"/>
              <w:ind w:left="0" w:right="11"/>
              <w:rPr>
                <w:b/>
                <w:bCs/>
                <w:szCs w:val="22"/>
                <w:lang w:val="en-US" w:bidi="th-TH"/>
              </w:rPr>
            </w:pPr>
            <w:r w:rsidRPr="00D51C0C">
              <w:rPr>
                <w:b/>
                <w:bCs/>
                <w:szCs w:val="22"/>
                <w:lang w:val="en-US" w:bidi="th-TH"/>
              </w:rPr>
              <w:t>323,020</w:t>
            </w:r>
          </w:p>
        </w:tc>
        <w:tc>
          <w:tcPr>
            <w:tcW w:w="268" w:type="dxa"/>
          </w:tcPr>
          <w:p w:rsidR="007C20F9" w:rsidRPr="00D51C0C" w:rsidRDefault="007C20F9" w:rsidP="001E015D">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tcPr>
          <w:p w:rsidR="007C20F9" w:rsidRPr="00D51C0C" w:rsidRDefault="008A0A92" w:rsidP="007C20F9">
            <w:pPr>
              <w:pStyle w:val="acctfourfigures"/>
              <w:tabs>
                <w:tab w:val="clear" w:pos="765"/>
                <w:tab w:val="decimal" w:pos="900"/>
              </w:tabs>
              <w:spacing w:line="240" w:lineRule="atLeast"/>
              <w:ind w:right="11"/>
              <w:rPr>
                <w:b/>
                <w:bCs/>
                <w:szCs w:val="22"/>
                <w:lang w:val="en-US" w:bidi="th-TH"/>
              </w:rPr>
            </w:pPr>
            <w:r w:rsidRPr="00D51C0C">
              <w:rPr>
                <w:b/>
                <w:bCs/>
                <w:szCs w:val="22"/>
                <w:lang w:val="en-US" w:bidi="th-TH"/>
              </w:rPr>
              <w:t>360,190</w:t>
            </w:r>
          </w:p>
        </w:tc>
      </w:tr>
    </w:tbl>
    <w:p w:rsidR="00470B89" w:rsidRPr="00D51C0C" w:rsidRDefault="00470B89">
      <w:pPr>
        <w:spacing w:after="0" w:line="240" w:lineRule="auto"/>
        <w:rPr>
          <w:rFonts w:ascii="Times New Roman" w:hAnsi="Times New Roman" w:cs="Times New Roman"/>
          <w:b/>
          <w:bCs/>
          <w:szCs w:val="22"/>
        </w:rPr>
      </w:pPr>
    </w:p>
    <w:p w:rsidR="00CB4724" w:rsidRPr="00D51C0C" w:rsidRDefault="00377A93" w:rsidP="00CB472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51C0C">
        <w:rPr>
          <w:rFonts w:ascii="Times New Roman" w:hAnsi="Times New Roman" w:cs="Times New Roman"/>
          <w:sz w:val="22"/>
          <w:szCs w:val="22"/>
        </w:rPr>
        <w:t xml:space="preserve">On 23 June 2021, the Company entered into a loan agreement with a domestic financial institution in credit line of Baht 100 million.  </w:t>
      </w:r>
      <w:r w:rsidR="00CB4724" w:rsidRPr="00D51C0C">
        <w:rPr>
          <w:rFonts w:ascii="Times New Roman" w:hAnsi="Times New Roman" w:cs="Times New Roman"/>
          <w:sz w:val="22"/>
          <w:szCs w:val="22"/>
        </w:rPr>
        <w:t>Subsequently, on 5 July 2021, the Company withdrew the loan in the amount of Baht 100 million, requiring monthly repayable the principal and interest within 4 years from the date of drawdown.  The above loan was secured by land and condominium.</w:t>
      </w:r>
    </w:p>
    <w:p w:rsidR="00E576E0" w:rsidRPr="00D51C0C" w:rsidRDefault="00E576E0" w:rsidP="00E576E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D51C0C" w:rsidRDefault="000329BA" w:rsidP="00E576E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L</w:t>
      </w:r>
      <w:r w:rsidR="00AC02D8" w:rsidRPr="00D51C0C">
        <w:rPr>
          <w:rFonts w:ascii="Times New Roman" w:hAnsi="Times New Roman" w:cs="Times New Roman"/>
          <w:b/>
          <w:bCs/>
          <w:szCs w:val="22"/>
        </w:rPr>
        <w:t>ease liabilities</w:t>
      </w:r>
    </w:p>
    <w:p w:rsidR="00F2210D" w:rsidRPr="00D51C0C" w:rsidRDefault="00F2210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AC02D8" w:rsidRPr="00D51C0C" w:rsidTr="00470B89">
        <w:trPr>
          <w:gridAfter w:val="1"/>
          <w:wAfter w:w="16" w:type="dxa"/>
          <w:cantSplit/>
        </w:trPr>
        <w:tc>
          <w:tcPr>
            <w:tcW w:w="1932" w:type="dxa"/>
          </w:tcPr>
          <w:p w:rsidR="00AC02D8" w:rsidRPr="00D51C0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AC02D8" w:rsidRPr="00D51C0C" w:rsidRDefault="00AC02D8" w:rsidP="00053F4E">
            <w:pPr>
              <w:spacing w:after="0" w:line="240" w:lineRule="atLeast"/>
              <w:ind w:right="-25"/>
              <w:jc w:val="center"/>
              <w:rPr>
                <w:rFonts w:ascii="Times New Roman" w:hAnsi="Times New Roman" w:cs="Times New Roman"/>
                <w:sz w:val="20"/>
                <w:szCs w:val="20"/>
                <w:lang w:bidi="ar-SA"/>
              </w:rPr>
            </w:pPr>
            <w:r w:rsidRPr="00D51C0C">
              <w:rPr>
                <w:rFonts w:ascii="Times New Roman" w:hAnsi="Times New Roman" w:cs="Times New Roman"/>
                <w:b/>
                <w:bCs/>
                <w:sz w:val="20"/>
                <w:szCs w:val="20"/>
              </w:rPr>
              <w:t>Consolidated financial statements</w:t>
            </w:r>
          </w:p>
        </w:tc>
      </w:tr>
      <w:tr w:rsidR="00AC02D8" w:rsidRPr="00D51C0C" w:rsidTr="00470B89">
        <w:trPr>
          <w:gridAfter w:val="1"/>
          <w:wAfter w:w="16" w:type="dxa"/>
          <w:cantSplit/>
        </w:trPr>
        <w:tc>
          <w:tcPr>
            <w:tcW w:w="1932" w:type="dxa"/>
          </w:tcPr>
          <w:p w:rsidR="00AC02D8" w:rsidRPr="00D51C0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AC02D8" w:rsidRPr="00D51C0C" w:rsidRDefault="00710430" w:rsidP="00710430">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sz w:val="20"/>
                <w:szCs w:val="20"/>
              </w:rPr>
              <w:t>30 September</w:t>
            </w:r>
            <w:r w:rsidR="00AC02D8" w:rsidRPr="00D51C0C">
              <w:rPr>
                <w:rFonts w:ascii="Times New Roman" w:hAnsi="Times New Roman" w:cs="Times New Roman"/>
                <w:sz w:val="20"/>
                <w:szCs w:val="20"/>
              </w:rPr>
              <w:t xml:space="preserve"> 202</w:t>
            </w:r>
            <w:r w:rsidR="009C0490" w:rsidRPr="00D51C0C">
              <w:rPr>
                <w:rFonts w:ascii="Times New Roman" w:hAnsi="Times New Roman" w:cs="Times New Roman"/>
                <w:sz w:val="20"/>
                <w:szCs w:val="20"/>
              </w:rPr>
              <w:t>1</w:t>
            </w:r>
          </w:p>
        </w:tc>
        <w:tc>
          <w:tcPr>
            <w:tcW w:w="183" w:type="dxa"/>
          </w:tcPr>
          <w:p w:rsidR="00AC02D8" w:rsidRPr="00D51C0C" w:rsidRDefault="00AC02D8" w:rsidP="00053F4E">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AC02D8" w:rsidRPr="00D51C0C" w:rsidRDefault="00AC02D8" w:rsidP="00053F4E">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sz w:val="20"/>
                <w:szCs w:val="20"/>
                <w:cs/>
              </w:rPr>
              <w:t>31</w:t>
            </w:r>
            <w:r w:rsidRPr="00D51C0C">
              <w:rPr>
                <w:rFonts w:ascii="Times New Roman" w:hAnsi="Times New Roman" w:cs="Times New Roman"/>
                <w:sz w:val="20"/>
                <w:szCs w:val="20"/>
              </w:rPr>
              <w:t xml:space="preserve"> December 20</w:t>
            </w:r>
            <w:r w:rsidR="009C0490" w:rsidRPr="00D51C0C">
              <w:rPr>
                <w:rFonts w:ascii="Times New Roman" w:hAnsi="Times New Roman" w:cs="Times New Roman"/>
                <w:sz w:val="20"/>
                <w:szCs w:val="20"/>
              </w:rPr>
              <w:t>20</w:t>
            </w:r>
          </w:p>
        </w:tc>
      </w:tr>
      <w:tr w:rsidR="00AC02D8" w:rsidRPr="00D51C0C" w:rsidTr="00470B89">
        <w:trPr>
          <w:gridAfter w:val="1"/>
          <w:wAfter w:w="16" w:type="dxa"/>
          <w:cantSplit/>
        </w:trPr>
        <w:tc>
          <w:tcPr>
            <w:tcW w:w="1932" w:type="dxa"/>
          </w:tcPr>
          <w:p w:rsidR="00AC02D8" w:rsidRPr="00D51C0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Pr="00D51C0C" w:rsidRDefault="00493096"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D51C0C"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br/>
            </w:r>
          </w:p>
          <w:p w:rsidR="00AC02D8" w:rsidRPr="00D51C0C" w:rsidRDefault="00AC02D8"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112FA8">
            <w:pPr>
              <w:spacing w:after="0" w:line="240" w:lineRule="atLeast"/>
              <w:ind w:left="-197" w:right="-129" w:firstLine="14"/>
              <w:jc w:val="center"/>
              <w:rPr>
                <w:rFonts w:ascii="Times New Roman" w:hAnsi="Times New Roman" w:cs="Times New Roman"/>
                <w:sz w:val="20"/>
                <w:szCs w:val="20"/>
              </w:rPr>
            </w:pPr>
            <w:r w:rsidRPr="00D51C0C">
              <w:rPr>
                <w:rFonts w:ascii="Times New Roman" w:hAnsi="Times New Roman" w:cs="Times New Roman"/>
                <w:sz w:val="20"/>
                <w:szCs w:val="20"/>
              </w:rPr>
              <w:br/>
              <w:t>Interest</w:t>
            </w:r>
          </w:p>
        </w:tc>
        <w:tc>
          <w:tcPr>
            <w:tcW w:w="180" w:type="dxa"/>
            <w:tcBorders>
              <w:top w:val="single" w:sz="4" w:space="0" w:color="auto"/>
            </w:tcBorders>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Pr="00D51C0C" w:rsidRDefault="00493096"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Present value of the minimum lease payment</w:t>
            </w:r>
          </w:p>
        </w:tc>
        <w:tc>
          <w:tcPr>
            <w:tcW w:w="183" w:type="dxa"/>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p>
        </w:tc>
        <w:tc>
          <w:tcPr>
            <w:tcW w:w="1234" w:type="dxa"/>
            <w:gridSpan w:val="2"/>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Future value of the minimum lease payment</w:t>
            </w:r>
          </w:p>
        </w:tc>
        <w:tc>
          <w:tcPr>
            <w:tcW w:w="181" w:type="dxa"/>
          </w:tcPr>
          <w:p w:rsidR="00AC02D8" w:rsidRPr="00D51C0C"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gridSpan w:val="2"/>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p>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Interest</w:t>
            </w:r>
          </w:p>
        </w:tc>
        <w:tc>
          <w:tcPr>
            <w:tcW w:w="183" w:type="dxa"/>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p>
        </w:tc>
        <w:tc>
          <w:tcPr>
            <w:tcW w:w="1228" w:type="dxa"/>
          </w:tcPr>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 xml:space="preserve">Present </w:t>
            </w:r>
          </w:p>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 xml:space="preserve">value of the minimum lease </w:t>
            </w:r>
          </w:p>
          <w:p w:rsidR="00AC02D8" w:rsidRPr="00D51C0C" w:rsidRDefault="00AC02D8" w:rsidP="00053F4E">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payment</w:t>
            </w:r>
          </w:p>
        </w:tc>
      </w:tr>
      <w:tr w:rsidR="00AC02D8" w:rsidRPr="00D51C0C" w:rsidTr="00470B89">
        <w:trPr>
          <w:gridAfter w:val="1"/>
          <w:wAfter w:w="16" w:type="dxa"/>
          <w:cantSplit/>
        </w:trPr>
        <w:tc>
          <w:tcPr>
            <w:tcW w:w="1932" w:type="dxa"/>
          </w:tcPr>
          <w:p w:rsidR="00AC02D8" w:rsidRPr="00D51C0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AC02D8" w:rsidRPr="00D51C0C" w:rsidRDefault="00AC02D8" w:rsidP="00053F4E">
            <w:pPr>
              <w:spacing w:after="0" w:line="240" w:lineRule="atLeast"/>
              <w:ind w:right="-25"/>
              <w:jc w:val="center"/>
              <w:rPr>
                <w:rFonts w:ascii="Times New Roman" w:hAnsi="Times New Roman" w:cs="Times New Roman"/>
                <w:sz w:val="20"/>
                <w:szCs w:val="20"/>
                <w:lang w:val="en-GB" w:bidi="ar-SA"/>
              </w:rPr>
            </w:pPr>
            <w:r w:rsidRPr="00D51C0C">
              <w:rPr>
                <w:rFonts w:ascii="Times New Roman" w:hAnsi="Times New Roman" w:cs="Times New Roman"/>
                <w:i/>
                <w:iCs/>
                <w:sz w:val="20"/>
                <w:szCs w:val="20"/>
                <w:lang w:val="en-GB" w:bidi="ar-SA"/>
              </w:rPr>
              <w:t>(in thousand Baht)</w:t>
            </w:r>
          </w:p>
        </w:tc>
      </w:tr>
      <w:tr w:rsidR="00414664" w:rsidRPr="00D51C0C" w:rsidTr="00470B89">
        <w:trPr>
          <w:cantSplit/>
        </w:trPr>
        <w:tc>
          <w:tcPr>
            <w:tcW w:w="1932" w:type="dxa"/>
          </w:tcPr>
          <w:p w:rsidR="00414664" w:rsidRPr="00D51C0C" w:rsidRDefault="00414664" w:rsidP="00053F4E">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Within one year</w:t>
            </w:r>
          </w:p>
        </w:tc>
        <w:tc>
          <w:tcPr>
            <w:tcW w:w="1288"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92,224</w:t>
            </w:r>
          </w:p>
        </w:tc>
        <w:tc>
          <w:tcPr>
            <w:tcW w:w="181"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6,408</w:t>
            </w:r>
            <w:r w:rsidRPr="00D51C0C">
              <w:rPr>
                <w:rFonts w:ascii="Times New Roman" w:hAnsi="Times New Roman" w:cs="Times New Roman"/>
                <w:sz w:val="20"/>
                <w:szCs w:val="20"/>
                <w:cs/>
              </w:rPr>
              <w:t>)</w:t>
            </w:r>
          </w:p>
        </w:tc>
        <w:tc>
          <w:tcPr>
            <w:tcW w:w="188" w:type="dxa"/>
            <w:gridSpan w:val="2"/>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85,816</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106,794</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14664" w:rsidRPr="00D51C0C" w:rsidRDefault="00414664" w:rsidP="00D91B48">
            <w:pPr>
              <w:tabs>
                <w:tab w:val="decimal" w:pos="687"/>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(9,257)</w:t>
            </w:r>
          </w:p>
        </w:tc>
        <w:tc>
          <w:tcPr>
            <w:tcW w:w="183" w:type="dxa"/>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97,537</w:t>
            </w:r>
          </w:p>
        </w:tc>
      </w:tr>
      <w:tr w:rsidR="00414664" w:rsidRPr="00D51C0C" w:rsidTr="00F2210D">
        <w:trPr>
          <w:cantSplit/>
        </w:trPr>
        <w:tc>
          <w:tcPr>
            <w:tcW w:w="1932" w:type="dxa"/>
          </w:tcPr>
          <w:p w:rsidR="00414664" w:rsidRPr="00D51C0C" w:rsidRDefault="00414664" w:rsidP="00053F4E">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After one year but</w:t>
            </w:r>
          </w:p>
        </w:tc>
        <w:tc>
          <w:tcPr>
            <w:tcW w:w="1288"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sz w:val="20"/>
                <w:szCs w:val="20"/>
              </w:rPr>
            </w:pPr>
          </w:p>
        </w:tc>
        <w:tc>
          <w:tcPr>
            <w:tcW w:w="188" w:type="dxa"/>
            <w:gridSpan w:val="2"/>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14664" w:rsidRPr="00D51C0C" w:rsidRDefault="00414664" w:rsidP="009452C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14664" w:rsidRPr="00D51C0C" w:rsidRDefault="00414664" w:rsidP="009452CD">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14664" w:rsidRPr="00D51C0C" w:rsidRDefault="00414664" w:rsidP="009452CD">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14664" w:rsidRPr="00D51C0C" w:rsidRDefault="00414664" w:rsidP="004B5335">
            <w:pPr>
              <w:tabs>
                <w:tab w:val="decimal" w:pos="687"/>
              </w:tabs>
              <w:spacing w:after="0" w:line="240" w:lineRule="atLeast"/>
              <w:ind w:right="-25"/>
              <w:jc w:val="both"/>
              <w:rPr>
                <w:rFonts w:ascii="Times New Roman" w:hAnsi="Times New Roman" w:cs="Times New Roman"/>
                <w:sz w:val="20"/>
                <w:szCs w:val="20"/>
              </w:rPr>
            </w:pPr>
          </w:p>
        </w:tc>
        <w:tc>
          <w:tcPr>
            <w:tcW w:w="183" w:type="dxa"/>
            <w:vAlign w:val="bottom"/>
          </w:tcPr>
          <w:p w:rsidR="00414664" w:rsidRPr="00D51C0C" w:rsidRDefault="00414664" w:rsidP="009452CD">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14664" w:rsidRPr="00D51C0C" w:rsidRDefault="00414664" w:rsidP="009452CD">
            <w:pPr>
              <w:tabs>
                <w:tab w:val="decimal" w:pos="855"/>
              </w:tabs>
              <w:spacing w:after="0" w:line="240" w:lineRule="atLeast"/>
              <w:ind w:right="-25"/>
              <w:rPr>
                <w:rFonts w:ascii="Times New Roman" w:hAnsi="Times New Roman" w:cs="Times New Roman"/>
                <w:sz w:val="20"/>
                <w:szCs w:val="20"/>
              </w:rPr>
            </w:pPr>
          </w:p>
        </w:tc>
      </w:tr>
      <w:tr w:rsidR="00414664" w:rsidRPr="00D51C0C" w:rsidTr="00F11FAD">
        <w:trPr>
          <w:cantSplit/>
        </w:trPr>
        <w:tc>
          <w:tcPr>
            <w:tcW w:w="1932" w:type="dxa"/>
          </w:tcPr>
          <w:p w:rsidR="00414664" w:rsidRPr="00D51C0C" w:rsidRDefault="00414664" w:rsidP="00053F4E">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414664" w:rsidRPr="00D51C0C" w:rsidRDefault="00414664" w:rsidP="0001220D">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129,664</w:t>
            </w:r>
          </w:p>
        </w:tc>
        <w:tc>
          <w:tcPr>
            <w:tcW w:w="181" w:type="dxa"/>
            <w:vAlign w:val="bottom"/>
          </w:tcPr>
          <w:p w:rsidR="00414664" w:rsidRPr="00D51C0C" w:rsidRDefault="00414664" w:rsidP="0001220D">
            <w:pPr>
              <w:tabs>
                <w:tab w:val="decimal" w:pos="765"/>
                <w:tab w:val="decimal" w:pos="855"/>
              </w:tabs>
              <w:spacing w:after="0" w:line="240" w:lineRule="atLeast"/>
              <w:ind w:right="-25"/>
              <w:rPr>
                <w:rFonts w:ascii="Times New Roman" w:hAnsi="Times New Roman" w:cs="Times New Roman"/>
                <w:sz w:val="20"/>
                <w:szCs w:val="20"/>
              </w:rPr>
            </w:pPr>
          </w:p>
        </w:tc>
        <w:tc>
          <w:tcPr>
            <w:tcW w:w="843" w:type="dxa"/>
            <w:tcBorders>
              <w:bottom w:val="single" w:sz="4" w:space="0" w:color="auto"/>
            </w:tcBorders>
            <w:vAlign w:val="bottom"/>
          </w:tcPr>
          <w:p w:rsidR="00414664" w:rsidRPr="00D51C0C" w:rsidRDefault="00414664" w:rsidP="0001220D">
            <w:pPr>
              <w:tabs>
                <w:tab w:val="decimal" w:pos="736"/>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4,717</w:t>
            </w:r>
            <w:r w:rsidRPr="00D51C0C">
              <w:rPr>
                <w:rFonts w:ascii="Times New Roman" w:hAnsi="Times New Roman" w:cs="Times New Roman"/>
                <w:sz w:val="20"/>
                <w:szCs w:val="20"/>
                <w:cs/>
              </w:rPr>
              <w:t>)</w:t>
            </w:r>
          </w:p>
        </w:tc>
        <w:tc>
          <w:tcPr>
            <w:tcW w:w="188" w:type="dxa"/>
            <w:gridSpan w:val="2"/>
            <w:vAlign w:val="bottom"/>
          </w:tcPr>
          <w:p w:rsidR="00414664" w:rsidRPr="00D51C0C" w:rsidRDefault="00414664" w:rsidP="0001220D">
            <w:pPr>
              <w:tabs>
                <w:tab w:val="decimal" w:pos="765"/>
                <w:tab w:val="decimal" w:pos="855"/>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414664" w:rsidRPr="00D51C0C" w:rsidRDefault="00414664" w:rsidP="0001220D">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124,947</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188,904</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tcBorders>
              <w:bottom w:val="single" w:sz="4" w:space="0" w:color="auto"/>
            </w:tcBorders>
            <w:vAlign w:val="bottom"/>
          </w:tcPr>
          <w:p w:rsidR="00414664" w:rsidRPr="00D51C0C" w:rsidRDefault="00414664" w:rsidP="00D91B48">
            <w:pPr>
              <w:tabs>
                <w:tab w:val="decimal" w:pos="687"/>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(9,528)</w:t>
            </w:r>
          </w:p>
        </w:tc>
        <w:tc>
          <w:tcPr>
            <w:tcW w:w="183" w:type="dxa"/>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179,376</w:t>
            </w:r>
          </w:p>
        </w:tc>
      </w:tr>
      <w:tr w:rsidR="00414664" w:rsidRPr="00D51C0C" w:rsidTr="00470B89">
        <w:trPr>
          <w:gridAfter w:val="1"/>
          <w:wAfter w:w="16" w:type="dxa"/>
          <w:cantSplit/>
        </w:trPr>
        <w:tc>
          <w:tcPr>
            <w:tcW w:w="1932" w:type="dxa"/>
          </w:tcPr>
          <w:p w:rsidR="00414664" w:rsidRPr="00D51C0C" w:rsidRDefault="00414664" w:rsidP="00053F4E">
            <w:pPr>
              <w:spacing w:after="0" w:line="240" w:lineRule="atLeast"/>
              <w:ind w:right="-25" w:firstLine="14"/>
              <w:jc w:val="thaiDistribute"/>
              <w:rPr>
                <w:rFonts w:ascii="Times New Roman" w:eastAsia="Calibri" w:hAnsi="Times New Roman" w:cs="Times New Roman"/>
                <w:b/>
                <w:bCs/>
                <w:sz w:val="20"/>
                <w:szCs w:val="20"/>
                <w:lang w:bidi="ar-SA"/>
              </w:rPr>
            </w:pPr>
            <w:r w:rsidRPr="00D51C0C">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221,888</w:t>
            </w:r>
          </w:p>
        </w:tc>
        <w:tc>
          <w:tcPr>
            <w:tcW w:w="181"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cs/>
              </w:rPr>
              <w:t>(</w:t>
            </w:r>
            <w:r w:rsidRPr="00D51C0C">
              <w:rPr>
                <w:rFonts w:ascii="Times New Roman" w:hAnsi="Times New Roman" w:cs="Times New Roman"/>
                <w:b/>
                <w:bCs/>
                <w:sz w:val="20"/>
                <w:szCs w:val="20"/>
              </w:rPr>
              <w:t>11,125</w:t>
            </w:r>
            <w:r w:rsidRPr="00D51C0C">
              <w:rPr>
                <w:rFonts w:ascii="Times New Roman" w:hAnsi="Times New Roman" w:cs="Times New Roman"/>
                <w:b/>
                <w:bCs/>
                <w:sz w:val="20"/>
                <w:szCs w:val="20"/>
                <w:cs/>
              </w:rPr>
              <w:t>)</w:t>
            </w:r>
          </w:p>
        </w:tc>
        <w:tc>
          <w:tcPr>
            <w:tcW w:w="180"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210,763</w:t>
            </w:r>
          </w:p>
        </w:tc>
        <w:tc>
          <w:tcPr>
            <w:tcW w:w="183" w:type="dxa"/>
            <w:vAlign w:val="bottom"/>
          </w:tcPr>
          <w:p w:rsidR="00414664" w:rsidRPr="00D51C0C" w:rsidRDefault="00414664"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414664" w:rsidRPr="00D51C0C" w:rsidRDefault="00414664" w:rsidP="004B5335">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295,698</w:t>
            </w:r>
          </w:p>
        </w:tc>
        <w:tc>
          <w:tcPr>
            <w:tcW w:w="181" w:type="dxa"/>
            <w:vAlign w:val="bottom"/>
          </w:tcPr>
          <w:p w:rsidR="00414664" w:rsidRPr="00D51C0C" w:rsidRDefault="00414664"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414664" w:rsidRPr="00D51C0C" w:rsidRDefault="00414664" w:rsidP="004B5335">
            <w:pPr>
              <w:tabs>
                <w:tab w:val="decimal" w:pos="698"/>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cs/>
              </w:rPr>
              <w:t>(</w:t>
            </w:r>
            <w:r w:rsidRPr="00D51C0C">
              <w:rPr>
                <w:rFonts w:ascii="Times New Roman" w:hAnsi="Times New Roman" w:cs="Times New Roman"/>
                <w:b/>
                <w:bCs/>
                <w:sz w:val="20"/>
                <w:szCs w:val="20"/>
              </w:rPr>
              <w:t>18,785</w:t>
            </w:r>
            <w:r w:rsidRPr="00D51C0C">
              <w:rPr>
                <w:rFonts w:ascii="Times New Roman" w:hAnsi="Times New Roman" w:cs="Times New Roman"/>
                <w:b/>
                <w:bCs/>
                <w:sz w:val="20"/>
                <w:szCs w:val="20"/>
                <w:cs/>
              </w:rPr>
              <w:t>)</w:t>
            </w:r>
          </w:p>
        </w:tc>
        <w:tc>
          <w:tcPr>
            <w:tcW w:w="183" w:type="dxa"/>
            <w:vAlign w:val="bottom"/>
          </w:tcPr>
          <w:p w:rsidR="00414664" w:rsidRPr="00D51C0C" w:rsidRDefault="00414664"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414664" w:rsidRPr="00D51C0C" w:rsidRDefault="00414664" w:rsidP="004B5335">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276,913</w:t>
            </w:r>
          </w:p>
        </w:tc>
      </w:tr>
    </w:tbl>
    <w:p w:rsidR="00064AB9" w:rsidRPr="00D51C0C" w:rsidRDefault="00064AB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E5D6F" w:rsidRPr="00D51C0C" w:rsidRDefault="004E5D6F">
      <w:r w:rsidRPr="00D51C0C">
        <w:br w:type="page"/>
      </w: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E91539" w:rsidRPr="00D51C0C" w:rsidTr="00470B89">
        <w:trPr>
          <w:gridAfter w:val="1"/>
          <w:wAfter w:w="16" w:type="dxa"/>
          <w:cantSplit/>
        </w:trPr>
        <w:tc>
          <w:tcPr>
            <w:tcW w:w="1932" w:type="dxa"/>
          </w:tcPr>
          <w:p w:rsidR="00E91539" w:rsidRPr="00D51C0C"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E91539" w:rsidRPr="00D51C0C" w:rsidRDefault="00E91539" w:rsidP="001E015D">
            <w:pPr>
              <w:spacing w:after="0" w:line="240" w:lineRule="atLeast"/>
              <w:ind w:right="-25"/>
              <w:jc w:val="center"/>
              <w:rPr>
                <w:rFonts w:ascii="Times New Roman" w:hAnsi="Times New Roman" w:cs="Times New Roman"/>
                <w:sz w:val="20"/>
                <w:szCs w:val="20"/>
                <w:lang w:bidi="ar-SA"/>
              </w:rPr>
            </w:pPr>
            <w:r w:rsidRPr="00D51C0C">
              <w:rPr>
                <w:rFonts w:ascii="Times New Roman" w:hAnsi="Times New Roman" w:cs="Times New Roman"/>
                <w:b/>
                <w:bCs/>
                <w:sz w:val="20"/>
                <w:szCs w:val="20"/>
              </w:rPr>
              <w:t>Separate financial statements</w:t>
            </w:r>
          </w:p>
        </w:tc>
      </w:tr>
      <w:tr w:rsidR="00E91539" w:rsidRPr="00D51C0C" w:rsidTr="00470B89">
        <w:trPr>
          <w:gridAfter w:val="1"/>
          <w:wAfter w:w="16" w:type="dxa"/>
          <w:cantSplit/>
        </w:trPr>
        <w:tc>
          <w:tcPr>
            <w:tcW w:w="1932" w:type="dxa"/>
          </w:tcPr>
          <w:p w:rsidR="00E91539" w:rsidRPr="00D51C0C"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E91539" w:rsidRPr="00D51C0C" w:rsidRDefault="00214900" w:rsidP="00710430">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sz w:val="20"/>
                <w:szCs w:val="20"/>
              </w:rPr>
              <w:t xml:space="preserve">30 </w:t>
            </w:r>
            <w:r w:rsidR="00710430" w:rsidRPr="00D51C0C">
              <w:rPr>
                <w:rFonts w:ascii="Times New Roman" w:hAnsi="Times New Roman" w:cs="Times New Roman"/>
                <w:sz w:val="20"/>
                <w:szCs w:val="20"/>
              </w:rPr>
              <w:t>September</w:t>
            </w:r>
            <w:r w:rsidR="00E91539" w:rsidRPr="00D51C0C">
              <w:rPr>
                <w:rFonts w:ascii="Times New Roman" w:hAnsi="Times New Roman" w:cs="Times New Roman"/>
                <w:sz w:val="20"/>
                <w:szCs w:val="20"/>
              </w:rPr>
              <w:t xml:space="preserve"> 2021</w:t>
            </w:r>
          </w:p>
        </w:tc>
        <w:tc>
          <w:tcPr>
            <w:tcW w:w="183" w:type="dxa"/>
          </w:tcPr>
          <w:p w:rsidR="00E91539" w:rsidRPr="00D51C0C" w:rsidRDefault="00E91539" w:rsidP="001E015D">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E91539" w:rsidRPr="00D51C0C" w:rsidRDefault="00E91539" w:rsidP="001E015D">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sz w:val="20"/>
                <w:szCs w:val="20"/>
                <w:cs/>
              </w:rPr>
              <w:t>31</w:t>
            </w:r>
            <w:r w:rsidRPr="00D51C0C">
              <w:rPr>
                <w:rFonts w:ascii="Times New Roman" w:hAnsi="Times New Roman" w:cs="Times New Roman"/>
                <w:sz w:val="20"/>
                <w:szCs w:val="20"/>
              </w:rPr>
              <w:t xml:space="preserve"> December 2020</w:t>
            </w:r>
          </w:p>
        </w:tc>
      </w:tr>
      <w:tr w:rsidR="00E91539" w:rsidRPr="00D51C0C" w:rsidTr="00470B89">
        <w:trPr>
          <w:gridAfter w:val="1"/>
          <w:wAfter w:w="16" w:type="dxa"/>
          <w:cantSplit/>
        </w:trPr>
        <w:tc>
          <w:tcPr>
            <w:tcW w:w="1932" w:type="dxa"/>
          </w:tcPr>
          <w:p w:rsidR="00E91539" w:rsidRPr="00D51C0C"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Pr="00D51C0C" w:rsidRDefault="00493096"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Future value of the minimum lease payment</w:t>
            </w:r>
          </w:p>
        </w:tc>
        <w:tc>
          <w:tcPr>
            <w:tcW w:w="181" w:type="dxa"/>
            <w:tcBorders>
              <w:top w:val="single" w:sz="4" w:space="0" w:color="auto"/>
            </w:tcBorders>
          </w:tcPr>
          <w:p w:rsidR="00E91539" w:rsidRPr="00D51C0C"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br/>
            </w:r>
          </w:p>
          <w:p w:rsidR="00E91539" w:rsidRPr="00D51C0C" w:rsidRDefault="00E91539"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left="-197" w:right="-129" w:firstLine="14"/>
              <w:jc w:val="center"/>
              <w:rPr>
                <w:rFonts w:ascii="Times New Roman" w:hAnsi="Times New Roman" w:cs="Times New Roman"/>
                <w:sz w:val="20"/>
                <w:szCs w:val="20"/>
              </w:rPr>
            </w:pPr>
            <w:r w:rsidRPr="00D51C0C">
              <w:rPr>
                <w:rFonts w:ascii="Times New Roman" w:hAnsi="Times New Roman" w:cs="Times New Roman"/>
                <w:sz w:val="20"/>
                <w:szCs w:val="20"/>
              </w:rPr>
              <w:br/>
              <w:t>Interest</w:t>
            </w:r>
          </w:p>
        </w:tc>
        <w:tc>
          <w:tcPr>
            <w:tcW w:w="180" w:type="dxa"/>
            <w:tcBorders>
              <w:top w:val="single" w:sz="4" w:space="0" w:color="auto"/>
            </w:tcBorders>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Pr="00D51C0C" w:rsidRDefault="00493096"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Present value of the minimum lease payment</w:t>
            </w:r>
          </w:p>
        </w:tc>
        <w:tc>
          <w:tcPr>
            <w:tcW w:w="183" w:type="dxa"/>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p>
        </w:tc>
        <w:tc>
          <w:tcPr>
            <w:tcW w:w="1234" w:type="dxa"/>
            <w:gridSpan w:val="2"/>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Future value of the minimum lease payment</w:t>
            </w:r>
          </w:p>
        </w:tc>
        <w:tc>
          <w:tcPr>
            <w:tcW w:w="181" w:type="dxa"/>
          </w:tcPr>
          <w:p w:rsidR="00E91539" w:rsidRPr="00D51C0C"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gridSpan w:val="2"/>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p>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Interest</w:t>
            </w:r>
          </w:p>
        </w:tc>
        <w:tc>
          <w:tcPr>
            <w:tcW w:w="183" w:type="dxa"/>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p>
        </w:tc>
        <w:tc>
          <w:tcPr>
            <w:tcW w:w="1228" w:type="dxa"/>
          </w:tcPr>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 xml:space="preserve">Present </w:t>
            </w:r>
          </w:p>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 xml:space="preserve">value of the minimum lease </w:t>
            </w:r>
          </w:p>
          <w:p w:rsidR="00E91539" w:rsidRPr="00D51C0C" w:rsidRDefault="00E91539" w:rsidP="001E015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payment</w:t>
            </w:r>
          </w:p>
        </w:tc>
      </w:tr>
      <w:tr w:rsidR="00E91539" w:rsidRPr="00D51C0C" w:rsidTr="00470B89">
        <w:trPr>
          <w:gridAfter w:val="1"/>
          <w:wAfter w:w="16" w:type="dxa"/>
          <w:cantSplit/>
        </w:trPr>
        <w:tc>
          <w:tcPr>
            <w:tcW w:w="1932" w:type="dxa"/>
          </w:tcPr>
          <w:p w:rsidR="00E91539" w:rsidRPr="00D51C0C"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E91539" w:rsidRPr="00D51C0C" w:rsidRDefault="00E91539" w:rsidP="001E015D">
            <w:pPr>
              <w:spacing w:after="0" w:line="240" w:lineRule="atLeast"/>
              <w:ind w:right="-25"/>
              <w:jc w:val="center"/>
              <w:rPr>
                <w:rFonts w:ascii="Times New Roman" w:hAnsi="Times New Roman" w:cs="Times New Roman"/>
                <w:sz w:val="20"/>
                <w:szCs w:val="20"/>
                <w:lang w:val="en-GB" w:bidi="ar-SA"/>
              </w:rPr>
            </w:pPr>
            <w:r w:rsidRPr="00D51C0C">
              <w:rPr>
                <w:rFonts w:ascii="Times New Roman" w:hAnsi="Times New Roman" w:cs="Times New Roman"/>
                <w:i/>
                <w:iCs/>
                <w:sz w:val="20"/>
                <w:szCs w:val="20"/>
                <w:lang w:val="en-GB" w:bidi="ar-SA"/>
              </w:rPr>
              <w:t>(in thousand Baht)</w:t>
            </w:r>
          </w:p>
        </w:tc>
      </w:tr>
      <w:tr w:rsidR="00414664" w:rsidRPr="00D51C0C" w:rsidTr="00F11FAD">
        <w:trPr>
          <w:cantSplit/>
        </w:trPr>
        <w:tc>
          <w:tcPr>
            <w:tcW w:w="1932" w:type="dxa"/>
          </w:tcPr>
          <w:p w:rsidR="00414664" w:rsidRPr="00D51C0C" w:rsidRDefault="00414664" w:rsidP="00F11FAD">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Within one year</w:t>
            </w:r>
          </w:p>
        </w:tc>
        <w:tc>
          <w:tcPr>
            <w:tcW w:w="1288"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91,545</w:t>
            </w:r>
          </w:p>
        </w:tc>
        <w:tc>
          <w:tcPr>
            <w:tcW w:w="181"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6,396</w:t>
            </w:r>
            <w:r w:rsidRPr="00D51C0C">
              <w:rPr>
                <w:rFonts w:ascii="Times New Roman" w:hAnsi="Times New Roman" w:cs="Times New Roman"/>
                <w:sz w:val="20"/>
                <w:szCs w:val="20"/>
                <w:cs/>
              </w:rPr>
              <w:t>)</w:t>
            </w:r>
          </w:p>
        </w:tc>
        <w:tc>
          <w:tcPr>
            <w:tcW w:w="188" w:type="dxa"/>
            <w:gridSpan w:val="2"/>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85,149</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105,683</w:t>
            </w:r>
          </w:p>
        </w:tc>
        <w:tc>
          <w:tcPr>
            <w:tcW w:w="192" w:type="dxa"/>
            <w:gridSpan w:val="2"/>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14664" w:rsidRPr="00D51C0C" w:rsidRDefault="00414664" w:rsidP="00D91B48">
            <w:pPr>
              <w:tabs>
                <w:tab w:val="decimal" w:pos="687"/>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(9,196)</w:t>
            </w:r>
          </w:p>
        </w:tc>
        <w:tc>
          <w:tcPr>
            <w:tcW w:w="183" w:type="dxa"/>
            <w:vAlign w:val="bottom"/>
          </w:tcPr>
          <w:p w:rsidR="00414664" w:rsidRPr="00D51C0C" w:rsidRDefault="00414664"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96,487</w:t>
            </w:r>
          </w:p>
        </w:tc>
      </w:tr>
      <w:tr w:rsidR="00414664" w:rsidRPr="00D51C0C" w:rsidTr="0001220D">
        <w:trPr>
          <w:cantSplit/>
        </w:trPr>
        <w:tc>
          <w:tcPr>
            <w:tcW w:w="1932" w:type="dxa"/>
          </w:tcPr>
          <w:p w:rsidR="00414664" w:rsidRPr="00D51C0C" w:rsidRDefault="00414664" w:rsidP="00F11FAD">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After one year but</w:t>
            </w:r>
          </w:p>
        </w:tc>
        <w:tc>
          <w:tcPr>
            <w:tcW w:w="1288"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81" w:type="dxa"/>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843" w:type="dxa"/>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sz w:val="20"/>
                <w:szCs w:val="20"/>
              </w:rPr>
            </w:pPr>
          </w:p>
        </w:tc>
        <w:tc>
          <w:tcPr>
            <w:tcW w:w="188" w:type="dxa"/>
            <w:gridSpan w:val="2"/>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264" w:type="dxa"/>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14664" w:rsidRPr="00D51C0C" w:rsidRDefault="00414664" w:rsidP="00C82321">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14664" w:rsidRPr="00D51C0C" w:rsidRDefault="00414664" w:rsidP="00C82321">
            <w:pPr>
              <w:tabs>
                <w:tab w:val="decimal" w:pos="698"/>
              </w:tabs>
              <w:spacing w:after="0" w:line="240" w:lineRule="atLeast"/>
              <w:ind w:right="-25"/>
              <w:jc w:val="both"/>
              <w:rPr>
                <w:rFonts w:ascii="Times New Roman" w:hAnsi="Times New Roman" w:cs="Times New Roman"/>
                <w:sz w:val="20"/>
                <w:szCs w:val="20"/>
              </w:rPr>
            </w:pPr>
          </w:p>
        </w:tc>
        <w:tc>
          <w:tcPr>
            <w:tcW w:w="183" w:type="dxa"/>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14664" w:rsidRPr="00D51C0C" w:rsidRDefault="00414664" w:rsidP="00C82321">
            <w:pPr>
              <w:tabs>
                <w:tab w:val="decimal" w:pos="855"/>
              </w:tabs>
              <w:spacing w:after="0" w:line="240" w:lineRule="atLeast"/>
              <w:ind w:right="-25"/>
              <w:rPr>
                <w:rFonts w:ascii="Times New Roman" w:hAnsi="Times New Roman" w:cs="Times New Roman"/>
                <w:sz w:val="20"/>
                <w:szCs w:val="20"/>
              </w:rPr>
            </w:pPr>
          </w:p>
        </w:tc>
      </w:tr>
      <w:tr w:rsidR="00414664" w:rsidRPr="00D51C0C" w:rsidTr="00F11FAD">
        <w:trPr>
          <w:cantSplit/>
        </w:trPr>
        <w:tc>
          <w:tcPr>
            <w:tcW w:w="1932" w:type="dxa"/>
          </w:tcPr>
          <w:p w:rsidR="00414664" w:rsidRPr="00D51C0C" w:rsidRDefault="00414664" w:rsidP="00F11FAD">
            <w:pPr>
              <w:spacing w:after="0" w:line="240" w:lineRule="atLeast"/>
              <w:ind w:left="63" w:right="-25" w:hanging="49"/>
              <w:jc w:val="both"/>
              <w:rPr>
                <w:rFonts w:ascii="Times New Roman" w:hAnsi="Times New Roman" w:cs="Times New Roman"/>
                <w:sz w:val="20"/>
                <w:szCs w:val="20"/>
              </w:rPr>
            </w:pPr>
            <w:r w:rsidRPr="00D51C0C">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129,628</w:t>
            </w:r>
          </w:p>
        </w:tc>
        <w:tc>
          <w:tcPr>
            <w:tcW w:w="181" w:type="dxa"/>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843" w:type="dxa"/>
            <w:tcBorders>
              <w:bottom w:val="single" w:sz="4" w:space="0" w:color="auto"/>
            </w:tcBorders>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4,717</w:t>
            </w:r>
            <w:r w:rsidRPr="00D51C0C">
              <w:rPr>
                <w:rFonts w:ascii="Times New Roman" w:hAnsi="Times New Roman" w:cs="Times New Roman"/>
                <w:sz w:val="20"/>
                <w:szCs w:val="20"/>
                <w:cs/>
              </w:rPr>
              <w:t>)</w:t>
            </w:r>
          </w:p>
        </w:tc>
        <w:tc>
          <w:tcPr>
            <w:tcW w:w="188" w:type="dxa"/>
            <w:gridSpan w:val="2"/>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124,911</w:t>
            </w:r>
          </w:p>
        </w:tc>
        <w:tc>
          <w:tcPr>
            <w:tcW w:w="192" w:type="dxa"/>
            <w:gridSpan w:val="2"/>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188,138</w:t>
            </w:r>
          </w:p>
        </w:tc>
        <w:tc>
          <w:tcPr>
            <w:tcW w:w="192" w:type="dxa"/>
            <w:gridSpan w:val="2"/>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p>
        </w:tc>
        <w:tc>
          <w:tcPr>
            <w:tcW w:w="832" w:type="dxa"/>
            <w:tcBorders>
              <w:bottom w:val="single" w:sz="4" w:space="0" w:color="auto"/>
            </w:tcBorders>
            <w:vAlign w:val="bottom"/>
          </w:tcPr>
          <w:p w:rsidR="00414664" w:rsidRPr="00D51C0C" w:rsidRDefault="00414664" w:rsidP="00D91B48">
            <w:pPr>
              <w:tabs>
                <w:tab w:val="decimal" w:pos="687"/>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(9,515)</w:t>
            </w:r>
          </w:p>
        </w:tc>
        <w:tc>
          <w:tcPr>
            <w:tcW w:w="183" w:type="dxa"/>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414664" w:rsidRPr="00D51C0C" w:rsidRDefault="00414664" w:rsidP="00064AB9">
            <w:pPr>
              <w:tabs>
                <w:tab w:val="decimal" w:pos="855"/>
              </w:tabs>
              <w:spacing w:after="0" w:line="240" w:lineRule="atLeast"/>
              <w:ind w:right="-25"/>
              <w:rPr>
                <w:rFonts w:ascii="Times New Roman" w:hAnsi="Times New Roman" w:cs="Times New Roman"/>
                <w:sz w:val="20"/>
                <w:szCs w:val="20"/>
              </w:rPr>
            </w:pPr>
            <w:r w:rsidRPr="00D51C0C">
              <w:rPr>
                <w:rFonts w:ascii="Times New Roman" w:hAnsi="Times New Roman" w:cs="Times New Roman"/>
                <w:sz w:val="20"/>
                <w:szCs w:val="20"/>
              </w:rPr>
              <w:t>178,623</w:t>
            </w:r>
          </w:p>
        </w:tc>
      </w:tr>
      <w:tr w:rsidR="00414664" w:rsidRPr="00D51C0C" w:rsidTr="00F11FAD">
        <w:trPr>
          <w:gridAfter w:val="1"/>
          <w:wAfter w:w="16" w:type="dxa"/>
          <w:cantSplit/>
        </w:trPr>
        <w:tc>
          <w:tcPr>
            <w:tcW w:w="1932" w:type="dxa"/>
          </w:tcPr>
          <w:p w:rsidR="00414664" w:rsidRPr="00D51C0C" w:rsidRDefault="00414664" w:rsidP="00F11FAD">
            <w:pPr>
              <w:spacing w:after="0" w:line="240" w:lineRule="atLeast"/>
              <w:ind w:right="-25" w:firstLine="14"/>
              <w:jc w:val="thaiDistribute"/>
              <w:rPr>
                <w:rFonts w:ascii="Times New Roman" w:eastAsia="Calibri" w:hAnsi="Times New Roman" w:cs="Times New Roman"/>
                <w:b/>
                <w:bCs/>
                <w:sz w:val="20"/>
                <w:szCs w:val="20"/>
                <w:lang w:bidi="ar-SA"/>
              </w:rPr>
            </w:pPr>
            <w:r w:rsidRPr="00D51C0C">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221,173</w:t>
            </w:r>
          </w:p>
        </w:tc>
        <w:tc>
          <w:tcPr>
            <w:tcW w:w="181"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414664" w:rsidRPr="00D51C0C" w:rsidRDefault="00414664" w:rsidP="00414664">
            <w:pPr>
              <w:tabs>
                <w:tab w:val="decimal" w:pos="736"/>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cs/>
              </w:rPr>
              <w:t>(</w:t>
            </w:r>
            <w:r w:rsidRPr="00D51C0C">
              <w:rPr>
                <w:rFonts w:ascii="Times New Roman" w:hAnsi="Times New Roman" w:cs="Times New Roman"/>
                <w:b/>
                <w:bCs/>
                <w:sz w:val="20"/>
                <w:szCs w:val="20"/>
              </w:rPr>
              <w:t>11,113</w:t>
            </w:r>
            <w:r w:rsidRPr="00D51C0C">
              <w:rPr>
                <w:rFonts w:ascii="Times New Roman" w:hAnsi="Times New Roman" w:cs="Times New Roman"/>
                <w:b/>
                <w:bCs/>
                <w:sz w:val="20"/>
                <w:szCs w:val="20"/>
                <w:cs/>
              </w:rPr>
              <w:t>)</w:t>
            </w:r>
          </w:p>
        </w:tc>
        <w:tc>
          <w:tcPr>
            <w:tcW w:w="180" w:type="dxa"/>
            <w:vAlign w:val="bottom"/>
          </w:tcPr>
          <w:p w:rsidR="00414664" w:rsidRPr="00D51C0C" w:rsidRDefault="00414664" w:rsidP="00414664">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414664" w:rsidRPr="00D51C0C" w:rsidRDefault="00414664" w:rsidP="00414664">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210,060</w:t>
            </w:r>
          </w:p>
        </w:tc>
        <w:tc>
          <w:tcPr>
            <w:tcW w:w="183" w:type="dxa"/>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414664" w:rsidRPr="00D51C0C" w:rsidRDefault="00414664" w:rsidP="00C82321">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293,821</w:t>
            </w:r>
          </w:p>
        </w:tc>
        <w:tc>
          <w:tcPr>
            <w:tcW w:w="181" w:type="dxa"/>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414664" w:rsidRPr="00D51C0C" w:rsidRDefault="00414664" w:rsidP="00C82321">
            <w:pPr>
              <w:tabs>
                <w:tab w:val="decimal" w:pos="698"/>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cs/>
              </w:rPr>
              <w:t>(</w:t>
            </w:r>
            <w:r w:rsidRPr="00D51C0C">
              <w:rPr>
                <w:rFonts w:ascii="Times New Roman" w:hAnsi="Times New Roman" w:cs="Times New Roman"/>
                <w:b/>
                <w:bCs/>
                <w:sz w:val="20"/>
                <w:szCs w:val="20"/>
              </w:rPr>
              <w:t>18,711</w:t>
            </w:r>
            <w:r w:rsidRPr="00D51C0C">
              <w:rPr>
                <w:rFonts w:ascii="Times New Roman" w:hAnsi="Times New Roman" w:cs="Times New Roman"/>
                <w:b/>
                <w:bCs/>
                <w:sz w:val="20"/>
                <w:szCs w:val="20"/>
                <w:cs/>
              </w:rPr>
              <w:t>)</w:t>
            </w:r>
          </w:p>
        </w:tc>
        <w:tc>
          <w:tcPr>
            <w:tcW w:w="183" w:type="dxa"/>
            <w:vAlign w:val="bottom"/>
          </w:tcPr>
          <w:p w:rsidR="00414664" w:rsidRPr="00D51C0C" w:rsidRDefault="00414664"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414664" w:rsidRPr="00D51C0C" w:rsidRDefault="00414664" w:rsidP="00C82321">
            <w:pPr>
              <w:tabs>
                <w:tab w:val="decimal" w:pos="855"/>
              </w:tabs>
              <w:spacing w:after="0" w:line="240" w:lineRule="atLeast"/>
              <w:ind w:right="-25"/>
              <w:rPr>
                <w:rFonts w:ascii="Times New Roman" w:hAnsi="Times New Roman" w:cs="Times New Roman"/>
                <w:b/>
                <w:bCs/>
                <w:sz w:val="20"/>
                <w:szCs w:val="20"/>
              </w:rPr>
            </w:pPr>
            <w:r w:rsidRPr="00D51C0C">
              <w:rPr>
                <w:rFonts w:ascii="Times New Roman" w:hAnsi="Times New Roman" w:cs="Times New Roman"/>
                <w:b/>
                <w:bCs/>
                <w:sz w:val="20"/>
                <w:szCs w:val="20"/>
              </w:rPr>
              <w:t>275,110</w:t>
            </w:r>
          </w:p>
        </w:tc>
      </w:tr>
    </w:tbl>
    <w:p w:rsidR="00E91539" w:rsidRPr="00D51C0C" w:rsidRDefault="00E9153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54" w:type="dxa"/>
        <w:tblInd w:w="18" w:type="dxa"/>
        <w:tblLayout w:type="fixed"/>
        <w:tblLook w:val="01E0"/>
      </w:tblPr>
      <w:tblGrid>
        <w:gridCol w:w="3351"/>
        <w:gridCol w:w="1418"/>
        <w:gridCol w:w="270"/>
        <w:gridCol w:w="1290"/>
        <w:gridCol w:w="270"/>
        <w:gridCol w:w="1430"/>
        <w:gridCol w:w="236"/>
        <w:gridCol w:w="1389"/>
      </w:tblGrid>
      <w:tr w:rsidR="00064AB9" w:rsidRPr="00D51C0C" w:rsidTr="00710430">
        <w:tc>
          <w:tcPr>
            <w:tcW w:w="3351" w:type="dxa"/>
          </w:tcPr>
          <w:p w:rsidR="00064AB9" w:rsidRPr="00D51C0C" w:rsidRDefault="00064AB9" w:rsidP="00F11FAD">
            <w:pPr>
              <w:spacing w:after="0"/>
              <w:ind w:left="549" w:right="-25"/>
              <w:rPr>
                <w:rFonts w:ascii="Times New Roman" w:hAnsi="Times New Roman" w:cs="Times New Roman"/>
                <w:szCs w:val="22"/>
              </w:rPr>
            </w:pPr>
          </w:p>
        </w:tc>
        <w:tc>
          <w:tcPr>
            <w:tcW w:w="2978" w:type="dxa"/>
            <w:gridSpan w:val="3"/>
          </w:tcPr>
          <w:p w:rsidR="00064AB9" w:rsidRPr="00D51C0C" w:rsidRDefault="00064AB9" w:rsidP="00F11FAD">
            <w:pPr>
              <w:spacing w:after="0"/>
              <w:ind w:left="-54" w:right="-25"/>
              <w:jc w:val="center"/>
              <w:rPr>
                <w:rFonts w:ascii="Times New Roman" w:hAnsi="Times New Roman" w:cs="Times New Roman"/>
                <w:b/>
                <w:bCs/>
                <w:szCs w:val="22"/>
                <w:cs/>
              </w:rPr>
            </w:pPr>
            <w:r w:rsidRPr="00D51C0C">
              <w:rPr>
                <w:rFonts w:ascii="Times New Roman" w:hAnsi="Times New Roman" w:cs="Times New Roman"/>
                <w:b/>
                <w:szCs w:val="22"/>
              </w:rPr>
              <w:t xml:space="preserve">Consolidated </w:t>
            </w:r>
            <w:r w:rsidRPr="00D51C0C">
              <w:rPr>
                <w:rFonts w:ascii="Times New Roman" w:hAnsi="Times New Roman" w:cs="Times New Roman"/>
                <w:b/>
                <w:szCs w:val="22"/>
              </w:rPr>
              <w:br/>
              <w:t>financial statements</w:t>
            </w:r>
          </w:p>
        </w:tc>
        <w:tc>
          <w:tcPr>
            <w:tcW w:w="270" w:type="dxa"/>
          </w:tcPr>
          <w:p w:rsidR="00064AB9" w:rsidRPr="00D51C0C" w:rsidRDefault="00064AB9" w:rsidP="00F11FAD">
            <w:pPr>
              <w:spacing w:after="0"/>
              <w:ind w:left="-54" w:right="-25"/>
              <w:jc w:val="center"/>
              <w:rPr>
                <w:rFonts w:ascii="Times New Roman" w:hAnsi="Times New Roman" w:cs="Times New Roman"/>
                <w:b/>
                <w:bCs/>
                <w:szCs w:val="22"/>
              </w:rPr>
            </w:pPr>
          </w:p>
        </w:tc>
        <w:tc>
          <w:tcPr>
            <w:tcW w:w="3055" w:type="dxa"/>
            <w:gridSpan w:val="3"/>
          </w:tcPr>
          <w:p w:rsidR="00064AB9" w:rsidRPr="00D51C0C" w:rsidRDefault="00064AB9" w:rsidP="00F11FAD">
            <w:pPr>
              <w:spacing w:after="0"/>
              <w:ind w:left="-78" w:right="-25"/>
              <w:jc w:val="center"/>
              <w:rPr>
                <w:rFonts w:ascii="Times New Roman" w:hAnsi="Times New Roman" w:cs="Times New Roman"/>
                <w:b/>
                <w:bCs/>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710430" w:rsidRPr="00D51C0C" w:rsidTr="00710430">
        <w:tc>
          <w:tcPr>
            <w:tcW w:w="3351" w:type="dxa"/>
          </w:tcPr>
          <w:p w:rsidR="00710430" w:rsidRPr="00D51C0C" w:rsidRDefault="00710430" w:rsidP="00F11FAD">
            <w:pPr>
              <w:spacing w:after="0"/>
              <w:ind w:left="549" w:right="-25"/>
              <w:rPr>
                <w:rFonts w:ascii="Times New Roman" w:hAnsi="Times New Roman" w:cs="Times New Roman"/>
                <w:szCs w:val="22"/>
              </w:rPr>
            </w:pPr>
          </w:p>
        </w:tc>
        <w:tc>
          <w:tcPr>
            <w:tcW w:w="1418" w:type="dxa"/>
          </w:tcPr>
          <w:p w:rsidR="00710430" w:rsidRPr="00D51C0C" w:rsidRDefault="00710430" w:rsidP="00710430">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70" w:type="dxa"/>
          </w:tcPr>
          <w:p w:rsidR="00710430" w:rsidRPr="00D51C0C" w:rsidRDefault="00710430"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710430" w:rsidRPr="00D51C0C" w:rsidRDefault="00710430"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31 December</w:t>
            </w:r>
          </w:p>
        </w:tc>
        <w:tc>
          <w:tcPr>
            <w:tcW w:w="270" w:type="dxa"/>
          </w:tcPr>
          <w:p w:rsidR="00710430" w:rsidRPr="00D51C0C" w:rsidRDefault="00710430"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710430" w:rsidRPr="00D51C0C" w:rsidRDefault="00710430" w:rsidP="00D124B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36" w:type="dxa"/>
          </w:tcPr>
          <w:p w:rsidR="00710430" w:rsidRPr="00D51C0C" w:rsidRDefault="00710430"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10430" w:rsidRPr="00D51C0C" w:rsidRDefault="00710430"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31 December</w:t>
            </w:r>
          </w:p>
        </w:tc>
      </w:tr>
      <w:tr w:rsidR="00064AB9" w:rsidRPr="00D51C0C" w:rsidTr="00710430">
        <w:tc>
          <w:tcPr>
            <w:tcW w:w="3351" w:type="dxa"/>
          </w:tcPr>
          <w:p w:rsidR="00064AB9" w:rsidRPr="00D51C0C" w:rsidRDefault="00064AB9" w:rsidP="00F11FAD">
            <w:pPr>
              <w:spacing w:after="0"/>
              <w:ind w:left="549" w:right="-25"/>
              <w:rPr>
                <w:rFonts w:ascii="Times New Roman" w:hAnsi="Times New Roman" w:cs="Times New Roman"/>
                <w:szCs w:val="22"/>
              </w:rPr>
            </w:pPr>
          </w:p>
        </w:tc>
        <w:tc>
          <w:tcPr>
            <w:tcW w:w="1418" w:type="dxa"/>
          </w:tcPr>
          <w:p w:rsidR="00064AB9" w:rsidRPr="00D51C0C" w:rsidRDefault="00064AB9"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70" w:type="dxa"/>
          </w:tcPr>
          <w:p w:rsidR="00064AB9" w:rsidRPr="00D51C0C"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064AB9" w:rsidRPr="00D51C0C" w:rsidRDefault="00064AB9"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c>
          <w:tcPr>
            <w:tcW w:w="270" w:type="dxa"/>
          </w:tcPr>
          <w:p w:rsidR="00064AB9" w:rsidRPr="00D51C0C" w:rsidRDefault="00064AB9"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064AB9" w:rsidRPr="00D51C0C" w:rsidRDefault="00064AB9" w:rsidP="00F11FAD">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2021</w:t>
            </w:r>
          </w:p>
        </w:tc>
        <w:tc>
          <w:tcPr>
            <w:tcW w:w="236" w:type="dxa"/>
          </w:tcPr>
          <w:p w:rsidR="00064AB9" w:rsidRPr="00D51C0C"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064AB9" w:rsidRPr="00D51C0C" w:rsidRDefault="00064AB9" w:rsidP="00F11FAD">
            <w:pPr>
              <w:spacing w:after="0" w:line="240" w:lineRule="atLeast"/>
              <w:ind w:left="-151" w:right="-25" w:firstLine="37"/>
              <w:jc w:val="center"/>
              <w:rPr>
                <w:rFonts w:ascii="Times New Roman" w:hAnsi="Times New Roman" w:cs="Times New Roman"/>
                <w:szCs w:val="22"/>
              </w:rPr>
            </w:pPr>
            <w:r w:rsidRPr="00D51C0C">
              <w:rPr>
                <w:rFonts w:ascii="Times New Roman" w:hAnsi="Times New Roman" w:cs="Times New Roman"/>
                <w:szCs w:val="22"/>
              </w:rPr>
              <w:t>2020</w:t>
            </w:r>
          </w:p>
        </w:tc>
      </w:tr>
      <w:tr w:rsidR="00064AB9" w:rsidRPr="00D51C0C" w:rsidTr="00710430">
        <w:tc>
          <w:tcPr>
            <w:tcW w:w="3351" w:type="dxa"/>
          </w:tcPr>
          <w:p w:rsidR="00064AB9" w:rsidRPr="00D51C0C" w:rsidRDefault="00064AB9" w:rsidP="00F11FAD">
            <w:pPr>
              <w:tabs>
                <w:tab w:val="left" w:pos="405"/>
              </w:tabs>
              <w:spacing w:after="0" w:line="240" w:lineRule="atLeast"/>
              <w:ind w:left="522" w:right="-25" w:hanging="117"/>
              <w:jc w:val="center"/>
              <w:rPr>
                <w:rFonts w:ascii="Times New Roman" w:hAnsi="Times New Roman" w:cs="Times New Roman"/>
                <w:i/>
                <w:iCs/>
                <w:szCs w:val="22"/>
              </w:rPr>
            </w:pPr>
          </w:p>
        </w:tc>
        <w:tc>
          <w:tcPr>
            <w:tcW w:w="6303" w:type="dxa"/>
            <w:gridSpan w:val="7"/>
          </w:tcPr>
          <w:p w:rsidR="00064AB9" w:rsidRPr="00D51C0C" w:rsidRDefault="00064AB9" w:rsidP="00F11FAD">
            <w:pPr>
              <w:tabs>
                <w:tab w:val="left" w:pos="405"/>
              </w:tabs>
              <w:spacing w:after="0" w:line="240" w:lineRule="atLeast"/>
              <w:ind w:left="522" w:right="333" w:hanging="117"/>
              <w:jc w:val="center"/>
              <w:rPr>
                <w:rFonts w:ascii="Times New Roman" w:hAnsi="Times New Roman" w:cs="Times New Roman"/>
                <w:i/>
                <w:iCs/>
                <w:szCs w:val="22"/>
                <w:cs/>
              </w:rPr>
            </w:pPr>
            <w:r w:rsidRPr="00D51C0C">
              <w:rPr>
                <w:rFonts w:ascii="Times New Roman" w:hAnsi="Times New Roman" w:cs="Times New Roman"/>
                <w:i/>
                <w:iCs/>
                <w:szCs w:val="22"/>
              </w:rPr>
              <w:t>(in thousand Baht)</w:t>
            </w:r>
          </w:p>
        </w:tc>
      </w:tr>
      <w:tr w:rsidR="000E0CB4" w:rsidRPr="00D51C0C" w:rsidTr="00710430">
        <w:tc>
          <w:tcPr>
            <w:tcW w:w="3351" w:type="dxa"/>
          </w:tcPr>
          <w:p w:rsidR="000E0CB4" w:rsidRPr="00D51C0C" w:rsidRDefault="000E0CB4" w:rsidP="000E0CB4">
            <w:pPr>
              <w:tabs>
                <w:tab w:val="left" w:pos="405"/>
              </w:tabs>
              <w:spacing w:after="0" w:line="240" w:lineRule="atLeast"/>
              <w:ind w:left="522" w:right="-25" w:firstLine="20"/>
              <w:jc w:val="thaiDistribute"/>
              <w:rPr>
                <w:rFonts w:ascii="Times New Roman" w:hAnsi="Times New Roman" w:cs="Times New Roman"/>
                <w:b/>
                <w:bCs/>
                <w:i/>
                <w:iCs/>
                <w:szCs w:val="22"/>
              </w:rPr>
            </w:pPr>
            <w:r w:rsidRPr="00D51C0C">
              <w:rPr>
                <w:rFonts w:ascii="Times New Roman" w:hAnsi="Times New Roman" w:cs="Times New Roman"/>
                <w:b/>
                <w:bCs/>
                <w:i/>
                <w:iCs/>
                <w:szCs w:val="22"/>
              </w:rPr>
              <w:t>Reclassification:-</w:t>
            </w:r>
          </w:p>
        </w:tc>
        <w:tc>
          <w:tcPr>
            <w:tcW w:w="6303" w:type="dxa"/>
            <w:gridSpan w:val="7"/>
          </w:tcPr>
          <w:p w:rsidR="000E0CB4" w:rsidRPr="00D51C0C" w:rsidRDefault="000E0CB4" w:rsidP="00F11FAD">
            <w:pPr>
              <w:tabs>
                <w:tab w:val="left" w:pos="405"/>
              </w:tabs>
              <w:spacing w:after="0" w:line="240" w:lineRule="atLeast"/>
              <w:ind w:left="522" w:right="333" w:hanging="117"/>
              <w:jc w:val="center"/>
              <w:rPr>
                <w:rFonts w:ascii="Times New Roman" w:hAnsi="Times New Roman" w:cs="Times New Roman"/>
                <w:i/>
                <w:iCs/>
                <w:szCs w:val="22"/>
              </w:rPr>
            </w:pPr>
          </w:p>
        </w:tc>
      </w:tr>
      <w:tr w:rsidR="009E7ED1" w:rsidRPr="00D51C0C" w:rsidTr="00710430">
        <w:tc>
          <w:tcPr>
            <w:tcW w:w="3351" w:type="dxa"/>
          </w:tcPr>
          <w:p w:rsidR="009E7ED1" w:rsidRPr="00D51C0C" w:rsidRDefault="009E7ED1" w:rsidP="00F11FAD">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Related parties</w:t>
            </w:r>
          </w:p>
        </w:tc>
        <w:tc>
          <w:tcPr>
            <w:tcW w:w="1418" w:type="dxa"/>
          </w:tcPr>
          <w:p w:rsidR="009E7ED1" w:rsidRPr="00D51C0C" w:rsidRDefault="009E7ED1" w:rsidP="009E7ED1">
            <w:pPr>
              <w:tabs>
                <w:tab w:val="decimal" w:pos="921"/>
              </w:tabs>
              <w:spacing w:after="0" w:line="240" w:lineRule="atLeast"/>
              <w:ind w:left="-93" w:right="-96"/>
              <w:jc w:val="thaiDistribute"/>
              <w:rPr>
                <w:rFonts w:ascii="Times New Roman" w:hAnsi="Times New Roman" w:cs="Times New Roman"/>
                <w:szCs w:val="22"/>
                <w:cs/>
              </w:rPr>
            </w:pPr>
            <w:r w:rsidRPr="00D51C0C">
              <w:rPr>
                <w:rFonts w:ascii="Times New Roman" w:hAnsi="Times New Roman" w:cs="Times New Roman"/>
                <w:szCs w:val="22"/>
              </w:rPr>
              <w:t>24,751</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24,902</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430" w:type="dxa"/>
          </w:tcPr>
          <w:p w:rsidR="009E7ED1" w:rsidRPr="00D51C0C" w:rsidRDefault="009E7ED1" w:rsidP="009E7ED1">
            <w:pPr>
              <w:tabs>
                <w:tab w:val="decimal" w:pos="103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hint="cs"/>
                <w:szCs w:val="22"/>
                <w:cs/>
              </w:rPr>
              <w:t>24</w:t>
            </w:r>
            <w:r w:rsidRPr="00D51C0C">
              <w:rPr>
                <w:rFonts w:ascii="Times New Roman" w:hAnsi="Times New Roman" w:cs="Times New Roman"/>
                <w:szCs w:val="22"/>
              </w:rPr>
              <w:t>,751</w:t>
            </w:r>
          </w:p>
        </w:tc>
        <w:tc>
          <w:tcPr>
            <w:tcW w:w="236"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24,902</w:t>
            </w:r>
          </w:p>
        </w:tc>
      </w:tr>
      <w:tr w:rsidR="009E7ED1" w:rsidRPr="00D51C0C" w:rsidTr="00710430">
        <w:tc>
          <w:tcPr>
            <w:tcW w:w="3351" w:type="dxa"/>
          </w:tcPr>
          <w:p w:rsidR="009E7ED1" w:rsidRPr="00D51C0C" w:rsidRDefault="009E7ED1" w:rsidP="00F11FAD">
            <w:pPr>
              <w:tabs>
                <w:tab w:val="left" w:pos="405"/>
              </w:tabs>
              <w:spacing w:after="0" w:line="240" w:lineRule="atLeast"/>
              <w:ind w:left="522" w:right="-25" w:firstLine="20"/>
              <w:jc w:val="thaiDistribute"/>
              <w:rPr>
                <w:rFonts w:ascii="Times New Roman" w:hAnsi="Times New Roman" w:cs="Times New Roman"/>
                <w:szCs w:val="22"/>
                <w:cs/>
              </w:rPr>
            </w:pPr>
            <w:r w:rsidRPr="00D51C0C">
              <w:rPr>
                <w:rFonts w:ascii="Times New Roman" w:hAnsi="Times New Roman" w:cs="Times New Roman"/>
                <w:szCs w:val="22"/>
              </w:rPr>
              <w:t>Other parties</w:t>
            </w:r>
          </w:p>
        </w:tc>
        <w:tc>
          <w:tcPr>
            <w:tcW w:w="1418" w:type="dxa"/>
          </w:tcPr>
          <w:p w:rsidR="009E7ED1" w:rsidRPr="00D51C0C" w:rsidRDefault="009E7ED1" w:rsidP="009E7ED1">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186,012</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252,011</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430" w:type="dxa"/>
          </w:tcPr>
          <w:p w:rsidR="009E7ED1" w:rsidRPr="00D51C0C" w:rsidRDefault="009E7ED1" w:rsidP="009E7ED1">
            <w:pPr>
              <w:tabs>
                <w:tab w:val="decimal" w:pos="103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185,309</w:t>
            </w:r>
          </w:p>
        </w:tc>
        <w:tc>
          <w:tcPr>
            <w:tcW w:w="236"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250,208</w:t>
            </w:r>
          </w:p>
        </w:tc>
      </w:tr>
      <w:tr w:rsidR="009E7ED1" w:rsidRPr="00D51C0C" w:rsidTr="00710430">
        <w:tc>
          <w:tcPr>
            <w:tcW w:w="3351" w:type="dxa"/>
            <w:vAlign w:val="bottom"/>
          </w:tcPr>
          <w:p w:rsidR="009E7ED1" w:rsidRPr="00D51C0C" w:rsidRDefault="009E7ED1" w:rsidP="00F11FAD">
            <w:pPr>
              <w:tabs>
                <w:tab w:val="left" w:pos="405"/>
              </w:tabs>
              <w:spacing w:after="0" w:line="240" w:lineRule="atLeast"/>
              <w:ind w:left="522" w:right="-25" w:firstLine="20"/>
              <w:jc w:val="thaiDistribute"/>
              <w:rPr>
                <w:rFonts w:ascii="Times New Roman" w:hAnsi="Times New Roman" w:cs="Times New Roman"/>
                <w:b/>
                <w:bCs/>
                <w:szCs w:val="22"/>
              </w:rPr>
            </w:pPr>
            <w:r w:rsidRPr="00D51C0C">
              <w:rPr>
                <w:rFonts w:ascii="Times New Roman" w:hAnsi="Times New Roman" w:cs="Times New Roman"/>
                <w:b/>
                <w:bCs/>
                <w:szCs w:val="22"/>
              </w:rPr>
              <w:t>Total</w:t>
            </w:r>
          </w:p>
        </w:tc>
        <w:tc>
          <w:tcPr>
            <w:tcW w:w="1418" w:type="dxa"/>
            <w:tcBorders>
              <w:top w:val="single" w:sz="4" w:space="0" w:color="auto"/>
              <w:bottom w:val="double" w:sz="4" w:space="0" w:color="auto"/>
            </w:tcBorders>
          </w:tcPr>
          <w:p w:rsidR="009E7ED1" w:rsidRPr="00D51C0C" w:rsidRDefault="009E7ED1" w:rsidP="009E7ED1">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210,763</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276,913</w:t>
            </w:r>
          </w:p>
        </w:tc>
        <w:tc>
          <w:tcPr>
            <w:tcW w:w="270"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430" w:type="dxa"/>
            <w:tcBorders>
              <w:top w:val="single" w:sz="4" w:space="0" w:color="auto"/>
              <w:bottom w:val="double" w:sz="4" w:space="0" w:color="auto"/>
            </w:tcBorders>
          </w:tcPr>
          <w:p w:rsidR="009E7ED1" w:rsidRPr="00D51C0C" w:rsidRDefault="009E7ED1" w:rsidP="009E7ED1">
            <w:pPr>
              <w:tabs>
                <w:tab w:val="decimal" w:pos="1038"/>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210,060</w:t>
            </w:r>
          </w:p>
        </w:tc>
        <w:tc>
          <w:tcPr>
            <w:tcW w:w="236" w:type="dxa"/>
          </w:tcPr>
          <w:p w:rsidR="009E7ED1" w:rsidRPr="00D51C0C" w:rsidRDefault="009E7ED1"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9E7ED1" w:rsidRPr="00D51C0C" w:rsidRDefault="009E7ED1" w:rsidP="00064AB9">
            <w:pPr>
              <w:tabs>
                <w:tab w:val="decimal" w:pos="921"/>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275,110</w:t>
            </w:r>
          </w:p>
        </w:tc>
      </w:tr>
    </w:tbl>
    <w:p w:rsidR="00064AB9" w:rsidRPr="00D51C0C" w:rsidRDefault="00064AB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508B7" w:rsidRPr="00D51C0C" w:rsidRDefault="009508B7" w:rsidP="003838E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Other current provisions</w:t>
      </w:r>
    </w:p>
    <w:p w:rsidR="009508B7" w:rsidRPr="00D51C0C" w:rsidRDefault="009508B7" w:rsidP="009508B7">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360275" w:rsidRPr="00D51C0C" w:rsidTr="00710430">
        <w:tc>
          <w:tcPr>
            <w:tcW w:w="3351" w:type="dxa"/>
            <w:shd w:val="clear" w:color="auto" w:fill="auto"/>
          </w:tcPr>
          <w:p w:rsidR="00360275" w:rsidRPr="00D51C0C" w:rsidRDefault="00360275" w:rsidP="00360275">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360275" w:rsidRPr="00D51C0C" w:rsidRDefault="00360275" w:rsidP="00360275">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b/>
                <w:bCs/>
                <w:szCs w:val="22"/>
              </w:rPr>
              <w:t>Consolidated</w:t>
            </w:r>
            <w:r w:rsidRPr="00D51C0C">
              <w:rPr>
                <w:rFonts w:ascii="Times New Roman" w:hAnsi="Times New Roman" w:cs="Times New Roman"/>
                <w:b/>
                <w:bCs/>
                <w:szCs w:val="22"/>
              </w:rPr>
              <w:br/>
              <w:t>financial statements</w:t>
            </w:r>
          </w:p>
        </w:tc>
        <w:tc>
          <w:tcPr>
            <w:tcW w:w="270" w:type="dxa"/>
            <w:gridSpan w:val="2"/>
            <w:shd w:val="clear" w:color="auto" w:fill="auto"/>
          </w:tcPr>
          <w:p w:rsidR="00360275" w:rsidRPr="00D51C0C" w:rsidRDefault="00360275" w:rsidP="00360275">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360275" w:rsidRPr="00D51C0C" w:rsidRDefault="00360275" w:rsidP="00360275">
            <w:pPr>
              <w:spacing w:after="0" w:line="240" w:lineRule="atLeast"/>
              <w:ind w:right="-25"/>
              <w:jc w:val="center"/>
              <w:rPr>
                <w:rFonts w:ascii="Times New Roman" w:hAnsi="Times New Roman" w:cs="Times New Roman"/>
                <w:szCs w:val="22"/>
                <w:cs/>
              </w:rPr>
            </w:pPr>
            <w:r w:rsidRPr="00D51C0C">
              <w:rPr>
                <w:rFonts w:ascii="Times New Roman" w:hAnsi="Times New Roman" w:cs="Times New Roman"/>
                <w:b/>
                <w:bCs/>
                <w:szCs w:val="22"/>
              </w:rPr>
              <w:t>Separate</w:t>
            </w:r>
            <w:r w:rsidRPr="00D51C0C">
              <w:rPr>
                <w:rFonts w:ascii="Times New Roman" w:hAnsi="Times New Roman" w:cs="Times New Roman"/>
                <w:b/>
                <w:bCs/>
                <w:szCs w:val="22"/>
              </w:rPr>
              <w:br/>
              <w:t>financial statements</w:t>
            </w:r>
          </w:p>
        </w:tc>
      </w:tr>
      <w:tr w:rsidR="00710430" w:rsidRPr="00D51C0C" w:rsidTr="00710430">
        <w:tc>
          <w:tcPr>
            <w:tcW w:w="3351" w:type="dxa"/>
            <w:shd w:val="clear" w:color="auto" w:fill="auto"/>
          </w:tcPr>
          <w:p w:rsidR="00710430" w:rsidRPr="00D51C0C" w:rsidRDefault="00710430" w:rsidP="00360275">
            <w:pPr>
              <w:spacing w:after="0" w:line="240" w:lineRule="atLeast"/>
              <w:ind w:left="522" w:right="-25"/>
              <w:jc w:val="both"/>
              <w:rPr>
                <w:rFonts w:ascii="Times New Roman" w:hAnsi="Times New Roman" w:cs="Times New Roman"/>
                <w:szCs w:val="22"/>
              </w:rPr>
            </w:pPr>
          </w:p>
        </w:tc>
        <w:tc>
          <w:tcPr>
            <w:tcW w:w="1419" w:type="dxa"/>
            <w:shd w:val="clear" w:color="auto" w:fill="auto"/>
          </w:tcPr>
          <w:p w:rsidR="00710430" w:rsidRPr="00D51C0C" w:rsidRDefault="00710430" w:rsidP="00D124B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70" w:type="dxa"/>
            <w:gridSpan w:val="2"/>
            <w:shd w:val="clear" w:color="auto" w:fill="auto"/>
          </w:tcPr>
          <w:p w:rsidR="00710430" w:rsidRPr="00D51C0C" w:rsidRDefault="00710430" w:rsidP="00360275">
            <w:pPr>
              <w:spacing w:after="0" w:line="240" w:lineRule="atLeast"/>
              <w:ind w:right="-25"/>
              <w:jc w:val="center"/>
              <w:rPr>
                <w:rFonts w:ascii="Times New Roman" w:hAnsi="Times New Roman" w:cs="Times New Roman"/>
                <w:szCs w:val="22"/>
              </w:rPr>
            </w:pPr>
          </w:p>
        </w:tc>
        <w:tc>
          <w:tcPr>
            <w:tcW w:w="1362" w:type="dxa"/>
            <w:gridSpan w:val="2"/>
            <w:shd w:val="clear" w:color="auto" w:fill="auto"/>
          </w:tcPr>
          <w:p w:rsidR="00710430" w:rsidRPr="00D51C0C" w:rsidRDefault="00710430" w:rsidP="00360275">
            <w:pPr>
              <w:spacing w:after="0" w:line="240" w:lineRule="atLeast"/>
              <w:ind w:left="-110" w:right="-25"/>
              <w:jc w:val="center"/>
              <w:rPr>
                <w:rFonts w:ascii="Times New Roman" w:hAnsi="Times New Roman" w:cs="Times New Roman"/>
                <w:szCs w:val="22"/>
              </w:rPr>
            </w:pPr>
            <w:r w:rsidRPr="00D51C0C">
              <w:rPr>
                <w:rFonts w:ascii="Times New Roman" w:hAnsi="Times New Roman" w:cs="Times New Roman"/>
                <w:szCs w:val="22"/>
              </w:rPr>
              <w:t>31 December</w:t>
            </w:r>
          </w:p>
        </w:tc>
        <w:tc>
          <w:tcPr>
            <w:tcW w:w="270" w:type="dxa"/>
            <w:gridSpan w:val="2"/>
            <w:shd w:val="clear" w:color="auto" w:fill="auto"/>
          </w:tcPr>
          <w:p w:rsidR="00710430" w:rsidRPr="00D51C0C" w:rsidRDefault="00710430" w:rsidP="00360275">
            <w:pPr>
              <w:spacing w:after="0" w:line="240" w:lineRule="atLeast"/>
              <w:ind w:right="-25"/>
              <w:jc w:val="center"/>
              <w:rPr>
                <w:rFonts w:ascii="Times New Roman" w:hAnsi="Times New Roman" w:cs="Times New Roman"/>
                <w:szCs w:val="22"/>
              </w:rPr>
            </w:pPr>
          </w:p>
        </w:tc>
        <w:tc>
          <w:tcPr>
            <w:tcW w:w="1359" w:type="dxa"/>
            <w:shd w:val="clear" w:color="auto" w:fill="auto"/>
          </w:tcPr>
          <w:p w:rsidR="00710430" w:rsidRPr="00D51C0C" w:rsidRDefault="00710430" w:rsidP="00D124B2">
            <w:pPr>
              <w:spacing w:after="0" w:line="240" w:lineRule="atLeast"/>
              <w:ind w:left="-108" w:right="-25"/>
              <w:jc w:val="center"/>
              <w:rPr>
                <w:rFonts w:ascii="Times New Roman" w:hAnsi="Times New Roman" w:cs="Times New Roman"/>
                <w:szCs w:val="22"/>
              </w:rPr>
            </w:pPr>
            <w:r w:rsidRPr="00D51C0C">
              <w:rPr>
                <w:rFonts w:ascii="Times New Roman" w:hAnsi="Times New Roman" w:cs="Times New Roman"/>
                <w:szCs w:val="22"/>
              </w:rPr>
              <w:t>30 September</w:t>
            </w:r>
          </w:p>
        </w:tc>
        <w:tc>
          <w:tcPr>
            <w:tcW w:w="270" w:type="dxa"/>
            <w:shd w:val="clear" w:color="auto" w:fill="auto"/>
          </w:tcPr>
          <w:p w:rsidR="00710430" w:rsidRPr="00D51C0C" w:rsidRDefault="00710430" w:rsidP="003B1351">
            <w:pPr>
              <w:spacing w:after="0" w:line="240" w:lineRule="atLeast"/>
              <w:ind w:right="-25"/>
              <w:jc w:val="center"/>
              <w:rPr>
                <w:rFonts w:ascii="Times New Roman" w:hAnsi="Times New Roman" w:cs="Times New Roman"/>
                <w:szCs w:val="22"/>
              </w:rPr>
            </w:pPr>
          </w:p>
        </w:tc>
        <w:tc>
          <w:tcPr>
            <w:tcW w:w="1292" w:type="dxa"/>
            <w:shd w:val="clear" w:color="auto" w:fill="auto"/>
          </w:tcPr>
          <w:p w:rsidR="00710430" w:rsidRPr="00D51C0C" w:rsidRDefault="00710430" w:rsidP="003B1351">
            <w:pPr>
              <w:spacing w:after="0" w:line="240" w:lineRule="atLeast"/>
              <w:ind w:left="-110" w:right="-25"/>
              <w:jc w:val="center"/>
              <w:rPr>
                <w:rFonts w:ascii="Times New Roman" w:hAnsi="Times New Roman" w:cs="Times New Roman"/>
                <w:szCs w:val="22"/>
              </w:rPr>
            </w:pPr>
            <w:r w:rsidRPr="00D51C0C">
              <w:rPr>
                <w:rFonts w:ascii="Times New Roman" w:hAnsi="Times New Roman" w:cs="Times New Roman"/>
                <w:szCs w:val="22"/>
              </w:rPr>
              <w:t>31 December</w:t>
            </w:r>
          </w:p>
        </w:tc>
      </w:tr>
      <w:tr w:rsidR="00360275" w:rsidRPr="00D51C0C" w:rsidTr="00710430">
        <w:tc>
          <w:tcPr>
            <w:tcW w:w="3351" w:type="dxa"/>
            <w:shd w:val="clear" w:color="auto" w:fill="auto"/>
          </w:tcPr>
          <w:p w:rsidR="00360275" w:rsidRPr="00D51C0C" w:rsidRDefault="00360275" w:rsidP="00360275">
            <w:pPr>
              <w:spacing w:after="0" w:line="240" w:lineRule="atLeast"/>
              <w:ind w:left="522" w:right="-25"/>
              <w:jc w:val="both"/>
              <w:rPr>
                <w:rFonts w:ascii="Times New Roman" w:hAnsi="Times New Roman" w:cs="Times New Roman"/>
                <w:szCs w:val="22"/>
              </w:rPr>
            </w:pPr>
          </w:p>
        </w:tc>
        <w:tc>
          <w:tcPr>
            <w:tcW w:w="1419" w:type="dxa"/>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gridSpan w:val="2"/>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p>
        </w:tc>
        <w:tc>
          <w:tcPr>
            <w:tcW w:w="1362" w:type="dxa"/>
            <w:gridSpan w:val="2"/>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70" w:type="dxa"/>
            <w:gridSpan w:val="2"/>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p>
        </w:tc>
        <w:tc>
          <w:tcPr>
            <w:tcW w:w="1359" w:type="dxa"/>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p>
        </w:tc>
        <w:tc>
          <w:tcPr>
            <w:tcW w:w="1292" w:type="dxa"/>
            <w:shd w:val="clear" w:color="auto" w:fill="auto"/>
          </w:tcPr>
          <w:p w:rsidR="00360275" w:rsidRPr="00D51C0C" w:rsidRDefault="00360275" w:rsidP="003B1351">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360275" w:rsidRPr="00D51C0C" w:rsidTr="00710430">
        <w:tc>
          <w:tcPr>
            <w:tcW w:w="3351" w:type="dxa"/>
            <w:shd w:val="clear" w:color="auto" w:fill="auto"/>
          </w:tcPr>
          <w:p w:rsidR="00360275" w:rsidRPr="00D51C0C" w:rsidRDefault="00360275" w:rsidP="00360275">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360275" w:rsidRPr="00D51C0C" w:rsidRDefault="003B1351" w:rsidP="00360275">
            <w:pPr>
              <w:spacing w:after="0" w:line="240" w:lineRule="atLeast"/>
              <w:ind w:right="-25"/>
              <w:jc w:val="center"/>
              <w:rPr>
                <w:rFonts w:ascii="Times New Roman" w:hAnsi="Times New Roman" w:cs="Times New Roman"/>
                <w:szCs w:val="22"/>
              </w:rPr>
            </w:pPr>
            <w:r w:rsidRPr="00D51C0C">
              <w:rPr>
                <w:rFonts w:ascii="Times New Roman" w:hAnsi="Times New Roman" w:cs="Times New Roman"/>
                <w:i/>
                <w:iCs/>
                <w:szCs w:val="22"/>
                <w:lang w:val="en-GB" w:bidi="ar-SA"/>
              </w:rPr>
              <w:t>(in thousand Baht)</w:t>
            </w:r>
          </w:p>
        </w:tc>
      </w:tr>
      <w:tr w:rsidR="00360275" w:rsidRPr="00D51C0C" w:rsidTr="00710430">
        <w:tc>
          <w:tcPr>
            <w:tcW w:w="3351" w:type="dxa"/>
            <w:shd w:val="clear" w:color="auto" w:fill="auto"/>
          </w:tcPr>
          <w:p w:rsidR="00360275" w:rsidRPr="00D51C0C" w:rsidRDefault="003B1351" w:rsidP="00710430">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 xml:space="preserve">Provision for cost of </w:t>
            </w:r>
          </w:p>
        </w:tc>
        <w:tc>
          <w:tcPr>
            <w:tcW w:w="1419" w:type="dxa"/>
            <w:shd w:val="clear" w:color="auto" w:fill="auto"/>
          </w:tcPr>
          <w:p w:rsidR="00360275" w:rsidRPr="00D51C0C" w:rsidRDefault="00360275" w:rsidP="00360275">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360275" w:rsidRPr="00D51C0C" w:rsidRDefault="00360275" w:rsidP="00360275">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360275" w:rsidRPr="00D51C0C" w:rsidRDefault="00360275" w:rsidP="00360275">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360275" w:rsidRPr="00D51C0C" w:rsidRDefault="00360275" w:rsidP="00360275">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360275" w:rsidRPr="00D51C0C" w:rsidRDefault="00360275" w:rsidP="00360275">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360275" w:rsidRPr="00D51C0C" w:rsidRDefault="00360275"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360275" w:rsidRPr="00D51C0C" w:rsidRDefault="00360275" w:rsidP="00360275">
            <w:pPr>
              <w:tabs>
                <w:tab w:val="decimal" w:pos="963"/>
              </w:tabs>
              <w:spacing w:after="0" w:line="240" w:lineRule="atLeast"/>
              <w:ind w:right="-25"/>
              <w:jc w:val="both"/>
              <w:rPr>
                <w:rFonts w:ascii="Times New Roman" w:hAnsi="Times New Roman" w:cs="Times New Roman"/>
                <w:szCs w:val="22"/>
              </w:rPr>
            </w:pPr>
          </w:p>
        </w:tc>
      </w:tr>
      <w:tr w:rsidR="00710430" w:rsidRPr="00D51C0C" w:rsidTr="00710430">
        <w:tc>
          <w:tcPr>
            <w:tcW w:w="3351" w:type="dxa"/>
            <w:shd w:val="clear" w:color="auto" w:fill="auto"/>
          </w:tcPr>
          <w:p w:rsidR="00710430" w:rsidRPr="00D51C0C" w:rsidRDefault="00710430" w:rsidP="003B1351">
            <w:pPr>
              <w:spacing w:after="0" w:line="240" w:lineRule="atLeast"/>
              <w:ind w:left="522" w:right="-25"/>
              <w:jc w:val="both"/>
              <w:rPr>
                <w:rFonts w:ascii="Times New Roman" w:hAnsi="Times New Roman" w:cs="Times New Roman"/>
                <w:szCs w:val="22"/>
              </w:rPr>
            </w:pPr>
            <w:r w:rsidRPr="00D51C0C">
              <w:rPr>
                <w:rFonts w:ascii="Times New Roman" w:hAnsi="Times New Roman" w:cs="Times New Roman"/>
                <w:szCs w:val="22"/>
              </w:rPr>
              <w:t xml:space="preserve">  rectification in the period</w:t>
            </w:r>
          </w:p>
        </w:tc>
        <w:tc>
          <w:tcPr>
            <w:tcW w:w="1419" w:type="dxa"/>
            <w:shd w:val="clear" w:color="auto" w:fill="auto"/>
          </w:tcPr>
          <w:p w:rsidR="00710430" w:rsidRPr="00D51C0C" w:rsidRDefault="00710430" w:rsidP="00360275">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10430" w:rsidRPr="00D51C0C" w:rsidRDefault="00710430" w:rsidP="00360275">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10430" w:rsidRPr="00D51C0C" w:rsidRDefault="00710430" w:rsidP="00360275">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10430" w:rsidRPr="00D51C0C" w:rsidRDefault="00710430" w:rsidP="00360275">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10430" w:rsidRPr="00D51C0C" w:rsidRDefault="00710430" w:rsidP="00360275">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10430" w:rsidRPr="00D51C0C" w:rsidRDefault="00710430"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710430" w:rsidRPr="00D51C0C" w:rsidRDefault="00710430" w:rsidP="00360275">
            <w:pPr>
              <w:tabs>
                <w:tab w:val="decimal" w:pos="963"/>
              </w:tabs>
              <w:spacing w:after="0" w:line="240" w:lineRule="atLeast"/>
              <w:ind w:right="-25"/>
              <w:jc w:val="both"/>
              <w:rPr>
                <w:rFonts w:ascii="Times New Roman" w:hAnsi="Times New Roman" w:cs="Times New Roman"/>
                <w:szCs w:val="22"/>
              </w:rPr>
            </w:pPr>
          </w:p>
        </w:tc>
      </w:tr>
      <w:tr w:rsidR="003838EA" w:rsidRPr="00D51C0C" w:rsidTr="00710430">
        <w:tc>
          <w:tcPr>
            <w:tcW w:w="3351" w:type="dxa"/>
            <w:shd w:val="clear" w:color="auto" w:fill="auto"/>
          </w:tcPr>
          <w:p w:rsidR="003838EA" w:rsidRPr="00D51C0C" w:rsidRDefault="003838EA" w:rsidP="00710430">
            <w:pPr>
              <w:spacing w:after="0" w:line="240" w:lineRule="atLeast"/>
              <w:ind w:left="522" w:right="-25"/>
              <w:jc w:val="both"/>
              <w:rPr>
                <w:rFonts w:ascii="Times New Roman" w:hAnsi="Times New Roman" w:cs="Times New Roman"/>
                <w:szCs w:val="22"/>
                <w:cs/>
              </w:rPr>
            </w:pPr>
            <w:r w:rsidRPr="00D51C0C">
              <w:rPr>
                <w:rFonts w:ascii="Times New Roman" w:hAnsi="Times New Roman" w:cstheme="minorBidi"/>
                <w:szCs w:val="22"/>
                <w:lang w:val="en-GB"/>
              </w:rPr>
              <w:t xml:space="preserve">  </w:t>
            </w:r>
            <w:r w:rsidRPr="00D51C0C">
              <w:rPr>
                <w:rFonts w:ascii="Times New Roman" w:hAnsi="Times New Roman" w:cs="Times New Roman"/>
                <w:szCs w:val="22"/>
              </w:rPr>
              <w:t>of guarantee</w:t>
            </w:r>
          </w:p>
        </w:tc>
        <w:tc>
          <w:tcPr>
            <w:tcW w:w="1419" w:type="dxa"/>
            <w:shd w:val="clear" w:color="auto" w:fill="auto"/>
          </w:tcPr>
          <w:p w:rsidR="003838EA" w:rsidRPr="00D51C0C" w:rsidRDefault="0094025B" w:rsidP="003838EA">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74,352</w:t>
            </w:r>
          </w:p>
        </w:tc>
        <w:tc>
          <w:tcPr>
            <w:tcW w:w="236" w:type="dxa"/>
            <w:shd w:val="clear" w:color="auto" w:fill="auto"/>
          </w:tcPr>
          <w:p w:rsidR="003838EA" w:rsidRPr="00D51C0C" w:rsidRDefault="003838EA" w:rsidP="00363498">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3838EA" w:rsidRPr="00D51C0C" w:rsidRDefault="0094025B" w:rsidP="00363498">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64,328</w:t>
            </w:r>
          </w:p>
        </w:tc>
        <w:tc>
          <w:tcPr>
            <w:tcW w:w="242" w:type="dxa"/>
            <w:gridSpan w:val="2"/>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3838EA" w:rsidRPr="00D51C0C" w:rsidRDefault="003838EA" w:rsidP="003838EA">
            <w:pPr>
              <w:tabs>
                <w:tab w:val="decimal" w:pos="963"/>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64,448</w:t>
            </w:r>
          </w:p>
        </w:tc>
        <w:tc>
          <w:tcPr>
            <w:tcW w:w="270" w:type="dxa"/>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3838EA" w:rsidRPr="00D51C0C" w:rsidRDefault="003838EA" w:rsidP="00360275">
            <w:pPr>
              <w:tabs>
                <w:tab w:val="decimal" w:pos="963"/>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50,231</w:t>
            </w:r>
          </w:p>
        </w:tc>
      </w:tr>
      <w:tr w:rsidR="003838EA" w:rsidRPr="00D51C0C" w:rsidTr="00710430">
        <w:tc>
          <w:tcPr>
            <w:tcW w:w="3351" w:type="dxa"/>
            <w:shd w:val="clear" w:color="auto" w:fill="auto"/>
          </w:tcPr>
          <w:p w:rsidR="003838EA" w:rsidRPr="00D51C0C" w:rsidRDefault="003838EA" w:rsidP="00710430">
            <w:pPr>
              <w:spacing w:after="0" w:line="240" w:lineRule="atLeast"/>
              <w:ind w:left="522" w:right="-25"/>
              <w:jc w:val="both"/>
              <w:rPr>
                <w:rFonts w:ascii="Times New Roman" w:hAnsi="Times New Roman" w:cstheme="minorBidi"/>
                <w:szCs w:val="22"/>
                <w:lang w:val="en-GB"/>
              </w:rPr>
            </w:pPr>
            <w:r w:rsidRPr="00D51C0C">
              <w:rPr>
                <w:rFonts w:ascii="Times New Roman" w:hAnsi="Times New Roman" w:cs="Times New Roman"/>
                <w:szCs w:val="22"/>
              </w:rPr>
              <w:t>Provision for loss of</w:t>
            </w:r>
          </w:p>
        </w:tc>
        <w:tc>
          <w:tcPr>
            <w:tcW w:w="1419" w:type="dxa"/>
            <w:shd w:val="clear" w:color="auto" w:fill="auto"/>
          </w:tcPr>
          <w:p w:rsidR="003838EA" w:rsidRPr="00D51C0C" w:rsidRDefault="003838EA" w:rsidP="003838EA">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3838EA" w:rsidRPr="00D51C0C" w:rsidRDefault="003838EA" w:rsidP="00363498">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3838EA" w:rsidRPr="00D51C0C" w:rsidRDefault="003838EA" w:rsidP="00363498">
            <w:pPr>
              <w:tabs>
                <w:tab w:val="decimal" w:pos="881"/>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3838EA" w:rsidRPr="00D51C0C" w:rsidRDefault="003838EA" w:rsidP="003838EA">
            <w:pPr>
              <w:tabs>
                <w:tab w:val="decimal" w:pos="963"/>
              </w:tabs>
              <w:spacing w:after="0" w:line="240" w:lineRule="atLeast"/>
              <w:ind w:right="-25"/>
              <w:jc w:val="both"/>
              <w:rPr>
                <w:rFonts w:ascii="Times New Roman" w:hAnsi="Times New Roman" w:cs="Times New Roman"/>
                <w:szCs w:val="22"/>
              </w:rPr>
            </w:pPr>
          </w:p>
        </w:tc>
        <w:tc>
          <w:tcPr>
            <w:tcW w:w="270" w:type="dxa"/>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3838EA" w:rsidRPr="00D51C0C" w:rsidRDefault="003838EA" w:rsidP="00360275">
            <w:pPr>
              <w:tabs>
                <w:tab w:val="decimal" w:pos="963"/>
              </w:tabs>
              <w:spacing w:after="0" w:line="240" w:lineRule="atLeast"/>
              <w:ind w:right="-25"/>
              <w:jc w:val="both"/>
              <w:rPr>
                <w:rFonts w:ascii="Times New Roman" w:hAnsi="Times New Roman" w:cs="Times New Roman"/>
                <w:szCs w:val="22"/>
              </w:rPr>
            </w:pPr>
          </w:p>
        </w:tc>
      </w:tr>
      <w:tr w:rsidR="003838EA" w:rsidRPr="00D51C0C" w:rsidTr="00710430">
        <w:tc>
          <w:tcPr>
            <w:tcW w:w="3351" w:type="dxa"/>
            <w:shd w:val="clear" w:color="auto" w:fill="auto"/>
          </w:tcPr>
          <w:p w:rsidR="003838EA" w:rsidRPr="00D51C0C" w:rsidRDefault="003838EA" w:rsidP="00360275">
            <w:pPr>
              <w:spacing w:after="0" w:line="240" w:lineRule="atLeast"/>
              <w:ind w:left="522" w:right="-25"/>
              <w:jc w:val="both"/>
              <w:rPr>
                <w:rFonts w:ascii="Times New Roman" w:hAnsi="Times New Roman" w:cs="Times New Roman"/>
                <w:szCs w:val="22"/>
                <w:cs/>
              </w:rPr>
            </w:pPr>
            <w:r w:rsidRPr="00D51C0C">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3838EA" w:rsidRPr="00D51C0C" w:rsidRDefault="0094025B" w:rsidP="003838EA">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6,373</w:t>
            </w:r>
          </w:p>
        </w:tc>
        <w:tc>
          <w:tcPr>
            <w:tcW w:w="236" w:type="dxa"/>
            <w:shd w:val="clear" w:color="auto" w:fill="auto"/>
          </w:tcPr>
          <w:p w:rsidR="003838EA" w:rsidRPr="00D51C0C" w:rsidRDefault="003838EA" w:rsidP="00363498">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3838EA" w:rsidRPr="00D51C0C" w:rsidRDefault="0094025B" w:rsidP="00363498">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18,591</w:t>
            </w:r>
          </w:p>
        </w:tc>
        <w:tc>
          <w:tcPr>
            <w:tcW w:w="242" w:type="dxa"/>
            <w:gridSpan w:val="2"/>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3838EA" w:rsidRPr="00D51C0C" w:rsidRDefault="003838EA" w:rsidP="003838EA">
            <w:pPr>
              <w:tabs>
                <w:tab w:val="decimal" w:pos="963"/>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6,373</w:t>
            </w:r>
          </w:p>
        </w:tc>
        <w:tc>
          <w:tcPr>
            <w:tcW w:w="270" w:type="dxa"/>
            <w:shd w:val="clear" w:color="auto" w:fill="auto"/>
          </w:tcPr>
          <w:p w:rsidR="003838EA" w:rsidRPr="00D51C0C" w:rsidRDefault="003838EA" w:rsidP="00360275">
            <w:pPr>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3838EA" w:rsidRPr="00D51C0C" w:rsidRDefault="003838EA" w:rsidP="00360275">
            <w:pPr>
              <w:tabs>
                <w:tab w:val="decimal" w:pos="963"/>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18,591</w:t>
            </w:r>
          </w:p>
        </w:tc>
      </w:tr>
      <w:tr w:rsidR="003838EA" w:rsidRPr="00D51C0C" w:rsidTr="00710430">
        <w:tc>
          <w:tcPr>
            <w:tcW w:w="3351" w:type="dxa"/>
            <w:shd w:val="clear" w:color="auto" w:fill="auto"/>
          </w:tcPr>
          <w:p w:rsidR="003838EA" w:rsidRPr="00D51C0C" w:rsidRDefault="003838EA" w:rsidP="00CA4F2C">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3838EA" w:rsidRPr="00D51C0C" w:rsidRDefault="003838EA" w:rsidP="003838EA">
            <w:pPr>
              <w:tabs>
                <w:tab w:val="decimal" w:pos="881"/>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80,725</w:t>
            </w:r>
          </w:p>
        </w:tc>
        <w:tc>
          <w:tcPr>
            <w:tcW w:w="236" w:type="dxa"/>
            <w:shd w:val="clear" w:color="auto" w:fill="auto"/>
          </w:tcPr>
          <w:p w:rsidR="003838EA" w:rsidRPr="00D51C0C" w:rsidRDefault="003838EA" w:rsidP="00360275">
            <w:pPr>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3838EA" w:rsidRPr="00D51C0C" w:rsidRDefault="003838EA" w:rsidP="0094025B">
            <w:pPr>
              <w:tabs>
                <w:tab w:val="decimal" w:pos="881"/>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82,919</w:t>
            </w:r>
          </w:p>
        </w:tc>
        <w:tc>
          <w:tcPr>
            <w:tcW w:w="242" w:type="dxa"/>
            <w:gridSpan w:val="2"/>
            <w:shd w:val="clear" w:color="auto" w:fill="auto"/>
          </w:tcPr>
          <w:p w:rsidR="003838EA" w:rsidRPr="00D51C0C" w:rsidRDefault="003838EA" w:rsidP="00360275">
            <w:pPr>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3838EA" w:rsidRPr="00D51C0C" w:rsidRDefault="003838EA" w:rsidP="003838EA">
            <w:pPr>
              <w:tabs>
                <w:tab w:val="decimal" w:pos="963"/>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70,821</w:t>
            </w:r>
          </w:p>
        </w:tc>
        <w:tc>
          <w:tcPr>
            <w:tcW w:w="270" w:type="dxa"/>
            <w:shd w:val="clear" w:color="auto" w:fill="auto"/>
          </w:tcPr>
          <w:p w:rsidR="003838EA" w:rsidRPr="00D51C0C" w:rsidRDefault="003838EA" w:rsidP="00360275">
            <w:pPr>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3838EA" w:rsidRPr="00D51C0C" w:rsidRDefault="003838EA" w:rsidP="00360275">
            <w:pPr>
              <w:tabs>
                <w:tab w:val="decimal" w:pos="963"/>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68,822</w:t>
            </w:r>
          </w:p>
        </w:tc>
      </w:tr>
    </w:tbl>
    <w:p w:rsidR="00360275" w:rsidRPr="00D51C0C" w:rsidRDefault="00360275"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3B1351" w:rsidRPr="00D51C0C" w:rsidRDefault="003B1351"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51C0C">
        <w:rPr>
          <w:rFonts w:ascii="Times New Roman" w:hAnsi="Times New Roman" w:cs="Times New Roman"/>
          <w:sz w:val="22"/>
          <w:szCs w:val="22"/>
        </w:rPr>
        <w:t xml:space="preserve">Movements for the </w:t>
      </w:r>
      <w:r w:rsidR="003613CC" w:rsidRPr="00D51C0C">
        <w:rPr>
          <w:rFonts w:ascii="Times New Roman" w:hAnsi="Times New Roman" w:cs="Times New Roman"/>
          <w:sz w:val="22"/>
          <w:szCs w:val="22"/>
        </w:rPr>
        <w:t>nine</w:t>
      </w:r>
      <w:r w:rsidRPr="00D51C0C">
        <w:rPr>
          <w:rFonts w:ascii="Times New Roman" w:hAnsi="Times New Roman" w:cs="Times New Roman"/>
          <w:sz w:val="22"/>
          <w:szCs w:val="22"/>
        </w:rPr>
        <w:t xml:space="preserve">-month periods as at 30 </w:t>
      </w:r>
      <w:r w:rsidR="003613CC"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were as follow:</w:t>
      </w:r>
    </w:p>
    <w:p w:rsidR="003B1351" w:rsidRPr="00D51C0C" w:rsidRDefault="003B1351"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2358"/>
        <w:gridCol w:w="993"/>
        <w:gridCol w:w="236"/>
        <w:gridCol w:w="898"/>
        <w:gridCol w:w="236"/>
        <w:gridCol w:w="1040"/>
        <w:gridCol w:w="236"/>
        <w:gridCol w:w="34"/>
        <w:gridCol w:w="1006"/>
        <w:gridCol w:w="242"/>
        <w:gridCol w:w="28"/>
        <w:gridCol w:w="1006"/>
        <w:gridCol w:w="270"/>
        <w:gridCol w:w="1005"/>
      </w:tblGrid>
      <w:tr w:rsidR="003B1351" w:rsidRPr="00D51C0C" w:rsidTr="002B5314">
        <w:tc>
          <w:tcPr>
            <w:tcW w:w="2358" w:type="dxa"/>
            <w:shd w:val="clear" w:color="auto" w:fill="auto"/>
          </w:tcPr>
          <w:p w:rsidR="003B1351" w:rsidRPr="00D51C0C" w:rsidRDefault="003B1351"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3B1351" w:rsidRPr="00D51C0C" w:rsidRDefault="003B1351" w:rsidP="002B5314">
            <w:pPr>
              <w:spacing w:after="0" w:line="240" w:lineRule="atLeast"/>
              <w:ind w:right="-25"/>
              <w:jc w:val="center"/>
              <w:rPr>
                <w:rFonts w:ascii="Times New Roman" w:hAnsi="Times New Roman" w:cs="Times New Roman"/>
                <w:sz w:val="20"/>
                <w:szCs w:val="20"/>
                <w:cs/>
              </w:rPr>
            </w:pPr>
            <w:r w:rsidRPr="00D51C0C">
              <w:rPr>
                <w:rFonts w:ascii="Times New Roman" w:hAnsi="Times New Roman" w:cs="Times New Roman"/>
                <w:b/>
                <w:bCs/>
                <w:szCs w:val="22"/>
              </w:rPr>
              <w:t>Consolidated financial statements</w:t>
            </w:r>
          </w:p>
        </w:tc>
      </w:tr>
      <w:tr w:rsidR="003B1351" w:rsidRPr="00D51C0C" w:rsidTr="002B5314">
        <w:tc>
          <w:tcPr>
            <w:tcW w:w="2358" w:type="dxa"/>
            <w:shd w:val="clear" w:color="auto" w:fill="auto"/>
          </w:tcPr>
          <w:p w:rsidR="003B1351" w:rsidRPr="00D51C0C" w:rsidRDefault="003B1351" w:rsidP="002B5314">
            <w:pPr>
              <w:spacing w:after="0" w:line="240" w:lineRule="atLeast"/>
              <w:ind w:left="522" w:right="-25"/>
              <w:jc w:val="both"/>
              <w:rPr>
                <w:rFonts w:ascii="Times New Roman" w:hAnsi="Times New Roman" w:cs="Times New Roman"/>
                <w:sz w:val="20"/>
                <w:szCs w:val="20"/>
              </w:rPr>
            </w:pPr>
          </w:p>
        </w:tc>
        <w:tc>
          <w:tcPr>
            <w:tcW w:w="2127" w:type="dxa"/>
            <w:gridSpan w:val="3"/>
            <w:shd w:val="clear" w:color="auto" w:fill="auto"/>
          </w:tcPr>
          <w:p w:rsidR="003B1351" w:rsidRPr="00D51C0C" w:rsidRDefault="003B1351" w:rsidP="002B5314">
            <w:pPr>
              <w:spacing w:after="0" w:line="240" w:lineRule="atLeast"/>
              <w:ind w:right="-25"/>
              <w:jc w:val="center"/>
              <w:rPr>
                <w:rFonts w:ascii="Times New Roman" w:hAnsi="Times New Roman" w:cs="Times New Roman"/>
                <w:sz w:val="20"/>
                <w:szCs w:val="20"/>
              </w:rPr>
            </w:pPr>
            <w:r w:rsidRPr="00D51C0C">
              <w:rPr>
                <w:rFonts w:ascii="Times New Roman" w:hAnsi="Times New Roman" w:cs="Times New Roman"/>
                <w:sz w:val="20"/>
                <w:szCs w:val="20"/>
              </w:rPr>
              <w:t>Provision for cost of rectification</w:t>
            </w:r>
            <w:r w:rsidRPr="00D51C0C">
              <w:rPr>
                <w:rFonts w:ascii="Times New Roman" w:hAnsi="Times New Roman" w:cstheme="minorBidi"/>
                <w:sz w:val="20"/>
                <w:szCs w:val="20"/>
                <w:lang w:val="en-GB"/>
              </w:rPr>
              <w:t xml:space="preserve"> </w:t>
            </w:r>
            <w:r w:rsidRPr="00D51C0C">
              <w:rPr>
                <w:rFonts w:ascii="Times New Roman" w:hAnsi="Times New Roman" w:cs="Times New Roman"/>
                <w:sz w:val="20"/>
                <w:szCs w:val="20"/>
              </w:rPr>
              <w:t>in the period of guarantee</w:t>
            </w:r>
          </w:p>
        </w:tc>
        <w:tc>
          <w:tcPr>
            <w:tcW w:w="236" w:type="dxa"/>
            <w:shd w:val="clear" w:color="auto" w:fill="auto"/>
          </w:tcPr>
          <w:p w:rsidR="003B1351" w:rsidRPr="00D51C0C" w:rsidRDefault="003B1351" w:rsidP="002B5314">
            <w:pPr>
              <w:spacing w:after="0" w:line="240" w:lineRule="atLeast"/>
              <w:ind w:right="-25"/>
              <w:jc w:val="center"/>
              <w:rPr>
                <w:rFonts w:ascii="Times New Roman" w:hAnsi="Times New Roman" w:cs="Times New Roman"/>
                <w:sz w:val="20"/>
                <w:szCs w:val="20"/>
              </w:rPr>
            </w:pPr>
          </w:p>
        </w:tc>
        <w:tc>
          <w:tcPr>
            <w:tcW w:w="2316" w:type="dxa"/>
            <w:gridSpan w:val="4"/>
            <w:shd w:val="clear" w:color="auto" w:fill="auto"/>
          </w:tcPr>
          <w:p w:rsidR="003B1351" w:rsidRPr="00D51C0C" w:rsidRDefault="003B1351" w:rsidP="002B5314">
            <w:pPr>
              <w:spacing w:after="0" w:line="240" w:lineRule="atLeast"/>
              <w:ind w:left="-110" w:right="-25"/>
              <w:jc w:val="center"/>
              <w:rPr>
                <w:rFonts w:ascii="Times New Roman" w:hAnsi="Times New Roman" w:cs="Times New Roman"/>
                <w:sz w:val="20"/>
                <w:szCs w:val="20"/>
              </w:rPr>
            </w:pPr>
          </w:p>
          <w:p w:rsidR="003B1351" w:rsidRPr="00D51C0C" w:rsidRDefault="003B1351" w:rsidP="002B5314">
            <w:pPr>
              <w:spacing w:after="0" w:line="240" w:lineRule="atLeast"/>
              <w:ind w:left="-110" w:right="-25"/>
              <w:jc w:val="center"/>
              <w:rPr>
                <w:rFonts w:ascii="Times New Roman" w:hAnsi="Times New Roman" w:cs="Times New Roman"/>
                <w:sz w:val="20"/>
                <w:szCs w:val="20"/>
              </w:rPr>
            </w:pPr>
            <w:r w:rsidRPr="00D51C0C">
              <w:rPr>
                <w:rFonts w:ascii="Times New Roman" w:hAnsi="Times New Roman" w:cs="Times New Roman"/>
                <w:sz w:val="20"/>
                <w:szCs w:val="20"/>
              </w:rPr>
              <w:t>Provision for loss of construction</w:t>
            </w:r>
          </w:p>
        </w:tc>
        <w:tc>
          <w:tcPr>
            <w:tcW w:w="270" w:type="dxa"/>
            <w:gridSpan w:val="2"/>
            <w:shd w:val="clear" w:color="auto" w:fill="auto"/>
          </w:tcPr>
          <w:p w:rsidR="003B1351" w:rsidRPr="00D51C0C" w:rsidRDefault="003B1351" w:rsidP="002B5314">
            <w:pPr>
              <w:spacing w:after="0" w:line="240" w:lineRule="atLeast"/>
              <w:ind w:right="-25"/>
              <w:jc w:val="center"/>
              <w:rPr>
                <w:rFonts w:ascii="Times New Roman" w:hAnsi="Times New Roman" w:cs="Times New Roman"/>
                <w:sz w:val="20"/>
                <w:szCs w:val="20"/>
              </w:rPr>
            </w:pPr>
          </w:p>
        </w:tc>
        <w:tc>
          <w:tcPr>
            <w:tcW w:w="2281" w:type="dxa"/>
            <w:gridSpan w:val="3"/>
            <w:shd w:val="clear" w:color="auto" w:fill="auto"/>
          </w:tcPr>
          <w:p w:rsidR="003B1351" w:rsidRPr="00D51C0C" w:rsidRDefault="003B1351" w:rsidP="002B5314">
            <w:pPr>
              <w:spacing w:after="0" w:line="240" w:lineRule="atLeast"/>
              <w:ind w:left="-110" w:right="-25"/>
              <w:jc w:val="center"/>
              <w:rPr>
                <w:rFonts w:ascii="Times New Roman" w:hAnsi="Times New Roman" w:cs="Times New Roman"/>
                <w:sz w:val="20"/>
                <w:szCs w:val="20"/>
              </w:rPr>
            </w:pPr>
          </w:p>
          <w:p w:rsidR="003B1351" w:rsidRPr="00D51C0C" w:rsidRDefault="003B1351" w:rsidP="002B5314">
            <w:pPr>
              <w:spacing w:after="0" w:line="240" w:lineRule="atLeast"/>
              <w:ind w:left="-110" w:right="-25"/>
              <w:jc w:val="center"/>
              <w:rPr>
                <w:rFonts w:ascii="Times New Roman" w:hAnsi="Times New Roman" w:cs="Times New Roman"/>
                <w:sz w:val="20"/>
                <w:szCs w:val="20"/>
              </w:rPr>
            </w:pPr>
          </w:p>
          <w:p w:rsidR="003B1351" w:rsidRPr="00D51C0C" w:rsidRDefault="003B1351" w:rsidP="002B5314">
            <w:pPr>
              <w:spacing w:after="0" w:line="240" w:lineRule="atLeast"/>
              <w:ind w:left="-110" w:right="-25"/>
              <w:jc w:val="center"/>
              <w:rPr>
                <w:rFonts w:ascii="Times New Roman" w:hAnsi="Times New Roman" w:cs="Times New Roman"/>
                <w:sz w:val="20"/>
                <w:szCs w:val="20"/>
              </w:rPr>
            </w:pPr>
            <w:r w:rsidRPr="00D51C0C">
              <w:rPr>
                <w:rFonts w:ascii="Times New Roman" w:hAnsi="Times New Roman" w:cs="Times New Roman"/>
                <w:sz w:val="20"/>
                <w:szCs w:val="20"/>
              </w:rPr>
              <w:t>Total</w:t>
            </w:r>
          </w:p>
        </w:tc>
      </w:tr>
      <w:tr w:rsidR="003B1351" w:rsidRPr="00D51C0C" w:rsidTr="002B5314">
        <w:tc>
          <w:tcPr>
            <w:tcW w:w="2358" w:type="dxa"/>
            <w:shd w:val="clear" w:color="auto" w:fill="auto"/>
          </w:tcPr>
          <w:p w:rsidR="003B1351" w:rsidRPr="00D51C0C" w:rsidRDefault="003B1351" w:rsidP="002B5314">
            <w:pPr>
              <w:spacing w:after="0" w:line="240" w:lineRule="atLeast"/>
              <w:ind w:left="522" w:right="-25"/>
              <w:jc w:val="both"/>
              <w:rPr>
                <w:rFonts w:ascii="Times New Roman" w:hAnsi="Times New Roman" w:cs="Times New Roman"/>
                <w:sz w:val="20"/>
                <w:szCs w:val="20"/>
              </w:rPr>
            </w:pPr>
          </w:p>
        </w:tc>
        <w:tc>
          <w:tcPr>
            <w:tcW w:w="993"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36"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p>
        </w:tc>
        <w:tc>
          <w:tcPr>
            <w:tcW w:w="898"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c>
          <w:tcPr>
            <w:tcW w:w="236" w:type="dxa"/>
            <w:shd w:val="clear" w:color="auto" w:fill="auto"/>
          </w:tcPr>
          <w:p w:rsidR="003B1351" w:rsidRPr="00D51C0C" w:rsidRDefault="003B1351" w:rsidP="002B5314">
            <w:pPr>
              <w:spacing w:after="0" w:line="240" w:lineRule="atLeast"/>
              <w:ind w:right="-25"/>
              <w:jc w:val="center"/>
              <w:rPr>
                <w:rFonts w:ascii="Times New Roman" w:hAnsi="Times New Roman" w:cs="Times New Roman"/>
                <w:bCs/>
                <w:sz w:val="20"/>
                <w:szCs w:val="20"/>
              </w:rPr>
            </w:pPr>
          </w:p>
        </w:tc>
        <w:tc>
          <w:tcPr>
            <w:tcW w:w="1040"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70" w:type="dxa"/>
            <w:gridSpan w:val="2"/>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c>
          <w:tcPr>
            <w:tcW w:w="270" w:type="dxa"/>
            <w:gridSpan w:val="2"/>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70"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p>
        </w:tc>
        <w:tc>
          <w:tcPr>
            <w:tcW w:w="1005" w:type="dxa"/>
            <w:shd w:val="clear" w:color="auto" w:fill="auto"/>
          </w:tcPr>
          <w:p w:rsidR="003B1351" w:rsidRPr="00D51C0C" w:rsidRDefault="003B1351"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r>
      <w:tr w:rsidR="003B1351" w:rsidRPr="00D51C0C" w:rsidTr="002B5314">
        <w:tc>
          <w:tcPr>
            <w:tcW w:w="2358" w:type="dxa"/>
            <w:shd w:val="clear" w:color="auto" w:fill="auto"/>
          </w:tcPr>
          <w:p w:rsidR="003B1351" w:rsidRPr="00D51C0C" w:rsidRDefault="003B1351"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3B1351" w:rsidRPr="00D51C0C" w:rsidRDefault="003B1351" w:rsidP="002B5314">
            <w:pPr>
              <w:spacing w:after="0" w:line="240" w:lineRule="atLeast"/>
              <w:ind w:right="-25"/>
              <w:jc w:val="center"/>
              <w:rPr>
                <w:rFonts w:ascii="Times New Roman" w:hAnsi="Times New Roman" w:cs="Times New Roman"/>
                <w:bCs/>
                <w:sz w:val="20"/>
                <w:szCs w:val="20"/>
              </w:rPr>
            </w:pPr>
            <w:r w:rsidRPr="00D51C0C">
              <w:rPr>
                <w:rFonts w:ascii="Times New Roman" w:hAnsi="Times New Roman" w:cs="Times New Roman"/>
                <w:i/>
                <w:iCs/>
                <w:sz w:val="20"/>
                <w:szCs w:val="20"/>
                <w:lang w:val="en-GB" w:bidi="ar-SA"/>
              </w:rPr>
              <w:t>(in thousand Baht)</w:t>
            </w:r>
          </w:p>
        </w:tc>
      </w:tr>
      <w:tr w:rsidR="00010C86" w:rsidRPr="00D51C0C" w:rsidTr="002B5314">
        <w:tc>
          <w:tcPr>
            <w:tcW w:w="2358" w:type="dxa"/>
            <w:shd w:val="clear" w:color="auto" w:fill="auto"/>
          </w:tcPr>
          <w:p w:rsidR="00010C86" w:rsidRPr="00D51C0C" w:rsidRDefault="00010C86"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At 1 January</w:t>
            </w:r>
          </w:p>
        </w:tc>
        <w:tc>
          <w:tcPr>
            <w:tcW w:w="993" w:type="dxa"/>
            <w:shd w:val="clear" w:color="auto" w:fill="auto"/>
            <w:vAlign w:val="bottom"/>
          </w:tcPr>
          <w:p w:rsidR="00010C86" w:rsidRPr="00D51C0C" w:rsidRDefault="001546E4" w:rsidP="002B5314">
            <w:pPr>
              <w:tabs>
                <w:tab w:val="decimal" w:pos="743"/>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64,328</w:t>
            </w:r>
          </w:p>
        </w:tc>
        <w:tc>
          <w:tcPr>
            <w:tcW w:w="236"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38,837</w:t>
            </w:r>
          </w:p>
        </w:tc>
        <w:tc>
          <w:tcPr>
            <w:tcW w:w="236"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010C86" w:rsidRPr="00D51C0C" w:rsidRDefault="001546E4" w:rsidP="002B5314">
            <w:pPr>
              <w:tabs>
                <w:tab w:val="decimal" w:pos="743"/>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18,591</w:t>
            </w:r>
          </w:p>
        </w:tc>
        <w:tc>
          <w:tcPr>
            <w:tcW w:w="236"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7,561</w:t>
            </w:r>
          </w:p>
        </w:tc>
        <w:tc>
          <w:tcPr>
            <w:tcW w:w="242"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82,919</w:t>
            </w:r>
          </w:p>
        </w:tc>
        <w:tc>
          <w:tcPr>
            <w:tcW w:w="270"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010C86" w:rsidRPr="00D51C0C" w:rsidRDefault="00010C86" w:rsidP="002B531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46,398</w:t>
            </w:r>
          </w:p>
        </w:tc>
      </w:tr>
      <w:tr w:rsidR="00D43E6E" w:rsidRPr="00D51C0C" w:rsidTr="002B5314">
        <w:tc>
          <w:tcPr>
            <w:tcW w:w="2358" w:type="dxa"/>
            <w:shd w:val="clear" w:color="auto" w:fill="auto"/>
          </w:tcPr>
          <w:p w:rsidR="00D43E6E" w:rsidRPr="00D51C0C" w:rsidRDefault="00D43E6E"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Provision made</w:t>
            </w:r>
          </w:p>
        </w:tc>
        <w:tc>
          <w:tcPr>
            <w:tcW w:w="993" w:type="dxa"/>
            <w:shd w:val="clear" w:color="auto" w:fill="auto"/>
            <w:vAlign w:val="bottom"/>
          </w:tcPr>
          <w:p w:rsidR="00D43E6E" w:rsidRPr="00D51C0C" w:rsidRDefault="001546E4" w:rsidP="00D43E6E">
            <w:pPr>
              <w:tabs>
                <w:tab w:val="decimal" w:pos="743"/>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33,735</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24,836</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D43E6E" w:rsidRPr="00D51C0C" w:rsidRDefault="001546E4" w:rsidP="00D43E6E">
            <w:pPr>
              <w:tabs>
                <w:tab w:val="decimal" w:pos="743"/>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6,596</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16,611</w:t>
            </w:r>
          </w:p>
        </w:tc>
        <w:tc>
          <w:tcPr>
            <w:tcW w:w="242"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40,331</w:t>
            </w:r>
          </w:p>
        </w:tc>
        <w:tc>
          <w:tcPr>
            <w:tcW w:w="270"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41,447</w:t>
            </w:r>
          </w:p>
        </w:tc>
      </w:tr>
      <w:tr w:rsidR="00D43E6E" w:rsidRPr="00D51C0C" w:rsidTr="002B5314">
        <w:tc>
          <w:tcPr>
            <w:tcW w:w="2358" w:type="dxa"/>
            <w:shd w:val="clear" w:color="auto" w:fill="auto"/>
          </w:tcPr>
          <w:p w:rsidR="00D43E6E" w:rsidRPr="00D51C0C" w:rsidRDefault="00D43E6E"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Provision used</w:t>
            </w:r>
          </w:p>
        </w:tc>
        <w:tc>
          <w:tcPr>
            <w:tcW w:w="993" w:type="dxa"/>
            <w:shd w:val="clear" w:color="auto" w:fill="auto"/>
            <w:vAlign w:val="bottom"/>
          </w:tcPr>
          <w:p w:rsidR="00D43E6E" w:rsidRPr="00D51C0C" w:rsidRDefault="00D43E6E" w:rsidP="001546E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001546E4">
              <w:rPr>
                <w:rFonts w:ascii="Times New Roman" w:hAnsi="Times New Roman" w:cs="Times New Roman"/>
                <w:sz w:val="20"/>
                <w:szCs w:val="20"/>
              </w:rPr>
              <w:t>20,854</w:t>
            </w:r>
            <w:r w:rsidRPr="00D51C0C">
              <w:rPr>
                <w:rFonts w:ascii="Times New Roman" w:hAnsi="Times New Roman" w:cs="Times New Roman"/>
                <w:sz w:val="20"/>
                <w:szCs w:val="20"/>
                <w:cs/>
              </w:rPr>
              <w:t>)</w:t>
            </w:r>
          </w:p>
        </w:tc>
        <w:tc>
          <w:tcPr>
            <w:tcW w:w="236" w:type="dxa"/>
            <w:shd w:val="clear" w:color="auto" w:fill="auto"/>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12,658</w:t>
            </w:r>
            <w:r w:rsidRPr="00D51C0C">
              <w:rPr>
                <w:rFonts w:ascii="Times New Roman" w:hAnsi="Times New Roman" w:cs="Times New Roman"/>
                <w:sz w:val="20"/>
                <w:szCs w:val="20"/>
                <w:cs/>
              </w:rPr>
              <w:t>)</w:t>
            </w:r>
          </w:p>
        </w:tc>
        <w:tc>
          <w:tcPr>
            <w:tcW w:w="236" w:type="dxa"/>
            <w:shd w:val="clear" w:color="auto" w:fill="auto"/>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D43E6E" w:rsidRPr="00D51C0C" w:rsidRDefault="00D43E6E" w:rsidP="001546E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w:t>
            </w:r>
            <w:r w:rsidR="001546E4">
              <w:rPr>
                <w:rFonts w:ascii="Times New Roman" w:hAnsi="Times New Roman" w:cs="Times New Roman"/>
                <w:sz w:val="20"/>
                <w:szCs w:val="20"/>
              </w:rPr>
              <w:t>18,814</w:t>
            </w:r>
            <w:r w:rsidRPr="00D51C0C">
              <w:rPr>
                <w:rFonts w:ascii="Times New Roman" w:hAnsi="Times New Roman" w:cs="Times New Roman"/>
                <w:sz w:val="20"/>
                <w:szCs w:val="20"/>
              </w:rPr>
              <w:t>)</w:t>
            </w:r>
          </w:p>
        </w:tc>
        <w:tc>
          <w:tcPr>
            <w:tcW w:w="236" w:type="dxa"/>
            <w:shd w:val="clear" w:color="auto" w:fill="auto"/>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(14,650)</w:t>
            </w:r>
          </w:p>
        </w:tc>
        <w:tc>
          <w:tcPr>
            <w:tcW w:w="242" w:type="dxa"/>
            <w:shd w:val="clear" w:color="auto" w:fill="auto"/>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39,668</w:t>
            </w:r>
            <w:r w:rsidRPr="00D51C0C">
              <w:rPr>
                <w:rFonts w:ascii="Times New Roman" w:hAnsi="Times New Roman" w:cs="Times New Roman"/>
                <w:sz w:val="20"/>
                <w:szCs w:val="20"/>
                <w:cs/>
              </w:rPr>
              <w:t>)</w:t>
            </w:r>
          </w:p>
        </w:tc>
        <w:tc>
          <w:tcPr>
            <w:tcW w:w="270" w:type="dxa"/>
            <w:shd w:val="clear" w:color="auto" w:fill="auto"/>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27,308</w:t>
            </w:r>
            <w:r w:rsidRPr="00D51C0C">
              <w:rPr>
                <w:rFonts w:ascii="Times New Roman" w:hAnsi="Times New Roman" w:cs="Times New Roman"/>
                <w:sz w:val="20"/>
                <w:szCs w:val="20"/>
                <w:cs/>
              </w:rPr>
              <w:t>)</w:t>
            </w:r>
          </w:p>
        </w:tc>
      </w:tr>
      <w:tr w:rsidR="00D43E6E" w:rsidRPr="00D51C0C" w:rsidTr="002B5314">
        <w:tc>
          <w:tcPr>
            <w:tcW w:w="2358" w:type="dxa"/>
            <w:shd w:val="clear" w:color="auto" w:fill="auto"/>
          </w:tcPr>
          <w:p w:rsidR="00D43E6E" w:rsidRPr="00D51C0C" w:rsidRDefault="00D43E6E"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Currency translation</w:t>
            </w:r>
          </w:p>
        </w:tc>
        <w:tc>
          <w:tcPr>
            <w:tcW w:w="993" w:type="dxa"/>
            <w:shd w:val="clear" w:color="auto" w:fill="auto"/>
          </w:tcPr>
          <w:p w:rsidR="00D43E6E" w:rsidRPr="00D51C0C" w:rsidRDefault="00D43E6E" w:rsidP="002B5314">
            <w:pPr>
              <w:tabs>
                <w:tab w:val="decimal" w:pos="743"/>
              </w:tabs>
              <w:spacing w:after="0" w:line="240" w:lineRule="atLeast"/>
              <w:ind w:right="-25"/>
              <w:jc w:val="both"/>
              <w:rPr>
                <w:rFonts w:ascii="Times New Roman" w:hAnsi="Times New Roman" w:cs="Times New Roman"/>
                <w:sz w:val="20"/>
                <w:szCs w:val="20"/>
              </w:rPr>
            </w:pPr>
          </w:p>
        </w:tc>
        <w:tc>
          <w:tcPr>
            <w:tcW w:w="236" w:type="dxa"/>
            <w:shd w:val="clear" w:color="auto" w:fill="auto"/>
          </w:tcPr>
          <w:p w:rsidR="00D43E6E" w:rsidRPr="00D51C0C" w:rsidRDefault="00D43E6E" w:rsidP="002B5314">
            <w:pPr>
              <w:tabs>
                <w:tab w:val="decimal" w:pos="876"/>
              </w:tabs>
              <w:spacing w:after="0" w:line="240" w:lineRule="atLeast"/>
              <w:ind w:right="-25"/>
              <w:jc w:val="both"/>
              <w:rPr>
                <w:rFonts w:ascii="Times New Roman" w:hAnsi="Times New Roman" w:cs="Times New Roman"/>
                <w:sz w:val="20"/>
                <w:szCs w:val="20"/>
              </w:rPr>
            </w:pPr>
          </w:p>
        </w:tc>
        <w:tc>
          <w:tcPr>
            <w:tcW w:w="898" w:type="dxa"/>
            <w:shd w:val="clear" w:color="auto" w:fill="auto"/>
          </w:tcPr>
          <w:p w:rsidR="00D43E6E" w:rsidRPr="00D51C0C" w:rsidRDefault="00D43E6E" w:rsidP="002B5314">
            <w:pPr>
              <w:tabs>
                <w:tab w:val="decimal" w:pos="648"/>
              </w:tabs>
              <w:spacing w:after="0" w:line="240" w:lineRule="atLeast"/>
              <w:ind w:right="-25"/>
              <w:jc w:val="both"/>
              <w:rPr>
                <w:rFonts w:ascii="Times New Roman" w:hAnsi="Times New Roman" w:cs="Times New Roman"/>
                <w:sz w:val="20"/>
                <w:szCs w:val="20"/>
              </w:rPr>
            </w:pPr>
          </w:p>
        </w:tc>
        <w:tc>
          <w:tcPr>
            <w:tcW w:w="236" w:type="dxa"/>
            <w:shd w:val="clear" w:color="auto" w:fill="auto"/>
          </w:tcPr>
          <w:p w:rsidR="00D43E6E" w:rsidRPr="00D51C0C" w:rsidRDefault="00D43E6E" w:rsidP="002B5314">
            <w:pPr>
              <w:tabs>
                <w:tab w:val="decimal" w:pos="876"/>
              </w:tabs>
              <w:spacing w:after="0" w:line="240" w:lineRule="atLeast"/>
              <w:ind w:right="-25"/>
              <w:jc w:val="both"/>
              <w:rPr>
                <w:rFonts w:ascii="Times New Roman" w:hAnsi="Times New Roman" w:cs="Times New Roman"/>
                <w:sz w:val="20"/>
                <w:szCs w:val="20"/>
              </w:rPr>
            </w:pPr>
          </w:p>
        </w:tc>
        <w:tc>
          <w:tcPr>
            <w:tcW w:w="1040" w:type="dxa"/>
            <w:shd w:val="clear" w:color="auto" w:fill="auto"/>
          </w:tcPr>
          <w:p w:rsidR="00D43E6E" w:rsidRPr="00D51C0C" w:rsidRDefault="00D43E6E" w:rsidP="002B5314">
            <w:pPr>
              <w:tabs>
                <w:tab w:val="decimal" w:pos="790"/>
              </w:tabs>
              <w:spacing w:after="0" w:line="240" w:lineRule="atLeast"/>
              <w:ind w:right="-25"/>
              <w:jc w:val="both"/>
              <w:rPr>
                <w:rFonts w:ascii="Times New Roman" w:hAnsi="Times New Roman" w:cs="Times New Roman"/>
                <w:sz w:val="20"/>
                <w:szCs w:val="20"/>
              </w:rPr>
            </w:pPr>
          </w:p>
        </w:tc>
        <w:tc>
          <w:tcPr>
            <w:tcW w:w="236" w:type="dxa"/>
            <w:shd w:val="clear" w:color="auto" w:fill="auto"/>
          </w:tcPr>
          <w:p w:rsidR="00D43E6E" w:rsidRPr="00D51C0C" w:rsidRDefault="00D43E6E" w:rsidP="002B5314">
            <w:pPr>
              <w:spacing w:after="0" w:line="240" w:lineRule="atLeast"/>
              <w:ind w:right="-25"/>
              <w:jc w:val="both"/>
              <w:rPr>
                <w:rFonts w:ascii="Times New Roman" w:hAnsi="Times New Roman" w:cs="Times New Roman"/>
                <w:sz w:val="20"/>
                <w:szCs w:val="20"/>
              </w:rPr>
            </w:pPr>
          </w:p>
        </w:tc>
        <w:tc>
          <w:tcPr>
            <w:tcW w:w="1040" w:type="dxa"/>
            <w:gridSpan w:val="2"/>
            <w:shd w:val="clear" w:color="auto" w:fill="auto"/>
          </w:tcPr>
          <w:p w:rsidR="00D43E6E" w:rsidRPr="00D51C0C" w:rsidRDefault="00D43E6E" w:rsidP="002B5314">
            <w:pPr>
              <w:tabs>
                <w:tab w:val="decimal" w:pos="790"/>
              </w:tabs>
              <w:spacing w:after="0" w:line="240" w:lineRule="atLeast"/>
              <w:ind w:right="-25"/>
              <w:jc w:val="both"/>
              <w:rPr>
                <w:rFonts w:ascii="Times New Roman" w:hAnsi="Times New Roman" w:cs="Times New Roman"/>
                <w:sz w:val="20"/>
                <w:szCs w:val="20"/>
              </w:rPr>
            </w:pPr>
          </w:p>
        </w:tc>
        <w:tc>
          <w:tcPr>
            <w:tcW w:w="242" w:type="dxa"/>
            <w:shd w:val="clear" w:color="auto" w:fill="auto"/>
          </w:tcPr>
          <w:p w:rsidR="00D43E6E" w:rsidRPr="00D51C0C" w:rsidRDefault="00D43E6E" w:rsidP="002B5314">
            <w:pPr>
              <w:spacing w:after="0" w:line="240" w:lineRule="atLeast"/>
              <w:ind w:right="-25"/>
              <w:jc w:val="both"/>
              <w:rPr>
                <w:rFonts w:ascii="Times New Roman" w:hAnsi="Times New Roman" w:cs="Times New Roman"/>
                <w:sz w:val="20"/>
                <w:szCs w:val="20"/>
              </w:rPr>
            </w:pPr>
          </w:p>
        </w:tc>
        <w:tc>
          <w:tcPr>
            <w:tcW w:w="1034" w:type="dxa"/>
            <w:gridSpan w:val="2"/>
            <w:shd w:val="clear" w:color="auto" w:fill="auto"/>
          </w:tcPr>
          <w:p w:rsidR="00D43E6E" w:rsidRPr="00D51C0C" w:rsidRDefault="00D43E6E" w:rsidP="002B5314">
            <w:pPr>
              <w:tabs>
                <w:tab w:val="decimal" w:pos="784"/>
              </w:tabs>
              <w:spacing w:after="0" w:line="240" w:lineRule="atLeast"/>
              <w:ind w:right="-25"/>
              <w:jc w:val="both"/>
              <w:rPr>
                <w:rFonts w:ascii="Times New Roman" w:hAnsi="Times New Roman" w:cs="Times New Roman"/>
                <w:sz w:val="20"/>
                <w:szCs w:val="20"/>
              </w:rPr>
            </w:pPr>
          </w:p>
        </w:tc>
        <w:tc>
          <w:tcPr>
            <w:tcW w:w="270" w:type="dxa"/>
            <w:shd w:val="clear" w:color="auto" w:fill="auto"/>
          </w:tcPr>
          <w:p w:rsidR="00D43E6E" w:rsidRPr="00D51C0C" w:rsidRDefault="00D43E6E" w:rsidP="002B5314">
            <w:pPr>
              <w:spacing w:after="0" w:line="240" w:lineRule="atLeast"/>
              <w:ind w:right="-25"/>
              <w:jc w:val="both"/>
              <w:rPr>
                <w:rFonts w:ascii="Times New Roman" w:hAnsi="Times New Roman" w:cs="Times New Roman"/>
                <w:sz w:val="20"/>
                <w:szCs w:val="20"/>
              </w:rPr>
            </w:pPr>
          </w:p>
        </w:tc>
        <w:tc>
          <w:tcPr>
            <w:tcW w:w="1005" w:type="dxa"/>
            <w:shd w:val="clear" w:color="auto" w:fill="auto"/>
          </w:tcPr>
          <w:p w:rsidR="00D43E6E" w:rsidRPr="00D51C0C" w:rsidRDefault="00D43E6E" w:rsidP="002B5314">
            <w:pPr>
              <w:tabs>
                <w:tab w:val="decimal" w:pos="756"/>
              </w:tabs>
              <w:spacing w:after="0" w:line="240" w:lineRule="atLeast"/>
              <w:ind w:right="-25"/>
              <w:jc w:val="both"/>
              <w:rPr>
                <w:rFonts w:ascii="Times New Roman" w:hAnsi="Times New Roman" w:cs="Times New Roman"/>
                <w:sz w:val="20"/>
                <w:szCs w:val="20"/>
              </w:rPr>
            </w:pPr>
          </w:p>
        </w:tc>
      </w:tr>
      <w:tr w:rsidR="001546E4" w:rsidRPr="00D51C0C" w:rsidTr="002B5314">
        <w:tc>
          <w:tcPr>
            <w:tcW w:w="2358" w:type="dxa"/>
            <w:shd w:val="clear" w:color="auto" w:fill="auto"/>
          </w:tcPr>
          <w:p w:rsidR="001546E4" w:rsidRPr="00D51C0C" w:rsidRDefault="001546E4"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 xml:space="preserve">  difference</w:t>
            </w:r>
          </w:p>
        </w:tc>
        <w:tc>
          <w:tcPr>
            <w:tcW w:w="993" w:type="dxa"/>
            <w:tcBorders>
              <w:bottom w:val="single" w:sz="4" w:space="0" w:color="auto"/>
            </w:tcBorders>
            <w:shd w:val="clear" w:color="auto" w:fill="auto"/>
            <w:vAlign w:val="bottom"/>
          </w:tcPr>
          <w:p w:rsidR="001546E4" w:rsidRPr="00D51C0C" w:rsidRDefault="001546E4" w:rsidP="001546E4">
            <w:pPr>
              <w:tabs>
                <w:tab w:val="decimal" w:pos="743"/>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(2,857)</w:t>
            </w:r>
          </w:p>
        </w:tc>
        <w:tc>
          <w:tcPr>
            <w:tcW w:w="236" w:type="dxa"/>
            <w:shd w:val="clear" w:color="auto" w:fill="auto"/>
          </w:tcPr>
          <w:p w:rsidR="001546E4" w:rsidRPr="00D51C0C" w:rsidRDefault="001546E4" w:rsidP="00D43E6E">
            <w:pPr>
              <w:tabs>
                <w:tab w:val="decimal" w:pos="743"/>
                <w:tab w:val="decimal" w:pos="821"/>
              </w:tabs>
              <w:spacing w:after="0" w:line="240" w:lineRule="atLeast"/>
              <w:ind w:right="-25"/>
              <w:jc w:val="both"/>
              <w:rPr>
                <w:rFonts w:ascii="Times New Roman" w:hAnsi="Times New Roman" w:cs="Times New Roman"/>
                <w:sz w:val="20"/>
                <w:szCs w:val="20"/>
              </w:rPr>
            </w:pPr>
          </w:p>
        </w:tc>
        <w:tc>
          <w:tcPr>
            <w:tcW w:w="898" w:type="dxa"/>
            <w:tcBorders>
              <w:bottom w:val="single" w:sz="4" w:space="0" w:color="auto"/>
            </w:tcBorders>
            <w:shd w:val="clear" w:color="auto" w:fill="auto"/>
            <w:vAlign w:val="bottom"/>
          </w:tcPr>
          <w:p w:rsidR="001546E4" w:rsidRPr="00D51C0C" w:rsidRDefault="001546E4" w:rsidP="00D43E6E">
            <w:pPr>
              <w:spacing w:after="0" w:line="240" w:lineRule="atLeast"/>
              <w:ind w:right="-25"/>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6" w:type="dxa"/>
            <w:shd w:val="clear" w:color="auto" w:fill="auto"/>
          </w:tcPr>
          <w:p w:rsidR="001546E4" w:rsidRPr="00D51C0C" w:rsidRDefault="001546E4" w:rsidP="00D43E6E">
            <w:pPr>
              <w:tabs>
                <w:tab w:val="decimal" w:pos="743"/>
                <w:tab w:val="decimal" w:pos="821"/>
              </w:tabs>
              <w:spacing w:after="0" w:line="240" w:lineRule="atLeast"/>
              <w:ind w:right="-25"/>
              <w:jc w:val="both"/>
              <w:rPr>
                <w:rFonts w:ascii="Times New Roman" w:hAnsi="Times New Roman" w:cs="Times New Roman"/>
                <w:sz w:val="20"/>
                <w:szCs w:val="20"/>
              </w:rPr>
            </w:pPr>
          </w:p>
        </w:tc>
        <w:tc>
          <w:tcPr>
            <w:tcW w:w="1040" w:type="dxa"/>
            <w:tcBorders>
              <w:bottom w:val="single" w:sz="4" w:space="0" w:color="auto"/>
            </w:tcBorders>
            <w:shd w:val="clear" w:color="auto" w:fill="auto"/>
            <w:vAlign w:val="bottom"/>
          </w:tcPr>
          <w:p w:rsidR="001546E4" w:rsidRPr="00D51C0C" w:rsidRDefault="001546E4" w:rsidP="00956982">
            <w:pPr>
              <w:spacing w:after="0" w:line="240" w:lineRule="atLeast"/>
              <w:ind w:right="-25"/>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6" w:type="dxa"/>
            <w:shd w:val="clear" w:color="auto" w:fill="auto"/>
          </w:tcPr>
          <w:p w:rsidR="001546E4" w:rsidRPr="00D51C0C" w:rsidRDefault="001546E4" w:rsidP="00D43E6E">
            <w:pPr>
              <w:tabs>
                <w:tab w:val="decimal" w:pos="743"/>
                <w:tab w:val="decimal" w:pos="821"/>
              </w:tabs>
              <w:spacing w:after="0" w:line="240" w:lineRule="atLeast"/>
              <w:ind w:right="-25"/>
              <w:jc w:val="both"/>
              <w:rPr>
                <w:rFonts w:ascii="Times New Roman" w:hAnsi="Times New Roman" w:cs="Times New Roman"/>
                <w:sz w:val="20"/>
                <w:szCs w:val="20"/>
              </w:rPr>
            </w:pPr>
          </w:p>
        </w:tc>
        <w:tc>
          <w:tcPr>
            <w:tcW w:w="1040" w:type="dxa"/>
            <w:gridSpan w:val="2"/>
            <w:tcBorders>
              <w:bottom w:val="single" w:sz="4" w:space="0" w:color="auto"/>
            </w:tcBorders>
            <w:shd w:val="clear" w:color="auto" w:fill="auto"/>
            <w:vAlign w:val="bottom"/>
          </w:tcPr>
          <w:p w:rsidR="001546E4" w:rsidRPr="00D51C0C" w:rsidRDefault="001546E4"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1,426</w:t>
            </w:r>
          </w:p>
        </w:tc>
        <w:tc>
          <w:tcPr>
            <w:tcW w:w="242" w:type="dxa"/>
            <w:shd w:val="clear" w:color="auto" w:fill="auto"/>
          </w:tcPr>
          <w:p w:rsidR="001546E4" w:rsidRPr="00D51C0C" w:rsidRDefault="001546E4" w:rsidP="00D43E6E">
            <w:pPr>
              <w:tabs>
                <w:tab w:val="decimal" w:pos="743"/>
                <w:tab w:val="decimal" w:pos="821"/>
              </w:tabs>
              <w:spacing w:after="0" w:line="240" w:lineRule="atLeast"/>
              <w:ind w:right="-25"/>
              <w:jc w:val="both"/>
              <w:rPr>
                <w:rFonts w:ascii="Times New Roman" w:hAnsi="Times New Roman" w:cs="Times New Roman"/>
                <w:sz w:val="20"/>
                <w:szCs w:val="20"/>
              </w:rPr>
            </w:pPr>
          </w:p>
        </w:tc>
        <w:tc>
          <w:tcPr>
            <w:tcW w:w="1034" w:type="dxa"/>
            <w:gridSpan w:val="2"/>
            <w:tcBorders>
              <w:bottom w:val="single" w:sz="4" w:space="0" w:color="auto"/>
            </w:tcBorders>
            <w:shd w:val="clear" w:color="auto" w:fill="auto"/>
            <w:vAlign w:val="bottom"/>
          </w:tcPr>
          <w:p w:rsidR="001546E4" w:rsidRPr="00D51C0C" w:rsidRDefault="001546E4"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2,857</w:t>
            </w:r>
            <w:r w:rsidRPr="00D51C0C">
              <w:rPr>
                <w:rFonts w:ascii="Times New Roman" w:hAnsi="Times New Roman" w:cs="Times New Roman"/>
                <w:sz w:val="20"/>
                <w:szCs w:val="20"/>
                <w:cs/>
              </w:rPr>
              <w:t>)</w:t>
            </w:r>
          </w:p>
        </w:tc>
        <w:tc>
          <w:tcPr>
            <w:tcW w:w="270" w:type="dxa"/>
            <w:shd w:val="clear" w:color="auto" w:fill="auto"/>
          </w:tcPr>
          <w:p w:rsidR="001546E4" w:rsidRPr="00D51C0C" w:rsidRDefault="001546E4" w:rsidP="00D43E6E">
            <w:pPr>
              <w:tabs>
                <w:tab w:val="decimal" w:pos="743"/>
                <w:tab w:val="decimal" w:pos="821"/>
              </w:tabs>
              <w:spacing w:after="0" w:line="240" w:lineRule="atLeast"/>
              <w:ind w:right="-25"/>
              <w:jc w:val="both"/>
              <w:rPr>
                <w:rFonts w:ascii="Times New Roman" w:hAnsi="Times New Roman" w:cs="Times New Roman"/>
                <w:sz w:val="20"/>
                <w:szCs w:val="20"/>
              </w:rPr>
            </w:pPr>
          </w:p>
        </w:tc>
        <w:tc>
          <w:tcPr>
            <w:tcW w:w="1005" w:type="dxa"/>
            <w:tcBorders>
              <w:bottom w:val="single" w:sz="4" w:space="0" w:color="auto"/>
            </w:tcBorders>
            <w:shd w:val="clear" w:color="auto" w:fill="auto"/>
            <w:vAlign w:val="bottom"/>
          </w:tcPr>
          <w:p w:rsidR="001546E4" w:rsidRPr="00D51C0C" w:rsidRDefault="001546E4" w:rsidP="00D43E6E">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1,426</w:t>
            </w:r>
          </w:p>
        </w:tc>
      </w:tr>
      <w:tr w:rsidR="00D43E6E" w:rsidRPr="00D51C0C" w:rsidTr="002B5314">
        <w:tc>
          <w:tcPr>
            <w:tcW w:w="2358" w:type="dxa"/>
            <w:shd w:val="clear" w:color="auto" w:fill="auto"/>
          </w:tcPr>
          <w:p w:rsidR="00D43E6E" w:rsidRPr="00D51C0C" w:rsidRDefault="00D43E6E" w:rsidP="004766A1">
            <w:pPr>
              <w:spacing w:after="0" w:line="240" w:lineRule="atLeast"/>
              <w:ind w:left="522" w:right="-25"/>
              <w:jc w:val="both"/>
              <w:rPr>
                <w:rFonts w:ascii="Times New Roman" w:hAnsi="Times New Roman" w:cs="Times New Roman"/>
                <w:b/>
                <w:bCs/>
                <w:sz w:val="20"/>
                <w:szCs w:val="20"/>
              </w:rPr>
            </w:pPr>
            <w:r w:rsidRPr="00D51C0C">
              <w:rPr>
                <w:rFonts w:ascii="Times New Roman" w:hAnsi="Times New Roman" w:cs="Times New Roman"/>
                <w:b/>
                <w:bCs/>
                <w:sz w:val="20"/>
                <w:szCs w:val="20"/>
              </w:rPr>
              <w:t>At 30 September</w:t>
            </w:r>
          </w:p>
        </w:tc>
        <w:tc>
          <w:tcPr>
            <w:tcW w:w="993" w:type="dxa"/>
            <w:tcBorders>
              <w:top w:val="single" w:sz="4" w:space="0" w:color="auto"/>
              <w:bottom w:val="double" w:sz="4" w:space="0" w:color="auto"/>
            </w:tcBorders>
            <w:shd w:val="clear" w:color="auto" w:fill="auto"/>
            <w:vAlign w:val="bottom"/>
          </w:tcPr>
          <w:p w:rsidR="00D43E6E" w:rsidRPr="00D51C0C" w:rsidRDefault="001546E4" w:rsidP="00D43E6E">
            <w:pPr>
              <w:tabs>
                <w:tab w:val="decimal" w:pos="743"/>
              </w:tabs>
              <w:spacing w:after="0" w:line="240" w:lineRule="atLeast"/>
              <w:ind w:right="-25"/>
              <w:jc w:val="both"/>
              <w:rPr>
                <w:rFonts w:ascii="Times New Roman" w:hAnsi="Times New Roman" w:cs="Times New Roman"/>
                <w:b/>
                <w:bCs/>
                <w:sz w:val="20"/>
                <w:szCs w:val="20"/>
              </w:rPr>
            </w:pPr>
            <w:r>
              <w:rPr>
                <w:rFonts w:ascii="Times New Roman" w:hAnsi="Times New Roman" w:cs="Times New Roman"/>
                <w:b/>
                <w:bCs/>
                <w:sz w:val="20"/>
                <w:szCs w:val="20"/>
              </w:rPr>
              <w:t>74,352</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51,015</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p>
        </w:tc>
        <w:tc>
          <w:tcPr>
            <w:tcW w:w="1040" w:type="dxa"/>
            <w:tcBorders>
              <w:top w:val="single" w:sz="4" w:space="0" w:color="auto"/>
              <w:bottom w:val="double" w:sz="4" w:space="0" w:color="auto"/>
            </w:tcBorders>
            <w:shd w:val="clear" w:color="auto" w:fill="auto"/>
            <w:vAlign w:val="bottom"/>
          </w:tcPr>
          <w:p w:rsidR="00D43E6E" w:rsidRPr="00D51C0C" w:rsidRDefault="00013374" w:rsidP="00D43E6E">
            <w:pPr>
              <w:tabs>
                <w:tab w:val="decimal" w:pos="743"/>
              </w:tabs>
              <w:spacing w:after="0" w:line="240" w:lineRule="atLeast"/>
              <w:ind w:right="-25"/>
              <w:jc w:val="both"/>
              <w:rPr>
                <w:rFonts w:ascii="Times New Roman" w:hAnsi="Times New Roman" w:cs="Times New Roman"/>
                <w:b/>
                <w:bCs/>
                <w:sz w:val="20"/>
                <w:szCs w:val="20"/>
              </w:rPr>
            </w:pPr>
            <w:r>
              <w:rPr>
                <w:rFonts w:ascii="Times New Roman" w:hAnsi="Times New Roman" w:cs="Times New Roman"/>
                <w:b/>
                <w:bCs/>
                <w:sz w:val="20"/>
                <w:szCs w:val="20"/>
              </w:rPr>
              <w:t>6,373</w:t>
            </w:r>
          </w:p>
        </w:tc>
        <w:tc>
          <w:tcPr>
            <w:tcW w:w="236"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p>
        </w:tc>
        <w:tc>
          <w:tcPr>
            <w:tcW w:w="1040" w:type="dxa"/>
            <w:gridSpan w:val="2"/>
            <w:tcBorders>
              <w:top w:val="single" w:sz="4" w:space="0" w:color="auto"/>
              <w:bottom w:val="double" w:sz="4" w:space="0" w:color="auto"/>
            </w:tcBorders>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10,948</w:t>
            </w:r>
          </w:p>
        </w:tc>
        <w:tc>
          <w:tcPr>
            <w:tcW w:w="242"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p>
        </w:tc>
        <w:tc>
          <w:tcPr>
            <w:tcW w:w="1034" w:type="dxa"/>
            <w:gridSpan w:val="2"/>
            <w:tcBorders>
              <w:top w:val="single" w:sz="4" w:space="0" w:color="auto"/>
              <w:bottom w:val="double" w:sz="4" w:space="0" w:color="auto"/>
            </w:tcBorders>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80,725</w:t>
            </w:r>
          </w:p>
        </w:tc>
        <w:tc>
          <w:tcPr>
            <w:tcW w:w="270" w:type="dxa"/>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p>
        </w:tc>
        <w:tc>
          <w:tcPr>
            <w:tcW w:w="1005" w:type="dxa"/>
            <w:tcBorders>
              <w:top w:val="single" w:sz="4" w:space="0" w:color="auto"/>
              <w:bottom w:val="double" w:sz="4" w:space="0" w:color="auto"/>
            </w:tcBorders>
            <w:shd w:val="clear" w:color="auto" w:fill="auto"/>
            <w:vAlign w:val="bottom"/>
          </w:tcPr>
          <w:p w:rsidR="00D43E6E" w:rsidRPr="00D51C0C" w:rsidRDefault="00D43E6E" w:rsidP="00D43E6E">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61,963</w:t>
            </w:r>
          </w:p>
        </w:tc>
      </w:tr>
    </w:tbl>
    <w:p w:rsidR="003B1351" w:rsidRPr="00D51C0C" w:rsidRDefault="003B1351" w:rsidP="002B53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466F66" w:rsidRPr="00D51C0C" w:rsidRDefault="00466F66">
      <w:r w:rsidRPr="00D51C0C">
        <w:br w:type="page"/>
      </w:r>
    </w:p>
    <w:tbl>
      <w:tblPr>
        <w:tblW w:w="9588" w:type="dxa"/>
        <w:tblInd w:w="18" w:type="dxa"/>
        <w:tblLayout w:type="fixed"/>
        <w:tblLook w:val="01E0"/>
      </w:tblPr>
      <w:tblGrid>
        <w:gridCol w:w="2358"/>
        <w:gridCol w:w="993"/>
        <w:gridCol w:w="236"/>
        <w:gridCol w:w="898"/>
        <w:gridCol w:w="236"/>
        <w:gridCol w:w="1039"/>
        <w:gridCol w:w="236"/>
        <w:gridCol w:w="34"/>
        <w:gridCol w:w="1006"/>
        <w:gridCol w:w="242"/>
        <w:gridCol w:w="28"/>
        <w:gridCol w:w="1006"/>
        <w:gridCol w:w="270"/>
        <w:gridCol w:w="1006"/>
      </w:tblGrid>
      <w:tr w:rsidR="005506AA" w:rsidRPr="00D51C0C" w:rsidTr="002B5314">
        <w:tc>
          <w:tcPr>
            <w:tcW w:w="2358" w:type="dxa"/>
            <w:shd w:val="clear" w:color="auto" w:fill="auto"/>
          </w:tcPr>
          <w:p w:rsidR="005506AA" w:rsidRPr="00D51C0C" w:rsidRDefault="005506AA"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5506AA" w:rsidRPr="00D51C0C" w:rsidRDefault="005506AA" w:rsidP="002B5314">
            <w:pPr>
              <w:spacing w:after="0" w:line="240" w:lineRule="atLeast"/>
              <w:ind w:right="-25"/>
              <w:jc w:val="center"/>
              <w:rPr>
                <w:rFonts w:ascii="Times New Roman" w:hAnsi="Times New Roman" w:cs="Times New Roman"/>
                <w:sz w:val="20"/>
                <w:szCs w:val="20"/>
                <w:cs/>
              </w:rPr>
            </w:pPr>
            <w:r w:rsidRPr="00D51C0C">
              <w:rPr>
                <w:rFonts w:ascii="Times New Roman" w:hAnsi="Times New Roman" w:cs="Times New Roman"/>
                <w:b/>
                <w:bCs/>
                <w:szCs w:val="22"/>
              </w:rPr>
              <w:t>Separate financial statements</w:t>
            </w:r>
          </w:p>
        </w:tc>
      </w:tr>
      <w:tr w:rsidR="005506AA" w:rsidRPr="00D51C0C" w:rsidTr="002B5314">
        <w:tc>
          <w:tcPr>
            <w:tcW w:w="2358" w:type="dxa"/>
            <w:shd w:val="clear" w:color="auto" w:fill="auto"/>
          </w:tcPr>
          <w:p w:rsidR="005506AA" w:rsidRPr="00D51C0C" w:rsidRDefault="005506AA" w:rsidP="002B5314">
            <w:pPr>
              <w:spacing w:after="0" w:line="240" w:lineRule="atLeast"/>
              <w:ind w:left="522" w:right="-25"/>
              <w:jc w:val="both"/>
              <w:rPr>
                <w:rFonts w:ascii="Times New Roman" w:hAnsi="Times New Roman" w:cs="Times New Roman"/>
                <w:sz w:val="20"/>
                <w:szCs w:val="20"/>
              </w:rPr>
            </w:pPr>
          </w:p>
        </w:tc>
        <w:tc>
          <w:tcPr>
            <w:tcW w:w="2127" w:type="dxa"/>
            <w:gridSpan w:val="3"/>
            <w:shd w:val="clear" w:color="auto" w:fill="auto"/>
          </w:tcPr>
          <w:p w:rsidR="005506AA" w:rsidRPr="00D51C0C" w:rsidRDefault="005506AA" w:rsidP="002B5314">
            <w:pPr>
              <w:spacing w:after="0" w:line="240" w:lineRule="atLeast"/>
              <w:ind w:right="-25"/>
              <w:jc w:val="center"/>
              <w:rPr>
                <w:rFonts w:ascii="Times New Roman" w:hAnsi="Times New Roman" w:cs="Times New Roman"/>
                <w:sz w:val="20"/>
                <w:szCs w:val="20"/>
              </w:rPr>
            </w:pPr>
            <w:r w:rsidRPr="00D51C0C">
              <w:rPr>
                <w:rFonts w:ascii="Times New Roman" w:hAnsi="Times New Roman" w:cs="Times New Roman"/>
                <w:sz w:val="20"/>
                <w:szCs w:val="20"/>
              </w:rPr>
              <w:t>Provision for cost of rectification</w:t>
            </w:r>
            <w:r w:rsidRPr="00D51C0C">
              <w:rPr>
                <w:rFonts w:ascii="Times New Roman" w:hAnsi="Times New Roman" w:cstheme="minorBidi"/>
                <w:sz w:val="20"/>
                <w:szCs w:val="20"/>
                <w:lang w:val="en-GB"/>
              </w:rPr>
              <w:t xml:space="preserve"> </w:t>
            </w:r>
            <w:r w:rsidRPr="00D51C0C">
              <w:rPr>
                <w:rFonts w:ascii="Times New Roman" w:hAnsi="Times New Roman" w:cs="Times New Roman"/>
                <w:sz w:val="20"/>
                <w:szCs w:val="20"/>
              </w:rPr>
              <w:t>in the period of guarantee</w:t>
            </w:r>
          </w:p>
        </w:tc>
        <w:tc>
          <w:tcPr>
            <w:tcW w:w="236" w:type="dxa"/>
            <w:shd w:val="clear" w:color="auto" w:fill="auto"/>
          </w:tcPr>
          <w:p w:rsidR="005506AA" w:rsidRPr="00D51C0C" w:rsidRDefault="005506AA" w:rsidP="002B5314">
            <w:pPr>
              <w:spacing w:after="0" w:line="240" w:lineRule="atLeast"/>
              <w:ind w:right="-25"/>
              <w:jc w:val="center"/>
              <w:rPr>
                <w:rFonts w:ascii="Times New Roman" w:hAnsi="Times New Roman" w:cs="Times New Roman"/>
                <w:sz w:val="20"/>
                <w:szCs w:val="20"/>
              </w:rPr>
            </w:pPr>
          </w:p>
        </w:tc>
        <w:tc>
          <w:tcPr>
            <w:tcW w:w="2315" w:type="dxa"/>
            <w:gridSpan w:val="4"/>
            <w:shd w:val="clear" w:color="auto" w:fill="auto"/>
          </w:tcPr>
          <w:p w:rsidR="005506AA" w:rsidRPr="00D51C0C" w:rsidRDefault="005506AA" w:rsidP="002B5314">
            <w:pPr>
              <w:spacing w:after="0" w:line="240" w:lineRule="atLeast"/>
              <w:ind w:left="-110" w:right="-25"/>
              <w:jc w:val="center"/>
              <w:rPr>
                <w:rFonts w:ascii="Times New Roman" w:hAnsi="Times New Roman" w:cs="Times New Roman"/>
                <w:sz w:val="20"/>
                <w:szCs w:val="20"/>
              </w:rPr>
            </w:pPr>
          </w:p>
          <w:p w:rsidR="005506AA" w:rsidRPr="00D51C0C" w:rsidRDefault="005506AA" w:rsidP="002B5314">
            <w:pPr>
              <w:spacing w:after="0" w:line="240" w:lineRule="atLeast"/>
              <w:ind w:left="-110" w:right="-25"/>
              <w:jc w:val="center"/>
              <w:rPr>
                <w:rFonts w:ascii="Times New Roman" w:hAnsi="Times New Roman" w:cs="Times New Roman"/>
                <w:sz w:val="20"/>
                <w:szCs w:val="20"/>
              </w:rPr>
            </w:pPr>
            <w:r w:rsidRPr="00D51C0C">
              <w:rPr>
                <w:rFonts w:ascii="Times New Roman" w:hAnsi="Times New Roman" w:cs="Times New Roman"/>
                <w:sz w:val="20"/>
                <w:szCs w:val="20"/>
              </w:rPr>
              <w:t>Provision for loss of construction</w:t>
            </w:r>
          </w:p>
        </w:tc>
        <w:tc>
          <w:tcPr>
            <w:tcW w:w="270" w:type="dxa"/>
            <w:gridSpan w:val="2"/>
            <w:shd w:val="clear" w:color="auto" w:fill="auto"/>
          </w:tcPr>
          <w:p w:rsidR="005506AA" w:rsidRPr="00D51C0C" w:rsidRDefault="005506AA" w:rsidP="002B5314">
            <w:pPr>
              <w:spacing w:after="0" w:line="240" w:lineRule="atLeast"/>
              <w:ind w:right="-25"/>
              <w:jc w:val="center"/>
              <w:rPr>
                <w:rFonts w:ascii="Times New Roman" w:hAnsi="Times New Roman" w:cs="Times New Roman"/>
                <w:sz w:val="20"/>
                <w:szCs w:val="20"/>
              </w:rPr>
            </w:pPr>
          </w:p>
        </w:tc>
        <w:tc>
          <w:tcPr>
            <w:tcW w:w="2282" w:type="dxa"/>
            <w:gridSpan w:val="3"/>
            <w:shd w:val="clear" w:color="auto" w:fill="auto"/>
          </w:tcPr>
          <w:p w:rsidR="005506AA" w:rsidRPr="00D51C0C" w:rsidRDefault="005506AA" w:rsidP="002B5314">
            <w:pPr>
              <w:spacing w:after="0" w:line="240" w:lineRule="atLeast"/>
              <w:ind w:left="-110" w:right="-25"/>
              <w:jc w:val="center"/>
              <w:rPr>
                <w:rFonts w:ascii="Times New Roman" w:hAnsi="Times New Roman" w:cs="Times New Roman"/>
                <w:sz w:val="20"/>
                <w:szCs w:val="20"/>
              </w:rPr>
            </w:pPr>
          </w:p>
          <w:p w:rsidR="005506AA" w:rsidRPr="00D51C0C" w:rsidRDefault="005506AA" w:rsidP="002B5314">
            <w:pPr>
              <w:spacing w:after="0" w:line="240" w:lineRule="atLeast"/>
              <w:ind w:left="-110" w:right="-25"/>
              <w:jc w:val="center"/>
              <w:rPr>
                <w:rFonts w:ascii="Times New Roman" w:hAnsi="Times New Roman" w:cs="Times New Roman"/>
                <w:sz w:val="20"/>
                <w:szCs w:val="20"/>
              </w:rPr>
            </w:pPr>
          </w:p>
          <w:p w:rsidR="005506AA" w:rsidRPr="00D51C0C" w:rsidRDefault="005506AA" w:rsidP="002B5314">
            <w:pPr>
              <w:spacing w:after="0" w:line="240" w:lineRule="atLeast"/>
              <w:ind w:left="-110" w:right="-25"/>
              <w:jc w:val="center"/>
              <w:rPr>
                <w:rFonts w:ascii="Times New Roman" w:hAnsi="Times New Roman" w:cs="Times New Roman"/>
                <w:sz w:val="20"/>
                <w:szCs w:val="20"/>
              </w:rPr>
            </w:pPr>
            <w:r w:rsidRPr="00D51C0C">
              <w:rPr>
                <w:rFonts w:ascii="Times New Roman" w:hAnsi="Times New Roman" w:cs="Times New Roman"/>
                <w:sz w:val="20"/>
                <w:szCs w:val="20"/>
              </w:rPr>
              <w:t>Total</w:t>
            </w:r>
          </w:p>
        </w:tc>
      </w:tr>
      <w:tr w:rsidR="005506AA" w:rsidRPr="00D51C0C" w:rsidTr="002B5314">
        <w:tc>
          <w:tcPr>
            <w:tcW w:w="2358" w:type="dxa"/>
            <w:shd w:val="clear" w:color="auto" w:fill="auto"/>
          </w:tcPr>
          <w:p w:rsidR="005506AA" w:rsidRPr="00D51C0C" w:rsidRDefault="005506AA" w:rsidP="002B5314">
            <w:pPr>
              <w:spacing w:after="0" w:line="240" w:lineRule="atLeast"/>
              <w:ind w:left="522" w:right="-25"/>
              <w:jc w:val="both"/>
              <w:rPr>
                <w:rFonts w:ascii="Times New Roman" w:hAnsi="Times New Roman" w:cs="Times New Roman"/>
                <w:sz w:val="20"/>
                <w:szCs w:val="20"/>
              </w:rPr>
            </w:pPr>
          </w:p>
        </w:tc>
        <w:tc>
          <w:tcPr>
            <w:tcW w:w="993"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36"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p>
        </w:tc>
        <w:tc>
          <w:tcPr>
            <w:tcW w:w="898"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c>
          <w:tcPr>
            <w:tcW w:w="236" w:type="dxa"/>
            <w:shd w:val="clear" w:color="auto" w:fill="auto"/>
          </w:tcPr>
          <w:p w:rsidR="005506AA" w:rsidRPr="00D51C0C" w:rsidRDefault="005506AA" w:rsidP="002B5314">
            <w:pPr>
              <w:spacing w:after="0" w:line="240" w:lineRule="atLeast"/>
              <w:ind w:right="-25"/>
              <w:jc w:val="center"/>
              <w:rPr>
                <w:rFonts w:ascii="Times New Roman" w:hAnsi="Times New Roman" w:cs="Times New Roman"/>
                <w:bCs/>
                <w:sz w:val="20"/>
                <w:szCs w:val="20"/>
              </w:rPr>
            </w:pPr>
          </w:p>
        </w:tc>
        <w:tc>
          <w:tcPr>
            <w:tcW w:w="1039"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70" w:type="dxa"/>
            <w:gridSpan w:val="2"/>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c>
          <w:tcPr>
            <w:tcW w:w="270" w:type="dxa"/>
            <w:gridSpan w:val="2"/>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2021</w:t>
            </w:r>
          </w:p>
        </w:tc>
        <w:tc>
          <w:tcPr>
            <w:tcW w:w="270"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D51C0C" w:rsidRDefault="005506AA" w:rsidP="002B5314">
            <w:pPr>
              <w:spacing w:after="0" w:line="240" w:lineRule="atLeast"/>
              <w:ind w:right="-25"/>
              <w:jc w:val="center"/>
              <w:rPr>
                <w:rFonts w:ascii="Times New Roman" w:hAnsi="Times New Roman" w:cs="Times New Roman"/>
                <w:b/>
                <w:sz w:val="20"/>
                <w:szCs w:val="20"/>
              </w:rPr>
            </w:pPr>
            <w:r w:rsidRPr="00D51C0C">
              <w:rPr>
                <w:rFonts w:ascii="Times New Roman" w:hAnsi="Times New Roman" w:cs="Times New Roman"/>
                <w:bCs/>
                <w:sz w:val="20"/>
                <w:szCs w:val="20"/>
              </w:rPr>
              <w:t>2020</w:t>
            </w:r>
          </w:p>
        </w:tc>
      </w:tr>
      <w:tr w:rsidR="005506AA" w:rsidRPr="00D51C0C" w:rsidTr="002B5314">
        <w:tc>
          <w:tcPr>
            <w:tcW w:w="2358" w:type="dxa"/>
            <w:shd w:val="clear" w:color="auto" w:fill="auto"/>
          </w:tcPr>
          <w:p w:rsidR="005506AA" w:rsidRPr="00D51C0C" w:rsidRDefault="005506AA"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5506AA" w:rsidRPr="00D51C0C" w:rsidRDefault="005506AA" w:rsidP="002B5314">
            <w:pPr>
              <w:spacing w:after="0" w:line="240" w:lineRule="atLeast"/>
              <w:ind w:right="-25"/>
              <w:jc w:val="center"/>
              <w:rPr>
                <w:rFonts w:ascii="Times New Roman" w:hAnsi="Times New Roman" w:cs="Times New Roman"/>
                <w:bCs/>
                <w:sz w:val="20"/>
                <w:szCs w:val="20"/>
              </w:rPr>
            </w:pPr>
            <w:r w:rsidRPr="00D51C0C">
              <w:rPr>
                <w:rFonts w:ascii="Times New Roman" w:hAnsi="Times New Roman" w:cs="Times New Roman"/>
                <w:i/>
                <w:iCs/>
                <w:sz w:val="20"/>
                <w:szCs w:val="20"/>
                <w:lang w:val="en-GB" w:bidi="ar-SA"/>
              </w:rPr>
              <w:t>(in thousand Baht)</w:t>
            </w:r>
          </w:p>
        </w:tc>
      </w:tr>
      <w:tr w:rsidR="005506AA" w:rsidRPr="00D51C0C" w:rsidTr="002B5314">
        <w:tc>
          <w:tcPr>
            <w:tcW w:w="2358" w:type="dxa"/>
            <w:shd w:val="clear" w:color="auto" w:fill="auto"/>
          </w:tcPr>
          <w:p w:rsidR="005506AA" w:rsidRPr="00D51C0C" w:rsidRDefault="005506AA"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At 1 January</w:t>
            </w:r>
          </w:p>
        </w:tc>
        <w:tc>
          <w:tcPr>
            <w:tcW w:w="993" w:type="dxa"/>
            <w:shd w:val="clear" w:color="auto" w:fill="auto"/>
            <w:vAlign w:val="bottom"/>
          </w:tcPr>
          <w:p w:rsidR="005506AA" w:rsidRPr="00D51C0C" w:rsidRDefault="005506AA" w:rsidP="002B5314">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50,231</w:t>
            </w:r>
          </w:p>
        </w:tc>
        <w:tc>
          <w:tcPr>
            <w:tcW w:w="236" w:type="dxa"/>
            <w:shd w:val="clear" w:color="auto" w:fill="auto"/>
            <w:vAlign w:val="bottom"/>
          </w:tcPr>
          <w:p w:rsidR="005506AA" w:rsidRPr="00D51C0C"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5506AA" w:rsidRPr="00D51C0C" w:rsidRDefault="005506AA" w:rsidP="002B5314">
            <w:pPr>
              <w:tabs>
                <w:tab w:val="decimal" w:pos="682"/>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38,837</w:t>
            </w:r>
          </w:p>
        </w:tc>
        <w:tc>
          <w:tcPr>
            <w:tcW w:w="236" w:type="dxa"/>
            <w:shd w:val="clear" w:color="auto" w:fill="auto"/>
            <w:vAlign w:val="bottom"/>
          </w:tcPr>
          <w:p w:rsidR="005506AA" w:rsidRPr="00D51C0C"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9" w:type="dxa"/>
            <w:shd w:val="clear" w:color="auto" w:fill="auto"/>
            <w:vAlign w:val="bottom"/>
          </w:tcPr>
          <w:p w:rsidR="005506AA" w:rsidRPr="00D51C0C" w:rsidRDefault="005506AA" w:rsidP="002B5314">
            <w:pPr>
              <w:tabs>
                <w:tab w:val="decimal" w:pos="790"/>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18,591</w:t>
            </w:r>
          </w:p>
        </w:tc>
        <w:tc>
          <w:tcPr>
            <w:tcW w:w="236" w:type="dxa"/>
            <w:shd w:val="clear" w:color="auto" w:fill="auto"/>
            <w:vAlign w:val="bottom"/>
          </w:tcPr>
          <w:p w:rsidR="005506AA" w:rsidRPr="00D51C0C"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5506AA" w:rsidRPr="00D51C0C" w:rsidRDefault="005506AA" w:rsidP="002B5314">
            <w:pPr>
              <w:tabs>
                <w:tab w:val="decimal" w:pos="648"/>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99</w:t>
            </w:r>
          </w:p>
        </w:tc>
        <w:tc>
          <w:tcPr>
            <w:tcW w:w="242" w:type="dxa"/>
            <w:shd w:val="clear" w:color="auto" w:fill="auto"/>
            <w:vAlign w:val="bottom"/>
          </w:tcPr>
          <w:p w:rsidR="005506AA" w:rsidRPr="00D51C0C"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5506AA" w:rsidRPr="00D51C0C" w:rsidRDefault="005506AA" w:rsidP="002B5314">
            <w:pPr>
              <w:tabs>
                <w:tab w:val="decimal" w:pos="784"/>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68,822</w:t>
            </w:r>
          </w:p>
        </w:tc>
        <w:tc>
          <w:tcPr>
            <w:tcW w:w="270" w:type="dxa"/>
            <w:shd w:val="clear" w:color="auto" w:fill="auto"/>
            <w:vAlign w:val="bottom"/>
          </w:tcPr>
          <w:p w:rsidR="005506AA" w:rsidRPr="00D51C0C"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06" w:type="dxa"/>
            <w:shd w:val="clear" w:color="auto" w:fill="auto"/>
            <w:vAlign w:val="bottom"/>
          </w:tcPr>
          <w:p w:rsidR="005506AA" w:rsidRPr="00D51C0C" w:rsidRDefault="005506AA" w:rsidP="002B5314">
            <w:pPr>
              <w:tabs>
                <w:tab w:val="decimal" w:pos="756"/>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38,936</w:t>
            </w:r>
          </w:p>
        </w:tc>
      </w:tr>
      <w:tr w:rsidR="00466F66" w:rsidRPr="00D51C0C" w:rsidTr="002B5314">
        <w:tc>
          <w:tcPr>
            <w:tcW w:w="2358" w:type="dxa"/>
            <w:shd w:val="clear" w:color="auto" w:fill="auto"/>
          </w:tcPr>
          <w:p w:rsidR="00466F66" w:rsidRPr="00D51C0C" w:rsidRDefault="00466F66"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Provision made</w:t>
            </w:r>
          </w:p>
        </w:tc>
        <w:tc>
          <w:tcPr>
            <w:tcW w:w="993"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33,557</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466F66" w:rsidRPr="00D51C0C" w:rsidRDefault="00466F66" w:rsidP="00466F66">
            <w:pPr>
              <w:tabs>
                <w:tab w:val="decimal" w:pos="682"/>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24,836</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39" w:type="dxa"/>
            <w:shd w:val="clear" w:color="auto" w:fill="auto"/>
            <w:vAlign w:val="bottom"/>
          </w:tcPr>
          <w:p w:rsidR="00466F66" w:rsidRPr="00D51C0C" w:rsidRDefault="00466F66" w:rsidP="00466F66">
            <w:pPr>
              <w:tabs>
                <w:tab w:val="decimal" w:pos="790"/>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6,596</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466F66" w:rsidRPr="00D51C0C" w:rsidRDefault="00466F66" w:rsidP="00466F66">
            <w:pPr>
              <w:tabs>
                <w:tab w:val="decimal" w:pos="648"/>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195</w:t>
            </w:r>
          </w:p>
        </w:tc>
        <w:tc>
          <w:tcPr>
            <w:tcW w:w="242"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466F66" w:rsidRPr="00D51C0C" w:rsidRDefault="00466F66" w:rsidP="00466F66">
            <w:pPr>
              <w:tabs>
                <w:tab w:val="decimal" w:pos="784"/>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40,153</w:t>
            </w:r>
          </w:p>
        </w:tc>
        <w:tc>
          <w:tcPr>
            <w:tcW w:w="270"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0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25,031</w:t>
            </w:r>
          </w:p>
        </w:tc>
      </w:tr>
      <w:tr w:rsidR="00466F66" w:rsidRPr="00D51C0C" w:rsidTr="002B5314">
        <w:tc>
          <w:tcPr>
            <w:tcW w:w="2358" w:type="dxa"/>
            <w:shd w:val="clear" w:color="auto" w:fill="auto"/>
          </w:tcPr>
          <w:p w:rsidR="00466F66" w:rsidRPr="00D51C0C" w:rsidRDefault="00466F66" w:rsidP="002B5314">
            <w:pPr>
              <w:spacing w:after="0" w:line="240" w:lineRule="atLeast"/>
              <w:ind w:left="522" w:right="-25"/>
              <w:jc w:val="both"/>
              <w:rPr>
                <w:rFonts w:ascii="Times New Roman" w:hAnsi="Times New Roman" w:cs="Times New Roman"/>
                <w:sz w:val="20"/>
                <w:szCs w:val="20"/>
              </w:rPr>
            </w:pPr>
            <w:r w:rsidRPr="00D51C0C">
              <w:rPr>
                <w:rFonts w:ascii="Times New Roman" w:hAnsi="Times New Roman" w:cs="Times New Roman"/>
                <w:sz w:val="20"/>
                <w:szCs w:val="20"/>
              </w:rPr>
              <w:t>Provision used</w:t>
            </w:r>
          </w:p>
        </w:tc>
        <w:tc>
          <w:tcPr>
            <w:tcW w:w="993" w:type="dxa"/>
            <w:tcBorders>
              <w:bottom w:val="single" w:sz="4" w:space="0" w:color="auto"/>
            </w:tcBorders>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19,340</w:t>
            </w:r>
            <w:r w:rsidRPr="00D51C0C">
              <w:rPr>
                <w:rFonts w:ascii="Times New Roman" w:hAnsi="Times New Roman" w:cs="Times New Roman"/>
                <w:sz w:val="20"/>
                <w:szCs w:val="20"/>
                <w:cs/>
              </w:rPr>
              <w:t>)</w:t>
            </w:r>
          </w:p>
        </w:tc>
        <w:tc>
          <w:tcPr>
            <w:tcW w:w="236" w:type="dxa"/>
            <w:shd w:val="clear" w:color="auto" w:fill="auto"/>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898" w:type="dxa"/>
            <w:tcBorders>
              <w:bottom w:val="single" w:sz="4" w:space="0" w:color="auto"/>
            </w:tcBorders>
            <w:shd w:val="clear" w:color="auto" w:fill="auto"/>
            <w:vAlign w:val="bottom"/>
          </w:tcPr>
          <w:p w:rsidR="00466F66" w:rsidRPr="00D51C0C" w:rsidRDefault="00466F66" w:rsidP="00466F66">
            <w:pPr>
              <w:tabs>
                <w:tab w:val="decimal" w:pos="682"/>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12,658</w:t>
            </w:r>
            <w:r w:rsidRPr="00D51C0C">
              <w:rPr>
                <w:rFonts w:ascii="Times New Roman" w:hAnsi="Times New Roman" w:cs="Times New Roman"/>
                <w:sz w:val="20"/>
                <w:szCs w:val="20"/>
                <w:cs/>
              </w:rPr>
              <w:t>)</w:t>
            </w:r>
          </w:p>
        </w:tc>
        <w:tc>
          <w:tcPr>
            <w:tcW w:w="236" w:type="dxa"/>
            <w:shd w:val="clear" w:color="auto" w:fill="auto"/>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39" w:type="dxa"/>
            <w:tcBorders>
              <w:bottom w:val="single" w:sz="4" w:space="0" w:color="auto"/>
            </w:tcBorders>
            <w:shd w:val="clear" w:color="auto" w:fill="auto"/>
            <w:vAlign w:val="bottom"/>
          </w:tcPr>
          <w:p w:rsidR="00466F66" w:rsidRPr="00D51C0C" w:rsidRDefault="00466F66" w:rsidP="00466F66">
            <w:pPr>
              <w:tabs>
                <w:tab w:val="decimal" w:pos="790"/>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(18,814)</w:t>
            </w:r>
          </w:p>
        </w:tc>
        <w:tc>
          <w:tcPr>
            <w:tcW w:w="236" w:type="dxa"/>
            <w:shd w:val="clear" w:color="auto" w:fill="auto"/>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40" w:type="dxa"/>
            <w:gridSpan w:val="2"/>
            <w:tcBorders>
              <w:bottom w:val="single" w:sz="4" w:space="0" w:color="auto"/>
            </w:tcBorders>
            <w:shd w:val="clear" w:color="auto" w:fill="auto"/>
            <w:vAlign w:val="bottom"/>
          </w:tcPr>
          <w:p w:rsidR="00466F66" w:rsidRPr="00D51C0C" w:rsidRDefault="00466F66" w:rsidP="00466F66">
            <w:pPr>
              <w:tabs>
                <w:tab w:val="decimal" w:pos="648"/>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rPr>
              <w:t>(281)</w:t>
            </w:r>
          </w:p>
        </w:tc>
        <w:tc>
          <w:tcPr>
            <w:tcW w:w="242" w:type="dxa"/>
            <w:shd w:val="clear" w:color="auto" w:fill="auto"/>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34" w:type="dxa"/>
            <w:gridSpan w:val="2"/>
            <w:tcBorders>
              <w:bottom w:val="single" w:sz="4" w:space="0" w:color="auto"/>
            </w:tcBorders>
            <w:shd w:val="clear" w:color="auto" w:fill="auto"/>
            <w:vAlign w:val="bottom"/>
          </w:tcPr>
          <w:p w:rsidR="00466F66" w:rsidRPr="00D51C0C" w:rsidRDefault="00466F66" w:rsidP="00466F66">
            <w:pPr>
              <w:tabs>
                <w:tab w:val="decimal" w:pos="784"/>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38,154</w:t>
            </w:r>
            <w:r w:rsidRPr="00D51C0C">
              <w:rPr>
                <w:rFonts w:ascii="Times New Roman" w:hAnsi="Times New Roman" w:cs="Times New Roman"/>
                <w:sz w:val="20"/>
                <w:szCs w:val="20"/>
                <w:cs/>
              </w:rPr>
              <w:t>)</w:t>
            </w:r>
          </w:p>
        </w:tc>
        <w:tc>
          <w:tcPr>
            <w:tcW w:w="270" w:type="dxa"/>
            <w:shd w:val="clear" w:color="auto" w:fill="auto"/>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p>
        </w:tc>
        <w:tc>
          <w:tcPr>
            <w:tcW w:w="1006" w:type="dxa"/>
            <w:tcBorders>
              <w:bottom w:val="single" w:sz="4" w:space="0" w:color="auto"/>
            </w:tcBorders>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sz w:val="20"/>
                <w:szCs w:val="20"/>
              </w:rPr>
            </w:pPr>
            <w:r w:rsidRPr="00D51C0C">
              <w:rPr>
                <w:rFonts w:ascii="Times New Roman" w:hAnsi="Times New Roman" w:cs="Times New Roman"/>
                <w:sz w:val="20"/>
                <w:szCs w:val="20"/>
                <w:cs/>
              </w:rPr>
              <w:t>(</w:t>
            </w:r>
            <w:r w:rsidRPr="00D51C0C">
              <w:rPr>
                <w:rFonts w:ascii="Times New Roman" w:hAnsi="Times New Roman" w:cs="Times New Roman"/>
                <w:sz w:val="20"/>
                <w:szCs w:val="20"/>
              </w:rPr>
              <w:t>12,939</w:t>
            </w:r>
            <w:r w:rsidRPr="00D51C0C">
              <w:rPr>
                <w:rFonts w:ascii="Times New Roman" w:hAnsi="Times New Roman" w:cs="Times New Roman"/>
                <w:sz w:val="20"/>
                <w:szCs w:val="20"/>
                <w:cs/>
              </w:rPr>
              <w:t>)</w:t>
            </w:r>
          </w:p>
        </w:tc>
      </w:tr>
      <w:tr w:rsidR="00466F66" w:rsidRPr="00D51C0C" w:rsidTr="002B5314">
        <w:tc>
          <w:tcPr>
            <w:tcW w:w="2358" w:type="dxa"/>
            <w:shd w:val="clear" w:color="auto" w:fill="auto"/>
          </w:tcPr>
          <w:p w:rsidR="00466F66" w:rsidRPr="00D51C0C" w:rsidRDefault="00466F66" w:rsidP="004766A1">
            <w:pPr>
              <w:spacing w:after="0" w:line="240" w:lineRule="atLeast"/>
              <w:ind w:left="522" w:right="-25"/>
              <w:jc w:val="both"/>
              <w:rPr>
                <w:rFonts w:ascii="Times New Roman" w:hAnsi="Times New Roman" w:cs="Times New Roman"/>
                <w:b/>
                <w:bCs/>
                <w:sz w:val="20"/>
                <w:szCs w:val="20"/>
              </w:rPr>
            </w:pPr>
            <w:r w:rsidRPr="00D51C0C">
              <w:rPr>
                <w:rFonts w:ascii="Times New Roman" w:hAnsi="Times New Roman" w:cs="Times New Roman"/>
                <w:b/>
                <w:bCs/>
                <w:sz w:val="20"/>
                <w:szCs w:val="20"/>
              </w:rPr>
              <w:t>At 30 September</w:t>
            </w:r>
          </w:p>
        </w:tc>
        <w:tc>
          <w:tcPr>
            <w:tcW w:w="993" w:type="dxa"/>
            <w:tcBorders>
              <w:top w:val="single" w:sz="4" w:space="0" w:color="auto"/>
              <w:bottom w:val="double" w:sz="4" w:space="0" w:color="auto"/>
            </w:tcBorders>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64,448</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vAlign w:val="bottom"/>
          </w:tcPr>
          <w:p w:rsidR="00466F66" w:rsidRPr="00D51C0C" w:rsidRDefault="00466F66" w:rsidP="00466F66">
            <w:pPr>
              <w:tabs>
                <w:tab w:val="decimal" w:pos="682"/>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51,015</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p>
        </w:tc>
        <w:tc>
          <w:tcPr>
            <w:tcW w:w="1039" w:type="dxa"/>
            <w:tcBorders>
              <w:top w:val="single" w:sz="4" w:space="0" w:color="auto"/>
              <w:bottom w:val="double" w:sz="4" w:space="0" w:color="auto"/>
            </w:tcBorders>
            <w:shd w:val="clear" w:color="auto" w:fill="auto"/>
            <w:vAlign w:val="bottom"/>
          </w:tcPr>
          <w:p w:rsidR="00466F66" w:rsidRPr="00D51C0C" w:rsidRDefault="00466F66" w:rsidP="00466F66">
            <w:pPr>
              <w:tabs>
                <w:tab w:val="decimal" w:pos="790"/>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6,373</w:t>
            </w:r>
          </w:p>
        </w:tc>
        <w:tc>
          <w:tcPr>
            <w:tcW w:w="236"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p>
        </w:tc>
        <w:tc>
          <w:tcPr>
            <w:tcW w:w="1040" w:type="dxa"/>
            <w:gridSpan w:val="2"/>
            <w:tcBorders>
              <w:top w:val="single" w:sz="4" w:space="0" w:color="auto"/>
              <w:bottom w:val="double" w:sz="4" w:space="0" w:color="auto"/>
            </w:tcBorders>
            <w:shd w:val="clear" w:color="auto" w:fill="auto"/>
            <w:vAlign w:val="bottom"/>
          </w:tcPr>
          <w:p w:rsidR="00466F66" w:rsidRPr="00D51C0C" w:rsidRDefault="00466F66" w:rsidP="00466F66">
            <w:pPr>
              <w:tabs>
                <w:tab w:val="decimal" w:pos="648"/>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13</w:t>
            </w:r>
          </w:p>
        </w:tc>
        <w:tc>
          <w:tcPr>
            <w:tcW w:w="242"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p>
        </w:tc>
        <w:tc>
          <w:tcPr>
            <w:tcW w:w="1034" w:type="dxa"/>
            <w:gridSpan w:val="2"/>
            <w:tcBorders>
              <w:top w:val="single" w:sz="4" w:space="0" w:color="auto"/>
              <w:bottom w:val="double" w:sz="4" w:space="0" w:color="auto"/>
            </w:tcBorders>
            <w:shd w:val="clear" w:color="auto" w:fill="auto"/>
            <w:vAlign w:val="bottom"/>
          </w:tcPr>
          <w:p w:rsidR="00466F66" w:rsidRPr="00D51C0C" w:rsidRDefault="00466F66" w:rsidP="00466F66">
            <w:pPr>
              <w:tabs>
                <w:tab w:val="decimal" w:pos="784"/>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70,821</w:t>
            </w:r>
          </w:p>
        </w:tc>
        <w:tc>
          <w:tcPr>
            <w:tcW w:w="270" w:type="dxa"/>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p>
        </w:tc>
        <w:tc>
          <w:tcPr>
            <w:tcW w:w="1006" w:type="dxa"/>
            <w:tcBorders>
              <w:top w:val="single" w:sz="4" w:space="0" w:color="auto"/>
              <w:bottom w:val="double" w:sz="4" w:space="0" w:color="auto"/>
            </w:tcBorders>
            <w:shd w:val="clear" w:color="auto" w:fill="auto"/>
            <w:vAlign w:val="bottom"/>
          </w:tcPr>
          <w:p w:rsidR="00466F66" w:rsidRPr="00D51C0C" w:rsidRDefault="00466F66" w:rsidP="00466F66">
            <w:pPr>
              <w:tabs>
                <w:tab w:val="decimal" w:pos="743"/>
              </w:tabs>
              <w:spacing w:after="0" w:line="240" w:lineRule="atLeast"/>
              <w:ind w:right="-25"/>
              <w:jc w:val="both"/>
              <w:rPr>
                <w:rFonts w:ascii="Times New Roman" w:hAnsi="Times New Roman" w:cs="Times New Roman"/>
                <w:b/>
                <w:bCs/>
                <w:sz w:val="20"/>
                <w:szCs w:val="20"/>
              </w:rPr>
            </w:pPr>
            <w:r w:rsidRPr="00D51C0C">
              <w:rPr>
                <w:rFonts w:ascii="Times New Roman" w:hAnsi="Times New Roman" w:cs="Times New Roman"/>
                <w:b/>
                <w:bCs/>
                <w:sz w:val="20"/>
                <w:szCs w:val="20"/>
              </w:rPr>
              <w:t>51,028</w:t>
            </w:r>
          </w:p>
        </w:tc>
      </w:tr>
    </w:tbl>
    <w:p w:rsidR="003B1351" w:rsidRPr="00D51C0C" w:rsidRDefault="003B1351" w:rsidP="005506A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6A3E71" w:rsidRPr="00D51C0C" w:rsidRDefault="006A3E71" w:rsidP="00D43E6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Non-current provisions for employee benefit</w:t>
      </w:r>
      <w:r w:rsidR="004176D1" w:rsidRPr="00D51C0C">
        <w:rPr>
          <w:rFonts w:ascii="Times New Roman" w:hAnsi="Times New Roman" w:cs="Times New Roman"/>
          <w:b/>
          <w:bCs/>
          <w:szCs w:val="22"/>
        </w:rPr>
        <w:t>s</w:t>
      </w:r>
    </w:p>
    <w:p w:rsidR="006A3E71" w:rsidRPr="00D51C0C" w:rsidRDefault="006A3E71"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6B2A71" w:rsidRPr="00D51C0C" w:rsidTr="00AB4EE4">
        <w:trPr>
          <w:gridAfter w:val="1"/>
          <w:wAfter w:w="17" w:type="dxa"/>
        </w:trPr>
        <w:tc>
          <w:tcPr>
            <w:tcW w:w="3774" w:type="dxa"/>
            <w:shd w:val="clear" w:color="auto" w:fill="auto"/>
          </w:tcPr>
          <w:p w:rsidR="006B2A71" w:rsidRPr="00D51C0C" w:rsidRDefault="006B2A71" w:rsidP="00F11FAD">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6B2A71" w:rsidRPr="00D51C0C" w:rsidRDefault="006B2A71" w:rsidP="00F11FAD">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6B2A71" w:rsidRPr="00D51C0C" w:rsidRDefault="006B2A71" w:rsidP="00F11FAD">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6B2A71" w:rsidRPr="00D51C0C" w:rsidRDefault="006B2A71" w:rsidP="00D154E6">
            <w:pPr>
              <w:spacing w:after="0" w:line="240" w:lineRule="atLeast"/>
              <w:ind w:right="-25"/>
              <w:jc w:val="center"/>
              <w:rPr>
                <w:rFonts w:ascii="Times New Roman" w:eastAsia="Cordia New" w:hAnsi="Times New Roman" w:cs="Times New Roman"/>
                <w:b/>
                <w:bCs/>
                <w:szCs w:val="22"/>
                <w:cs/>
              </w:rPr>
            </w:pPr>
            <w:r w:rsidRPr="00D51C0C">
              <w:rPr>
                <w:rFonts w:ascii="Times New Roman" w:eastAsia="Cordia New" w:hAnsi="Times New Roman" w:cs="Times New Roman"/>
                <w:b/>
                <w:bCs/>
                <w:szCs w:val="22"/>
              </w:rPr>
              <w:t>Consolidated and separate financial statements</w:t>
            </w:r>
          </w:p>
        </w:tc>
      </w:tr>
      <w:tr w:rsidR="000E5324" w:rsidRPr="00D51C0C" w:rsidTr="00AB4EE4">
        <w:trPr>
          <w:gridAfter w:val="1"/>
          <w:wAfter w:w="17" w:type="dxa"/>
        </w:trPr>
        <w:tc>
          <w:tcPr>
            <w:tcW w:w="3774" w:type="dxa"/>
            <w:shd w:val="clear" w:color="auto" w:fill="auto"/>
          </w:tcPr>
          <w:p w:rsidR="000E5324" w:rsidRPr="00D51C0C" w:rsidRDefault="000E5324" w:rsidP="00F11FAD">
            <w:pPr>
              <w:spacing w:after="0" w:line="240" w:lineRule="atLeast"/>
              <w:ind w:left="522" w:right="-25"/>
              <w:jc w:val="both"/>
              <w:rPr>
                <w:rFonts w:ascii="Times New Roman" w:hAnsi="Times New Roman" w:cs="Times New Roman"/>
                <w:szCs w:val="22"/>
              </w:rPr>
            </w:pPr>
          </w:p>
        </w:tc>
        <w:tc>
          <w:tcPr>
            <w:tcW w:w="994" w:type="dxa"/>
            <w:shd w:val="clear" w:color="auto" w:fill="auto"/>
          </w:tcPr>
          <w:p w:rsidR="000E5324" w:rsidRPr="00D51C0C" w:rsidRDefault="000E5324" w:rsidP="00F11FAD">
            <w:pPr>
              <w:spacing w:after="0" w:line="240" w:lineRule="atLeast"/>
              <w:ind w:right="-25"/>
              <w:jc w:val="center"/>
              <w:rPr>
                <w:rFonts w:ascii="Times New Roman" w:hAnsi="Times New Roman" w:cs="Times New Roman"/>
                <w:szCs w:val="22"/>
              </w:rPr>
            </w:pP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szCs w:val="22"/>
              </w:rPr>
            </w:pPr>
          </w:p>
        </w:tc>
        <w:tc>
          <w:tcPr>
            <w:tcW w:w="1148" w:type="dxa"/>
            <w:shd w:val="clear" w:color="auto" w:fill="auto"/>
          </w:tcPr>
          <w:p w:rsidR="000E5324" w:rsidRPr="00D51C0C" w:rsidRDefault="000E5324" w:rsidP="00F11FAD">
            <w:pPr>
              <w:spacing w:after="0" w:line="240" w:lineRule="atLeast"/>
              <w:ind w:left="-110" w:right="-25"/>
              <w:jc w:val="center"/>
              <w:rPr>
                <w:rFonts w:ascii="Times New Roman" w:hAnsi="Times New Roman" w:cs="Times New Roman"/>
                <w:szCs w:val="22"/>
              </w:rPr>
            </w:pP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szCs w:val="22"/>
              </w:rPr>
            </w:pPr>
          </w:p>
        </w:tc>
        <w:tc>
          <w:tcPr>
            <w:tcW w:w="1500" w:type="dxa"/>
            <w:shd w:val="clear" w:color="auto" w:fill="auto"/>
          </w:tcPr>
          <w:p w:rsidR="000E5324" w:rsidRPr="00D51C0C" w:rsidRDefault="000E5324" w:rsidP="00AB4EE4">
            <w:pPr>
              <w:spacing w:after="0" w:line="240" w:lineRule="atLeast"/>
              <w:ind w:right="-25"/>
              <w:jc w:val="center"/>
              <w:rPr>
                <w:rFonts w:ascii="Times New Roman" w:hAnsi="Times New Roman" w:cs="Times New Roman"/>
                <w:szCs w:val="22"/>
              </w:rPr>
            </w:pPr>
            <w:r w:rsidRPr="00D51C0C">
              <w:rPr>
                <w:rFonts w:ascii="Times New Roman" w:hAnsi="Times New Roman" w:cs="Times New Roman"/>
                <w:szCs w:val="22"/>
              </w:rPr>
              <w:t xml:space="preserve">30 </w:t>
            </w:r>
            <w:r w:rsidR="00AB4EE4" w:rsidRPr="00D51C0C">
              <w:rPr>
                <w:rFonts w:ascii="Times New Roman" w:hAnsi="Times New Roman" w:cs="Times New Roman"/>
                <w:szCs w:val="22"/>
              </w:rPr>
              <w:t>September</w:t>
            </w: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szCs w:val="22"/>
              </w:rPr>
            </w:pPr>
          </w:p>
        </w:tc>
        <w:tc>
          <w:tcPr>
            <w:tcW w:w="1292" w:type="dxa"/>
            <w:gridSpan w:val="2"/>
            <w:shd w:val="clear" w:color="auto" w:fill="auto"/>
          </w:tcPr>
          <w:p w:rsidR="000E5324" w:rsidRPr="00D51C0C" w:rsidRDefault="000E5324" w:rsidP="00F11FAD">
            <w:pPr>
              <w:spacing w:after="0" w:line="240" w:lineRule="atLeast"/>
              <w:ind w:left="-110" w:right="-25"/>
              <w:jc w:val="center"/>
              <w:rPr>
                <w:rFonts w:ascii="Times New Roman" w:hAnsi="Times New Roman" w:cs="Times New Roman"/>
                <w:szCs w:val="22"/>
              </w:rPr>
            </w:pPr>
            <w:r w:rsidRPr="00D51C0C">
              <w:rPr>
                <w:rFonts w:ascii="Times New Roman" w:hAnsi="Times New Roman" w:cs="Times New Roman"/>
                <w:szCs w:val="22"/>
              </w:rPr>
              <w:t>31 December</w:t>
            </w:r>
          </w:p>
        </w:tc>
      </w:tr>
      <w:tr w:rsidR="000E5324" w:rsidRPr="00D51C0C" w:rsidTr="00AB4EE4">
        <w:trPr>
          <w:gridAfter w:val="1"/>
          <w:wAfter w:w="17" w:type="dxa"/>
        </w:trPr>
        <w:tc>
          <w:tcPr>
            <w:tcW w:w="3774" w:type="dxa"/>
            <w:shd w:val="clear" w:color="auto" w:fill="auto"/>
          </w:tcPr>
          <w:p w:rsidR="000E5324" w:rsidRPr="00D51C0C" w:rsidRDefault="000E5324" w:rsidP="00F11FAD">
            <w:pPr>
              <w:spacing w:after="0" w:line="240" w:lineRule="atLeast"/>
              <w:ind w:left="522" w:right="-25"/>
              <w:jc w:val="both"/>
              <w:rPr>
                <w:rFonts w:ascii="Times New Roman" w:hAnsi="Times New Roman" w:cs="Times New Roman"/>
                <w:szCs w:val="22"/>
              </w:rPr>
            </w:pPr>
          </w:p>
        </w:tc>
        <w:tc>
          <w:tcPr>
            <w:tcW w:w="994" w:type="dxa"/>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p>
        </w:tc>
        <w:tc>
          <w:tcPr>
            <w:tcW w:w="1148" w:type="dxa"/>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p>
        </w:tc>
        <w:tc>
          <w:tcPr>
            <w:tcW w:w="1500" w:type="dxa"/>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rsidR="000E5324" w:rsidRPr="00D51C0C" w:rsidRDefault="000E5324" w:rsidP="00F11FA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763580" w:rsidRPr="00D51C0C" w:rsidTr="00AB4EE4">
        <w:trPr>
          <w:gridAfter w:val="1"/>
          <w:wAfter w:w="17" w:type="dxa"/>
        </w:trPr>
        <w:tc>
          <w:tcPr>
            <w:tcW w:w="3774" w:type="dxa"/>
            <w:shd w:val="clear" w:color="auto" w:fill="auto"/>
          </w:tcPr>
          <w:p w:rsidR="00763580" w:rsidRPr="00D51C0C" w:rsidRDefault="00763580" w:rsidP="00F11FAD">
            <w:pPr>
              <w:spacing w:after="0" w:line="240" w:lineRule="atLeast"/>
              <w:ind w:left="522" w:right="-25"/>
              <w:jc w:val="both"/>
              <w:rPr>
                <w:rFonts w:ascii="Times New Roman" w:hAnsi="Times New Roman" w:cs="Times New Roman"/>
                <w:szCs w:val="22"/>
              </w:rPr>
            </w:pPr>
          </w:p>
        </w:tc>
        <w:tc>
          <w:tcPr>
            <w:tcW w:w="994" w:type="dxa"/>
            <w:shd w:val="clear" w:color="auto" w:fill="auto"/>
          </w:tcPr>
          <w:p w:rsidR="00763580" w:rsidRPr="00D51C0C" w:rsidRDefault="00763580" w:rsidP="00F11FAD">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63580" w:rsidRPr="00D51C0C" w:rsidRDefault="00763580" w:rsidP="00F11FAD">
            <w:pPr>
              <w:spacing w:after="0" w:line="240" w:lineRule="atLeast"/>
              <w:ind w:right="-25"/>
              <w:jc w:val="center"/>
              <w:rPr>
                <w:rFonts w:ascii="Times New Roman" w:hAnsi="Times New Roman" w:cs="Times New Roman"/>
                <w:b/>
                <w:szCs w:val="22"/>
              </w:rPr>
            </w:pPr>
          </w:p>
        </w:tc>
        <w:tc>
          <w:tcPr>
            <w:tcW w:w="1148" w:type="dxa"/>
            <w:shd w:val="clear" w:color="auto" w:fill="auto"/>
          </w:tcPr>
          <w:p w:rsidR="00763580" w:rsidRPr="00D51C0C" w:rsidRDefault="00763580" w:rsidP="00F11FAD">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63580" w:rsidRPr="00D51C0C" w:rsidRDefault="00763580" w:rsidP="00F11FAD">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763580" w:rsidRPr="00D51C0C" w:rsidRDefault="00763580" w:rsidP="00F11FAD">
            <w:pPr>
              <w:spacing w:after="0" w:line="240" w:lineRule="atLeast"/>
              <w:ind w:right="-25"/>
              <w:jc w:val="center"/>
              <w:rPr>
                <w:rFonts w:ascii="Times New Roman" w:hAnsi="Times New Roman" w:cs="Times New Roman"/>
                <w:bCs/>
                <w:szCs w:val="22"/>
              </w:rPr>
            </w:pPr>
            <w:r w:rsidRPr="00D51C0C">
              <w:rPr>
                <w:rFonts w:ascii="Times New Roman" w:hAnsi="Times New Roman" w:cs="Times New Roman"/>
                <w:i/>
                <w:iCs/>
                <w:szCs w:val="22"/>
                <w:lang w:val="en-GB" w:bidi="ar-SA"/>
              </w:rPr>
              <w:t>(in thousand Baht)</w:t>
            </w:r>
          </w:p>
        </w:tc>
      </w:tr>
      <w:tr w:rsidR="000E5324" w:rsidRPr="00D51C0C" w:rsidTr="00AB4EE4">
        <w:tc>
          <w:tcPr>
            <w:tcW w:w="3774" w:type="dxa"/>
            <w:shd w:val="clear" w:color="auto" w:fill="auto"/>
          </w:tcPr>
          <w:p w:rsidR="000E5324" w:rsidRPr="00D51C0C" w:rsidRDefault="000E5324" w:rsidP="00F11FAD">
            <w:pPr>
              <w:spacing w:after="0" w:line="240" w:lineRule="atLeast"/>
              <w:ind w:left="522" w:right="-25"/>
              <w:jc w:val="both"/>
              <w:rPr>
                <w:rFonts w:ascii="Times New Roman" w:hAnsi="Times New Roman" w:cstheme="minorBidi"/>
                <w:szCs w:val="22"/>
                <w:lang w:val="en-GB"/>
              </w:rPr>
            </w:pPr>
            <w:r w:rsidRPr="00D51C0C">
              <w:rPr>
                <w:rFonts w:ascii="Times New Roman" w:hAnsi="Times New Roman" w:cstheme="minorBidi"/>
                <w:szCs w:val="22"/>
                <w:lang w:val="en-GB"/>
              </w:rPr>
              <w:t>Post-employment benefits:-</w:t>
            </w:r>
          </w:p>
        </w:tc>
        <w:tc>
          <w:tcPr>
            <w:tcW w:w="994" w:type="dxa"/>
            <w:shd w:val="clear" w:color="auto" w:fill="auto"/>
          </w:tcPr>
          <w:p w:rsidR="000E5324" w:rsidRPr="00D51C0C" w:rsidRDefault="000E5324" w:rsidP="00F11FAD">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D51C0C" w:rsidRDefault="000E5324" w:rsidP="00F11FAD">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0E5324" w:rsidRPr="00D51C0C" w:rsidRDefault="000E5324" w:rsidP="00F11FAD">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0E5324" w:rsidRPr="00D51C0C" w:rsidRDefault="000E5324" w:rsidP="00F11FAD">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0E5324" w:rsidRPr="00D51C0C" w:rsidRDefault="000E5324" w:rsidP="00AB4EE4">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0E5324" w:rsidRPr="00D51C0C" w:rsidRDefault="000E5324" w:rsidP="00F11FAD">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0E5324" w:rsidRPr="00D51C0C" w:rsidRDefault="000E5324" w:rsidP="00F11FAD">
            <w:pPr>
              <w:tabs>
                <w:tab w:val="decimal" w:pos="963"/>
              </w:tabs>
              <w:spacing w:after="0" w:line="240" w:lineRule="atLeast"/>
              <w:ind w:right="-25"/>
              <w:jc w:val="both"/>
              <w:rPr>
                <w:rFonts w:ascii="Times New Roman" w:hAnsi="Times New Roman" w:cs="Times New Roman"/>
                <w:szCs w:val="22"/>
              </w:rPr>
            </w:pPr>
          </w:p>
        </w:tc>
      </w:tr>
      <w:tr w:rsidR="000E5324" w:rsidRPr="00D51C0C" w:rsidTr="00AB4EE4">
        <w:tc>
          <w:tcPr>
            <w:tcW w:w="3774" w:type="dxa"/>
            <w:shd w:val="clear" w:color="auto" w:fill="auto"/>
          </w:tcPr>
          <w:p w:rsidR="000E5324" w:rsidRPr="00D51C0C" w:rsidRDefault="000E5324" w:rsidP="00F11FAD">
            <w:pPr>
              <w:spacing w:after="0" w:line="240" w:lineRule="atLeast"/>
              <w:ind w:left="522" w:right="-25"/>
              <w:jc w:val="both"/>
              <w:rPr>
                <w:rFonts w:ascii="Times New Roman" w:hAnsi="Times New Roman" w:cstheme="minorBidi"/>
                <w:szCs w:val="22"/>
                <w:cs/>
                <w:lang w:val="en-GB"/>
              </w:rPr>
            </w:pPr>
            <w:r w:rsidRPr="00D51C0C">
              <w:rPr>
                <w:rFonts w:ascii="Times New Roman" w:hAnsi="Times New Roman" w:cstheme="minorBidi"/>
                <w:szCs w:val="22"/>
                <w:lang w:val="en-GB"/>
              </w:rPr>
              <w:t xml:space="preserve">  Legal severance payments plan</w:t>
            </w:r>
          </w:p>
        </w:tc>
        <w:tc>
          <w:tcPr>
            <w:tcW w:w="994" w:type="dxa"/>
            <w:shd w:val="clear" w:color="auto" w:fill="auto"/>
          </w:tcPr>
          <w:p w:rsidR="000E5324" w:rsidRPr="00D51C0C" w:rsidRDefault="000E5324" w:rsidP="00F11FAD">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D51C0C" w:rsidRDefault="000E5324" w:rsidP="00F11FAD">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0E5324" w:rsidRPr="00D51C0C" w:rsidRDefault="000E5324" w:rsidP="00F11FAD">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0E5324" w:rsidRPr="00D51C0C" w:rsidRDefault="000E5324" w:rsidP="00F11FAD">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0E5324" w:rsidRPr="00D51C0C" w:rsidRDefault="000E5324" w:rsidP="00AB4EE4">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0E5324" w:rsidRPr="00D51C0C" w:rsidRDefault="000E5324" w:rsidP="00F11FAD">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0E5324" w:rsidRPr="00D51C0C" w:rsidRDefault="000E5324" w:rsidP="00F11FAD">
            <w:pPr>
              <w:tabs>
                <w:tab w:val="decimal" w:pos="963"/>
              </w:tabs>
              <w:spacing w:after="0" w:line="240" w:lineRule="atLeast"/>
              <w:ind w:right="-25"/>
              <w:jc w:val="both"/>
              <w:rPr>
                <w:rFonts w:ascii="Times New Roman" w:hAnsi="Times New Roman" w:cs="Times New Roman"/>
                <w:szCs w:val="22"/>
              </w:rPr>
            </w:pPr>
          </w:p>
        </w:tc>
      </w:tr>
      <w:tr w:rsidR="00466F66" w:rsidRPr="00D51C0C" w:rsidTr="00AB4EE4">
        <w:tc>
          <w:tcPr>
            <w:tcW w:w="3774" w:type="dxa"/>
            <w:shd w:val="clear" w:color="auto" w:fill="auto"/>
          </w:tcPr>
          <w:p w:rsidR="00466F66" w:rsidRPr="00D51C0C" w:rsidRDefault="00466F66" w:rsidP="00F11FAD">
            <w:pPr>
              <w:spacing w:after="0" w:line="240" w:lineRule="atLeast"/>
              <w:ind w:left="522" w:right="-25"/>
              <w:jc w:val="both"/>
              <w:rPr>
                <w:rFonts w:ascii="Times New Roman" w:hAnsi="Times New Roman" w:cstheme="minorBidi"/>
                <w:szCs w:val="22"/>
                <w:lang w:val="en-GB"/>
              </w:rPr>
            </w:pPr>
            <w:r w:rsidRPr="00D51C0C">
              <w:rPr>
                <w:rFonts w:ascii="Times New Roman" w:hAnsi="Times New Roman" w:cstheme="minorBidi"/>
                <w:szCs w:val="22"/>
                <w:lang w:val="en-GB"/>
              </w:rPr>
              <w:t xml:space="preserve">     Key management personnel</w:t>
            </w:r>
          </w:p>
        </w:tc>
        <w:tc>
          <w:tcPr>
            <w:tcW w:w="994" w:type="dxa"/>
            <w:shd w:val="clear" w:color="auto" w:fill="auto"/>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466F66" w:rsidRPr="00D51C0C" w:rsidRDefault="00466F66" w:rsidP="00466F66">
            <w:pPr>
              <w:tabs>
                <w:tab w:val="decimal" w:pos="1067"/>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35,741</w:t>
            </w:r>
          </w:p>
        </w:tc>
        <w:tc>
          <w:tcPr>
            <w:tcW w:w="270" w:type="dxa"/>
            <w:gridSpan w:val="2"/>
            <w:shd w:val="clear" w:color="auto" w:fill="auto"/>
          </w:tcPr>
          <w:p w:rsidR="00466F66" w:rsidRPr="00D51C0C" w:rsidRDefault="00466F66" w:rsidP="00466F66">
            <w:pPr>
              <w:tabs>
                <w:tab w:val="decimal" w:pos="1067"/>
              </w:tabs>
              <w:spacing w:after="0" w:line="240" w:lineRule="atLeast"/>
              <w:ind w:right="-25"/>
              <w:jc w:val="both"/>
              <w:rPr>
                <w:rFonts w:ascii="Times New Roman" w:hAnsi="Times New Roman" w:cs="Times New Roman"/>
                <w:szCs w:val="22"/>
              </w:rPr>
            </w:pPr>
          </w:p>
        </w:tc>
        <w:tc>
          <w:tcPr>
            <w:tcW w:w="1292" w:type="dxa"/>
            <w:gridSpan w:val="2"/>
            <w:shd w:val="clear" w:color="auto" w:fill="auto"/>
            <w:vAlign w:val="bottom"/>
          </w:tcPr>
          <w:p w:rsidR="00466F66" w:rsidRPr="00D51C0C" w:rsidRDefault="00466F66" w:rsidP="00466F66">
            <w:pPr>
              <w:tabs>
                <w:tab w:val="decimal" w:pos="1067"/>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34,602</w:t>
            </w:r>
          </w:p>
        </w:tc>
      </w:tr>
      <w:tr w:rsidR="00466F66" w:rsidRPr="00D51C0C" w:rsidTr="00AB4EE4">
        <w:tc>
          <w:tcPr>
            <w:tcW w:w="3774" w:type="dxa"/>
            <w:shd w:val="clear" w:color="auto" w:fill="auto"/>
          </w:tcPr>
          <w:p w:rsidR="00466F66" w:rsidRPr="00D51C0C" w:rsidRDefault="00466F66" w:rsidP="000E5324">
            <w:pPr>
              <w:spacing w:after="0" w:line="240" w:lineRule="atLeast"/>
              <w:ind w:left="522" w:right="-25"/>
              <w:jc w:val="both"/>
              <w:rPr>
                <w:rFonts w:ascii="Times New Roman" w:hAnsi="Times New Roman" w:cs="Times New Roman"/>
                <w:szCs w:val="22"/>
                <w:cs/>
              </w:rPr>
            </w:pPr>
            <w:r w:rsidRPr="00D51C0C">
              <w:rPr>
                <w:rFonts w:ascii="Times New Roman" w:hAnsi="Times New Roman" w:cs="Times New Roman"/>
                <w:szCs w:val="22"/>
              </w:rPr>
              <w:t xml:space="preserve">     Employee</w:t>
            </w:r>
          </w:p>
        </w:tc>
        <w:tc>
          <w:tcPr>
            <w:tcW w:w="994" w:type="dxa"/>
            <w:shd w:val="clear" w:color="auto" w:fill="auto"/>
            <w:vAlign w:val="center"/>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466F66" w:rsidRPr="00D51C0C" w:rsidRDefault="00466F66" w:rsidP="000E5324">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466F66" w:rsidRPr="00D51C0C" w:rsidRDefault="00466F66" w:rsidP="000E5324">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466F66" w:rsidRPr="00D51C0C" w:rsidRDefault="00466F66" w:rsidP="000E5324">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466F66" w:rsidRPr="00D51C0C" w:rsidRDefault="00466F66" w:rsidP="00466F66">
            <w:pPr>
              <w:tabs>
                <w:tab w:val="decimal" w:pos="1067"/>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53,976</w:t>
            </w:r>
          </w:p>
        </w:tc>
        <w:tc>
          <w:tcPr>
            <w:tcW w:w="270" w:type="dxa"/>
            <w:gridSpan w:val="2"/>
            <w:shd w:val="clear" w:color="auto" w:fill="auto"/>
          </w:tcPr>
          <w:p w:rsidR="00466F66" w:rsidRPr="00D51C0C" w:rsidRDefault="00466F66" w:rsidP="00466F66">
            <w:pPr>
              <w:tabs>
                <w:tab w:val="decimal" w:pos="976"/>
                <w:tab w:val="decimal" w:pos="1067"/>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466F66" w:rsidRPr="00D51C0C" w:rsidRDefault="00466F66" w:rsidP="00466F66">
            <w:pPr>
              <w:tabs>
                <w:tab w:val="decimal" w:pos="1067"/>
              </w:tabs>
              <w:spacing w:after="0" w:line="240" w:lineRule="atLeast"/>
              <w:ind w:right="-25"/>
              <w:jc w:val="both"/>
              <w:rPr>
                <w:rFonts w:ascii="Times New Roman" w:hAnsi="Times New Roman" w:cs="Times New Roman"/>
                <w:szCs w:val="22"/>
              </w:rPr>
            </w:pPr>
            <w:r w:rsidRPr="00D51C0C">
              <w:rPr>
                <w:rFonts w:ascii="Times New Roman" w:hAnsi="Times New Roman" w:cs="Times New Roman"/>
                <w:szCs w:val="22"/>
              </w:rPr>
              <w:t>51,612</w:t>
            </w:r>
          </w:p>
        </w:tc>
      </w:tr>
      <w:tr w:rsidR="00466F66" w:rsidRPr="00D51C0C" w:rsidTr="00AB4EE4">
        <w:tc>
          <w:tcPr>
            <w:tcW w:w="3774" w:type="dxa"/>
            <w:shd w:val="clear" w:color="auto" w:fill="auto"/>
          </w:tcPr>
          <w:p w:rsidR="00466F66" w:rsidRPr="00D51C0C" w:rsidRDefault="00466F66" w:rsidP="00F11FAD">
            <w:pPr>
              <w:spacing w:after="0" w:line="240" w:lineRule="atLeast"/>
              <w:ind w:left="522" w:right="-25"/>
              <w:jc w:val="both"/>
              <w:rPr>
                <w:rFonts w:ascii="Times New Roman" w:hAnsi="Times New Roman" w:cs="Times New Roman"/>
                <w:b/>
                <w:bCs/>
                <w:szCs w:val="22"/>
              </w:rPr>
            </w:pPr>
            <w:r w:rsidRPr="00D51C0C">
              <w:rPr>
                <w:rFonts w:ascii="Times New Roman" w:hAnsi="Times New Roman" w:cs="Times New Roman"/>
                <w:b/>
                <w:bCs/>
                <w:szCs w:val="22"/>
              </w:rPr>
              <w:t>Total</w:t>
            </w:r>
          </w:p>
        </w:tc>
        <w:tc>
          <w:tcPr>
            <w:tcW w:w="994" w:type="dxa"/>
            <w:shd w:val="clear" w:color="auto" w:fill="auto"/>
            <w:vAlign w:val="center"/>
          </w:tcPr>
          <w:p w:rsidR="00466F66" w:rsidRPr="00D51C0C" w:rsidRDefault="00466F66" w:rsidP="000E5324">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466F66" w:rsidRPr="00D51C0C" w:rsidRDefault="00466F66" w:rsidP="000E5324">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466F66" w:rsidRPr="00D51C0C" w:rsidRDefault="00466F66" w:rsidP="000E5324">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466F66" w:rsidRPr="00D51C0C" w:rsidRDefault="00466F66" w:rsidP="000E5324">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466F66" w:rsidRPr="00D51C0C" w:rsidRDefault="00466F66" w:rsidP="00466F66">
            <w:pPr>
              <w:tabs>
                <w:tab w:val="decimal" w:pos="1067"/>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hint="cs"/>
                <w:b/>
                <w:bCs/>
                <w:szCs w:val="22"/>
                <w:cs/>
              </w:rPr>
              <w:t>89</w:t>
            </w:r>
            <w:r w:rsidRPr="00D51C0C">
              <w:rPr>
                <w:rFonts w:ascii="Times New Roman" w:hAnsi="Times New Roman" w:cs="Times New Roman"/>
                <w:b/>
                <w:bCs/>
                <w:szCs w:val="22"/>
              </w:rPr>
              <w:t>,717</w:t>
            </w:r>
          </w:p>
        </w:tc>
        <w:tc>
          <w:tcPr>
            <w:tcW w:w="270" w:type="dxa"/>
            <w:gridSpan w:val="2"/>
            <w:shd w:val="clear" w:color="auto" w:fill="auto"/>
          </w:tcPr>
          <w:p w:rsidR="00466F66" w:rsidRPr="00D51C0C" w:rsidRDefault="00466F66" w:rsidP="00466F66">
            <w:pPr>
              <w:tabs>
                <w:tab w:val="decimal" w:pos="976"/>
                <w:tab w:val="decimal" w:pos="1067"/>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466F66" w:rsidRPr="00D51C0C" w:rsidRDefault="00466F66" w:rsidP="00466F66">
            <w:pPr>
              <w:tabs>
                <w:tab w:val="decimal" w:pos="1067"/>
              </w:tabs>
              <w:spacing w:after="0" w:line="240" w:lineRule="atLeast"/>
              <w:ind w:right="-25"/>
              <w:jc w:val="both"/>
              <w:rPr>
                <w:rFonts w:ascii="Times New Roman" w:hAnsi="Times New Roman" w:cs="Times New Roman"/>
                <w:b/>
                <w:bCs/>
                <w:szCs w:val="22"/>
              </w:rPr>
            </w:pPr>
            <w:r w:rsidRPr="00D51C0C">
              <w:rPr>
                <w:rFonts w:ascii="Times New Roman" w:hAnsi="Times New Roman" w:cs="Times New Roman"/>
                <w:b/>
                <w:bCs/>
                <w:szCs w:val="22"/>
              </w:rPr>
              <w:t>86,214</w:t>
            </w:r>
          </w:p>
        </w:tc>
      </w:tr>
    </w:tbl>
    <w:p w:rsidR="007A5EAB" w:rsidRPr="00D51C0C" w:rsidRDefault="007A5EAB"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D51C0C" w:rsidRDefault="00AC02D8" w:rsidP="00B11367">
      <w:pPr>
        <w:tabs>
          <w:tab w:val="left" w:pos="540"/>
          <w:tab w:val="left" w:pos="1080"/>
        </w:tabs>
        <w:spacing w:after="0" w:line="240" w:lineRule="auto"/>
        <w:ind w:left="547" w:right="-25"/>
        <w:jc w:val="both"/>
        <w:rPr>
          <w:rFonts w:ascii="Times New Roman" w:hAnsi="Times New Roman" w:cs="Times New Roman"/>
          <w:spacing w:val="-4"/>
          <w:szCs w:val="22"/>
        </w:rPr>
      </w:pPr>
      <w:r w:rsidRPr="00D51C0C">
        <w:rPr>
          <w:rFonts w:ascii="Times New Roman" w:hAnsi="Times New Roman" w:cs="Times New Roman"/>
          <w:spacing w:val="-4"/>
          <w:szCs w:val="22"/>
        </w:rPr>
        <w:t xml:space="preserve">Movement in present value of the defined benefit obligations for the </w:t>
      </w:r>
      <w:r w:rsidR="00B11367" w:rsidRPr="00D51C0C">
        <w:rPr>
          <w:rFonts w:ascii="Times New Roman" w:hAnsi="Times New Roman" w:cs="Times New Roman"/>
          <w:spacing w:val="-4"/>
          <w:szCs w:val="22"/>
        </w:rPr>
        <w:t>nine</w:t>
      </w:r>
      <w:r w:rsidRPr="00D51C0C">
        <w:rPr>
          <w:rFonts w:ascii="Times New Roman" w:hAnsi="Times New Roman" w:cs="Times New Roman"/>
          <w:spacing w:val="-4"/>
          <w:szCs w:val="22"/>
        </w:rPr>
        <w:t>-month period</w:t>
      </w:r>
      <w:r w:rsidR="004176D1" w:rsidRPr="00D51C0C">
        <w:rPr>
          <w:rFonts w:ascii="Times New Roman" w:hAnsi="Times New Roman" w:cs="Times New Roman"/>
          <w:spacing w:val="-4"/>
          <w:szCs w:val="22"/>
        </w:rPr>
        <w:t>s</w:t>
      </w:r>
      <w:r w:rsidRPr="00D51C0C">
        <w:rPr>
          <w:rFonts w:ascii="Times New Roman" w:hAnsi="Times New Roman" w:cs="Times New Roman"/>
          <w:spacing w:val="-4"/>
          <w:szCs w:val="22"/>
        </w:rPr>
        <w:t xml:space="preserve"> ended </w:t>
      </w:r>
      <w:r w:rsidR="00D00C7B" w:rsidRPr="00D51C0C">
        <w:rPr>
          <w:rFonts w:ascii="Times New Roman" w:hAnsi="Times New Roman" w:cs="Times New Roman"/>
          <w:spacing w:val="-4"/>
          <w:szCs w:val="22"/>
        </w:rPr>
        <w:t xml:space="preserve">30 </w:t>
      </w:r>
      <w:r w:rsidR="00B11367" w:rsidRPr="00D51C0C">
        <w:rPr>
          <w:rFonts w:ascii="Times New Roman" w:hAnsi="Times New Roman" w:cs="Times New Roman"/>
          <w:spacing w:val="-4"/>
          <w:szCs w:val="22"/>
        </w:rPr>
        <w:t>September</w:t>
      </w:r>
      <w:r w:rsidRPr="00D51C0C">
        <w:rPr>
          <w:rFonts w:ascii="Times New Roman" w:hAnsi="Times New Roman" w:cs="Times New Roman"/>
          <w:spacing w:val="-4"/>
          <w:szCs w:val="22"/>
        </w:rPr>
        <w:t xml:space="preserve"> were as follows:</w:t>
      </w:r>
    </w:p>
    <w:p w:rsidR="00D00C7B" w:rsidRPr="00D51C0C" w:rsidRDefault="00D00C7B"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C11C94" w:rsidRPr="00D51C0C" w:rsidTr="00D00C7B">
        <w:tc>
          <w:tcPr>
            <w:tcW w:w="6327" w:type="dxa"/>
            <w:shd w:val="clear" w:color="auto" w:fill="auto"/>
            <w:vAlign w:val="center"/>
          </w:tcPr>
          <w:p w:rsidR="00C11C94" w:rsidRPr="00D51C0C"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D51C0C" w:rsidRDefault="00C11C94"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C11C94" w:rsidRPr="00D51C0C" w:rsidRDefault="00C11C94" w:rsidP="00C11C94">
            <w:pPr>
              <w:spacing w:after="0" w:line="240" w:lineRule="atLeast"/>
              <w:ind w:right="-25"/>
              <w:jc w:val="center"/>
              <w:rPr>
                <w:rFonts w:ascii="Times New Roman" w:eastAsia="Cordia New" w:hAnsi="Times New Roman" w:cs="Times New Roman"/>
                <w:b/>
                <w:bCs/>
                <w:szCs w:val="22"/>
                <w:cs/>
              </w:rPr>
            </w:pPr>
            <w:r w:rsidRPr="00D51C0C">
              <w:rPr>
                <w:rFonts w:ascii="Times New Roman" w:eastAsia="Cordia New" w:hAnsi="Times New Roman" w:cs="Times New Roman"/>
                <w:b/>
                <w:bCs/>
                <w:szCs w:val="22"/>
              </w:rPr>
              <w:t>Consolidated and separate financial statements</w:t>
            </w:r>
          </w:p>
        </w:tc>
      </w:tr>
      <w:tr w:rsidR="00C11C94" w:rsidRPr="00D51C0C" w:rsidTr="00D00C7B">
        <w:tc>
          <w:tcPr>
            <w:tcW w:w="6327" w:type="dxa"/>
            <w:shd w:val="clear" w:color="auto" w:fill="auto"/>
            <w:vAlign w:val="center"/>
          </w:tcPr>
          <w:p w:rsidR="00C11C94" w:rsidRPr="00D51C0C"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D51C0C" w:rsidRDefault="00C11C94" w:rsidP="00053F4E">
            <w:pPr>
              <w:spacing w:after="0" w:line="240" w:lineRule="atLeast"/>
              <w:ind w:left="72" w:right="-25"/>
              <w:jc w:val="center"/>
              <w:rPr>
                <w:rFonts w:ascii="Times New Roman" w:eastAsia="Cordia New" w:hAnsi="Times New Roman" w:cs="Times New Roman"/>
                <w:szCs w:val="22"/>
              </w:rPr>
            </w:pPr>
          </w:p>
        </w:tc>
        <w:tc>
          <w:tcPr>
            <w:tcW w:w="1431" w:type="dxa"/>
          </w:tcPr>
          <w:p w:rsidR="00C11C94" w:rsidRPr="00D51C0C" w:rsidRDefault="00C11C94" w:rsidP="007C0115">
            <w:pPr>
              <w:spacing w:after="0" w:line="240" w:lineRule="atLeast"/>
              <w:ind w:left="7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2021</w:t>
            </w:r>
          </w:p>
        </w:tc>
        <w:tc>
          <w:tcPr>
            <w:tcW w:w="270" w:type="dxa"/>
          </w:tcPr>
          <w:p w:rsidR="00C11C94" w:rsidRPr="00D51C0C" w:rsidRDefault="00C11C94" w:rsidP="007C0115">
            <w:pPr>
              <w:spacing w:after="0" w:line="240" w:lineRule="atLeast"/>
              <w:ind w:left="72" w:right="-25"/>
              <w:jc w:val="center"/>
              <w:rPr>
                <w:rFonts w:ascii="Times New Roman" w:eastAsia="Cordia New" w:hAnsi="Times New Roman" w:cs="Times New Roman"/>
                <w:szCs w:val="22"/>
              </w:rPr>
            </w:pPr>
          </w:p>
        </w:tc>
        <w:tc>
          <w:tcPr>
            <w:tcW w:w="1289" w:type="dxa"/>
          </w:tcPr>
          <w:p w:rsidR="00C11C94" w:rsidRPr="00D51C0C" w:rsidRDefault="00C11C94" w:rsidP="007C0115">
            <w:pPr>
              <w:spacing w:after="0" w:line="240" w:lineRule="atLeast"/>
              <w:ind w:left="-196"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2020</w:t>
            </w:r>
          </w:p>
        </w:tc>
      </w:tr>
      <w:tr w:rsidR="00C11C94" w:rsidRPr="00D51C0C" w:rsidTr="00D00C7B">
        <w:tc>
          <w:tcPr>
            <w:tcW w:w="6327" w:type="dxa"/>
            <w:shd w:val="clear" w:color="auto" w:fill="auto"/>
            <w:vAlign w:val="center"/>
          </w:tcPr>
          <w:p w:rsidR="00C11C94" w:rsidRPr="00D51C0C"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D51C0C" w:rsidRDefault="00C11C94" w:rsidP="00053F4E">
            <w:pPr>
              <w:spacing w:after="0" w:line="240" w:lineRule="atLeast"/>
              <w:ind w:left="72" w:right="-25"/>
              <w:jc w:val="center"/>
              <w:rPr>
                <w:rFonts w:ascii="Times New Roman" w:eastAsia="Cordia New" w:hAnsi="Times New Roman" w:cs="Times New Roman"/>
                <w:szCs w:val="22"/>
              </w:rPr>
            </w:pPr>
          </w:p>
        </w:tc>
        <w:tc>
          <w:tcPr>
            <w:tcW w:w="2990" w:type="dxa"/>
            <w:gridSpan w:val="3"/>
          </w:tcPr>
          <w:p w:rsidR="00C11C94" w:rsidRPr="00D51C0C" w:rsidRDefault="00C11C94" w:rsidP="007C0115">
            <w:pPr>
              <w:spacing w:after="0" w:line="240" w:lineRule="atLeast"/>
              <w:ind w:left="-196" w:right="-25"/>
              <w:jc w:val="center"/>
              <w:rPr>
                <w:rFonts w:ascii="Times New Roman" w:eastAsia="Cordia New" w:hAnsi="Times New Roman" w:cs="Times New Roman"/>
                <w:szCs w:val="22"/>
              </w:rPr>
            </w:pPr>
            <w:r w:rsidRPr="00D51C0C">
              <w:rPr>
                <w:rFonts w:ascii="Times New Roman" w:hAnsi="Times New Roman" w:cs="Times New Roman"/>
                <w:i/>
                <w:iCs/>
                <w:szCs w:val="22"/>
              </w:rPr>
              <w:t>(in thousand Baht)</w:t>
            </w:r>
          </w:p>
        </w:tc>
      </w:tr>
      <w:tr w:rsidR="00C11C94" w:rsidRPr="00D51C0C" w:rsidTr="00D00C7B">
        <w:tc>
          <w:tcPr>
            <w:tcW w:w="6327" w:type="dxa"/>
            <w:shd w:val="clear" w:color="auto" w:fill="auto"/>
          </w:tcPr>
          <w:p w:rsidR="00C11C94" w:rsidRPr="00D51C0C" w:rsidRDefault="00C11C94" w:rsidP="00C11C94">
            <w:pPr>
              <w:tabs>
                <w:tab w:val="left" w:pos="833"/>
                <w:tab w:val="left" w:pos="1080"/>
              </w:tabs>
              <w:spacing w:after="0" w:line="240" w:lineRule="atLeast"/>
              <w:ind w:left="833" w:right="-25" w:hanging="284"/>
              <w:rPr>
                <w:rFonts w:ascii="Times New Roman" w:hAnsi="Times New Roman" w:cs="Times New Roman"/>
                <w:szCs w:val="22"/>
                <w:cs/>
              </w:rPr>
            </w:pPr>
            <w:r w:rsidRPr="00D51C0C">
              <w:rPr>
                <w:rFonts w:ascii="Times New Roman" w:hAnsi="Times New Roman" w:cs="Times New Roman"/>
                <w:szCs w:val="22"/>
              </w:rPr>
              <w:t>Non – current provisions for employee benefit at 1 January</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D51C0C" w:rsidRDefault="004B4660" w:rsidP="00204044">
            <w:pPr>
              <w:tabs>
                <w:tab w:val="decimal" w:pos="1040"/>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86,214</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D51C0C" w:rsidRDefault="00C11C94" w:rsidP="00AD331F">
            <w:pPr>
              <w:tabs>
                <w:tab w:val="decimal" w:pos="860"/>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69,139</w:t>
            </w:r>
          </w:p>
        </w:tc>
      </w:tr>
      <w:tr w:rsidR="00C11C94" w:rsidRPr="00D51C0C" w:rsidTr="00D00C7B">
        <w:tc>
          <w:tcPr>
            <w:tcW w:w="6327" w:type="dxa"/>
            <w:shd w:val="clear" w:color="auto" w:fill="auto"/>
          </w:tcPr>
          <w:p w:rsidR="00C11C94" w:rsidRPr="00D51C0C" w:rsidRDefault="00C11C94" w:rsidP="00053F4E">
            <w:pPr>
              <w:tabs>
                <w:tab w:val="left" w:pos="540"/>
                <w:tab w:val="left" w:pos="1080"/>
              </w:tabs>
              <w:spacing w:after="0" w:line="240" w:lineRule="atLeast"/>
              <w:ind w:left="539" w:right="-25"/>
              <w:rPr>
                <w:rFonts w:ascii="Times New Roman" w:hAnsi="Times New Roman" w:cs="Times New Roman"/>
                <w:szCs w:val="22"/>
                <w:cs/>
              </w:rPr>
            </w:pPr>
            <w:r w:rsidRPr="00D51C0C">
              <w:rPr>
                <w:rFonts w:ascii="Times New Roman" w:hAnsi="Times New Roman" w:cs="Times New Roman"/>
                <w:szCs w:val="22"/>
              </w:rPr>
              <w:t>Current service costs</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D51C0C" w:rsidRDefault="00466F66" w:rsidP="00204044">
            <w:pPr>
              <w:tabs>
                <w:tab w:val="decimal" w:pos="1040"/>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3,024</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D51C0C" w:rsidRDefault="00466F66" w:rsidP="00AD331F">
            <w:pPr>
              <w:tabs>
                <w:tab w:val="decimal" w:pos="860"/>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3,243</w:t>
            </w:r>
          </w:p>
        </w:tc>
      </w:tr>
      <w:tr w:rsidR="00C11C94" w:rsidRPr="00D51C0C" w:rsidTr="00D00C7B">
        <w:tc>
          <w:tcPr>
            <w:tcW w:w="6327" w:type="dxa"/>
            <w:shd w:val="clear" w:color="auto" w:fill="auto"/>
          </w:tcPr>
          <w:p w:rsidR="00C11C94" w:rsidRPr="00D51C0C" w:rsidRDefault="00C11C94" w:rsidP="00053F4E">
            <w:pPr>
              <w:tabs>
                <w:tab w:val="left" w:pos="540"/>
                <w:tab w:val="left" w:pos="972"/>
                <w:tab w:val="left" w:pos="1200"/>
              </w:tabs>
              <w:spacing w:after="0" w:line="240" w:lineRule="atLeast"/>
              <w:ind w:left="539" w:right="-25"/>
              <w:rPr>
                <w:rFonts w:ascii="Times New Roman" w:hAnsi="Times New Roman" w:cs="Times New Roman"/>
                <w:szCs w:val="22"/>
              </w:rPr>
            </w:pPr>
            <w:r w:rsidRPr="00D51C0C">
              <w:rPr>
                <w:rFonts w:ascii="Times New Roman" w:hAnsi="Times New Roman" w:cs="Times New Roman"/>
                <w:szCs w:val="22"/>
              </w:rPr>
              <w:t>Interest on obligation</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D51C0C" w:rsidRDefault="00466F66" w:rsidP="00204044">
            <w:pPr>
              <w:tabs>
                <w:tab w:val="decimal" w:pos="1040"/>
              </w:tabs>
              <w:spacing w:after="0" w:line="240" w:lineRule="atLeast"/>
              <w:ind w:left="76" w:right="-25"/>
              <w:rPr>
                <w:rFonts w:ascii="Times New Roman" w:hAnsi="Times New Roman" w:cs="Times New Roman"/>
                <w:szCs w:val="22"/>
                <w:cs/>
              </w:rPr>
            </w:pPr>
            <w:r w:rsidRPr="00D51C0C">
              <w:rPr>
                <w:rFonts w:ascii="Times New Roman" w:hAnsi="Times New Roman" w:cs="Times New Roman"/>
                <w:szCs w:val="22"/>
              </w:rPr>
              <w:t>823</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D51C0C" w:rsidRDefault="00466F66" w:rsidP="00AD331F">
            <w:pPr>
              <w:tabs>
                <w:tab w:val="decimal" w:pos="860"/>
              </w:tabs>
              <w:spacing w:after="0" w:line="240" w:lineRule="atLeast"/>
              <w:ind w:left="76" w:right="-25"/>
              <w:rPr>
                <w:rFonts w:ascii="Times New Roman" w:hAnsi="Times New Roman" w:cstheme="minorBidi"/>
                <w:szCs w:val="22"/>
                <w:cs/>
              </w:rPr>
            </w:pPr>
            <w:r w:rsidRPr="00D51C0C">
              <w:rPr>
                <w:rFonts w:ascii="Times New Roman" w:hAnsi="Times New Roman" w:cstheme="minorBidi"/>
                <w:szCs w:val="22"/>
              </w:rPr>
              <w:t>865</w:t>
            </w:r>
          </w:p>
        </w:tc>
      </w:tr>
      <w:tr w:rsidR="00C11C94" w:rsidRPr="00D51C0C" w:rsidTr="00D9704E">
        <w:tc>
          <w:tcPr>
            <w:tcW w:w="6327" w:type="dxa"/>
            <w:shd w:val="clear" w:color="auto" w:fill="auto"/>
          </w:tcPr>
          <w:p w:rsidR="00C11C94" w:rsidRPr="00D51C0C" w:rsidRDefault="00A22CC0" w:rsidP="00053F4E">
            <w:pPr>
              <w:tabs>
                <w:tab w:val="left" w:pos="540"/>
                <w:tab w:val="left" w:pos="972"/>
                <w:tab w:val="left" w:pos="1200"/>
              </w:tabs>
              <w:spacing w:after="0" w:line="240" w:lineRule="atLeast"/>
              <w:ind w:left="539" w:right="-25"/>
              <w:rPr>
                <w:rFonts w:ascii="Times New Roman" w:hAnsi="Times New Roman" w:cs="Times New Roman"/>
                <w:szCs w:val="22"/>
                <w:cs/>
              </w:rPr>
            </w:pPr>
            <w:r w:rsidRPr="00D51C0C">
              <w:rPr>
                <w:rFonts w:ascii="Times New Roman" w:hAnsi="Times New Roman" w:cs="Times New Roman"/>
                <w:szCs w:val="22"/>
              </w:rPr>
              <w:t>Benefits paid</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D51C0C" w:rsidRDefault="00466F66" w:rsidP="00204044">
            <w:pPr>
              <w:tabs>
                <w:tab w:val="decimal" w:pos="1040"/>
              </w:tabs>
              <w:spacing w:after="0" w:line="240" w:lineRule="atLeast"/>
              <w:ind w:left="76" w:right="-25"/>
              <w:rPr>
                <w:rFonts w:ascii="Times New Roman" w:hAnsi="Times New Roman" w:cs="Times New Roman"/>
                <w:szCs w:val="22"/>
                <w:cs/>
              </w:rPr>
            </w:pPr>
            <w:r w:rsidRPr="00D51C0C">
              <w:rPr>
                <w:rFonts w:ascii="Times New Roman" w:hAnsi="Times New Roman" w:cs="Times New Roman"/>
                <w:szCs w:val="22"/>
              </w:rPr>
              <w:t>(344)</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D51C0C" w:rsidRDefault="00466F66" w:rsidP="00C11C94">
            <w:pPr>
              <w:spacing w:after="0" w:line="240" w:lineRule="atLeast"/>
              <w:ind w:left="76" w:right="-25"/>
              <w:jc w:val="center"/>
              <w:rPr>
                <w:rFonts w:ascii="Times New Roman" w:hAnsi="Times New Roman" w:cs="Times New Roman"/>
                <w:szCs w:val="22"/>
                <w:cs/>
              </w:rPr>
            </w:pPr>
            <w:r w:rsidRPr="00D51C0C">
              <w:rPr>
                <w:rFonts w:ascii="Times New Roman" w:hAnsi="Times New Roman" w:cs="Times New Roman"/>
                <w:szCs w:val="22"/>
              </w:rPr>
              <w:t>-</w:t>
            </w:r>
          </w:p>
        </w:tc>
      </w:tr>
      <w:tr w:rsidR="00C11C94" w:rsidRPr="00D51C0C" w:rsidTr="00D9704E">
        <w:tc>
          <w:tcPr>
            <w:tcW w:w="6327" w:type="dxa"/>
            <w:shd w:val="clear" w:color="auto" w:fill="auto"/>
          </w:tcPr>
          <w:p w:rsidR="00C11C94" w:rsidRPr="00D51C0C" w:rsidRDefault="00A22CC0" w:rsidP="00053F4E">
            <w:pPr>
              <w:tabs>
                <w:tab w:val="left" w:pos="540"/>
                <w:tab w:val="left" w:pos="972"/>
                <w:tab w:val="left" w:pos="1200"/>
              </w:tabs>
              <w:spacing w:after="0" w:line="240" w:lineRule="atLeast"/>
              <w:ind w:left="539" w:right="-25"/>
              <w:rPr>
                <w:rFonts w:ascii="Times New Roman" w:hAnsi="Times New Roman" w:cs="Times New Roman"/>
                <w:szCs w:val="22"/>
              </w:rPr>
            </w:pPr>
            <w:r w:rsidRPr="00D51C0C">
              <w:rPr>
                <w:rFonts w:ascii="Times New Roman" w:hAnsi="Times New Roman" w:cs="Times New Roman"/>
                <w:szCs w:val="22"/>
              </w:rPr>
              <w:t>Actuarial loss</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C11C94" w:rsidRPr="00D51C0C" w:rsidRDefault="00466F66" w:rsidP="00204044">
            <w:pPr>
              <w:spacing w:after="0" w:line="240" w:lineRule="atLeast"/>
              <w:ind w:left="76" w:right="-25"/>
              <w:jc w:val="center"/>
              <w:rPr>
                <w:rFonts w:ascii="Times New Roman" w:hAnsi="Times New Roman" w:cs="Times New Roman"/>
                <w:szCs w:val="22"/>
                <w:cs/>
              </w:rPr>
            </w:pPr>
            <w:r w:rsidRPr="00D51C0C">
              <w:rPr>
                <w:rFonts w:ascii="Times New Roman" w:hAnsi="Times New Roman" w:cs="Times New Roman"/>
                <w:szCs w:val="22"/>
              </w:rPr>
              <w:t>-</w:t>
            </w: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tcBorders>
              <w:bottom w:val="single" w:sz="4" w:space="0" w:color="auto"/>
            </w:tcBorders>
            <w:vAlign w:val="center"/>
          </w:tcPr>
          <w:p w:rsidR="00C11C94" w:rsidRPr="00D51C0C" w:rsidRDefault="00466F66" w:rsidP="00AD331F">
            <w:pPr>
              <w:tabs>
                <w:tab w:val="decimal" w:pos="860"/>
              </w:tabs>
              <w:spacing w:after="0" w:line="240" w:lineRule="atLeast"/>
              <w:ind w:left="76" w:right="-25"/>
              <w:rPr>
                <w:rFonts w:ascii="Times New Roman" w:hAnsi="Times New Roman" w:cs="Times New Roman"/>
                <w:szCs w:val="22"/>
                <w:cs/>
              </w:rPr>
            </w:pPr>
            <w:r w:rsidRPr="00D51C0C">
              <w:rPr>
                <w:rFonts w:ascii="Times New Roman" w:hAnsi="Times New Roman" w:cs="Times New Roman"/>
                <w:szCs w:val="22"/>
              </w:rPr>
              <w:t>11,624</w:t>
            </w:r>
          </w:p>
        </w:tc>
      </w:tr>
      <w:tr w:rsidR="00C11C94" w:rsidRPr="00D51C0C" w:rsidTr="00D9704E">
        <w:tc>
          <w:tcPr>
            <w:tcW w:w="6327" w:type="dxa"/>
            <w:shd w:val="clear" w:color="auto" w:fill="auto"/>
            <w:vAlign w:val="center"/>
          </w:tcPr>
          <w:p w:rsidR="00C11C94" w:rsidRPr="00D51C0C" w:rsidRDefault="00C11C94" w:rsidP="00B11367">
            <w:pPr>
              <w:tabs>
                <w:tab w:val="left" w:pos="540"/>
                <w:tab w:val="left" w:pos="833"/>
                <w:tab w:val="left" w:pos="1200"/>
              </w:tabs>
              <w:spacing w:after="0" w:line="240" w:lineRule="atLeast"/>
              <w:ind w:left="539" w:right="-25"/>
              <w:rPr>
                <w:rFonts w:ascii="Times New Roman" w:hAnsi="Times New Roman" w:cs="Times New Roman"/>
                <w:b/>
                <w:bCs/>
                <w:szCs w:val="22"/>
                <w:cs/>
              </w:rPr>
            </w:pPr>
            <w:r w:rsidRPr="00D51C0C">
              <w:rPr>
                <w:rFonts w:ascii="Times New Roman" w:hAnsi="Times New Roman" w:cs="Times New Roman"/>
                <w:b/>
                <w:bCs/>
                <w:szCs w:val="22"/>
              </w:rPr>
              <w:tab/>
              <w:t xml:space="preserve">Non - current provisions for employee benefit </w:t>
            </w:r>
          </w:p>
        </w:tc>
        <w:tc>
          <w:tcPr>
            <w:tcW w:w="270" w:type="dxa"/>
          </w:tcPr>
          <w:p w:rsidR="00C11C94" w:rsidRPr="00D51C0C" w:rsidRDefault="00C11C94" w:rsidP="00053F4E">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tcBorders>
            <w:vAlign w:val="center"/>
          </w:tcPr>
          <w:p w:rsidR="00C11C94" w:rsidRPr="00D51C0C" w:rsidRDefault="00C11C94" w:rsidP="00204044">
            <w:pPr>
              <w:tabs>
                <w:tab w:val="decimal" w:pos="1040"/>
              </w:tabs>
              <w:spacing w:after="0" w:line="240" w:lineRule="atLeast"/>
              <w:ind w:left="76" w:right="-25"/>
              <w:rPr>
                <w:rFonts w:ascii="Times New Roman" w:hAnsi="Times New Roman" w:cs="Times New Roman"/>
                <w:b/>
                <w:bCs/>
                <w:szCs w:val="22"/>
              </w:rPr>
            </w:pPr>
          </w:p>
        </w:tc>
        <w:tc>
          <w:tcPr>
            <w:tcW w:w="270" w:type="dxa"/>
          </w:tcPr>
          <w:p w:rsidR="00C11C94" w:rsidRPr="00D51C0C" w:rsidRDefault="00C11C94" w:rsidP="00053F4E">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tcBorders>
            <w:vAlign w:val="center"/>
          </w:tcPr>
          <w:p w:rsidR="00C11C94" w:rsidRPr="00D51C0C" w:rsidRDefault="00C11C94" w:rsidP="00AD331F">
            <w:pPr>
              <w:tabs>
                <w:tab w:val="decimal" w:pos="860"/>
              </w:tabs>
              <w:spacing w:after="0" w:line="240" w:lineRule="atLeast"/>
              <w:ind w:left="76" w:right="-25"/>
              <w:rPr>
                <w:rFonts w:ascii="Times New Roman" w:hAnsi="Times New Roman" w:cs="Times New Roman"/>
                <w:b/>
                <w:bCs/>
                <w:szCs w:val="22"/>
              </w:rPr>
            </w:pPr>
          </w:p>
        </w:tc>
      </w:tr>
      <w:tr w:rsidR="00B11367" w:rsidRPr="00D51C0C" w:rsidTr="00D9704E">
        <w:tc>
          <w:tcPr>
            <w:tcW w:w="6327" w:type="dxa"/>
            <w:shd w:val="clear" w:color="auto" w:fill="auto"/>
            <w:vAlign w:val="center"/>
          </w:tcPr>
          <w:p w:rsidR="00B11367" w:rsidRPr="00D51C0C" w:rsidRDefault="00B11367" w:rsidP="00B11367">
            <w:pPr>
              <w:tabs>
                <w:tab w:val="left" w:pos="540"/>
                <w:tab w:val="left" w:pos="833"/>
                <w:tab w:val="left" w:pos="1200"/>
              </w:tabs>
              <w:spacing w:after="0" w:line="240" w:lineRule="atLeast"/>
              <w:ind w:left="539" w:right="-25"/>
              <w:rPr>
                <w:rFonts w:ascii="Times New Roman" w:hAnsi="Times New Roman" w:cs="Times New Roman"/>
                <w:b/>
                <w:bCs/>
                <w:szCs w:val="22"/>
              </w:rPr>
            </w:pPr>
            <w:r w:rsidRPr="00D51C0C">
              <w:rPr>
                <w:rFonts w:ascii="Times New Roman" w:hAnsi="Times New Roman" w:cs="Times New Roman"/>
                <w:b/>
                <w:bCs/>
                <w:szCs w:val="22"/>
              </w:rPr>
              <w:t xml:space="preserve">  at 30 September</w:t>
            </w:r>
          </w:p>
        </w:tc>
        <w:tc>
          <w:tcPr>
            <w:tcW w:w="270" w:type="dxa"/>
          </w:tcPr>
          <w:p w:rsidR="00B11367" w:rsidRPr="00D51C0C" w:rsidRDefault="00B11367" w:rsidP="00053F4E">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rsidR="00B11367" w:rsidRPr="00D51C0C" w:rsidRDefault="00466F66" w:rsidP="00D124B2">
            <w:pPr>
              <w:tabs>
                <w:tab w:val="decimal" w:pos="1040"/>
              </w:tabs>
              <w:spacing w:after="0" w:line="240" w:lineRule="atLeast"/>
              <w:ind w:left="76" w:right="-25"/>
              <w:rPr>
                <w:rFonts w:ascii="Times New Roman" w:hAnsi="Times New Roman" w:cs="Times New Roman"/>
                <w:b/>
                <w:bCs/>
                <w:szCs w:val="22"/>
              </w:rPr>
            </w:pPr>
            <w:r w:rsidRPr="00D51C0C">
              <w:rPr>
                <w:rFonts w:ascii="Times New Roman" w:hAnsi="Times New Roman" w:cs="Times New Roman"/>
                <w:b/>
                <w:bCs/>
                <w:szCs w:val="22"/>
              </w:rPr>
              <w:t>89,717</w:t>
            </w:r>
          </w:p>
        </w:tc>
        <w:tc>
          <w:tcPr>
            <w:tcW w:w="270" w:type="dxa"/>
          </w:tcPr>
          <w:p w:rsidR="00B11367" w:rsidRPr="00D51C0C" w:rsidRDefault="00B11367" w:rsidP="00D124B2">
            <w:pPr>
              <w:tabs>
                <w:tab w:val="decimal" w:pos="976"/>
              </w:tabs>
              <w:spacing w:after="0" w:line="240" w:lineRule="atLeast"/>
              <w:ind w:left="76" w:right="-25"/>
              <w:rPr>
                <w:rFonts w:ascii="Times New Roman" w:hAnsi="Times New Roman" w:cs="Times New Roman"/>
                <w:b/>
                <w:bCs/>
                <w:szCs w:val="22"/>
              </w:rPr>
            </w:pPr>
          </w:p>
        </w:tc>
        <w:tc>
          <w:tcPr>
            <w:tcW w:w="1289" w:type="dxa"/>
            <w:tcBorders>
              <w:bottom w:val="double" w:sz="4" w:space="0" w:color="auto"/>
            </w:tcBorders>
            <w:vAlign w:val="center"/>
          </w:tcPr>
          <w:p w:rsidR="00B11367" w:rsidRPr="00D51C0C" w:rsidRDefault="00466F66" w:rsidP="00D124B2">
            <w:pPr>
              <w:tabs>
                <w:tab w:val="decimal" w:pos="860"/>
              </w:tabs>
              <w:spacing w:after="0" w:line="240" w:lineRule="atLeast"/>
              <w:ind w:left="76" w:right="-25"/>
              <w:rPr>
                <w:rFonts w:ascii="Times New Roman" w:hAnsi="Times New Roman" w:cs="Times New Roman"/>
                <w:b/>
                <w:bCs/>
                <w:szCs w:val="22"/>
              </w:rPr>
            </w:pPr>
            <w:r w:rsidRPr="00D51C0C">
              <w:rPr>
                <w:rFonts w:ascii="Times New Roman" w:hAnsi="Times New Roman" w:cs="Times New Roman"/>
                <w:b/>
                <w:bCs/>
                <w:szCs w:val="22"/>
              </w:rPr>
              <w:t>8</w:t>
            </w:r>
            <w:r w:rsidR="00E50B9C" w:rsidRPr="00D51C0C">
              <w:rPr>
                <w:rFonts w:ascii="Times New Roman" w:hAnsi="Times New Roman" w:cs="Times New Roman"/>
                <w:b/>
                <w:bCs/>
                <w:szCs w:val="22"/>
              </w:rPr>
              <w:t>4</w:t>
            </w:r>
            <w:r w:rsidRPr="00D51C0C">
              <w:rPr>
                <w:rFonts w:ascii="Times New Roman" w:hAnsi="Times New Roman" w:cs="Times New Roman"/>
                <w:b/>
                <w:bCs/>
                <w:szCs w:val="22"/>
              </w:rPr>
              <w:t>,871</w:t>
            </w:r>
          </w:p>
        </w:tc>
      </w:tr>
    </w:tbl>
    <w:p w:rsidR="004B4660" w:rsidRPr="00D51C0C" w:rsidRDefault="004B466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24828" w:rsidRPr="00D51C0C"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actuarial </w:t>
      </w:r>
      <w:r w:rsidR="00B42968" w:rsidRPr="00D51C0C">
        <w:rPr>
          <w:rFonts w:ascii="Times New Roman" w:hAnsi="Times New Roman" w:cs="Times New Roman"/>
          <w:sz w:val="22"/>
          <w:szCs w:val="22"/>
        </w:rPr>
        <w:t>loss</w:t>
      </w:r>
      <w:r w:rsidRPr="00D51C0C">
        <w:rPr>
          <w:rFonts w:ascii="Times New Roman" w:hAnsi="Times New Roman" w:cs="Times New Roman"/>
          <w:sz w:val="22"/>
          <w:szCs w:val="22"/>
        </w:rPr>
        <w:t xml:space="preserve"> recognized in other comprehensive income </w:t>
      </w:r>
      <w:r w:rsidR="00C02547" w:rsidRPr="00D51C0C">
        <w:rPr>
          <w:rFonts w:ascii="Times New Roman" w:hAnsi="Times New Roman" w:cs="Times New Roman"/>
          <w:sz w:val="22"/>
          <w:szCs w:val="22"/>
        </w:rPr>
        <w:t xml:space="preserve">for the </w:t>
      </w:r>
      <w:r w:rsidR="00023519" w:rsidRPr="00D51C0C">
        <w:rPr>
          <w:rFonts w:ascii="Times New Roman" w:hAnsi="Times New Roman" w:cs="Times New Roman"/>
          <w:sz w:val="22"/>
          <w:szCs w:val="22"/>
        </w:rPr>
        <w:t>nine</w:t>
      </w:r>
      <w:r w:rsidR="00C02547" w:rsidRPr="00D51C0C">
        <w:rPr>
          <w:rFonts w:ascii="Times New Roman" w:hAnsi="Times New Roman" w:cs="Times New Roman"/>
          <w:sz w:val="22"/>
          <w:szCs w:val="22"/>
        </w:rPr>
        <w:t xml:space="preserve">-month periods </w:t>
      </w:r>
      <w:r w:rsidR="00023519" w:rsidRPr="00D51C0C">
        <w:rPr>
          <w:rFonts w:ascii="Times New Roman" w:hAnsi="Times New Roman" w:cs="Times New Roman"/>
          <w:sz w:val="22"/>
          <w:szCs w:val="22"/>
        </w:rPr>
        <w:t>ended 30 September</w:t>
      </w:r>
      <w:r w:rsidR="00B42968" w:rsidRPr="00D51C0C">
        <w:rPr>
          <w:rFonts w:ascii="Times New Roman" w:hAnsi="Times New Roman" w:cs="Times New Roman"/>
          <w:sz w:val="22"/>
          <w:szCs w:val="22"/>
        </w:rPr>
        <w:t xml:space="preserve"> </w:t>
      </w:r>
      <w:r w:rsidRPr="00D51C0C">
        <w:rPr>
          <w:rFonts w:ascii="Times New Roman" w:hAnsi="Times New Roman" w:cs="Times New Roman"/>
          <w:sz w:val="22"/>
          <w:szCs w:val="22"/>
        </w:rPr>
        <w:t>arising from:</w:t>
      </w:r>
    </w:p>
    <w:p w:rsidR="00624828" w:rsidRPr="00D51C0C"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ayout w:type="fixed"/>
        <w:tblLook w:val="0000"/>
      </w:tblPr>
      <w:tblGrid>
        <w:gridCol w:w="6327"/>
        <w:gridCol w:w="270"/>
        <w:gridCol w:w="1431"/>
        <w:gridCol w:w="270"/>
        <w:gridCol w:w="1289"/>
      </w:tblGrid>
      <w:tr w:rsidR="00B42968" w:rsidRPr="00D51C0C" w:rsidTr="00BE3E72">
        <w:tc>
          <w:tcPr>
            <w:tcW w:w="6327" w:type="dxa"/>
            <w:shd w:val="clear" w:color="auto" w:fill="auto"/>
            <w:vAlign w:val="center"/>
          </w:tcPr>
          <w:p w:rsidR="00B42968" w:rsidRPr="00D51C0C"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D51C0C" w:rsidRDefault="00B42968" w:rsidP="00BE3E72">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B42968" w:rsidRPr="00D51C0C" w:rsidRDefault="00B42968" w:rsidP="00BE3E72">
            <w:pPr>
              <w:spacing w:after="0" w:line="240" w:lineRule="atLeast"/>
              <w:ind w:right="-25"/>
              <w:jc w:val="center"/>
              <w:rPr>
                <w:rFonts w:ascii="Times New Roman" w:eastAsia="Cordia New" w:hAnsi="Times New Roman" w:cs="Times New Roman"/>
                <w:b/>
                <w:bCs/>
                <w:szCs w:val="22"/>
                <w:cs/>
              </w:rPr>
            </w:pPr>
            <w:r w:rsidRPr="00D51C0C">
              <w:rPr>
                <w:rFonts w:ascii="Times New Roman" w:eastAsia="Cordia New" w:hAnsi="Times New Roman" w:cs="Times New Roman"/>
                <w:b/>
                <w:bCs/>
                <w:szCs w:val="22"/>
              </w:rPr>
              <w:t>Consolidated and separate financial statements</w:t>
            </w:r>
          </w:p>
        </w:tc>
      </w:tr>
      <w:tr w:rsidR="00B42968" w:rsidRPr="00D51C0C" w:rsidTr="00BE3E72">
        <w:tc>
          <w:tcPr>
            <w:tcW w:w="6327" w:type="dxa"/>
            <w:shd w:val="clear" w:color="auto" w:fill="auto"/>
            <w:vAlign w:val="center"/>
          </w:tcPr>
          <w:p w:rsidR="00B42968" w:rsidRPr="00D51C0C"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D51C0C" w:rsidRDefault="00B42968" w:rsidP="00BE3E72">
            <w:pPr>
              <w:spacing w:after="0" w:line="240" w:lineRule="atLeast"/>
              <w:ind w:left="72" w:right="-25"/>
              <w:jc w:val="center"/>
              <w:rPr>
                <w:rFonts w:ascii="Times New Roman" w:eastAsia="Cordia New" w:hAnsi="Times New Roman" w:cs="Times New Roman"/>
                <w:szCs w:val="22"/>
              </w:rPr>
            </w:pPr>
          </w:p>
        </w:tc>
        <w:tc>
          <w:tcPr>
            <w:tcW w:w="1431" w:type="dxa"/>
          </w:tcPr>
          <w:p w:rsidR="00B42968" w:rsidRPr="00D51C0C" w:rsidRDefault="00B42968" w:rsidP="00BE3E72">
            <w:pPr>
              <w:spacing w:after="0" w:line="240" w:lineRule="atLeast"/>
              <w:ind w:left="7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2021</w:t>
            </w:r>
          </w:p>
        </w:tc>
        <w:tc>
          <w:tcPr>
            <w:tcW w:w="270" w:type="dxa"/>
          </w:tcPr>
          <w:p w:rsidR="00B42968" w:rsidRPr="00D51C0C" w:rsidRDefault="00B42968" w:rsidP="00BE3E72">
            <w:pPr>
              <w:spacing w:after="0" w:line="240" w:lineRule="atLeast"/>
              <w:ind w:left="72" w:right="-25"/>
              <w:jc w:val="center"/>
              <w:rPr>
                <w:rFonts w:ascii="Times New Roman" w:eastAsia="Cordia New" w:hAnsi="Times New Roman" w:cs="Times New Roman"/>
                <w:szCs w:val="22"/>
              </w:rPr>
            </w:pPr>
          </w:p>
        </w:tc>
        <w:tc>
          <w:tcPr>
            <w:tcW w:w="1289" w:type="dxa"/>
          </w:tcPr>
          <w:p w:rsidR="00B42968" w:rsidRPr="00D51C0C" w:rsidRDefault="00B42968" w:rsidP="00BE3E72">
            <w:pPr>
              <w:spacing w:after="0" w:line="240" w:lineRule="atLeast"/>
              <w:ind w:left="-196"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2020</w:t>
            </w:r>
          </w:p>
        </w:tc>
      </w:tr>
      <w:tr w:rsidR="00B42968" w:rsidRPr="00D51C0C" w:rsidTr="00BE3E72">
        <w:tc>
          <w:tcPr>
            <w:tcW w:w="6327" w:type="dxa"/>
            <w:shd w:val="clear" w:color="auto" w:fill="auto"/>
            <w:vAlign w:val="center"/>
          </w:tcPr>
          <w:p w:rsidR="00B42968" w:rsidRPr="00D51C0C"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D51C0C" w:rsidRDefault="00B42968" w:rsidP="00BE3E72">
            <w:pPr>
              <w:spacing w:after="0" w:line="240" w:lineRule="atLeast"/>
              <w:ind w:left="72" w:right="-25"/>
              <w:jc w:val="center"/>
              <w:rPr>
                <w:rFonts w:ascii="Times New Roman" w:eastAsia="Cordia New" w:hAnsi="Times New Roman" w:cs="Times New Roman"/>
                <w:szCs w:val="22"/>
              </w:rPr>
            </w:pPr>
          </w:p>
        </w:tc>
        <w:tc>
          <w:tcPr>
            <w:tcW w:w="2990" w:type="dxa"/>
            <w:gridSpan w:val="3"/>
          </w:tcPr>
          <w:p w:rsidR="00B42968" w:rsidRPr="00D51C0C" w:rsidRDefault="00B42968" w:rsidP="00BE3E72">
            <w:pPr>
              <w:spacing w:after="0" w:line="240" w:lineRule="atLeast"/>
              <w:ind w:left="-196" w:right="-25"/>
              <w:jc w:val="center"/>
              <w:rPr>
                <w:rFonts w:ascii="Times New Roman" w:eastAsia="Cordia New" w:hAnsi="Times New Roman" w:cs="Times New Roman"/>
                <w:szCs w:val="22"/>
              </w:rPr>
            </w:pPr>
            <w:r w:rsidRPr="00D51C0C">
              <w:rPr>
                <w:rFonts w:ascii="Times New Roman" w:hAnsi="Times New Roman" w:cs="Times New Roman"/>
                <w:i/>
                <w:iCs/>
                <w:szCs w:val="22"/>
              </w:rPr>
              <w:t>(in thousand Baht)</w:t>
            </w:r>
          </w:p>
        </w:tc>
      </w:tr>
      <w:tr w:rsidR="00B42968" w:rsidRPr="00D51C0C" w:rsidTr="00BE3E72">
        <w:tc>
          <w:tcPr>
            <w:tcW w:w="6327" w:type="dxa"/>
            <w:shd w:val="clear" w:color="auto" w:fill="auto"/>
          </w:tcPr>
          <w:p w:rsidR="00B42968" w:rsidRPr="00D51C0C"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D51C0C">
              <w:rPr>
                <w:rFonts w:ascii="Times New Roman" w:hAnsi="Times New Roman" w:cs="Times New Roman"/>
                <w:szCs w:val="22"/>
              </w:rPr>
              <w:t>Financial assumptions</w:t>
            </w:r>
          </w:p>
        </w:tc>
        <w:tc>
          <w:tcPr>
            <w:tcW w:w="270" w:type="dxa"/>
          </w:tcPr>
          <w:p w:rsidR="00B42968" w:rsidRPr="00D51C0C"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D51C0C" w:rsidRDefault="009379FA" w:rsidP="00204044">
            <w:pPr>
              <w:spacing w:after="0" w:line="240" w:lineRule="atLeast"/>
              <w:ind w:left="76" w:right="-25"/>
              <w:jc w:val="center"/>
              <w:rPr>
                <w:rFonts w:ascii="Times New Roman" w:hAnsi="Times New Roman" w:cs="Times New Roman"/>
                <w:szCs w:val="22"/>
              </w:rPr>
            </w:pPr>
            <w:r w:rsidRPr="00D51C0C">
              <w:rPr>
                <w:rFonts w:ascii="Times New Roman" w:hAnsi="Times New Roman" w:cs="Times New Roman"/>
                <w:szCs w:val="22"/>
              </w:rPr>
              <w:t>-</w:t>
            </w:r>
          </w:p>
        </w:tc>
        <w:tc>
          <w:tcPr>
            <w:tcW w:w="270" w:type="dxa"/>
          </w:tcPr>
          <w:p w:rsidR="00B42968" w:rsidRPr="00D51C0C"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D51C0C" w:rsidRDefault="009379FA" w:rsidP="00BE3E72">
            <w:pPr>
              <w:tabs>
                <w:tab w:val="decimal" w:pos="860"/>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6,916</w:t>
            </w:r>
          </w:p>
        </w:tc>
      </w:tr>
      <w:tr w:rsidR="00B42968" w:rsidRPr="00D51C0C" w:rsidTr="00BE3E72">
        <w:tc>
          <w:tcPr>
            <w:tcW w:w="6327" w:type="dxa"/>
            <w:shd w:val="clear" w:color="auto" w:fill="auto"/>
            <w:vAlign w:val="bottom"/>
          </w:tcPr>
          <w:p w:rsidR="00B42968" w:rsidRPr="00D51C0C"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D51C0C">
              <w:rPr>
                <w:rFonts w:ascii="Times New Roman" w:hAnsi="Times New Roman" w:cs="Times New Roman"/>
                <w:szCs w:val="22"/>
              </w:rPr>
              <w:t>Experience adjustment</w:t>
            </w:r>
          </w:p>
        </w:tc>
        <w:tc>
          <w:tcPr>
            <w:tcW w:w="270" w:type="dxa"/>
          </w:tcPr>
          <w:p w:rsidR="00B42968" w:rsidRPr="00D51C0C"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D51C0C" w:rsidRDefault="009379FA" w:rsidP="00204044">
            <w:pPr>
              <w:spacing w:after="0" w:line="240" w:lineRule="atLeast"/>
              <w:ind w:left="76" w:right="-25"/>
              <w:jc w:val="center"/>
              <w:rPr>
                <w:rFonts w:ascii="Times New Roman" w:hAnsi="Times New Roman" w:cs="Times New Roman"/>
                <w:szCs w:val="22"/>
                <w:cs/>
              </w:rPr>
            </w:pPr>
            <w:r w:rsidRPr="00D51C0C">
              <w:rPr>
                <w:rFonts w:ascii="Times New Roman" w:hAnsi="Times New Roman" w:cs="Times New Roman"/>
                <w:szCs w:val="22"/>
              </w:rPr>
              <w:t>-</w:t>
            </w:r>
          </w:p>
        </w:tc>
        <w:tc>
          <w:tcPr>
            <w:tcW w:w="270" w:type="dxa"/>
          </w:tcPr>
          <w:p w:rsidR="00B42968" w:rsidRPr="00D51C0C"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D51C0C" w:rsidRDefault="009379FA" w:rsidP="00BE3E72">
            <w:pPr>
              <w:tabs>
                <w:tab w:val="decimal" w:pos="860"/>
              </w:tabs>
              <w:spacing w:after="0" w:line="240" w:lineRule="atLeast"/>
              <w:ind w:left="76" w:right="-25"/>
              <w:rPr>
                <w:rFonts w:ascii="Times New Roman" w:hAnsi="Times New Roman" w:cs="Times New Roman"/>
                <w:szCs w:val="22"/>
                <w:cs/>
              </w:rPr>
            </w:pPr>
            <w:r w:rsidRPr="00D51C0C">
              <w:rPr>
                <w:rFonts w:ascii="Times New Roman" w:hAnsi="Times New Roman" w:cs="Times New Roman"/>
                <w:szCs w:val="22"/>
              </w:rPr>
              <w:t>4,708</w:t>
            </w:r>
          </w:p>
        </w:tc>
      </w:tr>
      <w:tr w:rsidR="00B42968" w:rsidRPr="00D51C0C" w:rsidTr="00BE3E72">
        <w:tc>
          <w:tcPr>
            <w:tcW w:w="6327" w:type="dxa"/>
            <w:shd w:val="clear" w:color="auto" w:fill="auto"/>
            <w:vAlign w:val="center"/>
          </w:tcPr>
          <w:p w:rsidR="00B42968" w:rsidRPr="00D51C0C" w:rsidRDefault="00B42968" w:rsidP="00BE3E72">
            <w:pPr>
              <w:tabs>
                <w:tab w:val="left" w:pos="540"/>
                <w:tab w:val="left" w:pos="833"/>
                <w:tab w:val="left" w:pos="1200"/>
              </w:tabs>
              <w:spacing w:after="0" w:line="240" w:lineRule="atLeast"/>
              <w:ind w:left="539" w:right="-25"/>
              <w:rPr>
                <w:rFonts w:ascii="Times New Roman" w:hAnsi="Times New Roman" w:cs="Times New Roman"/>
                <w:b/>
                <w:bCs/>
                <w:szCs w:val="22"/>
                <w:cs/>
              </w:rPr>
            </w:pPr>
            <w:r w:rsidRPr="00D51C0C">
              <w:rPr>
                <w:rFonts w:ascii="Times New Roman" w:hAnsi="Times New Roman" w:cs="Times New Roman"/>
                <w:b/>
                <w:bCs/>
                <w:szCs w:val="22"/>
              </w:rPr>
              <w:t>Total</w:t>
            </w:r>
          </w:p>
        </w:tc>
        <w:tc>
          <w:tcPr>
            <w:tcW w:w="270" w:type="dxa"/>
          </w:tcPr>
          <w:p w:rsidR="00B42968" w:rsidRPr="00D51C0C" w:rsidRDefault="00B42968" w:rsidP="00BE3E72">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B42968" w:rsidRPr="00D51C0C" w:rsidRDefault="009379FA" w:rsidP="00204044">
            <w:pPr>
              <w:spacing w:after="0" w:line="240" w:lineRule="atLeast"/>
              <w:ind w:left="76" w:right="-25"/>
              <w:jc w:val="center"/>
              <w:rPr>
                <w:rFonts w:ascii="Times New Roman" w:hAnsi="Times New Roman" w:cs="Times New Roman"/>
                <w:b/>
                <w:bCs/>
                <w:szCs w:val="22"/>
              </w:rPr>
            </w:pPr>
            <w:r w:rsidRPr="00D51C0C">
              <w:rPr>
                <w:rFonts w:ascii="Times New Roman" w:hAnsi="Times New Roman" w:cs="Times New Roman"/>
                <w:b/>
                <w:bCs/>
                <w:szCs w:val="22"/>
              </w:rPr>
              <w:t>-</w:t>
            </w:r>
          </w:p>
        </w:tc>
        <w:tc>
          <w:tcPr>
            <w:tcW w:w="270" w:type="dxa"/>
          </w:tcPr>
          <w:p w:rsidR="00B42968" w:rsidRPr="00D51C0C" w:rsidRDefault="00B42968" w:rsidP="00BE3E72">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B42968" w:rsidRPr="00D51C0C" w:rsidRDefault="00B42968" w:rsidP="00BE3E72">
            <w:pPr>
              <w:tabs>
                <w:tab w:val="decimal" w:pos="860"/>
              </w:tabs>
              <w:spacing w:after="0" w:line="240" w:lineRule="atLeast"/>
              <w:ind w:left="76" w:right="-25"/>
              <w:rPr>
                <w:rFonts w:ascii="Times New Roman" w:hAnsi="Times New Roman" w:cs="Times New Roman"/>
                <w:b/>
                <w:bCs/>
                <w:szCs w:val="22"/>
              </w:rPr>
            </w:pPr>
            <w:r w:rsidRPr="00D51C0C">
              <w:rPr>
                <w:rFonts w:ascii="Times New Roman" w:hAnsi="Times New Roman" w:cs="Times New Roman"/>
                <w:b/>
                <w:bCs/>
                <w:szCs w:val="22"/>
              </w:rPr>
              <w:t>11,624</w:t>
            </w:r>
          </w:p>
        </w:tc>
      </w:tr>
    </w:tbl>
    <w:p w:rsidR="009379FA" w:rsidRPr="00D51C0C" w:rsidRDefault="009379FA"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4E5D6F" w:rsidRPr="00D51C0C" w:rsidRDefault="004E5D6F">
      <w:pPr>
        <w:spacing w:after="0" w:line="240" w:lineRule="auto"/>
        <w:rPr>
          <w:rFonts w:ascii="Times New Roman" w:hAnsi="Times New Roman" w:cs="Times New Roman"/>
          <w:szCs w:val="22"/>
        </w:rPr>
      </w:pPr>
      <w:r w:rsidRPr="00D51C0C">
        <w:rPr>
          <w:rFonts w:ascii="Times New Roman" w:hAnsi="Times New Roman" w:cs="Times New Roman"/>
          <w:szCs w:val="22"/>
        </w:rPr>
        <w:br w:type="page"/>
      </w:r>
    </w:p>
    <w:p w:rsidR="00B42968" w:rsidRPr="00D51C0C"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51C0C">
        <w:rPr>
          <w:rFonts w:ascii="Times New Roman" w:hAnsi="Times New Roman" w:cs="Times New Roman"/>
          <w:sz w:val="22"/>
          <w:szCs w:val="22"/>
        </w:rPr>
        <w:lastRenderedPageBreak/>
        <w:t>Principal actuarial assumptions at the reporting date</w:t>
      </w:r>
    </w:p>
    <w:p w:rsidR="00B42968" w:rsidRPr="00D51C0C"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ook w:val="01E0"/>
      </w:tblPr>
      <w:tblGrid>
        <w:gridCol w:w="4343"/>
        <w:gridCol w:w="2551"/>
        <w:gridCol w:w="264"/>
        <w:gridCol w:w="2429"/>
      </w:tblGrid>
      <w:tr w:rsidR="00C83BA6" w:rsidRPr="00D51C0C" w:rsidTr="002E36F5">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5244" w:type="dxa"/>
            <w:gridSpan w:val="3"/>
          </w:tcPr>
          <w:p w:rsidR="00C83BA6" w:rsidRPr="00D51C0C" w:rsidRDefault="00C83BA6" w:rsidP="00BE3E72">
            <w:pPr>
              <w:spacing w:after="0" w:line="240" w:lineRule="atLeast"/>
              <w:ind w:left="-196" w:right="-25"/>
              <w:jc w:val="center"/>
              <w:rPr>
                <w:rFonts w:ascii="Times New Roman" w:eastAsia="Cordia New" w:hAnsi="Times New Roman" w:cs="Times New Roman"/>
                <w:szCs w:val="22"/>
              </w:rPr>
            </w:pPr>
            <w:r w:rsidRPr="00D51C0C">
              <w:rPr>
                <w:rFonts w:ascii="Times New Roman" w:hAnsi="Times New Roman" w:cs="Times New Roman"/>
                <w:b/>
                <w:bCs/>
                <w:szCs w:val="22"/>
              </w:rPr>
              <w:t>Consolidated and separate financial statements</w:t>
            </w:r>
          </w:p>
        </w:tc>
      </w:tr>
      <w:tr w:rsidR="00C83BA6" w:rsidRPr="00D51C0C" w:rsidTr="00BE3E72">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2551" w:type="dxa"/>
          </w:tcPr>
          <w:p w:rsidR="00C83BA6" w:rsidRPr="00D51C0C" w:rsidRDefault="00C83BA6" w:rsidP="002E36F5">
            <w:pPr>
              <w:spacing w:after="0" w:line="240" w:lineRule="atLeast"/>
              <w:ind w:left="7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2021</w:t>
            </w:r>
          </w:p>
        </w:tc>
        <w:tc>
          <w:tcPr>
            <w:tcW w:w="264" w:type="dxa"/>
          </w:tcPr>
          <w:p w:rsidR="00C83BA6" w:rsidRPr="00D51C0C" w:rsidRDefault="00C83BA6" w:rsidP="002E36F5">
            <w:pPr>
              <w:spacing w:after="0" w:line="240" w:lineRule="atLeast"/>
              <w:ind w:left="72" w:right="-25"/>
              <w:jc w:val="center"/>
              <w:rPr>
                <w:rFonts w:ascii="Times New Roman" w:eastAsia="Cordia New" w:hAnsi="Times New Roman" w:cs="Times New Roman"/>
                <w:szCs w:val="22"/>
              </w:rPr>
            </w:pPr>
          </w:p>
        </w:tc>
        <w:tc>
          <w:tcPr>
            <w:tcW w:w="2429" w:type="dxa"/>
          </w:tcPr>
          <w:p w:rsidR="00C83BA6" w:rsidRPr="00D51C0C" w:rsidRDefault="00C83BA6" w:rsidP="002E36F5">
            <w:pPr>
              <w:spacing w:after="0" w:line="240" w:lineRule="atLeast"/>
              <w:ind w:left="-196"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2020</w:t>
            </w:r>
          </w:p>
        </w:tc>
      </w:tr>
      <w:tr w:rsidR="00C83BA6" w:rsidRPr="00D51C0C" w:rsidTr="00BE3E72">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cs/>
              </w:rPr>
            </w:pPr>
          </w:p>
        </w:tc>
        <w:tc>
          <w:tcPr>
            <w:tcW w:w="5244" w:type="dxa"/>
            <w:gridSpan w:val="3"/>
          </w:tcPr>
          <w:p w:rsidR="00C83BA6" w:rsidRPr="00D51C0C" w:rsidRDefault="00C83BA6" w:rsidP="00B42968">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w:t>
            </w:r>
          </w:p>
        </w:tc>
      </w:tr>
      <w:tr w:rsidR="00C83BA6" w:rsidRPr="00D51C0C" w:rsidTr="00BE3E72">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D51C0C">
              <w:rPr>
                <w:rFonts w:ascii="Times New Roman" w:hAnsi="Times New Roman" w:cs="Times New Roman"/>
                <w:szCs w:val="22"/>
              </w:rPr>
              <w:t>Discount rate</w:t>
            </w:r>
          </w:p>
        </w:tc>
        <w:tc>
          <w:tcPr>
            <w:tcW w:w="2551" w:type="dxa"/>
          </w:tcPr>
          <w:p w:rsidR="00C83BA6" w:rsidRPr="00D51C0C" w:rsidRDefault="00C83BA6" w:rsidP="002E36F5">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1.71</w:t>
            </w:r>
          </w:p>
        </w:tc>
        <w:tc>
          <w:tcPr>
            <w:tcW w:w="264"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1.71</w:t>
            </w:r>
          </w:p>
        </w:tc>
      </w:tr>
      <w:tr w:rsidR="00C83BA6" w:rsidRPr="00D51C0C" w:rsidTr="00BE3E72">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D51C0C">
              <w:rPr>
                <w:rFonts w:ascii="Times New Roman" w:hAnsi="Times New Roman" w:cs="Times New Roman"/>
                <w:szCs w:val="22"/>
              </w:rPr>
              <w:t>Salary increase rate</w:t>
            </w:r>
          </w:p>
        </w:tc>
        <w:tc>
          <w:tcPr>
            <w:tcW w:w="2551" w:type="dxa"/>
          </w:tcPr>
          <w:p w:rsidR="00C83BA6" w:rsidRPr="00D51C0C" w:rsidRDefault="00C83BA6" w:rsidP="002E36F5">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6.00</w:t>
            </w:r>
          </w:p>
        </w:tc>
        <w:tc>
          <w:tcPr>
            <w:tcW w:w="264"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6.00</w:t>
            </w:r>
          </w:p>
        </w:tc>
      </w:tr>
      <w:tr w:rsidR="00C83BA6" w:rsidRPr="00D51C0C" w:rsidTr="00BE3E72">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D51C0C">
              <w:rPr>
                <w:rFonts w:ascii="Times New Roman" w:hAnsi="Times New Roman" w:cs="Times New Roman"/>
                <w:szCs w:val="22"/>
              </w:rPr>
              <w:t>Staff turnover rate</w:t>
            </w:r>
          </w:p>
        </w:tc>
        <w:tc>
          <w:tcPr>
            <w:tcW w:w="2551" w:type="dxa"/>
          </w:tcPr>
          <w:p w:rsidR="00C83BA6" w:rsidRPr="00D51C0C" w:rsidRDefault="00C83BA6" w:rsidP="002E36F5">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3.82 – 45.84*</w:t>
            </w:r>
          </w:p>
        </w:tc>
        <w:tc>
          <w:tcPr>
            <w:tcW w:w="264"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cs/>
              </w:rPr>
            </w:pPr>
            <w:r w:rsidRPr="00D51C0C">
              <w:rPr>
                <w:rFonts w:ascii="Times New Roman" w:eastAsia="Cordia New" w:hAnsi="Times New Roman" w:cs="Times New Roman"/>
                <w:szCs w:val="22"/>
              </w:rPr>
              <w:t>3.82 – 45.84*</w:t>
            </w:r>
          </w:p>
        </w:tc>
      </w:tr>
      <w:tr w:rsidR="00C83BA6" w:rsidRPr="00D51C0C" w:rsidTr="002E36F5">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D51C0C">
              <w:rPr>
                <w:rFonts w:ascii="Times New Roman" w:hAnsi="Times New Roman" w:cs="Times New Roman"/>
                <w:szCs w:val="22"/>
              </w:rPr>
              <w:t>Mortality rate</w:t>
            </w:r>
          </w:p>
        </w:tc>
        <w:tc>
          <w:tcPr>
            <w:tcW w:w="2551" w:type="dxa"/>
            <w:vAlign w:val="center"/>
          </w:tcPr>
          <w:p w:rsidR="00C83BA6" w:rsidRPr="00D51C0C" w:rsidRDefault="00C83BA6" w:rsidP="002E36F5">
            <w:pPr>
              <w:spacing w:after="0" w:line="240" w:lineRule="atLeast"/>
              <w:ind w:left="76" w:right="-25"/>
              <w:jc w:val="center"/>
              <w:rPr>
                <w:rFonts w:ascii="Times New Roman" w:hAnsi="Times New Roman" w:cs="Times New Roman"/>
                <w:szCs w:val="22"/>
              </w:rPr>
            </w:pPr>
            <w:r w:rsidRPr="00D51C0C">
              <w:rPr>
                <w:rFonts w:ascii="Times New Roman" w:hAnsi="Times New Roman" w:cs="Times New Roman"/>
                <w:szCs w:val="22"/>
              </w:rPr>
              <w:t>TMO2017**</w:t>
            </w:r>
          </w:p>
        </w:tc>
        <w:tc>
          <w:tcPr>
            <w:tcW w:w="264" w:type="dxa"/>
          </w:tcPr>
          <w:p w:rsidR="00C83BA6" w:rsidRPr="00D51C0C"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vAlign w:val="center"/>
          </w:tcPr>
          <w:p w:rsidR="00C83BA6" w:rsidRPr="00D51C0C" w:rsidRDefault="00C83BA6" w:rsidP="002E36F5">
            <w:pPr>
              <w:spacing w:after="0" w:line="240" w:lineRule="atLeast"/>
              <w:ind w:left="76" w:right="-25"/>
              <w:jc w:val="center"/>
              <w:rPr>
                <w:rFonts w:ascii="Times New Roman" w:hAnsi="Times New Roman" w:cs="Times New Roman"/>
                <w:szCs w:val="22"/>
              </w:rPr>
            </w:pPr>
            <w:r w:rsidRPr="00D51C0C">
              <w:rPr>
                <w:rFonts w:ascii="Times New Roman" w:hAnsi="Times New Roman" w:cs="Times New Roman"/>
                <w:szCs w:val="22"/>
              </w:rPr>
              <w:t>TMO2017**</w:t>
            </w:r>
          </w:p>
        </w:tc>
      </w:tr>
      <w:tr w:rsidR="00C83BA6" w:rsidRPr="00D51C0C" w:rsidTr="002E36F5">
        <w:tc>
          <w:tcPr>
            <w:tcW w:w="4343" w:type="dxa"/>
          </w:tcPr>
          <w:p w:rsidR="00C83BA6" w:rsidRPr="00D51C0C"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D51C0C">
              <w:rPr>
                <w:rFonts w:ascii="Times New Roman" w:hAnsi="Times New Roman" w:cs="Times New Roman"/>
                <w:szCs w:val="22"/>
              </w:rPr>
              <w:t>Disability rate</w:t>
            </w:r>
          </w:p>
        </w:tc>
        <w:tc>
          <w:tcPr>
            <w:tcW w:w="2551" w:type="dxa"/>
            <w:vAlign w:val="center"/>
          </w:tcPr>
          <w:p w:rsidR="00C83BA6" w:rsidRPr="00D51C0C" w:rsidRDefault="00C83BA6" w:rsidP="00C43B6C">
            <w:pPr>
              <w:spacing w:after="0" w:line="240" w:lineRule="atLeast"/>
              <w:ind w:left="76" w:right="-25"/>
              <w:jc w:val="center"/>
              <w:rPr>
                <w:rFonts w:ascii="Times New Roman" w:hAnsi="Times New Roman" w:cs="Times New Roman"/>
                <w:szCs w:val="22"/>
              </w:rPr>
            </w:pPr>
            <w:r w:rsidRPr="00D51C0C">
              <w:rPr>
                <w:rFonts w:ascii="Times New Roman" w:hAnsi="Times New Roman" w:cs="Times New Roman"/>
                <w:szCs w:val="22"/>
              </w:rPr>
              <w:t>5% of TMO2017**</w:t>
            </w:r>
          </w:p>
        </w:tc>
        <w:tc>
          <w:tcPr>
            <w:tcW w:w="264" w:type="dxa"/>
          </w:tcPr>
          <w:p w:rsidR="00C83BA6" w:rsidRPr="00D51C0C" w:rsidRDefault="00C83BA6" w:rsidP="00C43B6C">
            <w:pPr>
              <w:spacing w:after="0" w:line="240" w:lineRule="atLeast"/>
              <w:ind w:left="76" w:right="-25"/>
              <w:jc w:val="center"/>
              <w:rPr>
                <w:rFonts w:ascii="Times New Roman" w:hAnsi="Times New Roman" w:cs="Times New Roman"/>
                <w:szCs w:val="22"/>
              </w:rPr>
            </w:pPr>
          </w:p>
        </w:tc>
        <w:tc>
          <w:tcPr>
            <w:tcW w:w="2429" w:type="dxa"/>
            <w:vAlign w:val="center"/>
          </w:tcPr>
          <w:p w:rsidR="00C83BA6" w:rsidRPr="00D51C0C" w:rsidRDefault="00C83BA6" w:rsidP="00C43B6C">
            <w:pPr>
              <w:spacing w:after="0" w:line="240" w:lineRule="atLeast"/>
              <w:ind w:left="76" w:right="-25"/>
              <w:jc w:val="center"/>
              <w:rPr>
                <w:rFonts w:ascii="Times New Roman" w:hAnsi="Times New Roman" w:cs="Times New Roman"/>
                <w:szCs w:val="22"/>
              </w:rPr>
            </w:pPr>
            <w:r w:rsidRPr="00D51C0C">
              <w:rPr>
                <w:rFonts w:ascii="Times New Roman" w:hAnsi="Times New Roman" w:cs="Times New Roman"/>
                <w:szCs w:val="22"/>
              </w:rPr>
              <w:t>5% of TMO2017**</w:t>
            </w:r>
          </w:p>
        </w:tc>
      </w:tr>
    </w:tbl>
    <w:p w:rsidR="00B42968" w:rsidRPr="00D51C0C"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43B6C" w:rsidRPr="00D51C0C" w:rsidRDefault="00C43B6C" w:rsidP="00C43B6C">
      <w:pPr>
        <w:tabs>
          <w:tab w:val="left" w:pos="540"/>
        </w:tabs>
        <w:spacing w:after="0" w:line="240" w:lineRule="atLeast"/>
        <w:ind w:left="539" w:right="-25"/>
        <w:jc w:val="both"/>
        <w:rPr>
          <w:rFonts w:ascii="Times New Roman" w:eastAsia="Cordia New" w:hAnsi="Times New Roman" w:cs="Times New Roman"/>
          <w:sz w:val="18"/>
          <w:szCs w:val="18"/>
        </w:rPr>
      </w:pPr>
      <w:r w:rsidRPr="00D51C0C">
        <w:rPr>
          <w:rFonts w:ascii="Times New Roman" w:eastAsia="Cordia New" w:hAnsi="Times New Roman" w:cs="Times New Roman"/>
          <w:sz w:val="18"/>
          <w:szCs w:val="18"/>
        </w:rPr>
        <w:t>*upon the length of service</w:t>
      </w:r>
    </w:p>
    <w:p w:rsidR="00C43B6C" w:rsidRPr="00D51C0C" w:rsidRDefault="00C43B6C" w:rsidP="00C43B6C">
      <w:pPr>
        <w:tabs>
          <w:tab w:val="left" w:pos="540"/>
        </w:tabs>
        <w:spacing w:after="0" w:line="240" w:lineRule="atLeast"/>
        <w:ind w:left="539" w:right="-25"/>
        <w:jc w:val="both"/>
        <w:rPr>
          <w:rFonts w:ascii="Times New Roman" w:hAnsi="Times New Roman" w:cs="Times New Roman"/>
          <w:b/>
          <w:bCs/>
          <w:szCs w:val="22"/>
        </w:rPr>
      </w:pPr>
      <w:r w:rsidRPr="00D51C0C">
        <w:rPr>
          <w:rFonts w:ascii="Times New Roman" w:eastAsia="Cordia New" w:hAnsi="Times New Roman" w:cs="Times New Roman"/>
          <w:sz w:val="18"/>
          <w:szCs w:val="18"/>
        </w:rPr>
        <w:t>**Based on TMO 2017: Male and Female Thai Mortality Ordinary Tables of 2017</w:t>
      </w:r>
    </w:p>
    <w:p w:rsidR="00C43B6C" w:rsidRPr="00D51C0C" w:rsidRDefault="00C43B6C"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C02D8" w:rsidRPr="00D51C0C" w:rsidRDefault="00AC02D8" w:rsidP="005370B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Share capital</w:t>
      </w:r>
    </w:p>
    <w:p w:rsidR="00AC02D8" w:rsidRPr="00D51C0C" w:rsidRDefault="00AC02D8" w:rsidP="005C3D2E">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42968" w:rsidRPr="00D51C0C" w:rsidTr="00BE3E72">
        <w:trPr>
          <w:tblHeader/>
        </w:trPr>
        <w:tc>
          <w:tcPr>
            <w:tcW w:w="2977"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42968" w:rsidRPr="00D51C0C"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b/>
                <w:bCs/>
                <w:sz w:val="22"/>
                <w:szCs w:val="22"/>
              </w:rPr>
              <w:t>Consolidated and separate financial statements</w:t>
            </w:r>
          </w:p>
        </w:tc>
      </w:tr>
      <w:tr w:rsidR="00B42968" w:rsidRPr="00D51C0C" w:rsidTr="009B6DF6">
        <w:trPr>
          <w:tblHeader/>
        </w:trPr>
        <w:tc>
          <w:tcPr>
            <w:tcW w:w="2977"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D51C0C"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D51C0C">
              <w:rPr>
                <w:rFonts w:ascii="Times New Roman" w:hAnsi="Times New Roman" w:cs="Times New Roman"/>
                <w:i/>
                <w:iCs/>
                <w:sz w:val="22"/>
                <w:szCs w:val="22"/>
              </w:rPr>
              <w:t>Par</w:t>
            </w:r>
          </w:p>
        </w:tc>
        <w:tc>
          <w:tcPr>
            <w:tcW w:w="236" w:type="dxa"/>
          </w:tcPr>
          <w:p w:rsidR="00B42968" w:rsidRPr="00D51C0C"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42968" w:rsidRPr="00D51C0C" w:rsidRDefault="00023519" w:rsidP="00023519">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D51C0C">
              <w:rPr>
                <w:rFonts w:ascii="Times New Roman" w:hAnsi="Times New Roman" w:cs="Times New Roman"/>
                <w:sz w:val="22"/>
                <w:szCs w:val="22"/>
              </w:rPr>
              <w:t xml:space="preserve">30 September </w:t>
            </w:r>
            <w:r w:rsidR="00B42968" w:rsidRPr="00D51C0C">
              <w:rPr>
                <w:rFonts w:ascii="Times New Roman" w:hAnsi="Times New Roman" w:cs="Times New Roman"/>
                <w:sz w:val="22"/>
                <w:szCs w:val="22"/>
              </w:rPr>
              <w:t>2021</w:t>
            </w:r>
          </w:p>
        </w:tc>
        <w:tc>
          <w:tcPr>
            <w:tcW w:w="251" w:type="dxa"/>
            <w:gridSpan w:val="2"/>
          </w:tcPr>
          <w:p w:rsidR="00B42968" w:rsidRPr="00D51C0C"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42968" w:rsidRPr="00D51C0C"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sz w:val="22"/>
                <w:szCs w:val="22"/>
              </w:rPr>
              <w:t>31 December 2020</w:t>
            </w:r>
          </w:p>
        </w:tc>
      </w:tr>
      <w:tr w:rsidR="00B42968" w:rsidRPr="00D51C0C" w:rsidTr="009B6DF6">
        <w:trPr>
          <w:tblHeader/>
        </w:trPr>
        <w:tc>
          <w:tcPr>
            <w:tcW w:w="2977"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D51C0C">
              <w:rPr>
                <w:rFonts w:ascii="Times New Roman" w:hAnsi="Times New Roman" w:cs="Times New Roman"/>
                <w:i/>
                <w:iCs/>
                <w:sz w:val="22"/>
                <w:szCs w:val="22"/>
              </w:rPr>
              <w:t>value</w:t>
            </w: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sz w:val="22"/>
                <w:szCs w:val="22"/>
              </w:rPr>
              <w:t>Number</w:t>
            </w: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sz w:val="22"/>
                <w:szCs w:val="22"/>
              </w:rPr>
              <w:t>Amount</w:t>
            </w:r>
          </w:p>
        </w:tc>
        <w:tc>
          <w:tcPr>
            <w:tcW w:w="251" w:type="dxa"/>
            <w:gridSpan w:val="2"/>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sz w:val="22"/>
                <w:szCs w:val="22"/>
              </w:rPr>
              <w:t>Number</w:t>
            </w: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sz w:val="22"/>
                <w:szCs w:val="22"/>
              </w:rPr>
              <w:t>Amount</w:t>
            </w:r>
          </w:p>
        </w:tc>
      </w:tr>
      <w:tr w:rsidR="00B42968" w:rsidRPr="00D51C0C" w:rsidTr="009B6DF6">
        <w:trPr>
          <w:trHeight w:val="342"/>
          <w:tblHeader/>
        </w:trPr>
        <w:tc>
          <w:tcPr>
            <w:tcW w:w="2977" w:type="dxa"/>
          </w:tcPr>
          <w:p w:rsidR="00B42968" w:rsidRPr="00D51C0C" w:rsidRDefault="00B42968" w:rsidP="00B42968">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42968" w:rsidRPr="00D51C0C"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D51C0C">
              <w:rPr>
                <w:rFonts w:ascii="Times New Roman" w:hAnsi="Times New Roman" w:cs="Times New Roman"/>
                <w:i/>
                <w:iCs/>
                <w:sz w:val="22"/>
                <w:szCs w:val="22"/>
                <w:cs/>
              </w:rPr>
              <w:t>(</w:t>
            </w:r>
            <w:r w:rsidRPr="00D51C0C">
              <w:rPr>
                <w:rFonts w:ascii="Times New Roman" w:hAnsi="Times New Roman" w:cs="Times New Roman"/>
                <w:i/>
                <w:iCs/>
                <w:sz w:val="22"/>
                <w:szCs w:val="22"/>
              </w:rPr>
              <w:t>in Baht</w:t>
            </w:r>
            <w:r w:rsidRPr="00D51C0C">
              <w:rPr>
                <w:rFonts w:ascii="Times New Roman" w:hAnsi="Times New Roman" w:cs="Times New Roman"/>
                <w:i/>
                <w:iCs/>
                <w:sz w:val="22"/>
                <w:szCs w:val="22"/>
                <w:cs/>
              </w:rPr>
              <w:t>)</w:t>
            </w:r>
          </w:p>
        </w:tc>
        <w:tc>
          <w:tcPr>
            <w:tcW w:w="236" w:type="dxa"/>
          </w:tcPr>
          <w:p w:rsidR="00B42968" w:rsidRPr="00D51C0C" w:rsidRDefault="00B42968" w:rsidP="00B42968">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42968" w:rsidRPr="00D51C0C" w:rsidRDefault="00B42968" w:rsidP="00B42968">
            <w:pPr>
              <w:tabs>
                <w:tab w:val="left" w:pos="405"/>
              </w:tabs>
              <w:spacing w:after="0" w:line="240" w:lineRule="atLeast"/>
              <w:ind w:left="522" w:right="-25" w:hanging="117"/>
              <w:jc w:val="center"/>
              <w:rPr>
                <w:rFonts w:ascii="Times New Roman" w:hAnsi="Times New Roman" w:cs="Times New Roman"/>
                <w:i/>
                <w:iCs/>
                <w:szCs w:val="22"/>
                <w:cs/>
              </w:rPr>
            </w:pPr>
            <w:r w:rsidRPr="00D51C0C">
              <w:rPr>
                <w:rFonts w:ascii="Times New Roman" w:hAnsi="Times New Roman" w:cs="Times New Roman"/>
                <w:i/>
                <w:iCs/>
                <w:szCs w:val="22"/>
              </w:rPr>
              <w:t>(in thousand share/in thousand Baht</w:t>
            </w:r>
            <w:r w:rsidRPr="00D51C0C">
              <w:rPr>
                <w:rFonts w:ascii="Times New Roman" w:hAnsi="Times New Roman" w:cs="Times New Roman"/>
                <w:i/>
                <w:iCs/>
                <w:szCs w:val="22"/>
                <w:cs/>
              </w:rPr>
              <w:t>)</w:t>
            </w:r>
          </w:p>
        </w:tc>
      </w:tr>
      <w:tr w:rsidR="00B42968" w:rsidRPr="00D51C0C" w:rsidTr="009B6DF6">
        <w:tc>
          <w:tcPr>
            <w:tcW w:w="3967" w:type="dxa"/>
            <w:gridSpan w:val="3"/>
            <w:vAlign w:val="bottom"/>
          </w:tcPr>
          <w:p w:rsidR="00B42968" w:rsidRPr="00D51C0C" w:rsidRDefault="00B4296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D51C0C">
              <w:rPr>
                <w:rFonts w:ascii="Times New Roman" w:hAnsi="Times New Roman" w:cs="Times New Roman"/>
                <w:b/>
                <w:bCs/>
                <w:i/>
                <w:iCs/>
                <w:szCs w:val="22"/>
              </w:rPr>
              <w:t>Authorized share capital</w:t>
            </w: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42968" w:rsidRPr="00D51C0C" w:rsidTr="009B6DF6">
        <w:tc>
          <w:tcPr>
            <w:tcW w:w="3967" w:type="dxa"/>
            <w:gridSpan w:val="3"/>
            <w:vAlign w:val="bottom"/>
          </w:tcPr>
          <w:p w:rsidR="00B42968" w:rsidRPr="00D51C0C" w:rsidRDefault="00B42968" w:rsidP="00053F4E">
            <w:pPr>
              <w:tabs>
                <w:tab w:val="left" w:pos="405"/>
              </w:tabs>
              <w:spacing w:after="0" w:line="240" w:lineRule="atLeast"/>
              <w:ind w:left="522" w:right="-25" w:hanging="117"/>
              <w:jc w:val="thaiDistribute"/>
              <w:rPr>
                <w:rFonts w:ascii="Times New Roman" w:hAnsi="Times New Roman" w:cs="Times New Roman"/>
                <w:szCs w:val="22"/>
              </w:rPr>
            </w:pPr>
            <w:r w:rsidRPr="00D51C0C">
              <w:rPr>
                <w:rFonts w:ascii="Times New Roman" w:hAnsi="Times New Roman" w:cs="Times New Roman"/>
                <w:szCs w:val="22"/>
              </w:rPr>
              <w:t>At the beginning of period</w:t>
            </w:r>
          </w:p>
        </w:tc>
        <w:tc>
          <w:tcPr>
            <w:tcW w:w="236" w:type="dxa"/>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42968" w:rsidRPr="00D51C0C"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E59EA" w:rsidRPr="00D51C0C" w:rsidTr="009B6DF6">
        <w:tc>
          <w:tcPr>
            <w:tcW w:w="2977" w:type="dxa"/>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szCs w:val="22"/>
                <w:cs/>
              </w:rPr>
            </w:pPr>
            <w:r w:rsidRPr="00D51C0C">
              <w:rPr>
                <w:rFonts w:ascii="Times New Roman" w:hAnsi="Times New Roman" w:cs="Times New Roman"/>
                <w:szCs w:val="22"/>
              </w:rPr>
              <w:t>-Ordinary shares</w:t>
            </w:r>
          </w:p>
        </w:tc>
        <w:tc>
          <w:tcPr>
            <w:tcW w:w="990" w:type="dxa"/>
            <w:gridSpan w:val="2"/>
            <w:vAlign w:val="bottom"/>
          </w:tcPr>
          <w:p w:rsidR="00BE59EA" w:rsidRPr="00D51C0C" w:rsidRDefault="00BE59EA" w:rsidP="00053F4E">
            <w:pPr>
              <w:spacing w:after="0" w:line="240" w:lineRule="atLeast"/>
              <w:ind w:left="-187" w:right="-25"/>
              <w:jc w:val="center"/>
              <w:rPr>
                <w:rFonts w:ascii="Times New Roman" w:hAnsi="Times New Roman" w:cs="Times New Roman"/>
                <w:i/>
                <w:iCs/>
                <w:szCs w:val="22"/>
              </w:rPr>
            </w:pPr>
            <w:r w:rsidRPr="00D51C0C">
              <w:rPr>
                <w:rFonts w:ascii="Times New Roman" w:hAnsi="Times New Roman" w:cs="Times New Roman"/>
                <w:i/>
                <w:iCs/>
                <w:szCs w:val="22"/>
              </w:rPr>
              <w:t>0.50</w:t>
            </w: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369,854</w:t>
            </w:r>
          </w:p>
        </w:tc>
        <w:tc>
          <w:tcPr>
            <w:tcW w:w="236" w:type="dxa"/>
          </w:tcPr>
          <w:p w:rsidR="00BE59EA" w:rsidRPr="00D51C0C"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BE59EA" w:rsidRPr="00D51C0C" w:rsidRDefault="00BE59EA" w:rsidP="00053F4E">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BE59EA" w:rsidRPr="00D51C0C" w:rsidRDefault="00BE59EA"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BE59EA" w:rsidRPr="00D51C0C" w:rsidRDefault="00BE59EA" w:rsidP="00053F4E">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369,854</w:t>
            </w:r>
          </w:p>
        </w:tc>
      </w:tr>
      <w:tr w:rsidR="00BE59EA" w:rsidRPr="00D51C0C" w:rsidTr="009B6DF6">
        <w:tc>
          <w:tcPr>
            <w:tcW w:w="2977" w:type="dxa"/>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D51C0C">
              <w:rPr>
                <w:rFonts w:ascii="Times New Roman" w:hAnsi="Times New Roman" w:cs="Times New Roman"/>
                <w:b/>
                <w:bCs/>
                <w:szCs w:val="22"/>
              </w:rPr>
              <w:t>At the end of period</w:t>
            </w:r>
          </w:p>
        </w:tc>
        <w:tc>
          <w:tcPr>
            <w:tcW w:w="990" w:type="dxa"/>
            <w:gridSpan w:val="2"/>
            <w:vAlign w:val="bottom"/>
          </w:tcPr>
          <w:p w:rsidR="00BE59EA" w:rsidRPr="00D51C0C"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D51C0C"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D51C0C"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D51C0C" w:rsidRDefault="00BE59EA" w:rsidP="00053F4E">
            <w:pPr>
              <w:tabs>
                <w:tab w:val="decimal" w:pos="830"/>
              </w:tabs>
              <w:spacing w:after="0" w:line="240" w:lineRule="atLeast"/>
              <w:ind w:left="-187" w:right="-25"/>
              <w:rPr>
                <w:rFonts w:ascii="Times New Roman" w:hAnsi="Times New Roman" w:cs="Times New Roman"/>
                <w:szCs w:val="22"/>
              </w:rPr>
            </w:pPr>
          </w:p>
        </w:tc>
        <w:tc>
          <w:tcPr>
            <w:tcW w:w="236" w:type="dxa"/>
          </w:tcPr>
          <w:p w:rsidR="00BE59EA" w:rsidRPr="00D51C0C"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D51C0C" w:rsidRDefault="00BE59EA" w:rsidP="00053F4E">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D51C0C" w:rsidTr="009B6DF6">
        <w:tc>
          <w:tcPr>
            <w:tcW w:w="2977" w:type="dxa"/>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D51C0C">
              <w:rPr>
                <w:rFonts w:ascii="Times New Roman" w:hAnsi="Times New Roman" w:cs="Times New Roman"/>
                <w:b/>
                <w:bCs/>
                <w:szCs w:val="22"/>
              </w:rPr>
              <w:t>-Ordinary shares</w:t>
            </w:r>
          </w:p>
        </w:tc>
        <w:tc>
          <w:tcPr>
            <w:tcW w:w="990" w:type="dxa"/>
            <w:gridSpan w:val="2"/>
            <w:vAlign w:val="bottom"/>
          </w:tcPr>
          <w:p w:rsidR="00BE59EA" w:rsidRPr="00D51C0C" w:rsidRDefault="00BE59EA" w:rsidP="00053F4E">
            <w:pPr>
              <w:spacing w:after="0" w:line="240" w:lineRule="atLeast"/>
              <w:ind w:left="-187" w:right="-25"/>
              <w:jc w:val="center"/>
              <w:rPr>
                <w:rFonts w:ascii="Times New Roman" w:hAnsi="Times New Roman" w:cs="Times New Roman"/>
                <w:b/>
                <w:bCs/>
                <w:i/>
                <w:iCs/>
                <w:szCs w:val="22"/>
              </w:rPr>
            </w:pPr>
            <w:r w:rsidRPr="00D51C0C">
              <w:rPr>
                <w:rFonts w:ascii="Times New Roman" w:hAnsi="Times New Roman" w:cs="Times New Roman"/>
                <w:b/>
                <w:bCs/>
                <w:i/>
                <w:iCs/>
                <w:szCs w:val="22"/>
                <w:cs/>
              </w:rPr>
              <w:t>0.</w:t>
            </w:r>
            <w:r w:rsidRPr="00D51C0C">
              <w:rPr>
                <w:rFonts w:ascii="Times New Roman" w:hAnsi="Times New Roman" w:cs="Times New Roman"/>
                <w:b/>
                <w:bCs/>
                <w:i/>
                <w:iCs/>
                <w:szCs w:val="22"/>
              </w:rPr>
              <w:t>5</w:t>
            </w:r>
            <w:r w:rsidRPr="00D51C0C">
              <w:rPr>
                <w:rFonts w:ascii="Times New Roman" w:hAnsi="Times New Roman" w:cs="Times New Roman"/>
                <w:b/>
                <w:bCs/>
                <w:i/>
                <w:iCs/>
                <w:szCs w:val="22"/>
                <w:cs/>
              </w:rPr>
              <w:t>0</w:t>
            </w: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739,708</w:t>
            </w: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369,854</w:t>
            </w:r>
          </w:p>
        </w:tc>
        <w:tc>
          <w:tcPr>
            <w:tcW w:w="236" w:type="dxa"/>
          </w:tcPr>
          <w:p w:rsidR="00BE59EA" w:rsidRPr="00D51C0C"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D51C0C" w:rsidRDefault="00BE59EA" w:rsidP="00053F4E">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739,708</w:t>
            </w:r>
          </w:p>
        </w:tc>
        <w:tc>
          <w:tcPr>
            <w:tcW w:w="236" w:type="dxa"/>
          </w:tcPr>
          <w:p w:rsidR="00BE59EA" w:rsidRPr="00D51C0C"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D51C0C" w:rsidRDefault="00BE59EA" w:rsidP="00053F4E">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369,854</w:t>
            </w:r>
          </w:p>
        </w:tc>
      </w:tr>
      <w:tr w:rsidR="00BE59EA" w:rsidRPr="00D51C0C" w:rsidTr="009B6DF6">
        <w:tc>
          <w:tcPr>
            <w:tcW w:w="9460" w:type="dxa"/>
            <w:gridSpan w:val="12"/>
            <w:vAlign w:val="bottom"/>
          </w:tcPr>
          <w:p w:rsidR="00BE59EA" w:rsidRPr="00D51C0C" w:rsidRDefault="00BE59EA" w:rsidP="00B8429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BE59EA" w:rsidRPr="00D51C0C" w:rsidTr="009B6DF6">
        <w:tc>
          <w:tcPr>
            <w:tcW w:w="9460" w:type="dxa"/>
            <w:gridSpan w:val="12"/>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D51C0C">
              <w:rPr>
                <w:rFonts w:ascii="Times New Roman" w:hAnsi="Times New Roman" w:cs="Times New Roman"/>
                <w:b/>
                <w:bCs/>
                <w:i/>
                <w:iCs/>
                <w:szCs w:val="22"/>
              </w:rPr>
              <w:t>Issued and paid-up share capital</w:t>
            </w:r>
          </w:p>
        </w:tc>
      </w:tr>
      <w:tr w:rsidR="00BE59EA" w:rsidRPr="00D51C0C" w:rsidTr="009B6DF6">
        <w:tc>
          <w:tcPr>
            <w:tcW w:w="3967" w:type="dxa"/>
            <w:gridSpan w:val="3"/>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D51C0C">
              <w:rPr>
                <w:rFonts w:ascii="Times New Roman" w:hAnsi="Times New Roman" w:cs="Times New Roman"/>
                <w:szCs w:val="22"/>
              </w:rPr>
              <w:t>At the beginning of period</w:t>
            </w:r>
          </w:p>
        </w:tc>
        <w:tc>
          <w:tcPr>
            <w:tcW w:w="236" w:type="dxa"/>
          </w:tcPr>
          <w:p w:rsidR="00BE59EA" w:rsidRPr="00D51C0C" w:rsidRDefault="00BE59EA"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BE59EA" w:rsidRPr="00D51C0C"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D51C0C"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BE59EA" w:rsidRPr="00D51C0C"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D51C0C"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BE59EA" w:rsidRPr="00D51C0C"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D51C0C"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BE59EA" w:rsidRPr="00D51C0C"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BE59EA" w:rsidRPr="00D51C0C" w:rsidTr="009B6DF6">
        <w:trPr>
          <w:trHeight w:val="270"/>
        </w:trPr>
        <w:tc>
          <w:tcPr>
            <w:tcW w:w="3067" w:type="dxa"/>
            <w:gridSpan w:val="2"/>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D51C0C">
              <w:rPr>
                <w:rFonts w:ascii="Times New Roman" w:hAnsi="Times New Roman" w:cs="Times New Roman"/>
                <w:szCs w:val="22"/>
              </w:rPr>
              <w:t>- Ordinary shares</w:t>
            </w:r>
          </w:p>
        </w:tc>
        <w:tc>
          <w:tcPr>
            <w:tcW w:w="900" w:type="dxa"/>
            <w:vAlign w:val="bottom"/>
          </w:tcPr>
          <w:p w:rsidR="00BE59EA" w:rsidRPr="00D51C0C" w:rsidRDefault="00BE59EA" w:rsidP="00053F4E">
            <w:pPr>
              <w:spacing w:after="0" w:line="240" w:lineRule="atLeast"/>
              <w:ind w:left="-187" w:right="-25"/>
              <w:jc w:val="center"/>
              <w:rPr>
                <w:rFonts w:ascii="Times New Roman" w:hAnsi="Times New Roman" w:cs="Times New Roman"/>
                <w:i/>
                <w:iCs/>
                <w:szCs w:val="22"/>
              </w:rPr>
            </w:pPr>
            <w:r w:rsidRPr="00D51C0C">
              <w:rPr>
                <w:rFonts w:ascii="Times New Roman" w:hAnsi="Times New Roman" w:cs="Times New Roman"/>
                <w:i/>
                <w:iCs/>
                <w:szCs w:val="22"/>
              </w:rPr>
              <w:t>0.50</w:t>
            </w: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369,854</w:t>
            </w:r>
          </w:p>
        </w:tc>
        <w:tc>
          <w:tcPr>
            <w:tcW w:w="236" w:type="dxa"/>
          </w:tcPr>
          <w:p w:rsidR="00BE59EA" w:rsidRPr="00D51C0C"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E59EA" w:rsidRPr="00D51C0C" w:rsidRDefault="00BE59EA" w:rsidP="00BE3E72">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BE59EA" w:rsidRPr="00D51C0C" w:rsidRDefault="00BE59EA" w:rsidP="00BE3E72">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E59EA" w:rsidRPr="00D51C0C" w:rsidRDefault="00BE59EA" w:rsidP="00BE3E72">
            <w:pPr>
              <w:tabs>
                <w:tab w:val="decimal" w:pos="830"/>
              </w:tabs>
              <w:spacing w:after="0" w:line="240" w:lineRule="atLeast"/>
              <w:ind w:left="-187" w:right="-25"/>
              <w:rPr>
                <w:rFonts w:ascii="Times New Roman" w:hAnsi="Times New Roman" w:cs="Times New Roman"/>
                <w:szCs w:val="22"/>
              </w:rPr>
            </w:pPr>
            <w:r w:rsidRPr="00D51C0C">
              <w:rPr>
                <w:rFonts w:ascii="Times New Roman" w:hAnsi="Times New Roman" w:cs="Times New Roman"/>
                <w:szCs w:val="22"/>
              </w:rPr>
              <w:t>369,854</w:t>
            </w:r>
          </w:p>
        </w:tc>
      </w:tr>
      <w:tr w:rsidR="00BE59EA" w:rsidRPr="00D51C0C" w:rsidTr="009B6DF6">
        <w:tc>
          <w:tcPr>
            <w:tcW w:w="3067" w:type="dxa"/>
            <w:gridSpan w:val="2"/>
            <w:vAlign w:val="bottom"/>
          </w:tcPr>
          <w:p w:rsidR="00BE59EA" w:rsidRPr="00D51C0C"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D51C0C">
              <w:rPr>
                <w:rFonts w:ascii="Times New Roman" w:hAnsi="Times New Roman" w:cs="Times New Roman"/>
                <w:b/>
                <w:bCs/>
                <w:szCs w:val="22"/>
              </w:rPr>
              <w:t>At the ended of period</w:t>
            </w:r>
          </w:p>
        </w:tc>
        <w:tc>
          <w:tcPr>
            <w:tcW w:w="900" w:type="dxa"/>
            <w:vAlign w:val="bottom"/>
          </w:tcPr>
          <w:p w:rsidR="00BE59EA" w:rsidRPr="00D51C0C"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D51C0C"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D51C0C"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D51C0C" w:rsidRDefault="00BE59EA" w:rsidP="00BE3E72">
            <w:pPr>
              <w:tabs>
                <w:tab w:val="decimal" w:pos="830"/>
              </w:tabs>
              <w:spacing w:after="0" w:line="240" w:lineRule="atLeast"/>
              <w:ind w:left="-187" w:right="-25"/>
              <w:rPr>
                <w:rFonts w:ascii="Times New Roman" w:hAnsi="Times New Roman" w:cs="Times New Roman"/>
                <w:szCs w:val="22"/>
              </w:rPr>
            </w:pPr>
          </w:p>
        </w:tc>
        <w:tc>
          <w:tcPr>
            <w:tcW w:w="236" w:type="dxa"/>
          </w:tcPr>
          <w:p w:rsidR="00BE59EA" w:rsidRPr="00D51C0C"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D51C0C" w:rsidRDefault="00BE59EA" w:rsidP="00BE3E72">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D51C0C" w:rsidTr="009B6DF6">
        <w:tc>
          <w:tcPr>
            <w:tcW w:w="3067" w:type="dxa"/>
            <w:gridSpan w:val="2"/>
            <w:vAlign w:val="bottom"/>
          </w:tcPr>
          <w:p w:rsidR="00BE59EA" w:rsidRPr="00D51C0C" w:rsidRDefault="00BE59EA" w:rsidP="00053F4E">
            <w:pPr>
              <w:spacing w:after="0" w:line="240" w:lineRule="atLeast"/>
              <w:ind w:left="518" w:right="-25"/>
              <w:rPr>
                <w:rFonts w:ascii="Times New Roman" w:eastAsia="Cordia New" w:hAnsi="Times New Roman" w:cs="Times New Roman"/>
                <w:b/>
                <w:bCs/>
                <w:szCs w:val="22"/>
                <w:cs/>
              </w:rPr>
            </w:pPr>
            <w:r w:rsidRPr="00D51C0C">
              <w:rPr>
                <w:rFonts w:ascii="Times New Roman" w:eastAsia="Cordia New" w:hAnsi="Times New Roman" w:cs="Times New Roman"/>
                <w:b/>
                <w:bCs/>
                <w:szCs w:val="22"/>
              </w:rPr>
              <w:t>-Ordinary shares</w:t>
            </w:r>
          </w:p>
        </w:tc>
        <w:tc>
          <w:tcPr>
            <w:tcW w:w="900" w:type="dxa"/>
            <w:vAlign w:val="bottom"/>
          </w:tcPr>
          <w:p w:rsidR="00BE59EA" w:rsidRPr="00D51C0C" w:rsidRDefault="00BE59EA" w:rsidP="00053F4E">
            <w:pPr>
              <w:spacing w:after="0" w:line="240" w:lineRule="atLeast"/>
              <w:ind w:left="-187" w:right="-25"/>
              <w:jc w:val="center"/>
              <w:rPr>
                <w:rFonts w:ascii="Times New Roman" w:hAnsi="Times New Roman" w:cs="Times New Roman"/>
                <w:b/>
                <w:bCs/>
                <w:i/>
                <w:iCs/>
                <w:szCs w:val="22"/>
              </w:rPr>
            </w:pPr>
            <w:r w:rsidRPr="00D51C0C">
              <w:rPr>
                <w:rFonts w:ascii="Times New Roman" w:hAnsi="Times New Roman" w:cs="Times New Roman"/>
                <w:b/>
                <w:bCs/>
                <w:i/>
                <w:iCs/>
                <w:szCs w:val="22"/>
                <w:cs/>
              </w:rPr>
              <w:t>0.</w:t>
            </w:r>
            <w:r w:rsidRPr="00D51C0C">
              <w:rPr>
                <w:rFonts w:ascii="Times New Roman" w:hAnsi="Times New Roman" w:cs="Times New Roman"/>
                <w:b/>
                <w:bCs/>
                <w:i/>
                <w:iCs/>
                <w:szCs w:val="22"/>
              </w:rPr>
              <w:t>5</w:t>
            </w:r>
            <w:r w:rsidRPr="00D51C0C">
              <w:rPr>
                <w:rFonts w:ascii="Times New Roman" w:hAnsi="Times New Roman" w:cs="Times New Roman"/>
                <w:b/>
                <w:bCs/>
                <w:i/>
                <w:iCs/>
                <w:szCs w:val="22"/>
                <w:cs/>
              </w:rPr>
              <w:t>0</w:t>
            </w:r>
          </w:p>
        </w:tc>
        <w:tc>
          <w:tcPr>
            <w:tcW w:w="236" w:type="dxa"/>
          </w:tcPr>
          <w:p w:rsidR="00BE59EA" w:rsidRPr="00D51C0C"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739,708</w:t>
            </w:r>
          </w:p>
        </w:tc>
        <w:tc>
          <w:tcPr>
            <w:tcW w:w="236" w:type="dxa"/>
          </w:tcPr>
          <w:p w:rsidR="00BE59EA" w:rsidRPr="00D51C0C"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D51C0C" w:rsidRDefault="00BE59EA" w:rsidP="002E36F5">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369,854</w:t>
            </w:r>
          </w:p>
        </w:tc>
        <w:tc>
          <w:tcPr>
            <w:tcW w:w="236" w:type="dxa"/>
          </w:tcPr>
          <w:p w:rsidR="00BE59EA" w:rsidRPr="00D51C0C"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D51C0C" w:rsidRDefault="00BE59EA" w:rsidP="00BE3E72">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739,708</w:t>
            </w:r>
          </w:p>
        </w:tc>
        <w:tc>
          <w:tcPr>
            <w:tcW w:w="236" w:type="dxa"/>
          </w:tcPr>
          <w:p w:rsidR="00BE59EA" w:rsidRPr="00D51C0C"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D51C0C" w:rsidRDefault="00BE59EA" w:rsidP="00BE3E72">
            <w:pPr>
              <w:tabs>
                <w:tab w:val="decimal" w:pos="830"/>
              </w:tabs>
              <w:spacing w:after="0" w:line="240" w:lineRule="atLeast"/>
              <w:ind w:left="-187" w:right="-25"/>
              <w:rPr>
                <w:rFonts w:ascii="Times New Roman" w:hAnsi="Times New Roman" w:cs="Times New Roman"/>
                <w:b/>
                <w:bCs/>
                <w:szCs w:val="22"/>
              </w:rPr>
            </w:pPr>
            <w:r w:rsidRPr="00D51C0C">
              <w:rPr>
                <w:rFonts w:ascii="Times New Roman" w:hAnsi="Times New Roman" w:cs="Times New Roman"/>
                <w:b/>
                <w:bCs/>
                <w:szCs w:val="22"/>
              </w:rPr>
              <w:t>369,854</w:t>
            </w:r>
          </w:p>
        </w:tc>
      </w:tr>
    </w:tbl>
    <w:p w:rsidR="00AC02D8" w:rsidRPr="00D51C0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42968" w:rsidRPr="00D51C0C" w:rsidRDefault="00B42968" w:rsidP="005370B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Segment information</w:t>
      </w:r>
    </w:p>
    <w:p w:rsidR="00B42968" w:rsidRPr="00D51C0C" w:rsidRDefault="00B42968"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3643B" w:rsidRPr="00D51C0C"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51C0C">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43643B" w:rsidRPr="00D51C0C"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43643B" w:rsidRPr="00D51C0C"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The Group involve virtually in construction businesses in both </w:t>
      </w:r>
      <w:proofErr w:type="gramStart"/>
      <w:r w:rsidRPr="00D51C0C">
        <w:rPr>
          <w:rFonts w:ascii="Times New Roman" w:hAnsi="Times New Roman" w:cs="Times New Roman"/>
          <w:sz w:val="22"/>
          <w:szCs w:val="22"/>
        </w:rPr>
        <w:t>domestic  and</w:t>
      </w:r>
      <w:proofErr w:type="gramEnd"/>
      <w:r w:rsidRPr="00D51C0C">
        <w:rPr>
          <w:rFonts w:ascii="Times New Roman" w:hAnsi="Times New Roman" w:cs="Times New Roman"/>
          <w:sz w:val="22"/>
          <w:szCs w:val="22"/>
        </w:rPr>
        <w:t xml:space="preserve"> overseas geographical segment but  the overseas  segment is less than 10% of total revenues, therefore, the financial information by geographical segment was not presented.</w:t>
      </w:r>
    </w:p>
    <w:p w:rsidR="0043643B" w:rsidRPr="00D51C0C" w:rsidRDefault="0043643B"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12632" w:rsidRPr="00D51C0C"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51C0C">
        <w:rPr>
          <w:rFonts w:ascii="Times New Roman" w:hAnsi="Times New Roman" w:cs="Times New Roman"/>
          <w:sz w:val="22"/>
          <w:szCs w:val="22"/>
        </w:rPr>
        <w:t xml:space="preserve">Revenues separated by type of businesses for the three-month </w:t>
      </w:r>
      <w:r w:rsidR="00E9311E" w:rsidRPr="00D51C0C">
        <w:rPr>
          <w:rFonts w:ascii="Times New Roman" w:hAnsi="Times New Roman" w:cs="Times New Roman"/>
          <w:sz w:val="22"/>
          <w:szCs w:val="22"/>
        </w:rPr>
        <w:t xml:space="preserve">and </w:t>
      </w:r>
      <w:r w:rsidR="00023519" w:rsidRPr="00D51C0C">
        <w:rPr>
          <w:rFonts w:ascii="Times New Roman" w:hAnsi="Times New Roman" w:cs="Times New Roman"/>
          <w:sz w:val="22"/>
          <w:szCs w:val="22"/>
        </w:rPr>
        <w:t>nine</w:t>
      </w:r>
      <w:r w:rsidR="00E9311E" w:rsidRPr="00D51C0C">
        <w:rPr>
          <w:rFonts w:ascii="Times New Roman" w:hAnsi="Times New Roman" w:cs="Times New Roman"/>
          <w:sz w:val="22"/>
          <w:szCs w:val="22"/>
        </w:rPr>
        <w:t xml:space="preserve">-month periods ended 30 </w:t>
      </w:r>
      <w:r w:rsidR="00023519"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are as follows:</w:t>
      </w:r>
    </w:p>
    <w:p w:rsidR="005370BB" w:rsidRPr="00D51C0C" w:rsidRDefault="005370BB"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A12632" w:rsidRPr="00D51C0C" w:rsidTr="00421E75">
        <w:tc>
          <w:tcPr>
            <w:tcW w:w="6191"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A12632" w:rsidRPr="00D51C0C"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D51C0C">
              <w:rPr>
                <w:rFonts w:ascii="Times New Roman" w:hAnsi="Times New Roman" w:cs="Times New Roman"/>
                <w:b/>
                <w:bCs/>
                <w:sz w:val="22"/>
                <w:szCs w:val="22"/>
              </w:rPr>
              <w:t>Consolidated</w:t>
            </w:r>
          </w:p>
          <w:p w:rsidR="00A12632" w:rsidRPr="00D51C0C"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b/>
                <w:bCs/>
                <w:sz w:val="22"/>
                <w:szCs w:val="22"/>
              </w:rPr>
              <w:t>financial statements</w:t>
            </w:r>
          </w:p>
        </w:tc>
      </w:tr>
      <w:tr w:rsidR="00A12632" w:rsidRPr="00D51C0C" w:rsidTr="00421E75">
        <w:tc>
          <w:tcPr>
            <w:tcW w:w="6191"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A12632" w:rsidRPr="00D51C0C" w:rsidRDefault="00A12632" w:rsidP="00BE3E72">
            <w:pPr>
              <w:spacing w:after="0" w:line="240" w:lineRule="atLeast"/>
              <w:ind w:left="7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2021</w:t>
            </w:r>
          </w:p>
        </w:tc>
        <w:tc>
          <w:tcPr>
            <w:tcW w:w="259" w:type="dxa"/>
          </w:tcPr>
          <w:p w:rsidR="00A12632" w:rsidRPr="00D51C0C" w:rsidRDefault="00A12632" w:rsidP="00BE3E72">
            <w:pPr>
              <w:spacing w:after="0" w:line="240" w:lineRule="atLeast"/>
              <w:ind w:left="72" w:right="-25"/>
              <w:jc w:val="center"/>
              <w:rPr>
                <w:rFonts w:ascii="Times New Roman" w:eastAsia="Cordia New" w:hAnsi="Times New Roman" w:cs="Times New Roman"/>
                <w:szCs w:val="22"/>
              </w:rPr>
            </w:pPr>
          </w:p>
        </w:tc>
        <w:tc>
          <w:tcPr>
            <w:tcW w:w="1454" w:type="dxa"/>
          </w:tcPr>
          <w:p w:rsidR="00A12632" w:rsidRPr="00D51C0C" w:rsidRDefault="00A12632" w:rsidP="00BE3E72">
            <w:pPr>
              <w:spacing w:after="0" w:line="240" w:lineRule="atLeast"/>
              <w:ind w:left="-196"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2020</w:t>
            </w:r>
          </w:p>
        </w:tc>
      </w:tr>
      <w:tr w:rsidR="00A12632" w:rsidRPr="00D51C0C" w:rsidTr="00421E75">
        <w:tc>
          <w:tcPr>
            <w:tcW w:w="6191"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A12632" w:rsidRPr="00D51C0C" w:rsidRDefault="00A12632" w:rsidP="00BE3E72">
            <w:pPr>
              <w:spacing w:after="0" w:line="240" w:lineRule="atLeast"/>
              <w:ind w:left="-196" w:right="-25"/>
              <w:jc w:val="center"/>
              <w:rPr>
                <w:rFonts w:ascii="Times New Roman" w:eastAsia="Cordia New" w:hAnsi="Times New Roman" w:cs="Times New Roman"/>
                <w:szCs w:val="22"/>
              </w:rPr>
            </w:pPr>
            <w:r w:rsidRPr="00D51C0C">
              <w:rPr>
                <w:rFonts w:ascii="Times New Roman" w:hAnsi="Times New Roman" w:cs="Times New Roman"/>
                <w:i/>
                <w:iCs/>
                <w:szCs w:val="22"/>
              </w:rPr>
              <w:t>(in thousand Baht)</w:t>
            </w:r>
          </w:p>
        </w:tc>
      </w:tr>
      <w:tr w:rsidR="00A12632" w:rsidRPr="00D51C0C" w:rsidTr="00421E75">
        <w:tc>
          <w:tcPr>
            <w:tcW w:w="6191" w:type="dxa"/>
          </w:tcPr>
          <w:p w:rsidR="00A12632" w:rsidRPr="00D51C0C" w:rsidRDefault="00E9311E" w:rsidP="00A12632">
            <w:pPr>
              <w:tabs>
                <w:tab w:val="left" w:pos="833"/>
                <w:tab w:val="left" w:pos="1080"/>
              </w:tabs>
              <w:spacing w:after="0" w:line="240" w:lineRule="atLeast"/>
              <w:ind w:left="833" w:right="-25" w:hanging="284"/>
              <w:rPr>
                <w:rFonts w:ascii="Times New Roman" w:hAnsi="Times New Roman" w:cs="Times New Roman"/>
                <w:b/>
                <w:bCs/>
                <w:i/>
                <w:iCs/>
                <w:szCs w:val="22"/>
                <w:rtl/>
                <w:cs/>
              </w:rPr>
            </w:pPr>
            <w:r w:rsidRPr="00D51C0C">
              <w:rPr>
                <w:rFonts w:ascii="Times New Roman" w:hAnsi="Times New Roman" w:cs="Times New Roman"/>
                <w:b/>
                <w:bCs/>
                <w:i/>
                <w:iCs/>
                <w:szCs w:val="22"/>
              </w:rPr>
              <w:t>For the three-month</w:t>
            </w:r>
          </w:p>
        </w:tc>
        <w:tc>
          <w:tcPr>
            <w:tcW w:w="259"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A12632" w:rsidRPr="00D51C0C"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r>
      <w:tr w:rsidR="005370BB" w:rsidRPr="00D51C0C" w:rsidTr="00421E75">
        <w:tc>
          <w:tcPr>
            <w:tcW w:w="6191" w:type="dxa"/>
          </w:tcPr>
          <w:p w:rsidR="005370BB" w:rsidRPr="00D51C0C" w:rsidRDefault="005370B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D51C0C">
              <w:rPr>
                <w:rFonts w:ascii="Times New Roman" w:hAnsi="Times New Roman" w:cs="Times New Roman"/>
                <w:szCs w:val="22"/>
              </w:rPr>
              <w:t>Foundation and wall works</w:t>
            </w:r>
          </w:p>
        </w:tc>
        <w:tc>
          <w:tcPr>
            <w:tcW w:w="259" w:type="dxa"/>
          </w:tcPr>
          <w:p w:rsidR="005370BB" w:rsidRPr="00D51C0C" w:rsidRDefault="005370B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5370BB" w:rsidRPr="00D51C0C" w:rsidRDefault="005370BB" w:rsidP="005370BB">
            <w:pPr>
              <w:tabs>
                <w:tab w:val="decimal" w:pos="96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201,103</w:t>
            </w:r>
          </w:p>
        </w:tc>
        <w:tc>
          <w:tcPr>
            <w:tcW w:w="259" w:type="dxa"/>
          </w:tcPr>
          <w:p w:rsidR="005370BB" w:rsidRPr="00D51C0C" w:rsidRDefault="005370BB" w:rsidP="005370BB">
            <w:pPr>
              <w:tabs>
                <w:tab w:val="decimal" w:pos="882"/>
                <w:tab w:val="decimal" w:pos="969"/>
              </w:tabs>
              <w:spacing w:after="0" w:line="240" w:lineRule="atLeast"/>
              <w:ind w:left="76" w:right="-25"/>
              <w:rPr>
                <w:rFonts w:ascii="Times New Roman" w:hAnsi="Times New Roman" w:cs="Times New Roman"/>
                <w:szCs w:val="22"/>
              </w:rPr>
            </w:pPr>
          </w:p>
        </w:tc>
        <w:tc>
          <w:tcPr>
            <w:tcW w:w="1454" w:type="dxa"/>
            <w:vAlign w:val="center"/>
          </w:tcPr>
          <w:p w:rsidR="005370BB" w:rsidRPr="00D51C0C" w:rsidRDefault="005370BB" w:rsidP="006436FE">
            <w:pPr>
              <w:tabs>
                <w:tab w:val="decimal" w:pos="110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524,166</w:t>
            </w:r>
          </w:p>
        </w:tc>
      </w:tr>
      <w:tr w:rsidR="005370BB" w:rsidRPr="00D51C0C" w:rsidTr="00421E75">
        <w:tc>
          <w:tcPr>
            <w:tcW w:w="6191" w:type="dxa"/>
          </w:tcPr>
          <w:p w:rsidR="005370BB" w:rsidRPr="00D51C0C" w:rsidRDefault="005370B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D51C0C">
              <w:rPr>
                <w:rFonts w:ascii="Times New Roman" w:hAnsi="Times New Roman" w:cs="Times New Roman"/>
                <w:szCs w:val="22"/>
              </w:rPr>
              <w:t>General public works</w:t>
            </w:r>
          </w:p>
        </w:tc>
        <w:tc>
          <w:tcPr>
            <w:tcW w:w="259" w:type="dxa"/>
          </w:tcPr>
          <w:p w:rsidR="005370BB" w:rsidRPr="00D51C0C" w:rsidRDefault="005370B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5370BB" w:rsidRPr="00D51C0C" w:rsidRDefault="005370BB" w:rsidP="005370BB">
            <w:pPr>
              <w:tabs>
                <w:tab w:val="decimal" w:pos="96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584</w:t>
            </w:r>
          </w:p>
        </w:tc>
        <w:tc>
          <w:tcPr>
            <w:tcW w:w="259" w:type="dxa"/>
          </w:tcPr>
          <w:p w:rsidR="005370BB" w:rsidRPr="00D51C0C" w:rsidRDefault="005370BB" w:rsidP="005370BB">
            <w:pPr>
              <w:tabs>
                <w:tab w:val="decimal" w:pos="882"/>
                <w:tab w:val="decimal" w:pos="969"/>
              </w:tabs>
              <w:spacing w:after="0" w:line="240" w:lineRule="atLeast"/>
              <w:ind w:left="76" w:right="-25"/>
              <w:rPr>
                <w:rFonts w:ascii="Times New Roman" w:hAnsi="Times New Roman" w:cs="Times New Roman"/>
                <w:szCs w:val="22"/>
              </w:rPr>
            </w:pPr>
          </w:p>
        </w:tc>
        <w:tc>
          <w:tcPr>
            <w:tcW w:w="1454" w:type="dxa"/>
          </w:tcPr>
          <w:p w:rsidR="005370BB" w:rsidRPr="00D51C0C" w:rsidRDefault="005370BB" w:rsidP="006436FE">
            <w:pPr>
              <w:tabs>
                <w:tab w:val="decimal" w:pos="110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191</w:t>
            </w:r>
          </w:p>
        </w:tc>
      </w:tr>
      <w:tr w:rsidR="004E5D6F" w:rsidRPr="00D51C0C" w:rsidTr="0001220D">
        <w:tc>
          <w:tcPr>
            <w:tcW w:w="6191"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4E5D6F" w:rsidRPr="00D51C0C" w:rsidRDefault="004E5D6F" w:rsidP="0001220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D51C0C">
              <w:rPr>
                <w:rFonts w:ascii="Times New Roman" w:hAnsi="Times New Roman" w:cs="Times New Roman"/>
                <w:b/>
                <w:bCs/>
                <w:sz w:val="22"/>
                <w:szCs w:val="22"/>
              </w:rPr>
              <w:t>Consolidated</w:t>
            </w:r>
          </w:p>
          <w:p w:rsidR="004E5D6F" w:rsidRPr="00D51C0C" w:rsidRDefault="004E5D6F" w:rsidP="0001220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D51C0C">
              <w:rPr>
                <w:rFonts w:ascii="Times New Roman" w:hAnsi="Times New Roman" w:cs="Times New Roman"/>
                <w:b/>
                <w:bCs/>
                <w:sz w:val="22"/>
                <w:szCs w:val="22"/>
              </w:rPr>
              <w:t>financial statements</w:t>
            </w:r>
          </w:p>
        </w:tc>
      </w:tr>
      <w:tr w:rsidR="004E5D6F" w:rsidRPr="00D51C0C" w:rsidTr="0001220D">
        <w:tc>
          <w:tcPr>
            <w:tcW w:w="6191"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4E5D6F" w:rsidRPr="00D51C0C" w:rsidRDefault="004E5D6F" w:rsidP="0001220D">
            <w:pPr>
              <w:spacing w:after="0" w:line="240" w:lineRule="atLeast"/>
              <w:ind w:left="72"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2021</w:t>
            </w:r>
          </w:p>
        </w:tc>
        <w:tc>
          <w:tcPr>
            <w:tcW w:w="259" w:type="dxa"/>
          </w:tcPr>
          <w:p w:rsidR="004E5D6F" w:rsidRPr="00D51C0C" w:rsidRDefault="004E5D6F" w:rsidP="0001220D">
            <w:pPr>
              <w:spacing w:after="0" w:line="240" w:lineRule="atLeast"/>
              <w:ind w:left="72" w:right="-25"/>
              <w:jc w:val="center"/>
              <w:rPr>
                <w:rFonts w:ascii="Times New Roman" w:eastAsia="Cordia New" w:hAnsi="Times New Roman" w:cs="Times New Roman"/>
                <w:szCs w:val="22"/>
              </w:rPr>
            </w:pPr>
          </w:p>
        </w:tc>
        <w:tc>
          <w:tcPr>
            <w:tcW w:w="1454" w:type="dxa"/>
          </w:tcPr>
          <w:p w:rsidR="004E5D6F" w:rsidRPr="00D51C0C" w:rsidRDefault="004E5D6F" w:rsidP="0001220D">
            <w:pPr>
              <w:spacing w:after="0" w:line="240" w:lineRule="atLeast"/>
              <w:ind w:left="-196" w:right="-25"/>
              <w:jc w:val="center"/>
              <w:rPr>
                <w:rFonts w:ascii="Times New Roman" w:eastAsia="Cordia New" w:hAnsi="Times New Roman" w:cs="Times New Roman"/>
                <w:szCs w:val="22"/>
              </w:rPr>
            </w:pPr>
            <w:r w:rsidRPr="00D51C0C">
              <w:rPr>
                <w:rFonts w:ascii="Times New Roman" w:eastAsia="Cordia New" w:hAnsi="Times New Roman" w:cs="Times New Roman"/>
                <w:szCs w:val="22"/>
              </w:rPr>
              <w:t>2020</w:t>
            </w:r>
          </w:p>
        </w:tc>
      </w:tr>
      <w:tr w:rsidR="004E5D6F" w:rsidRPr="00D51C0C" w:rsidTr="0001220D">
        <w:tc>
          <w:tcPr>
            <w:tcW w:w="6191"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E5D6F" w:rsidRPr="00D51C0C" w:rsidRDefault="004E5D6F" w:rsidP="0001220D">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4E5D6F" w:rsidRPr="00D51C0C" w:rsidRDefault="004E5D6F" w:rsidP="0001220D">
            <w:pPr>
              <w:spacing w:after="0" w:line="240" w:lineRule="atLeast"/>
              <w:ind w:left="-196" w:right="-25"/>
              <w:jc w:val="center"/>
              <w:rPr>
                <w:rFonts w:ascii="Times New Roman" w:eastAsia="Cordia New" w:hAnsi="Times New Roman" w:cs="Times New Roman"/>
                <w:szCs w:val="22"/>
              </w:rPr>
            </w:pPr>
            <w:r w:rsidRPr="00D51C0C">
              <w:rPr>
                <w:rFonts w:ascii="Times New Roman" w:hAnsi="Times New Roman" w:cs="Times New Roman"/>
                <w:i/>
                <w:iCs/>
                <w:szCs w:val="22"/>
              </w:rPr>
              <w:t>(in thousand Baht)</w:t>
            </w:r>
          </w:p>
        </w:tc>
      </w:tr>
      <w:tr w:rsidR="005370BB" w:rsidRPr="00D51C0C" w:rsidTr="00421E75">
        <w:tc>
          <w:tcPr>
            <w:tcW w:w="6191" w:type="dxa"/>
          </w:tcPr>
          <w:p w:rsidR="005370BB" w:rsidRPr="00D51C0C" w:rsidRDefault="005370BB" w:rsidP="00023519">
            <w:pPr>
              <w:tabs>
                <w:tab w:val="left" w:pos="833"/>
                <w:tab w:val="left" w:pos="1080"/>
              </w:tabs>
              <w:spacing w:after="0" w:line="240" w:lineRule="atLeast"/>
              <w:ind w:left="833" w:right="-25" w:hanging="284"/>
              <w:rPr>
                <w:rFonts w:ascii="Times New Roman" w:hAnsi="Times New Roman" w:cs="Times New Roman"/>
                <w:b/>
                <w:bCs/>
                <w:i/>
                <w:iCs/>
                <w:szCs w:val="22"/>
                <w:rtl/>
                <w:cs/>
              </w:rPr>
            </w:pPr>
            <w:r w:rsidRPr="00D51C0C">
              <w:rPr>
                <w:rFonts w:ascii="Times New Roman" w:hAnsi="Times New Roman" w:cs="Times New Roman"/>
                <w:b/>
                <w:bCs/>
                <w:i/>
                <w:iCs/>
                <w:szCs w:val="22"/>
              </w:rPr>
              <w:t>For the nine-month</w:t>
            </w:r>
          </w:p>
        </w:tc>
        <w:tc>
          <w:tcPr>
            <w:tcW w:w="259"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5370BB" w:rsidRPr="00D51C0C" w:rsidRDefault="005370BB" w:rsidP="00E9311E">
            <w:pPr>
              <w:tabs>
                <w:tab w:val="decimal" w:pos="969"/>
              </w:tabs>
              <w:spacing w:after="0" w:line="240" w:lineRule="atLeast"/>
              <w:ind w:left="76" w:right="-25"/>
              <w:rPr>
                <w:rFonts w:ascii="Times New Roman" w:hAnsi="Times New Roman" w:cs="Times New Roman"/>
                <w:szCs w:val="22"/>
              </w:rPr>
            </w:pPr>
          </w:p>
        </w:tc>
        <w:tc>
          <w:tcPr>
            <w:tcW w:w="259"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5370BB" w:rsidRPr="00D51C0C" w:rsidRDefault="005370BB" w:rsidP="006436FE">
            <w:pPr>
              <w:tabs>
                <w:tab w:val="decimal" w:pos="1109"/>
              </w:tabs>
              <w:spacing w:after="0" w:line="240" w:lineRule="atLeast"/>
              <w:ind w:left="76" w:right="-25"/>
              <w:rPr>
                <w:rFonts w:ascii="Times New Roman" w:hAnsi="Times New Roman" w:cs="Times New Roman"/>
                <w:szCs w:val="22"/>
              </w:rPr>
            </w:pPr>
          </w:p>
        </w:tc>
      </w:tr>
      <w:tr w:rsidR="005370BB" w:rsidRPr="00D51C0C" w:rsidTr="0001220D">
        <w:tc>
          <w:tcPr>
            <w:tcW w:w="6191"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tl/>
                <w:cs/>
              </w:rPr>
            </w:pPr>
            <w:r w:rsidRPr="00D51C0C">
              <w:rPr>
                <w:rFonts w:ascii="Times New Roman" w:hAnsi="Times New Roman" w:cs="Times New Roman"/>
                <w:szCs w:val="22"/>
              </w:rPr>
              <w:t>Foundation and wall works</w:t>
            </w:r>
          </w:p>
        </w:tc>
        <w:tc>
          <w:tcPr>
            <w:tcW w:w="259"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5370BB" w:rsidRPr="00D51C0C" w:rsidRDefault="005370BB" w:rsidP="005370BB">
            <w:pPr>
              <w:tabs>
                <w:tab w:val="decimal" w:pos="96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1,148,646</w:t>
            </w:r>
          </w:p>
        </w:tc>
        <w:tc>
          <w:tcPr>
            <w:tcW w:w="259" w:type="dxa"/>
          </w:tcPr>
          <w:p w:rsidR="005370BB" w:rsidRPr="00D51C0C" w:rsidRDefault="005370BB" w:rsidP="005370BB">
            <w:pPr>
              <w:tabs>
                <w:tab w:val="decimal" w:pos="882"/>
                <w:tab w:val="decimal" w:pos="969"/>
              </w:tabs>
              <w:spacing w:after="0" w:line="240" w:lineRule="atLeast"/>
              <w:ind w:left="76" w:right="-25"/>
              <w:rPr>
                <w:rFonts w:ascii="Times New Roman" w:hAnsi="Times New Roman" w:cs="Times New Roman"/>
                <w:szCs w:val="22"/>
              </w:rPr>
            </w:pPr>
          </w:p>
        </w:tc>
        <w:tc>
          <w:tcPr>
            <w:tcW w:w="1454" w:type="dxa"/>
            <w:vAlign w:val="center"/>
          </w:tcPr>
          <w:p w:rsidR="005370BB" w:rsidRPr="00D51C0C" w:rsidRDefault="005370BB" w:rsidP="006436FE">
            <w:pPr>
              <w:tabs>
                <w:tab w:val="decimal" w:pos="110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2,124,018</w:t>
            </w:r>
          </w:p>
        </w:tc>
      </w:tr>
      <w:tr w:rsidR="005370BB" w:rsidRPr="00D51C0C" w:rsidTr="00421E75">
        <w:tc>
          <w:tcPr>
            <w:tcW w:w="6191"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tl/>
                <w:cs/>
              </w:rPr>
            </w:pPr>
            <w:r w:rsidRPr="00D51C0C">
              <w:rPr>
                <w:rFonts w:ascii="Times New Roman" w:hAnsi="Times New Roman" w:cs="Times New Roman"/>
                <w:szCs w:val="22"/>
              </w:rPr>
              <w:t>General public works</w:t>
            </w:r>
          </w:p>
        </w:tc>
        <w:tc>
          <w:tcPr>
            <w:tcW w:w="259" w:type="dxa"/>
          </w:tcPr>
          <w:p w:rsidR="005370BB" w:rsidRPr="00D51C0C" w:rsidRDefault="005370BB"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5370BB" w:rsidRPr="00D51C0C" w:rsidRDefault="005370BB" w:rsidP="005370BB">
            <w:pPr>
              <w:tabs>
                <w:tab w:val="decimal" w:pos="96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1,082</w:t>
            </w:r>
          </w:p>
        </w:tc>
        <w:tc>
          <w:tcPr>
            <w:tcW w:w="259" w:type="dxa"/>
          </w:tcPr>
          <w:p w:rsidR="005370BB" w:rsidRPr="00D51C0C" w:rsidRDefault="005370BB" w:rsidP="005370BB">
            <w:pPr>
              <w:tabs>
                <w:tab w:val="decimal" w:pos="882"/>
                <w:tab w:val="decimal" w:pos="969"/>
              </w:tabs>
              <w:spacing w:after="0" w:line="240" w:lineRule="atLeast"/>
              <w:ind w:left="76" w:right="-25"/>
              <w:rPr>
                <w:rFonts w:ascii="Times New Roman" w:hAnsi="Times New Roman" w:cs="Times New Roman"/>
                <w:szCs w:val="22"/>
              </w:rPr>
            </w:pPr>
          </w:p>
        </w:tc>
        <w:tc>
          <w:tcPr>
            <w:tcW w:w="1454" w:type="dxa"/>
          </w:tcPr>
          <w:p w:rsidR="005370BB" w:rsidRPr="00D51C0C" w:rsidRDefault="005370BB" w:rsidP="006436FE">
            <w:pPr>
              <w:tabs>
                <w:tab w:val="decimal" w:pos="1109"/>
              </w:tabs>
              <w:spacing w:after="0" w:line="240" w:lineRule="atLeast"/>
              <w:ind w:left="76" w:right="-25"/>
              <w:rPr>
                <w:rFonts w:ascii="Times New Roman" w:hAnsi="Times New Roman" w:cs="Times New Roman"/>
                <w:szCs w:val="22"/>
              </w:rPr>
            </w:pPr>
            <w:r w:rsidRPr="00D51C0C">
              <w:rPr>
                <w:rFonts w:ascii="Times New Roman" w:hAnsi="Times New Roman" w:cs="Times New Roman"/>
                <w:szCs w:val="22"/>
              </w:rPr>
              <w:t>799</w:t>
            </w:r>
          </w:p>
        </w:tc>
      </w:tr>
    </w:tbl>
    <w:p w:rsidR="00E9311E" w:rsidRPr="00D51C0C" w:rsidRDefault="00E9311E" w:rsidP="00E9311E">
      <w:pPr>
        <w:tabs>
          <w:tab w:val="left" w:pos="567"/>
        </w:tabs>
        <w:spacing w:after="0" w:line="240" w:lineRule="atLeast"/>
        <w:ind w:left="540" w:right="-25"/>
        <w:jc w:val="thaiDistribute"/>
        <w:rPr>
          <w:rFonts w:ascii="Times New Roman" w:hAnsi="Times New Roman" w:cs="Times New Roman"/>
          <w:b/>
          <w:bCs/>
          <w:szCs w:val="22"/>
        </w:rPr>
      </w:pPr>
    </w:p>
    <w:p w:rsidR="000C1CE6" w:rsidRPr="00D51C0C" w:rsidRDefault="000C1CE6" w:rsidP="008A2C9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Income tax</w:t>
      </w:r>
    </w:p>
    <w:p w:rsidR="00345512" w:rsidRPr="00D51C0C" w:rsidRDefault="00345512"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C1CE6" w:rsidRPr="00D51C0C" w:rsidRDefault="000C1CE6" w:rsidP="000C1CE6">
      <w:pPr>
        <w:spacing w:after="0" w:line="240" w:lineRule="auto"/>
        <w:ind w:left="540" w:right="-25"/>
        <w:jc w:val="thaiDistribute"/>
        <w:rPr>
          <w:rFonts w:ascii="Times New Roman" w:hAnsi="Times New Roman" w:cs="Times New Roman"/>
          <w:szCs w:val="22"/>
          <w:lang w:val="en-GB"/>
        </w:rPr>
      </w:pPr>
      <w:r w:rsidRPr="00D51C0C">
        <w:rPr>
          <w:rFonts w:ascii="Times New Roman" w:hAnsi="Times New Roman" w:cs="Times New Roman"/>
          <w:szCs w:val="22"/>
        </w:rPr>
        <w:t xml:space="preserve">Income tax expenses for the three-month </w:t>
      </w:r>
      <w:r w:rsidR="00E65FD8" w:rsidRPr="00D51C0C">
        <w:rPr>
          <w:rFonts w:ascii="Times New Roman" w:hAnsi="Times New Roman" w:cs="Times New Roman"/>
          <w:szCs w:val="22"/>
        </w:rPr>
        <w:t xml:space="preserve">and </w:t>
      </w:r>
      <w:r w:rsidR="00023519" w:rsidRPr="00D51C0C">
        <w:rPr>
          <w:rFonts w:ascii="Times New Roman" w:hAnsi="Times New Roman" w:cs="Times New Roman"/>
          <w:szCs w:val="22"/>
        </w:rPr>
        <w:t>nine</w:t>
      </w:r>
      <w:r w:rsidR="00E65FD8" w:rsidRPr="00D51C0C">
        <w:rPr>
          <w:rFonts w:ascii="Times New Roman" w:hAnsi="Times New Roman" w:cs="Times New Roman"/>
          <w:szCs w:val="22"/>
        </w:rPr>
        <w:t>-month periods ended 30</w:t>
      </w:r>
      <w:r w:rsidRPr="00D51C0C">
        <w:rPr>
          <w:rFonts w:ascii="Times New Roman" w:hAnsi="Times New Roman" w:cs="Times New Roman"/>
          <w:szCs w:val="22"/>
        </w:rPr>
        <w:t xml:space="preserve"> </w:t>
      </w:r>
      <w:r w:rsidR="00023519" w:rsidRPr="00D51C0C">
        <w:rPr>
          <w:rFonts w:ascii="Times New Roman" w:hAnsi="Times New Roman" w:cs="Times New Roman"/>
          <w:szCs w:val="22"/>
        </w:rPr>
        <w:t>September</w:t>
      </w:r>
      <w:r w:rsidRPr="00D51C0C">
        <w:rPr>
          <w:rFonts w:ascii="Times New Roman" w:hAnsi="Times New Roman" w:cs="Times New Roman"/>
          <w:szCs w:val="22"/>
        </w:rPr>
        <w:t xml:space="preserve"> were summarized as follows:</w:t>
      </w:r>
    </w:p>
    <w:p w:rsidR="000C1CE6" w:rsidRPr="00D51C0C" w:rsidRDefault="000C1CE6" w:rsidP="000C1CE6">
      <w:pPr>
        <w:pStyle w:val="BodyText"/>
        <w:ind w:left="540" w:right="-25"/>
        <w:rPr>
          <w:rFonts w:ascii="Times New Roman" w:hAnsi="Times New Roman" w:cs="Times New Roman"/>
          <w:sz w:val="22"/>
          <w:szCs w:val="22"/>
        </w:rPr>
      </w:pPr>
    </w:p>
    <w:p w:rsidR="000C1CE6" w:rsidRPr="00D51C0C" w:rsidRDefault="000C1CE6" w:rsidP="000C1CE6">
      <w:pPr>
        <w:spacing w:after="0" w:line="240" w:lineRule="auto"/>
        <w:ind w:left="540"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Income tax recognized in profit or loss</w:t>
      </w:r>
    </w:p>
    <w:p w:rsidR="000C1CE6" w:rsidRPr="00D51C0C" w:rsidRDefault="000C1CE6" w:rsidP="000C1CE6">
      <w:pPr>
        <w:pStyle w:val="BodyText"/>
        <w:ind w:left="540" w:right="-25"/>
        <w:rPr>
          <w:rFonts w:ascii="Times New Roman" w:hAnsi="Times New Roman" w:cs="Times New Roman"/>
          <w:sz w:val="22"/>
          <w:szCs w:val="22"/>
        </w:rPr>
      </w:pPr>
    </w:p>
    <w:tbl>
      <w:tblPr>
        <w:tblW w:w="9194" w:type="dxa"/>
        <w:tblInd w:w="558" w:type="dxa"/>
        <w:tblLayout w:type="fixed"/>
        <w:tblLook w:val="01E0"/>
      </w:tblPr>
      <w:tblGrid>
        <w:gridCol w:w="4228"/>
        <w:gridCol w:w="1134"/>
        <w:gridCol w:w="270"/>
        <w:gridCol w:w="1023"/>
        <w:gridCol w:w="270"/>
        <w:gridCol w:w="994"/>
        <w:gridCol w:w="270"/>
        <w:gridCol w:w="1005"/>
      </w:tblGrid>
      <w:tr w:rsidR="00E65FD8" w:rsidRPr="00D51C0C" w:rsidTr="000E6C01">
        <w:tc>
          <w:tcPr>
            <w:tcW w:w="4228" w:type="dxa"/>
          </w:tcPr>
          <w:p w:rsidR="00E65FD8" w:rsidRPr="00D51C0C" w:rsidRDefault="00E65FD8" w:rsidP="00BE3E72">
            <w:pPr>
              <w:spacing w:after="0" w:line="240" w:lineRule="atLeast"/>
              <w:ind w:right="-25"/>
              <w:jc w:val="thaiDistribute"/>
              <w:rPr>
                <w:rFonts w:ascii="Times New Roman" w:hAnsi="Times New Roman" w:cs="Times New Roman"/>
                <w:b/>
                <w:szCs w:val="22"/>
              </w:rPr>
            </w:pPr>
          </w:p>
        </w:tc>
        <w:tc>
          <w:tcPr>
            <w:tcW w:w="4966" w:type="dxa"/>
            <w:gridSpan w:val="7"/>
          </w:tcPr>
          <w:p w:rsidR="00E65FD8" w:rsidRPr="00D51C0C" w:rsidRDefault="00E65FD8" w:rsidP="00BE3E72">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For the three-month</w:t>
            </w:r>
          </w:p>
        </w:tc>
      </w:tr>
      <w:tr w:rsidR="00E65FD8" w:rsidRPr="00D51C0C" w:rsidTr="000E6C01">
        <w:tc>
          <w:tcPr>
            <w:tcW w:w="4228" w:type="dxa"/>
          </w:tcPr>
          <w:p w:rsidR="00E65FD8" w:rsidRPr="00D51C0C" w:rsidRDefault="00E65FD8" w:rsidP="00BE3E72">
            <w:pPr>
              <w:spacing w:after="0" w:line="240" w:lineRule="atLeast"/>
              <w:ind w:right="-25"/>
              <w:jc w:val="thaiDistribute"/>
              <w:rPr>
                <w:rFonts w:ascii="Times New Roman" w:hAnsi="Times New Roman" w:cs="Times New Roman"/>
                <w:b/>
                <w:szCs w:val="22"/>
              </w:rPr>
            </w:pPr>
          </w:p>
        </w:tc>
        <w:tc>
          <w:tcPr>
            <w:tcW w:w="2427" w:type="dxa"/>
            <w:gridSpan w:val="3"/>
          </w:tcPr>
          <w:p w:rsidR="00E65FD8" w:rsidRPr="00D51C0C" w:rsidRDefault="00E65FD8" w:rsidP="00E65FD8">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E65FD8" w:rsidRPr="00D51C0C" w:rsidRDefault="00E65FD8" w:rsidP="00E65FD8">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financial</w:t>
            </w:r>
            <w:r w:rsidRPr="00D51C0C">
              <w:rPr>
                <w:rFonts w:ascii="Times New Roman" w:hAnsi="Times New Roman" w:cs="Times New Roman"/>
                <w:szCs w:val="22"/>
              </w:rPr>
              <w:t xml:space="preserve"> </w:t>
            </w:r>
            <w:r w:rsidRPr="00D51C0C">
              <w:rPr>
                <w:rFonts w:ascii="Times New Roman" w:hAnsi="Times New Roman" w:cs="Times New Roman"/>
                <w:b/>
                <w:szCs w:val="22"/>
              </w:rPr>
              <w:t>statements</w:t>
            </w:r>
          </w:p>
        </w:tc>
        <w:tc>
          <w:tcPr>
            <w:tcW w:w="270" w:type="dxa"/>
          </w:tcPr>
          <w:p w:rsidR="00E65FD8" w:rsidRPr="00D51C0C" w:rsidRDefault="00E65FD8" w:rsidP="00BE3E72">
            <w:pPr>
              <w:spacing w:after="0" w:line="240" w:lineRule="atLeast"/>
              <w:ind w:right="-25"/>
              <w:jc w:val="center"/>
              <w:rPr>
                <w:rFonts w:ascii="Times New Roman" w:hAnsi="Times New Roman" w:cs="Times New Roman"/>
                <w:bCs/>
                <w:szCs w:val="22"/>
              </w:rPr>
            </w:pPr>
          </w:p>
        </w:tc>
        <w:tc>
          <w:tcPr>
            <w:tcW w:w="2269" w:type="dxa"/>
            <w:gridSpan w:val="3"/>
          </w:tcPr>
          <w:p w:rsidR="00E65FD8" w:rsidRPr="00D51C0C" w:rsidRDefault="00E65FD8" w:rsidP="00E65FD8">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 xml:space="preserve">Separate </w:t>
            </w:r>
          </w:p>
          <w:p w:rsidR="00E65FD8" w:rsidRPr="00D51C0C" w:rsidRDefault="00E65FD8" w:rsidP="00E65FD8">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financial statements</w:t>
            </w:r>
          </w:p>
        </w:tc>
      </w:tr>
      <w:tr w:rsidR="000C1CE6" w:rsidRPr="00D51C0C" w:rsidTr="000E6C01">
        <w:tc>
          <w:tcPr>
            <w:tcW w:w="4228" w:type="dxa"/>
          </w:tcPr>
          <w:p w:rsidR="000C1CE6" w:rsidRPr="00D51C0C" w:rsidRDefault="000C1CE6" w:rsidP="00BE3E72">
            <w:pPr>
              <w:spacing w:after="0" w:line="240" w:lineRule="atLeast"/>
              <w:ind w:right="-25"/>
              <w:jc w:val="thaiDistribute"/>
              <w:rPr>
                <w:rFonts w:ascii="Times New Roman" w:hAnsi="Times New Roman" w:cs="Times New Roman"/>
                <w:b/>
                <w:szCs w:val="22"/>
              </w:rPr>
            </w:pPr>
          </w:p>
        </w:tc>
        <w:tc>
          <w:tcPr>
            <w:tcW w:w="1134" w:type="dxa"/>
          </w:tcPr>
          <w:p w:rsidR="000C1CE6" w:rsidRPr="00D51C0C" w:rsidRDefault="000C1CE6"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0C1CE6" w:rsidRPr="00D51C0C" w:rsidRDefault="000C1CE6" w:rsidP="00BE3E72">
            <w:pPr>
              <w:spacing w:after="0" w:line="240" w:lineRule="atLeast"/>
              <w:ind w:right="-25"/>
              <w:jc w:val="center"/>
              <w:rPr>
                <w:rFonts w:ascii="Times New Roman" w:hAnsi="Times New Roman" w:cs="Times New Roman"/>
                <w:b/>
                <w:szCs w:val="22"/>
              </w:rPr>
            </w:pPr>
          </w:p>
        </w:tc>
        <w:tc>
          <w:tcPr>
            <w:tcW w:w="1023" w:type="dxa"/>
          </w:tcPr>
          <w:p w:rsidR="000C1CE6" w:rsidRPr="00D51C0C" w:rsidRDefault="000C1CE6"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70" w:type="dxa"/>
          </w:tcPr>
          <w:p w:rsidR="000C1CE6" w:rsidRPr="00D51C0C" w:rsidRDefault="000C1CE6" w:rsidP="00BE3E72">
            <w:pPr>
              <w:spacing w:after="0" w:line="240" w:lineRule="atLeast"/>
              <w:ind w:right="-25"/>
              <w:jc w:val="center"/>
              <w:rPr>
                <w:rFonts w:ascii="Times New Roman" w:hAnsi="Times New Roman" w:cs="Times New Roman"/>
                <w:b/>
                <w:szCs w:val="22"/>
              </w:rPr>
            </w:pPr>
          </w:p>
        </w:tc>
        <w:tc>
          <w:tcPr>
            <w:tcW w:w="994" w:type="dxa"/>
          </w:tcPr>
          <w:p w:rsidR="000C1CE6" w:rsidRPr="00D51C0C" w:rsidRDefault="000C1CE6"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0C1CE6" w:rsidRPr="00D51C0C" w:rsidRDefault="000C1CE6" w:rsidP="00BE3E72">
            <w:pPr>
              <w:spacing w:after="0" w:line="240" w:lineRule="atLeast"/>
              <w:ind w:right="-25"/>
              <w:jc w:val="center"/>
              <w:rPr>
                <w:rFonts w:ascii="Times New Roman" w:hAnsi="Times New Roman" w:cs="Times New Roman"/>
                <w:b/>
                <w:szCs w:val="22"/>
              </w:rPr>
            </w:pPr>
          </w:p>
        </w:tc>
        <w:tc>
          <w:tcPr>
            <w:tcW w:w="1005" w:type="dxa"/>
          </w:tcPr>
          <w:p w:rsidR="000C1CE6" w:rsidRPr="00D51C0C" w:rsidRDefault="000C1CE6"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0C1CE6" w:rsidRPr="00D51C0C" w:rsidTr="000E6C01">
        <w:tc>
          <w:tcPr>
            <w:tcW w:w="4228" w:type="dxa"/>
          </w:tcPr>
          <w:p w:rsidR="000C1CE6" w:rsidRPr="00D51C0C" w:rsidRDefault="000C1CE6" w:rsidP="00BE3E72">
            <w:pPr>
              <w:spacing w:after="0" w:line="240" w:lineRule="atLeast"/>
              <w:ind w:right="-25"/>
              <w:jc w:val="thaiDistribute"/>
              <w:rPr>
                <w:rFonts w:ascii="Times New Roman" w:hAnsi="Times New Roman" w:cs="Times New Roman"/>
                <w:b/>
                <w:szCs w:val="22"/>
              </w:rPr>
            </w:pPr>
          </w:p>
        </w:tc>
        <w:tc>
          <w:tcPr>
            <w:tcW w:w="4966" w:type="dxa"/>
            <w:gridSpan w:val="7"/>
          </w:tcPr>
          <w:p w:rsidR="000C1CE6" w:rsidRPr="00D51C0C" w:rsidRDefault="000C1CE6" w:rsidP="00BE3E72">
            <w:pPr>
              <w:spacing w:after="0" w:line="240" w:lineRule="atLeast"/>
              <w:ind w:right="-25"/>
              <w:jc w:val="center"/>
              <w:rPr>
                <w:rFonts w:ascii="Times New Roman" w:hAnsi="Times New Roman" w:cs="Times New Roman"/>
                <w:bCs/>
                <w:i/>
                <w:iCs/>
                <w:szCs w:val="22"/>
                <w:cs/>
              </w:rPr>
            </w:pPr>
            <w:r w:rsidRPr="00D51C0C">
              <w:rPr>
                <w:rFonts w:ascii="Times New Roman" w:hAnsi="Times New Roman" w:cs="Times New Roman"/>
                <w:i/>
                <w:iCs/>
                <w:szCs w:val="22"/>
                <w:cs/>
              </w:rPr>
              <w:t>(</w:t>
            </w:r>
            <w:r w:rsidRPr="00D51C0C">
              <w:rPr>
                <w:rFonts w:ascii="Times New Roman" w:hAnsi="Times New Roman" w:cs="Times New Roman"/>
                <w:i/>
                <w:iCs/>
                <w:szCs w:val="22"/>
              </w:rPr>
              <w:t>in thousand Baht</w:t>
            </w:r>
            <w:r w:rsidRPr="00D51C0C">
              <w:rPr>
                <w:rFonts w:ascii="Times New Roman" w:hAnsi="Times New Roman" w:cs="Times New Roman"/>
                <w:i/>
                <w:iCs/>
                <w:szCs w:val="22"/>
                <w:cs/>
              </w:rPr>
              <w:t>)</w:t>
            </w:r>
          </w:p>
        </w:tc>
      </w:tr>
      <w:tr w:rsidR="000C1CE6" w:rsidRPr="00D51C0C" w:rsidTr="000E6C01">
        <w:tc>
          <w:tcPr>
            <w:tcW w:w="4228" w:type="dxa"/>
          </w:tcPr>
          <w:p w:rsidR="000C1CE6" w:rsidRPr="00D51C0C" w:rsidRDefault="000C1CE6" w:rsidP="00BE3E72">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Current income tax expense</w:t>
            </w:r>
          </w:p>
        </w:tc>
        <w:tc>
          <w:tcPr>
            <w:tcW w:w="1134" w:type="dxa"/>
          </w:tcPr>
          <w:p w:rsidR="000C1CE6" w:rsidRPr="00D51C0C"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D51C0C" w:rsidRDefault="000C1CE6" w:rsidP="00BE3E72">
            <w:pPr>
              <w:spacing w:after="0" w:line="240" w:lineRule="atLeast"/>
              <w:ind w:right="-25"/>
              <w:jc w:val="thaiDistribute"/>
              <w:rPr>
                <w:rFonts w:ascii="Times New Roman" w:hAnsi="Times New Roman" w:cs="Times New Roman"/>
                <w:b/>
                <w:szCs w:val="22"/>
              </w:rPr>
            </w:pPr>
          </w:p>
        </w:tc>
        <w:tc>
          <w:tcPr>
            <w:tcW w:w="1023" w:type="dxa"/>
          </w:tcPr>
          <w:p w:rsidR="000C1CE6" w:rsidRPr="00D51C0C"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D51C0C" w:rsidRDefault="000C1CE6" w:rsidP="00BE3E72">
            <w:pPr>
              <w:spacing w:after="0" w:line="240" w:lineRule="atLeast"/>
              <w:ind w:right="-25"/>
              <w:jc w:val="thaiDistribute"/>
              <w:rPr>
                <w:rFonts w:ascii="Times New Roman" w:hAnsi="Times New Roman" w:cs="Times New Roman"/>
                <w:b/>
                <w:szCs w:val="22"/>
              </w:rPr>
            </w:pPr>
          </w:p>
        </w:tc>
        <w:tc>
          <w:tcPr>
            <w:tcW w:w="994" w:type="dxa"/>
          </w:tcPr>
          <w:p w:rsidR="000C1CE6" w:rsidRPr="00D51C0C"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D51C0C" w:rsidRDefault="000C1CE6" w:rsidP="00BE3E72">
            <w:pPr>
              <w:spacing w:after="0" w:line="240" w:lineRule="atLeast"/>
              <w:ind w:right="-25"/>
              <w:jc w:val="thaiDistribute"/>
              <w:rPr>
                <w:rFonts w:ascii="Times New Roman" w:hAnsi="Times New Roman" w:cs="Times New Roman"/>
                <w:b/>
                <w:szCs w:val="22"/>
              </w:rPr>
            </w:pPr>
          </w:p>
        </w:tc>
        <w:tc>
          <w:tcPr>
            <w:tcW w:w="1005" w:type="dxa"/>
          </w:tcPr>
          <w:p w:rsidR="000C1CE6" w:rsidRPr="00D51C0C" w:rsidRDefault="000C1CE6" w:rsidP="00BE3E72">
            <w:pPr>
              <w:pStyle w:val="acctfourfigures"/>
              <w:tabs>
                <w:tab w:val="clear" w:pos="765"/>
                <w:tab w:val="decimal" w:pos="773"/>
              </w:tabs>
              <w:spacing w:line="240" w:lineRule="atLeast"/>
              <w:ind w:right="-25"/>
              <w:jc w:val="both"/>
              <w:rPr>
                <w:szCs w:val="22"/>
                <w:lang w:val="en-US"/>
              </w:rPr>
            </w:pPr>
          </w:p>
        </w:tc>
      </w:tr>
      <w:tr w:rsidR="008A2C9A" w:rsidRPr="00D51C0C" w:rsidTr="0001220D">
        <w:tc>
          <w:tcPr>
            <w:tcW w:w="4228" w:type="dxa"/>
          </w:tcPr>
          <w:p w:rsidR="008A2C9A" w:rsidRPr="00D51C0C" w:rsidRDefault="008A2C9A" w:rsidP="00BE3E72">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The interim income tax expenses</w:t>
            </w:r>
          </w:p>
        </w:tc>
        <w:tc>
          <w:tcPr>
            <w:tcW w:w="1134"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cs/>
              </w:rPr>
              <w:t>(</w:t>
            </w:r>
            <w:r w:rsidRPr="00D51C0C">
              <w:rPr>
                <w:rFonts w:ascii="Times New Roman" w:hAnsi="Times New Roman" w:cs="Times New Roman"/>
                <w:szCs w:val="22"/>
              </w:rPr>
              <w:t>4,457</w:t>
            </w:r>
            <w:r w:rsidRPr="00D51C0C">
              <w:rPr>
                <w:rFonts w:ascii="Times New Roman" w:hAnsi="Times New Roman" w:cs="Times New Roman"/>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1023"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8,628</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994"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hint="cs"/>
                <w:szCs w:val="22"/>
                <w:cs/>
              </w:rPr>
              <w:t>(4</w:t>
            </w:r>
            <w:r w:rsidRPr="00D51C0C">
              <w:rPr>
                <w:rFonts w:ascii="Times New Roman" w:hAnsi="Times New Roman" w:cs="Times New Roman"/>
                <w:szCs w:val="22"/>
              </w:rPr>
              <w:t>,485</w:t>
            </w:r>
            <w:r w:rsidRPr="00D51C0C">
              <w:rPr>
                <w:rFonts w:ascii="Times New Roman" w:hAnsi="Times New Roman" w:cs="Times New Roman"/>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1005"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7,153</w:t>
            </w:r>
          </w:p>
        </w:tc>
      </w:tr>
      <w:tr w:rsidR="008A2C9A" w:rsidRPr="00D51C0C" w:rsidTr="000E6C01">
        <w:tc>
          <w:tcPr>
            <w:tcW w:w="4228" w:type="dxa"/>
          </w:tcPr>
          <w:p w:rsidR="008A2C9A" w:rsidRPr="00D51C0C" w:rsidRDefault="008A2C9A" w:rsidP="00BE3E72">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Deferred tax</w:t>
            </w:r>
          </w:p>
        </w:tc>
        <w:tc>
          <w:tcPr>
            <w:tcW w:w="1134"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23"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994"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05"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r>
      <w:tr w:rsidR="008A2C9A" w:rsidRPr="00D51C0C" w:rsidTr="000E6C01">
        <w:tc>
          <w:tcPr>
            <w:tcW w:w="4228" w:type="dxa"/>
          </w:tcPr>
          <w:p w:rsidR="008A2C9A" w:rsidRPr="00D51C0C" w:rsidRDefault="008A2C9A" w:rsidP="00BE3E72">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szCs w:val="22"/>
              </w:rPr>
              <w:t>Deferred tax expense (income) concern</w:t>
            </w:r>
          </w:p>
        </w:tc>
        <w:tc>
          <w:tcPr>
            <w:tcW w:w="1134"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23"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994"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05"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r>
      <w:tr w:rsidR="008A2C9A" w:rsidRPr="00D51C0C" w:rsidTr="000E6C01">
        <w:tc>
          <w:tcPr>
            <w:tcW w:w="4228" w:type="dxa"/>
          </w:tcPr>
          <w:p w:rsidR="008A2C9A" w:rsidRPr="00D51C0C" w:rsidRDefault="008A2C9A" w:rsidP="000C1CE6">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 xml:space="preserve">  deductible temporary difference with</w:t>
            </w:r>
          </w:p>
        </w:tc>
        <w:tc>
          <w:tcPr>
            <w:tcW w:w="1134"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23" w:type="dxa"/>
            <w:vAlign w:val="bottom"/>
          </w:tcPr>
          <w:p w:rsidR="008A2C9A" w:rsidRPr="00D51C0C" w:rsidRDefault="008A2C9A"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994"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A2C9A" w:rsidRPr="00D51C0C" w:rsidRDefault="008A2C9A" w:rsidP="00BE3E72">
            <w:pPr>
              <w:spacing w:after="0" w:line="240" w:lineRule="atLeast"/>
              <w:jc w:val="thaiDistribute"/>
              <w:rPr>
                <w:rFonts w:ascii="Times New Roman" w:hAnsi="Times New Roman" w:cs="Times New Roman"/>
                <w:color w:val="000000"/>
                <w:szCs w:val="22"/>
              </w:rPr>
            </w:pPr>
          </w:p>
        </w:tc>
        <w:tc>
          <w:tcPr>
            <w:tcW w:w="1005" w:type="dxa"/>
            <w:vAlign w:val="bottom"/>
          </w:tcPr>
          <w:p w:rsidR="008A2C9A" w:rsidRPr="00D51C0C" w:rsidRDefault="008A2C9A" w:rsidP="00BE3E72">
            <w:pPr>
              <w:tabs>
                <w:tab w:val="decimal" w:pos="614"/>
              </w:tabs>
              <w:spacing w:after="0" w:line="240" w:lineRule="atLeast"/>
              <w:jc w:val="thaiDistribute"/>
              <w:rPr>
                <w:rFonts w:ascii="Times New Roman" w:hAnsi="Times New Roman" w:cs="Times New Roman"/>
                <w:color w:val="000000"/>
                <w:szCs w:val="22"/>
              </w:rPr>
            </w:pPr>
          </w:p>
        </w:tc>
      </w:tr>
      <w:tr w:rsidR="008A2C9A" w:rsidRPr="00D51C0C" w:rsidTr="0001220D">
        <w:tc>
          <w:tcPr>
            <w:tcW w:w="4228" w:type="dxa"/>
          </w:tcPr>
          <w:p w:rsidR="008A2C9A" w:rsidRPr="00D51C0C" w:rsidRDefault="008A2C9A" w:rsidP="00BE3E72">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 xml:space="preserve">  initial recognized and reversed</w:t>
            </w:r>
          </w:p>
        </w:tc>
        <w:tc>
          <w:tcPr>
            <w:tcW w:w="1134"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cs/>
              </w:rPr>
              <w:t>(</w:t>
            </w:r>
            <w:r w:rsidRPr="00D51C0C">
              <w:rPr>
                <w:rFonts w:ascii="Times New Roman" w:hAnsi="Times New Roman" w:cs="Times New Roman"/>
                <w:szCs w:val="22"/>
              </w:rPr>
              <w:t>3,020</w:t>
            </w:r>
            <w:r w:rsidRPr="00D51C0C">
              <w:rPr>
                <w:rFonts w:ascii="Times New Roman" w:hAnsi="Times New Roman" w:cs="Times New Roman"/>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1023"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(334)</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994"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cs/>
              </w:rPr>
              <w:t>(</w:t>
            </w:r>
            <w:r w:rsidRPr="00D51C0C">
              <w:rPr>
                <w:rFonts w:ascii="Times New Roman" w:hAnsi="Times New Roman" w:cs="Times New Roman"/>
                <w:szCs w:val="22"/>
              </w:rPr>
              <w:t>3,020</w:t>
            </w:r>
            <w:r w:rsidRPr="00D51C0C">
              <w:rPr>
                <w:rFonts w:ascii="Times New Roman" w:hAnsi="Times New Roman" w:cs="Times New Roman"/>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p>
        </w:tc>
        <w:tc>
          <w:tcPr>
            <w:tcW w:w="1005"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(334)</w:t>
            </w:r>
          </w:p>
        </w:tc>
      </w:tr>
      <w:tr w:rsidR="008A2C9A" w:rsidRPr="00D51C0C" w:rsidTr="0001220D">
        <w:tc>
          <w:tcPr>
            <w:tcW w:w="4228" w:type="dxa"/>
          </w:tcPr>
          <w:p w:rsidR="008A2C9A" w:rsidRPr="00D51C0C" w:rsidRDefault="008A2C9A" w:rsidP="00BE3E72">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Total income tax</w:t>
            </w:r>
          </w:p>
        </w:tc>
        <w:tc>
          <w:tcPr>
            <w:tcW w:w="1134" w:type="dxa"/>
            <w:tcBorders>
              <w:top w:val="single" w:sz="4" w:space="0" w:color="auto"/>
              <w:bottom w:val="double" w:sz="4" w:space="0" w:color="auto"/>
            </w:tcBorders>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cs/>
              </w:rPr>
            </w:pPr>
            <w:r w:rsidRPr="00D51C0C">
              <w:rPr>
                <w:rFonts w:ascii="Times New Roman" w:hAnsi="Times New Roman" w:cs="Times New Roman"/>
                <w:b/>
                <w:bCs/>
                <w:szCs w:val="22"/>
                <w:cs/>
              </w:rPr>
              <w:t>(</w:t>
            </w:r>
            <w:r w:rsidRPr="00D51C0C">
              <w:rPr>
                <w:rFonts w:ascii="Times New Roman" w:hAnsi="Times New Roman" w:cs="Times New Roman"/>
                <w:b/>
                <w:bCs/>
                <w:szCs w:val="22"/>
              </w:rPr>
              <w:t>7,477</w:t>
            </w:r>
            <w:r w:rsidRPr="00D51C0C">
              <w:rPr>
                <w:rFonts w:ascii="Times New Roman" w:hAnsi="Times New Roman" w:cs="Times New Roman"/>
                <w:b/>
                <w:bCs/>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8,294</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cs/>
              </w:rPr>
              <w:t>(</w:t>
            </w:r>
            <w:r w:rsidRPr="00D51C0C">
              <w:rPr>
                <w:rFonts w:ascii="Times New Roman" w:hAnsi="Times New Roman" w:cs="Times New Roman"/>
                <w:b/>
                <w:bCs/>
                <w:szCs w:val="22"/>
              </w:rPr>
              <w:t>7,505</w:t>
            </w:r>
            <w:r w:rsidRPr="00D51C0C">
              <w:rPr>
                <w:rFonts w:ascii="Times New Roman" w:hAnsi="Times New Roman" w:cs="Times New Roman"/>
                <w:b/>
                <w:bCs/>
                <w:szCs w:val="22"/>
                <w:cs/>
              </w:rPr>
              <w:t>)</w:t>
            </w:r>
          </w:p>
        </w:tc>
        <w:tc>
          <w:tcPr>
            <w:tcW w:w="270" w:type="dxa"/>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vAlign w:val="bottom"/>
          </w:tcPr>
          <w:p w:rsidR="008A2C9A" w:rsidRPr="00D51C0C" w:rsidRDefault="008A2C9A" w:rsidP="008A2C9A">
            <w:pPr>
              <w:tabs>
                <w:tab w:val="decimal" w:pos="756"/>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6,819</w:t>
            </w:r>
          </w:p>
        </w:tc>
      </w:tr>
    </w:tbl>
    <w:p w:rsidR="00126D04" w:rsidRPr="00D51C0C" w:rsidRDefault="00126D04"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94" w:type="dxa"/>
        <w:tblInd w:w="558" w:type="dxa"/>
        <w:tblLayout w:type="fixed"/>
        <w:tblLook w:val="01E0"/>
      </w:tblPr>
      <w:tblGrid>
        <w:gridCol w:w="4228"/>
        <w:gridCol w:w="1134"/>
        <w:gridCol w:w="270"/>
        <w:gridCol w:w="1023"/>
        <w:gridCol w:w="270"/>
        <w:gridCol w:w="994"/>
        <w:gridCol w:w="270"/>
        <w:gridCol w:w="1005"/>
      </w:tblGrid>
      <w:tr w:rsidR="00885F6A" w:rsidRPr="00D51C0C" w:rsidTr="000E6C01">
        <w:tc>
          <w:tcPr>
            <w:tcW w:w="4228"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4966" w:type="dxa"/>
            <w:gridSpan w:val="7"/>
          </w:tcPr>
          <w:p w:rsidR="00885F6A" w:rsidRPr="00D51C0C" w:rsidRDefault="00023519" w:rsidP="00023519">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For the nine</w:t>
            </w:r>
            <w:r w:rsidR="00885F6A" w:rsidRPr="00D51C0C">
              <w:rPr>
                <w:rFonts w:ascii="Times New Roman" w:hAnsi="Times New Roman" w:cs="Times New Roman"/>
                <w:b/>
                <w:szCs w:val="22"/>
              </w:rPr>
              <w:t>-month</w:t>
            </w:r>
          </w:p>
        </w:tc>
      </w:tr>
      <w:tr w:rsidR="00885F6A" w:rsidRPr="00D51C0C" w:rsidTr="000E6C01">
        <w:tc>
          <w:tcPr>
            <w:tcW w:w="4228"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2427" w:type="dxa"/>
            <w:gridSpan w:val="3"/>
          </w:tcPr>
          <w:p w:rsidR="00885F6A" w:rsidRPr="00D51C0C" w:rsidRDefault="00885F6A" w:rsidP="00885F6A">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885F6A" w:rsidRPr="00D51C0C" w:rsidRDefault="00885F6A" w:rsidP="00885F6A">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financial</w:t>
            </w:r>
            <w:r w:rsidRPr="00D51C0C">
              <w:rPr>
                <w:rFonts w:ascii="Times New Roman" w:hAnsi="Times New Roman" w:cs="Times New Roman"/>
                <w:szCs w:val="22"/>
              </w:rPr>
              <w:t xml:space="preserve"> </w:t>
            </w:r>
            <w:r w:rsidRPr="00D51C0C">
              <w:rPr>
                <w:rFonts w:ascii="Times New Roman" w:hAnsi="Times New Roman" w:cs="Times New Roman"/>
                <w:b/>
                <w:szCs w:val="22"/>
              </w:rPr>
              <w:t>statements</w:t>
            </w:r>
          </w:p>
        </w:tc>
        <w:tc>
          <w:tcPr>
            <w:tcW w:w="270" w:type="dxa"/>
          </w:tcPr>
          <w:p w:rsidR="00885F6A" w:rsidRPr="00D51C0C" w:rsidRDefault="00885F6A" w:rsidP="00885F6A">
            <w:pPr>
              <w:spacing w:after="0" w:line="240" w:lineRule="atLeast"/>
              <w:ind w:right="-25"/>
              <w:jc w:val="center"/>
              <w:rPr>
                <w:rFonts w:ascii="Times New Roman" w:hAnsi="Times New Roman" w:cs="Times New Roman"/>
                <w:bCs/>
                <w:szCs w:val="22"/>
              </w:rPr>
            </w:pPr>
          </w:p>
        </w:tc>
        <w:tc>
          <w:tcPr>
            <w:tcW w:w="2269" w:type="dxa"/>
            <w:gridSpan w:val="3"/>
          </w:tcPr>
          <w:p w:rsidR="00885F6A" w:rsidRPr="00D51C0C" w:rsidRDefault="00885F6A" w:rsidP="00885F6A">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 xml:space="preserve">Separate </w:t>
            </w:r>
          </w:p>
          <w:p w:rsidR="00885F6A" w:rsidRPr="00D51C0C" w:rsidRDefault="00885F6A" w:rsidP="00885F6A">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financial statements</w:t>
            </w:r>
          </w:p>
        </w:tc>
      </w:tr>
      <w:tr w:rsidR="00885F6A" w:rsidRPr="00D51C0C" w:rsidTr="000E6C01">
        <w:tc>
          <w:tcPr>
            <w:tcW w:w="4228"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1134" w:type="dxa"/>
          </w:tcPr>
          <w:p w:rsidR="00885F6A" w:rsidRPr="00D51C0C" w:rsidRDefault="00885F6A" w:rsidP="00885F6A">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885F6A" w:rsidRPr="00D51C0C" w:rsidRDefault="00885F6A" w:rsidP="00885F6A">
            <w:pPr>
              <w:spacing w:after="0" w:line="240" w:lineRule="atLeast"/>
              <w:ind w:right="-25"/>
              <w:jc w:val="center"/>
              <w:rPr>
                <w:rFonts w:ascii="Times New Roman" w:hAnsi="Times New Roman" w:cs="Times New Roman"/>
                <w:b/>
                <w:szCs w:val="22"/>
              </w:rPr>
            </w:pPr>
          </w:p>
        </w:tc>
        <w:tc>
          <w:tcPr>
            <w:tcW w:w="1023" w:type="dxa"/>
          </w:tcPr>
          <w:p w:rsidR="00885F6A" w:rsidRPr="00D51C0C" w:rsidRDefault="00885F6A" w:rsidP="00885F6A">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70" w:type="dxa"/>
          </w:tcPr>
          <w:p w:rsidR="00885F6A" w:rsidRPr="00D51C0C" w:rsidRDefault="00885F6A" w:rsidP="00885F6A">
            <w:pPr>
              <w:spacing w:after="0" w:line="240" w:lineRule="atLeast"/>
              <w:ind w:right="-25"/>
              <w:jc w:val="center"/>
              <w:rPr>
                <w:rFonts w:ascii="Times New Roman" w:hAnsi="Times New Roman" w:cs="Times New Roman"/>
                <w:b/>
                <w:szCs w:val="22"/>
              </w:rPr>
            </w:pPr>
          </w:p>
        </w:tc>
        <w:tc>
          <w:tcPr>
            <w:tcW w:w="994" w:type="dxa"/>
          </w:tcPr>
          <w:p w:rsidR="00885F6A" w:rsidRPr="00D51C0C" w:rsidRDefault="00885F6A" w:rsidP="00885F6A">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70" w:type="dxa"/>
          </w:tcPr>
          <w:p w:rsidR="00885F6A" w:rsidRPr="00D51C0C" w:rsidRDefault="00885F6A" w:rsidP="00885F6A">
            <w:pPr>
              <w:spacing w:after="0" w:line="240" w:lineRule="atLeast"/>
              <w:ind w:right="-25"/>
              <w:jc w:val="center"/>
              <w:rPr>
                <w:rFonts w:ascii="Times New Roman" w:hAnsi="Times New Roman" w:cs="Times New Roman"/>
                <w:b/>
                <w:szCs w:val="22"/>
              </w:rPr>
            </w:pPr>
          </w:p>
        </w:tc>
        <w:tc>
          <w:tcPr>
            <w:tcW w:w="1005" w:type="dxa"/>
          </w:tcPr>
          <w:p w:rsidR="00885F6A" w:rsidRPr="00D51C0C" w:rsidRDefault="00885F6A" w:rsidP="00885F6A">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r>
      <w:tr w:rsidR="00885F6A" w:rsidRPr="00D51C0C" w:rsidTr="000E6C01">
        <w:tc>
          <w:tcPr>
            <w:tcW w:w="4228"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4966" w:type="dxa"/>
            <w:gridSpan w:val="7"/>
          </w:tcPr>
          <w:p w:rsidR="00885F6A" w:rsidRPr="00D51C0C" w:rsidRDefault="00885F6A" w:rsidP="00885F6A">
            <w:pPr>
              <w:spacing w:after="0" w:line="240" w:lineRule="atLeast"/>
              <w:ind w:right="-25"/>
              <w:jc w:val="center"/>
              <w:rPr>
                <w:rFonts w:ascii="Times New Roman" w:hAnsi="Times New Roman" w:cs="Times New Roman"/>
                <w:bCs/>
                <w:i/>
                <w:iCs/>
                <w:szCs w:val="22"/>
                <w:cs/>
              </w:rPr>
            </w:pPr>
            <w:r w:rsidRPr="00D51C0C">
              <w:rPr>
                <w:rFonts w:ascii="Times New Roman" w:hAnsi="Times New Roman" w:cs="Times New Roman"/>
                <w:i/>
                <w:iCs/>
                <w:szCs w:val="22"/>
                <w:cs/>
              </w:rPr>
              <w:t>(</w:t>
            </w:r>
            <w:r w:rsidRPr="00D51C0C">
              <w:rPr>
                <w:rFonts w:ascii="Times New Roman" w:hAnsi="Times New Roman" w:cs="Times New Roman"/>
                <w:i/>
                <w:iCs/>
                <w:szCs w:val="22"/>
              </w:rPr>
              <w:t>in thousand Baht</w:t>
            </w:r>
            <w:r w:rsidRPr="00D51C0C">
              <w:rPr>
                <w:rFonts w:ascii="Times New Roman" w:hAnsi="Times New Roman" w:cs="Times New Roman"/>
                <w:i/>
                <w:iCs/>
                <w:szCs w:val="22"/>
                <w:cs/>
              </w:rPr>
              <w:t>)</w:t>
            </w:r>
          </w:p>
        </w:tc>
      </w:tr>
      <w:tr w:rsidR="00885F6A" w:rsidRPr="00D51C0C" w:rsidTr="000E6C01">
        <w:tc>
          <w:tcPr>
            <w:tcW w:w="4228" w:type="dxa"/>
          </w:tcPr>
          <w:p w:rsidR="00885F6A" w:rsidRPr="00D51C0C" w:rsidRDefault="00885F6A" w:rsidP="00885F6A">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Current income tax expense</w:t>
            </w:r>
          </w:p>
        </w:tc>
        <w:tc>
          <w:tcPr>
            <w:tcW w:w="1134" w:type="dxa"/>
          </w:tcPr>
          <w:p w:rsidR="00885F6A" w:rsidRPr="00D51C0C"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1023" w:type="dxa"/>
          </w:tcPr>
          <w:p w:rsidR="00885F6A" w:rsidRPr="00D51C0C"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994" w:type="dxa"/>
          </w:tcPr>
          <w:p w:rsidR="00885F6A" w:rsidRPr="00D51C0C"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D51C0C" w:rsidRDefault="00885F6A" w:rsidP="00885F6A">
            <w:pPr>
              <w:spacing w:after="0" w:line="240" w:lineRule="atLeast"/>
              <w:ind w:right="-25"/>
              <w:jc w:val="thaiDistribute"/>
              <w:rPr>
                <w:rFonts w:ascii="Times New Roman" w:hAnsi="Times New Roman" w:cs="Times New Roman"/>
                <w:b/>
                <w:szCs w:val="22"/>
              </w:rPr>
            </w:pPr>
          </w:p>
        </w:tc>
        <w:tc>
          <w:tcPr>
            <w:tcW w:w="1005" w:type="dxa"/>
          </w:tcPr>
          <w:p w:rsidR="00885F6A" w:rsidRPr="00D51C0C" w:rsidRDefault="00885F6A" w:rsidP="00885F6A">
            <w:pPr>
              <w:pStyle w:val="acctfourfigures"/>
              <w:tabs>
                <w:tab w:val="clear" w:pos="765"/>
                <w:tab w:val="decimal" w:pos="773"/>
              </w:tabs>
              <w:spacing w:line="240" w:lineRule="atLeast"/>
              <w:ind w:right="-25"/>
              <w:jc w:val="both"/>
              <w:rPr>
                <w:szCs w:val="22"/>
                <w:lang w:val="en-US"/>
              </w:rPr>
            </w:pPr>
          </w:p>
        </w:tc>
      </w:tr>
      <w:tr w:rsidR="00C34CB0" w:rsidRPr="00D51C0C" w:rsidTr="0001220D">
        <w:tc>
          <w:tcPr>
            <w:tcW w:w="4228" w:type="dxa"/>
          </w:tcPr>
          <w:p w:rsidR="00C34CB0" w:rsidRPr="00D51C0C" w:rsidRDefault="00C34CB0" w:rsidP="00885F6A">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The interim income tax expenses</w:t>
            </w:r>
          </w:p>
        </w:tc>
        <w:tc>
          <w:tcPr>
            <w:tcW w:w="1134" w:type="dxa"/>
            <w:vAlign w:val="bottom"/>
          </w:tcPr>
          <w:p w:rsidR="00C34CB0" w:rsidRPr="00D51C0C" w:rsidRDefault="00C34CB0" w:rsidP="00C34CB0">
            <w:pPr>
              <w:pStyle w:val="acctfourfigures"/>
              <w:spacing w:line="240" w:lineRule="atLeast"/>
              <w:ind w:right="-25"/>
              <w:jc w:val="both"/>
              <w:rPr>
                <w:szCs w:val="22"/>
              </w:rPr>
            </w:pPr>
            <w:r w:rsidRPr="00D51C0C">
              <w:rPr>
                <w:szCs w:val="22"/>
              </w:rPr>
              <w:t>(939)</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1023" w:type="dxa"/>
            <w:vAlign w:val="bottom"/>
          </w:tcPr>
          <w:p w:rsidR="00C34CB0" w:rsidRPr="00D51C0C" w:rsidRDefault="00C34CB0" w:rsidP="00C34CB0">
            <w:pPr>
              <w:pStyle w:val="acctfourfigures"/>
              <w:spacing w:line="240" w:lineRule="atLeast"/>
              <w:ind w:right="-25"/>
              <w:jc w:val="both"/>
              <w:rPr>
                <w:szCs w:val="22"/>
              </w:rPr>
            </w:pPr>
            <w:r w:rsidRPr="00D51C0C">
              <w:rPr>
                <w:szCs w:val="22"/>
              </w:rPr>
              <w:t>48,897</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994" w:type="dxa"/>
            <w:vAlign w:val="bottom"/>
          </w:tcPr>
          <w:p w:rsidR="00C34CB0" w:rsidRPr="00D51C0C" w:rsidRDefault="00C34CB0" w:rsidP="00C34CB0">
            <w:pPr>
              <w:pStyle w:val="acctfourfigures"/>
              <w:tabs>
                <w:tab w:val="clear" w:pos="765"/>
              </w:tabs>
              <w:spacing w:line="240" w:lineRule="atLeast"/>
              <w:ind w:right="-25"/>
              <w:jc w:val="center"/>
              <w:rPr>
                <w:szCs w:val="22"/>
              </w:rPr>
            </w:pPr>
            <w:r w:rsidRPr="00D51C0C">
              <w:rPr>
                <w:rFonts w:hint="cs"/>
                <w:szCs w:val="22"/>
                <w:rtl/>
                <w:cs/>
              </w:rPr>
              <w:t>-</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1005" w:type="dxa"/>
            <w:vAlign w:val="bottom"/>
          </w:tcPr>
          <w:p w:rsidR="00C34CB0" w:rsidRPr="00D51C0C" w:rsidRDefault="00C34CB0" w:rsidP="00C34CB0">
            <w:pPr>
              <w:pStyle w:val="acctfourfigures"/>
              <w:spacing w:line="240" w:lineRule="atLeast"/>
              <w:ind w:right="-25"/>
              <w:jc w:val="both"/>
              <w:rPr>
                <w:szCs w:val="22"/>
              </w:rPr>
            </w:pPr>
            <w:r w:rsidRPr="00D51C0C">
              <w:rPr>
                <w:szCs w:val="22"/>
              </w:rPr>
              <w:t>43,570</w:t>
            </w:r>
          </w:p>
        </w:tc>
      </w:tr>
      <w:tr w:rsidR="00C34CB0" w:rsidRPr="00D51C0C" w:rsidTr="000E6C01">
        <w:tc>
          <w:tcPr>
            <w:tcW w:w="4228" w:type="dxa"/>
          </w:tcPr>
          <w:p w:rsidR="00C34CB0" w:rsidRPr="00D51C0C" w:rsidRDefault="00C34CB0" w:rsidP="00885F6A">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Deferred tax</w:t>
            </w:r>
          </w:p>
        </w:tc>
        <w:tc>
          <w:tcPr>
            <w:tcW w:w="1134"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23"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994"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05"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r>
      <w:tr w:rsidR="00C34CB0" w:rsidRPr="00D51C0C" w:rsidTr="000E6C01">
        <w:tc>
          <w:tcPr>
            <w:tcW w:w="4228" w:type="dxa"/>
          </w:tcPr>
          <w:p w:rsidR="00C34CB0" w:rsidRPr="00D51C0C" w:rsidRDefault="00C34CB0" w:rsidP="00885F6A">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szCs w:val="22"/>
              </w:rPr>
              <w:t>Deferred tax expense concern</w:t>
            </w:r>
          </w:p>
        </w:tc>
        <w:tc>
          <w:tcPr>
            <w:tcW w:w="1134"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23"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994"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05"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r>
      <w:tr w:rsidR="00C34CB0" w:rsidRPr="00D51C0C" w:rsidTr="000E6C01">
        <w:tc>
          <w:tcPr>
            <w:tcW w:w="4228" w:type="dxa"/>
          </w:tcPr>
          <w:p w:rsidR="00C34CB0" w:rsidRPr="00D51C0C" w:rsidRDefault="00C34CB0" w:rsidP="00885F6A">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 xml:space="preserve">  deductible temporary difference with</w:t>
            </w:r>
          </w:p>
        </w:tc>
        <w:tc>
          <w:tcPr>
            <w:tcW w:w="1134"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23" w:type="dxa"/>
            <w:vAlign w:val="bottom"/>
          </w:tcPr>
          <w:p w:rsidR="00C34CB0" w:rsidRPr="00D51C0C" w:rsidRDefault="00C34CB0"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994"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C34CB0" w:rsidRPr="00D51C0C" w:rsidRDefault="00C34CB0" w:rsidP="00885F6A">
            <w:pPr>
              <w:spacing w:after="0" w:line="240" w:lineRule="atLeast"/>
              <w:jc w:val="thaiDistribute"/>
              <w:rPr>
                <w:rFonts w:ascii="Times New Roman" w:hAnsi="Times New Roman" w:cs="Times New Roman"/>
                <w:color w:val="000000"/>
                <w:szCs w:val="22"/>
              </w:rPr>
            </w:pPr>
          </w:p>
        </w:tc>
        <w:tc>
          <w:tcPr>
            <w:tcW w:w="1005" w:type="dxa"/>
            <w:vAlign w:val="bottom"/>
          </w:tcPr>
          <w:p w:rsidR="00C34CB0" w:rsidRPr="00D51C0C" w:rsidRDefault="00C34CB0" w:rsidP="00885F6A">
            <w:pPr>
              <w:tabs>
                <w:tab w:val="decimal" w:pos="614"/>
              </w:tabs>
              <w:spacing w:after="0" w:line="240" w:lineRule="atLeast"/>
              <w:jc w:val="thaiDistribute"/>
              <w:rPr>
                <w:rFonts w:ascii="Times New Roman" w:hAnsi="Times New Roman" w:cs="Times New Roman"/>
                <w:color w:val="000000"/>
                <w:szCs w:val="22"/>
              </w:rPr>
            </w:pPr>
          </w:p>
        </w:tc>
      </w:tr>
      <w:tr w:rsidR="00C34CB0" w:rsidRPr="00D51C0C" w:rsidTr="0001220D">
        <w:tc>
          <w:tcPr>
            <w:tcW w:w="4228" w:type="dxa"/>
          </w:tcPr>
          <w:p w:rsidR="00C34CB0" w:rsidRPr="00D51C0C" w:rsidRDefault="00C34CB0" w:rsidP="00885F6A">
            <w:pPr>
              <w:spacing w:after="0" w:line="240" w:lineRule="atLeast"/>
              <w:ind w:left="162" w:right="-25" w:hanging="162"/>
              <w:rPr>
                <w:rFonts w:ascii="Times New Roman" w:hAnsi="Times New Roman" w:cs="Times New Roman"/>
                <w:szCs w:val="22"/>
              </w:rPr>
            </w:pPr>
            <w:r w:rsidRPr="00D51C0C">
              <w:rPr>
                <w:rFonts w:ascii="Times New Roman" w:hAnsi="Times New Roman" w:cs="Times New Roman"/>
                <w:szCs w:val="22"/>
              </w:rPr>
              <w:t xml:space="preserve">  initial recognized and reversed</w:t>
            </w:r>
          </w:p>
        </w:tc>
        <w:tc>
          <w:tcPr>
            <w:tcW w:w="1134" w:type="dxa"/>
            <w:vAlign w:val="bottom"/>
          </w:tcPr>
          <w:p w:rsidR="00C34CB0" w:rsidRPr="00D51C0C" w:rsidRDefault="00C34CB0" w:rsidP="00C34CB0">
            <w:pPr>
              <w:pStyle w:val="acctfourfigures"/>
              <w:spacing w:line="240" w:lineRule="atLeast"/>
              <w:ind w:right="-25"/>
              <w:jc w:val="both"/>
              <w:rPr>
                <w:szCs w:val="22"/>
              </w:rPr>
            </w:pPr>
            <w:r w:rsidRPr="00D51C0C">
              <w:rPr>
                <w:szCs w:val="22"/>
              </w:rPr>
              <w:t>(717)</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1023" w:type="dxa"/>
            <w:vAlign w:val="bottom"/>
          </w:tcPr>
          <w:p w:rsidR="00C34CB0" w:rsidRPr="00D51C0C" w:rsidRDefault="00C34CB0" w:rsidP="00C34CB0">
            <w:pPr>
              <w:pStyle w:val="acctfourfigures"/>
              <w:spacing w:line="240" w:lineRule="atLeast"/>
              <w:ind w:right="-25"/>
              <w:jc w:val="both"/>
              <w:rPr>
                <w:szCs w:val="22"/>
              </w:rPr>
            </w:pPr>
            <w:r w:rsidRPr="00D51C0C">
              <w:rPr>
                <w:szCs w:val="22"/>
              </w:rPr>
              <w:t>13,043</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994" w:type="dxa"/>
            <w:vAlign w:val="bottom"/>
          </w:tcPr>
          <w:p w:rsidR="00C34CB0" w:rsidRPr="00D51C0C" w:rsidRDefault="00C34CB0" w:rsidP="00C34CB0">
            <w:pPr>
              <w:pStyle w:val="acctfourfigures"/>
              <w:spacing w:line="240" w:lineRule="atLeast"/>
              <w:ind w:right="-25"/>
              <w:jc w:val="both"/>
              <w:rPr>
                <w:szCs w:val="22"/>
              </w:rPr>
            </w:pPr>
            <w:r w:rsidRPr="00D51C0C">
              <w:rPr>
                <w:szCs w:val="22"/>
              </w:rPr>
              <w:t>(717)</w:t>
            </w:r>
          </w:p>
        </w:tc>
        <w:tc>
          <w:tcPr>
            <w:tcW w:w="270" w:type="dxa"/>
            <w:vAlign w:val="bottom"/>
          </w:tcPr>
          <w:p w:rsidR="00C34CB0" w:rsidRPr="00D51C0C" w:rsidRDefault="00C34CB0" w:rsidP="00C34CB0">
            <w:pPr>
              <w:pStyle w:val="acctfourfigures"/>
              <w:spacing w:line="240" w:lineRule="atLeast"/>
              <w:ind w:right="-25"/>
              <w:jc w:val="both"/>
              <w:rPr>
                <w:szCs w:val="22"/>
              </w:rPr>
            </w:pPr>
          </w:p>
        </w:tc>
        <w:tc>
          <w:tcPr>
            <w:tcW w:w="1005" w:type="dxa"/>
            <w:vAlign w:val="bottom"/>
          </w:tcPr>
          <w:p w:rsidR="00C34CB0" w:rsidRPr="00D51C0C" w:rsidRDefault="00C34CB0" w:rsidP="00C34CB0">
            <w:pPr>
              <w:pStyle w:val="acctfourfigures"/>
              <w:spacing w:line="240" w:lineRule="atLeast"/>
              <w:ind w:right="-25"/>
              <w:jc w:val="both"/>
              <w:rPr>
                <w:szCs w:val="22"/>
              </w:rPr>
            </w:pPr>
            <w:r w:rsidRPr="00D51C0C">
              <w:rPr>
                <w:szCs w:val="22"/>
              </w:rPr>
              <w:t>13,043</w:t>
            </w:r>
          </w:p>
        </w:tc>
      </w:tr>
      <w:tr w:rsidR="00C34CB0" w:rsidRPr="00D51C0C" w:rsidTr="0001220D">
        <w:tc>
          <w:tcPr>
            <w:tcW w:w="4228" w:type="dxa"/>
          </w:tcPr>
          <w:p w:rsidR="00C34CB0" w:rsidRPr="00D51C0C" w:rsidRDefault="00C34CB0" w:rsidP="00885F6A">
            <w:pPr>
              <w:spacing w:after="0" w:line="240" w:lineRule="atLeast"/>
              <w:ind w:left="162" w:right="-25" w:hanging="162"/>
              <w:rPr>
                <w:rFonts w:ascii="Times New Roman" w:hAnsi="Times New Roman" w:cs="Times New Roman"/>
                <w:b/>
                <w:bCs/>
                <w:szCs w:val="22"/>
              </w:rPr>
            </w:pPr>
            <w:r w:rsidRPr="00D51C0C">
              <w:rPr>
                <w:rFonts w:ascii="Times New Roman" w:hAnsi="Times New Roman" w:cs="Times New Roman"/>
                <w:b/>
                <w:bCs/>
                <w:szCs w:val="22"/>
              </w:rPr>
              <w:t>Total income tax</w:t>
            </w:r>
          </w:p>
        </w:tc>
        <w:tc>
          <w:tcPr>
            <w:tcW w:w="1134" w:type="dxa"/>
            <w:tcBorders>
              <w:top w:val="single" w:sz="4" w:space="0" w:color="auto"/>
              <w:bottom w:val="double" w:sz="4" w:space="0" w:color="auto"/>
            </w:tcBorders>
            <w:vAlign w:val="bottom"/>
          </w:tcPr>
          <w:p w:rsidR="00C34CB0" w:rsidRPr="00D51C0C" w:rsidRDefault="006B2A71" w:rsidP="006B2A71">
            <w:pPr>
              <w:pStyle w:val="acctfourfigures"/>
              <w:spacing w:line="240" w:lineRule="atLeast"/>
              <w:ind w:right="-25"/>
              <w:jc w:val="both"/>
              <w:rPr>
                <w:b/>
                <w:bCs/>
                <w:szCs w:val="22"/>
              </w:rPr>
            </w:pPr>
            <w:r>
              <w:rPr>
                <w:b/>
                <w:bCs/>
                <w:szCs w:val="22"/>
              </w:rPr>
              <w:t>(1,656)</w:t>
            </w:r>
          </w:p>
        </w:tc>
        <w:tc>
          <w:tcPr>
            <w:tcW w:w="270" w:type="dxa"/>
            <w:vAlign w:val="bottom"/>
          </w:tcPr>
          <w:p w:rsidR="00C34CB0" w:rsidRPr="00D51C0C" w:rsidRDefault="00C34CB0" w:rsidP="00C34CB0">
            <w:pPr>
              <w:pStyle w:val="acctfourfigures"/>
              <w:spacing w:line="240" w:lineRule="atLeast"/>
              <w:ind w:right="-25"/>
              <w:jc w:val="both"/>
              <w:rPr>
                <w:b/>
                <w:bCs/>
                <w:szCs w:val="22"/>
              </w:rPr>
            </w:pPr>
          </w:p>
        </w:tc>
        <w:tc>
          <w:tcPr>
            <w:tcW w:w="1023" w:type="dxa"/>
            <w:tcBorders>
              <w:top w:val="single" w:sz="4" w:space="0" w:color="auto"/>
              <w:bottom w:val="double" w:sz="4" w:space="0" w:color="auto"/>
            </w:tcBorders>
            <w:vAlign w:val="bottom"/>
          </w:tcPr>
          <w:p w:rsidR="00C34CB0" w:rsidRPr="00D51C0C" w:rsidRDefault="00C34CB0" w:rsidP="00C34CB0">
            <w:pPr>
              <w:pStyle w:val="acctfourfigures"/>
              <w:spacing w:line="240" w:lineRule="atLeast"/>
              <w:ind w:right="-25"/>
              <w:jc w:val="both"/>
              <w:rPr>
                <w:b/>
                <w:bCs/>
                <w:szCs w:val="22"/>
              </w:rPr>
            </w:pPr>
            <w:r w:rsidRPr="00D51C0C">
              <w:rPr>
                <w:b/>
                <w:bCs/>
                <w:szCs w:val="22"/>
              </w:rPr>
              <w:t>61,940</w:t>
            </w:r>
          </w:p>
        </w:tc>
        <w:tc>
          <w:tcPr>
            <w:tcW w:w="270" w:type="dxa"/>
            <w:vAlign w:val="bottom"/>
          </w:tcPr>
          <w:p w:rsidR="00C34CB0" w:rsidRPr="00D51C0C" w:rsidRDefault="00C34CB0" w:rsidP="00C34CB0">
            <w:pPr>
              <w:pStyle w:val="acctfourfigures"/>
              <w:spacing w:line="240" w:lineRule="atLeast"/>
              <w:ind w:right="-25"/>
              <w:jc w:val="both"/>
              <w:rPr>
                <w:b/>
                <w:bCs/>
                <w:szCs w:val="22"/>
              </w:rPr>
            </w:pPr>
          </w:p>
        </w:tc>
        <w:tc>
          <w:tcPr>
            <w:tcW w:w="994" w:type="dxa"/>
            <w:tcBorders>
              <w:top w:val="single" w:sz="4" w:space="0" w:color="auto"/>
              <w:bottom w:val="double" w:sz="4" w:space="0" w:color="auto"/>
            </w:tcBorders>
            <w:vAlign w:val="bottom"/>
          </w:tcPr>
          <w:p w:rsidR="00C34CB0" w:rsidRPr="00D51C0C" w:rsidRDefault="00C34CB0" w:rsidP="00C34CB0">
            <w:pPr>
              <w:pStyle w:val="acctfourfigures"/>
              <w:spacing w:line="240" w:lineRule="atLeast"/>
              <w:ind w:right="-25"/>
              <w:jc w:val="both"/>
              <w:rPr>
                <w:b/>
                <w:bCs/>
                <w:szCs w:val="22"/>
              </w:rPr>
            </w:pPr>
            <w:r w:rsidRPr="00D51C0C">
              <w:rPr>
                <w:b/>
                <w:bCs/>
                <w:szCs w:val="22"/>
              </w:rPr>
              <w:t>(717)</w:t>
            </w:r>
          </w:p>
        </w:tc>
        <w:tc>
          <w:tcPr>
            <w:tcW w:w="270" w:type="dxa"/>
            <w:vAlign w:val="bottom"/>
          </w:tcPr>
          <w:p w:rsidR="00C34CB0" w:rsidRPr="00D51C0C" w:rsidRDefault="00C34CB0" w:rsidP="00C34CB0">
            <w:pPr>
              <w:pStyle w:val="acctfourfigures"/>
              <w:spacing w:line="240" w:lineRule="atLeast"/>
              <w:ind w:right="-25"/>
              <w:jc w:val="both"/>
              <w:rPr>
                <w:b/>
                <w:bCs/>
                <w:szCs w:val="22"/>
              </w:rPr>
            </w:pPr>
          </w:p>
        </w:tc>
        <w:tc>
          <w:tcPr>
            <w:tcW w:w="1005" w:type="dxa"/>
            <w:tcBorders>
              <w:top w:val="single" w:sz="4" w:space="0" w:color="auto"/>
              <w:bottom w:val="double" w:sz="4" w:space="0" w:color="auto"/>
            </w:tcBorders>
            <w:vAlign w:val="bottom"/>
          </w:tcPr>
          <w:p w:rsidR="00C34CB0" w:rsidRPr="00D51C0C" w:rsidRDefault="00C34CB0" w:rsidP="00C34CB0">
            <w:pPr>
              <w:pStyle w:val="acctfourfigures"/>
              <w:spacing w:line="240" w:lineRule="atLeast"/>
              <w:ind w:right="-25"/>
              <w:jc w:val="both"/>
              <w:rPr>
                <w:b/>
                <w:bCs/>
                <w:szCs w:val="22"/>
              </w:rPr>
            </w:pPr>
            <w:r w:rsidRPr="00D51C0C">
              <w:rPr>
                <w:b/>
                <w:bCs/>
                <w:szCs w:val="22"/>
              </w:rPr>
              <w:t>56,613</w:t>
            </w:r>
          </w:p>
        </w:tc>
      </w:tr>
    </w:tbl>
    <w:p w:rsidR="00885F6A" w:rsidRPr="00D51C0C" w:rsidRDefault="00885F6A"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D51C0C" w:rsidRDefault="00477459" w:rsidP="007B19C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E</w:t>
      </w:r>
      <w:r w:rsidR="00AC02D8" w:rsidRPr="00D51C0C">
        <w:rPr>
          <w:rFonts w:ascii="Times New Roman" w:hAnsi="Times New Roman" w:cs="Times New Roman"/>
          <w:b/>
          <w:bCs/>
          <w:szCs w:val="22"/>
        </w:rPr>
        <w:t xml:space="preserve">arnings </w:t>
      </w:r>
      <w:r w:rsidR="00F254F3" w:rsidRPr="00D51C0C">
        <w:rPr>
          <w:rFonts w:ascii="Times New Roman" w:hAnsi="Times New Roman" w:cs="Times New Roman"/>
          <w:b/>
          <w:bCs/>
          <w:szCs w:val="22"/>
        </w:rPr>
        <w:t>(loss</w:t>
      </w:r>
      <w:r w:rsidR="000D74F1" w:rsidRPr="00D51C0C">
        <w:rPr>
          <w:rFonts w:ascii="Times New Roman" w:hAnsi="Times New Roman" w:cs="Times New Roman"/>
          <w:b/>
          <w:bCs/>
          <w:szCs w:val="22"/>
        </w:rPr>
        <w:t>es</w:t>
      </w:r>
      <w:r w:rsidR="00F254F3" w:rsidRPr="00D51C0C">
        <w:rPr>
          <w:rFonts w:ascii="Times New Roman" w:hAnsi="Times New Roman" w:cs="Times New Roman"/>
          <w:b/>
          <w:bCs/>
          <w:szCs w:val="22"/>
        </w:rPr>
        <w:t xml:space="preserve">) </w:t>
      </w:r>
      <w:r w:rsidR="00AC02D8" w:rsidRPr="00D51C0C">
        <w:rPr>
          <w:rFonts w:ascii="Times New Roman" w:hAnsi="Times New Roman" w:cs="Times New Roman"/>
          <w:b/>
          <w:bCs/>
          <w:szCs w:val="22"/>
        </w:rPr>
        <w:t>per share</w:t>
      </w:r>
    </w:p>
    <w:p w:rsidR="00AC02D8" w:rsidRPr="00D51C0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477459" w:rsidRPr="00D51C0C" w:rsidRDefault="001161C2" w:rsidP="00477459">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Basic earnings</w:t>
      </w:r>
      <w:r w:rsidR="000D74F1" w:rsidRPr="00D51C0C">
        <w:rPr>
          <w:rFonts w:ascii="Times New Roman" w:hAnsi="Times New Roman" w:cs="Times New Roman"/>
          <w:szCs w:val="22"/>
        </w:rPr>
        <w:t xml:space="preserve"> (losses)</w:t>
      </w:r>
      <w:r w:rsidR="00477459" w:rsidRPr="00D51C0C">
        <w:rPr>
          <w:rFonts w:ascii="Times New Roman" w:hAnsi="Times New Roman" w:cs="Times New Roman"/>
          <w:szCs w:val="22"/>
        </w:rPr>
        <w:t xml:space="preserve"> per share for the </w:t>
      </w:r>
      <w:r w:rsidRPr="00D51C0C">
        <w:rPr>
          <w:rFonts w:ascii="Times New Roman" w:hAnsi="Times New Roman" w:cs="Times New Roman"/>
          <w:szCs w:val="22"/>
        </w:rPr>
        <w:t>three – month</w:t>
      </w:r>
      <w:r w:rsidR="008D5BE1" w:rsidRPr="00D51C0C">
        <w:rPr>
          <w:rFonts w:ascii="Times New Roman" w:hAnsi="Times New Roman" w:cs="Times New Roman"/>
          <w:szCs w:val="22"/>
        </w:rPr>
        <w:t xml:space="preserve"> and </w:t>
      </w:r>
      <w:r w:rsidR="00832A11" w:rsidRPr="00D51C0C">
        <w:rPr>
          <w:rFonts w:ascii="Times New Roman" w:hAnsi="Times New Roman" w:cs="Times New Roman"/>
          <w:szCs w:val="22"/>
        </w:rPr>
        <w:t>nine</w:t>
      </w:r>
      <w:r w:rsidR="008D5BE1" w:rsidRPr="00D51C0C">
        <w:rPr>
          <w:rFonts w:ascii="Times New Roman" w:hAnsi="Times New Roman" w:cs="Times New Roman"/>
          <w:szCs w:val="22"/>
        </w:rPr>
        <w:t xml:space="preserve"> - month</w:t>
      </w:r>
      <w:r w:rsidRPr="00D51C0C">
        <w:rPr>
          <w:rFonts w:ascii="Times New Roman" w:hAnsi="Times New Roman" w:cs="Times New Roman"/>
          <w:szCs w:val="22"/>
        </w:rPr>
        <w:t xml:space="preserve"> </w:t>
      </w:r>
      <w:r w:rsidR="00477459" w:rsidRPr="00D51C0C">
        <w:rPr>
          <w:rFonts w:ascii="Times New Roman" w:hAnsi="Times New Roman" w:cs="Times New Roman"/>
          <w:szCs w:val="22"/>
        </w:rPr>
        <w:t xml:space="preserve">periods ended </w:t>
      </w:r>
      <w:r w:rsidR="008D5BE1" w:rsidRPr="00D51C0C">
        <w:rPr>
          <w:rFonts w:ascii="Times New Roman" w:hAnsi="Times New Roman" w:cs="Times New Roman"/>
          <w:szCs w:val="22"/>
        </w:rPr>
        <w:t xml:space="preserve">30 </w:t>
      </w:r>
      <w:r w:rsidR="00832A11" w:rsidRPr="00D51C0C">
        <w:rPr>
          <w:rFonts w:ascii="Times New Roman" w:hAnsi="Times New Roman" w:cs="Times New Roman"/>
          <w:szCs w:val="22"/>
        </w:rPr>
        <w:t>September</w:t>
      </w:r>
      <w:r w:rsidR="00477459" w:rsidRPr="00D51C0C">
        <w:rPr>
          <w:rFonts w:ascii="Times New Roman" w:hAnsi="Times New Roman" w:cs="Times New Roman"/>
          <w:szCs w:val="22"/>
        </w:rPr>
        <w:t xml:space="preserve"> is calculated by dividing the profit </w:t>
      </w:r>
      <w:r w:rsidR="000D74F1" w:rsidRPr="00D51C0C">
        <w:rPr>
          <w:rFonts w:ascii="Times New Roman" w:hAnsi="Times New Roman" w:cs="Times New Roman"/>
          <w:szCs w:val="22"/>
        </w:rPr>
        <w:t xml:space="preserve">(loss) </w:t>
      </w:r>
      <w:r w:rsidR="00477459" w:rsidRPr="00D51C0C">
        <w:rPr>
          <w:rFonts w:ascii="Times New Roman" w:hAnsi="Times New Roman" w:cs="Times New Roman"/>
          <w:szCs w:val="22"/>
        </w:rPr>
        <w:t>for the period attributable to ordinary shareholders of the Company by the weight average number of shares issuing during the period as follows:</w:t>
      </w:r>
    </w:p>
    <w:p w:rsidR="004E5D6F" w:rsidRPr="00D51C0C" w:rsidRDefault="004E5D6F">
      <w:pPr>
        <w:spacing w:after="0" w:line="240" w:lineRule="auto"/>
        <w:rPr>
          <w:rFonts w:ascii="Times New Roman" w:hAnsi="Times New Roman" w:cs="Times New Roman"/>
          <w:szCs w:val="22"/>
        </w:rPr>
      </w:pPr>
      <w:r w:rsidRPr="00D51C0C">
        <w:rPr>
          <w:rFonts w:ascii="Times New Roman" w:hAnsi="Times New Roman" w:cs="Times New Roman"/>
          <w:szCs w:val="22"/>
        </w:rPr>
        <w:br w:type="page"/>
      </w:r>
    </w:p>
    <w:p w:rsidR="00477459" w:rsidRPr="00D51C0C" w:rsidRDefault="00477459" w:rsidP="00477459">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8F3824" w:rsidRPr="00D51C0C" w:rsidTr="00CF327D">
        <w:tc>
          <w:tcPr>
            <w:tcW w:w="3870" w:type="dxa"/>
          </w:tcPr>
          <w:p w:rsidR="008F3824" w:rsidRPr="00D51C0C" w:rsidRDefault="008F3824" w:rsidP="00301EC9">
            <w:pPr>
              <w:spacing w:after="0" w:line="240" w:lineRule="atLeast"/>
              <w:ind w:left="549" w:right="-25"/>
              <w:rPr>
                <w:rFonts w:ascii="Times New Roman" w:hAnsi="Times New Roman" w:cs="Times New Roman"/>
                <w:szCs w:val="22"/>
              </w:rPr>
            </w:pPr>
          </w:p>
        </w:tc>
        <w:tc>
          <w:tcPr>
            <w:tcW w:w="5763" w:type="dxa"/>
            <w:gridSpan w:val="7"/>
          </w:tcPr>
          <w:p w:rsidR="008F3824" w:rsidRPr="00D51C0C" w:rsidRDefault="008F3824" w:rsidP="00BE3E72">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For the three-month</w:t>
            </w:r>
          </w:p>
        </w:tc>
      </w:tr>
      <w:tr w:rsidR="00301EC9" w:rsidRPr="00D51C0C" w:rsidTr="00BE3E72">
        <w:tc>
          <w:tcPr>
            <w:tcW w:w="3870" w:type="dxa"/>
          </w:tcPr>
          <w:p w:rsidR="00301EC9" w:rsidRPr="00D51C0C" w:rsidRDefault="00301EC9" w:rsidP="00301EC9">
            <w:pPr>
              <w:spacing w:after="0" w:line="240" w:lineRule="atLeast"/>
              <w:ind w:left="549" w:right="-25"/>
              <w:rPr>
                <w:rFonts w:ascii="Times New Roman" w:hAnsi="Times New Roman" w:cs="Times New Roman"/>
                <w:szCs w:val="22"/>
              </w:rPr>
            </w:pPr>
          </w:p>
        </w:tc>
        <w:tc>
          <w:tcPr>
            <w:tcW w:w="2754" w:type="dxa"/>
            <w:gridSpan w:val="3"/>
          </w:tcPr>
          <w:p w:rsidR="00301EC9" w:rsidRPr="00D51C0C" w:rsidRDefault="00301EC9" w:rsidP="00BE3E72">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301EC9" w:rsidRPr="00D51C0C" w:rsidRDefault="00301EC9" w:rsidP="00BE3E72">
            <w:pPr>
              <w:spacing w:after="0" w:line="240" w:lineRule="atLeast"/>
              <w:ind w:left="-108" w:right="-25"/>
              <w:jc w:val="center"/>
              <w:rPr>
                <w:rFonts w:ascii="Times New Roman" w:hAnsi="Times New Roman" w:cs="Times New Roman"/>
                <w:bCs/>
                <w:szCs w:val="22"/>
              </w:rPr>
            </w:pPr>
            <w:r w:rsidRPr="00D51C0C">
              <w:rPr>
                <w:rFonts w:ascii="Times New Roman" w:hAnsi="Times New Roman" w:cs="Times New Roman"/>
                <w:b/>
                <w:bCs/>
                <w:szCs w:val="22"/>
              </w:rPr>
              <w:t>financial</w:t>
            </w:r>
            <w:r w:rsidRPr="00D51C0C">
              <w:rPr>
                <w:rFonts w:ascii="Times New Roman" w:hAnsi="Times New Roman" w:cs="Times New Roman"/>
                <w:szCs w:val="22"/>
              </w:rPr>
              <w:t xml:space="preserve"> </w:t>
            </w:r>
            <w:r w:rsidRPr="00D51C0C">
              <w:rPr>
                <w:rFonts w:ascii="Times New Roman" w:hAnsi="Times New Roman" w:cs="Times New Roman"/>
                <w:b/>
                <w:szCs w:val="22"/>
              </w:rPr>
              <w:t>statements</w:t>
            </w:r>
          </w:p>
        </w:tc>
        <w:tc>
          <w:tcPr>
            <w:tcW w:w="236" w:type="dxa"/>
          </w:tcPr>
          <w:p w:rsidR="00301EC9" w:rsidRPr="00D51C0C" w:rsidRDefault="00301EC9" w:rsidP="00301EC9">
            <w:pPr>
              <w:spacing w:after="0" w:line="240" w:lineRule="atLeast"/>
              <w:ind w:left="162" w:right="-25" w:hanging="162"/>
              <w:rPr>
                <w:rFonts w:ascii="Times New Roman" w:hAnsi="Times New Roman" w:cs="Times New Roman"/>
                <w:szCs w:val="22"/>
              </w:rPr>
            </w:pPr>
          </w:p>
        </w:tc>
        <w:tc>
          <w:tcPr>
            <w:tcW w:w="2773" w:type="dxa"/>
            <w:gridSpan w:val="3"/>
          </w:tcPr>
          <w:p w:rsidR="00301EC9" w:rsidRPr="00D51C0C" w:rsidRDefault="00301EC9" w:rsidP="00BE3E72">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 xml:space="preserve">Separate </w:t>
            </w:r>
          </w:p>
          <w:p w:rsidR="00301EC9" w:rsidRPr="00D51C0C" w:rsidRDefault="00301EC9" w:rsidP="00BE3E72">
            <w:pPr>
              <w:spacing w:after="0" w:line="240" w:lineRule="atLeast"/>
              <w:ind w:left="-108" w:right="-25"/>
              <w:jc w:val="center"/>
              <w:rPr>
                <w:rFonts w:ascii="Times New Roman" w:hAnsi="Times New Roman" w:cs="Times New Roman"/>
                <w:bCs/>
                <w:szCs w:val="22"/>
              </w:rPr>
            </w:pPr>
            <w:r w:rsidRPr="00D51C0C">
              <w:rPr>
                <w:rFonts w:ascii="Times New Roman" w:hAnsi="Times New Roman" w:cs="Times New Roman"/>
                <w:b/>
                <w:szCs w:val="22"/>
              </w:rPr>
              <w:t>financial statements</w:t>
            </w:r>
          </w:p>
        </w:tc>
      </w:tr>
      <w:tr w:rsidR="00301EC9" w:rsidRPr="00D51C0C" w:rsidTr="00BE3E72">
        <w:tc>
          <w:tcPr>
            <w:tcW w:w="3870" w:type="dxa"/>
          </w:tcPr>
          <w:p w:rsidR="00301EC9" w:rsidRPr="00D51C0C" w:rsidRDefault="00301EC9" w:rsidP="00301EC9">
            <w:pPr>
              <w:spacing w:after="0" w:line="240" w:lineRule="atLeast"/>
              <w:ind w:left="549" w:right="-25"/>
              <w:rPr>
                <w:rFonts w:ascii="Times New Roman" w:hAnsi="Times New Roman" w:cs="Times New Roman"/>
                <w:szCs w:val="22"/>
              </w:rPr>
            </w:pPr>
          </w:p>
        </w:tc>
        <w:tc>
          <w:tcPr>
            <w:tcW w:w="1255" w:type="dxa"/>
          </w:tcPr>
          <w:p w:rsidR="00301EC9" w:rsidRPr="00D51C0C" w:rsidRDefault="00301EC9"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36" w:type="dxa"/>
          </w:tcPr>
          <w:p w:rsidR="00301EC9" w:rsidRPr="00D51C0C"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D51C0C" w:rsidRDefault="001161C2"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36" w:type="dxa"/>
          </w:tcPr>
          <w:p w:rsidR="00301EC9" w:rsidRPr="00D51C0C"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D51C0C" w:rsidRDefault="001161C2" w:rsidP="00BE3E72">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47" w:type="dxa"/>
          </w:tcPr>
          <w:p w:rsidR="00301EC9" w:rsidRPr="00D51C0C" w:rsidRDefault="00301EC9" w:rsidP="00301EC9">
            <w:pPr>
              <w:spacing w:after="0" w:line="240" w:lineRule="atLeast"/>
              <w:ind w:left="162" w:right="-25" w:hanging="162"/>
              <w:rPr>
                <w:rFonts w:ascii="Times New Roman" w:hAnsi="Times New Roman" w:cs="Times New Roman"/>
                <w:szCs w:val="22"/>
              </w:rPr>
            </w:pPr>
          </w:p>
        </w:tc>
        <w:tc>
          <w:tcPr>
            <w:tcW w:w="1263" w:type="dxa"/>
          </w:tcPr>
          <w:p w:rsidR="00301EC9" w:rsidRPr="00D51C0C" w:rsidRDefault="001161C2" w:rsidP="001161C2">
            <w:pPr>
              <w:spacing w:after="0" w:line="240" w:lineRule="atLeast"/>
              <w:ind w:left="162" w:right="-25" w:hanging="162"/>
              <w:jc w:val="center"/>
              <w:rPr>
                <w:rFonts w:ascii="Times New Roman" w:hAnsi="Times New Roman" w:cs="Times New Roman"/>
                <w:szCs w:val="22"/>
              </w:rPr>
            </w:pPr>
            <w:r w:rsidRPr="00D51C0C">
              <w:rPr>
                <w:rFonts w:ascii="Times New Roman" w:hAnsi="Times New Roman" w:cs="Times New Roman"/>
                <w:szCs w:val="22"/>
              </w:rPr>
              <w:t>2020</w:t>
            </w:r>
          </w:p>
        </w:tc>
      </w:tr>
      <w:tr w:rsidR="00301EC9" w:rsidRPr="00D51C0C" w:rsidTr="00BE3E72">
        <w:tc>
          <w:tcPr>
            <w:tcW w:w="3870" w:type="dxa"/>
          </w:tcPr>
          <w:p w:rsidR="00301EC9" w:rsidRPr="00D51C0C" w:rsidRDefault="00301EC9" w:rsidP="00301EC9">
            <w:pPr>
              <w:spacing w:after="0" w:line="240" w:lineRule="atLeast"/>
              <w:ind w:left="549" w:right="-25"/>
              <w:rPr>
                <w:rFonts w:ascii="Times New Roman" w:hAnsi="Times New Roman" w:cs="Times New Roman"/>
                <w:szCs w:val="22"/>
              </w:rPr>
            </w:pPr>
          </w:p>
        </w:tc>
        <w:tc>
          <w:tcPr>
            <w:tcW w:w="5763" w:type="dxa"/>
            <w:gridSpan w:val="7"/>
          </w:tcPr>
          <w:p w:rsidR="00301EC9" w:rsidRPr="00D51C0C" w:rsidRDefault="00301EC9" w:rsidP="00BE3E72">
            <w:pPr>
              <w:tabs>
                <w:tab w:val="left" w:pos="405"/>
              </w:tabs>
              <w:spacing w:after="0" w:line="240" w:lineRule="atLeast"/>
              <w:ind w:left="522" w:right="-25" w:hanging="117"/>
              <w:jc w:val="center"/>
              <w:rPr>
                <w:rFonts w:ascii="Times New Roman" w:hAnsi="Times New Roman" w:cs="Times New Roman"/>
                <w:i/>
                <w:iCs/>
                <w:szCs w:val="22"/>
                <w:cs/>
              </w:rPr>
            </w:pPr>
            <w:r w:rsidRPr="00D51C0C">
              <w:rPr>
                <w:rFonts w:ascii="Times New Roman" w:hAnsi="Times New Roman" w:cs="Times New Roman"/>
                <w:i/>
                <w:iCs/>
                <w:szCs w:val="22"/>
                <w:cs/>
              </w:rPr>
              <w:t>(</w:t>
            </w:r>
            <w:r w:rsidRPr="00D51C0C">
              <w:rPr>
                <w:rFonts w:ascii="Times New Roman" w:hAnsi="Times New Roman" w:cs="Times New Roman"/>
                <w:i/>
                <w:iCs/>
                <w:szCs w:val="22"/>
              </w:rPr>
              <w:t>in thousand Baht / in thousand share</w:t>
            </w:r>
            <w:r w:rsidRPr="00D51C0C">
              <w:rPr>
                <w:rFonts w:ascii="Times New Roman" w:hAnsi="Times New Roman" w:cs="Times New Roman"/>
                <w:i/>
                <w:iCs/>
                <w:szCs w:val="22"/>
                <w:cs/>
              </w:rPr>
              <w:t>)</w:t>
            </w:r>
          </w:p>
        </w:tc>
      </w:tr>
      <w:tr w:rsidR="00301EC9" w:rsidRPr="00D51C0C" w:rsidTr="00BE3E72">
        <w:tc>
          <w:tcPr>
            <w:tcW w:w="3870" w:type="dxa"/>
          </w:tcPr>
          <w:p w:rsidR="00301EC9" w:rsidRPr="00D51C0C" w:rsidRDefault="001161C2" w:rsidP="00301EC9">
            <w:pPr>
              <w:spacing w:after="0" w:line="240" w:lineRule="atLeast"/>
              <w:ind w:left="549" w:right="-25"/>
              <w:rPr>
                <w:rFonts w:ascii="Times New Roman" w:hAnsi="Times New Roman" w:cs="Times New Roman"/>
                <w:szCs w:val="22"/>
                <w:cs/>
              </w:rPr>
            </w:pPr>
            <w:r w:rsidRPr="00D51C0C">
              <w:rPr>
                <w:rFonts w:ascii="Times New Roman" w:hAnsi="Times New Roman" w:cs="Times New Roman"/>
                <w:szCs w:val="22"/>
              </w:rPr>
              <w:t xml:space="preserve">Profit </w:t>
            </w:r>
            <w:r w:rsidR="00726E34" w:rsidRPr="00D51C0C">
              <w:rPr>
                <w:rFonts w:ascii="Times New Roman" w:hAnsi="Times New Roman" w:cs="Times New Roman"/>
                <w:szCs w:val="22"/>
              </w:rPr>
              <w:t xml:space="preserve">(loss) </w:t>
            </w:r>
            <w:r w:rsidR="00301EC9" w:rsidRPr="00D51C0C">
              <w:rPr>
                <w:rFonts w:ascii="Times New Roman" w:hAnsi="Times New Roman" w:cs="Times New Roman"/>
                <w:szCs w:val="22"/>
              </w:rPr>
              <w:t>for the period</w:t>
            </w:r>
          </w:p>
        </w:tc>
        <w:tc>
          <w:tcPr>
            <w:tcW w:w="1255"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D51C0C" w:rsidTr="00BE3E72">
        <w:tc>
          <w:tcPr>
            <w:tcW w:w="3870" w:type="dxa"/>
          </w:tcPr>
          <w:p w:rsidR="00301EC9" w:rsidRPr="00D51C0C" w:rsidRDefault="00301EC9" w:rsidP="00BD2DEA">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attributable to shareholders of </w:t>
            </w:r>
          </w:p>
        </w:tc>
        <w:tc>
          <w:tcPr>
            <w:tcW w:w="1255"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D51C0C"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D51C0C"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7B19CE" w:rsidRPr="00D51C0C" w:rsidTr="00BE3E72">
        <w:tc>
          <w:tcPr>
            <w:tcW w:w="3870" w:type="dxa"/>
          </w:tcPr>
          <w:p w:rsidR="007B19CE" w:rsidRPr="00D51C0C" w:rsidRDefault="007B19CE" w:rsidP="00BE3E72">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the Company </w:t>
            </w:r>
            <w:r w:rsidRPr="00D51C0C">
              <w:rPr>
                <w:rFonts w:ascii="Times New Roman" w:hAnsi="Times New Roman" w:cs="Times New Roman"/>
                <w:szCs w:val="22"/>
                <w:cs/>
              </w:rPr>
              <w:t>(</w:t>
            </w:r>
            <w:r w:rsidRPr="00D51C0C">
              <w:rPr>
                <w:rFonts w:ascii="Times New Roman" w:hAnsi="Times New Roman" w:cs="Times New Roman"/>
                <w:szCs w:val="22"/>
              </w:rPr>
              <w:t>basic</w:t>
            </w:r>
            <w:r w:rsidRPr="00D51C0C">
              <w:rPr>
                <w:rFonts w:ascii="Times New Roman" w:hAnsi="Times New Roman" w:cs="Times New Roman"/>
                <w:szCs w:val="22"/>
                <w:cs/>
              </w:rPr>
              <w:t>)</w:t>
            </w:r>
          </w:p>
        </w:tc>
        <w:tc>
          <w:tcPr>
            <w:tcW w:w="1255" w:type="dxa"/>
          </w:tcPr>
          <w:p w:rsidR="007B19CE" w:rsidRPr="00D51C0C" w:rsidRDefault="007B19CE" w:rsidP="007B19CE">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(57,067)</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301EC9">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23,278</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7B19CE">
            <w:pPr>
              <w:tabs>
                <w:tab w:val="decimal" w:pos="858"/>
              </w:tabs>
              <w:spacing w:after="0" w:line="240" w:lineRule="atLeast"/>
              <w:ind w:left="-93" w:right="-96"/>
              <w:jc w:val="thaiDistribute"/>
              <w:rPr>
                <w:rFonts w:ascii="Angsana New" w:hAnsi="Angsana New"/>
                <w:sz w:val="30"/>
                <w:szCs w:val="30"/>
              </w:rPr>
            </w:pPr>
            <w:r w:rsidRPr="00D51C0C">
              <w:rPr>
                <w:rFonts w:ascii="Times New Roman" w:hAnsi="Times New Roman" w:cs="Times New Roman"/>
                <w:szCs w:val="22"/>
              </w:rPr>
              <w:t>(42,255)</w:t>
            </w:r>
          </w:p>
        </w:tc>
        <w:tc>
          <w:tcPr>
            <w:tcW w:w="247"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18,896</w:t>
            </w:r>
          </w:p>
        </w:tc>
      </w:tr>
      <w:tr w:rsidR="007B19CE" w:rsidRPr="00D51C0C" w:rsidTr="00BE3E72">
        <w:tc>
          <w:tcPr>
            <w:tcW w:w="3870" w:type="dxa"/>
          </w:tcPr>
          <w:p w:rsidR="007B19CE" w:rsidRPr="00D51C0C" w:rsidRDefault="007B19CE" w:rsidP="00301EC9">
            <w:pPr>
              <w:spacing w:after="0" w:line="240" w:lineRule="atLeast"/>
              <w:ind w:left="549" w:right="-25"/>
              <w:rPr>
                <w:rFonts w:ascii="Times New Roman" w:hAnsi="Times New Roman" w:cs="Times New Roman"/>
                <w:szCs w:val="22"/>
                <w:cs/>
              </w:rPr>
            </w:pPr>
            <w:r w:rsidRPr="00D51C0C">
              <w:rPr>
                <w:rFonts w:ascii="Times New Roman" w:hAnsi="Times New Roman" w:cs="Times New Roman"/>
                <w:szCs w:val="22"/>
              </w:rPr>
              <w:t xml:space="preserve">Weighted average number of </w:t>
            </w:r>
          </w:p>
        </w:tc>
        <w:tc>
          <w:tcPr>
            <w:tcW w:w="1255" w:type="dxa"/>
          </w:tcPr>
          <w:p w:rsidR="007B19CE" w:rsidRPr="00D51C0C" w:rsidRDefault="007B19CE" w:rsidP="007B19CE">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533C86">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p>
        </w:tc>
      </w:tr>
      <w:tr w:rsidR="007B19CE" w:rsidRPr="00D51C0C" w:rsidTr="00BE3E72">
        <w:tc>
          <w:tcPr>
            <w:tcW w:w="3870" w:type="dxa"/>
          </w:tcPr>
          <w:p w:rsidR="007B19CE" w:rsidRPr="00D51C0C" w:rsidRDefault="007B19CE" w:rsidP="00301EC9">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ordinary shares outstanding </w:t>
            </w:r>
          </w:p>
        </w:tc>
        <w:tc>
          <w:tcPr>
            <w:tcW w:w="1255" w:type="dxa"/>
          </w:tcPr>
          <w:p w:rsidR="007B19CE" w:rsidRPr="00D51C0C" w:rsidRDefault="007B19CE" w:rsidP="007B19CE">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301EC9">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01220D">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47"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r>
      <w:tr w:rsidR="007B19CE" w:rsidRPr="00D51C0C" w:rsidTr="00BE3E72">
        <w:tc>
          <w:tcPr>
            <w:tcW w:w="3870" w:type="dxa"/>
          </w:tcPr>
          <w:p w:rsidR="007B19CE" w:rsidRPr="00D51C0C" w:rsidRDefault="007B19CE" w:rsidP="001161C2">
            <w:pPr>
              <w:spacing w:after="0" w:line="240" w:lineRule="atLeast"/>
              <w:ind w:left="549" w:right="-25"/>
              <w:rPr>
                <w:rFonts w:ascii="Times New Roman" w:hAnsi="Times New Roman" w:cs="Times New Roman"/>
                <w:szCs w:val="22"/>
              </w:rPr>
            </w:pPr>
            <w:r w:rsidRPr="00D51C0C">
              <w:rPr>
                <w:rFonts w:ascii="Times New Roman" w:hAnsi="Times New Roman" w:cs="Times New Roman"/>
                <w:b/>
                <w:bCs/>
                <w:szCs w:val="22"/>
              </w:rPr>
              <w:t>Basic earnings (loss) per share</w:t>
            </w:r>
          </w:p>
        </w:tc>
        <w:tc>
          <w:tcPr>
            <w:tcW w:w="1255" w:type="dxa"/>
          </w:tcPr>
          <w:p w:rsidR="007B19CE" w:rsidRPr="00D51C0C" w:rsidRDefault="007B19CE" w:rsidP="00533C86">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533C86">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p>
        </w:tc>
      </w:tr>
      <w:tr w:rsidR="007B19CE" w:rsidRPr="00D51C0C" w:rsidTr="00BE3E72">
        <w:tc>
          <w:tcPr>
            <w:tcW w:w="3870" w:type="dxa"/>
          </w:tcPr>
          <w:p w:rsidR="007B19CE" w:rsidRPr="00D51C0C" w:rsidRDefault="007B19CE" w:rsidP="00301EC9">
            <w:pPr>
              <w:spacing w:after="0" w:line="240" w:lineRule="atLeast"/>
              <w:ind w:left="549" w:right="-25"/>
              <w:rPr>
                <w:rFonts w:ascii="Times New Roman" w:hAnsi="Times New Roman" w:cs="Times New Roman"/>
                <w:b/>
                <w:bCs/>
                <w:szCs w:val="22"/>
                <w:cs/>
              </w:rPr>
            </w:pPr>
            <w:r w:rsidRPr="00D51C0C">
              <w:rPr>
                <w:rFonts w:ascii="Times New Roman" w:hAnsi="Times New Roman" w:cs="Times New Roman"/>
                <w:b/>
                <w:bCs/>
                <w:szCs w:val="22"/>
              </w:rPr>
              <w:t xml:space="preserve">  </w:t>
            </w:r>
            <w:r w:rsidRPr="00D51C0C">
              <w:rPr>
                <w:rFonts w:ascii="Times New Roman" w:hAnsi="Times New Roman" w:cs="Times New Roman"/>
                <w:b/>
                <w:bCs/>
                <w:szCs w:val="22"/>
                <w:cs/>
              </w:rPr>
              <w:t>(</w:t>
            </w:r>
            <w:r w:rsidRPr="00D51C0C">
              <w:rPr>
                <w:rFonts w:ascii="Times New Roman" w:hAnsi="Times New Roman" w:cs="Times New Roman"/>
                <w:b/>
                <w:bCs/>
                <w:szCs w:val="22"/>
              </w:rPr>
              <w:t>Baht</w:t>
            </w:r>
            <w:r w:rsidRPr="00D51C0C">
              <w:rPr>
                <w:rFonts w:ascii="Times New Roman" w:hAnsi="Times New Roman" w:cs="Times New Roman"/>
                <w:b/>
                <w:bCs/>
                <w:szCs w:val="22"/>
                <w:cs/>
              </w:rPr>
              <w:t>)</w:t>
            </w:r>
          </w:p>
        </w:tc>
        <w:tc>
          <w:tcPr>
            <w:tcW w:w="1255" w:type="dxa"/>
          </w:tcPr>
          <w:p w:rsidR="007B19CE" w:rsidRPr="00D51C0C" w:rsidRDefault="007B19CE" w:rsidP="007B19CE">
            <w:pPr>
              <w:tabs>
                <w:tab w:val="decimal" w:pos="57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(0.08)</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301EC9">
            <w:pPr>
              <w:tabs>
                <w:tab w:val="decimal" w:pos="57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0.03</w:t>
            </w:r>
          </w:p>
        </w:tc>
        <w:tc>
          <w:tcPr>
            <w:tcW w:w="236"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956CCA">
            <w:pPr>
              <w:tabs>
                <w:tab w:val="decimal" w:pos="493"/>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(0.06)</w:t>
            </w:r>
          </w:p>
        </w:tc>
        <w:tc>
          <w:tcPr>
            <w:tcW w:w="247" w:type="dxa"/>
          </w:tcPr>
          <w:p w:rsidR="007B19CE" w:rsidRPr="00D51C0C" w:rsidRDefault="007B19CE"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C926E5">
            <w:pPr>
              <w:tabs>
                <w:tab w:val="decimal" w:pos="57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0.03</w:t>
            </w:r>
          </w:p>
        </w:tc>
      </w:tr>
    </w:tbl>
    <w:p w:rsidR="00C324FE" w:rsidRPr="00D51C0C" w:rsidRDefault="00C324FE" w:rsidP="00477459">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rPr>
            </w:pPr>
          </w:p>
        </w:tc>
        <w:tc>
          <w:tcPr>
            <w:tcW w:w="5763" w:type="dxa"/>
            <w:gridSpan w:val="7"/>
          </w:tcPr>
          <w:p w:rsidR="008F3824" w:rsidRPr="00D51C0C" w:rsidRDefault="00832A11" w:rsidP="00832A11">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For the nine</w:t>
            </w:r>
            <w:r w:rsidR="008F3824" w:rsidRPr="00D51C0C">
              <w:rPr>
                <w:rFonts w:ascii="Times New Roman" w:hAnsi="Times New Roman" w:cs="Times New Roman"/>
                <w:b/>
                <w:szCs w:val="22"/>
              </w:rPr>
              <w:t>-month</w:t>
            </w:r>
          </w:p>
        </w:tc>
      </w:tr>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rPr>
            </w:pPr>
          </w:p>
        </w:tc>
        <w:tc>
          <w:tcPr>
            <w:tcW w:w="2754" w:type="dxa"/>
            <w:gridSpan w:val="3"/>
          </w:tcPr>
          <w:p w:rsidR="008F3824" w:rsidRPr="00D51C0C" w:rsidRDefault="008F3824" w:rsidP="00CF327D">
            <w:pPr>
              <w:spacing w:after="0" w:line="240" w:lineRule="atLeast"/>
              <w:ind w:left="-108" w:right="-25"/>
              <w:jc w:val="center"/>
              <w:rPr>
                <w:rFonts w:ascii="Times New Roman" w:hAnsi="Times New Roman" w:cs="Times New Roman"/>
                <w:b/>
                <w:bCs/>
                <w:szCs w:val="22"/>
              </w:rPr>
            </w:pPr>
            <w:r w:rsidRPr="00D51C0C">
              <w:rPr>
                <w:rFonts w:ascii="Times New Roman" w:hAnsi="Times New Roman" w:cs="Times New Roman"/>
                <w:b/>
                <w:bCs/>
                <w:szCs w:val="22"/>
              </w:rPr>
              <w:t>Consolidated</w:t>
            </w:r>
          </w:p>
          <w:p w:rsidR="008F3824" w:rsidRPr="00D51C0C" w:rsidRDefault="008F3824" w:rsidP="00CF327D">
            <w:pPr>
              <w:spacing w:after="0" w:line="240" w:lineRule="atLeast"/>
              <w:ind w:left="-108" w:right="-25"/>
              <w:jc w:val="center"/>
              <w:rPr>
                <w:rFonts w:ascii="Times New Roman" w:hAnsi="Times New Roman" w:cs="Times New Roman"/>
                <w:bCs/>
                <w:szCs w:val="22"/>
              </w:rPr>
            </w:pPr>
            <w:r w:rsidRPr="00D51C0C">
              <w:rPr>
                <w:rFonts w:ascii="Times New Roman" w:hAnsi="Times New Roman" w:cs="Times New Roman"/>
                <w:b/>
                <w:bCs/>
                <w:szCs w:val="22"/>
              </w:rPr>
              <w:t>financial</w:t>
            </w:r>
            <w:r w:rsidRPr="00D51C0C">
              <w:rPr>
                <w:rFonts w:ascii="Times New Roman" w:hAnsi="Times New Roman" w:cs="Times New Roman"/>
                <w:szCs w:val="22"/>
              </w:rPr>
              <w:t xml:space="preserve"> </w:t>
            </w:r>
            <w:r w:rsidRPr="00D51C0C">
              <w:rPr>
                <w:rFonts w:ascii="Times New Roman" w:hAnsi="Times New Roman" w:cs="Times New Roman"/>
                <w:b/>
                <w:szCs w:val="22"/>
              </w:rPr>
              <w:t>statements</w:t>
            </w:r>
          </w:p>
        </w:tc>
        <w:tc>
          <w:tcPr>
            <w:tcW w:w="236" w:type="dxa"/>
          </w:tcPr>
          <w:p w:rsidR="008F3824" w:rsidRPr="00D51C0C" w:rsidRDefault="008F3824" w:rsidP="00CF327D">
            <w:pPr>
              <w:spacing w:after="0" w:line="240" w:lineRule="atLeast"/>
              <w:ind w:left="162" w:right="-25" w:hanging="162"/>
              <w:rPr>
                <w:rFonts w:ascii="Times New Roman" w:hAnsi="Times New Roman" w:cs="Times New Roman"/>
                <w:szCs w:val="22"/>
              </w:rPr>
            </w:pPr>
          </w:p>
        </w:tc>
        <w:tc>
          <w:tcPr>
            <w:tcW w:w="2773" w:type="dxa"/>
            <w:gridSpan w:val="3"/>
          </w:tcPr>
          <w:p w:rsidR="008F3824" w:rsidRPr="00D51C0C" w:rsidRDefault="008F3824" w:rsidP="00CF327D">
            <w:pPr>
              <w:spacing w:after="0" w:line="240" w:lineRule="atLeast"/>
              <w:ind w:left="-108" w:right="-25"/>
              <w:jc w:val="center"/>
              <w:rPr>
                <w:rFonts w:ascii="Times New Roman" w:hAnsi="Times New Roman" w:cs="Times New Roman"/>
                <w:b/>
                <w:szCs w:val="22"/>
              </w:rPr>
            </w:pPr>
            <w:r w:rsidRPr="00D51C0C">
              <w:rPr>
                <w:rFonts w:ascii="Times New Roman" w:hAnsi="Times New Roman" w:cs="Times New Roman"/>
                <w:b/>
                <w:szCs w:val="22"/>
              </w:rPr>
              <w:t xml:space="preserve">Separate </w:t>
            </w:r>
          </w:p>
          <w:p w:rsidR="008F3824" w:rsidRPr="00D51C0C" w:rsidRDefault="008F3824" w:rsidP="00CF327D">
            <w:pPr>
              <w:spacing w:after="0" w:line="240" w:lineRule="atLeast"/>
              <w:ind w:left="-108" w:right="-25"/>
              <w:jc w:val="center"/>
              <w:rPr>
                <w:rFonts w:ascii="Times New Roman" w:hAnsi="Times New Roman" w:cs="Times New Roman"/>
                <w:bCs/>
                <w:szCs w:val="22"/>
              </w:rPr>
            </w:pPr>
            <w:r w:rsidRPr="00D51C0C">
              <w:rPr>
                <w:rFonts w:ascii="Times New Roman" w:hAnsi="Times New Roman" w:cs="Times New Roman"/>
                <w:b/>
                <w:szCs w:val="22"/>
              </w:rPr>
              <w:t>financial statements</w:t>
            </w:r>
          </w:p>
        </w:tc>
      </w:tr>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rPr>
            </w:pPr>
          </w:p>
        </w:tc>
        <w:tc>
          <w:tcPr>
            <w:tcW w:w="1255" w:type="dxa"/>
          </w:tcPr>
          <w:p w:rsidR="008F3824" w:rsidRPr="00D51C0C" w:rsidRDefault="008F3824" w:rsidP="00CF327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36" w:type="dxa"/>
          </w:tcPr>
          <w:p w:rsidR="008F3824" w:rsidRPr="00D51C0C" w:rsidRDefault="008F3824" w:rsidP="00CF327D">
            <w:pPr>
              <w:spacing w:after="0" w:line="240" w:lineRule="atLeast"/>
              <w:ind w:right="-25"/>
              <w:jc w:val="center"/>
              <w:rPr>
                <w:rFonts w:ascii="Times New Roman" w:hAnsi="Times New Roman" w:cs="Times New Roman"/>
                <w:b/>
                <w:szCs w:val="22"/>
              </w:rPr>
            </w:pPr>
          </w:p>
        </w:tc>
        <w:tc>
          <w:tcPr>
            <w:tcW w:w="1263" w:type="dxa"/>
          </w:tcPr>
          <w:p w:rsidR="008F3824" w:rsidRPr="00D51C0C" w:rsidRDefault="008F3824" w:rsidP="00CF327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2020</w:t>
            </w:r>
          </w:p>
        </w:tc>
        <w:tc>
          <w:tcPr>
            <w:tcW w:w="236" w:type="dxa"/>
          </w:tcPr>
          <w:p w:rsidR="008F3824" w:rsidRPr="00D51C0C" w:rsidRDefault="008F3824" w:rsidP="00CF327D">
            <w:pPr>
              <w:spacing w:after="0" w:line="240" w:lineRule="atLeast"/>
              <w:ind w:right="-25"/>
              <w:jc w:val="center"/>
              <w:rPr>
                <w:rFonts w:ascii="Times New Roman" w:hAnsi="Times New Roman" w:cs="Times New Roman"/>
                <w:b/>
                <w:szCs w:val="22"/>
              </w:rPr>
            </w:pPr>
          </w:p>
        </w:tc>
        <w:tc>
          <w:tcPr>
            <w:tcW w:w="1263" w:type="dxa"/>
          </w:tcPr>
          <w:p w:rsidR="008F3824" w:rsidRPr="00D51C0C" w:rsidRDefault="008F3824" w:rsidP="00CF327D">
            <w:pPr>
              <w:spacing w:after="0" w:line="240" w:lineRule="atLeast"/>
              <w:ind w:right="-25"/>
              <w:jc w:val="center"/>
              <w:rPr>
                <w:rFonts w:ascii="Times New Roman" w:hAnsi="Times New Roman" w:cs="Times New Roman"/>
                <w:b/>
                <w:szCs w:val="22"/>
              </w:rPr>
            </w:pPr>
            <w:r w:rsidRPr="00D51C0C">
              <w:rPr>
                <w:rFonts w:ascii="Times New Roman" w:hAnsi="Times New Roman" w:cs="Times New Roman"/>
                <w:bCs/>
                <w:szCs w:val="22"/>
              </w:rPr>
              <w:t>2021</w:t>
            </w:r>
          </w:p>
        </w:tc>
        <w:tc>
          <w:tcPr>
            <w:tcW w:w="247" w:type="dxa"/>
          </w:tcPr>
          <w:p w:rsidR="008F3824" w:rsidRPr="00D51C0C" w:rsidRDefault="008F3824" w:rsidP="00CF327D">
            <w:pPr>
              <w:spacing w:after="0" w:line="240" w:lineRule="atLeast"/>
              <w:ind w:left="162" w:right="-25" w:hanging="162"/>
              <w:rPr>
                <w:rFonts w:ascii="Times New Roman" w:hAnsi="Times New Roman" w:cs="Times New Roman"/>
                <w:szCs w:val="22"/>
              </w:rPr>
            </w:pPr>
          </w:p>
        </w:tc>
        <w:tc>
          <w:tcPr>
            <w:tcW w:w="1263" w:type="dxa"/>
          </w:tcPr>
          <w:p w:rsidR="008F3824" w:rsidRPr="00D51C0C" w:rsidRDefault="008F3824" w:rsidP="00CF327D">
            <w:pPr>
              <w:spacing w:after="0" w:line="240" w:lineRule="atLeast"/>
              <w:ind w:left="162" w:right="-25" w:hanging="162"/>
              <w:jc w:val="center"/>
              <w:rPr>
                <w:rFonts w:ascii="Times New Roman" w:hAnsi="Times New Roman" w:cs="Times New Roman"/>
                <w:szCs w:val="22"/>
              </w:rPr>
            </w:pPr>
            <w:r w:rsidRPr="00D51C0C">
              <w:rPr>
                <w:rFonts w:ascii="Times New Roman" w:hAnsi="Times New Roman" w:cs="Times New Roman"/>
                <w:szCs w:val="22"/>
              </w:rPr>
              <w:t>2020</w:t>
            </w:r>
          </w:p>
        </w:tc>
      </w:tr>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rPr>
            </w:pPr>
          </w:p>
        </w:tc>
        <w:tc>
          <w:tcPr>
            <w:tcW w:w="5763" w:type="dxa"/>
            <w:gridSpan w:val="7"/>
          </w:tcPr>
          <w:p w:rsidR="008F3824" w:rsidRPr="00D51C0C" w:rsidRDefault="008F3824" w:rsidP="00CF327D">
            <w:pPr>
              <w:tabs>
                <w:tab w:val="left" w:pos="405"/>
              </w:tabs>
              <w:spacing w:after="0" w:line="240" w:lineRule="atLeast"/>
              <w:ind w:left="522" w:right="-25" w:hanging="117"/>
              <w:jc w:val="center"/>
              <w:rPr>
                <w:rFonts w:ascii="Times New Roman" w:hAnsi="Times New Roman" w:cs="Times New Roman"/>
                <w:i/>
                <w:iCs/>
                <w:szCs w:val="22"/>
                <w:cs/>
              </w:rPr>
            </w:pPr>
            <w:r w:rsidRPr="00D51C0C">
              <w:rPr>
                <w:rFonts w:ascii="Times New Roman" w:hAnsi="Times New Roman" w:cs="Times New Roman"/>
                <w:i/>
                <w:iCs/>
                <w:szCs w:val="22"/>
                <w:cs/>
              </w:rPr>
              <w:t>(</w:t>
            </w:r>
            <w:r w:rsidRPr="00D51C0C">
              <w:rPr>
                <w:rFonts w:ascii="Times New Roman" w:hAnsi="Times New Roman" w:cs="Times New Roman"/>
                <w:i/>
                <w:iCs/>
                <w:szCs w:val="22"/>
              </w:rPr>
              <w:t>in thousand Baht / in thousand share</w:t>
            </w:r>
            <w:r w:rsidRPr="00D51C0C">
              <w:rPr>
                <w:rFonts w:ascii="Times New Roman" w:hAnsi="Times New Roman" w:cs="Times New Roman"/>
                <w:i/>
                <w:iCs/>
                <w:szCs w:val="22"/>
                <w:cs/>
              </w:rPr>
              <w:t>)</w:t>
            </w:r>
          </w:p>
        </w:tc>
      </w:tr>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cs/>
              </w:rPr>
            </w:pPr>
            <w:r w:rsidRPr="00D51C0C">
              <w:rPr>
                <w:rFonts w:ascii="Times New Roman" w:hAnsi="Times New Roman" w:cs="Times New Roman"/>
                <w:szCs w:val="22"/>
              </w:rPr>
              <w:t xml:space="preserve">Profit </w:t>
            </w:r>
            <w:r w:rsidR="0098228E">
              <w:rPr>
                <w:rFonts w:ascii="Times New Roman" w:hAnsi="Times New Roman" w:cs="Times New Roman"/>
                <w:szCs w:val="22"/>
              </w:rPr>
              <w:t xml:space="preserve">(loss) </w:t>
            </w:r>
            <w:r w:rsidRPr="00D51C0C">
              <w:rPr>
                <w:rFonts w:ascii="Times New Roman" w:hAnsi="Times New Roman" w:cs="Times New Roman"/>
                <w:szCs w:val="22"/>
              </w:rPr>
              <w:t>for the period</w:t>
            </w:r>
          </w:p>
        </w:tc>
        <w:tc>
          <w:tcPr>
            <w:tcW w:w="1255"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8F3824" w:rsidRPr="00D51C0C" w:rsidTr="00CF327D">
        <w:tc>
          <w:tcPr>
            <w:tcW w:w="3870" w:type="dxa"/>
          </w:tcPr>
          <w:p w:rsidR="008F3824" w:rsidRPr="00D51C0C" w:rsidRDefault="008F3824" w:rsidP="00CF327D">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attributable to shareholders of </w:t>
            </w:r>
          </w:p>
        </w:tc>
        <w:tc>
          <w:tcPr>
            <w:tcW w:w="1255"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8F3824" w:rsidRPr="00D51C0C"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D51C0C"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004F05" w:rsidRPr="00D51C0C" w:rsidTr="00CF327D">
        <w:tc>
          <w:tcPr>
            <w:tcW w:w="3870" w:type="dxa"/>
          </w:tcPr>
          <w:p w:rsidR="00004F05" w:rsidRPr="00D51C0C" w:rsidRDefault="00004F05" w:rsidP="00CF327D">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the Company </w:t>
            </w:r>
            <w:r w:rsidRPr="00D51C0C">
              <w:rPr>
                <w:rFonts w:ascii="Times New Roman" w:hAnsi="Times New Roman" w:cs="Times New Roman"/>
                <w:szCs w:val="22"/>
                <w:cs/>
              </w:rPr>
              <w:t>(</w:t>
            </w:r>
            <w:r w:rsidRPr="00D51C0C">
              <w:rPr>
                <w:rFonts w:ascii="Times New Roman" w:hAnsi="Times New Roman" w:cs="Times New Roman"/>
                <w:szCs w:val="22"/>
              </w:rPr>
              <w:t>basic</w:t>
            </w:r>
            <w:r w:rsidRPr="00D51C0C">
              <w:rPr>
                <w:rFonts w:ascii="Times New Roman" w:hAnsi="Times New Roman" w:cs="Times New Roman"/>
                <w:szCs w:val="22"/>
                <w:cs/>
              </w:rPr>
              <w:t>)</w:t>
            </w:r>
          </w:p>
        </w:tc>
        <w:tc>
          <w:tcPr>
            <w:tcW w:w="1255" w:type="dxa"/>
          </w:tcPr>
          <w:p w:rsidR="00004F05" w:rsidRPr="00D51C0C" w:rsidRDefault="007B19CE" w:rsidP="00684DAC">
            <w:pPr>
              <w:tabs>
                <w:tab w:val="decimal" w:pos="790"/>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(35,088)</w:t>
            </w:r>
          </w:p>
        </w:tc>
        <w:tc>
          <w:tcPr>
            <w:tcW w:w="236"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004F05"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189,624</w:t>
            </w:r>
          </w:p>
        </w:tc>
        <w:tc>
          <w:tcPr>
            <w:tcW w:w="236"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7B19CE" w:rsidP="00684DAC">
            <w:pPr>
              <w:tabs>
                <w:tab w:val="decimal" w:pos="91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(15,243)</w:t>
            </w:r>
          </w:p>
        </w:tc>
        <w:tc>
          <w:tcPr>
            <w:tcW w:w="247"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004F05"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184,223</w:t>
            </w:r>
          </w:p>
        </w:tc>
      </w:tr>
      <w:tr w:rsidR="00004F05" w:rsidRPr="00D51C0C" w:rsidTr="00CF327D">
        <w:tc>
          <w:tcPr>
            <w:tcW w:w="3870" w:type="dxa"/>
          </w:tcPr>
          <w:p w:rsidR="00004F05" w:rsidRPr="00D51C0C" w:rsidRDefault="00004F05" w:rsidP="00CF327D">
            <w:pPr>
              <w:spacing w:after="0" w:line="240" w:lineRule="atLeast"/>
              <w:ind w:left="549" w:right="-25"/>
              <w:rPr>
                <w:rFonts w:ascii="Times New Roman" w:hAnsi="Times New Roman" w:cs="Times New Roman"/>
                <w:szCs w:val="22"/>
                <w:cs/>
              </w:rPr>
            </w:pPr>
            <w:r w:rsidRPr="00D51C0C">
              <w:rPr>
                <w:rFonts w:ascii="Times New Roman" w:hAnsi="Times New Roman" w:cs="Times New Roman"/>
                <w:szCs w:val="22"/>
              </w:rPr>
              <w:t xml:space="preserve">Weighted average number of </w:t>
            </w:r>
          </w:p>
        </w:tc>
        <w:tc>
          <w:tcPr>
            <w:tcW w:w="1255" w:type="dxa"/>
          </w:tcPr>
          <w:p w:rsidR="00004F05" w:rsidRPr="00D51C0C" w:rsidRDefault="00004F05" w:rsidP="00684DAC">
            <w:pPr>
              <w:tabs>
                <w:tab w:val="decimal" w:pos="790"/>
              </w:tabs>
              <w:spacing w:after="0" w:line="240" w:lineRule="atLeast"/>
              <w:ind w:left="-93" w:right="-96"/>
              <w:jc w:val="thaiDistribute"/>
              <w:rPr>
                <w:rFonts w:ascii="Times New Roman" w:hAnsi="Times New Roman" w:cs="Times New Roman"/>
                <w:szCs w:val="22"/>
              </w:rPr>
            </w:pPr>
          </w:p>
        </w:tc>
        <w:tc>
          <w:tcPr>
            <w:tcW w:w="236"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004F05" w:rsidP="00C926E5">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004F05" w:rsidP="00684DAC">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004F05" w:rsidRPr="00D51C0C" w:rsidRDefault="00004F05"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004F05" w:rsidRPr="00D51C0C" w:rsidRDefault="00004F05" w:rsidP="00C926E5">
            <w:pPr>
              <w:tabs>
                <w:tab w:val="decimal" w:pos="858"/>
              </w:tabs>
              <w:spacing w:after="0" w:line="240" w:lineRule="atLeast"/>
              <w:ind w:left="-93" w:right="-96"/>
              <w:jc w:val="thaiDistribute"/>
              <w:rPr>
                <w:rFonts w:ascii="Times New Roman" w:hAnsi="Times New Roman" w:cs="Times New Roman"/>
                <w:szCs w:val="22"/>
              </w:rPr>
            </w:pPr>
          </w:p>
        </w:tc>
      </w:tr>
      <w:tr w:rsidR="007B19CE" w:rsidRPr="00D51C0C" w:rsidTr="00CF327D">
        <w:tc>
          <w:tcPr>
            <w:tcW w:w="3870" w:type="dxa"/>
          </w:tcPr>
          <w:p w:rsidR="007B19CE" w:rsidRPr="00D51C0C" w:rsidRDefault="007B19CE" w:rsidP="00CF327D">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 xml:space="preserve">  ordinary shares outstanding </w:t>
            </w:r>
          </w:p>
        </w:tc>
        <w:tc>
          <w:tcPr>
            <w:tcW w:w="1255" w:type="dxa"/>
          </w:tcPr>
          <w:p w:rsidR="007B19CE" w:rsidRPr="00D51C0C" w:rsidRDefault="007B19CE" w:rsidP="0001220D">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7716E9">
            <w:pPr>
              <w:tabs>
                <w:tab w:val="decimal" w:pos="91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c>
          <w:tcPr>
            <w:tcW w:w="247"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739,708</w:t>
            </w:r>
          </w:p>
        </w:tc>
      </w:tr>
      <w:tr w:rsidR="007B19CE" w:rsidRPr="00D51C0C" w:rsidTr="00CF327D">
        <w:tc>
          <w:tcPr>
            <w:tcW w:w="3870" w:type="dxa"/>
          </w:tcPr>
          <w:p w:rsidR="007B19CE" w:rsidRPr="00D51C0C" w:rsidRDefault="007B19CE" w:rsidP="00CF327D">
            <w:pPr>
              <w:spacing w:after="0" w:line="240" w:lineRule="atLeast"/>
              <w:ind w:left="549" w:right="-25"/>
              <w:rPr>
                <w:rFonts w:ascii="Times New Roman" w:hAnsi="Times New Roman" w:cs="Times New Roman"/>
                <w:szCs w:val="22"/>
              </w:rPr>
            </w:pPr>
            <w:r w:rsidRPr="00D51C0C">
              <w:rPr>
                <w:rFonts w:ascii="Times New Roman" w:hAnsi="Times New Roman" w:cs="Times New Roman"/>
                <w:b/>
                <w:bCs/>
                <w:szCs w:val="22"/>
              </w:rPr>
              <w:t xml:space="preserve">Basic earnings </w:t>
            </w:r>
            <w:r w:rsidR="0098228E">
              <w:rPr>
                <w:rFonts w:ascii="Times New Roman" w:hAnsi="Times New Roman" w:cs="Times New Roman"/>
                <w:b/>
                <w:bCs/>
                <w:szCs w:val="22"/>
              </w:rPr>
              <w:t xml:space="preserve">(loss) </w:t>
            </w:r>
            <w:r w:rsidRPr="00D51C0C">
              <w:rPr>
                <w:rFonts w:ascii="Times New Roman" w:hAnsi="Times New Roman" w:cs="Times New Roman"/>
                <w:b/>
                <w:bCs/>
                <w:szCs w:val="22"/>
              </w:rPr>
              <w:t>per share</w:t>
            </w:r>
          </w:p>
        </w:tc>
        <w:tc>
          <w:tcPr>
            <w:tcW w:w="1255" w:type="dxa"/>
          </w:tcPr>
          <w:p w:rsidR="007B19CE" w:rsidRPr="00D51C0C" w:rsidRDefault="007B19CE" w:rsidP="00684DAC">
            <w:pPr>
              <w:tabs>
                <w:tab w:val="decimal" w:pos="790"/>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684DAC">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B19CE" w:rsidRPr="00D51C0C" w:rsidRDefault="007B19CE" w:rsidP="00C926E5">
            <w:pPr>
              <w:tabs>
                <w:tab w:val="decimal" w:pos="858"/>
              </w:tabs>
              <w:spacing w:after="0" w:line="240" w:lineRule="atLeast"/>
              <w:ind w:left="-93" w:right="-96"/>
              <w:jc w:val="thaiDistribute"/>
              <w:rPr>
                <w:rFonts w:ascii="Times New Roman" w:hAnsi="Times New Roman" w:cs="Times New Roman"/>
                <w:szCs w:val="22"/>
              </w:rPr>
            </w:pPr>
          </w:p>
        </w:tc>
      </w:tr>
      <w:tr w:rsidR="007B19CE" w:rsidRPr="00D51C0C" w:rsidTr="00CF327D">
        <w:tc>
          <w:tcPr>
            <w:tcW w:w="3870" w:type="dxa"/>
          </w:tcPr>
          <w:p w:rsidR="007B19CE" w:rsidRPr="00D51C0C" w:rsidRDefault="007B19CE" w:rsidP="00CF327D">
            <w:pPr>
              <w:spacing w:after="0" w:line="240" w:lineRule="atLeast"/>
              <w:ind w:left="549" w:right="-25"/>
              <w:rPr>
                <w:rFonts w:ascii="Times New Roman" w:hAnsi="Times New Roman" w:cs="Times New Roman"/>
                <w:b/>
                <w:bCs/>
                <w:szCs w:val="22"/>
                <w:cs/>
              </w:rPr>
            </w:pPr>
            <w:r w:rsidRPr="00D51C0C">
              <w:rPr>
                <w:rFonts w:ascii="Times New Roman" w:hAnsi="Times New Roman" w:cs="Times New Roman"/>
                <w:b/>
                <w:bCs/>
                <w:szCs w:val="22"/>
              </w:rPr>
              <w:t xml:space="preserve">  </w:t>
            </w:r>
            <w:r w:rsidRPr="00D51C0C">
              <w:rPr>
                <w:rFonts w:ascii="Times New Roman" w:hAnsi="Times New Roman" w:cs="Times New Roman"/>
                <w:b/>
                <w:bCs/>
                <w:szCs w:val="22"/>
                <w:cs/>
              </w:rPr>
              <w:t>(</w:t>
            </w:r>
            <w:r w:rsidRPr="00D51C0C">
              <w:rPr>
                <w:rFonts w:ascii="Times New Roman" w:hAnsi="Times New Roman" w:cs="Times New Roman"/>
                <w:b/>
                <w:bCs/>
                <w:szCs w:val="22"/>
              </w:rPr>
              <w:t>Baht</w:t>
            </w:r>
            <w:r w:rsidRPr="00D51C0C">
              <w:rPr>
                <w:rFonts w:ascii="Times New Roman" w:hAnsi="Times New Roman" w:cs="Times New Roman"/>
                <w:b/>
                <w:bCs/>
                <w:szCs w:val="22"/>
                <w:cs/>
              </w:rPr>
              <w:t>)</w:t>
            </w:r>
          </w:p>
        </w:tc>
        <w:tc>
          <w:tcPr>
            <w:tcW w:w="1255" w:type="dxa"/>
          </w:tcPr>
          <w:p w:rsidR="007B19CE" w:rsidRPr="00D51C0C" w:rsidRDefault="007B19CE" w:rsidP="00CF327D">
            <w:pPr>
              <w:tabs>
                <w:tab w:val="decimal" w:pos="507"/>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(0.05)</w:t>
            </w: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C926E5">
            <w:pPr>
              <w:tabs>
                <w:tab w:val="decimal" w:pos="57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0.26</w:t>
            </w:r>
          </w:p>
        </w:tc>
        <w:tc>
          <w:tcPr>
            <w:tcW w:w="236"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684DAC">
            <w:pPr>
              <w:tabs>
                <w:tab w:val="decimal" w:pos="63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(0.02)</w:t>
            </w:r>
          </w:p>
        </w:tc>
        <w:tc>
          <w:tcPr>
            <w:tcW w:w="247" w:type="dxa"/>
          </w:tcPr>
          <w:p w:rsidR="007B19CE" w:rsidRPr="00D51C0C" w:rsidRDefault="007B19CE"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B19CE" w:rsidRPr="00D51C0C" w:rsidRDefault="007B19CE" w:rsidP="00C926E5">
            <w:pPr>
              <w:tabs>
                <w:tab w:val="decimal" w:pos="575"/>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0.25</w:t>
            </w:r>
          </w:p>
        </w:tc>
      </w:tr>
    </w:tbl>
    <w:p w:rsidR="008F3824" w:rsidRPr="00D51C0C" w:rsidRDefault="008F3824" w:rsidP="00477459">
      <w:pPr>
        <w:tabs>
          <w:tab w:val="left" w:pos="567"/>
        </w:tabs>
        <w:spacing w:after="0" w:line="240" w:lineRule="atLeast"/>
        <w:ind w:left="540" w:right="-25"/>
        <w:jc w:val="thaiDistribute"/>
        <w:rPr>
          <w:rFonts w:ascii="Times New Roman" w:hAnsi="Times New Roman" w:cs="Times New Roman"/>
          <w:szCs w:val="22"/>
        </w:rPr>
      </w:pPr>
    </w:p>
    <w:p w:rsidR="00FD4254" w:rsidRPr="00D51C0C" w:rsidRDefault="00FD4254" w:rsidP="007B19C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Dividends</w:t>
      </w:r>
    </w:p>
    <w:p w:rsidR="00FD4254" w:rsidRPr="00D51C0C" w:rsidRDefault="00FD4254" w:rsidP="00FD4254">
      <w:pPr>
        <w:tabs>
          <w:tab w:val="left" w:pos="567"/>
        </w:tabs>
        <w:spacing w:after="0" w:line="240" w:lineRule="atLeast"/>
        <w:ind w:left="540" w:right="-25"/>
        <w:jc w:val="thaiDistribute"/>
        <w:rPr>
          <w:rFonts w:ascii="Times New Roman" w:hAnsi="Times New Roman" w:cs="Times New Roman"/>
          <w:szCs w:val="22"/>
        </w:rPr>
      </w:pPr>
    </w:p>
    <w:p w:rsidR="00F11FAD" w:rsidRPr="00D51C0C" w:rsidRDefault="00D91B48" w:rsidP="00F11FAD">
      <w:pPr>
        <w:tabs>
          <w:tab w:val="left" w:pos="567"/>
        </w:tabs>
        <w:spacing w:after="0" w:line="240" w:lineRule="atLeast"/>
        <w:ind w:left="540"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Interim dividends for</w:t>
      </w:r>
      <w:r w:rsidR="00F11FAD" w:rsidRPr="00D51C0C">
        <w:rPr>
          <w:rFonts w:ascii="Times New Roman" w:hAnsi="Times New Roman" w:cs="Times New Roman"/>
          <w:b/>
          <w:bCs/>
          <w:i/>
          <w:iCs/>
          <w:szCs w:val="22"/>
        </w:rPr>
        <w:t xml:space="preserve"> 2020</w:t>
      </w:r>
    </w:p>
    <w:p w:rsidR="00F11FAD" w:rsidRPr="00D51C0C" w:rsidRDefault="00F11FAD" w:rsidP="00F11FAD">
      <w:pPr>
        <w:tabs>
          <w:tab w:val="left" w:pos="567"/>
        </w:tabs>
        <w:spacing w:after="0" w:line="240" w:lineRule="atLeast"/>
        <w:ind w:left="540" w:right="-25"/>
        <w:jc w:val="thaiDistribute"/>
        <w:rPr>
          <w:rFonts w:ascii="Times New Roman" w:hAnsi="Times New Roman" w:cs="Times New Roman"/>
          <w:szCs w:val="22"/>
        </w:rPr>
      </w:pPr>
    </w:p>
    <w:p w:rsidR="0015135C" w:rsidRPr="00D51C0C" w:rsidRDefault="0015135C" w:rsidP="0015135C">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 xml:space="preserve">The Board of Directors’ meeting of the Company held on 13 </w:t>
      </w:r>
      <w:r w:rsidR="00A53762" w:rsidRPr="00D51C0C">
        <w:rPr>
          <w:rFonts w:ascii="Times New Roman" w:hAnsi="Times New Roman" w:cs="Times New Roman"/>
          <w:szCs w:val="22"/>
        </w:rPr>
        <w:t>August</w:t>
      </w:r>
      <w:r w:rsidRPr="00D51C0C">
        <w:rPr>
          <w:rFonts w:ascii="Times New Roman" w:hAnsi="Times New Roman" w:cs="Times New Roman"/>
          <w:szCs w:val="22"/>
        </w:rPr>
        <w:t xml:space="preserve"> 2020 passed a resolution</w:t>
      </w:r>
      <w:r w:rsidRPr="00D51C0C">
        <w:rPr>
          <w:rFonts w:ascii="Times New Roman" w:hAnsi="Times New Roman" w:cs="Times New Roman" w:hint="cs"/>
          <w:szCs w:val="22"/>
          <w:cs/>
        </w:rPr>
        <w:t xml:space="preserve"> </w:t>
      </w:r>
      <w:r w:rsidRPr="00D51C0C">
        <w:rPr>
          <w:rFonts w:ascii="Times New Roman" w:hAnsi="Times New Roman" w:cs="Times New Roman"/>
          <w:szCs w:val="22"/>
        </w:rPr>
        <w:t xml:space="preserve">to pay an interim dividend for the </w:t>
      </w:r>
      <w:r w:rsidR="00C54D6B" w:rsidRPr="00D51C0C">
        <w:rPr>
          <w:rFonts w:ascii="Times New Roman" w:hAnsi="Times New Roman" w:cs="Times New Roman"/>
          <w:szCs w:val="22"/>
        </w:rPr>
        <w:t xml:space="preserve">six-month </w:t>
      </w:r>
      <w:r w:rsidRPr="00D51C0C">
        <w:rPr>
          <w:rFonts w:ascii="Times New Roman" w:hAnsi="Times New Roman" w:cs="Times New Roman"/>
          <w:szCs w:val="22"/>
        </w:rPr>
        <w:t>of 2020 to the share</w:t>
      </w:r>
      <w:r w:rsidR="00C54D6B" w:rsidRPr="00D51C0C">
        <w:rPr>
          <w:rFonts w:ascii="Times New Roman" w:hAnsi="Times New Roman" w:cs="Times New Roman"/>
          <w:szCs w:val="22"/>
        </w:rPr>
        <w:t>holders at the rate of Baht 0.04</w:t>
      </w:r>
      <w:r w:rsidRPr="00D51C0C">
        <w:rPr>
          <w:rFonts w:ascii="Times New Roman" w:hAnsi="Times New Roman" w:cs="Times New Roman"/>
          <w:szCs w:val="22"/>
        </w:rPr>
        <w:t xml:space="preserve"> per share, totaling of Baht </w:t>
      </w:r>
      <w:r w:rsidR="00C54D6B" w:rsidRPr="00D51C0C">
        <w:rPr>
          <w:rFonts w:ascii="Times New Roman" w:hAnsi="Times New Roman" w:cs="Times New Roman"/>
          <w:szCs w:val="22"/>
        </w:rPr>
        <w:t>29.59</w:t>
      </w:r>
      <w:r w:rsidRPr="00D51C0C">
        <w:rPr>
          <w:rFonts w:ascii="Times New Roman" w:hAnsi="Times New Roman" w:cs="Times New Roman"/>
          <w:szCs w:val="22"/>
        </w:rPr>
        <w:t xml:space="preserve"> million. </w:t>
      </w:r>
      <w:r w:rsidRPr="00D51C0C">
        <w:rPr>
          <w:rFonts w:ascii="Times New Roman" w:hAnsi="Times New Roman" w:cstheme="minorBidi"/>
          <w:szCs w:val="22"/>
          <w:lang w:val="en-GB"/>
        </w:rPr>
        <w:t xml:space="preserve"> </w:t>
      </w:r>
      <w:r w:rsidRPr="00D51C0C">
        <w:rPr>
          <w:rFonts w:ascii="Times New Roman" w:hAnsi="Times New Roman" w:cs="Times New Roman"/>
          <w:szCs w:val="22"/>
        </w:rPr>
        <w:t>The Company made the payment to the shareholders on 1</w:t>
      </w:r>
      <w:r w:rsidR="00C54D6B" w:rsidRPr="00D51C0C">
        <w:rPr>
          <w:rFonts w:ascii="Times New Roman" w:hAnsi="Times New Roman" w:cs="Times New Roman"/>
          <w:szCs w:val="22"/>
        </w:rPr>
        <w:t>0</w:t>
      </w:r>
      <w:r w:rsidRPr="00D51C0C">
        <w:rPr>
          <w:rFonts w:ascii="Times New Roman" w:hAnsi="Times New Roman" w:cs="Times New Roman"/>
          <w:szCs w:val="22"/>
        </w:rPr>
        <w:t xml:space="preserve"> </w:t>
      </w:r>
      <w:r w:rsidR="00C54D6B" w:rsidRPr="00D51C0C">
        <w:rPr>
          <w:rFonts w:ascii="Times New Roman" w:hAnsi="Times New Roman" w:cs="Times New Roman"/>
          <w:szCs w:val="22"/>
        </w:rPr>
        <w:t xml:space="preserve">September </w:t>
      </w:r>
      <w:r w:rsidRPr="00D51C0C">
        <w:rPr>
          <w:rFonts w:ascii="Times New Roman" w:hAnsi="Times New Roman" w:cs="Times New Roman"/>
          <w:szCs w:val="22"/>
        </w:rPr>
        <w:t>2020.</w:t>
      </w:r>
    </w:p>
    <w:p w:rsidR="0015135C" w:rsidRPr="00D51C0C" w:rsidRDefault="0015135C" w:rsidP="00F11FAD">
      <w:pPr>
        <w:tabs>
          <w:tab w:val="left" w:pos="567"/>
        </w:tabs>
        <w:spacing w:after="0" w:line="240" w:lineRule="atLeast"/>
        <w:ind w:left="540" w:right="-25"/>
        <w:jc w:val="thaiDistribute"/>
        <w:rPr>
          <w:rFonts w:ascii="Times New Roman" w:hAnsi="Times New Roman" w:cs="Times New Roman"/>
          <w:szCs w:val="22"/>
        </w:rPr>
      </w:pPr>
    </w:p>
    <w:p w:rsidR="00F11FAD" w:rsidRPr="00D51C0C" w:rsidRDefault="00F11FAD" w:rsidP="00F11FAD">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The Board of Directors’ meeting of the Company held on 13 May 2020 passed a resolution</w:t>
      </w:r>
      <w:r w:rsidRPr="00D51C0C">
        <w:rPr>
          <w:rFonts w:ascii="Times New Roman" w:hAnsi="Times New Roman" w:cs="Times New Roman" w:hint="cs"/>
          <w:szCs w:val="22"/>
          <w:cs/>
        </w:rPr>
        <w:t xml:space="preserve"> </w:t>
      </w:r>
      <w:r w:rsidRPr="00D51C0C">
        <w:rPr>
          <w:rFonts w:ascii="Times New Roman" w:hAnsi="Times New Roman" w:cs="Times New Roman"/>
          <w:szCs w:val="22"/>
        </w:rPr>
        <w:t xml:space="preserve">to pay an interim dividend for the 1st </w:t>
      </w:r>
      <w:r w:rsidR="00CE0915" w:rsidRPr="00D51C0C">
        <w:rPr>
          <w:rFonts w:ascii="Times New Roman" w:hAnsi="Times New Roman" w:cs="Times New Roman"/>
          <w:szCs w:val="22"/>
        </w:rPr>
        <w:t xml:space="preserve">three months </w:t>
      </w:r>
      <w:r w:rsidRPr="00D51C0C">
        <w:rPr>
          <w:rFonts w:ascii="Times New Roman" w:hAnsi="Times New Roman" w:cs="Times New Roman"/>
          <w:szCs w:val="22"/>
        </w:rPr>
        <w:t xml:space="preserve">of 2020 to the shareholders at </w:t>
      </w:r>
      <w:r w:rsidR="00CE0915" w:rsidRPr="00D51C0C">
        <w:rPr>
          <w:rFonts w:ascii="Times New Roman" w:hAnsi="Times New Roman" w:cs="Times New Roman"/>
          <w:szCs w:val="22"/>
        </w:rPr>
        <w:t xml:space="preserve">the rate of </w:t>
      </w:r>
      <w:r w:rsidRPr="00D51C0C">
        <w:rPr>
          <w:rFonts w:ascii="Times New Roman" w:hAnsi="Times New Roman" w:cs="Times New Roman"/>
          <w:szCs w:val="22"/>
        </w:rPr>
        <w:t xml:space="preserve">Baht 0.03 per share, totaling </w:t>
      </w:r>
      <w:r w:rsidR="00B70E80" w:rsidRPr="00D51C0C">
        <w:rPr>
          <w:rFonts w:ascii="Times New Roman" w:hAnsi="Times New Roman" w:cs="Times New Roman"/>
          <w:szCs w:val="22"/>
        </w:rPr>
        <w:t xml:space="preserve">of </w:t>
      </w:r>
      <w:r w:rsidRPr="00D51C0C">
        <w:rPr>
          <w:rFonts w:ascii="Times New Roman" w:hAnsi="Times New Roman" w:cs="Times New Roman"/>
          <w:szCs w:val="22"/>
        </w:rPr>
        <w:t xml:space="preserve">Baht 22.19 million. </w:t>
      </w:r>
      <w:r w:rsidRPr="00D51C0C">
        <w:rPr>
          <w:rFonts w:ascii="Times New Roman" w:hAnsi="Times New Roman" w:cstheme="minorBidi"/>
          <w:szCs w:val="22"/>
          <w:lang w:val="en-GB"/>
        </w:rPr>
        <w:t xml:space="preserve"> </w:t>
      </w:r>
      <w:r w:rsidRPr="00D51C0C">
        <w:rPr>
          <w:rFonts w:ascii="Times New Roman" w:hAnsi="Times New Roman" w:cs="Times New Roman"/>
          <w:szCs w:val="22"/>
        </w:rPr>
        <w:t xml:space="preserve">The Company made the payment </w:t>
      </w:r>
      <w:r w:rsidR="00D91B48" w:rsidRPr="00D51C0C">
        <w:rPr>
          <w:rFonts w:ascii="Times New Roman" w:hAnsi="Times New Roman" w:cs="Times New Roman"/>
          <w:szCs w:val="22"/>
        </w:rPr>
        <w:t>to the</w:t>
      </w:r>
      <w:r w:rsidRPr="00D51C0C">
        <w:rPr>
          <w:rFonts w:ascii="Times New Roman" w:hAnsi="Times New Roman" w:cs="Times New Roman"/>
          <w:szCs w:val="22"/>
        </w:rPr>
        <w:t xml:space="preserve"> shareholders on 11 June 2020.</w:t>
      </w:r>
    </w:p>
    <w:p w:rsidR="00F11FAD" w:rsidRPr="00D51C0C" w:rsidRDefault="00F11FAD" w:rsidP="00F11FAD">
      <w:pPr>
        <w:tabs>
          <w:tab w:val="left" w:pos="567"/>
        </w:tabs>
        <w:spacing w:after="0" w:line="240" w:lineRule="atLeast"/>
        <w:ind w:left="540" w:right="-25"/>
        <w:jc w:val="thaiDistribute"/>
        <w:rPr>
          <w:rFonts w:ascii="Times New Roman" w:hAnsi="Times New Roman" w:cs="Times New Roman"/>
          <w:szCs w:val="22"/>
        </w:rPr>
      </w:pPr>
    </w:p>
    <w:p w:rsidR="00F11FAD" w:rsidRPr="00D51C0C" w:rsidRDefault="00F11FAD" w:rsidP="00F11FAD">
      <w:pPr>
        <w:tabs>
          <w:tab w:val="left" w:pos="567"/>
        </w:tabs>
        <w:spacing w:after="0" w:line="240" w:lineRule="atLeast"/>
        <w:ind w:left="540"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Dividends for the year 2019</w:t>
      </w:r>
    </w:p>
    <w:p w:rsidR="00F11FAD" w:rsidRPr="00D51C0C" w:rsidRDefault="00F11FAD" w:rsidP="00F11FAD">
      <w:pPr>
        <w:tabs>
          <w:tab w:val="left" w:pos="567"/>
        </w:tabs>
        <w:spacing w:after="0" w:line="240" w:lineRule="atLeast"/>
        <w:ind w:left="540" w:right="-25"/>
        <w:jc w:val="thaiDistribute"/>
        <w:rPr>
          <w:rFonts w:ascii="Times New Roman" w:hAnsi="Times New Roman" w:cs="Times New Roman"/>
          <w:szCs w:val="22"/>
        </w:rPr>
      </w:pPr>
    </w:p>
    <w:p w:rsidR="00F65206" w:rsidRPr="00D51C0C" w:rsidRDefault="00F11FAD" w:rsidP="00F65206">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 xml:space="preserve">The </w:t>
      </w:r>
      <w:r w:rsidR="00D91B48" w:rsidRPr="00D51C0C">
        <w:rPr>
          <w:rFonts w:ascii="Times New Roman" w:hAnsi="Times New Roman" w:cs="Times New Roman"/>
          <w:szCs w:val="22"/>
        </w:rPr>
        <w:t>Ordinary</w:t>
      </w:r>
      <w:r w:rsidRPr="00D51C0C">
        <w:rPr>
          <w:rFonts w:ascii="Times New Roman" w:hAnsi="Times New Roman" w:cs="Times New Roman"/>
          <w:szCs w:val="22"/>
        </w:rPr>
        <w:t xml:space="preserve"> General Meeting of Shareholders of the Company held on 23 April 2020 approved a dividend payment at </w:t>
      </w:r>
      <w:r w:rsidR="00CE0915" w:rsidRPr="00D51C0C">
        <w:rPr>
          <w:rFonts w:ascii="Times New Roman" w:hAnsi="Times New Roman" w:cs="Times New Roman"/>
          <w:szCs w:val="22"/>
        </w:rPr>
        <w:t xml:space="preserve">the rate of </w:t>
      </w:r>
      <w:r w:rsidRPr="00D51C0C">
        <w:rPr>
          <w:rFonts w:ascii="Times New Roman" w:hAnsi="Times New Roman" w:cs="Times New Roman"/>
          <w:szCs w:val="22"/>
        </w:rPr>
        <w:t>Baht 0.26 per share</w:t>
      </w:r>
      <w:r w:rsidR="00F65206" w:rsidRPr="00D51C0C">
        <w:rPr>
          <w:rFonts w:ascii="Times New Roman" w:hAnsi="Times New Roman" w:cs="Times New Roman"/>
          <w:szCs w:val="22"/>
        </w:rPr>
        <w:t xml:space="preserve">.  The Company has already paid </w:t>
      </w:r>
      <w:r w:rsidR="0009776F" w:rsidRPr="00D51C0C">
        <w:rPr>
          <w:rFonts w:ascii="Times New Roman" w:hAnsi="Times New Roman" w:cs="Times New Roman"/>
          <w:szCs w:val="22"/>
        </w:rPr>
        <w:t xml:space="preserve">the </w:t>
      </w:r>
      <w:r w:rsidR="00F65206" w:rsidRPr="00D51C0C">
        <w:rPr>
          <w:rFonts w:ascii="Times New Roman" w:hAnsi="Times New Roman" w:cs="Times New Roman"/>
          <w:szCs w:val="22"/>
        </w:rPr>
        <w:t xml:space="preserve">interim dividends at the rate of Baht 0.15 per share, therefore, </w:t>
      </w:r>
      <w:r w:rsidR="0009776F" w:rsidRPr="00D51C0C">
        <w:rPr>
          <w:rFonts w:ascii="Times New Roman" w:hAnsi="Times New Roman" w:cs="Times New Roman"/>
          <w:szCs w:val="22"/>
        </w:rPr>
        <w:t>remaining at the rate of</w:t>
      </w:r>
      <w:r w:rsidR="0009776F" w:rsidRPr="00D51C0C">
        <w:rPr>
          <w:rFonts w:ascii="Times New Roman" w:hAnsi="Times New Roman" w:cstheme="minorBidi"/>
          <w:szCs w:val="22"/>
          <w:lang w:val="en-GB"/>
        </w:rPr>
        <w:t xml:space="preserve"> Baht 0.11 per share</w:t>
      </w:r>
      <w:r w:rsidR="00B70E80" w:rsidRPr="00D51C0C">
        <w:rPr>
          <w:rFonts w:ascii="Times New Roman" w:hAnsi="Times New Roman" w:cstheme="minorBidi"/>
          <w:szCs w:val="22"/>
          <w:lang w:val="en-GB"/>
        </w:rPr>
        <w:t xml:space="preserve">, </w:t>
      </w:r>
      <w:r w:rsidR="00B70E80" w:rsidRPr="00D51C0C">
        <w:rPr>
          <w:rFonts w:ascii="Times New Roman" w:hAnsi="Times New Roman" w:cs="Times New Roman"/>
          <w:szCs w:val="22"/>
        </w:rPr>
        <w:t>totaling of Baht 81.37 million.  T</w:t>
      </w:r>
      <w:r w:rsidR="0009776F" w:rsidRPr="00D51C0C">
        <w:rPr>
          <w:rFonts w:ascii="Times New Roman" w:hAnsi="Times New Roman" w:cs="Times New Roman"/>
          <w:szCs w:val="22"/>
        </w:rPr>
        <w:t>he C</w:t>
      </w:r>
      <w:r w:rsidR="00F65206" w:rsidRPr="00D51C0C">
        <w:rPr>
          <w:rFonts w:ascii="Times New Roman" w:hAnsi="Times New Roman" w:cs="Times New Roman"/>
          <w:szCs w:val="22"/>
        </w:rPr>
        <w:t xml:space="preserve">ompany </w:t>
      </w:r>
      <w:r w:rsidR="0009776F" w:rsidRPr="00D51C0C">
        <w:rPr>
          <w:rFonts w:ascii="Times New Roman" w:hAnsi="Times New Roman" w:cs="Times New Roman"/>
          <w:szCs w:val="22"/>
        </w:rPr>
        <w:t xml:space="preserve">made the payment </w:t>
      </w:r>
      <w:r w:rsidR="00F65206" w:rsidRPr="00D51C0C">
        <w:rPr>
          <w:rFonts w:ascii="Times New Roman" w:hAnsi="Times New Roman" w:cs="Times New Roman"/>
          <w:szCs w:val="22"/>
        </w:rPr>
        <w:t xml:space="preserve">to the shareholders on </w:t>
      </w:r>
      <w:r w:rsidR="0009776F" w:rsidRPr="00D51C0C">
        <w:rPr>
          <w:rFonts w:ascii="Times New Roman" w:hAnsi="Times New Roman" w:cs="Times New Roman"/>
          <w:szCs w:val="22"/>
        </w:rPr>
        <w:t xml:space="preserve">22 </w:t>
      </w:r>
      <w:r w:rsidR="00F65206" w:rsidRPr="00D51C0C">
        <w:rPr>
          <w:rFonts w:ascii="Times New Roman" w:hAnsi="Times New Roman" w:cs="Times New Roman"/>
          <w:szCs w:val="22"/>
        </w:rPr>
        <w:t>May 2020.</w:t>
      </w:r>
    </w:p>
    <w:p w:rsidR="0009776F" w:rsidRPr="00D51C0C" w:rsidRDefault="0009776F" w:rsidP="00F65206">
      <w:pPr>
        <w:tabs>
          <w:tab w:val="left" w:pos="567"/>
        </w:tabs>
        <w:spacing w:after="0" w:line="240" w:lineRule="atLeast"/>
        <w:ind w:left="540" w:right="-25"/>
        <w:jc w:val="thaiDistribute"/>
        <w:rPr>
          <w:rFonts w:ascii="Times New Roman" w:hAnsi="Times New Roman" w:cs="Times New Roman"/>
          <w:szCs w:val="22"/>
        </w:rPr>
      </w:pPr>
    </w:p>
    <w:p w:rsidR="004E5D6F" w:rsidRPr="00D51C0C" w:rsidRDefault="004E5D6F">
      <w:pPr>
        <w:spacing w:after="0" w:line="240" w:lineRule="auto"/>
        <w:rPr>
          <w:rFonts w:ascii="Times New Roman" w:hAnsi="Times New Roman" w:cs="Times New Roman"/>
          <w:b/>
          <w:bCs/>
          <w:szCs w:val="22"/>
        </w:rPr>
      </w:pPr>
      <w:r w:rsidRPr="00D51C0C">
        <w:rPr>
          <w:rFonts w:ascii="Times New Roman" w:hAnsi="Times New Roman" w:cs="Times New Roman"/>
          <w:b/>
          <w:bCs/>
          <w:szCs w:val="22"/>
        </w:rPr>
        <w:br w:type="page"/>
      </w:r>
    </w:p>
    <w:p w:rsidR="00406061" w:rsidRPr="00D51C0C" w:rsidRDefault="00406061" w:rsidP="00054FD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lastRenderedPageBreak/>
        <w:t>Financial instruments</w:t>
      </w:r>
    </w:p>
    <w:p w:rsidR="00406061" w:rsidRPr="00D51C0C"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Pr="00D51C0C" w:rsidRDefault="00406061" w:rsidP="00406061">
      <w:p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Foreign currency risk</w:t>
      </w:r>
    </w:p>
    <w:p w:rsidR="00406061" w:rsidRPr="00D51C0C"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Pr="00D51C0C" w:rsidRDefault="00406061" w:rsidP="00406061">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 xml:space="preserve">As at </w:t>
      </w:r>
      <w:r w:rsidR="00EB1858" w:rsidRPr="00D51C0C">
        <w:rPr>
          <w:rFonts w:ascii="Times New Roman" w:hAnsi="Times New Roman" w:cs="Times New Roman"/>
          <w:szCs w:val="22"/>
        </w:rPr>
        <w:t xml:space="preserve">30 </w:t>
      </w:r>
      <w:r w:rsidR="00EF011B" w:rsidRPr="00D51C0C">
        <w:rPr>
          <w:rFonts w:ascii="Times New Roman" w:hAnsi="Times New Roman" w:cs="Times New Roman"/>
          <w:szCs w:val="22"/>
        </w:rPr>
        <w:t>September</w:t>
      </w:r>
      <w:r w:rsidRPr="00D51C0C">
        <w:rPr>
          <w:rFonts w:ascii="Times New Roman" w:hAnsi="Times New Roman" w:cs="Times New Roman"/>
          <w:szCs w:val="22"/>
        </w:rPr>
        <w:t xml:space="preserve"> 2021, the balances of financial</w:t>
      </w:r>
      <w:r w:rsidR="001161C2" w:rsidRPr="00D51C0C">
        <w:rPr>
          <w:rFonts w:ascii="Times New Roman" w:hAnsi="Times New Roman" w:cs="Times New Roman"/>
          <w:szCs w:val="22"/>
        </w:rPr>
        <w:t xml:space="preserve"> assets and</w:t>
      </w:r>
      <w:r w:rsidRPr="00D51C0C">
        <w:rPr>
          <w:rFonts w:ascii="Times New Roman" w:hAnsi="Times New Roman" w:cs="Times New Roman"/>
          <w:szCs w:val="22"/>
        </w:rPr>
        <w:t xml:space="preserve"> liabilities denominated in foreign currencies and had not been hedged against foreign exchange rate risk, were summarized as follows:</w:t>
      </w:r>
    </w:p>
    <w:p w:rsidR="00C926E5" w:rsidRPr="00D51C0C" w:rsidRDefault="00C926E5" w:rsidP="00406061">
      <w:pPr>
        <w:tabs>
          <w:tab w:val="left" w:pos="567"/>
        </w:tabs>
        <w:spacing w:after="0" w:line="240" w:lineRule="atLeast"/>
        <w:ind w:left="540" w:right="-25"/>
        <w:jc w:val="thaiDistribute"/>
        <w:rPr>
          <w:rFonts w:ascii="Times New Roman" w:hAnsi="Times New Roman" w:cs="Times New Roman"/>
          <w:szCs w:val="22"/>
        </w:rPr>
      </w:pPr>
    </w:p>
    <w:tbl>
      <w:tblPr>
        <w:tblW w:w="9482" w:type="dxa"/>
        <w:tblInd w:w="18" w:type="dxa"/>
        <w:tblLook w:val="01E0"/>
      </w:tblPr>
      <w:tblGrid>
        <w:gridCol w:w="4910"/>
        <w:gridCol w:w="236"/>
        <w:gridCol w:w="2173"/>
        <w:gridCol w:w="247"/>
        <w:gridCol w:w="1916"/>
      </w:tblGrid>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szCs w:val="22"/>
              </w:rPr>
            </w:pPr>
          </w:p>
        </w:tc>
        <w:tc>
          <w:tcPr>
            <w:tcW w:w="236" w:type="dxa"/>
          </w:tcPr>
          <w:p w:rsidR="00406061" w:rsidRPr="00D51C0C" w:rsidRDefault="00406061" w:rsidP="00BE3E72">
            <w:pPr>
              <w:spacing w:after="0" w:line="240" w:lineRule="atLeast"/>
              <w:ind w:right="-25"/>
              <w:jc w:val="center"/>
              <w:rPr>
                <w:rFonts w:ascii="Times New Roman" w:hAnsi="Times New Roman" w:cs="Times New Roman"/>
                <w:b/>
                <w:szCs w:val="22"/>
              </w:rPr>
            </w:pPr>
          </w:p>
        </w:tc>
        <w:tc>
          <w:tcPr>
            <w:tcW w:w="2173" w:type="dxa"/>
          </w:tcPr>
          <w:p w:rsidR="00406061" w:rsidRPr="00D51C0C" w:rsidRDefault="00406061" w:rsidP="00406061">
            <w:pPr>
              <w:spacing w:after="0" w:line="240" w:lineRule="atLeast"/>
              <w:ind w:left="-61" w:right="-25"/>
              <w:jc w:val="center"/>
              <w:rPr>
                <w:rFonts w:ascii="Times New Roman" w:hAnsi="Times New Roman" w:cs="Times New Roman"/>
                <w:b/>
                <w:szCs w:val="22"/>
              </w:rPr>
            </w:pPr>
            <w:r w:rsidRPr="00D51C0C">
              <w:rPr>
                <w:rFonts w:ascii="Times New Roman" w:hAnsi="Times New Roman" w:cs="Times New Roman"/>
                <w:b/>
                <w:bCs/>
                <w:szCs w:val="22"/>
              </w:rPr>
              <w:t>Consolidated financial</w:t>
            </w:r>
            <w:r w:rsidRPr="00D51C0C">
              <w:rPr>
                <w:rFonts w:ascii="Times New Roman" w:hAnsi="Times New Roman" w:cs="Times New Roman"/>
                <w:szCs w:val="22"/>
              </w:rPr>
              <w:t xml:space="preserve"> </w:t>
            </w:r>
            <w:r w:rsidRPr="00D51C0C">
              <w:rPr>
                <w:rFonts w:ascii="Times New Roman" w:hAnsi="Times New Roman" w:cs="Times New Roman"/>
                <w:b/>
                <w:szCs w:val="22"/>
              </w:rPr>
              <w:t>statements</w:t>
            </w:r>
          </w:p>
        </w:tc>
        <w:tc>
          <w:tcPr>
            <w:tcW w:w="247" w:type="dxa"/>
          </w:tcPr>
          <w:p w:rsidR="00406061" w:rsidRPr="00D51C0C" w:rsidRDefault="00406061" w:rsidP="00BE3E72">
            <w:pPr>
              <w:spacing w:after="0" w:line="240" w:lineRule="atLeast"/>
              <w:ind w:left="162" w:right="-25" w:hanging="162"/>
              <w:rPr>
                <w:rFonts w:ascii="Times New Roman" w:hAnsi="Times New Roman" w:cs="Times New Roman"/>
                <w:szCs w:val="22"/>
              </w:rPr>
            </w:pPr>
          </w:p>
        </w:tc>
        <w:tc>
          <w:tcPr>
            <w:tcW w:w="1916" w:type="dxa"/>
          </w:tcPr>
          <w:p w:rsidR="00406061" w:rsidRPr="00D51C0C" w:rsidRDefault="00406061" w:rsidP="00406061">
            <w:pPr>
              <w:spacing w:after="0" w:line="240" w:lineRule="atLeast"/>
              <w:ind w:left="-108" w:right="-25"/>
              <w:jc w:val="center"/>
              <w:rPr>
                <w:rFonts w:ascii="Times New Roman" w:hAnsi="Times New Roman" w:cs="Times New Roman"/>
                <w:bCs/>
                <w:szCs w:val="22"/>
              </w:rPr>
            </w:pPr>
            <w:r w:rsidRPr="00D51C0C">
              <w:rPr>
                <w:rFonts w:ascii="Times New Roman" w:hAnsi="Times New Roman" w:cs="Times New Roman"/>
                <w:b/>
                <w:szCs w:val="22"/>
              </w:rPr>
              <w:t>Separate financial statements</w:t>
            </w:r>
          </w:p>
        </w:tc>
      </w:tr>
      <w:tr w:rsidR="00406061" w:rsidRPr="00D51C0C" w:rsidTr="00BE3E72">
        <w:tc>
          <w:tcPr>
            <w:tcW w:w="4910" w:type="dxa"/>
          </w:tcPr>
          <w:p w:rsidR="00406061" w:rsidRPr="00D51C0C" w:rsidRDefault="00406061" w:rsidP="00BE3E72">
            <w:pPr>
              <w:spacing w:after="0" w:line="240" w:lineRule="atLeast"/>
              <w:ind w:left="549" w:right="-25"/>
              <w:rPr>
                <w:rFonts w:ascii="Times New Roman" w:hAnsi="Times New Roman" w:cs="Times New Roman"/>
                <w:szCs w:val="22"/>
                <w:cs/>
              </w:rPr>
            </w:pP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406061" w:rsidRPr="00D51C0C" w:rsidRDefault="00406061" w:rsidP="00406061">
            <w:pPr>
              <w:spacing w:after="0" w:line="240" w:lineRule="atLeast"/>
              <w:ind w:left="-93" w:right="-96"/>
              <w:jc w:val="center"/>
              <w:rPr>
                <w:rFonts w:ascii="Times New Roman" w:hAnsi="Times New Roman" w:cs="Times New Roman"/>
                <w:i/>
                <w:iCs/>
                <w:szCs w:val="22"/>
              </w:rPr>
            </w:pPr>
            <w:r w:rsidRPr="00D51C0C">
              <w:rPr>
                <w:rFonts w:ascii="Times New Roman" w:hAnsi="Times New Roman" w:cs="Times New Roman"/>
                <w:i/>
                <w:iCs/>
                <w:szCs w:val="22"/>
              </w:rPr>
              <w:t xml:space="preserve">(in </w:t>
            </w:r>
            <w:proofErr w:type="spellStart"/>
            <w:r w:rsidRPr="00D51C0C">
              <w:rPr>
                <w:rFonts w:ascii="Times New Roman" w:hAnsi="Times New Roman" w:cs="Times New Roman"/>
                <w:i/>
                <w:iCs/>
                <w:szCs w:val="22"/>
              </w:rPr>
              <w:t>thousand</w:t>
            </w:r>
            <w:proofErr w:type="spellEnd"/>
            <w:r w:rsidRPr="00D51C0C">
              <w:rPr>
                <w:rFonts w:ascii="Times New Roman" w:hAnsi="Times New Roman" w:cs="Times New Roman"/>
                <w:i/>
                <w:iCs/>
                <w:szCs w:val="22"/>
              </w:rPr>
              <w:t>)</w:t>
            </w:r>
          </w:p>
        </w:tc>
      </w:tr>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b/>
                <w:bCs/>
                <w:szCs w:val="22"/>
              </w:rPr>
            </w:pPr>
            <w:r w:rsidRPr="00D51C0C">
              <w:rPr>
                <w:rFonts w:ascii="Times New Roman" w:hAnsi="Times New Roman" w:cs="Times New Roman"/>
                <w:b/>
                <w:bCs/>
                <w:szCs w:val="22"/>
              </w:rPr>
              <w:t>Financial assets</w:t>
            </w: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D51C0C"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D51C0C"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US Dollar</w:t>
            </w: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D51C0C" w:rsidRDefault="00054FD2" w:rsidP="00A93CFE">
            <w:pPr>
              <w:tabs>
                <w:tab w:val="decimal" w:pos="1357"/>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1,745</w:t>
            </w:r>
          </w:p>
        </w:tc>
        <w:tc>
          <w:tcPr>
            <w:tcW w:w="247"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D51C0C" w:rsidRDefault="00054FD2" w:rsidP="00861EF6">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r>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b/>
                <w:bCs/>
                <w:szCs w:val="22"/>
                <w:cs/>
              </w:rPr>
            </w:pPr>
            <w:r w:rsidRPr="00D51C0C">
              <w:rPr>
                <w:rFonts w:ascii="Times New Roman" w:hAnsi="Times New Roman" w:cs="Times New Roman"/>
                <w:b/>
                <w:bCs/>
                <w:szCs w:val="22"/>
              </w:rPr>
              <w:t>Financial liabilities</w:t>
            </w: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D51C0C"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D51C0C"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US Dollar</w:t>
            </w: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D51C0C" w:rsidRDefault="00054FD2" w:rsidP="00A93CFE">
            <w:pPr>
              <w:tabs>
                <w:tab w:val="decimal" w:pos="1357"/>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1,900</w:t>
            </w:r>
          </w:p>
        </w:tc>
        <w:tc>
          <w:tcPr>
            <w:tcW w:w="247"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D51C0C" w:rsidRDefault="00054FD2" w:rsidP="00BE3E72">
            <w:pPr>
              <w:tabs>
                <w:tab w:val="decimal" w:pos="96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w:t>
            </w:r>
          </w:p>
        </w:tc>
      </w:tr>
      <w:tr w:rsidR="00406061" w:rsidRPr="00D51C0C" w:rsidTr="00406061">
        <w:tc>
          <w:tcPr>
            <w:tcW w:w="4910" w:type="dxa"/>
          </w:tcPr>
          <w:p w:rsidR="00406061" w:rsidRPr="00D51C0C" w:rsidRDefault="00406061" w:rsidP="00BE3E72">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SG Dollar</w:t>
            </w:r>
          </w:p>
        </w:tc>
        <w:tc>
          <w:tcPr>
            <w:tcW w:w="236"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D51C0C" w:rsidRDefault="00054FD2" w:rsidP="00A93CFE">
            <w:pPr>
              <w:tabs>
                <w:tab w:val="decimal" w:pos="1357"/>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37</w:t>
            </w:r>
          </w:p>
        </w:tc>
        <w:tc>
          <w:tcPr>
            <w:tcW w:w="247" w:type="dxa"/>
          </w:tcPr>
          <w:p w:rsidR="00406061" w:rsidRPr="00D51C0C"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D51C0C" w:rsidRDefault="00054FD2" w:rsidP="00BE3E72">
            <w:pPr>
              <w:tabs>
                <w:tab w:val="decimal" w:pos="96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37</w:t>
            </w:r>
          </w:p>
        </w:tc>
      </w:tr>
    </w:tbl>
    <w:p w:rsidR="00406061" w:rsidRPr="00D51C0C" w:rsidRDefault="00406061" w:rsidP="00053F4E">
      <w:pPr>
        <w:tabs>
          <w:tab w:val="left" w:pos="540"/>
        </w:tabs>
        <w:spacing w:after="0" w:line="240" w:lineRule="atLeast"/>
        <w:ind w:left="539" w:right="-25"/>
        <w:jc w:val="both"/>
        <w:rPr>
          <w:rFonts w:ascii="Times New Roman" w:hAnsi="Times New Roman" w:cs="Times New Roman"/>
          <w:szCs w:val="22"/>
        </w:rPr>
      </w:pPr>
    </w:p>
    <w:p w:rsidR="001C39A3" w:rsidRPr="00D51C0C" w:rsidRDefault="001C39A3" w:rsidP="001C39A3">
      <w:p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Carrying amount and fair values</w:t>
      </w:r>
    </w:p>
    <w:p w:rsidR="001C39A3" w:rsidRPr="00D51C0C" w:rsidRDefault="001C39A3" w:rsidP="001C39A3">
      <w:pPr>
        <w:tabs>
          <w:tab w:val="left" w:pos="567"/>
        </w:tabs>
        <w:spacing w:after="0" w:line="240" w:lineRule="atLeast"/>
        <w:ind w:left="540" w:right="-25"/>
        <w:jc w:val="thaiDistribute"/>
        <w:rPr>
          <w:rFonts w:ascii="Times New Roman" w:hAnsi="Times New Roman" w:cs="Times New Roman"/>
          <w:szCs w:val="22"/>
        </w:rPr>
      </w:pPr>
    </w:p>
    <w:p w:rsidR="00406061" w:rsidRPr="00D51C0C" w:rsidRDefault="001C39A3" w:rsidP="001C39A3">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406061" w:rsidRPr="00D51C0C" w:rsidRDefault="00406061" w:rsidP="00053F4E">
      <w:pPr>
        <w:tabs>
          <w:tab w:val="left" w:pos="540"/>
        </w:tabs>
        <w:spacing w:after="0" w:line="240" w:lineRule="atLeast"/>
        <w:ind w:left="539" w:right="-25"/>
        <w:jc w:val="both"/>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1C39A3" w:rsidRPr="00D51C0C" w:rsidTr="009E1A22">
        <w:trPr>
          <w:tblHeader/>
        </w:trPr>
        <w:tc>
          <w:tcPr>
            <w:tcW w:w="3634" w:type="dxa"/>
          </w:tcPr>
          <w:p w:rsidR="001C39A3" w:rsidRPr="00D51C0C" w:rsidRDefault="001C39A3" w:rsidP="001C39A3">
            <w:pPr>
              <w:spacing w:after="0" w:line="240" w:lineRule="atLeast"/>
              <w:ind w:left="549" w:right="-25"/>
              <w:rPr>
                <w:rFonts w:ascii="Times New Roman" w:hAnsi="Times New Roman" w:cs="Times New Roman"/>
                <w:szCs w:val="22"/>
                <w:cs/>
              </w:rPr>
            </w:pPr>
          </w:p>
        </w:tc>
        <w:tc>
          <w:tcPr>
            <w:tcW w:w="5675" w:type="dxa"/>
            <w:gridSpan w:val="9"/>
          </w:tcPr>
          <w:p w:rsidR="001C39A3" w:rsidRPr="00D51C0C" w:rsidRDefault="001C39A3" w:rsidP="001C39A3">
            <w:pPr>
              <w:spacing w:after="0" w:line="240" w:lineRule="atLeast"/>
              <w:ind w:left="34" w:right="-25"/>
              <w:jc w:val="center"/>
              <w:rPr>
                <w:rFonts w:ascii="Times New Roman" w:hAnsi="Times New Roman" w:cs="Times New Roman"/>
                <w:b/>
                <w:bCs/>
                <w:szCs w:val="22"/>
                <w:cs/>
              </w:rPr>
            </w:pPr>
            <w:r w:rsidRPr="00D51C0C">
              <w:rPr>
                <w:rFonts w:ascii="Times New Roman" w:hAnsi="Times New Roman" w:cs="Times New Roman"/>
                <w:b/>
                <w:bCs/>
                <w:szCs w:val="22"/>
              </w:rPr>
              <w:t>Consolidate and separate financial statement</w:t>
            </w:r>
          </w:p>
        </w:tc>
      </w:tr>
      <w:tr w:rsidR="001C39A3" w:rsidRPr="00D51C0C" w:rsidTr="009E1A22">
        <w:trPr>
          <w:tblHeader/>
        </w:trPr>
        <w:tc>
          <w:tcPr>
            <w:tcW w:w="3634" w:type="dxa"/>
          </w:tcPr>
          <w:p w:rsidR="001C39A3" w:rsidRPr="00D51C0C" w:rsidRDefault="001C39A3" w:rsidP="001C39A3">
            <w:pPr>
              <w:spacing w:after="0" w:line="240" w:lineRule="atLeast"/>
              <w:ind w:left="549" w:right="-25"/>
              <w:rPr>
                <w:rFonts w:ascii="Times New Roman" w:hAnsi="Times New Roman" w:cs="Times New Roman"/>
                <w:szCs w:val="22"/>
                <w:cs/>
              </w:rPr>
            </w:pPr>
          </w:p>
        </w:tc>
        <w:tc>
          <w:tcPr>
            <w:tcW w:w="1134" w:type="dxa"/>
          </w:tcPr>
          <w:p w:rsidR="001C39A3" w:rsidRPr="00D51C0C" w:rsidRDefault="001C39A3" w:rsidP="001C39A3">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szCs w:val="22"/>
              </w:rPr>
              <w:t>Carrying</w:t>
            </w:r>
          </w:p>
        </w:tc>
        <w:tc>
          <w:tcPr>
            <w:tcW w:w="283" w:type="dxa"/>
          </w:tcPr>
          <w:p w:rsidR="001C39A3" w:rsidRPr="00D51C0C" w:rsidRDefault="001C39A3" w:rsidP="001C39A3">
            <w:pPr>
              <w:spacing w:after="0" w:line="240" w:lineRule="atLeast"/>
              <w:ind w:left="549" w:right="-25"/>
              <w:rPr>
                <w:rFonts w:ascii="Times New Roman" w:hAnsi="Times New Roman" w:cs="Times New Roman"/>
                <w:szCs w:val="22"/>
                <w:cs/>
              </w:rPr>
            </w:pPr>
          </w:p>
        </w:tc>
        <w:tc>
          <w:tcPr>
            <w:tcW w:w="4258" w:type="dxa"/>
            <w:gridSpan w:val="7"/>
          </w:tcPr>
          <w:p w:rsidR="001C39A3" w:rsidRPr="00D51C0C" w:rsidRDefault="001C39A3" w:rsidP="001C39A3">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szCs w:val="22"/>
              </w:rPr>
              <w:t>Fair value</w:t>
            </w:r>
          </w:p>
        </w:tc>
      </w:tr>
      <w:tr w:rsidR="001C39A3" w:rsidRPr="00D51C0C" w:rsidTr="009E1A22">
        <w:trPr>
          <w:tblHeader/>
        </w:trPr>
        <w:tc>
          <w:tcPr>
            <w:tcW w:w="3634" w:type="dxa"/>
          </w:tcPr>
          <w:p w:rsidR="001C39A3" w:rsidRPr="00D51C0C" w:rsidRDefault="001C39A3" w:rsidP="001C39A3">
            <w:pPr>
              <w:spacing w:after="0" w:line="240" w:lineRule="atLeast"/>
              <w:ind w:left="549" w:right="-25"/>
              <w:rPr>
                <w:rFonts w:ascii="Times New Roman" w:hAnsi="Times New Roman" w:cs="Times New Roman"/>
                <w:szCs w:val="22"/>
                <w:cs/>
              </w:rPr>
            </w:pPr>
          </w:p>
        </w:tc>
        <w:tc>
          <w:tcPr>
            <w:tcW w:w="1134" w:type="dxa"/>
          </w:tcPr>
          <w:p w:rsidR="001C39A3" w:rsidRPr="00D51C0C" w:rsidRDefault="001C39A3" w:rsidP="001C39A3">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szCs w:val="22"/>
              </w:rPr>
              <w:t>amount</w:t>
            </w:r>
          </w:p>
        </w:tc>
        <w:tc>
          <w:tcPr>
            <w:tcW w:w="283" w:type="dxa"/>
          </w:tcPr>
          <w:p w:rsidR="001C39A3" w:rsidRPr="00D51C0C" w:rsidRDefault="001C39A3" w:rsidP="001C39A3">
            <w:pPr>
              <w:spacing w:after="0" w:line="240" w:lineRule="atLeast"/>
              <w:ind w:left="549" w:right="-25"/>
              <w:rPr>
                <w:rFonts w:ascii="Times New Roman" w:hAnsi="Times New Roman" w:cs="Times New Roman"/>
                <w:szCs w:val="22"/>
                <w:cs/>
              </w:rPr>
            </w:pPr>
          </w:p>
        </w:tc>
        <w:tc>
          <w:tcPr>
            <w:tcW w:w="899" w:type="dxa"/>
          </w:tcPr>
          <w:p w:rsidR="001C39A3" w:rsidRPr="00D51C0C" w:rsidRDefault="001C39A3" w:rsidP="001C39A3">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szCs w:val="22"/>
              </w:rPr>
              <w:t>Level 1</w:t>
            </w:r>
          </w:p>
        </w:tc>
        <w:tc>
          <w:tcPr>
            <w:tcW w:w="236" w:type="dxa"/>
          </w:tcPr>
          <w:p w:rsidR="001C39A3" w:rsidRPr="00D51C0C" w:rsidRDefault="001C39A3" w:rsidP="001C39A3">
            <w:pPr>
              <w:spacing w:after="0" w:line="240" w:lineRule="atLeast"/>
              <w:ind w:left="34" w:right="-25"/>
              <w:jc w:val="center"/>
              <w:rPr>
                <w:rFonts w:ascii="Times New Roman" w:hAnsi="Times New Roman" w:cs="Times New Roman"/>
                <w:szCs w:val="22"/>
              </w:rPr>
            </w:pPr>
          </w:p>
        </w:tc>
        <w:tc>
          <w:tcPr>
            <w:tcW w:w="915" w:type="dxa"/>
          </w:tcPr>
          <w:p w:rsidR="001C39A3" w:rsidRPr="00D51C0C" w:rsidRDefault="001C39A3" w:rsidP="001C39A3">
            <w:pPr>
              <w:spacing w:after="0" w:line="240" w:lineRule="atLeast"/>
              <w:ind w:left="34" w:right="-25"/>
              <w:jc w:val="center"/>
              <w:rPr>
                <w:rFonts w:ascii="Times New Roman" w:hAnsi="Times New Roman" w:cs="Times New Roman"/>
                <w:szCs w:val="22"/>
                <w:rtl/>
                <w:cs/>
              </w:rPr>
            </w:pPr>
            <w:r w:rsidRPr="00D51C0C">
              <w:rPr>
                <w:rFonts w:ascii="Times New Roman" w:hAnsi="Times New Roman" w:cs="Times New Roman"/>
                <w:szCs w:val="22"/>
              </w:rPr>
              <w:t>Level 2</w:t>
            </w:r>
          </w:p>
        </w:tc>
        <w:tc>
          <w:tcPr>
            <w:tcW w:w="259" w:type="dxa"/>
          </w:tcPr>
          <w:p w:rsidR="001C39A3" w:rsidRPr="00D51C0C" w:rsidRDefault="001C39A3" w:rsidP="001C39A3">
            <w:pPr>
              <w:spacing w:after="0" w:line="240" w:lineRule="atLeast"/>
              <w:ind w:left="34" w:right="-25"/>
              <w:jc w:val="center"/>
              <w:rPr>
                <w:rFonts w:ascii="Times New Roman" w:hAnsi="Times New Roman" w:cs="Times New Roman"/>
                <w:szCs w:val="22"/>
              </w:rPr>
            </w:pPr>
          </w:p>
        </w:tc>
        <w:tc>
          <w:tcPr>
            <w:tcW w:w="908" w:type="dxa"/>
          </w:tcPr>
          <w:p w:rsidR="001C39A3" w:rsidRPr="00D51C0C" w:rsidRDefault="001C39A3" w:rsidP="001C39A3">
            <w:pPr>
              <w:spacing w:after="0" w:line="240" w:lineRule="atLeast"/>
              <w:ind w:left="34" w:right="-25"/>
              <w:jc w:val="center"/>
              <w:rPr>
                <w:rFonts w:ascii="Times New Roman" w:hAnsi="Times New Roman" w:cs="Times New Roman"/>
                <w:szCs w:val="22"/>
              </w:rPr>
            </w:pPr>
            <w:r w:rsidRPr="00D51C0C">
              <w:rPr>
                <w:rFonts w:ascii="Times New Roman" w:hAnsi="Times New Roman" w:cs="Times New Roman"/>
                <w:szCs w:val="22"/>
              </w:rPr>
              <w:t>Level 3</w:t>
            </w:r>
          </w:p>
        </w:tc>
        <w:tc>
          <w:tcPr>
            <w:tcW w:w="236" w:type="dxa"/>
          </w:tcPr>
          <w:p w:rsidR="001C39A3" w:rsidRPr="00D51C0C" w:rsidRDefault="001C39A3" w:rsidP="001C39A3">
            <w:pPr>
              <w:spacing w:after="0" w:line="240" w:lineRule="atLeast"/>
              <w:ind w:left="34" w:right="-25"/>
              <w:jc w:val="center"/>
              <w:rPr>
                <w:rFonts w:ascii="Times New Roman" w:hAnsi="Times New Roman" w:cs="Times New Roman"/>
                <w:szCs w:val="22"/>
                <w:cs/>
              </w:rPr>
            </w:pPr>
          </w:p>
        </w:tc>
        <w:tc>
          <w:tcPr>
            <w:tcW w:w="805" w:type="dxa"/>
          </w:tcPr>
          <w:p w:rsidR="001C39A3" w:rsidRPr="00D51C0C" w:rsidRDefault="001C39A3" w:rsidP="001C39A3">
            <w:pPr>
              <w:spacing w:after="0" w:line="240" w:lineRule="atLeast"/>
              <w:ind w:left="34" w:right="-25"/>
              <w:jc w:val="center"/>
              <w:rPr>
                <w:rFonts w:ascii="Times New Roman" w:hAnsi="Times New Roman" w:cs="Times New Roman"/>
                <w:szCs w:val="22"/>
                <w:cs/>
              </w:rPr>
            </w:pPr>
            <w:r w:rsidRPr="00D51C0C">
              <w:rPr>
                <w:rFonts w:ascii="Times New Roman" w:hAnsi="Times New Roman" w:cs="Times New Roman"/>
                <w:szCs w:val="22"/>
              </w:rPr>
              <w:t>Total</w:t>
            </w:r>
          </w:p>
        </w:tc>
      </w:tr>
      <w:tr w:rsidR="001C39A3" w:rsidRPr="00D51C0C" w:rsidTr="009E1A22">
        <w:tc>
          <w:tcPr>
            <w:tcW w:w="3634" w:type="dxa"/>
          </w:tcPr>
          <w:p w:rsidR="001C39A3" w:rsidRPr="00D51C0C" w:rsidRDefault="001C39A3" w:rsidP="001C39A3">
            <w:pPr>
              <w:spacing w:after="0" w:line="240" w:lineRule="atLeast"/>
              <w:ind w:left="549" w:right="-25"/>
              <w:rPr>
                <w:rFonts w:ascii="Times New Roman" w:hAnsi="Times New Roman" w:cs="Times New Roman"/>
                <w:szCs w:val="22"/>
              </w:rPr>
            </w:pPr>
          </w:p>
        </w:tc>
        <w:tc>
          <w:tcPr>
            <w:tcW w:w="5675" w:type="dxa"/>
            <w:gridSpan w:val="9"/>
          </w:tcPr>
          <w:p w:rsidR="001C39A3" w:rsidRPr="00D51C0C" w:rsidRDefault="001C39A3" w:rsidP="001C39A3">
            <w:pPr>
              <w:spacing w:after="0" w:line="240" w:lineRule="atLeast"/>
              <w:ind w:left="549" w:right="-25"/>
              <w:jc w:val="center"/>
              <w:rPr>
                <w:rFonts w:ascii="Times New Roman" w:hAnsi="Times New Roman" w:cs="Times New Roman"/>
                <w:i/>
                <w:iCs/>
                <w:szCs w:val="22"/>
              </w:rPr>
            </w:pPr>
            <w:r w:rsidRPr="00D51C0C">
              <w:rPr>
                <w:rFonts w:ascii="Times New Roman" w:hAnsi="Times New Roman" w:cs="Times New Roman"/>
                <w:i/>
                <w:iCs/>
                <w:szCs w:val="22"/>
                <w:cs/>
              </w:rPr>
              <w:t>(</w:t>
            </w:r>
            <w:r w:rsidRPr="00D51C0C">
              <w:rPr>
                <w:rFonts w:ascii="Times New Roman" w:hAnsi="Times New Roman" w:cs="Times New Roman"/>
                <w:i/>
                <w:iCs/>
                <w:szCs w:val="22"/>
              </w:rPr>
              <w:t>in thousand Baht</w:t>
            </w:r>
            <w:r w:rsidRPr="00D51C0C">
              <w:rPr>
                <w:rFonts w:ascii="Times New Roman" w:hAnsi="Times New Roman" w:cs="Times New Roman"/>
                <w:i/>
                <w:iCs/>
                <w:szCs w:val="22"/>
                <w:cs/>
              </w:rPr>
              <w:t>)</w:t>
            </w:r>
          </w:p>
        </w:tc>
      </w:tr>
      <w:tr w:rsidR="001C39A3" w:rsidRPr="00D51C0C" w:rsidTr="009E1A22">
        <w:tc>
          <w:tcPr>
            <w:tcW w:w="3634" w:type="dxa"/>
          </w:tcPr>
          <w:p w:rsidR="001C39A3" w:rsidRPr="00D51C0C" w:rsidRDefault="009E1A22" w:rsidP="00EF011B">
            <w:pPr>
              <w:spacing w:after="0" w:line="240" w:lineRule="atLeast"/>
              <w:ind w:left="549" w:right="-25"/>
              <w:rPr>
                <w:rFonts w:ascii="Times New Roman" w:hAnsi="Times New Roman" w:cs="Times New Roman"/>
                <w:b/>
                <w:bCs/>
                <w:i/>
                <w:iCs/>
                <w:szCs w:val="22"/>
                <w:cs/>
              </w:rPr>
            </w:pPr>
            <w:r w:rsidRPr="00D51C0C">
              <w:rPr>
                <w:rFonts w:ascii="Times New Roman" w:hAnsi="Times New Roman" w:cs="Times New Roman"/>
                <w:b/>
                <w:bCs/>
                <w:i/>
                <w:iCs/>
                <w:szCs w:val="22"/>
              </w:rPr>
              <w:t xml:space="preserve">30 </w:t>
            </w:r>
            <w:r w:rsidR="00EF011B" w:rsidRPr="00D51C0C">
              <w:rPr>
                <w:rFonts w:ascii="Times New Roman" w:hAnsi="Times New Roman" w:cs="Times New Roman"/>
                <w:b/>
                <w:bCs/>
                <w:i/>
                <w:iCs/>
                <w:szCs w:val="22"/>
              </w:rPr>
              <w:t>September</w:t>
            </w:r>
            <w:r w:rsidR="001C39A3" w:rsidRPr="00D51C0C">
              <w:rPr>
                <w:rFonts w:ascii="Times New Roman" w:hAnsi="Times New Roman" w:cs="Times New Roman"/>
                <w:b/>
                <w:bCs/>
                <w:i/>
                <w:iCs/>
                <w:szCs w:val="22"/>
              </w:rPr>
              <w:t xml:space="preserve"> 2021</w:t>
            </w:r>
          </w:p>
        </w:tc>
        <w:tc>
          <w:tcPr>
            <w:tcW w:w="1134"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r>
      <w:tr w:rsidR="001C39A3" w:rsidRPr="00D51C0C" w:rsidTr="009E1A22">
        <w:tc>
          <w:tcPr>
            <w:tcW w:w="3634" w:type="dxa"/>
          </w:tcPr>
          <w:p w:rsidR="001C39A3" w:rsidRPr="00D51C0C" w:rsidRDefault="001C39A3" w:rsidP="001C39A3">
            <w:pPr>
              <w:spacing w:after="0" w:line="240" w:lineRule="atLeast"/>
              <w:ind w:left="549" w:right="-25"/>
              <w:rPr>
                <w:rFonts w:ascii="Times New Roman" w:hAnsi="Times New Roman" w:cs="Times New Roman"/>
                <w:b/>
                <w:bCs/>
                <w:szCs w:val="22"/>
              </w:rPr>
            </w:pPr>
            <w:r w:rsidRPr="00D51C0C">
              <w:rPr>
                <w:rFonts w:ascii="Times New Roman" w:hAnsi="Times New Roman" w:cs="Times New Roman"/>
                <w:b/>
                <w:bCs/>
                <w:szCs w:val="22"/>
              </w:rPr>
              <w:t>Assets</w:t>
            </w:r>
          </w:p>
        </w:tc>
        <w:tc>
          <w:tcPr>
            <w:tcW w:w="1134"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r>
      <w:tr w:rsidR="001C39A3" w:rsidRPr="00D51C0C" w:rsidTr="009E1A22">
        <w:tc>
          <w:tcPr>
            <w:tcW w:w="3634" w:type="dxa"/>
          </w:tcPr>
          <w:p w:rsidR="001C39A3" w:rsidRPr="00D51C0C" w:rsidRDefault="001C39A3" w:rsidP="001C39A3">
            <w:pPr>
              <w:spacing w:after="0" w:line="240" w:lineRule="atLeast"/>
              <w:ind w:left="549" w:right="-25"/>
              <w:rPr>
                <w:rFonts w:ascii="Times New Roman" w:hAnsi="Times New Roman" w:cs="Times New Roman"/>
                <w:szCs w:val="22"/>
              </w:rPr>
            </w:pPr>
            <w:r w:rsidRPr="00D51C0C">
              <w:rPr>
                <w:rFonts w:ascii="Times New Roman" w:hAnsi="Times New Roman" w:cs="Times New Roman"/>
                <w:szCs w:val="22"/>
              </w:rPr>
              <w:t>Equity investment</w:t>
            </w:r>
          </w:p>
        </w:tc>
        <w:tc>
          <w:tcPr>
            <w:tcW w:w="1134"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D51C0C" w:rsidRDefault="001C39A3" w:rsidP="001C39A3">
            <w:pPr>
              <w:spacing w:after="0" w:line="240" w:lineRule="atLeast"/>
              <w:ind w:left="549" w:right="-25"/>
              <w:rPr>
                <w:rFonts w:ascii="Times New Roman" w:hAnsi="Times New Roman" w:cs="Times New Roman"/>
                <w:szCs w:val="22"/>
              </w:rPr>
            </w:pPr>
          </w:p>
        </w:tc>
      </w:tr>
      <w:tr w:rsidR="001B7CC4" w:rsidRPr="00D51C0C" w:rsidTr="009E1A22">
        <w:tc>
          <w:tcPr>
            <w:tcW w:w="3634" w:type="dxa"/>
          </w:tcPr>
          <w:p w:rsidR="001B7CC4" w:rsidRPr="00D51C0C" w:rsidRDefault="001B7CC4" w:rsidP="009E1A22">
            <w:pPr>
              <w:pStyle w:val="ListParagraph"/>
              <w:numPr>
                <w:ilvl w:val="0"/>
                <w:numId w:val="13"/>
              </w:numPr>
              <w:ind w:right="-25"/>
              <w:rPr>
                <w:rFonts w:ascii="Times New Roman" w:hAnsi="Times New Roman" w:cs="Times New Roman"/>
                <w:sz w:val="22"/>
                <w:szCs w:val="22"/>
                <w:cs/>
              </w:rPr>
            </w:pPr>
            <w:r w:rsidRPr="00D51C0C">
              <w:rPr>
                <w:rFonts w:ascii="Times New Roman" w:hAnsi="Times New Roman" w:cs="Times New Roman"/>
                <w:sz w:val="22"/>
                <w:szCs w:val="22"/>
              </w:rPr>
              <w:t>Equity investment –FVOCI</w:t>
            </w:r>
          </w:p>
        </w:tc>
        <w:tc>
          <w:tcPr>
            <w:tcW w:w="1134" w:type="dxa"/>
          </w:tcPr>
          <w:p w:rsidR="001B7CC4" w:rsidRPr="00D51C0C" w:rsidRDefault="00054FD2" w:rsidP="00932A5E">
            <w:pPr>
              <w:tabs>
                <w:tab w:val="decimal" w:pos="858"/>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11,200</w:t>
            </w:r>
          </w:p>
        </w:tc>
        <w:tc>
          <w:tcPr>
            <w:tcW w:w="283"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1B7CC4" w:rsidRPr="00D51C0C" w:rsidRDefault="00054FD2" w:rsidP="00C324FE">
            <w:pPr>
              <w:tabs>
                <w:tab w:val="decimal" w:pos="743"/>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11,200</w:t>
            </w:r>
          </w:p>
        </w:tc>
        <w:tc>
          <w:tcPr>
            <w:tcW w:w="236"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1B7CC4" w:rsidRPr="00D51C0C" w:rsidRDefault="00054FD2" w:rsidP="00932A5E">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c>
          <w:tcPr>
            <w:tcW w:w="259"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1B7CC4" w:rsidRPr="00D51C0C" w:rsidRDefault="00054FD2" w:rsidP="00377A93">
            <w:pPr>
              <w:spacing w:after="0" w:line="240" w:lineRule="atLeast"/>
              <w:ind w:left="-93" w:right="-96"/>
              <w:jc w:val="center"/>
              <w:rPr>
                <w:rFonts w:ascii="Times New Roman" w:hAnsi="Times New Roman" w:cs="Times New Roman"/>
                <w:szCs w:val="22"/>
              </w:rPr>
            </w:pPr>
            <w:r w:rsidRPr="00D51C0C">
              <w:rPr>
                <w:rFonts w:ascii="Times New Roman" w:hAnsi="Times New Roman" w:cs="Times New Roman"/>
                <w:szCs w:val="22"/>
              </w:rPr>
              <w:t>-</w:t>
            </w:r>
          </w:p>
        </w:tc>
        <w:tc>
          <w:tcPr>
            <w:tcW w:w="236"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1B7CC4" w:rsidRPr="00D51C0C" w:rsidRDefault="00054FD2" w:rsidP="001B7CC4">
            <w:pPr>
              <w:tabs>
                <w:tab w:val="decimal" w:pos="589"/>
              </w:tabs>
              <w:spacing w:after="0" w:line="240" w:lineRule="atLeast"/>
              <w:ind w:left="-93" w:right="-96"/>
              <w:jc w:val="thaiDistribute"/>
              <w:rPr>
                <w:rFonts w:ascii="Times New Roman" w:hAnsi="Times New Roman" w:cs="Times New Roman"/>
                <w:szCs w:val="22"/>
              </w:rPr>
            </w:pPr>
            <w:r w:rsidRPr="00D51C0C">
              <w:rPr>
                <w:rFonts w:ascii="Times New Roman" w:hAnsi="Times New Roman" w:cs="Times New Roman"/>
                <w:szCs w:val="22"/>
              </w:rPr>
              <w:t>11,200</w:t>
            </w:r>
          </w:p>
        </w:tc>
      </w:tr>
      <w:tr w:rsidR="001B7CC4" w:rsidRPr="00D51C0C" w:rsidTr="009E1A22">
        <w:tc>
          <w:tcPr>
            <w:tcW w:w="3634" w:type="dxa"/>
          </w:tcPr>
          <w:p w:rsidR="001B7CC4" w:rsidRPr="00D51C0C" w:rsidRDefault="001B7CC4" w:rsidP="00932A5E">
            <w:pPr>
              <w:spacing w:after="0" w:line="240" w:lineRule="atLeast"/>
              <w:ind w:left="549" w:right="-25"/>
              <w:rPr>
                <w:rFonts w:ascii="Times New Roman" w:hAnsi="Times New Roman" w:cs="Times New Roman"/>
                <w:b/>
                <w:bCs/>
                <w:szCs w:val="22"/>
                <w:cs/>
              </w:rPr>
            </w:pPr>
            <w:r w:rsidRPr="00D51C0C">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1B7CC4" w:rsidRPr="00D51C0C" w:rsidRDefault="00054FD2" w:rsidP="00932A5E">
            <w:pPr>
              <w:tabs>
                <w:tab w:val="decimal" w:pos="858"/>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11,200</w:t>
            </w:r>
          </w:p>
        </w:tc>
        <w:tc>
          <w:tcPr>
            <w:tcW w:w="283"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1B7CC4" w:rsidRPr="00D51C0C" w:rsidRDefault="00054FD2" w:rsidP="00C324FE">
            <w:pPr>
              <w:tabs>
                <w:tab w:val="decimal" w:pos="743"/>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11,200</w:t>
            </w:r>
          </w:p>
        </w:tc>
        <w:tc>
          <w:tcPr>
            <w:tcW w:w="236"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1B7CC4" w:rsidRPr="00D51C0C" w:rsidRDefault="00054FD2" w:rsidP="00932A5E">
            <w:pPr>
              <w:spacing w:after="0" w:line="240" w:lineRule="atLeast"/>
              <w:ind w:left="-93" w:right="-96"/>
              <w:jc w:val="center"/>
              <w:rPr>
                <w:rFonts w:ascii="Times New Roman" w:hAnsi="Times New Roman" w:cs="Times New Roman"/>
                <w:b/>
                <w:bCs/>
                <w:szCs w:val="22"/>
              </w:rPr>
            </w:pPr>
            <w:r w:rsidRPr="00D51C0C">
              <w:rPr>
                <w:rFonts w:ascii="Times New Roman" w:hAnsi="Times New Roman" w:cs="Times New Roman"/>
                <w:b/>
                <w:bCs/>
                <w:szCs w:val="22"/>
              </w:rPr>
              <w:t>-</w:t>
            </w:r>
          </w:p>
        </w:tc>
        <w:tc>
          <w:tcPr>
            <w:tcW w:w="259"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1B7CC4" w:rsidRPr="00D51C0C" w:rsidRDefault="00054FD2" w:rsidP="00377A93">
            <w:pPr>
              <w:spacing w:after="0" w:line="240" w:lineRule="atLeast"/>
              <w:ind w:left="-93" w:right="-96"/>
              <w:jc w:val="center"/>
              <w:rPr>
                <w:rFonts w:ascii="Times New Roman" w:hAnsi="Times New Roman" w:cs="Times New Roman"/>
                <w:b/>
                <w:bCs/>
                <w:szCs w:val="22"/>
              </w:rPr>
            </w:pPr>
            <w:r w:rsidRPr="00D51C0C">
              <w:rPr>
                <w:rFonts w:ascii="Times New Roman" w:hAnsi="Times New Roman" w:cs="Times New Roman"/>
                <w:b/>
                <w:bCs/>
                <w:szCs w:val="22"/>
              </w:rPr>
              <w:t>-</w:t>
            </w:r>
          </w:p>
        </w:tc>
        <w:tc>
          <w:tcPr>
            <w:tcW w:w="236" w:type="dxa"/>
          </w:tcPr>
          <w:p w:rsidR="001B7CC4" w:rsidRPr="00D51C0C" w:rsidRDefault="001B7CC4" w:rsidP="00932A5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1B7CC4" w:rsidRPr="00D51C0C" w:rsidRDefault="00054FD2" w:rsidP="001B7CC4">
            <w:pPr>
              <w:tabs>
                <w:tab w:val="decimal" w:pos="589"/>
              </w:tabs>
              <w:spacing w:after="0" w:line="240" w:lineRule="atLeast"/>
              <w:ind w:left="-93" w:right="-96"/>
              <w:jc w:val="thaiDistribute"/>
              <w:rPr>
                <w:rFonts w:ascii="Times New Roman" w:hAnsi="Times New Roman" w:cs="Times New Roman"/>
                <w:b/>
                <w:bCs/>
                <w:szCs w:val="22"/>
              </w:rPr>
            </w:pPr>
            <w:r w:rsidRPr="00D51C0C">
              <w:rPr>
                <w:rFonts w:ascii="Times New Roman" w:hAnsi="Times New Roman" w:cs="Times New Roman"/>
                <w:b/>
                <w:bCs/>
                <w:szCs w:val="22"/>
              </w:rPr>
              <w:t>11,200</w:t>
            </w:r>
          </w:p>
        </w:tc>
      </w:tr>
    </w:tbl>
    <w:p w:rsidR="001C39A3" w:rsidRPr="00D51C0C" w:rsidRDefault="001C39A3" w:rsidP="00053F4E">
      <w:pPr>
        <w:tabs>
          <w:tab w:val="left" w:pos="540"/>
        </w:tabs>
        <w:spacing w:after="0" w:line="240" w:lineRule="atLeast"/>
        <w:ind w:left="539" w:right="-25"/>
        <w:jc w:val="both"/>
        <w:rPr>
          <w:rFonts w:ascii="Times New Roman" w:hAnsi="Times New Roman" w:cs="Times New Roman"/>
          <w:szCs w:val="22"/>
        </w:rPr>
      </w:pPr>
    </w:p>
    <w:p w:rsidR="00BE3E72" w:rsidRPr="00D51C0C" w:rsidRDefault="00BE3E72" w:rsidP="00BE3E72">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During the current periods, there was no transfer within the fair value hierarchy.</w:t>
      </w:r>
    </w:p>
    <w:p w:rsidR="00BE3E72" w:rsidRPr="00D51C0C" w:rsidRDefault="00BE3E72" w:rsidP="00BE3E72">
      <w:pPr>
        <w:tabs>
          <w:tab w:val="left" w:pos="567"/>
        </w:tabs>
        <w:spacing w:after="0" w:line="240" w:lineRule="atLeast"/>
        <w:ind w:left="540" w:right="-25"/>
        <w:jc w:val="thaiDistribute"/>
        <w:rPr>
          <w:rFonts w:ascii="Times New Roman" w:hAnsi="Times New Roman" w:cs="Times New Roman"/>
          <w:szCs w:val="22"/>
        </w:rPr>
      </w:pPr>
    </w:p>
    <w:p w:rsidR="00932A5E" w:rsidRPr="00D51C0C" w:rsidRDefault="00932A5E" w:rsidP="00BE3E72">
      <w:pPr>
        <w:tabs>
          <w:tab w:val="left" w:pos="567"/>
        </w:tabs>
        <w:spacing w:after="0" w:line="240" w:lineRule="atLeast"/>
        <w:ind w:left="540" w:right="-25"/>
        <w:jc w:val="thaiDistribute"/>
        <w:rPr>
          <w:rFonts w:ascii="Times New Roman" w:hAnsi="Times New Roman" w:cs="Times New Roman"/>
          <w:i/>
          <w:iCs/>
          <w:szCs w:val="22"/>
        </w:rPr>
      </w:pPr>
      <w:r w:rsidRPr="00D51C0C">
        <w:rPr>
          <w:rFonts w:ascii="Times New Roman" w:hAnsi="Times New Roman" w:cs="Times New Roman"/>
          <w:i/>
          <w:iCs/>
          <w:szCs w:val="22"/>
        </w:rPr>
        <w:t>Valuation techniques</w:t>
      </w:r>
    </w:p>
    <w:p w:rsidR="00932A5E" w:rsidRPr="00D51C0C" w:rsidRDefault="00932A5E" w:rsidP="00BE3E72">
      <w:pPr>
        <w:tabs>
          <w:tab w:val="left" w:pos="567"/>
        </w:tabs>
        <w:spacing w:after="0" w:line="240" w:lineRule="atLeast"/>
        <w:ind w:left="540" w:right="-25"/>
        <w:jc w:val="thaiDistribute"/>
        <w:rPr>
          <w:rFonts w:ascii="Times New Roman" w:hAnsi="Times New Roman" w:cs="Times New Roman"/>
          <w:szCs w:val="22"/>
        </w:rPr>
      </w:pPr>
    </w:p>
    <w:p w:rsidR="00BE3E72" w:rsidRPr="00D51C0C" w:rsidRDefault="00BE3E72" w:rsidP="00BE3E72">
      <w:pPr>
        <w:tabs>
          <w:tab w:val="left" w:pos="567"/>
        </w:tabs>
        <w:spacing w:after="0" w:line="240" w:lineRule="atLeast"/>
        <w:ind w:left="540" w:right="-25"/>
        <w:jc w:val="thaiDistribute"/>
        <w:rPr>
          <w:rFonts w:ascii="Times New Roman" w:hAnsi="Times New Roman" w:cs="Times New Roman"/>
          <w:szCs w:val="22"/>
        </w:rPr>
      </w:pPr>
      <w:r w:rsidRPr="00D51C0C">
        <w:rPr>
          <w:rFonts w:ascii="Times New Roman" w:hAnsi="Times New Roman" w:cs="Times New Roman"/>
          <w:szCs w:val="22"/>
        </w:rPr>
        <w:t xml:space="preserve">The fair value of equity investments which is listed on the Stock Exchange of </w:t>
      </w:r>
      <w:proofErr w:type="gramStart"/>
      <w:r w:rsidRPr="00D51C0C">
        <w:rPr>
          <w:rFonts w:ascii="Times New Roman" w:hAnsi="Times New Roman" w:cs="Times New Roman"/>
          <w:szCs w:val="22"/>
        </w:rPr>
        <w:t>Thailand,</w:t>
      </w:r>
      <w:proofErr w:type="gramEnd"/>
      <w:r w:rsidRPr="00D51C0C">
        <w:rPr>
          <w:rFonts w:ascii="Times New Roman" w:hAnsi="Times New Roman" w:cs="Times New Roman"/>
          <w:szCs w:val="22"/>
        </w:rPr>
        <w:t xml:space="preserve"> is determined by using current bid price from the Stock Exchange of Thailand.</w:t>
      </w:r>
    </w:p>
    <w:p w:rsidR="00BE3E72" w:rsidRPr="00D51C0C" w:rsidRDefault="00BE3E72" w:rsidP="00BE3E72">
      <w:pPr>
        <w:tabs>
          <w:tab w:val="left" w:pos="567"/>
        </w:tabs>
        <w:spacing w:after="0" w:line="240" w:lineRule="atLeast"/>
        <w:ind w:left="540" w:right="-25"/>
        <w:jc w:val="thaiDistribute"/>
        <w:rPr>
          <w:rFonts w:ascii="Times New Roman" w:hAnsi="Times New Roman" w:cs="Times New Roman"/>
          <w:szCs w:val="22"/>
        </w:rPr>
      </w:pPr>
    </w:p>
    <w:p w:rsidR="00AC02D8" w:rsidRPr="00D51C0C" w:rsidRDefault="00AC02D8" w:rsidP="00054FD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Commitments with non - related parties</w:t>
      </w:r>
    </w:p>
    <w:p w:rsidR="00AC02D8" w:rsidRPr="00D51C0C" w:rsidRDefault="00AC02D8" w:rsidP="00053F4E">
      <w:pPr>
        <w:tabs>
          <w:tab w:val="left" w:pos="540"/>
        </w:tabs>
        <w:spacing w:after="0" w:line="240" w:lineRule="atLeast"/>
        <w:ind w:left="539" w:right="-25"/>
        <w:jc w:val="both"/>
        <w:rPr>
          <w:rFonts w:ascii="Times New Roman" w:hAnsi="Times New Roman" w:cs="Times New Roman"/>
          <w:szCs w:val="22"/>
        </w:rPr>
      </w:pPr>
    </w:p>
    <w:p w:rsidR="00BE3E72" w:rsidRPr="00D51C0C" w:rsidRDefault="00BE3E72" w:rsidP="00BE3E72">
      <w:pPr>
        <w:pStyle w:val="BodyText"/>
        <w:ind w:left="540"/>
        <w:jc w:val="both"/>
        <w:rPr>
          <w:rFonts w:ascii="Times New Roman" w:hAnsi="Times New Roman" w:cs="Times New Roman"/>
          <w:sz w:val="22"/>
          <w:szCs w:val="22"/>
        </w:rPr>
      </w:pPr>
      <w:r w:rsidRPr="00D51C0C">
        <w:rPr>
          <w:rFonts w:ascii="Times New Roman" w:hAnsi="Times New Roman" w:cs="Times New Roman"/>
          <w:sz w:val="22"/>
          <w:szCs w:val="22"/>
        </w:rPr>
        <w:t xml:space="preserve">As at </w:t>
      </w:r>
      <w:r w:rsidR="0074542C" w:rsidRPr="00D51C0C">
        <w:rPr>
          <w:rFonts w:ascii="Times New Roman" w:hAnsi="Times New Roman" w:cs="Times New Roman"/>
          <w:sz w:val="22"/>
          <w:szCs w:val="22"/>
        </w:rPr>
        <w:t xml:space="preserve">30 </w:t>
      </w:r>
      <w:r w:rsidR="006E703C"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2021, the Group/Company had commitments as follows:</w:t>
      </w:r>
    </w:p>
    <w:p w:rsidR="00BE3E72" w:rsidRPr="00D51C0C" w:rsidRDefault="00BE3E72" w:rsidP="00053F4E">
      <w:pPr>
        <w:tabs>
          <w:tab w:val="left" w:pos="540"/>
        </w:tabs>
        <w:spacing w:after="0" w:line="240" w:lineRule="atLeast"/>
        <w:ind w:left="539" w:right="-25"/>
        <w:jc w:val="both"/>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D51C0C" w:rsidTr="001161C2">
        <w:trPr>
          <w:trHeight w:val="227"/>
        </w:trPr>
        <w:tc>
          <w:tcPr>
            <w:tcW w:w="2552" w:type="dxa"/>
            <w:vAlign w:val="bottom"/>
          </w:tcPr>
          <w:p w:rsidR="001161C2" w:rsidRPr="00D51C0C" w:rsidRDefault="001161C2" w:rsidP="00C125C6">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1161C2" w:rsidRPr="00D51C0C"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1161C2" w:rsidRPr="00D51C0C"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D51C0C">
              <w:rPr>
                <w:rFonts w:ascii="Times New Roman" w:hAnsi="Times New Roman" w:cs="Times New Roman"/>
                <w:b/>
                <w:bCs/>
                <w:sz w:val="22"/>
                <w:szCs w:val="22"/>
              </w:rPr>
              <w:t>Consolidated</w:t>
            </w:r>
            <w:r w:rsidRPr="00D51C0C">
              <w:rPr>
                <w:rFonts w:ascii="Times New Roman" w:hAnsi="Times New Roman" w:cs="Times New Roman"/>
                <w:b/>
                <w:bCs/>
                <w:sz w:val="22"/>
                <w:szCs w:val="22"/>
              </w:rPr>
              <w:br/>
              <w:t>financial statements</w:t>
            </w:r>
          </w:p>
        </w:tc>
        <w:tc>
          <w:tcPr>
            <w:tcW w:w="378" w:type="dxa"/>
            <w:vAlign w:val="bottom"/>
          </w:tcPr>
          <w:p w:rsidR="001161C2" w:rsidRPr="00D51C0C"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D51C0C">
              <w:rPr>
                <w:rFonts w:ascii="Times New Roman" w:hAnsi="Times New Roman" w:cs="Times New Roman"/>
                <w:b/>
                <w:bCs/>
                <w:sz w:val="22"/>
                <w:szCs w:val="22"/>
              </w:rPr>
              <w:t>Separate</w:t>
            </w:r>
            <w:r w:rsidRPr="00D51C0C">
              <w:rPr>
                <w:rFonts w:ascii="Times New Roman" w:hAnsi="Times New Roman" w:cs="Times New Roman"/>
                <w:b/>
                <w:bCs/>
                <w:sz w:val="22"/>
                <w:szCs w:val="22"/>
              </w:rPr>
              <w:br/>
              <w:t>financial statements</w:t>
            </w:r>
          </w:p>
        </w:tc>
      </w:tr>
      <w:tr w:rsidR="001161C2" w:rsidRPr="00D51C0C" w:rsidTr="001161C2">
        <w:trPr>
          <w:trHeight w:val="227"/>
        </w:trPr>
        <w:tc>
          <w:tcPr>
            <w:tcW w:w="5245" w:type="dxa"/>
            <w:gridSpan w:val="2"/>
            <w:vAlign w:val="bottom"/>
          </w:tcPr>
          <w:p w:rsidR="001161C2" w:rsidRPr="00D51C0C"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D51C0C">
              <w:rPr>
                <w:rFonts w:ascii="Times New Roman" w:hAnsi="Times New Roman" w:cs="Times New Roman"/>
                <w:b/>
                <w:bCs/>
                <w:i/>
                <w:iCs/>
                <w:szCs w:val="22"/>
              </w:rPr>
              <w:t xml:space="preserve">Project construction cost </w:t>
            </w:r>
          </w:p>
        </w:tc>
        <w:tc>
          <w:tcPr>
            <w:tcW w:w="1842" w:type="dxa"/>
            <w:vAlign w:val="bottom"/>
          </w:tcPr>
          <w:p w:rsidR="001161C2" w:rsidRPr="00D51C0C" w:rsidRDefault="001161C2"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D51C0C"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D51C0C" w:rsidTr="001161C2">
        <w:trPr>
          <w:trHeight w:val="227"/>
        </w:trPr>
        <w:tc>
          <w:tcPr>
            <w:tcW w:w="5245" w:type="dxa"/>
            <w:gridSpan w:val="2"/>
            <w:vAlign w:val="bottom"/>
          </w:tcPr>
          <w:p w:rsidR="00D3292F" w:rsidRPr="00D51C0C"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 xml:space="preserve">  commitments</w:t>
            </w:r>
          </w:p>
        </w:tc>
        <w:tc>
          <w:tcPr>
            <w:tcW w:w="1842" w:type="dxa"/>
            <w:vAlign w:val="bottom"/>
          </w:tcPr>
          <w:p w:rsidR="00D3292F" w:rsidRPr="00D51C0C" w:rsidRDefault="00D3292F"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D51C0C" w:rsidRDefault="00D3292F"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D51C0C" w:rsidRDefault="00D3292F"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8C0691" w:rsidRPr="00D51C0C" w:rsidTr="002B51F6">
        <w:trPr>
          <w:trHeight w:val="227"/>
        </w:trPr>
        <w:tc>
          <w:tcPr>
            <w:tcW w:w="2552" w:type="dxa"/>
            <w:shd w:val="clear" w:color="auto" w:fill="auto"/>
            <w:vAlign w:val="bottom"/>
          </w:tcPr>
          <w:p w:rsidR="008C0691" w:rsidRPr="00D51C0C" w:rsidRDefault="008C0691" w:rsidP="008D7ED4">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Baht</w:t>
            </w:r>
          </w:p>
        </w:tc>
        <w:tc>
          <w:tcPr>
            <w:tcW w:w="2693" w:type="dxa"/>
            <w:shd w:val="clear" w:color="auto" w:fill="auto"/>
            <w:vAlign w:val="bottom"/>
          </w:tcPr>
          <w:p w:rsidR="008C0691" w:rsidRPr="00D51C0C" w:rsidRDefault="008C0691" w:rsidP="001161C2">
            <w:pPr>
              <w:tabs>
                <w:tab w:val="decimal" w:pos="884"/>
              </w:tabs>
              <w:spacing w:after="0" w:line="240" w:lineRule="atLeast"/>
              <w:ind w:left="162" w:right="-25"/>
              <w:jc w:val="center"/>
              <w:rPr>
                <w:rFonts w:ascii="Times New Roman" w:hAnsi="Times New Roman" w:cs="Times New Roman"/>
                <w:szCs w:val="22"/>
              </w:rPr>
            </w:pPr>
            <w:r w:rsidRPr="00D51C0C">
              <w:rPr>
                <w:rFonts w:ascii="Times New Roman" w:hAnsi="Times New Roman" w:cs="Times New Roman"/>
                <w:szCs w:val="22"/>
              </w:rPr>
              <w:t>(thousand Baht)</w:t>
            </w:r>
          </w:p>
        </w:tc>
        <w:tc>
          <w:tcPr>
            <w:tcW w:w="1842" w:type="dxa"/>
            <w:shd w:val="clear" w:color="auto" w:fill="auto"/>
            <w:vAlign w:val="bottom"/>
          </w:tcPr>
          <w:p w:rsidR="008C0691" w:rsidRPr="00D51C0C" w:rsidRDefault="00873337"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50,085</w:t>
            </w:r>
          </w:p>
        </w:tc>
        <w:tc>
          <w:tcPr>
            <w:tcW w:w="378" w:type="dxa"/>
            <w:shd w:val="clear" w:color="auto" w:fill="auto"/>
            <w:vAlign w:val="bottom"/>
          </w:tcPr>
          <w:p w:rsidR="008C0691" w:rsidRPr="00D51C0C" w:rsidRDefault="008C0691"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8C0691" w:rsidRPr="00D51C0C" w:rsidRDefault="00873337" w:rsidP="002B51F6">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50,085</w:t>
            </w:r>
          </w:p>
        </w:tc>
      </w:tr>
    </w:tbl>
    <w:p w:rsidR="00AC02D8" w:rsidRPr="00D51C0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4E5D6F" w:rsidRPr="00D51C0C" w:rsidRDefault="004E5D6F">
      <w:r w:rsidRPr="00D51C0C">
        <w:br w:type="page"/>
      </w:r>
    </w:p>
    <w:tbl>
      <w:tblPr>
        <w:tblW w:w="9085" w:type="dxa"/>
        <w:tblInd w:w="250" w:type="dxa"/>
        <w:tblLayout w:type="fixed"/>
        <w:tblLook w:val="01E0"/>
      </w:tblPr>
      <w:tblGrid>
        <w:gridCol w:w="2552"/>
        <w:gridCol w:w="2693"/>
        <w:gridCol w:w="1842"/>
        <w:gridCol w:w="378"/>
        <w:gridCol w:w="1620"/>
      </w:tblGrid>
      <w:tr w:rsidR="004E5D6F" w:rsidRPr="00D51C0C" w:rsidTr="0001220D">
        <w:trPr>
          <w:trHeight w:val="227"/>
        </w:trPr>
        <w:tc>
          <w:tcPr>
            <w:tcW w:w="2552" w:type="dxa"/>
            <w:vAlign w:val="bottom"/>
          </w:tcPr>
          <w:p w:rsidR="004E5D6F" w:rsidRPr="00D51C0C" w:rsidRDefault="004E5D6F" w:rsidP="0001220D">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4E5D6F" w:rsidRPr="00D51C0C" w:rsidRDefault="004E5D6F" w:rsidP="0001220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4E5D6F" w:rsidRPr="00D51C0C" w:rsidRDefault="004E5D6F" w:rsidP="0001220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D51C0C">
              <w:rPr>
                <w:rFonts w:ascii="Times New Roman" w:hAnsi="Times New Roman" w:cs="Times New Roman"/>
                <w:b/>
                <w:bCs/>
                <w:sz w:val="22"/>
                <w:szCs w:val="22"/>
              </w:rPr>
              <w:t>Consolidated</w:t>
            </w:r>
            <w:r w:rsidRPr="00D51C0C">
              <w:rPr>
                <w:rFonts w:ascii="Times New Roman" w:hAnsi="Times New Roman" w:cs="Times New Roman"/>
                <w:b/>
                <w:bCs/>
                <w:sz w:val="22"/>
                <w:szCs w:val="22"/>
              </w:rPr>
              <w:br/>
              <w:t>financial statements</w:t>
            </w:r>
          </w:p>
        </w:tc>
        <w:tc>
          <w:tcPr>
            <w:tcW w:w="378" w:type="dxa"/>
            <w:vAlign w:val="bottom"/>
          </w:tcPr>
          <w:p w:rsidR="004E5D6F" w:rsidRPr="00D51C0C" w:rsidRDefault="004E5D6F" w:rsidP="0001220D">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4E5D6F" w:rsidRPr="00D51C0C" w:rsidRDefault="004E5D6F" w:rsidP="0001220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D51C0C">
              <w:rPr>
                <w:rFonts w:ascii="Times New Roman" w:hAnsi="Times New Roman" w:cs="Times New Roman"/>
                <w:b/>
                <w:bCs/>
                <w:sz w:val="22"/>
                <w:szCs w:val="22"/>
              </w:rPr>
              <w:t>Separate</w:t>
            </w:r>
            <w:r w:rsidRPr="00D51C0C">
              <w:rPr>
                <w:rFonts w:ascii="Times New Roman" w:hAnsi="Times New Roman" w:cs="Times New Roman"/>
                <w:b/>
                <w:bCs/>
                <w:sz w:val="22"/>
                <w:szCs w:val="22"/>
              </w:rPr>
              <w:br/>
              <w:t>financial statements</w:t>
            </w:r>
          </w:p>
        </w:tc>
      </w:tr>
      <w:tr w:rsidR="001161C2" w:rsidRPr="00D51C0C" w:rsidTr="001161C2">
        <w:trPr>
          <w:trHeight w:val="227"/>
        </w:trPr>
        <w:tc>
          <w:tcPr>
            <w:tcW w:w="5245" w:type="dxa"/>
            <w:gridSpan w:val="2"/>
            <w:vAlign w:val="bottom"/>
          </w:tcPr>
          <w:p w:rsidR="001161C2" w:rsidRPr="00D51C0C"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D51C0C">
              <w:rPr>
                <w:rFonts w:ascii="Times New Roman" w:hAnsi="Times New Roman" w:cs="Times New Roman"/>
                <w:b/>
                <w:bCs/>
                <w:i/>
                <w:iCs/>
                <w:szCs w:val="22"/>
              </w:rPr>
              <w:t xml:space="preserve">Non-cancellable operating </w:t>
            </w:r>
          </w:p>
        </w:tc>
        <w:tc>
          <w:tcPr>
            <w:tcW w:w="1842" w:type="dxa"/>
            <w:vAlign w:val="bottom"/>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D51C0C"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D51C0C" w:rsidTr="001161C2">
        <w:trPr>
          <w:trHeight w:val="227"/>
        </w:trPr>
        <w:tc>
          <w:tcPr>
            <w:tcW w:w="5245" w:type="dxa"/>
            <w:gridSpan w:val="2"/>
            <w:vAlign w:val="bottom"/>
          </w:tcPr>
          <w:p w:rsidR="00D3292F" w:rsidRPr="00D51C0C"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sidRPr="00D51C0C">
              <w:rPr>
                <w:rFonts w:ascii="Times New Roman" w:hAnsi="Times New Roman" w:cs="Times New Roman"/>
                <w:b/>
                <w:bCs/>
                <w:i/>
                <w:iCs/>
                <w:szCs w:val="22"/>
              </w:rPr>
              <w:t xml:space="preserve">  lease commitments</w:t>
            </w:r>
          </w:p>
        </w:tc>
        <w:tc>
          <w:tcPr>
            <w:tcW w:w="1842" w:type="dxa"/>
            <w:vAlign w:val="bottom"/>
          </w:tcPr>
          <w:p w:rsidR="00D3292F" w:rsidRPr="00D51C0C" w:rsidRDefault="00D3292F"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D51C0C" w:rsidRDefault="00D3292F"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D51C0C" w:rsidRDefault="00D3292F"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D51C0C" w:rsidTr="001161C2">
        <w:trPr>
          <w:trHeight w:val="227"/>
        </w:trPr>
        <w:tc>
          <w:tcPr>
            <w:tcW w:w="2552" w:type="dxa"/>
            <w:vAlign w:val="bottom"/>
          </w:tcPr>
          <w:p w:rsidR="001161C2" w:rsidRPr="00D51C0C" w:rsidRDefault="001161C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Within one year</w:t>
            </w:r>
          </w:p>
        </w:tc>
        <w:tc>
          <w:tcPr>
            <w:tcW w:w="2693" w:type="dxa"/>
            <w:vAlign w:val="bottom"/>
          </w:tcPr>
          <w:p w:rsidR="001161C2" w:rsidRPr="00D51C0C" w:rsidRDefault="001161C2" w:rsidP="00BD2DEA">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D51C0C"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D51C0C" w:rsidTr="001161C2">
        <w:trPr>
          <w:trHeight w:val="227"/>
        </w:trPr>
        <w:tc>
          <w:tcPr>
            <w:tcW w:w="2552" w:type="dxa"/>
            <w:vAlign w:val="bottom"/>
          </w:tcPr>
          <w:p w:rsidR="001161C2" w:rsidRPr="00D51C0C" w:rsidRDefault="001161C2" w:rsidP="009E2182">
            <w:pPr>
              <w:spacing w:after="0" w:line="240" w:lineRule="atLeast"/>
              <w:ind w:left="459" w:right="-25"/>
              <w:rPr>
                <w:rFonts w:ascii="Times New Roman" w:hAnsi="Times New Roman" w:cs="Times New Roman"/>
                <w:szCs w:val="22"/>
              </w:rPr>
            </w:pPr>
            <w:r w:rsidRPr="00D51C0C">
              <w:rPr>
                <w:rFonts w:ascii="Times New Roman" w:hAnsi="Times New Roman" w:cs="Times New Roman"/>
                <w:szCs w:val="22"/>
              </w:rPr>
              <w:t>Baht</w:t>
            </w:r>
          </w:p>
        </w:tc>
        <w:tc>
          <w:tcPr>
            <w:tcW w:w="2693" w:type="dxa"/>
            <w:vAlign w:val="bottom"/>
          </w:tcPr>
          <w:p w:rsidR="001161C2" w:rsidRPr="00D51C0C" w:rsidRDefault="001161C2" w:rsidP="00BD2DEA">
            <w:pPr>
              <w:tabs>
                <w:tab w:val="decimal" w:pos="884"/>
              </w:tabs>
              <w:spacing w:after="0" w:line="240" w:lineRule="atLeast"/>
              <w:ind w:left="162" w:right="-25"/>
              <w:jc w:val="center"/>
              <w:rPr>
                <w:rFonts w:ascii="Times New Roman" w:hAnsi="Times New Roman" w:cs="Times New Roman"/>
                <w:szCs w:val="22"/>
              </w:rPr>
            </w:pPr>
            <w:r w:rsidRPr="00D51C0C">
              <w:rPr>
                <w:rFonts w:ascii="Times New Roman" w:hAnsi="Times New Roman" w:cs="Times New Roman"/>
                <w:szCs w:val="22"/>
              </w:rPr>
              <w:t>(thousand Baht)</w:t>
            </w:r>
          </w:p>
        </w:tc>
        <w:tc>
          <w:tcPr>
            <w:tcW w:w="1842" w:type="dxa"/>
            <w:vAlign w:val="bottom"/>
          </w:tcPr>
          <w:p w:rsidR="001161C2" w:rsidRPr="00D51C0C" w:rsidRDefault="00054FD2" w:rsidP="009E2182">
            <w:pPr>
              <w:tabs>
                <w:tab w:val="decimal" w:pos="1309"/>
              </w:tabs>
              <w:spacing w:after="0" w:line="240" w:lineRule="atLeast"/>
              <w:ind w:left="162" w:right="-25"/>
              <w:jc w:val="thaiDistribute"/>
              <w:rPr>
                <w:rFonts w:ascii="Times New Roman" w:hAnsi="Times New Roman" w:cs="Times New Roman"/>
                <w:szCs w:val="22"/>
              </w:rPr>
            </w:pPr>
            <w:r w:rsidRPr="00D51C0C">
              <w:rPr>
                <w:rFonts w:ascii="Times New Roman" w:hAnsi="Times New Roman" w:cs="Times New Roman"/>
                <w:szCs w:val="22"/>
              </w:rPr>
              <w:t>6,570</w:t>
            </w:r>
          </w:p>
        </w:tc>
        <w:tc>
          <w:tcPr>
            <w:tcW w:w="378" w:type="dxa"/>
            <w:vAlign w:val="bottom"/>
          </w:tcPr>
          <w:p w:rsidR="001161C2" w:rsidRPr="00D51C0C"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r w:rsidRPr="00D51C0C">
              <w:rPr>
                <w:rFonts w:ascii="Times New Roman" w:hAnsi="Times New Roman" w:cs="Times New Roman"/>
                <w:szCs w:val="22"/>
              </w:rPr>
              <w:t>6,570</w:t>
            </w:r>
          </w:p>
        </w:tc>
      </w:tr>
    </w:tbl>
    <w:p w:rsidR="008D7ED4" w:rsidRPr="00D51C0C" w:rsidRDefault="008D7ED4" w:rsidP="00053F4E">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D51C0C" w:rsidTr="001161C2">
        <w:trPr>
          <w:trHeight w:val="227"/>
        </w:trPr>
        <w:tc>
          <w:tcPr>
            <w:tcW w:w="2552" w:type="dxa"/>
            <w:vAlign w:val="bottom"/>
          </w:tcPr>
          <w:p w:rsidR="001161C2" w:rsidRPr="00D51C0C" w:rsidRDefault="001161C2" w:rsidP="003A7659">
            <w:pPr>
              <w:spacing w:after="0" w:line="240" w:lineRule="atLeast"/>
              <w:ind w:left="317" w:right="-25"/>
              <w:rPr>
                <w:rFonts w:ascii="Times New Roman" w:hAnsi="Times New Roman" w:cs="Times New Roman"/>
                <w:b/>
                <w:bCs/>
                <w:i/>
                <w:iCs/>
                <w:szCs w:val="22"/>
              </w:rPr>
            </w:pPr>
            <w:r w:rsidRPr="00D51C0C">
              <w:rPr>
                <w:rFonts w:ascii="Times New Roman" w:hAnsi="Times New Roman" w:cs="Times New Roman"/>
                <w:b/>
                <w:bCs/>
                <w:i/>
                <w:iCs/>
                <w:szCs w:val="22"/>
              </w:rPr>
              <w:t>Other commitments</w:t>
            </w:r>
          </w:p>
        </w:tc>
        <w:tc>
          <w:tcPr>
            <w:tcW w:w="2693" w:type="dxa"/>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D51C0C"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D51C0C" w:rsidTr="001161C2">
        <w:trPr>
          <w:trHeight w:val="227"/>
        </w:trPr>
        <w:tc>
          <w:tcPr>
            <w:tcW w:w="2552" w:type="dxa"/>
            <w:vAlign w:val="bottom"/>
          </w:tcPr>
          <w:p w:rsidR="001161C2" w:rsidRPr="00D51C0C" w:rsidRDefault="001161C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Letter of Credit</w:t>
            </w:r>
          </w:p>
        </w:tc>
        <w:tc>
          <w:tcPr>
            <w:tcW w:w="2693" w:type="dxa"/>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D51C0C"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D51C0C"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D51C0C"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054FD2" w:rsidRPr="00D51C0C" w:rsidTr="001161C2">
        <w:trPr>
          <w:trHeight w:val="227"/>
        </w:trPr>
        <w:tc>
          <w:tcPr>
            <w:tcW w:w="2552" w:type="dxa"/>
            <w:vAlign w:val="bottom"/>
          </w:tcPr>
          <w:p w:rsidR="00054FD2" w:rsidRPr="00D51C0C" w:rsidRDefault="00054FD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 xml:space="preserve">  USD Dollar</w:t>
            </w:r>
          </w:p>
        </w:tc>
        <w:tc>
          <w:tcPr>
            <w:tcW w:w="2693" w:type="dxa"/>
            <w:vAlign w:val="bottom"/>
          </w:tcPr>
          <w:p w:rsidR="00054FD2" w:rsidRPr="00D51C0C" w:rsidRDefault="00054FD2" w:rsidP="00BD2DEA">
            <w:pPr>
              <w:tabs>
                <w:tab w:val="decimal" w:pos="884"/>
              </w:tabs>
              <w:spacing w:after="0" w:line="240" w:lineRule="atLeast"/>
              <w:ind w:left="162" w:right="-25"/>
              <w:jc w:val="center"/>
              <w:rPr>
                <w:rFonts w:ascii="Times New Roman" w:hAnsi="Times New Roman" w:cs="Times New Roman"/>
                <w:szCs w:val="22"/>
              </w:rPr>
            </w:pPr>
            <w:r w:rsidRPr="00D51C0C">
              <w:rPr>
                <w:rFonts w:ascii="Times New Roman" w:hAnsi="Times New Roman" w:cs="Times New Roman"/>
                <w:szCs w:val="22"/>
              </w:rPr>
              <w:t>(thousand USD Dollar)</w:t>
            </w:r>
          </w:p>
        </w:tc>
        <w:tc>
          <w:tcPr>
            <w:tcW w:w="1842" w:type="dxa"/>
            <w:vAlign w:val="bottom"/>
          </w:tcPr>
          <w:p w:rsidR="00054FD2" w:rsidRPr="00D51C0C" w:rsidRDefault="00054FD2" w:rsidP="009E2182">
            <w:pPr>
              <w:tabs>
                <w:tab w:val="decimal" w:pos="1309"/>
              </w:tabs>
              <w:spacing w:after="0" w:line="240" w:lineRule="atLeast"/>
              <w:ind w:left="162" w:right="-25"/>
              <w:jc w:val="thaiDistribute"/>
              <w:rPr>
                <w:rFonts w:ascii="Times New Roman" w:hAnsi="Times New Roman" w:cs="Times New Roman"/>
                <w:szCs w:val="22"/>
              </w:rPr>
            </w:pPr>
            <w:r w:rsidRPr="00D51C0C">
              <w:rPr>
                <w:rFonts w:ascii="Times New Roman" w:hAnsi="Times New Roman" w:cs="Times New Roman"/>
                <w:szCs w:val="22"/>
              </w:rPr>
              <w:t>2,000</w:t>
            </w:r>
          </w:p>
        </w:tc>
        <w:tc>
          <w:tcPr>
            <w:tcW w:w="378" w:type="dxa"/>
            <w:vAlign w:val="bottom"/>
          </w:tcPr>
          <w:p w:rsidR="00054FD2" w:rsidRPr="00D51C0C" w:rsidRDefault="00054FD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054FD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r w:rsidRPr="00D51C0C">
              <w:rPr>
                <w:rFonts w:ascii="Times New Roman" w:hAnsi="Times New Roman" w:cs="Times New Roman"/>
                <w:szCs w:val="22"/>
              </w:rPr>
              <w:t>2,000</w:t>
            </w:r>
          </w:p>
        </w:tc>
      </w:tr>
      <w:tr w:rsidR="00054FD2" w:rsidRPr="00D51C0C" w:rsidTr="001161C2">
        <w:trPr>
          <w:trHeight w:val="227"/>
        </w:trPr>
        <w:tc>
          <w:tcPr>
            <w:tcW w:w="2552" w:type="dxa"/>
            <w:vAlign w:val="bottom"/>
          </w:tcPr>
          <w:p w:rsidR="00054FD2" w:rsidRPr="00D51C0C" w:rsidRDefault="00054FD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Bank guarantees</w:t>
            </w:r>
          </w:p>
        </w:tc>
        <w:tc>
          <w:tcPr>
            <w:tcW w:w="2693" w:type="dxa"/>
          </w:tcPr>
          <w:p w:rsidR="00054FD2" w:rsidRPr="00D51C0C" w:rsidRDefault="00054FD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054FD2" w:rsidRPr="00D51C0C" w:rsidRDefault="00054FD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054FD2" w:rsidRPr="00D51C0C" w:rsidRDefault="00054FD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054FD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p>
        </w:tc>
      </w:tr>
      <w:tr w:rsidR="00054FD2" w:rsidRPr="00D51C0C" w:rsidTr="001161C2">
        <w:trPr>
          <w:trHeight w:val="227"/>
        </w:trPr>
        <w:tc>
          <w:tcPr>
            <w:tcW w:w="2552" w:type="dxa"/>
            <w:vAlign w:val="bottom"/>
          </w:tcPr>
          <w:p w:rsidR="00054FD2" w:rsidRPr="00D51C0C" w:rsidRDefault="00054FD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 xml:space="preserve">  Baht</w:t>
            </w:r>
          </w:p>
        </w:tc>
        <w:tc>
          <w:tcPr>
            <w:tcW w:w="2693" w:type="dxa"/>
            <w:vAlign w:val="bottom"/>
          </w:tcPr>
          <w:p w:rsidR="00054FD2" w:rsidRPr="00D51C0C" w:rsidRDefault="00054FD2" w:rsidP="00BD2DEA">
            <w:pPr>
              <w:tabs>
                <w:tab w:val="decimal" w:pos="884"/>
              </w:tabs>
              <w:spacing w:after="0" w:line="240" w:lineRule="atLeast"/>
              <w:ind w:left="162" w:right="-25"/>
              <w:jc w:val="center"/>
              <w:rPr>
                <w:rFonts w:ascii="Times New Roman" w:hAnsi="Times New Roman" w:cs="Times New Roman"/>
                <w:szCs w:val="22"/>
              </w:rPr>
            </w:pPr>
            <w:r w:rsidRPr="00D51C0C">
              <w:rPr>
                <w:rFonts w:ascii="Times New Roman" w:hAnsi="Times New Roman" w:cs="Times New Roman"/>
                <w:szCs w:val="22"/>
              </w:rPr>
              <w:t>(thousand Baht)</w:t>
            </w:r>
          </w:p>
        </w:tc>
        <w:tc>
          <w:tcPr>
            <w:tcW w:w="1842" w:type="dxa"/>
            <w:vAlign w:val="bottom"/>
          </w:tcPr>
          <w:p w:rsidR="00054FD2" w:rsidRPr="00D51C0C" w:rsidRDefault="00054FD2" w:rsidP="009E2182">
            <w:pPr>
              <w:tabs>
                <w:tab w:val="decimal" w:pos="1309"/>
              </w:tabs>
              <w:spacing w:after="0" w:line="240" w:lineRule="atLeast"/>
              <w:ind w:left="162" w:right="-25"/>
              <w:jc w:val="thaiDistribute"/>
              <w:rPr>
                <w:rFonts w:ascii="Times New Roman" w:hAnsi="Times New Roman" w:cs="Times New Roman"/>
                <w:szCs w:val="22"/>
              </w:rPr>
            </w:pPr>
            <w:r w:rsidRPr="00D51C0C">
              <w:rPr>
                <w:rFonts w:ascii="Times New Roman" w:hAnsi="Times New Roman" w:cs="Times New Roman"/>
                <w:szCs w:val="22"/>
              </w:rPr>
              <w:t>287,649</w:t>
            </w:r>
          </w:p>
        </w:tc>
        <w:tc>
          <w:tcPr>
            <w:tcW w:w="378" w:type="dxa"/>
            <w:vAlign w:val="bottom"/>
          </w:tcPr>
          <w:p w:rsidR="00054FD2" w:rsidRPr="00D51C0C" w:rsidRDefault="00054FD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054FD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r w:rsidRPr="00D51C0C">
              <w:rPr>
                <w:rFonts w:ascii="Times New Roman" w:hAnsi="Times New Roman" w:cs="Times New Roman"/>
                <w:szCs w:val="22"/>
              </w:rPr>
              <w:t>287,649</w:t>
            </w:r>
          </w:p>
        </w:tc>
      </w:tr>
      <w:tr w:rsidR="00054FD2" w:rsidRPr="00D51C0C" w:rsidTr="001161C2">
        <w:trPr>
          <w:trHeight w:val="227"/>
        </w:trPr>
        <w:tc>
          <w:tcPr>
            <w:tcW w:w="2552" w:type="dxa"/>
            <w:vAlign w:val="bottom"/>
          </w:tcPr>
          <w:p w:rsidR="00054FD2" w:rsidRPr="00D51C0C" w:rsidRDefault="00054FD2" w:rsidP="003A7659">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Fleet Card</w:t>
            </w:r>
          </w:p>
        </w:tc>
        <w:tc>
          <w:tcPr>
            <w:tcW w:w="2693" w:type="dxa"/>
          </w:tcPr>
          <w:p w:rsidR="00054FD2" w:rsidRPr="00D51C0C" w:rsidRDefault="00054FD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054FD2" w:rsidRPr="00D51C0C" w:rsidRDefault="00054FD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054FD2" w:rsidRPr="00D51C0C" w:rsidRDefault="00054FD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054FD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p>
        </w:tc>
      </w:tr>
      <w:tr w:rsidR="00054FD2" w:rsidRPr="00D51C0C" w:rsidTr="001161C2">
        <w:trPr>
          <w:trHeight w:val="227"/>
        </w:trPr>
        <w:tc>
          <w:tcPr>
            <w:tcW w:w="2552" w:type="dxa"/>
            <w:vAlign w:val="bottom"/>
          </w:tcPr>
          <w:p w:rsidR="00054FD2" w:rsidRPr="00D51C0C" w:rsidRDefault="00054FD2" w:rsidP="0079733F">
            <w:pPr>
              <w:spacing w:after="0" w:line="240" w:lineRule="atLeast"/>
              <w:ind w:left="317" w:right="-25"/>
              <w:rPr>
                <w:rFonts w:ascii="Times New Roman" w:hAnsi="Times New Roman" w:cs="Times New Roman"/>
                <w:szCs w:val="22"/>
              </w:rPr>
            </w:pPr>
            <w:r w:rsidRPr="00D51C0C">
              <w:rPr>
                <w:rFonts w:ascii="Times New Roman" w:hAnsi="Times New Roman" w:cs="Times New Roman"/>
                <w:szCs w:val="22"/>
              </w:rPr>
              <w:t xml:space="preserve">  Baht</w:t>
            </w:r>
          </w:p>
        </w:tc>
        <w:tc>
          <w:tcPr>
            <w:tcW w:w="2693" w:type="dxa"/>
            <w:vAlign w:val="bottom"/>
          </w:tcPr>
          <w:p w:rsidR="00054FD2" w:rsidRPr="00D51C0C" w:rsidRDefault="00054FD2" w:rsidP="00BD2DEA">
            <w:pPr>
              <w:tabs>
                <w:tab w:val="decimal" w:pos="884"/>
              </w:tabs>
              <w:spacing w:after="0" w:line="240" w:lineRule="atLeast"/>
              <w:ind w:left="162" w:right="-25"/>
              <w:jc w:val="center"/>
              <w:rPr>
                <w:rFonts w:ascii="Times New Roman" w:hAnsi="Times New Roman" w:cs="Times New Roman"/>
                <w:szCs w:val="22"/>
              </w:rPr>
            </w:pPr>
            <w:r w:rsidRPr="00D51C0C">
              <w:rPr>
                <w:rFonts w:ascii="Times New Roman" w:hAnsi="Times New Roman" w:cs="Times New Roman"/>
                <w:szCs w:val="22"/>
              </w:rPr>
              <w:t>(thousand Baht)</w:t>
            </w:r>
          </w:p>
        </w:tc>
        <w:tc>
          <w:tcPr>
            <w:tcW w:w="1842" w:type="dxa"/>
            <w:vAlign w:val="bottom"/>
          </w:tcPr>
          <w:p w:rsidR="00054FD2" w:rsidRPr="00D51C0C" w:rsidRDefault="00054FD2" w:rsidP="0079733F">
            <w:pPr>
              <w:tabs>
                <w:tab w:val="decimal" w:pos="1309"/>
              </w:tabs>
              <w:spacing w:after="0" w:line="240" w:lineRule="atLeast"/>
              <w:ind w:left="162" w:right="-25"/>
              <w:jc w:val="thaiDistribute"/>
              <w:rPr>
                <w:rFonts w:ascii="Times New Roman" w:hAnsi="Times New Roman" w:cs="Times New Roman"/>
                <w:szCs w:val="22"/>
              </w:rPr>
            </w:pPr>
            <w:r w:rsidRPr="00D51C0C">
              <w:rPr>
                <w:rFonts w:ascii="Times New Roman" w:hAnsi="Times New Roman" w:cs="Times New Roman"/>
                <w:szCs w:val="22"/>
              </w:rPr>
              <w:t>57</w:t>
            </w:r>
          </w:p>
        </w:tc>
        <w:tc>
          <w:tcPr>
            <w:tcW w:w="378" w:type="dxa"/>
            <w:vAlign w:val="bottom"/>
          </w:tcPr>
          <w:p w:rsidR="00054FD2" w:rsidRPr="00D51C0C" w:rsidRDefault="00054FD2" w:rsidP="0079733F">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054FD2" w:rsidRPr="00D51C0C" w:rsidRDefault="00054FD2" w:rsidP="00054FD2">
            <w:pPr>
              <w:tabs>
                <w:tab w:val="decimal" w:pos="820"/>
              </w:tabs>
              <w:spacing w:after="0" w:line="240" w:lineRule="atLeast"/>
              <w:ind w:left="-204" w:right="188" w:firstLine="366"/>
              <w:jc w:val="center"/>
              <w:rPr>
                <w:rFonts w:ascii="Times New Roman" w:hAnsi="Times New Roman" w:cs="Times New Roman"/>
                <w:szCs w:val="22"/>
              </w:rPr>
            </w:pPr>
            <w:r w:rsidRPr="00D51C0C">
              <w:rPr>
                <w:rFonts w:ascii="Times New Roman" w:hAnsi="Times New Roman" w:cs="Times New Roman"/>
                <w:szCs w:val="22"/>
              </w:rPr>
              <w:t>57</w:t>
            </w:r>
          </w:p>
        </w:tc>
      </w:tr>
    </w:tbl>
    <w:p w:rsidR="008D7ED4" w:rsidRPr="00D51C0C" w:rsidRDefault="008D7ED4" w:rsidP="00053F4E">
      <w:pPr>
        <w:tabs>
          <w:tab w:val="left" w:pos="567"/>
        </w:tabs>
        <w:spacing w:after="0" w:line="240" w:lineRule="atLeast"/>
        <w:ind w:left="539" w:right="-25"/>
        <w:jc w:val="thaiDistribute"/>
        <w:rPr>
          <w:rFonts w:ascii="Times New Roman" w:hAnsi="Times New Roman" w:cs="Times New Roman"/>
          <w:szCs w:val="22"/>
        </w:rPr>
      </w:pPr>
    </w:p>
    <w:p w:rsidR="003E1C8D" w:rsidRPr="00D51C0C" w:rsidRDefault="008D7ED4" w:rsidP="008D7ED4">
      <w:pPr>
        <w:tabs>
          <w:tab w:val="left" w:pos="7650"/>
        </w:tabs>
        <w:spacing w:after="0" w:line="240" w:lineRule="atLeast"/>
        <w:ind w:left="540" w:right="-25"/>
        <w:jc w:val="thaiDistribute"/>
        <w:rPr>
          <w:rFonts w:ascii="Times New Roman" w:hAnsi="Times New Roman" w:cs="Times New Roman"/>
          <w:szCs w:val="22"/>
        </w:rPr>
      </w:pPr>
      <w:proofErr w:type="gramStart"/>
      <w:r w:rsidRPr="00D51C0C">
        <w:rPr>
          <w:rFonts w:ascii="Times New Roman" w:hAnsi="Times New Roman" w:cs="Times New Roman"/>
          <w:szCs w:val="22"/>
        </w:rPr>
        <w:t xml:space="preserve">As at </w:t>
      </w:r>
      <w:r w:rsidR="004844E3" w:rsidRPr="00D51C0C">
        <w:rPr>
          <w:rFonts w:ascii="Times New Roman" w:hAnsi="Times New Roman" w:cs="Times New Roman"/>
          <w:szCs w:val="22"/>
        </w:rPr>
        <w:t xml:space="preserve">30 </w:t>
      </w:r>
      <w:r w:rsidR="00D124B2" w:rsidRPr="00D51C0C">
        <w:rPr>
          <w:rFonts w:ascii="Times New Roman" w:hAnsi="Times New Roman" w:cs="Times New Roman"/>
          <w:szCs w:val="22"/>
        </w:rPr>
        <w:t>September</w:t>
      </w:r>
      <w:r w:rsidRPr="00D51C0C">
        <w:rPr>
          <w:rFonts w:ascii="Times New Roman" w:hAnsi="Times New Roman" w:cs="Times New Roman"/>
          <w:szCs w:val="22"/>
        </w:rPr>
        <w:t xml:space="preserve"> 2021</w:t>
      </w:r>
      <w:r w:rsidR="00C7366E" w:rsidRPr="00D51C0C">
        <w:rPr>
          <w:rFonts w:ascii="Times New Roman" w:hAnsi="Times New Roman" w:cs="Times New Roman"/>
          <w:szCs w:val="22"/>
        </w:rPr>
        <w:t xml:space="preserve">, </w:t>
      </w:r>
      <w:r w:rsidRPr="00D51C0C">
        <w:rPr>
          <w:rFonts w:ascii="Times New Roman" w:hAnsi="Times New Roman" w:cs="Times New Roman"/>
          <w:szCs w:val="22"/>
        </w:rPr>
        <w:t xml:space="preserve">the Group/Company had unused Credit line amounting to Baht </w:t>
      </w:r>
      <w:r w:rsidR="00054FD2" w:rsidRPr="00D51C0C">
        <w:rPr>
          <w:rFonts w:ascii="Times New Roman" w:hAnsi="Times New Roman" w:cs="Times New Roman"/>
          <w:szCs w:val="22"/>
        </w:rPr>
        <w:t xml:space="preserve">3,002 </w:t>
      </w:r>
      <w:r w:rsidRPr="00D51C0C">
        <w:rPr>
          <w:rFonts w:ascii="Times New Roman" w:hAnsi="Times New Roman" w:cs="Times New Roman"/>
          <w:szCs w:val="22"/>
        </w:rPr>
        <w:t>million.</w:t>
      </w:r>
      <w:proofErr w:type="gramEnd"/>
    </w:p>
    <w:p w:rsidR="008D7ED4" w:rsidRPr="00D51C0C" w:rsidRDefault="008D7ED4" w:rsidP="008D7ED4">
      <w:pPr>
        <w:tabs>
          <w:tab w:val="left" w:pos="567"/>
        </w:tabs>
        <w:spacing w:after="0" w:line="240" w:lineRule="atLeast"/>
        <w:ind w:left="540" w:right="-25"/>
        <w:jc w:val="thaiDistribute"/>
        <w:rPr>
          <w:rFonts w:ascii="Times New Roman" w:hAnsi="Times New Roman" w:cs="Times New Roman"/>
          <w:b/>
          <w:bCs/>
          <w:szCs w:val="22"/>
        </w:rPr>
      </w:pPr>
    </w:p>
    <w:p w:rsidR="00AC02D8" w:rsidRPr="00D51C0C" w:rsidRDefault="008D7ED4" w:rsidP="00054FD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Events after the reporting period</w:t>
      </w:r>
    </w:p>
    <w:p w:rsidR="00AC02D8" w:rsidRPr="00D51C0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CB4724" w:rsidRPr="00D51C0C" w:rsidRDefault="0001220D" w:rsidP="00F8528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51C0C">
        <w:rPr>
          <w:rFonts w:ascii="Times New Roman" w:hAnsi="Times New Roman" w:cs="Times New Roman"/>
          <w:sz w:val="22"/>
          <w:szCs w:val="22"/>
        </w:rPr>
        <w:t xml:space="preserve">On 27 October 2021, the Company </w:t>
      </w:r>
      <w:r w:rsidR="00F8528D" w:rsidRPr="00D51C0C">
        <w:rPr>
          <w:rFonts w:ascii="Times New Roman" w:hAnsi="Times New Roman" w:cs="Times New Roman"/>
          <w:sz w:val="22"/>
          <w:szCs w:val="22"/>
        </w:rPr>
        <w:t xml:space="preserve">had </w:t>
      </w:r>
      <w:r w:rsidRPr="00D51C0C">
        <w:rPr>
          <w:rFonts w:ascii="Times New Roman" w:hAnsi="Times New Roman" w:cs="Times New Roman"/>
          <w:sz w:val="22"/>
          <w:szCs w:val="22"/>
        </w:rPr>
        <w:t xml:space="preserve">borrowed from a </w:t>
      </w:r>
      <w:r w:rsidR="00F8528D" w:rsidRPr="00D51C0C">
        <w:rPr>
          <w:rFonts w:ascii="Times New Roman" w:hAnsi="Times New Roman" w:cs="Times New Roman"/>
          <w:sz w:val="22"/>
          <w:szCs w:val="22"/>
        </w:rPr>
        <w:t xml:space="preserve">domestic </w:t>
      </w:r>
      <w:r w:rsidRPr="00D51C0C">
        <w:rPr>
          <w:rFonts w:ascii="Times New Roman" w:hAnsi="Times New Roman" w:cs="Times New Roman"/>
          <w:sz w:val="22"/>
          <w:szCs w:val="22"/>
        </w:rPr>
        <w:t>bank</w:t>
      </w:r>
      <w:r w:rsidR="00F8528D" w:rsidRPr="00D51C0C">
        <w:rPr>
          <w:rFonts w:ascii="Times New Roman" w:hAnsi="Times New Roman" w:cs="Times New Roman"/>
          <w:sz w:val="22"/>
          <w:szCs w:val="22"/>
        </w:rPr>
        <w:t xml:space="preserve">, representing </w:t>
      </w:r>
      <w:r w:rsidRPr="00D51C0C">
        <w:rPr>
          <w:rFonts w:ascii="Times New Roman" w:hAnsi="Times New Roman" w:cs="Times New Roman"/>
          <w:sz w:val="22"/>
          <w:szCs w:val="22"/>
        </w:rPr>
        <w:t xml:space="preserve">a promissory note in the amount of </w:t>
      </w:r>
      <w:r w:rsidR="00F8528D" w:rsidRPr="00D51C0C">
        <w:rPr>
          <w:rFonts w:ascii="Times New Roman" w:hAnsi="Times New Roman" w:cs="Times New Roman"/>
          <w:sz w:val="22"/>
          <w:szCs w:val="22"/>
        </w:rPr>
        <w:t xml:space="preserve">Baht </w:t>
      </w:r>
      <w:r w:rsidRPr="00D51C0C">
        <w:rPr>
          <w:rFonts w:ascii="Times New Roman" w:hAnsi="Times New Roman" w:cs="Times New Roman"/>
          <w:sz w:val="22"/>
          <w:szCs w:val="22"/>
        </w:rPr>
        <w:t>50</w:t>
      </w:r>
      <w:r w:rsidR="00F8528D" w:rsidRPr="00D51C0C">
        <w:rPr>
          <w:rFonts w:ascii="Times New Roman" w:hAnsi="Times New Roman" w:cs="Times New Roman"/>
          <w:sz w:val="22"/>
          <w:szCs w:val="22"/>
        </w:rPr>
        <w:t xml:space="preserve"> million with </w:t>
      </w:r>
      <w:r w:rsidRPr="00D51C0C">
        <w:rPr>
          <w:rFonts w:ascii="Times New Roman" w:hAnsi="Times New Roman" w:cs="Times New Roman"/>
          <w:sz w:val="22"/>
          <w:szCs w:val="22"/>
        </w:rPr>
        <w:t xml:space="preserve">interest rate </w:t>
      </w:r>
      <w:r w:rsidR="00F8528D" w:rsidRPr="00D51C0C">
        <w:rPr>
          <w:rFonts w:ascii="Times New Roman" w:hAnsi="Times New Roman" w:cs="Times New Roman"/>
          <w:sz w:val="22"/>
          <w:szCs w:val="22"/>
        </w:rPr>
        <w:t xml:space="preserve">at </w:t>
      </w:r>
      <w:r w:rsidRPr="00D51C0C">
        <w:rPr>
          <w:rFonts w:ascii="Times New Roman" w:hAnsi="Times New Roman" w:cs="Times New Roman"/>
          <w:sz w:val="22"/>
          <w:szCs w:val="22"/>
        </w:rPr>
        <w:t>2.40</w:t>
      </w:r>
      <w:r w:rsidR="00F8528D" w:rsidRPr="00D51C0C">
        <w:rPr>
          <w:rFonts w:ascii="Times New Roman" w:hAnsi="Times New Roman" w:cs="Times New Roman"/>
          <w:sz w:val="22"/>
          <w:szCs w:val="22"/>
        </w:rPr>
        <w:t xml:space="preserve">% </w:t>
      </w:r>
      <w:r w:rsidRPr="00D51C0C">
        <w:rPr>
          <w:rFonts w:ascii="Times New Roman" w:hAnsi="Times New Roman" w:cs="Times New Roman"/>
          <w:sz w:val="22"/>
          <w:szCs w:val="22"/>
        </w:rPr>
        <w:t xml:space="preserve">per annum, due on </w:t>
      </w:r>
      <w:r w:rsidR="00F8528D" w:rsidRPr="00D51C0C">
        <w:rPr>
          <w:rFonts w:ascii="Times New Roman" w:hAnsi="Times New Roman" w:cs="Times New Roman"/>
          <w:sz w:val="22"/>
          <w:szCs w:val="22"/>
        </w:rPr>
        <w:t xml:space="preserve">25 </w:t>
      </w:r>
      <w:r w:rsidRPr="00D51C0C">
        <w:rPr>
          <w:rFonts w:ascii="Times New Roman" w:hAnsi="Times New Roman" w:cs="Times New Roman"/>
          <w:sz w:val="22"/>
          <w:szCs w:val="22"/>
        </w:rPr>
        <w:t>January 2022</w:t>
      </w:r>
      <w:r w:rsidR="00F8528D" w:rsidRPr="00D51C0C">
        <w:rPr>
          <w:rFonts w:ascii="Times New Roman" w:hAnsi="Times New Roman" w:cs="Times New Roman"/>
          <w:sz w:val="22"/>
          <w:szCs w:val="22"/>
        </w:rPr>
        <w:t>.</w:t>
      </w:r>
    </w:p>
    <w:p w:rsidR="00CB4724" w:rsidRPr="00D51C0C" w:rsidRDefault="00CB4724" w:rsidP="005230E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D7ED4" w:rsidRPr="00D51C0C" w:rsidRDefault="008D7ED4" w:rsidP="00054FD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51C0C">
        <w:rPr>
          <w:rFonts w:ascii="Times New Roman" w:hAnsi="Times New Roman" w:cs="Times New Roman"/>
          <w:b/>
          <w:bCs/>
          <w:szCs w:val="22"/>
        </w:rPr>
        <w:t>Reclassification of accounts</w:t>
      </w:r>
    </w:p>
    <w:p w:rsidR="008D7ED4" w:rsidRPr="00D51C0C" w:rsidRDefault="008D7ED4"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E82CEB" w:rsidRPr="00D51C0C" w:rsidRDefault="00E82CEB" w:rsidP="00E82CEB">
      <w:pPr>
        <w:pStyle w:val="BodyText"/>
        <w:tabs>
          <w:tab w:val="left" w:pos="6521"/>
        </w:tabs>
        <w:spacing w:line="260" w:lineRule="atLeast"/>
        <w:ind w:left="540" w:right="-25" w:firstLine="0"/>
        <w:rPr>
          <w:rFonts w:ascii="Times New Roman" w:hAnsi="Times New Roman" w:cs="Times New Roman"/>
          <w:sz w:val="22"/>
          <w:szCs w:val="22"/>
        </w:rPr>
      </w:pPr>
      <w:r w:rsidRPr="00D51C0C">
        <w:rPr>
          <w:rFonts w:ascii="Times New Roman" w:hAnsi="Times New Roman" w:cs="Times New Roman"/>
          <w:sz w:val="22"/>
          <w:szCs w:val="22"/>
        </w:rPr>
        <w:t xml:space="preserve">Certain </w:t>
      </w:r>
      <w:r w:rsidR="003852B1" w:rsidRPr="00D51C0C">
        <w:rPr>
          <w:rFonts w:ascii="Times New Roman" w:hAnsi="Times New Roman" w:cs="Times New Roman"/>
          <w:sz w:val="22"/>
          <w:szCs w:val="22"/>
        </w:rPr>
        <w:t xml:space="preserve">accounts </w:t>
      </w:r>
      <w:r w:rsidRPr="00D51C0C">
        <w:rPr>
          <w:rFonts w:ascii="Times New Roman" w:hAnsi="Times New Roman" w:cs="Times New Roman"/>
          <w:sz w:val="22"/>
          <w:szCs w:val="22"/>
        </w:rPr>
        <w:t xml:space="preserve">in the statements of financial position </w:t>
      </w:r>
      <w:r w:rsidR="003852B1" w:rsidRPr="00D51C0C">
        <w:rPr>
          <w:rFonts w:ascii="Times New Roman" w:hAnsi="Times New Roman" w:cs="Times New Roman"/>
          <w:sz w:val="22"/>
          <w:szCs w:val="22"/>
        </w:rPr>
        <w:t xml:space="preserve">as at </w:t>
      </w:r>
      <w:r w:rsidRPr="00D51C0C">
        <w:rPr>
          <w:rFonts w:ascii="Times New Roman" w:hAnsi="Times New Roman" w:cs="Times New Roman"/>
          <w:sz w:val="22"/>
          <w:szCs w:val="22"/>
        </w:rPr>
        <w:t>31 December 2020</w:t>
      </w:r>
      <w:r w:rsidR="004E2512" w:rsidRPr="00D51C0C">
        <w:rPr>
          <w:rFonts w:ascii="Times New Roman" w:hAnsi="Times New Roman" w:cs="Times New Roman"/>
          <w:sz w:val="22"/>
          <w:szCs w:val="22"/>
        </w:rPr>
        <w:t>,</w:t>
      </w:r>
      <w:r w:rsidRPr="00D51C0C">
        <w:rPr>
          <w:rFonts w:ascii="Times New Roman" w:hAnsi="Times New Roman" w:cs="Times New Roman"/>
          <w:sz w:val="22"/>
          <w:szCs w:val="22"/>
        </w:rPr>
        <w:t xml:space="preserve"> the statements of comprehensive income </w:t>
      </w:r>
      <w:r w:rsidR="00271611" w:rsidRPr="00D51C0C">
        <w:rPr>
          <w:rFonts w:ascii="Times New Roman" w:hAnsi="Times New Roman" w:cs="Times New Roman"/>
          <w:sz w:val="22"/>
          <w:szCs w:val="22"/>
        </w:rPr>
        <w:t xml:space="preserve">for the three-month </w:t>
      </w:r>
      <w:r w:rsidR="00271611" w:rsidRPr="00D51C0C">
        <w:rPr>
          <w:rFonts w:ascii="Times New Roman" w:hAnsi="Times New Roman"/>
          <w:sz w:val="22"/>
          <w:szCs w:val="28"/>
          <w:lang w:val="en-GB"/>
        </w:rPr>
        <w:t xml:space="preserve">and </w:t>
      </w:r>
      <w:r w:rsidR="00091D59" w:rsidRPr="00D51C0C">
        <w:rPr>
          <w:rFonts w:ascii="Times New Roman" w:hAnsi="Times New Roman"/>
          <w:sz w:val="22"/>
          <w:szCs w:val="28"/>
          <w:lang w:val="en-GB"/>
        </w:rPr>
        <w:t>nine</w:t>
      </w:r>
      <w:r w:rsidR="00271611" w:rsidRPr="00D51C0C">
        <w:rPr>
          <w:rFonts w:ascii="Times New Roman" w:hAnsi="Times New Roman"/>
          <w:sz w:val="22"/>
          <w:szCs w:val="28"/>
          <w:lang w:val="en-GB"/>
        </w:rPr>
        <w:t xml:space="preserve">-month </w:t>
      </w:r>
      <w:r w:rsidR="00271611" w:rsidRPr="00D51C0C">
        <w:rPr>
          <w:rFonts w:ascii="Times New Roman" w:hAnsi="Times New Roman" w:cs="Times New Roman"/>
          <w:sz w:val="22"/>
          <w:szCs w:val="22"/>
        </w:rPr>
        <w:t xml:space="preserve">periods ended 30 </w:t>
      </w:r>
      <w:r w:rsidR="00091D59" w:rsidRPr="00D51C0C">
        <w:rPr>
          <w:rFonts w:ascii="Times New Roman" w:hAnsi="Times New Roman" w:cs="Times New Roman"/>
          <w:sz w:val="22"/>
          <w:szCs w:val="22"/>
        </w:rPr>
        <w:t>September</w:t>
      </w:r>
      <w:r w:rsidR="00271611" w:rsidRPr="00D51C0C">
        <w:rPr>
          <w:rFonts w:ascii="Times New Roman" w:hAnsi="Times New Roman" w:cs="Times New Roman"/>
          <w:sz w:val="22"/>
          <w:szCs w:val="22"/>
        </w:rPr>
        <w:t xml:space="preserve"> 202</w:t>
      </w:r>
      <w:r w:rsidR="00BA27E2">
        <w:rPr>
          <w:rFonts w:ascii="Times New Roman" w:hAnsi="Times New Roman" w:cs="Times New Roman"/>
          <w:sz w:val="22"/>
          <w:szCs w:val="22"/>
        </w:rPr>
        <w:t>0</w:t>
      </w:r>
      <w:r w:rsidR="00271611" w:rsidRPr="00D51C0C">
        <w:rPr>
          <w:rFonts w:ascii="Times New Roman" w:hAnsi="Times New Roman" w:cs="Times New Roman"/>
          <w:sz w:val="22"/>
          <w:szCs w:val="22"/>
        </w:rPr>
        <w:t xml:space="preserve"> </w:t>
      </w:r>
      <w:r w:rsidR="003852B1" w:rsidRPr="00D51C0C">
        <w:rPr>
          <w:rFonts w:ascii="Times New Roman" w:hAnsi="Times New Roman" w:cs="Times New Roman"/>
          <w:sz w:val="22"/>
          <w:szCs w:val="22"/>
        </w:rPr>
        <w:t xml:space="preserve">and the statement of cash flows for the </w:t>
      </w:r>
      <w:r w:rsidR="00091D59" w:rsidRPr="00D51C0C">
        <w:rPr>
          <w:rFonts w:ascii="Times New Roman" w:hAnsi="Times New Roman" w:cs="Times New Roman"/>
          <w:sz w:val="22"/>
          <w:szCs w:val="22"/>
        </w:rPr>
        <w:t>nine</w:t>
      </w:r>
      <w:r w:rsidR="003852B1" w:rsidRPr="00D51C0C">
        <w:rPr>
          <w:rFonts w:ascii="Times New Roman" w:hAnsi="Times New Roman" w:cs="Times New Roman"/>
          <w:sz w:val="22"/>
          <w:szCs w:val="22"/>
        </w:rPr>
        <w:t xml:space="preserve">-month period ended </w:t>
      </w:r>
      <w:r w:rsidR="00963BC3" w:rsidRPr="00D51C0C">
        <w:rPr>
          <w:rFonts w:ascii="Times New Roman" w:hAnsi="Times New Roman" w:cs="Times New Roman"/>
          <w:sz w:val="22"/>
          <w:szCs w:val="22"/>
        </w:rPr>
        <w:t xml:space="preserve">30 </w:t>
      </w:r>
      <w:r w:rsidR="00091D59" w:rsidRPr="00D51C0C">
        <w:rPr>
          <w:rFonts w:ascii="Times New Roman" w:hAnsi="Times New Roman" w:cs="Times New Roman"/>
          <w:sz w:val="22"/>
          <w:szCs w:val="22"/>
        </w:rPr>
        <w:t>September</w:t>
      </w:r>
      <w:r w:rsidR="003852B1" w:rsidRPr="00D51C0C">
        <w:rPr>
          <w:rFonts w:ascii="Times New Roman" w:hAnsi="Times New Roman" w:cs="Times New Roman"/>
          <w:sz w:val="22"/>
          <w:szCs w:val="22"/>
        </w:rPr>
        <w:t xml:space="preserve"> 2020 </w:t>
      </w:r>
      <w:r w:rsidRPr="00D51C0C">
        <w:rPr>
          <w:rFonts w:ascii="Times New Roman" w:hAnsi="Times New Roman" w:cs="Times New Roman"/>
          <w:sz w:val="22"/>
          <w:szCs w:val="22"/>
        </w:rPr>
        <w:t xml:space="preserve">have been reclassified to conform with the presentation in the </w:t>
      </w:r>
      <w:r w:rsidR="003852B1" w:rsidRPr="00D51C0C">
        <w:rPr>
          <w:rFonts w:ascii="Times New Roman" w:hAnsi="Times New Roman" w:cs="Times New Roman"/>
          <w:sz w:val="22"/>
          <w:szCs w:val="22"/>
        </w:rPr>
        <w:t xml:space="preserve">interim </w:t>
      </w:r>
      <w:r w:rsidRPr="00D51C0C">
        <w:rPr>
          <w:rFonts w:ascii="Times New Roman" w:hAnsi="Times New Roman" w:cs="Times New Roman"/>
          <w:sz w:val="22"/>
          <w:szCs w:val="22"/>
        </w:rPr>
        <w:t xml:space="preserve">financial statements for the three-month </w:t>
      </w:r>
      <w:r w:rsidR="00963BC3" w:rsidRPr="00D51C0C">
        <w:rPr>
          <w:rFonts w:ascii="Times New Roman" w:hAnsi="Times New Roman" w:cs="Times New Roman"/>
          <w:sz w:val="22"/>
          <w:szCs w:val="22"/>
        </w:rPr>
        <w:t xml:space="preserve">and </w:t>
      </w:r>
      <w:r w:rsidR="00091D59" w:rsidRPr="00D51C0C">
        <w:rPr>
          <w:rFonts w:ascii="Times New Roman" w:hAnsi="Times New Roman" w:cs="Times New Roman"/>
          <w:sz w:val="22"/>
          <w:szCs w:val="22"/>
        </w:rPr>
        <w:t>nine</w:t>
      </w:r>
      <w:r w:rsidR="00963BC3" w:rsidRPr="00D51C0C">
        <w:rPr>
          <w:rFonts w:ascii="Times New Roman" w:hAnsi="Times New Roman" w:cs="Times New Roman"/>
          <w:sz w:val="22"/>
          <w:szCs w:val="22"/>
        </w:rPr>
        <w:t xml:space="preserve">-month </w:t>
      </w:r>
      <w:r w:rsidRPr="00D51C0C">
        <w:rPr>
          <w:rFonts w:ascii="Times New Roman" w:hAnsi="Times New Roman" w:cs="Times New Roman"/>
          <w:sz w:val="22"/>
          <w:szCs w:val="22"/>
        </w:rPr>
        <w:t>period</w:t>
      </w:r>
      <w:r w:rsidR="00963BC3" w:rsidRPr="00D51C0C">
        <w:rPr>
          <w:rFonts w:ascii="Times New Roman" w:hAnsi="Times New Roman" w:cs="Times New Roman"/>
          <w:sz w:val="22"/>
          <w:szCs w:val="22"/>
        </w:rPr>
        <w:t xml:space="preserve">s ended 30 </w:t>
      </w:r>
      <w:r w:rsidR="00091D59" w:rsidRPr="00D51C0C">
        <w:rPr>
          <w:rFonts w:ascii="Times New Roman" w:hAnsi="Times New Roman" w:cs="Times New Roman"/>
          <w:sz w:val="22"/>
          <w:szCs w:val="22"/>
        </w:rPr>
        <w:t>September</w:t>
      </w:r>
      <w:r w:rsidRPr="00D51C0C">
        <w:rPr>
          <w:rFonts w:ascii="Times New Roman" w:hAnsi="Times New Roman" w:cs="Times New Roman"/>
          <w:sz w:val="22"/>
          <w:szCs w:val="22"/>
        </w:rPr>
        <w:t xml:space="preserve"> 2021.</w:t>
      </w:r>
      <w:r w:rsidR="003852B1" w:rsidRPr="00D51C0C">
        <w:rPr>
          <w:rFonts w:ascii="Times New Roman" w:hAnsi="Times New Roman" w:cs="Times New Roman"/>
          <w:sz w:val="22"/>
          <w:szCs w:val="22"/>
        </w:rPr>
        <w:t xml:space="preserve">  The Company has selected to present the statement of comprehensive income within profit or loss by function (in one statement) as follows:</w:t>
      </w:r>
    </w:p>
    <w:p w:rsidR="00054FD2" w:rsidRPr="00D51C0C" w:rsidRDefault="00054FD2">
      <w:pPr>
        <w:spacing w:after="0" w:line="240" w:lineRule="auto"/>
        <w:rPr>
          <w:rFonts w:ascii="Times New Roman" w:hAnsi="Times New Roman" w:cs="Times New Roman"/>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56367C" w:rsidRPr="00D51C0C" w:rsidTr="0056367C">
        <w:trPr>
          <w:tblHeader/>
        </w:trPr>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p>
        </w:tc>
        <w:tc>
          <w:tcPr>
            <w:tcW w:w="7678" w:type="dxa"/>
            <w:gridSpan w:val="11"/>
          </w:tcPr>
          <w:p w:rsidR="0056367C" w:rsidRPr="00D51C0C" w:rsidRDefault="0056367C" w:rsidP="002E36F5">
            <w:pPr>
              <w:spacing w:after="0" w:line="240" w:lineRule="atLeast"/>
              <w:ind w:right="-25"/>
              <w:jc w:val="center"/>
              <w:rPr>
                <w:rFonts w:ascii="Times New Roman" w:hAnsi="Times New Roman" w:cs="Times New Roman"/>
                <w:sz w:val="20"/>
                <w:szCs w:val="20"/>
                <w:lang w:bidi="ar-SA"/>
              </w:rPr>
            </w:pPr>
            <w:r w:rsidRPr="00D51C0C">
              <w:rPr>
                <w:rFonts w:ascii="Times New Roman" w:hAnsi="Times New Roman" w:cs="Times New Roman"/>
                <w:b/>
                <w:bCs/>
                <w:sz w:val="20"/>
                <w:szCs w:val="20"/>
              </w:rPr>
              <w:t>31 December 2020</w:t>
            </w:r>
          </w:p>
        </w:tc>
      </w:tr>
      <w:tr w:rsidR="0056367C" w:rsidRPr="00D51C0C" w:rsidTr="0056367C">
        <w:trPr>
          <w:tblHeader/>
        </w:trPr>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p>
        </w:tc>
        <w:tc>
          <w:tcPr>
            <w:tcW w:w="3695" w:type="dxa"/>
            <w:gridSpan w:val="5"/>
          </w:tcPr>
          <w:p w:rsidR="0056367C" w:rsidRPr="00D51C0C" w:rsidRDefault="0056367C" w:rsidP="002E36F5">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Consolidated financial statements</w:t>
            </w:r>
          </w:p>
        </w:tc>
        <w:tc>
          <w:tcPr>
            <w:tcW w:w="241" w:type="dxa"/>
          </w:tcPr>
          <w:p w:rsidR="0056367C" w:rsidRPr="00D51C0C" w:rsidRDefault="0056367C" w:rsidP="0056367C">
            <w:pPr>
              <w:spacing w:after="0" w:line="240" w:lineRule="atLeast"/>
              <w:ind w:left="317" w:right="-25"/>
              <w:rPr>
                <w:rFonts w:ascii="Times New Roman" w:hAnsi="Times New Roman" w:cs="Times New Roman"/>
                <w:sz w:val="20"/>
                <w:szCs w:val="20"/>
              </w:rPr>
            </w:pPr>
          </w:p>
        </w:tc>
        <w:tc>
          <w:tcPr>
            <w:tcW w:w="3742" w:type="dxa"/>
            <w:gridSpan w:val="5"/>
          </w:tcPr>
          <w:p w:rsidR="0056367C" w:rsidRPr="00D51C0C" w:rsidRDefault="0056367C" w:rsidP="002E36F5">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Separate financial statements</w:t>
            </w:r>
          </w:p>
        </w:tc>
      </w:tr>
      <w:tr w:rsidR="0056367C" w:rsidRPr="00D51C0C" w:rsidTr="0056367C">
        <w:trPr>
          <w:tblHeader/>
        </w:trPr>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p>
        </w:tc>
        <w:tc>
          <w:tcPr>
            <w:tcW w:w="1026" w:type="dxa"/>
          </w:tcPr>
          <w:p w:rsidR="0056367C" w:rsidRPr="00D51C0C" w:rsidRDefault="0056367C" w:rsidP="0056367C">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37" w:type="dxa"/>
          </w:tcPr>
          <w:p w:rsidR="0056367C" w:rsidRPr="00D51C0C" w:rsidRDefault="0056367C" w:rsidP="0056367C">
            <w:pPr>
              <w:spacing w:after="0" w:line="240" w:lineRule="atLeast"/>
              <w:ind w:left="317" w:right="-25"/>
              <w:rPr>
                <w:rFonts w:ascii="Times New Roman" w:hAnsi="Times New Roman" w:cs="Times New Roman"/>
                <w:sz w:val="20"/>
                <w:szCs w:val="20"/>
              </w:rPr>
            </w:pPr>
          </w:p>
        </w:tc>
        <w:tc>
          <w:tcPr>
            <w:tcW w:w="1147" w:type="dxa"/>
          </w:tcPr>
          <w:p w:rsidR="00BA27E2" w:rsidRDefault="00BA27E2" w:rsidP="002E36F5">
            <w:pPr>
              <w:spacing w:after="0" w:line="240" w:lineRule="atLeast"/>
              <w:ind w:right="-25" w:firstLine="14"/>
              <w:jc w:val="center"/>
              <w:rPr>
                <w:rFonts w:ascii="Times New Roman" w:hAnsi="Times New Roman" w:cs="Times New Roman"/>
                <w:sz w:val="20"/>
                <w:szCs w:val="20"/>
              </w:rPr>
            </w:pPr>
          </w:p>
          <w:p w:rsidR="0056367C" w:rsidRPr="00D51C0C" w:rsidRDefault="0056367C" w:rsidP="002E36F5">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37" w:type="dxa"/>
          </w:tcPr>
          <w:p w:rsidR="0056367C" w:rsidRPr="00D51C0C" w:rsidRDefault="0056367C" w:rsidP="002E36F5">
            <w:pPr>
              <w:spacing w:after="0" w:line="240" w:lineRule="atLeast"/>
              <w:ind w:right="-25" w:firstLine="14"/>
              <w:jc w:val="center"/>
              <w:rPr>
                <w:rFonts w:ascii="Times New Roman" w:hAnsi="Times New Roman" w:cs="Times New Roman"/>
                <w:sz w:val="20"/>
                <w:szCs w:val="20"/>
              </w:rPr>
            </w:pPr>
          </w:p>
        </w:tc>
        <w:tc>
          <w:tcPr>
            <w:tcW w:w="1048" w:type="dxa"/>
          </w:tcPr>
          <w:p w:rsidR="0056367C" w:rsidRPr="00D51C0C" w:rsidRDefault="0056367C" w:rsidP="0056367C">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c>
          <w:tcPr>
            <w:tcW w:w="241" w:type="dxa"/>
          </w:tcPr>
          <w:p w:rsidR="0056367C" w:rsidRPr="00D51C0C" w:rsidRDefault="0056367C" w:rsidP="002E36F5">
            <w:pPr>
              <w:spacing w:after="0" w:line="240" w:lineRule="atLeast"/>
              <w:ind w:right="-25" w:firstLine="14"/>
              <w:jc w:val="center"/>
              <w:rPr>
                <w:rFonts w:ascii="Times New Roman" w:hAnsi="Times New Roman" w:cs="Times New Roman"/>
                <w:sz w:val="20"/>
                <w:szCs w:val="20"/>
              </w:rPr>
            </w:pPr>
          </w:p>
        </w:tc>
        <w:tc>
          <w:tcPr>
            <w:tcW w:w="1043" w:type="dxa"/>
          </w:tcPr>
          <w:p w:rsidR="0056367C" w:rsidRPr="00D51C0C" w:rsidRDefault="0056367C" w:rsidP="002E36F5">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41" w:type="dxa"/>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1159" w:type="dxa"/>
          </w:tcPr>
          <w:p w:rsidR="00BA27E2" w:rsidRDefault="00BA27E2" w:rsidP="002E36F5">
            <w:pPr>
              <w:spacing w:after="0" w:line="240" w:lineRule="atLeast"/>
              <w:ind w:right="-25" w:firstLine="14"/>
              <w:jc w:val="center"/>
              <w:rPr>
                <w:rFonts w:ascii="Times New Roman" w:hAnsi="Times New Roman" w:cs="Times New Roman"/>
                <w:sz w:val="20"/>
                <w:szCs w:val="20"/>
              </w:rPr>
            </w:pPr>
          </w:p>
          <w:p w:rsidR="0056367C" w:rsidRPr="00D51C0C" w:rsidRDefault="0056367C" w:rsidP="002E36F5">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44" w:type="dxa"/>
          </w:tcPr>
          <w:p w:rsidR="0056367C" w:rsidRPr="00D51C0C" w:rsidRDefault="0056367C" w:rsidP="002E36F5">
            <w:pPr>
              <w:spacing w:after="0" w:line="240" w:lineRule="atLeast"/>
              <w:ind w:right="-25" w:firstLine="14"/>
              <w:jc w:val="center"/>
              <w:rPr>
                <w:rFonts w:ascii="Times New Roman" w:hAnsi="Times New Roman" w:cs="Times New Roman"/>
                <w:sz w:val="20"/>
                <w:szCs w:val="20"/>
              </w:rPr>
            </w:pPr>
          </w:p>
        </w:tc>
        <w:tc>
          <w:tcPr>
            <w:tcW w:w="1055" w:type="dxa"/>
          </w:tcPr>
          <w:p w:rsidR="0056367C" w:rsidRPr="00D51C0C" w:rsidRDefault="0056367C" w:rsidP="002E36F5">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r>
      <w:tr w:rsidR="0056367C" w:rsidRPr="00D51C0C" w:rsidTr="0056367C">
        <w:trPr>
          <w:tblHeader/>
        </w:trPr>
        <w:tc>
          <w:tcPr>
            <w:tcW w:w="2977" w:type="dxa"/>
          </w:tcPr>
          <w:p w:rsidR="0056367C" w:rsidRPr="00D51C0C"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56367C" w:rsidRPr="00D51C0C"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D51C0C">
              <w:rPr>
                <w:rFonts w:ascii="Times New Roman" w:hAnsi="Times New Roman" w:cs="Times New Roman"/>
                <w:i/>
                <w:iCs/>
                <w:sz w:val="20"/>
                <w:szCs w:val="20"/>
              </w:rPr>
              <w:t>(in thousand Baht)</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b/>
                <w:bCs/>
                <w:sz w:val="20"/>
                <w:szCs w:val="20"/>
                <w:cs/>
              </w:rPr>
            </w:pPr>
            <w:r w:rsidRPr="00D51C0C">
              <w:rPr>
                <w:rFonts w:ascii="Times New Roman" w:hAnsi="Times New Roman" w:cs="Times New Roman"/>
                <w:b/>
                <w:bCs/>
                <w:sz w:val="20"/>
                <w:szCs w:val="20"/>
              </w:rPr>
              <w:t xml:space="preserve">Statement of financial </w:t>
            </w:r>
          </w:p>
        </w:tc>
        <w:tc>
          <w:tcPr>
            <w:tcW w:w="1026"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41" w:type="dxa"/>
          </w:tcPr>
          <w:p w:rsidR="0056367C" w:rsidRPr="00D51C0C"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D51C0C"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D51C0C" w:rsidRDefault="0056367C" w:rsidP="0056367C">
            <w:pPr>
              <w:spacing w:after="0" w:line="240" w:lineRule="atLeast"/>
              <w:ind w:left="317" w:right="-25"/>
              <w:rPr>
                <w:rFonts w:ascii="Times New Roman" w:hAnsi="Times New Roman" w:cs="Times New Roman"/>
                <w:szCs w:val="22"/>
              </w:rPr>
            </w:pP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b/>
                <w:bCs/>
                <w:sz w:val="20"/>
                <w:szCs w:val="20"/>
              </w:rPr>
            </w:pPr>
            <w:r w:rsidRPr="00D51C0C">
              <w:rPr>
                <w:rFonts w:ascii="Times New Roman" w:hAnsi="Times New Roman" w:cs="Times New Roman"/>
                <w:b/>
                <w:bCs/>
                <w:sz w:val="20"/>
                <w:szCs w:val="20"/>
              </w:rPr>
              <w:t xml:space="preserve">  position</w:t>
            </w:r>
          </w:p>
        </w:tc>
        <w:tc>
          <w:tcPr>
            <w:tcW w:w="1026"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D51C0C" w:rsidRDefault="0056367C" w:rsidP="0056367C">
            <w:pPr>
              <w:spacing w:after="0" w:line="240" w:lineRule="atLeast"/>
              <w:ind w:left="317" w:right="-25"/>
              <w:rPr>
                <w:rFonts w:ascii="Times New Roman" w:hAnsi="Times New Roman" w:cs="Times New Roman"/>
                <w:szCs w:val="22"/>
              </w:rPr>
            </w:pPr>
          </w:p>
        </w:tc>
        <w:tc>
          <w:tcPr>
            <w:tcW w:w="241" w:type="dxa"/>
          </w:tcPr>
          <w:p w:rsidR="0056367C" w:rsidRPr="00D51C0C"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D51C0C"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D51C0C"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D51C0C" w:rsidRDefault="0056367C" w:rsidP="0056367C">
            <w:pPr>
              <w:spacing w:after="0" w:line="240" w:lineRule="atLeast"/>
              <w:ind w:left="317" w:right="-25"/>
              <w:rPr>
                <w:rFonts w:ascii="Times New Roman" w:hAnsi="Times New Roman" w:cs="Times New Roman"/>
                <w:szCs w:val="22"/>
              </w:rPr>
            </w:pP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Current assets</w:t>
            </w:r>
          </w:p>
        </w:tc>
        <w:tc>
          <w:tcPr>
            <w:tcW w:w="1026"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Trade and other receivables</w:t>
            </w:r>
          </w:p>
        </w:tc>
        <w:tc>
          <w:tcPr>
            <w:tcW w:w="1026"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459,179</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(459,179)</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462,834</w:t>
            </w:r>
          </w:p>
        </w:tc>
        <w:tc>
          <w:tcPr>
            <w:tcW w:w="241" w:type="dxa"/>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(462,834)</w:t>
            </w:r>
          </w:p>
        </w:tc>
        <w:tc>
          <w:tcPr>
            <w:tcW w:w="244" w:type="dxa"/>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Trade account receivables</w:t>
            </w:r>
          </w:p>
        </w:tc>
        <w:tc>
          <w:tcPr>
            <w:tcW w:w="1026" w:type="dxa"/>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408,970</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408,970</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408,970</w:t>
            </w:r>
          </w:p>
        </w:tc>
        <w:tc>
          <w:tcPr>
            <w:tcW w:w="244"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408,970</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Other current receivables</w:t>
            </w:r>
          </w:p>
        </w:tc>
        <w:tc>
          <w:tcPr>
            <w:tcW w:w="1026" w:type="dxa"/>
            <w:tcBorders>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50,209</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50,209</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53,864</w:t>
            </w:r>
          </w:p>
        </w:tc>
        <w:tc>
          <w:tcPr>
            <w:tcW w:w="244"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53,864</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459,179</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459,179</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462,834</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462,834</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Non - current assets</w:t>
            </w:r>
          </w:p>
        </w:tc>
        <w:tc>
          <w:tcPr>
            <w:tcW w:w="1026"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Other non-current financial</w:t>
            </w:r>
          </w:p>
        </w:tc>
        <w:tc>
          <w:tcPr>
            <w:tcW w:w="1026"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rPr>
            </w:pPr>
            <w:r w:rsidRPr="00D51C0C">
              <w:rPr>
                <w:rFonts w:ascii="Times New Roman" w:hAnsi="Times New Roman" w:cs="Times New Roman"/>
                <w:sz w:val="20"/>
                <w:szCs w:val="20"/>
              </w:rPr>
              <w:t xml:space="preserve">  assets</w:t>
            </w:r>
          </w:p>
        </w:tc>
        <w:tc>
          <w:tcPr>
            <w:tcW w:w="1026"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72,780</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13,780</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68,600</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c>
          <w:tcPr>
            <w:tcW w:w="244"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9,600</w:t>
            </w:r>
          </w:p>
        </w:tc>
      </w:tr>
      <w:tr w:rsidR="00D3292F" w:rsidRPr="00D51C0C" w:rsidTr="0056367C">
        <w:tc>
          <w:tcPr>
            <w:tcW w:w="2977" w:type="dxa"/>
          </w:tcPr>
          <w:p w:rsidR="00D3292F" w:rsidRPr="00D51C0C" w:rsidRDefault="00D3292F" w:rsidP="0056367C">
            <w:pPr>
              <w:spacing w:after="0" w:line="240" w:lineRule="atLeast"/>
              <w:ind w:left="317" w:right="-25"/>
              <w:rPr>
                <w:rFonts w:ascii="Times New Roman" w:hAnsi="Times New Roman" w:cs="Times New Roman"/>
                <w:sz w:val="20"/>
                <w:szCs w:val="20"/>
              </w:rPr>
            </w:pPr>
            <w:r w:rsidRPr="00D51C0C">
              <w:rPr>
                <w:rFonts w:ascii="Times New Roman" w:hAnsi="Times New Roman" w:cs="Times New Roman"/>
                <w:sz w:val="20"/>
                <w:szCs w:val="20"/>
              </w:rPr>
              <w:t>Other non – current financial</w:t>
            </w:r>
          </w:p>
        </w:tc>
        <w:tc>
          <w:tcPr>
            <w:tcW w:w="1026"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D3292F" w:rsidRPr="00D51C0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D51C0C" w:rsidTr="0056367C">
        <w:tc>
          <w:tcPr>
            <w:tcW w:w="2977" w:type="dxa"/>
          </w:tcPr>
          <w:p w:rsidR="0056367C" w:rsidRPr="00D51C0C" w:rsidRDefault="00D3292F" w:rsidP="00D3292F">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 xml:space="preserve">  </w:t>
            </w:r>
            <w:r w:rsidR="004E2512" w:rsidRPr="00D51C0C">
              <w:rPr>
                <w:rFonts w:ascii="Times New Roman" w:hAnsi="Times New Roman" w:cs="Times New Roman"/>
                <w:sz w:val="20"/>
                <w:szCs w:val="20"/>
              </w:rPr>
              <w:t>assets pledged</w:t>
            </w:r>
            <w:r w:rsidRPr="00D51C0C">
              <w:rPr>
                <w:rFonts w:ascii="Times New Roman" w:hAnsi="Times New Roman" w:cs="Times New Roman"/>
                <w:sz w:val="20"/>
                <w:szCs w:val="20"/>
              </w:rPr>
              <w:t xml:space="preserve"> </w:t>
            </w:r>
            <w:r w:rsidR="004E2512" w:rsidRPr="00D51C0C">
              <w:rPr>
                <w:rFonts w:ascii="Times New Roman" w:hAnsi="Times New Roman" w:cs="Times New Roman"/>
                <w:sz w:val="20"/>
                <w:szCs w:val="20"/>
              </w:rPr>
              <w:t>as collateral</w:t>
            </w:r>
          </w:p>
        </w:tc>
        <w:tc>
          <w:tcPr>
            <w:tcW w:w="1026" w:type="dxa"/>
            <w:tcBorders>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c>
          <w:tcPr>
            <w:tcW w:w="237"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c>
          <w:tcPr>
            <w:tcW w:w="244" w:type="dxa"/>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59,000</w:t>
            </w:r>
          </w:p>
        </w:tc>
      </w:tr>
      <w:tr w:rsidR="0056367C" w:rsidRPr="00D51C0C" w:rsidTr="0056367C">
        <w:tc>
          <w:tcPr>
            <w:tcW w:w="2977" w:type="dxa"/>
          </w:tcPr>
          <w:p w:rsidR="0056367C" w:rsidRPr="00D51C0C"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72,780</w:t>
            </w:r>
          </w:p>
        </w:tc>
        <w:tc>
          <w:tcPr>
            <w:tcW w:w="237" w:type="dxa"/>
            <w:vAlign w:val="bottom"/>
          </w:tcPr>
          <w:p w:rsidR="0056367C" w:rsidRPr="00D51C0C"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72,780</w:t>
            </w:r>
          </w:p>
        </w:tc>
        <w:tc>
          <w:tcPr>
            <w:tcW w:w="241" w:type="dxa"/>
            <w:vAlign w:val="bottom"/>
          </w:tcPr>
          <w:p w:rsidR="0056367C" w:rsidRPr="00D51C0C" w:rsidRDefault="0056367C" w:rsidP="0056367C">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rPr>
                <w:rFonts w:ascii="Times New Roman" w:hAnsi="Times New Roman" w:cs="Times New Roman"/>
                <w:sz w:val="20"/>
                <w:szCs w:val="20"/>
              </w:rPr>
            </w:pPr>
            <w:r w:rsidRPr="00D51C0C">
              <w:rPr>
                <w:rFonts w:ascii="Times New Roman" w:hAnsi="Times New Roman" w:cs="Times New Roman"/>
                <w:sz w:val="20"/>
                <w:szCs w:val="20"/>
              </w:rPr>
              <w:t>68,600</w:t>
            </w:r>
          </w:p>
        </w:tc>
        <w:tc>
          <w:tcPr>
            <w:tcW w:w="241" w:type="dxa"/>
            <w:vAlign w:val="bottom"/>
          </w:tcPr>
          <w:p w:rsidR="0056367C" w:rsidRPr="00D51C0C"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D51C0C" w:rsidRDefault="0056367C" w:rsidP="0056367C">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56367C" w:rsidRPr="00D51C0C"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D51C0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68,600</w:t>
            </w:r>
          </w:p>
        </w:tc>
      </w:tr>
    </w:tbl>
    <w:p w:rsidR="000D0C1F" w:rsidRPr="00D51C0C" w:rsidRDefault="000D0C1F">
      <w:r w:rsidRPr="00D51C0C">
        <w:br w:type="page"/>
      </w: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4E5D6F" w:rsidRPr="00D51C0C" w:rsidTr="0001220D">
        <w:trPr>
          <w:tblHeader/>
        </w:trPr>
        <w:tc>
          <w:tcPr>
            <w:tcW w:w="2977" w:type="dxa"/>
          </w:tcPr>
          <w:p w:rsidR="004E5D6F" w:rsidRPr="00D51C0C" w:rsidRDefault="004E5D6F" w:rsidP="0001220D">
            <w:pPr>
              <w:spacing w:after="0" w:line="240" w:lineRule="atLeast"/>
              <w:ind w:left="317" w:right="-25"/>
              <w:rPr>
                <w:rFonts w:ascii="Times New Roman" w:hAnsi="Times New Roman" w:cs="Times New Roman"/>
                <w:sz w:val="20"/>
                <w:szCs w:val="20"/>
                <w:cs/>
              </w:rPr>
            </w:pPr>
          </w:p>
        </w:tc>
        <w:tc>
          <w:tcPr>
            <w:tcW w:w="7678" w:type="dxa"/>
            <w:gridSpan w:val="11"/>
          </w:tcPr>
          <w:p w:rsidR="004E5D6F" w:rsidRPr="00D51C0C" w:rsidRDefault="004E5D6F" w:rsidP="0001220D">
            <w:pPr>
              <w:spacing w:after="0" w:line="240" w:lineRule="atLeast"/>
              <w:ind w:right="-25"/>
              <w:jc w:val="center"/>
              <w:rPr>
                <w:rFonts w:ascii="Times New Roman" w:hAnsi="Times New Roman" w:cs="Times New Roman"/>
                <w:sz w:val="20"/>
                <w:szCs w:val="20"/>
                <w:lang w:bidi="ar-SA"/>
              </w:rPr>
            </w:pPr>
            <w:r w:rsidRPr="00D51C0C">
              <w:rPr>
                <w:rFonts w:ascii="Times New Roman" w:hAnsi="Times New Roman" w:cs="Times New Roman"/>
                <w:b/>
                <w:bCs/>
                <w:sz w:val="20"/>
                <w:szCs w:val="20"/>
              </w:rPr>
              <w:t>31 December 2020</w:t>
            </w:r>
          </w:p>
        </w:tc>
      </w:tr>
      <w:tr w:rsidR="004E5D6F" w:rsidRPr="00D51C0C" w:rsidTr="0001220D">
        <w:trPr>
          <w:tblHeader/>
        </w:trPr>
        <w:tc>
          <w:tcPr>
            <w:tcW w:w="2977" w:type="dxa"/>
          </w:tcPr>
          <w:p w:rsidR="004E5D6F" w:rsidRPr="00D51C0C" w:rsidRDefault="004E5D6F" w:rsidP="0001220D">
            <w:pPr>
              <w:spacing w:after="0" w:line="240" w:lineRule="atLeast"/>
              <w:ind w:left="317" w:right="-25"/>
              <w:rPr>
                <w:rFonts w:ascii="Times New Roman" w:hAnsi="Times New Roman" w:cs="Times New Roman"/>
                <w:sz w:val="20"/>
                <w:szCs w:val="20"/>
                <w:cs/>
              </w:rPr>
            </w:pPr>
          </w:p>
        </w:tc>
        <w:tc>
          <w:tcPr>
            <w:tcW w:w="3695" w:type="dxa"/>
            <w:gridSpan w:val="5"/>
          </w:tcPr>
          <w:p w:rsidR="004E5D6F" w:rsidRPr="00D51C0C" w:rsidRDefault="004E5D6F" w:rsidP="0001220D">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Consolidated financial statements</w:t>
            </w:r>
          </w:p>
        </w:tc>
        <w:tc>
          <w:tcPr>
            <w:tcW w:w="241"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3742" w:type="dxa"/>
            <w:gridSpan w:val="5"/>
          </w:tcPr>
          <w:p w:rsidR="004E5D6F" w:rsidRPr="00D51C0C" w:rsidRDefault="004E5D6F" w:rsidP="0001220D">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Separate financial statements</w:t>
            </w:r>
          </w:p>
        </w:tc>
      </w:tr>
      <w:tr w:rsidR="004E5D6F" w:rsidRPr="00D51C0C" w:rsidTr="0001220D">
        <w:trPr>
          <w:tblHeader/>
        </w:trPr>
        <w:tc>
          <w:tcPr>
            <w:tcW w:w="2977" w:type="dxa"/>
          </w:tcPr>
          <w:p w:rsidR="004E5D6F" w:rsidRPr="00D51C0C" w:rsidRDefault="004E5D6F" w:rsidP="0001220D">
            <w:pPr>
              <w:spacing w:after="0" w:line="240" w:lineRule="atLeast"/>
              <w:ind w:left="317" w:right="-25"/>
              <w:rPr>
                <w:rFonts w:ascii="Times New Roman" w:hAnsi="Times New Roman" w:cs="Times New Roman"/>
                <w:sz w:val="20"/>
                <w:szCs w:val="20"/>
                <w:cs/>
              </w:rPr>
            </w:pPr>
          </w:p>
        </w:tc>
        <w:tc>
          <w:tcPr>
            <w:tcW w:w="1026"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37"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1147" w:type="dxa"/>
          </w:tcPr>
          <w:p w:rsidR="00BA27E2" w:rsidRDefault="00BA27E2" w:rsidP="0001220D">
            <w:pPr>
              <w:spacing w:after="0" w:line="240" w:lineRule="atLeast"/>
              <w:ind w:right="-25" w:firstLine="14"/>
              <w:jc w:val="center"/>
              <w:rPr>
                <w:rFonts w:ascii="Times New Roman" w:hAnsi="Times New Roman" w:cs="Times New Roman"/>
                <w:sz w:val="20"/>
                <w:szCs w:val="20"/>
              </w:rPr>
            </w:pPr>
          </w:p>
          <w:p w:rsidR="004E5D6F" w:rsidRPr="00D51C0C" w:rsidRDefault="004E5D6F" w:rsidP="0001220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37"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48"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c>
          <w:tcPr>
            <w:tcW w:w="241"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43"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41"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1159" w:type="dxa"/>
          </w:tcPr>
          <w:p w:rsidR="00BA27E2" w:rsidRDefault="00BA27E2" w:rsidP="0001220D">
            <w:pPr>
              <w:spacing w:after="0" w:line="240" w:lineRule="atLeast"/>
              <w:ind w:right="-25" w:firstLine="14"/>
              <w:jc w:val="center"/>
              <w:rPr>
                <w:rFonts w:ascii="Times New Roman" w:hAnsi="Times New Roman" w:cs="Times New Roman"/>
                <w:sz w:val="20"/>
                <w:szCs w:val="20"/>
              </w:rPr>
            </w:pPr>
          </w:p>
          <w:p w:rsidR="004E5D6F" w:rsidRPr="00D51C0C" w:rsidRDefault="004E5D6F" w:rsidP="0001220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44"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55"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r>
      <w:tr w:rsidR="004E5D6F" w:rsidRPr="00D51C0C" w:rsidTr="0001220D">
        <w:trPr>
          <w:tblHeader/>
        </w:trPr>
        <w:tc>
          <w:tcPr>
            <w:tcW w:w="2977" w:type="dxa"/>
          </w:tcPr>
          <w:p w:rsidR="004E5D6F" w:rsidRPr="00D51C0C" w:rsidRDefault="004E5D6F" w:rsidP="000122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4E5D6F" w:rsidRPr="00D51C0C" w:rsidRDefault="004E5D6F" w:rsidP="000122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D51C0C">
              <w:rPr>
                <w:rFonts w:ascii="Times New Roman" w:hAnsi="Times New Roman" w:cs="Times New Roman"/>
                <w:i/>
                <w:iCs/>
                <w:sz w:val="20"/>
                <w:szCs w:val="20"/>
              </w:rPr>
              <w:t>(in thousand Baht)</w:t>
            </w:r>
          </w:p>
        </w:tc>
      </w:tr>
      <w:tr w:rsidR="0056367C" w:rsidRPr="00D51C0C" w:rsidTr="002E36F5">
        <w:tc>
          <w:tcPr>
            <w:tcW w:w="2977" w:type="dxa"/>
          </w:tcPr>
          <w:p w:rsidR="0056367C" w:rsidRPr="00D51C0C" w:rsidRDefault="002E36F5" w:rsidP="002E36F5">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b/>
                <w:bCs/>
                <w:i/>
                <w:iCs/>
                <w:sz w:val="20"/>
                <w:szCs w:val="20"/>
              </w:rPr>
              <w:t>Current liabilities</w:t>
            </w:r>
          </w:p>
        </w:tc>
        <w:tc>
          <w:tcPr>
            <w:tcW w:w="1026"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1147"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D51C0C" w:rsidRDefault="0056367C" w:rsidP="002E36F5">
            <w:pPr>
              <w:spacing w:after="0" w:line="240" w:lineRule="atLeast"/>
              <w:ind w:left="317" w:right="-25"/>
              <w:rPr>
                <w:rFonts w:ascii="Times New Roman" w:hAnsi="Times New Roman" w:cs="Times New Roman"/>
                <w:sz w:val="20"/>
                <w:szCs w:val="20"/>
                <w:cs/>
              </w:rPr>
            </w:pPr>
          </w:p>
        </w:tc>
        <w:tc>
          <w:tcPr>
            <w:tcW w:w="1048"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1043"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1159"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c>
          <w:tcPr>
            <w:tcW w:w="244" w:type="dxa"/>
            <w:vAlign w:val="bottom"/>
          </w:tcPr>
          <w:p w:rsidR="0056367C" w:rsidRPr="00D51C0C" w:rsidRDefault="0056367C" w:rsidP="002E36F5">
            <w:pPr>
              <w:spacing w:after="0" w:line="240" w:lineRule="atLeast"/>
              <w:ind w:left="317" w:right="-25"/>
              <w:rPr>
                <w:rFonts w:ascii="Times New Roman" w:hAnsi="Times New Roman" w:cs="Times New Roman"/>
                <w:sz w:val="20"/>
                <w:szCs w:val="20"/>
                <w:cs/>
              </w:rPr>
            </w:pPr>
          </w:p>
        </w:tc>
        <w:tc>
          <w:tcPr>
            <w:tcW w:w="1055" w:type="dxa"/>
            <w:vAlign w:val="bottom"/>
          </w:tcPr>
          <w:p w:rsidR="0056367C" w:rsidRPr="00D51C0C" w:rsidRDefault="0056367C" w:rsidP="002E36F5">
            <w:pPr>
              <w:spacing w:after="0" w:line="240" w:lineRule="atLeast"/>
              <w:ind w:left="317" w:right="-25"/>
              <w:rPr>
                <w:rFonts w:ascii="Times New Roman" w:hAnsi="Times New Roman" w:cs="Times New Roman"/>
                <w:sz w:val="20"/>
                <w:szCs w:val="20"/>
              </w:rPr>
            </w:pPr>
          </w:p>
        </w:tc>
      </w:tr>
      <w:tr w:rsidR="0056367C" w:rsidRPr="00D51C0C" w:rsidTr="0056367C">
        <w:tc>
          <w:tcPr>
            <w:tcW w:w="2977" w:type="dxa"/>
          </w:tcPr>
          <w:p w:rsidR="0056367C" w:rsidRPr="00D51C0C" w:rsidRDefault="0037702A" w:rsidP="002E36F5">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Trade and other payables</w:t>
            </w:r>
          </w:p>
        </w:tc>
        <w:tc>
          <w:tcPr>
            <w:tcW w:w="1026"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592,953</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(592,953)</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547,266</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(547,266)</w:t>
            </w:r>
          </w:p>
        </w:tc>
        <w:tc>
          <w:tcPr>
            <w:tcW w:w="244"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r>
      <w:tr w:rsidR="0056367C" w:rsidRPr="00D51C0C" w:rsidTr="0056367C">
        <w:tc>
          <w:tcPr>
            <w:tcW w:w="2977" w:type="dxa"/>
          </w:tcPr>
          <w:p w:rsidR="0056367C" w:rsidRPr="00D51C0C" w:rsidRDefault="0037702A" w:rsidP="002E36F5">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Trade account payables</w:t>
            </w:r>
          </w:p>
        </w:tc>
        <w:tc>
          <w:tcPr>
            <w:tcW w:w="1026" w:type="dxa"/>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572,699</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572,699</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528,183</w:t>
            </w:r>
          </w:p>
        </w:tc>
        <w:tc>
          <w:tcPr>
            <w:tcW w:w="244"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528,183</w:t>
            </w:r>
          </w:p>
        </w:tc>
      </w:tr>
      <w:tr w:rsidR="0056367C" w:rsidRPr="00D51C0C" w:rsidTr="0056367C">
        <w:tc>
          <w:tcPr>
            <w:tcW w:w="2977" w:type="dxa"/>
          </w:tcPr>
          <w:p w:rsidR="0056367C" w:rsidRPr="00D51C0C" w:rsidRDefault="0037702A" w:rsidP="002E36F5">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Other current payables</w:t>
            </w:r>
          </w:p>
        </w:tc>
        <w:tc>
          <w:tcPr>
            <w:tcW w:w="1026" w:type="dxa"/>
            <w:tcBorders>
              <w:bottom w:val="single" w:sz="4" w:space="0" w:color="auto"/>
            </w:tcBorders>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20,254</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20,254</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19,083</w:t>
            </w:r>
          </w:p>
        </w:tc>
        <w:tc>
          <w:tcPr>
            <w:tcW w:w="244"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19,083</w:t>
            </w:r>
          </w:p>
        </w:tc>
      </w:tr>
      <w:tr w:rsidR="0056367C" w:rsidRPr="00D51C0C" w:rsidTr="0056367C">
        <w:tc>
          <w:tcPr>
            <w:tcW w:w="2977" w:type="dxa"/>
          </w:tcPr>
          <w:p w:rsidR="0056367C" w:rsidRPr="00D51C0C" w:rsidRDefault="0056367C" w:rsidP="002E36F5">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592,953</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592,953</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547,266</w:t>
            </w:r>
          </w:p>
        </w:tc>
        <w:tc>
          <w:tcPr>
            <w:tcW w:w="241"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D51C0C" w:rsidRDefault="0056367C"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D51C0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547,266</w:t>
            </w:r>
          </w:p>
        </w:tc>
      </w:tr>
    </w:tbl>
    <w:p w:rsidR="00D3292F" w:rsidRPr="00D51C0C" w:rsidRDefault="00D3292F"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4E5D6F" w:rsidRPr="00D51C0C" w:rsidTr="0001220D">
        <w:trPr>
          <w:tblHeader/>
        </w:trPr>
        <w:tc>
          <w:tcPr>
            <w:tcW w:w="2977" w:type="dxa"/>
          </w:tcPr>
          <w:p w:rsidR="004E5D6F" w:rsidRPr="00D51C0C" w:rsidRDefault="004E5D6F" w:rsidP="0001220D">
            <w:pPr>
              <w:spacing w:after="0" w:line="240" w:lineRule="atLeast"/>
              <w:ind w:left="317" w:right="-25"/>
              <w:rPr>
                <w:rFonts w:ascii="Times New Roman" w:hAnsi="Times New Roman" w:cs="Times New Roman"/>
                <w:sz w:val="20"/>
                <w:szCs w:val="20"/>
                <w:cs/>
              </w:rPr>
            </w:pPr>
          </w:p>
        </w:tc>
        <w:tc>
          <w:tcPr>
            <w:tcW w:w="3695" w:type="dxa"/>
            <w:gridSpan w:val="5"/>
          </w:tcPr>
          <w:p w:rsidR="004E5D6F" w:rsidRPr="00D51C0C" w:rsidRDefault="004E5D6F" w:rsidP="0001220D">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Consolidated financial statements</w:t>
            </w:r>
          </w:p>
        </w:tc>
        <w:tc>
          <w:tcPr>
            <w:tcW w:w="241"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3742" w:type="dxa"/>
            <w:gridSpan w:val="5"/>
          </w:tcPr>
          <w:p w:rsidR="004E5D6F" w:rsidRPr="00D51C0C" w:rsidRDefault="004E5D6F" w:rsidP="0001220D">
            <w:pPr>
              <w:spacing w:after="0" w:line="240" w:lineRule="atLeast"/>
              <w:ind w:right="-25"/>
              <w:jc w:val="center"/>
              <w:rPr>
                <w:rFonts w:ascii="Times New Roman" w:hAnsi="Times New Roman" w:cs="Times New Roman"/>
                <w:sz w:val="20"/>
                <w:szCs w:val="20"/>
                <w:lang w:val="en-GB"/>
              </w:rPr>
            </w:pPr>
            <w:r w:rsidRPr="00D51C0C">
              <w:rPr>
                <w:rFonts w:ascii="Times New Roman" w:hAnsi="Times New Roman" w:cs="Times New Roman"/>
                <w:b/>
                <w:bCs/>
                <w:sz w:val="20"/>
                <w:szCs w:val="20"/>
              </w:rPr>
              <w:t>Separate financial statements</w:t>
            </w:r>
          </w:p>
        </w:tc>
      </w:tr>
      <w:tr w:rsidR="004E5D6F" w:rsidRPr="00D51C0C" w:rsidTr="0001220D">
        <w:trPr>
          <w:tblHeader/>
        </w:trPr>
        <w:tc>
          <w:tcPr>
            <w:tcW w:w="2977" w:type="dxa"/>
          </w:tcPr>
          <w:p w:rsidR="004E5D6F" w:rsidRPr="00D51C0C" w:rsidRDefault="004E5D6F" w:rsidP="0001220D">
            <w:pPr>
              <w:spacing w:after="0" w:line="240" w:lineRule="atLeast"/>
              <w:ind w:left="317" w:right="-25"/>
              <w:rPr>
                <w:rFonts w:ascii="Times New Roman" w:hAnsi="Times New Roman" w:cs="Times New Roman"/>
                <w:sz w:val="20"/>
                <w:szCs w:val="20"/>
                <w:cs/>
              </w:rPr>
            </w:pPr>
          </w:p>
        </w:tc>
        <w:tc>
          <w:tcPr>
            <w:tcW w:w="1026"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37"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1147" w:type="dxa"/>
          </w:tcPr>
          <w:p w:rsidR="00BA27E2" w:rsidRDefault="00BA27E2" w:rsidP="0001220D">
            <w:pPr>
              <w:spacing w:after="0" w:line="240" w:lineRule="atLeast"/>
              <w:ind w:right="-25" w:firstLine="14"/>
              <w:jc w:val="center"/>
              <w:rPr>
                <w:rFonts w:ascii="Times New Roman" w:hAnsi="Times New Roman" w:cs="Times New Roman"/>
                <w:sz w:val="20"/>
                <w:szCs w:val="20"/>
              </w:rPr>
            </w:pPr>
          </w:p>
          <w:p w:rsidR="004E5D6F" w:rsidRPr="00D51C0C" w:rsidRDefault="004E5D6F" w:rsidP="0001220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37"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48"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c>
          <w:tcPr>
            <w:tcW w:w="241"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43"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Before reclassify</w:t>
            </w:r>
          </w:p>
        </w:tc>
        <w:tc>
          <w:tcPr>
            <w:tcW w:w="241" w:type="dxa"/>
          </w:tcPr>
          <w:p w:rsidR="004E5D6F" w:rsidRPr="00D51C0C" w:rsidRDefault="004E5D6F" w:rsidP="0001220D">
            <w:pPr>
              <w:spacing w:after="0" w:line="240" w:lineRule="atLeast"/>
              <w:ind w:left="317" w:right="-25"/>
              <w:rPr>
                <w:rFonts w:ascii="Times New Roman" w:hAnsi="Times New Roman" w:cs="Times New Roman"/>
                <w:sz w:val="20"/>
                <w:szCs w:val="20"/>
              </w:rPr>
            </w:pPr>
          </w:p>
        </w:tc>
        <w:tc>
          <w:tcPr>
            <w:tcW w:w="1159" w:type="dxa"/>
          </w:tcPr>
          <w:p w:rsidR="00BA27E2" w:rsidRDefault="00BA27E2" w:rsidP="0001220D">
            <w:pPr>
              <w:spacing w:after="0" w:line="240" w:lineRule="atLeast"/>
              <w:ind w:right="-25" w:firstLine="14"/>
              <w:jc w:val="center"/>
              <w:rPr>
                <w:rFonts w:ascii="Times New Roman" w:hAnsi="Times New Roman" w:cs="Times New Roman"/>
                <w:sz w:val="20"/>
                <w:szCs w:val="20"/>
              </w:rPr>
            </w:pPr>
          </w:p>
          <w:p w:rsidR="004E5D6F" w:rsidRPr="00D51C0C" w:rsidRDefault="004E5D6F" w:rsidP="0001220D">
            <w:pPr>
              <w:spacing w:after="0" w:line="240" w:lineRule="atLeast"/>
              <w:ind w:right="-25" w:firstLine="14"/>
              <w:jc w:val="center"/>
              <w:rPr>
                <w:rFonts w:ascii="Times New Roman" w:hAnsi="Times New Roman" w:cs="Times New Roman"/>
                <w:sz w:val="20"/>
                <w:szCs w:val="20"/>
              </w:rPr>
            </w:pPr>
            <w:r w:rsidRPr="00D51C0C">
              <w:rPr>
                <w:rFonts w:ascii="Times New Roman" w:hAnsi="Times New Roman" w:cs="Times New Roman"/>
                <w:sz w:val="20"/>
                <w:szCs w:val="20"/>
              </w:rPr>
              <w:t>Reclassify</w:t>
            </w:r>
          </w:p>
        </w:tc>
        <w:tc>
          <w:tcPr>
            <w:tcW w:w="244" w:type="dxa"/>
          </w:tcPr>
          <w:p w:rsidR="004E5D6F" w:rsidRPr="00D51C0C" w:rsidRDefault="004E5D6F" w:rsidP="0001220D">
            <w:pPr>
              <w:spacing w:after="0" w:line="240" w:lineRule="atLeast"/>
              <w:ind w:right="-25" w:firstLine="14"/>
              <w:jc w:val="center"/>
              <w:rPr>
                <w:rFonts w:ascii="Times New Roman" w:hAnsi="Times New Roman" w:cs="Times New Roman"/>
                <w:sz w:val="20"/>
                <w:szCs w:val="20"/>
              </w:rPr>
            </w:pPr>
          </w:p>
        </w:tc>
        <w:tc>
          <w:tcPr>
            <w:tcW w:w="1055" w:type="dxa"/>
          </w:tcPr>
          <w:p w:rsidR="004E5D6F" w:rsidRPr="00D51C0C" w:rsidRDefault="004E5D6F" w:rsidP="0001220D">
            <w:pPr>
              <w:spacing w:after="0" w:line="240" w:lineRule="atLeast"/>
              <w:ind w:left="-108" w:right="-25" w:firstLine="14"/>
              <w:jc w:val="center"/>
              <w:rPr>
                <w:rFonts w:ascii="Times New Roman" w:hAnsi="Times New Roman" w:cs="Times New Roman"/>
                <w:sz w:val="20"/>
                <w:szCs w:val="20"/>
              </w:rPr>
            </w:pPr>
            <w:r w:rsidRPr="00D51C0C">
              <w:rPr>
                <w:rFonts w:ascii="Times New Roman" w:hAnsi="Times New Roman" w:cs="Times New Roman"/>
                <w:sz w:val="20"/>
                <w:szCs w:val="20"/>
              </w:rPr>
              <w:t>After reclassify</w:t>
            </w:r>
          </w:p>
        </w:tc>
      </w:tr>
      <w:tr w:rsidR="004E5D6F" w:rsidRPr="00D51C0C" w:rsidTr="0001220D">
        <w:trPr>
          <w:tblHeader/>
        </w:trPr>
        <w:tc>
          <w:tcPr>
            <w:tcW w:w="2977" w:type="dxa"/>
          </w:tcPr>
          <w:p w:rsidR="004E5D6F" w:rsidRPr="00D51C0C" w:rsidRDefault="004E5D6F" w:rsidP="000122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4E5D6F" w:rsidRPr="00D51C0C" w:rsidRDefault="004E5D6F" w:rsidP="000122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D51C0C">
              <w:rPr>
                <w:rFonts w:ascii="Times New Roman" w:hAnsi="Times New Roman" w:cs="Times New Roman"/>
                <w:i/>
                <w:iCs/>
                <w:sz w:val="20"/>
                <w:szCs w:val="20"/>
              </w:rPr>
              <w:t>(in thousand Baht)</w:t>
            </w:r>
          </w:p>
        </w:tc>
      </w:tr>
      <w:tr w:rsidR="00F15A28" w:rsidRPr="00D51C0C" w:rsidTr="00BA3F38">
        <w:trPr>
          <w:tblHeader/>
        </w:trPr>
        <w:tc>
          <w:tcPr>
            <w:tcW w:w="2977" w:type="dxa"/>
          </w:tcPr>
          <w:p w:rsidR="00F15A28" w:rsidRPr="00D51C0C" w:rsidRDefault="00F15A28" w:rsidP="00F15A28">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 xml:space="preserve">For the three – month period </w:t>
            </w:r>
          </w:p>
        </w:tc>
        <w:tc>
          <w:tcPr>
            <w:tcW w:w="7678" w:type="dxa"/>
            <w:gridSpan w:val="11"/>
          </w:tcPr>
          <w:p w:rsidR="00F15A28" w:rsidRPr="00D51C0C" w:rsidRDefault="00F15A28"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F15A28" w:rsidRPr="00D51C0C" w:rsidTr="00BA3F38">
        <w:trPr>
          <w:tblHeader/>
        </w:trPr>
        <w:tc>
          <w:tcPr>
            <w:tcW w:w="2977" w:type="dxa"/>
          </w:tcPr>
          <w:p w:rsidR="00F15A28" w:rsidRPr="00D51C0C" w:rsidRDefault="00D124B2" w:rsidP="00D124B2">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  ended 30 September</w:t>
            </w:r>
            <w:r w:rsidR="00F15A28" w:rsidRPr="00D51C0C">
              <w:rPr>
                <w:rFonts w:ascii="Times New Roman" w:hAnsi="Times New Roman" w:cs="Times New Roman"/>
                <w:b/>
                <w:bCs/>
                <w:i/>
                <w:iCs/>
                <w:sz w:val="20"/>
                <w:szCs w:val="20"/>
              </w:rPr>
              <w:t xml:space="preserve"> 2020</w:t>
            </w:r>
          </w:p>
        </w:tc>
        <w:tc>
          <w:tcPr>
            <w:tcW w:w="7678" w:type="dxa"/>
            <w:gridSpan w:val="11"/>
          </w:tcPr>
          <w:p w:rsidR="00F15A28" w:rsidRPr="00D51C0C" w:rsidRDefault="00F15A28"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37702A" w:rsidRPr="00D51C0C" w:rsidTr="00BA3F38">
        <w:tc>
          <w:tcPr>
            <w:tcW w:w="2977" w:type="dxa"/>
          </w:tcPr>
          <w:p w:rsidR="0037702A" w:rsidRPr="00D51C0C" w:rsidRDefault="0037702A" w:rsidP="00BA3F38">
            <w:pPr>
              <w:spacing w:after="0" w:line="240" w:lineRule="atLeast"/>
              <w:ind w:left="317" w:right="-25"/>
              <w:rPr>
                <w:rFonts w:ascii="Times New Roman" w:hAnsi="Times New Roman" w:cs="Times New Roman"/>
                <w:b/>
                <w:bCs/>
                <w:sz w:val="20"/>
                <w:szCs w:val="20"/>
                <w:cs/>
              </w:rPr>
            </w:pPr>
            <w:r w:rsidRPr="00D51C0C">
              <w:rPr>
                <w:rFonts w:ascii="Times New Roman" w:hAnsi="Times New Roman" w:cs="Times New Roman"/>
                <w:b/>
                <w:bCs/>
                <w:sz w:val="20"/>
                <w:szCs w:val="20"/>
              </w:rPr>
              <w:t>Statement of comprehensive</w:t>
            </w:r>
          </w:p>
        </w:tc>
        <w:tc>
          <w:tcPr>
            <w:tcW w:w="1026"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D51C0C"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r>
      <w:tr w:rsidR="0037702A" w:rsidRPr="00D51C0C" w:rsidTr="00BA3F38">
        <w:tc>
          <w:tcPr>
            <w:tcW w:w="2977" w:type="dxa"/>
          </w:tcPr>
          <w:p w:rsidR="0037702A" w:rsidRPr="00D51C0C" w:rsidRDefault="0037702A" w:rsidP="00BA3F38">
            <w:pPr>
              <w:spacing w:after="0" w:line="240" w:lineRule="atLeast"/>
              <w:ind w:left="317" w:right="-25"/>
              <w:rPr>
                <w:rFonts w:ascii="Times New Roman" w:hAnsi="Times New Roman" w:cs="Times New Roman"/>
                <w:b/>
                <w:bCs/>
                <w:sz w:val="20"/>
                <w:szCs w:val="20"/>
              </w:rPr>
            </w:pPr>
            <w:r w:rsidRPr="00D51C0C">
              <w:rPr>
                <w:rFonts w:ascii="Times New Roman" w:hAnsi="Times New Roman" w:cs="Times New Roman"/>
                <w:b/>
                <w:bCs/>
                <w:sz w:val="20"/>
                <w:szCs w:val="20"/>
              </w:rPr>
              <w:t xml:space="preserve">  income</w:t>
            </w:r>
          </w:p>
        </w:tc>
        <w:tc>
          <w:tcPr>
            <w:tcW w:w="1026"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D51C0C"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D51C0C"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D51C0C" w:rsidRDefault="0037702A" w:rsidP="0037702A">
            <w:pPr>
              <w:spacing w:after="0" w:line="240" w:lineRule="atLeast"/>
              <w:ind w:left="317" w:right="-25"/>
              <w:rPr>
                <w:rFonts w:ascii="Times New Roman" w:hAnsi="Times New Roman" w:cs="Times New Roman"/>
                <w:sz w:val="20"/>
                <w:szCs w:val="20"/>
              </w:rPr>
            </w:pPr>
          </w:p>
        </w:tc>
      </w:tr>
      <w:tr w:rsidR="00054FD2" w:rsidRPr="00D51C0C" w:rsidTr="00BA3F38">
        <w:tc>
          <w:tcPr>
            <w:tcW w:w="2977" w:type="dxa"/>
          </w:tcPr>
          <w:p w:rsidR="00054FD2" w:rsidRPr="00D51C0C" w:rsidRDefault="00054FD2" w:rsidP="00BA3F38">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Administrative expenses</w:t>
            </w:r>
          </w:p>
        </w:tc>
        <w:tc>
          <w:tcPr>
            <w:tcW w:w="1026"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25,356</w:t>
            </w:r>
          </w:p>
        </w:tc>
        <w:tc>
          <w:tcPr>
            <w:tcW w:w="237" w:type="dxa"/>
            <w:vAlign w:val="bottom"/>
          </w:tcPr>
          <w:p w:rsidR="00054FD2" w:rsidRPr="00D51C0C" w:rsidRDefault="00054FD2" w:rsidP="00054FD2">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cs/>
              </w:rPr>
              <w:t>(</w:t>
            </w:r>
            <w:r w:rsidRPr="00D51C0C">
              <w:rPr>
                <w:rFonts w:ascii="Times New Roman" w:hAnsi="Times New Roman" w:cs="Times New Roman"/>
                <w:sz w:val="20"/>
                <w:szCs w:val="20"/>
              </w:rPr>
              <w:t>335</w:t>
            </w:r>
            <w:r w:rsidRPr="00D51C0C">
              <w:rPr>
                <w:rFonts w:ascii="Times New Roman" w:hAnsi="Times New Roman" w:cs="Times New Roman"/>
                <w:sz w:val="20"/>
                <w:szCs w:val="20"/>
                <w:cs/>
              </w:rPr>
              <w:t>)</w:t>
            </w:r>
          </w:p>
        </w:tc>
        <w:tc>
          <w:tcPr>
            <w:tcW w:w="237" w:type="dxa"/>
            <w:vAlign w:val="bottom"/>
          </w:tcPr>
          <w:p w:rsidR="00054FD2" w:rsidRPr="00D51C0C" w:rsidRDefault="00054FD2" w:rsidP="00054FD2">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25,021</w:t>
            </w:r>
          </w:p>
        </w:tc>
        <w:tc>
          <w:tcPr>
            <w:tcW w:w="241" w:type="dxa"/>
            <w:vAlign w:val="bottom"/>
          </w:tcPr>
          <w:p w:rsidR="00054FD2" w:rsidRPr="00D51C0C" w:rsidRDefault="00054FD2" w:rsidP="00054FD2">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28,700</w:t>
            </w:r>
          </w:p>
        </w:tc>
        <w:tc>
          <w:tcPr>
            <w:tcW w:w="241" w:type="dxa"/>
          </w:tcPr>
          <w:p w:rsidR="00054FD2" w:rsidRPr="00D51C0C" w:rsidRDefault="00054FD2" w:rsidP="00054FD2">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cs/>
              </w:rPr>
              <w:t>(</w:t>
            </w:r>
            <w:r w:rsidRPr="00D51C0C">
              <w:rPr>
                <w:rFonts w:ascii="Times New Roman" w:hAnsi="Times New Roman" w:cs="Times New Roman"/>
                <w:sz w:val="20"/>
                <w:szCs w:val="20"/>
              </w:rPr>
              <w:t>2,559</w:t>
            </w:r>
            <w:r w:rsidRPr="00D51C0C">
              <w:rPr>
                <w:rFonts w:ascii="Times New Roman" w:hAnsi="Times New Roman" w:cs="Times New Roman"/>
                <w:sz w:val="20"/>
                <w:szCs w:val="20"/>
                <w:cs/>
              </w:rPr>
              <w:t>)</w:t>
            </w:r>
          </w:p>
        </w:tc>
        <w:tc>
          <w:tcPr>
            <w:tcW w:w="244" w:type="dxa"/>
          </w:tcPr>
          <w:p w:rsidR="00054FD2" w:rsidRPr="00D51C0C" w:rsidRDefault="00054FD2" w:rsidP="00054FD2">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26,141</w:t>
            </w:r>
          </w:p>
        </w:tc>
      </w:tr>
      <w:tr w:rsidR="00054FD2" w:rsidRPr="00D51C0C" w:rsidTr="0037702A">
        <w:tc>
          <w:tcPr>
            <w:tcW w:w="2977" w:type="dxa"/>
          </w:tcPr>
          <w:p w:rsidR="00054FD2" w:rsidRPr="00D51C0C" w:rsidRDefault="00054FD2" w:rsidP="0093238D">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Expected credit  loss</w:t>
            </w:r>
          </w:p>
        </w:tc>
        <w:tc>
          <w:tcPr>
            <w:tcW w:w="1026" w:type="dxa"/>
            <w:tcBorders>
              <w:bottom w:val="single" w:sz="4" w:space="0" w:color="auto"/>
            </w:tcBorders>
            <w:vAlign w:val="bottom"/>
          </w:tcPr>
          <w:p w:rsidR="00054FD2" w:rsidRPr="00D51C0C" w:rsidRDefault="00054FD2" w:rsidP="00054FD2">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cs/>
              </w:rPr>
              <w:t>-</w:t>
            </w:r>
          </w:p>
        </w:tc>
        <w:tc>
          <w:tcPr>
            <w:tcW w:w="237" w:type="dxa"/>
            <w:vAlign w:val="bottom"/>
          </w:tcPr>
          <w:p w:rsidR="00054FD2" w:rsidRPr="00D51C0C" w:rsidRDefault="00054FD2" w:rsidP="00054FD2">
            <w:pPr>
              <w:tabs>
                <w:tab w:val="decimal" w:pos="801"/>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335</w:t>
            </w:r>
          </w:p>
        </w:tc>
        <w:tc>
          <w:tcPr>
            <w:tcW w:w="237" w:type="dxa"/>
            <w:vAlign w:val="bottom"/>
          </w:tcPr>
          <w:p w:rsidR="00054FD2" w:rsidRPr="00D51C0C" w:rsidRDefault="00054FD2" w:rsidP="00054FD2">
            <w:pPr>
              <w:tabs>
                <w:tab w:val="decimal" w:pos="531"/>
                <w:tab w:val="decimal" w:pos="801"/>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335</w:t>
            </w:r>
          </w:p>
        </w:tc>
        <w:tc>
          <w:tcPr>
            <w:tcW w:w="241" w:type="dxa"/>
            <w:vAlign w:val="bottom"/>
          </w:tcPr>
          <w:p w:rsidR="00054FD2" w:rsidRPr="00D51C0C" w:rsidRDefault="00054FD2" w:rsidP="00054FD2">
            <w:pPr>
              <w:tabs>
                <w:tab w:val="decimal" w:pos="801"/>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054FD2" w:rsidRPr="00D51C0C" w:rsidRDefault="00054FD2" w:rsidP="0001220D">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cs/>
              </w:rPr>
              <w:t>-</w:t>
            </w:r>
          </w:p>
        </w:tc>
        <w:tc>
          <w:tcPr>
            <w:tcW w:w="241" w:type="dxa"/>
            <w:vAlign w:val="bottom"/>
          </w:tcPr>
          <w:p w:rsidR="00054FD2" w:rsidRPr="00D51C0C" w:rsidRDefault="00054FD2" w:rsidP="00054FD2">
            <w:pPr>
              <w:tabs>
                <w:tab w:val="decimal" w:pos="801"/>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2,559</w:t>
            </w:r>
          </w:p>
        </w:tc>
        <w:tc>
          <w:tcPr>
            <w:tcW w:w="244" w:type="dxa"/>
            <w:vAlign w:val="bottom"/>
          </w:tcPr>
          <w:p w:rsidR="00054FD2" w:rsidRPr="00D51C0C" w:rsidRDefault="00054FD2" w:rsidP="00054FD2">
            <w:pPr>
              <w:tabs>
                <w:tab w:val="decimal" w:pos="531"/>
                <w:tab w:val="decimal" w:pos="801"/>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054FD2" w:rsidRPr="00D51C0C" w:rsidRDefault="00054FD2" w:rsidP="00054FD2">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2,559</w:t>
            </w:r>
          </w:p>
        </w:tc>
      </w:tr>
      <w:tr w:rsidR="00054FD2" w:rsidRPr="00D51C0C" w:rsidTr="0037702A">
        <w:tc>
          <w:tcPr>
            <w:tcW w:w="2977" w:type="dxa"/>
          </w:tcPr>
          <w:p w:rsidR="00054FD2" w:rsidRPr="00D51C0C" w:rsidRDefault="00054FD2" w:rsidP="00BA3F38">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25,356</w:t>
            </w:r>
          </w:p>
        </w:tc>
        <w:tc>
          <w:tcPr>
            <w:tcW w:w="237" w:type="dxa"/>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054FD2" w:rsidRPr="00D51C0C" w:rsidRDefault="00054FD2"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25,356</w:t>
            </w:r>
          </w:p>
        </w:tc>
        <w:tc>
          <w:tcPr>
            <w:tcW w:w="241" w:type="dxa"/>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28,700</w:t>
            </w:r>
          </w:p>
        </w:tc>
        <w:tc>
          <w:tcPr>
            <w:tcW w:w="241" w:type="dxa"/>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054FD2" w:rsidRPr="00D51C0C" w:rsidRDefault="00054FD2" w:rsidP="0037702A">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054FD2" w:rsidRPr="00D51C0C" w:rsidRDefault="00054FD2" w:rsidP="0037702A">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28,700</w:t>
            </w:r>
          </w:p>
        </w:tc>
      </w:tr>
    </w:tbl>
    <w:p w:rsidR="00054FD2" w:rsidRPr="00D51C0C" w:rsidRDefault="00054FD2"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2D7202" w:rsidRPr="00D51C0C" w:rsidTr="009779FE">
        <w:trPr>
          <w:tblHeader/>
        </w:trPr>
        <w:tc>
          <w:tcPr>
            <w:tcW w:w="2977" w:type="dxa"/>
          </w:tcPr>
          <w:p w:rsidR="002D7202" w:rsidRPr="00D51C0C" w:rsidRDefault="00312B09" w:rsidP="002D7202">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For the nine</w:t>
            </w:r>
            <w:r w:rsidR="002D7202" w:rsidRPr="00D51C0C">
              <w:rPr>
                <w:rFonts w:ascii="Times New Roman" w:hAnsi="Times New Roman" w:cs="Times New Roman"/>
                <w:b/>
                <w:bCs/>
                <w:i/>
                <w:iCs/>
                <w:sz w:val="20"/>
                <w:szCs w:val="20"/>
              </w:rPr>
              <w:t xml:space="preserve"> – month period </w:t>
            </w:r>
          </w:p>
        </w:tc>
        <w:tc>
          <w:tcPr>
            <w:tcW w:w="7678" w:type="dxa"/>
            <w:gridSpan w:val="11"/>
          </w:tcPr>
          <w:p w:rsidR="002D7202" w:rsidRPr="00D51C0C" w:rsidRDefault="002D7202" w:rsidP="00977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2D7202" w:rsidRPr="00D51C0C" w:rsidTr="009779FE">
        <w:trPr>
          <w:tblHeader/>
        </w:trPr>
        <w:tc>
          <w:tcPr>
            <w:tcW w:w="2977" w:type="dxa"/>
          </w:tcPr>
          <w:p w:rsidR="002D7202" w:rsidRPr="00D51C0C" w:rsidRDefault="002D7202" w:rsidP="00312B09">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  ended 30 </w:t>
            </w:r>
            <w:r w:rsidR="00312B09" w:rsidRPr="00D51C0C">
              <w:rPr>
                <w:rFonts w:ascii="Times New Roman" w:hAnsi="Times New Roman" w:cs="Times New Roman"/>
                <w:b/>
                <w:bCs/>
                <w:i/>
                <w:iCs/>
                <w:sz w:val="20"/>
                <w:szCs w:val="20"/>
              </w:rPr>
              <w:t xml:space="preserve">September </w:t>
            </w:r>
            <w:r w:rsidRPr="00D51C0C">
              <w:rPr>
                <w:rFonts w:ascii="Times New Roman" w:hAnsi="Times New Roman" w:cs="Times New Roman"/>
                <w:b/>
                <w:bCs/>
                <w:i/>
                <w:iCs/>
                <w:sz w:val="20"/>
                <w:szCs w:val="20"/>
              </w:rPr>
              <w:t>2020</w:t>
            </w:r>
          </w:p>
        </w:tc>
        <w:tc>
          <w:tcPr>
            <w:tcW w:w="7678" w:type="dxa"/>
            <w:gridSpan w:val="11"/>
          </w:tcPr>
          <w:p w:rsidR="002D7202" w:rsidRPr="00D51C0C" w:rsidRDefault="002D7202" w:rsidP="00977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2D73C0" w:rsidRPr="00D51C0C" w:rsidTr="003B6F13">
        <w:tc>
          <w:tcPr>
            <w:tcW w:w="2977" w:type="dxa"/>
          </w:tcPr>
          <w:p w:rsidR="002D73C0" w:rsidRPr="00D51C0C" w:rsidRDefault="002D73C0" w:rsidP="003B6F13">
            <w:pPr>
              <w:spacing w:after="0" w:line="240" w:lineRule="atLeast"/>
              <w:ind w:left="317" w:right="-25"/>
              <w:rPr>
                <w:rFonts w:ascii="Times New Roman" w:hAnsi="Times New Roman" w:cs="Times New Roman"/>
                <w:b/>
                <w:bCs/>
                <w:sz w:val="20"/>
                <w:szCs w:val="20"/>
                <w:cs/>
              </w:rPr>
            </w:pPr>
            <w:r w:rsidRPr="00D51C0C">
              <w:rPr>
                <w:rFonts w:ascii="Times New Roman" w:hAnsi="Times New Roman" w:cs="Times New Roman"/>
                <w:b/>
                <w:bCs/>
                <w:sz w:val="20"/>
                <w:szCs w:val="20"/>
              </w:rPr>
              <w:t>Statement of comprehensive</w:t>
            </w:r>
          </w:p>
        </w:tc>
        <w:tc>
          <w:tcPr>
            <w:tcW w:w="1026"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14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cs/>
              </w:rPr>
            </w:pPr>
          </w:p>
        </w:tc>
        <w:tc>
          <w:tcPr>
            <w:tcW w:w="1048"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043"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159"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4" w:type="dxa"/>
            <w:vAlign w:val="bottom"/>
          </w:tcPr>
          <w:p w:rsidR="002D73C0" w:rsidRPr="00D51C0C" w:rsidRDefault="002D73C0" w:rsidP="003B6F13">
            <w:pPr>
              <w:spacing w:after="0" w:line="240" w:lineRule="atLeast"/>
              <w:ind w:left="317" w:right="-25"/>
              <w:rPr>
                <w:rFonts w:ascii="Times New Roman" w:hAnsi="Times New Roman" w:cs="Times New Roman"/>
                <w:sz w:val="20"/>
                <w:szCs w:val="20"/>
                <w:cs/>
              </w:rPr>
            </w:pPr>
          </w:p>
        </w:tc>
        <w:tc>
          <w:tcPr>
            <w:tcW w:w="1055"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r>
      <w:tr w:rsidR="002D73C0" w:rsidRPr="00D51C0C" w:rsidTr="003B6F13">
        <w:tc>
          <w:tcPr>
            <w:tcW w:w="2977" w:type="dxa"/>
          </w:tcPr>
          <w:p w:rsidR="002D73C0" w:rsidRPr="00D51C0C" w:rsidRDefault="002D73C0" w:rsidP="003B6F13">
            <w:pPr>
              <w:spacing w:after="0" w:line="240" w:lineRule="atLeast"/>
              <w:ind w:left="317" w:right="-25"/>
              <w:rPr>
                <w:rFonts w:ascii="Times New Roman" w:hAnsi="Times New Roman" w:cs="Times New Roman"/>
                <w:b/>
                <w:bCs/>
                <w:sz w:val="20"/>
                <w:szCs w:val="20"/>
              </w:rPr>
            </w:pPr>
            <w:r w:rsidRPr="00D51C0C">
              <w:rPr>
                <w:rFonts w:ascii="Times New Roman" w:hAnsi="Times New Roman" w:cs="Times New Roman"/>
                <w:b/>
                <w:bCs/>
                <w:sz w:val="20"/>
                <w:szCs w:val="20"/>
              </w:rPr>
              <w:t xml:space="preserve">  income</w:t>
            </w:r>
          </w:p>
        </w:tc>
        <w:tc>
          <w:tcPr>
            <w:tcW w:w="1026"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14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D51C0C" w:rsidRDefault="002D73C0" w:rsidP="003B6F13">
            <w:pPr>
              <w:spacing w:after="0" w:line="240" w:lineRule="atLeast"/>
              <w:ind w:left="317" w:right="-25"/>
              <w:rPr>
                <w:rFonts w:ascii="Times New Roman" w:hAnsi="Times New Roman" w:cs="Times New Roman"/>
                <w:sz w:val="20"/>
                <w:szCs w:val="20"/>
                <w:cs/>
              </w:rPr>
            </w:pPr>
          </w:p>
        </w:tc>
        <w:tc>
          <w:tcPr>
            <w:tcW w:w="1048"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043"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1159"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c>
          <w:tcPr>
            <w:tcW w:w="244" w:type="dxa"/>
            <w:vAlign w:val="bottom"/>
          </w:tcPr>
          <w:p w:rsidR="002D73C0" w:rsidRPr="00D51C0C" w:rsidRDefault="002D73C0" w:rsidP="003B6F13">
            <w:pPr>
              <w:spacing w:after="0" w:line="240" w:lineRule="atLeast"/>
              <w:ind w:left="317" w:right="-25"/>
              <w:rPr>
                <w:rFonts w:ascii="Times New Roman" w:hAnsi="Times New Roman" w:cs="Times New Roman"/>
                <w:sz w:val="20"/>
                <w:szCs w:val="20"/>
                <w:cs/>
              </w:rPr>
            </w:pPr>
          </w:p>
        </w:tc>
        <w:tc>
          <w:tcPr>
            <w:tcW w:w="1055" w:type="dxa"/>
            <w:vAlign w:val="bottom"/>
          </w:tcPr>
          <w:p w:rsidR="002D73C0" w:rsidRPr="00D51C0C" w:rsidRDefault="002D73C0" w:rsidP="003B6F13">
            <w:pPr>
              <w:spacing w:after="0" w:line="240" w:lineRule="atLeast"/>
              <w:ind w:left="317" w:right="-25"/>
              <w:rPr>
                <w:rFonts w:ascii="Times New Roman" w:hAnsi="Times New Roman" w:cs="Times New Roman"/>
                <w:sz w:val="20"/>
                <w:szCs w:val="20"/>
              </w:rPr>
            </w:pPr>
          </w:p>
        </w:tc>
      </w:tr>
      <w:tr w:rsidR="002D73C0" w:rsidRPr="00D51C0C" w:rsidTr="003B6F13">
        <w:tc>
          <w:tcPr>
            <w:tcW w:w="2977" w:type="dxa"/>
          </w:tcPr>
          <w:p w:rsidR="002D73C0" w:rsidRPr="00D51C0C" w:rsidRDefault="002D73C0" w:rsidP="003B6F13">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Administrative expenses</w:t>
            </w:r>
          </w:p>
        </w:tc>
        <w:tc>
          <w:tcPr>
            <w:tcW w:w="1026"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94,551</w:t>
            </w:r>
          </w:p>
        </w:tc>
        <w:tc>
          <w:tcPr>
            <w:tcW w:w="237" w:type="dxa"/>
            <w:vAlign w:val="bottom"/>
          </w:tcPr>
          <w:p w:rsidR="002D73C0" w:rsidRPr="00D51C0C"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(330)</w:t>
            </w:r>
          </w:p>
        </w:tc>
        <w:tc>
          <w:tcPr>
            <w:tcW w:w="237" w:type="dxa"/>
            <w:vAlign w:val="bottom"/>
          </w:tcPr>
          <w:p w:rsidR="002D73C0" w:rsidRPr="00D51C0C"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94,221</w:t>
            </w:r>
          </w:p>
        </w:tc>
        <w:tc>
          <w:tcPr>
            <w:tcW w:w="241" w:type="dxa"/>
            <w:vAlign w:val="bottom"/>
          </w:tcPr>
          <w:p w:rsidR="002D73C0" w:rsidRPr="00D51C0C"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90,088</w:t>
            </w:r>
          </w:p>
        </w:tc>
        <w:tc>
          <w:tcPr>
            <w:tcW w:w="241" w:type="dxa"/>
          </w:tcPr>
          <w:p w:rsidR="002D73C0" w:rsidRPr="00D51C0C"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(1,040)</w:t>
            </w:r>
          </w:p>
        </w:tc>
        <w:tc>
          <w:tcPr>
            <w:tcW w:w="244" w:type="dxa"/>
          </w:tcPr>
          <w:p w:rsidR="002D73C0" w:rsidRPr="00D51C0C"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2D73C0" w:rsidRPr="00D51C0C" w:rsidRDefault="00054FD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89,048</w:t>
            </w:r>
          </w:p>
        </w:tc>
      </w:tr>
      <w:tr w:rsidR="00BA27E2" w:rsidRPr="00D51C0C" w:rsidTr="003B6F13">
        <w:tc>
          <w:tcPr>
            <w:tcW w:w="2977" w:type="dxa"/>
          </w:tcPr>
          <w:p w:rsidR="00BA27E2" w:rsidRPr="00D51C0C" w:rsidRDefault="00BA27E2" w:rsidP="004513A9">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Expected</w:t>
            </w:r>
            <w:r w:rsidRPr="00D51C0C">
              <w:rPr>
                <w:rFonts w:ascii="Times New Roman" w:hAnsi="Times New Roman" w:cs="Times New Roman"/>
                <w:sz w:val="20"/>
                <w:szCs w:val="20"/>
              </w:rPr>
              <w:t xml:space="preserve"> credit loss</w:t>
            </w:r>
          </w:p>
        </w:tc>
        <w:tc>
          <w:tcPr>
            <w:tcW w:w="1026" w:type="dxa"/>
            <w:tcBorders>
              <w:bottom w:val="single" w:sz="4" w:space="0" w:color="auto"/>
            </w:tcBorders>
            <w:vAlign w:val="bottom"/>
          </w:tcPr>
          <w:p w:rsidR="00BA27E2" w:rsidRPr="00D51C0C" w:rsidRDefault="00BA27E2" w:rsidP="003B6F13">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330</w:t>
            </w:r>
          </w:p>
        </w:tc>
        <w:tc>
          <w:tcPr>
            <w:tcW w:w="237"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BA27E2" w:rsidRPr="00D51C0C" w:rsidRDefault="00BA27E2" w:rsidP="00D53198">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330</w:t>
            </w:r>
          </w:p>
        </w:tc>
        <w:tc>
          <w:tcPr>
            <w:tcW w:w="241"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BA27E2" w:rsidRPr="00D51C0C" w:rsidRDefault="00BA27E2" w:rsidP="003B6F13">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1,040</w:t>
            </w:r>
          </w:p>
        </w:tc>
        <w:tc>
          <w:tcPr>
            <w:tcW w:w="244"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1,040</w:t>
            </w:r>
          </w:p>
        </w:tc>
      </w:tr>
      <w:tr w:rsidR="00BA27E2" w:rsidRPr="00D51C0C" w:rsidTr="003B6F13">
        <w:tc>
          <w:tcPr>
            <w:tcW w:w="2977" w:type="dxa"/>
          </w:tcPr>
          <w:p w:rsidR="00BA27E2" w:rsidRPr="00D51C0C" w:rsidRDefault="00BA27E2" w:rsidP="003B6F13">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94,551</w:t>
            </w:r>
          </w:p>
        </w:tc>
        <w:tc>
          <w:tcPr>
            <w:tcW w:w="237"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BA27E2" w:rsidRPr="00D51C0C" w:rsidRDefault="00BA27E2" w:rsidP="003B6F13">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BA27E2" w:rsidRPr="00D51C0C" w:rsidRDefault="00BA27E2" w:rsidP="00D53198">
            <w:pPr>
              <w:tabs>
                <w:tab w:val="decimal" w:pos="858"/>
              </w:tabs>
              <w:spacing w:after="0" w:line="240" w:lineRule="atLeast"/>
              <w:ind w:right="-96"/>
              <w:jc w:val="thaiDistribute"/>
              <w:rPr>
                <w:rFonts w:ascii="Times New Roman" w:hAnsi="Times New Roman" w:cs="Times New Roman"/>
                <w:sz w:val="20"/>
                <w:szCs w:val="20"/>
              </w:rPr>
            </w:pPr>
            <w:r w:rsidRPr="00D51C0C">
              <w:rPr>
                <w:rFonts w:ascii="Times New Roman" w:hAnsi="Times New Roman" w:cs="Times New Roman"/>
                <w:sz w:val="20"/>
                <w:szCs w:val="20"/>
              </w:rPr>
              <w:t>94,551</w:t>
            </w:r>
          </w:p>
        </w:tc>
        <w:tc>
          <w:tcPr>
            <w:tcW w:w="241"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90,088</w:t>
            </w:r>
          </w:p>
        </w:tc>
        <w:tc>
          <w:tcPr>
            <w:tcW w:w="241"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BA27E2" w:rsidRPr="00D51C0C" w:rsidRDefault="00BA27E2" w:rsidP="003B6F13">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BA27E2" w:rsidRPr="00D51C0C" w:rsidRDefault="00BA27E2" w:rsidP="003B6F13">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90,088</w:t>
            </w:r>
          </w:p>
        </w:tc>
      </w:tr>
    </w:tbl>
    <w:p w:rsidR="002D73C0" w:rsidRPr="00D51C0C" w:rsidRDefault="002D73C0"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312B09" w:rsidRPr="00D51C0C" w:rsidTr="009779FE">
        <w:trPr>
          <w:tblHeader/>
        </w:trPr>
        <w:tc>
          <w:tcPr>
            <w:tcW w:w="2977" w:type="dxa"/>
          </w:tcPr>
          <w:p w:rsidR="00312B09" w:rsidRPr="00D51C0C" w:rsidRDefault="00312B09" w:rsidP="00C926E5">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 xml:space="preserve">For the nine – month period </w:t>
            </w:r>
          </w:p>
        </w:tc>
        <w:tc>
          <w:tcPr>
            <w:tcW w:w="7678" w:type="dxa"/>
            <w:gridSpan w:val="11"/>
          </w:tcPr>
          <w:p w:rsidR="00312B09" w:rsidRPr="00D51C0C" w:rsidRDefault="00312B09" w:rsidP="00977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312B09" w:rsidRPr="00D51C0C" w:rsidTr="009779FE">
        <w:trPr>
          <w:tblHeader/>
        </w:trPr>
        <w:tc>
          <w:tcPr>
            <w:tcW w:w="2977" w:type="dxa"/>
          </w:tcPr>
          <w:p w:rsidR="00312B09" w:rsidRPr="00D51C0C" w:rsidRDefault="00312B09" w:rsidP="00C926E5">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  ended 30 September 2020</w:t>
            </w:r>
          </w:p>
        </w:tc>
        <w:tc>
          <w:tcPr>
            <w:tcW w:w="7678" w:type="dxa"/>
            <w:gridSpan w:val="11"/>
          </w:tcPr>
          <w:p w:rsidR="00312B09" w:rsidRPr="00D51C0C" w:rsidRDefault="00312B09" w:rsidP="00977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F922F1" w:rsidRPr="00D51C0C" w:rsidTr="0079733F">
        <w:tc>
          <w:tcPr>
            <w:tcW w:w="2977" w:type="dxa"/>
          </w:tcPr>
          <w:p w:rsidR="00F922F1" w:rsidRPr="00D51C0C" w:rsidRDefault="00F922F1" w:rsidP="00F922F1">
            <w:pPr>
              <w:spacing w:after="0" w:line="240" w:lineRule="atLeast"/>
              <w:ind w:left="317" w:right="-25"/>
              <w:rPr>
                <w:rFonts w:ascii="Times New Roman" w:hAnsi="Times New Roman" w:cs="Times New Roman"/>
                <w:b/>
                <w:bCs/>
                <w:sz w:val="20"/>
                <w:szCs w:val="20"/>
                <w:cs/>
              </w:rPr>
            </w:pPr>
            <w:r w:rsidRPr="00D51C0C">
              <w:rPr>
                <w:rFonts w:ascii="Times New Roman" w:hAnsi="Times New Roman" w:cs="Times New Roman"/>
                <w:b/>
                <w:bCs/>
                <w:sz w:val="20"/>
                <w:szCs w:val="20"/>
              </w:rPr>
              <w:t>Statement of cash flows</w:t>
            </w:r>
          </w:p>
        </w:tc>
        <w:tc>
          <w:tcPr>
            <w:tcW w:w="1026"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1147"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D51C0C" w:rsidRDefault="00F922F1" w:rsidP="0079733F">
            <w:pPr>
              <w:spacing w:after="0" w:line="240" w:lineRule="atLeast"/>
              <w:ind w:left="317" w:right="-25"/>
              <w:rPr>
                <w:rFonts w:ascii="Times New Roman" w:hAnsi="Times New Roman" w:cs="Times New Roman"/>
                <w:sz w:val="20"/>
                <w:szCs w:val="20"/>
                <w:cs/>
              </w:rPr>
            </w:pPr>
          </w:p>
        </w:tc>
        <w:tc>
          <w:tcPr>
            <w:tcW w:w="1048"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1043"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1159"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c>
          <w:tcPr>
            <w:tcW w:w="244" w:type="dxa"/>
            <w:vAlign w:val="bottom"/>
          </w:tcPr>
          <w:p w:rsidR="00F922F1" w:rsidRPr="00D51C0C" w:rsidRDefault="00F922F1" w:rsidP="0079733F">
            <w:pPr>
              <w:spacing w:after="0" w:line="240" w:lineRule="atLeast"/>
              <w:ind w:left="317" w:right="-25"/>
              <w:rPr>
                <w:rFonts w:ascii="Times New Roman" w:hAnsi="Times New Roman" w:cs="Times New Roman"/>
                <w:sz w:val="20"/>
                <w:szCs w:val="20"/>
                <w:cs/>
              </w:rPr>
            </w:pPr>
          </w:p>
        </w:tc>
        <w:tc>
          <w:tcPr>
            <w:tcW w:w="1055" w:type="dxa"/>
            <w:vAlign w:val="bottom"/>
          </w:tcPr>
          <w:p w:rsidR="00F922F1" w:rsidRPr="00D51C0C" w:rsidRDefault="00F922F1" w:rsidP="0079733F">
            <w:pPr>
              <w:spacing w:after="0" w:line="240" w:lineRule="atLeast"/>
              <w:ind w:left="317" w:right="-25"/>
              <w:rPr>
                <w:rFonts w:ascii="Times New Roman" w:hAnsi="Times New Roman" w:cs="Times New Roman"/>
                <w:sz w:val="20"/>
                <w:szCs w:val="20"/>
              </w:rPr>
            </w:pPr>
          </w:p>
        </w:tc>
      </w:tr>
      <w:tr w:rsidR="00F922F1" w:rsidRPr="00D51C0C" w:rsidTr="0079733F">
        <w:tc>
          <w:tcPr>
            <w:tcW w:w="2977" w:type="dxa"/>
          </w:tcPr>
          <w:p w:rsidR="00F922F1" w:rsidRPr="00D51C0C" w:rsidRDefault="00ED16C5" w:rsidP="00ED16C5">
            <w:pPr>
              <w:spacing w:after="0" w:line="240" w:lineRule="atLeast"/>
              <w:ind w:left="317" w:right="-25"/>
              <w:rPr>
                <w:rFonts w:ascii="Times New Roman" w:hAnsi="Times New Roman" w:cs="Times New Roman"/>
                <w:b/>
                <w:bCs/>
                <w:i/>
                <w:iCs/>
                <w:sz w:val="20"/>
                <w:szCs w:val="20"/>
                <w:cs/>
              </w:rPr>
            </w:pPr>
            <w:r w:rsidRPr="00D51C0C">
              <w:rPr>
                <w:rFonts w:ascii="Times New Roman" w:hAnsi="Times New Roman" w:cs="Times New Roman"/>
                <w:b/>
                <w:bCs/>
                <w:i/>
                <w:iCs/>
                <w:sz w:val="20"/>
                <w:szCs w:val="20"/>
              </w:rPr>
              <w:t xml:space="preserve">Cash flows from operating </w:t>
            </w:r>
          </w:p>
        </w:tc>
        <w:tc>
          <w:tcPr>
            <w:tcW w:w="1026"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F922F1" w:rsidRPr="00D51C0C"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D51C0C" w:rsidTr="0079733F">
        <w:tc>
          <w:tcPr>
            <w:tcW w:w="2977" w:type="dxa"/>
          </w:tcPr>
          <w:p w:rsidR="00ED16C5" w:rsidRPr="00D51C0C" w:rsidRDefault="00ED16C5" w:rsidP="0079733F">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  activities</w:t>
            </w:r>
          </w:p>
        </w:tc>
        <w:tc>
          <w:tcPr>
            <w:tcW w:w="1026"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D51C0C" w:rsidTr="0079733F">
        <w:tc>
          <w:tcPr>
            <w:tcW w:w="2977" w:type="dxa"/>
          </w:tcPr>
          <w:p w:rsidR="00ED16C5" w:rsidRPr="00D51C0C" w:rsidRDefault="00ED16C5" w:rsidP="0079733F">
            <w:pPr>
              <w:spacing w:after="0" w:line="240" w:lineRule="atLeast"/>
              <w:ind w:left="317" w:right="-25"/>
              <w:rPr>
                <w:rFonts w:ascii="Times New Roman" w:hAnsi="Times New Roman" w:cs="Times New Roman"/>
                <w:sz w:val="20"/>
                <w:szCs w:val="20"/>
              </w:rPr>
            </w:pPr>
            <w:r w:rsidRPr="00D51C0C">
              <w:rPr>
                <w:rFonts w:ascii="Times New Roman" w:hAnsi="Times New Roman" w:cs="Times New Roman"/>
                <w:sz w:val="20"/>
                <w:szCs w:val="20"/>
              </w:rPr>
              <w:t>Interest paid</w:t>
            </w:r>
          </w:p>
        </w:tc>
        <w:tc>
          <w:tcPr>
            <w:tcW w:w="1026" w:type="dxa"/>
            <w:vAlign w:val="bottom"/>
          </w:tcPr>
          <w:p w:rsidR="00ED16C5" w:rsidRPr="00D51C0C" w:rsidRDefault="00054FD2" w:rsidP="00A37C52">
            <w:pPr>
              <w:tabs>
                <w:tab w:val="decimal" w:pos="743"/>
              </w:tabs>
              <w:spacing w:after="0" w:line="240" w:lineRule="atLeast"/>
              <w:ind w:right="-96"/>
              <w:jc w:val="thaiDistribute"/>
              <w:rPr>
                <w:rFonts w:ascii="Times New Roman" w:hAnsi="Times New Roman" w:cs="Times New Roman"/>
                <w:sz w:val="20"/>
                <w:szCs w:val="20"/>
              </w:rPr>
            </w:pPr>
            <w:r w:rsidRPr="00D51C0C">
              <w:rPr>
                <w:rFonts w:ascii="Times New Roman" w:hAnsi="Times New Roman" w:cs="Times New Roman"/>
                <w:sz w:val="20"/>
                <w:szCs w:val="20"/>
              </w:rPr>
              <w:t>(22,327)</w:t>
            </w: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D51C0C" w:rsidRDefault="00054FD2" w:rsidP="00A37C52">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22,327</w:t>
            </w: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D51C0C" w:rsidRDefault="00054FD2" w:rsidP="00ED16C5">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D51C0C" w:rsidRDefault="00054FD2" w:rsidP="00A37C52">
            <w:pPr>
              <w:tabs>
                <w:tab w:val="decimal" w:pos="776"/>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(21,454)</w:t>
            </w:r>
          </w:p>
        </w:tc>
        <w:tc>
          <w:tcPr>
            <w:tcW w:w="241"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D51C0C" w:rsidRDefault="00054FD2" w:rsidP="00054FD2">
            <w:pPr>
              <w:tabs>
                <w:tab w:val="decimal" w:pos="858"/>
              </w:tabs>
              <w:spacing w:after="0" w:line="240" w:lineRule="atLeast"/>
              <w:ind w:right="-96"/>
              <w:jc w:val="thaiDistribute"/>
              <w:rPr>
                <w:rFonts w:ascii="Times New Roman" w:hAnsi="Times New Roman" w:cs="Times New Roman"/>
                <w:sz w:val="20"/>
                <w:szCs w:val="20"/>
                <w:cs/>
              </w:rPr>
            </w:pPr>
            <w:r w:rsidRPr="00D51C0C">
              <w:rPr>
                <w:rFonts w:ascii="Times New Roman" w:hAnsi="Times New Roman" w:cs="Times New Roman"/>
                <w:sz w:val="20"/>
                <w:szCs w:val="20"/>
              </w:rPr>
              <w:t>21,454</w:t>
            </w:r>
          </w:p>
        </w:tc>
        <w:tc>
          <w:tcPr>
            <w:tcW w:w="244"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D51C0C" w:rsidRDefault="00054FD2" w:rsidP="00ED16C5">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r>
      <w:tr w:rsidR="00ED16C5" w:rsidRPr="00D51C0C" w:rsidTr="0079733F">
        <w:tc>
          <w:tcPr>
            <w:tcW w:w="2977" w:type="dxa"/>
          </w:tcPr>
          <w:p w:rsidR="00ED16C5" w:rsidRPr="00D51C0C" w:rsidRDefault="00ED16C5" w:rsidP="00ED16C5">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Cash flows from financing </w:t>
            </w:r>
          </w:p>
        </w:tc>
        <w:tc>
          <w:tcPr>
            <w:tcW w:w="1026" w:type="dxa"/>
            <w:vAlign w:val="bottom"/>
          </w:tcPr>
          <w:p w:rsidR="00ED16C5" w:rsidRPr="00D51C0C" w:rsidRDefault="00ED16C5" w:rsidP="00A37C52">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D51C0C" w:rsidTr="0079733F">
        <w:tc>
          <w:tcPr>
            <w:tcW w:w="2977" w:type="dxa"/>
          </w:tcPr>
          <w:p w:rsidR="00ED16C5" w:rsidRPr="00D51C0C" w:rsidRDefault="00ED16C5" w:rsidP="0079733F">
            <w:pPr>
              <w:spacing w:after="0" w:line="240" w:lineRule="atLeast"/>
              <w:ind w:left="317" w:right="-25"/>
              <w:rPr>
                <w:rFonts w:ascii="Times New Roman" w:hAnsi="Times New Roman" w:cs="Times New Roman"/>
                <w:b/>
                <w:bCs/>
                <w:i/>
                <w:iCs/>
                <w:sz w:val="20"/>
                <w:szCs w:val="20"/>
              </w:rPr>
            </w:pPr>
            <w:r w:rsidRPr="00D51C0C">
              <w:rPr>
                <w:rFonts w:ascii="Times New Roman" w:hAnsi="Times New Roman" w:cs="Times New Roman"/>
                <w:b/>
                <w:bCs/>
                <w:i/>
                <w:iCs/>
                <w:sz w:val="20"/>
                <w:szCs w:val="20"/>
              </w:rPr>
              <w:t xml:space="preserve">  activities</w:t>
            </w:r>
          </w:p>
        </w:tc>
        <w:tc>
          <w:tcPr>
            <w:tcW w:w="1026" w:type="dxa"/>
            <w:vAlign w:val="bottom"/>
          </w:tcPr>
          <w:p w:rsidR="00ED16C5" w:rsidRPr="00D51C0C" w:rsidRDefault="00ED16C5" w:rsidP="00A37C52">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D51C0C"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054FD2" w:rsidRPr="00D51C0C" w:rsidTr="0001220D">
        <w:tc>
          <w:tcPr>
            <w:tcW w:w="2977" w:type="dxa"/>
          </w:tcPr>
          <w:p w:rsidR="00054FD2" w:rsidRPr="00D51C0C" w:rsidRDefault="00054FD2" w:rsidP="0079733F">
            <w:pPr>
              <w:spacing w:after="0" w:line="240" w:lineRule="atLeast"/>
              <w:ind w:left="317" w:right="-25"/>
              <w:rPr>
                <w:rFonts w:ascii="Times New Roman" w:hAnsi="Times New Roman" w:cs="Times New Roman"/>
                <w:sz w:val="20"/>
                <w:szCs w:val="20"/>
                <w:cs/>
              </w:rPr>
            </w:pPr>
            <w:r w:rsidRPr="00D51C0C">
              <w:rPr>
                <w:rFonts w:ascii="Times New Roman" w:hAnsi="Times New Roman" w:cs="Times New Roman"/>
                <w:sz w:val="20"/>
                <w:szCs w:val="20"/>
              </w:rPr>
              <w:t>Interest paid</w:t>
            </w:r>
          </w:p>
        </w:tc>
        <w:tc>
          <w:tcPr>
            <w:tcW w:w="1026" w:type="dxa"/>
            <w:tcBorders>
              <w:bottom w:val="single" w:sz="4" w:space="0" w:color="auto"/>
            </w:tcBorders>
            <w:vAlign w:val="bottom"/>
          </w:tcPr>
          <w:p w:rsidR="00054FD2" w:rsidRPr="00D51C0C" w:rsidRDefault="00054FD2" w:rsidP="0079733F">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(22,327)</w:t>
            </w:r>
          </w:p>
        </w:tc>
        <w:tc>
          <w:tcPr>
            <w:tcW w:w="237"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054FD2" w:rsidRPr="00D51C0C" w:rsidRDefault="00054FD2" w:rsidP="00A37C52">
            <w:pPr>
              <w:tabs>
                <w:tab w:val="decimal" w:pos="789"/>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(22,327)</w:t>
            </w:r>
          </w:p>
        </w:tc>
        <w:tc>
          <w:tcPr>
            <w:tcW w:w="241"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054FD2" w:rsidRPr="00D51C0C" w:rsidRDefault="00054FD2" w:rsidP="0079733F">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1"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054FD2" w:rsidRPr="00D51C0C" w:rsidRDefault="00054FD2" w:rsidP="0001220D">
            <w:pPr>
              <w:tabs>
                <w:tab w:val="decimal" w:pos="858"/>
              </w:tabs>
              <w:spacing w:after="0" w:line="240" w:lineRule="atLeast"/>
              <w:ind w:left="-93" w:right="-96"/>
              <w:jc w:val="thaiDistribute"/>
              <w:rPr>
                <w:rFonts w:ascii="Times New Roman" w:hAnsi="Times New Roman" w:cs="Times New Roman"/>
                <w:sz w:val="20"/>
                <w:szCs w:val="20"/>
                <w:cs/>
              </w:rPr>
            </w:pPr>
            <w:r w:rsidRPr="00D51C0C">
              <w:rPr>
                <w:rFonts w:ascii="Times New Roman" w:hAnsi="Times New Roman" w:cs="Times New Roman"/>
                <w:sz w:val="20"/>
                <w:szCs w:val="20"/>
              </w:rPr>
              <w:t>(21,454)</w:t>
            </w:r>
          </w:p>
        </w:tc>
        <w:tc>
          <w:tcPr>
            <w:tcW w:w="244" w:type="dxa"/>
          </w:tcPr>
          <w:p w:rsidR="00054FD2" w:rsidRPr="00D51C0C" w:rsidRDefault="00054FD2" w:rsidP="0001220D">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Borders>
              <w:bottom w:val="single" w:sz="4" w:space="0" w:color="auto"/>
            </w:tcBorders>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(21,454)</w:t>
            </w:r>
          </w:p>
        </w:tc>
      </w:tr>
      <w:tr w:rsidR="00054FD2" w:rsidRPr="002E36F5" w:rsidTr="0079733F">
        <w:tc>
          <w:tcPr>
            <w:tcW w:w="2977" w:type="dxa"/>
          </w:tcPr>
          <w:p w:rsidR="00054FD2" w:rsidRPr="00D51C0C" w:rsidRDefault="00054FD2" w:rsidP="0079733F">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054FD2" w:rsidRPr="00D51C0C" w:rsidRDefault="00054FD2" w:rsidP="00A37C52">
            <w:pPr>
              <w:tabs>
                <w:tab w:val="decimal" w:pos="743"/>
              </w:tabs>
              <w:spacing w:after="0" w:line="240" w:lineRule="atLeast"/>
              <w:ind w:right="-96"/>
              <w:jc w:val="thaiDistribute"/>
              <w:rPr>
                <w:rFonts w:ascii="Times New Roman" w:hAnsi="Times New Roman" w:cs="Times New Roman"/>
                <w:sz w:val="20"/>
                <w:szCs w:val="20"/>
              </w:rPr>
            </w:pPr>
            <w:r w:rsidRPr="00D51C0C">
              <w:rPr>
                <w:rFonts w:ascii="Times New Roman" w:hAnsi="Times New Roman" w:cs="Times New Roman"/>
                <w:sz w:val="20"/>
                <w:szCs w:val="20"/>
              </w:rPr>
              <w:t>(22,327)</w:t>
            </w:r>
          </w:p>
        </w:tc>
        <w:tc>
          <w:tcPr>
            <w:tcW w:w="237"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054FD2" w:rsidRPr="00D51C0C" w:rsidRDefault="00054FD2" w:rsidP="0079733F">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37"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054FD2" w:rsidRPr="00D51C0C" w:rsidRDefault="00054FD2" w:rsidP="00A37C52">
            <w:pPr>
              <w:tabs>
                <w:tab w:val="decimal" w:pos="789"/>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(22,327)</w:t>
            </w:r>
          </w:p>
        </w:tc>
        <w:tc>
          <w:tcPr>
            <w:tcW w:w="241"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054FD2" w:rsidRPr="00D51C0C" w:rsidRDefault="00054FD2" w:rsidP="00A37C52">
            <w:pPr>
              <w:tabs>
                <w:tab w:val="decimal" w:pos="776"/>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(21,454)</w:t>
            </w:r>
          </w:p>
        </w:tc>
        <w:tc>
          <w:tcPr>
            <w:tcW w:w="241"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054FD2" w:rsidRPr="00D51C0C" w:rsidRDefault="00054FD2" w:rsidP="0079733F">
            <w:pPr>
              <w:spacing w:after="0" w:line="240" w:lineRule="atLeast"/>
              <w:ind w:left="-93" w:right="-96"/>
              <w:jc w:val="center"/>
              <w:rPr>
                <w:rFonts w:ascii="Times New Roman" w:hAnsi="Times New Roman" w:cs="Times New Roman"/>
                <w:sz w:val="20"/>
                <w:szCs w:val="20"/>
              </w:rPr>
            </w:pPr>
            <w:r w:rsidRPr="00D51C0C">
              <w:rPr>
                <w:rFonts w:ascii="Times New Roman" w:hAnsi="Times New Roman" w:cs="Times New Roman"/>
                <w:sz w:val="20"/>
                <w:szCs w:val="20"/>
              </w:rPr>
              <w:t>-</w:t>
            </w:r>
          </w:p>
        </w:tc>
        <w:tc>
          <w:tcPr>
            <w:tcW w:w="244" w:type="dxa"/>
            <w:vAlign w:val="bottom"/>
          </w:tcPr>
          <w:p w:rsidR="00054FD2" w:rsidRPr="00D51C0C" w:rsidRDefault="00054FD2"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054FD2" w:rsidRPr="0037702A" w:rsidRDefault="00054FD2" w:rsidP="0079733F">
            <w:pPr>
              <w:tabs>
                <w:tab w:val="decimal" w:pos="858"/>
              </w:tabs>
              <w:spacing w:after="0" w:line="240" w:lineRule="atLeast"/>
              <w:ind w:left="-93" w:right="-96"/>
              <w:jc w:val="thaiDistribute"/>
              <w:rPr>
                <w:rFonts w:ascii="Times New Roman" w:hAnsi="Times New Roman" w:cs="Times New Roman"/>
                <w:sz w:val="20"/>
                <w:szCs w:val="20"/>
              </w:rPr>
            </w:pPr>
            <w:r w:rsidRPr="00D51C0C">
              <w:rPr>
                <w:rFonts w:ascii="Times New Roman" w:hAnsi="Times New Roman" w:cs="Times New Roman"/>
                <w:sz w:val="20"/>
                <w:szCs w:val="20"/>
              </w:rPr>
              <w:t>(21,454)</w:t>
            </w:r>
          </w:p>
        </w:tc>
      </w:tr>
    </w:tbl>
    <w:p w:rsidR="00F922F1" w:rsidRDefault="00F922F1" w:rsidP="0037702A">
      <w:pPr>
        <w:pStyle w:val="BodyText"/>
        <w:tabs>
          <w:tab w:val="left" w:pos="6521"/>
        </w:tabs>
        <w:spacing w:line="260" w:lineRule="atLeast"/>
        <w:ind w:left="540" w:right="-25" w:firstLine="0"/>
        <w:rPr>
          <w:rFonts w:ascii="Times New Roman" w:hAnsi="Times New Roman" w:cs="Times New Roman"/>
          <w:sz w:val="22"/>
          <w:szCs w:val="22"/>
        </w:rPr>
      </w:pPr>
    </w:p>
    <w:sectPr w:rsidR="00F922F1"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20D" w:rsidRDefault="0001220D" w:rsidP="003E6192">
      <w:pPr>
        <w:spacing w:after="0" w:line="240" w:lineRule="auto"/>
      </w:pPr>
      <w:r>
        <w:separator/>
      </w:r>
    </w:p>
  </w:endnote>
  <w:endnote w:type="continuationSeparator" w:id="1">
    <w:p w:rsidR="0001220D" w:rsidRDefault="0001220D"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D" w:rsidRDefault="000E7E47">
    <w:pPr>
      <w:pStyle w:val="Footer"/>
      <w:framePr w:wrap="around" w:vAnchor="text" w:hAnchor="margin" w:xAlign="right" w:y="1"/>
      <w:jc w:val="distribute"/>
      <w:rPr>
        <w:rStyle w:val="PageNumber"/>
      </w:rPr>
    </w:pPr>
    <w:r>
      <w:rPr>
        <w:rStyle w:val="PageNumber"/>
      </w:rPr>
      <w:fldChar w:fldCharType="begin"/>
    </w:r>
    <w:r w:rsidR="0001220D">
      <w:rPr>
        <w:rStyle w:val="PageNumber"/>
      </w:rPr>
      <w:instrText xml:space="preserve">PAGE  </w:instrText>
    </w:r>
    <w:r>
      <w:rPr>
        <w:rStyle w:val="PageNumber"/>
      </w:rPr>
      <w:fldChar w:fldCharType="end"/>
    </w:r>
  </w:p>
  <w:p w:rsidR="0001220D" w:rsidRDefault="0001220D">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01220D" w:rsidRPr="000B0F1E" w:rsidRDefault="000E7E47"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01220D"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A22D23">
          <w:rPr>
            <w:rFonts w:ascii="Times New Roman" w:hAnsi="Times New Roman" w:cs="Times New Roman"/>
            <w:noProof/>
            <w:sz w:val="22"/>
            <w:szCs w:val="22"/>
          </w:rPr>
          <w:t>20</w:t>
        </w:r>
        <w:r w:rsidRPr="000B0F1E">
          <w:rPr>
            <w:rFonts w:ascii="Times New Roman" w:hAnsi="Times New Roman" w:cs="Times New Roman"/>
            <w:sz w:val="22"/>
            <w:szCs w:val="22"/>
          </w:rPr>
          <w:fldChar w:fldCharType="end"/>
        </w:r>
      </w:p>
    </w:sdtContent>
  </w:sdt>
  <w:p w:rsidR="0001220D" w:rsidRPr="001A4BD8" w:rsidRDefault="0001220D"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01220D" w:rsidRPr="001D5FE6" w:rsidRDefault="000E7E47">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01220D"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A22D23">
          <w:rPr>
            <w:rFonts w:ascii="Times New Roman" w:hAnsi="Times New Roman" w:cs="Times New Roman"/>
            <w:noProof/>
            <w:sz w:val="22"/>
            <w:szCs w:val="16"/>
          </w:rPr>
          <w:t>17</w:t>
        </w:r>
        <w:r w:rsidRPr="001D5FE6">
          <w:rPr>
            <w:rFonts w:ascii="Times New Roman" w:hAnsi="Times New Roman" w:cs="Times New Roman"/>
            <w:sz w:val="22"/>
            <w:szCs w:val="16"/>
          </w:rPr>
          <w:fldChar w:fldCharType="end"/>
        </w:r>
      </w:p>
    </w:sdtContent>
  </w:sdt>
  <w:p w:rsidR="0001220D" w:rsidRDefault="00012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20D" w:rsidRDefault="0001220D" w:rsidP="003E6192">
      <w:pPr>
        <w:spacing w:after="0" w:line="240" w:lineRule="auto"/>
      </w:pPr>
      <w:r>
        <w:separator/>
      </w:r>
    </w:p>
  </w:footnote>
  <w:footnote w:type="continuationSeparator" w:id="1">
    <w:p w:rsidR="0001220D" w:rsidRDefault="0001220D"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D" w:rsidRPr="00F11F99" w:rsidRDefault="0001220D" w:rsidP="00090EC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01220D" w:rsidRPr="00F11F99" w:rsidRDefault="0001220D"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1220D" w:rsidRPr="00F11F99" w:rsidRDefault="0001220D" w:rsidP="0018024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nine-month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2021</w:t>
    </w:r>
    <w:r w:rsidRPr="00F11F99">
      <w:rPr>
        <w:rFonts w:ascii="Times New Roman" w:eastAsia="Cordia New" w:hAnsi="Times New Roman"/>
        <w:b/>
        <w:bCs/>
        <w:sz w:val="24"/>
        <w:szCs w:val="24"/>
      </w:rPr>
      <w:t xml:space="preserve"> (Unaudited)</w:t>
    </w:r>
  </w:p>
  <w:p w:rsidR="0001220D" w:rsidRPr="0018024C" w:rsidRDefault="0001220D" w:rsidP="00216DF4">
    <w:pPr>
      <w:pStyle w:val="Header"/>
      <w:ind w:left="0"/>
      <w:rPr>
        <w:rFonts w:ascii="Times New Roman" w:hAnsi="Times New Roman"/>
        <w:b/>
        <w:bCs/>
        <w:sz w:val="22"/>
        <w:szCs w:val="22"/>
      </w:rPr>
    </w:pPr>
  </w:p>
  <w:p w:rsidR="0001220D" w:rsidRPr="0007486F" w:rsidRDefault="0001220D"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D" w:rsidRPr="00F11F99" w:rsidRDefault="0001220D"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01220D" w:rsidRPr="00F11F99" w:rsidRDefault="0001220D"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1220D" w:rsidRPr="00F11F99" w:rsidRDefault="0001220D"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nine-month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2021</w:t>
    </w:r>
    <w:r w:rsidRPr="00F11F99">
      <w:rPr>
        <w:rFonts w:ascii="Times New Roman" w:eastAsia="Cordia New" w:hAnsi="Times New Roman"/>
        <w:b/>
        <w:bCs/>
        <w:sz w:val="24"/>
        <w:szCs w:val="24"/>
      </w:rPr>
      <w:t xml:space="preserve"> (Unaudited)</w:t>
    </w:r>
  </w:p>
  <w:p w:rsidR="0001220D" w:rsidRDefault="000122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D" w:rsidRPr="00F11F99" w:rsidRDefault="0001220D" w:rsidP="00023E94">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01220D" w:rsidRPr="00F11F99" w:rsidRDefault="0001220D" w:rsidP="00023E94">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1220D" w:rsidRPr="00F11F99" w:rsidRDefault="0001220D" w:rsidP="00023E94">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nine-month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2021</w:t>
    </w:r>
    <w:r w:rsidRPr="00F11F99">
      <w:rPr>
        <w:rFonts w:ascii="Times New Roman" w:eastAsia="Cordia New" w:hAnsi="Times New Roman"/>
        <w:b/>
        <w:bCs/>
        <w:sz w:val="24"/>
        <w:szCs w:val="24"/>
      </w:rPr>
      <w:t xml:space="preserve"> (Unaudited)</w:t>
    </w:r>
  </w:p>
  <w:p w:rsidR="0001220D" w:rsidRDefault="0001220D" w:rsidP="00023E94">
    <w:pPr>
      <w:pStyle w:val="Header"/>
      <w:ind w:left="0"/>
      <w:rPr>
        <w:rFonts w:ascii="Times New Roman" w:hAnsi="Times New Roman"/>
        <w:b/>
        <w:bCs/>
        <w:sz w:val="22"/>
        <w:szCs w:val="22"/>
      </w:rPr>
    </w:pPr>
  </w:p>
  <w:p w:rsidR="0001220D" w:rsidRPr="0007486F" w:rsidRDefault="0001220D" w:rsidP="00023E94">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9">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0">
    <w:nsid w:val="66EA6BC6"/>
    <w:multiLevelType w:val="multilevel"/>
    <w:tmpl w:val="E31433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2">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nsid w:val="7F8970D6"/>
    <w:multiLevelType w:val="multilevel"/>
    <w:tmpl w:val="E31433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0"/>
  </w:num>
  <w:num w:numId="3">
    <w:abstractNumId w:val="5"/>
  </w:num>
  <w:num w:numId="4">
    <w:abstractNumId w:val="1"/>
  </w:num>
  <w:num w:numId="5">
    <w:abstractNumId w:val="11"/>
  </w:num>
  <w:num w:numId="6">
    <w:abstractNumId w:val="12"/>
  </w:num>
  <w:num w:numId="7">
    <w:abstractNumId w:val="13"/>
  </w:num>
  <w:num w:numId="8">
    <w:abstractNumId w:val="4"/>
  </w:num>
  <w:num w:numId="9">
    <w:abstractNumId w:val="9"/>
  </w:num>
  <w:num w:numId="10">
    <w:abstractNumId w:val="6"/>
  </w:num>
  <w:num w:numId="11">
    <w:abstractNumId w:val="3"/>
  </w:num>
  <w:num w:numId="12">
    <w:abstractNumId w:val="2"/>
  </w:num>
  <w:num w:numId="13">
    <w:abstractNumId w:val="8"/>
  </w:num>
  <w:num w:numId="14">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50000" w:hash="Yd+aTV3ptQiYEVuL0mmS7lEzMRE=" w:salt="0IzAYcoYRtQvtoemnLBY7A=="/>
  <w:defaultTabStop w:val="720"/>
  <w:drawingGridHorizontalSpacing w:val="110"/>
  <w:displayHorizontalDrawingGridEvery w:val="2"/>
  <w:characterSpacingControl w:val="doNotCompress"/>
  <w:hdrShapeDefaults>
    <o:shapedefaults v:ext="edit" spidmax="178177"/>
  </w:hdrShapeDefaults>
  <w:footnotePr>
    <w:footnote w:id="0"/>
    <w:footnote w:id="1"/>
  </w:footnotePr>
  <w:endnotePr>
    <w:endnote w:id="0"/>
    <w:endnote w:id="1"/>
  </w:endnotePr>
  <w:compat>
    <w:applyBreakingRules/>
  </w:compat>
  <w:rsids>
    <w:rsidRoot w:val="00DE4702"/>
    <w:rsid w:val="000009BE"/>
    <w:rsid w:val="00000EE7"/>
    <w:rsid w:val="000014FF"/>
    <w:rsid w:val="00001FAB"/>
    <w:rsid w:val="000024AE"/>
    <w:rsid w:val="00002915"/>
    <w:rsid w:val="00002DD5"/>
    <w:rsid w:val="0000424B"/>
    <w:rsid w:val="0000473F"/>
    <w:rsid w:val="0000479F"/>
    <w:rsid w:val="00004F05"/>
    <w:rsid w:val="000050DC"/>
    <w:rsid w:val="00005331"/>
    <w:rsid w:val="00005D0E"/>
    <w:rsid w:val="0000628B"/>
    <w:rsid w:val="0000647A"/>
    <w:rsid w:val="00006FB0"/>
    <w:rsid w:val="000074D4"/>
    <w:rsid w:val="0001093C"/>
    <w:rsid w:val="00010C86"/>
    <w:rsid w:val="00010F41"/>
    <w:rsid w:val="00011D26"/>
    <w:rsid w:val="0001220D"/>
    <w:rsid w:val="00012EE9"/>
    <w:rsid w:val="00012F19"/>
    <w:rsid w:val="000131C5"/>
    <w:rsid w:val="00013374"/>
    <w:rsid w:val="0001461B"/>
    <w:rsid w:val="00014820"/>
    <w:rsid w:val="00014C16"/>
    <w:rsid w:val="000157FD"/>
    <w:rsid w:val="00015F46"/>
    <w:rsid w:val="000160B0"/>
    <w:rsid w:val="00016981"/>
    <w:rsid w:val="00016CFC"/>
    <w:rsid w:val="00017689"/>
    <w:rsid w:val="00020FA1"/>
    <w:rsid w:val="00021588"/>
    <w:rsid w:val="00021813"/>
    <w:rsid w:val="000219E0"/>
    <w:rsid w:val="00021A7B"/>
    <w:rsid w:val="00021D94"/>
    <w:rsid w:val="00023519"/>
    <w:rsid w:val="00023E94"/>
    <w:rsid w:val="00024874"/>
    <w:rsid w:val="00024F07"/>
    <w:rsid w:val="00025472"/>
    <w:rsid w:val="00025925"/>
    <w:rsid w:val="00027C45"/>
    <w:rsid w:val="000305BB"/>
    <w:rsid w:val="00030880"/>
    <w:rsid w:val="000329BA"/>
    <w:rsid w:val="00033A68"/>
    <w:rsid w:val="00034088"/>
    <w:rsid w:val="00034E9C"/>
    <w:rsid w:val="0003571B"/>
    <w:rsid w:val="00035A80"/>
    <w:rsid w:val="0004093A"/>
    <w:rsid w:val="00040C40"/>
    <w:rsid w:val="00041392"/>
    <w:rsid w:val="00041476"/>
    <w:rsid w:val="00041ABC"/>
    <w:rsid w:val="000425E8"/>
    <w:rsid w:val="00043F21"/>
    <w:rsid w:val="000445EE"/>
    <w:rsid w:val="00044913"/>
    <w:rsid w:val="000454B1"/>
    <w:rsid w:val="000458EE"/>
    <w:rsid w:val="0004658E"/>
    <w:rsid w:val="0004667E"/>
    <w:rsid w:val="00046B6C"/>
    <w:rsid w:val="00047576"/>
    <w:rsid w:val="00047872"/>
    <w:rsid w:val="00050878"/>
    <w:rsid w:val="00050BF1"/>
    <w:rsid w:val="000514D5"/>
    <w:rsid w:val="00052797"/>
    <w:rsid w:val="00052FE7"/>
    <w:rsid w:val="000538E3"/>
    <w:rsid w:val="0005393B"/>
    <w:rsid w:val="0005399B"/>
    <w:rsid w:val="00053A4E"/>
    <w:rsid w:val="00053F4E"/>
    <w:rsid w:val="00054FD2"/>
    <w:rsid w:val="00055EAC"/>
    <w:rsid w:val="00057B45"/>
    <w:rsid w:val="0006075F"/>
    <w:rsid w:val="00060865"/>
    <w:rsid w:val="000611A3"/>
    <w:rsid w:val="00061CB9"/>
    <w:rsid w:val="0006211E"/>
    <w:rsid w:val="00063F4D"/>
    <w:rsid w:val="000644DE"/>
    <w:rsid w:val="000649A3"/>
    <w:rsid w:val="00064AB9"/>
    <w:rsid w:val="000667AB"/>
    <w:rsid w:val="000669C0"/>
    <w:rsid w:val="00066F02"/>
    <w:rsid w:val="00070B1A"/>
    <w:rsid w:val="000710FE"/>
    <w:rsid w:val="00071146"/>
    <w:rsid w:val="000725AE"/>
    <w:rsid w:val="0007343D"/>
    <w:rsid w:val="0007486F"/>
    <w:rsid w:val="00074A39"/>
    <w:rsid w:val="00074A5E"/>
    <w:rsid w:val="00076188"/>
    <w:rsid w:val="000765A9"/>
    <w:rsid w:val="0007717D"/>
    <w:rsid w:val="00080A25"/>
    <w:rsid w:val="0008132F"/>
    <w:rsid w:val="000815F3"/>
    <w:rsid w:val="00081FDC"/>
    <w:rsid w:val="00082394"/>
    <w:rsid w:val="00082B17"/>
    <w:rsid w:val="00083E94"/>
    <w:rsid w:val="00085CB9"/>
    <w:rsid w:val="00086608"/>
    <w:rsid w:val="000873F8"/>
    <w:rsid w:val="00087DCA"/>
    <w:rsid w:val="000901A2"/>
    <w:rsid w:val="00090EC1"/>
    <w:rsid w:val="00090F0C"/>
    <w:rsid w:val="0009177D"/>
    <w:rsid w:val="00091C50"/>
    <w:rsid w:val="00091D59"/>
    <w:rsid w:val="0009206B"/>
    <w:rsid w:val="00094309"/>
    <w:rsid w:val="00094F47"/>
    <w:rsid w:val="000950EC"/>
    <w:rsid w:val="00095289"/>
    <w:rsid w:val="0009536A"/>
    <w:rsid w:val="00095371"/>
    <w:rsid w:val="00095424"/>
    <w:rsid w:val="000955A6"/>
    <w:rsid w:val="000955B1"/>
    <w:rsid w:val="00095BEB"/>
    <w:rsid w:val="000974F6"/>
    <w:rsid w:val="0009751D"/>
    <w:rsid w:val="0009776F"/>
    <w:rsid w:val="000A048F"/>
    <w:rsid w:val="000A09E8"/>
    <w:rsid w:val="000A15B5"/>
    <w:rsid w:val="000A1CBF"/>
    <w:rsid w:val="000A25FA"/>
    <w:rsid w:val="000A2CA4"/>
    <w:rsid w:val="000A3E32"/>
    <w:rsid w:val="000A3F88"/>
    <w:rsid w:val="000A4141"/>
    <w:rsid w:val="000A4CC4"/>
    <w:rsid w:val="000A4DAA"/>
    <w:rsid w:val="000A5ABB"/>
    <w:rsid w:val="000A5B2E"/>
    <w:rsid w:val="000A7646"/>
    <w:rsid w:val="000B0BDC"/>
    <w:rsid w:val="000B0F1E"/>
    <w:rsid w:val="000B217A"/>
    <w:rsid w:val="000B236D"/>
    <w:rsid w:val="000B26B2"/>
    <w:rsid w:val="000B34E4"/>
    <w:rsid w:val="000B3B93"/>
    <w:rsid w:val="000B3BDF"/>
    <w:rsid w:val="000B41D7"/>
    <w:rsid w:val="000B59D6"/>
    <w:rsid w:val="000B5A54"/>
    <w:rsid w:val="000B5BCD"/>
    <w:rsid w:val="000B6967"/>
    <w:rsid w:val="000B6D95"/>
    <w:rsid w:val="000B6F71"/>
    <w:rsid w:val="000B6FBE"/>
    <w:rsid w:val="000B759F"/>
    <w:rsid w:val="000B7CC8"/>
    <w:rsid w:val="000C0574"/>
    <w:rsid w:val="000C1CE6"/>
    <w:rsid w:val="000C2B65"/>
    <w:rsid w:val="000C402B"/>
    <w:rsid w:val="000C5C7C"/>
    <w:rsid w:val="000C676E"/>
    <w:rsid w:val="000C707A"/>
    <w:rsid w:val="000D02A5"/>
    <w:rsid w:val="000D0920"/>
    <w:rsid w:val="000D0C1F"/>
    <w:rsid w:val="000D1387"/>
    <w:rsid w:val="000D2CA7"/>
    <w:rsid w:val="000D37EF"/>
    <w:rsid w:val="000D4C49"/>
    <w:rsid w:val="000D6C7A"/>
    <w:rsid w:val="000D73FE"/>
    <w:rsid w:val="000D74F1"/>
    <w:rsid w:val="000D7A53"/>
    <w:rsid w:val="000E02C9"/>
    <w:rsid w:val="000E0322"/>
    <w:rsid w:val="000E0739"/>
    <w:rsid w:val="000E0CB4"/>
    <w:rsid w:val="000E27B9"/>
    <w:rsid w:val="000E287C"/>
    <w:rsid w:val="000E29D8"/>
    <w:rsid w:val="000E40DA"/>
    <w:rsid w:val="000E5324"/>
    <w:rsid w:val="000E5F9D"/>
    <w:rsid w:val="000E6C01"/>
    <w:rsid w:val="000E7BF0"/>
    <w:rsid w:val="000E7E47"/>
    <w:rsid w:val="000F172A"/>
    <w:rsid w:val="000F1922"/>
    <w:rsid w:val="000F1D26"/>
    <w:rsid w:val="000F508E"/>
    <w:rsid w:val="000F5D03"/>
    <w:rsid w:val="000F5F2A"/>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AAE"/>
    <w:rsid w:val="00112BC9"/>
    <w:rsid w:val="00112FA8"/>
    <w:rsid w:val="00113C51"/>
    <w:rsid w:val="00113DB5"/>
    <w:rsid w:val="00114845"/>
    <w:rsid w:val="00114E1F"/>
    <w:rsid w:val="001155F4"/>
    <w:rsid w:val="001156FA"/>
    <w:rsid w:val="00115994"/>
    <w:rsid w:val="00115A26"/>
    <w:rsid w:val="00115DE6"/>
    <w:rsid w:val="001161C2"/>
    <w:rsid w:val="0011649E"/>
    <w:rsid w:val="00116C8E"/>
    <w:rsid w:val="00117F94"/>
    <w:rsid w:val="001200A6"/>
    <w:rsid w:val="00120FD9"/>
    <w:rsid w:val="0012120C"/>
    <w:rsid w:val="001213E3"/>
    <w:rsid w:val="00121C34"/>
    <w:rsid w:val="00123087"/>
    <w:rsid w:val="0012348B"/>
    <w:rsid w:val="00123C99"/>
    <w:rsid w:val="0012579F"/>
    <w:rsid w:val="001259BE"/>
    <w:rsid w:val="00126CF4"/>
    <w:rsid w:val="00126D04"/>
    <w:rsid w:val="00127383"/>
    <w:rsid w:val="00127967"/>
    <w:rsid w:val="00130222"/>
    <w:rsid w:val="00130640"/>
    <w:rsid w:val="00131669"/>
    <w:rsid w:val="00131A34"/>
    <w:rsid w:val="00131AAF"/>
    <w:rsid w:val="0013285E"/>
    <w:rsid w:val="00132AEA"/>
    <w:rsid w:val="00132BDA"/>
    <w:rsid w:val="0013397F"/>
    <w:rsid w:val="00134A34"/>
    <w:rsid w:val="00134B11"/>
    <w:rsid w:val="00134D3E"/>
    <w:rsid w:val="00135371"/>
    <w:rsid w:val="00135747"/>
    <w:rsid w:val="00136A01"/>
    <w:rsid w:val="00136DA2"/>
    <w:rsid w:val="00137072"/>
    <w:rsid w:val="0014131B"/>
    <w:rsid w:val="00141528"/>
    <w:rsid w:val="00141AFD"/>
    <w:rsid w:val="00142346"/>
    <w:rsid w:val="001436FD"/>
    <w:rsid w:val="001447B7"/>
    <w:rsid w:val="00144FCF"/>
    <w:rsid w:val="001453A3"/>
    <w:rsid w:val="00145566"/>
    <w:rsid w:val="0014629D"/>
    <w:rsid w:val="001464D2"/>
    <w:rsid w:val="00146675"/>
    <w:rsid w:val="00146ABB"/>
    <w:rsid w:val="001474BA"/>
    <w:rsid w:val="0015050B"/>
    <w:rsid w:val="00150543"/>
    <w:rsid w:val="0015115D"/>
    <w:rsid w:val="001512F2"/>
    <w:rsid w:val="0015135C"/>
    <w:rsid w:val="0015189B"/>
    <w:rsid w:val="00151952"/>
    <w:rsid w:val="00152752"/>
    <w:rsid w:val="00152AE6"/>
    <w:rsid w:val="00152BC8"/>
    <w:rsid w:val="00153F6C"/>
    <w:rsid w:val="0015405F"/>
    <w:rsid w:val="001546E4"/>
    <w:rsid w:val="00155EA7"/>
    <w:rsid w:val="0015659F"/>
    <w:rsid w:val="00156FAC"/>
    <w:rsid w:val="0016075E"/>
    <w:rsid w:val="001607ED"/>
    <w:rsid w:val="00160A62"/>
    <w:rsid w:val="00161A33"/>
    <w:rsid w:val="00161FFC"/>
    <w:rsid w:val="00162937"/>
    <w:rsid w:val="00162ED3"/>
    <w:rsid w:val="0016335B"/>
    <w:rsid w:val="001633E8"/>
    <w:rsid w:val="00163904"/>
    <w:rsid w:val="00163FA8"/>
    <w:rsid w:val="00164B2C"/>
    <w:rsid w:val="0016543A"/>
    <w:rsid w:val="001654F8"/>
    <w:rsid w:val="00165BD5"/>
    <w:rsid w:val="00166E58"/>
    <w:rsid w:val="00167090"/>
    <w:rsid w:val="00167696"/>
    <w:rsid w:val="0017128D"/>
    <w:rsid w:val="00171BB5"/>
    <w:rsid w:val="001728A0"/>
    <w:rsid w:val="0017333D"/>
    <w:rsid w:val="001735BB"/>
    <w:rsid w:val="00173CF9"/>
    <w:rsid w:val="001740BF"/>
    <w:rsid w:val="00174EAF"/>
    <w:rsid w:val="0017534A"/>
    <w:rsid w:val="00175A75"/>
    <w:rsid w:val="00175EDD"/>
    <w:rsid w:val="001779E3"/>
    <w:rsid w:val="0018024C"/>
    <w:rsid w:val="00180FB6"/>
    <w:rsid w:val="00181A08"/>
    <w:rsid w:val="00181C06"/>
    <w:rsid w:val="00183F99"/>
    <w:rsid w:val="00184C1D"/>
    <w:rsid w:val="00185511"/>
    <w:rsid w:val="00186911"/>
    <w:rsid w:val="00187564"/>
    <w:rsid w:val="00187C77"/>
    <w:rsid w:val="001906AF"/>
    <w:rsid w:val="00190CC1"/>
    <w:rsid w:val="0019102C"/>
    <w:rsid w:val="00192D73"/>
    <w:rsid w:val="001935FB"/>
    <w:rsid w:val="00193D3F"/>
    <w:rsid w:val="001944AD"/>
    <w:rsid w:val="001954F9"/>
    <w:rsid w:val="00196257"/>
    <w:rsid w:val="001964FE"/>
    <w:rsid w:val="001A0463"/>
    <w:rsid w:val="001A1156"/>
    <w:rsid w:val="001A2F99"/>
    <w:rsid w:val="001A3109"/>
    <w:rsid w:val="001A3410"/>
    <w:rsid w:val="001A3AFD"/>
    <w:rsid w:val="001A4480"/>
    <w:rsid w:val="001A4700"/>
    <w:rsid w:val="001A52BE"/>
    <w:rsid w:val="001A5665"/>
    <w:rsid w:val="001A6826"/>
    <w:rsid w:val="001A6C34"/>
    <w:rsid w:val="001B1584"/>
    <w:rsid w:val="001B2276"/>
    <w:rsid w:val="001B294D"/>
    <w:rsid w:val="001B2A99"/>
    <w:rsid w:val="001B45F2"/>
    <w:rsid w:val="001B4B2B"/>
    <w:rsid w:val="001B53E7"/>
    <w:rsid w:val="001B6F62"/>
    <w:rsid w:val="001B7B69"/>
    <w:rsid w:val="001B7CC4"/>
    <w:rsid w:val="001C1CA4"/>
    <w:rsid w:val="001C296A"/>
    <w:rsid w:val="001C39A3"/>
    <w:rsid w:val="001C3A90"/>
    <w:rsid w:val="001C3CA7"/>
    <w:rsid w:val="001C445D"/>
    <w:rsid w:val="001C48B4"/>
    <w:rsid w:val="001C4BFA"/>
    <w:rsid w:val="001C4F2B"/>
    <w:rsid w:val="001C530A"/>
    <w:rsid w:val="001C5809"/>
    <w:rsid w:val="001C77CE"/>
    <w:rsid w:val="001C7B5F"/>
    <w:rsid w:val="001D029E"/>
    <w:rsid w:val="001D0EF4"/>
    <w:rsid w:val="001D283B"/>
    <w:rsid w:val="001D4C4C"/>
    <w:rsid w:val="001D562D"/>
    <w:rsid w:val="001D5FE6"/>
    <w:rsid w:val="001D7F30"/>
    <w:rsid w:val="001E015D"/>
    <w:rsid w:val="001E0565"/>
    <w:rsid w:val="001E0575"/>
    <w:rsid w:val="001E1865"/>
    <w:rsid w:val="001E37E1"/>
    <w:rsid w:val="001E5143"/>
    <w:rsid w:val="001E5781"/>
    <w:rsid w:val="001E5DD8"/>
    <w:rsid w:val="001E63FD"/>
    <w:rsid w:val="001E6C02"/>
    <w:rsid w:val="001E6E3E"/>
    <w:rsid w:val="001F04CF"/>
    <w:rsid w:val="001F06E7"/>
    <w:rsid w:val="001F1152"/>
    <w:rsid w:val="001F1682"/>
    <w:rsid w:val="001F372B"/>
    <w:rsid w:val="001F4037"/>
    <w:rsid w:val="001F403A"/>
    <w:rsid w:val="001F438D"/>
    <w:rsid w:val="001F4793"/>
    <w:rsid w:val="001F479D"/>
    <w:rsid w:val="001F5A16"/>
    <w:rsid w:val="001F5B1D"/>
    <w:rsid w:val="001F5D54"/>
    <w:rsid w:val="001F6475"/>
    <w:rsid w:val="001F6670"/>
    <w:rsid w:val="001F6F4A"/>
    <w:rsid w:val="001F7656"/>
    <w:rsid w:val="001F7F6A"/>
    <w:rsid w:val="00200C7B"/>
    <w:rsid w:val="00202788"/>
    <w:rsid w:val="002027E1"/>
    <w:rsid w:val="002036D6"/>
    <w:rsid w:val="00204044"/>
    <w:rsid w:val="002050D6"/>
    <w:rsid w:val="0020583C"/>
    <w:rsid w:val="00206099"/>
    <w:rsid w:val="00206130"/>
    <w:rsid w:val="0020672B"/>
    <w:rsid w:val="00207280"/>
    <w:rsid w:val="00210636"/>
    <w:rsid w:val="002108B2"/>
    <w:rsid w:val="002116C4"/>
    <w:rsid w:val="002125EB"/>
    <w:rsid w:val="00212B67"/>
    <w:rsid w:val="0021432C"/>
    <w:rsid w:val="00214900"/>
    <w:rsid w:val="00216309"/>
    <w:rsid w:val="00216A1A"/>
    <w:rsid w:val="00216DF4"/>
    <w:rsid w:val="00217503"/>
    <w:rsid w:val="002209E0"/>
    <w:rsid w:val="00220D6D"/>
    <w:rsid w:val="00221078"/>
    <w:rsid w:val="002221FF"/>
    <w:rsid w:val="002258A0"/>
    <w:rsid w:val="0022690E"/>
    <w:rsid w:val="00227436"/>
    <w:rsid w:val="0023054A"/>
    <w:rsid w:val="00231942"/>
    <w:rsid w:val="00231CFE"/>
    <w:rsid w:val="00231EE1"/>
    <w:rsid w:val="0023202F"/>
    <w:rsid w:val="00232A7D"/>
    <w:rsid w:val="0023361E"/>
    <w:rsid w:val="00233CAB"/>
    <w:rsid w:val="002346B8"/>
    <w:rsid w:val="0023498D"/>
    <w:rsid w:val="00234ED1"/>
    <w:rsid w:val="00235024"/>
    <w:rsid w:val="00235ACD"/>
    <w:rsid w:val="00236831"/>
    <w:rsid w:val="002369A1"/>
    <w:rsid w:val="00236D0C"/>
    <w:rsid w:val="002377D9"/>
    <w:rsid w:val="00237F8D"/>
    <w:rsid w:val="00240849"/>
    <w:rsid w:val="00240AAA"/>
    <w:rsid w:val="00241243"/>
    <w:rsid w:val="00241E52"/>
    <w:rsid w:val="002445C5"/>
    <w:rsid w:val="00245F06"/>
    <w:rsid w:val="002462A3"/>
    <w:rsid w:val="002467E0"/>
    <w:rsid w:val="00246F2C"/>
    <w:rsid w:val="00246F5D"/>
    <w:rsid w:val="0025062B"/>
    <w:rsid w:val="00250830"/>
    <w:rsid w:val="0025088D"/>
    <w:rsid w:val="00250D20"/>
    <w:rsid w:val="00251740"/>
    <w:rsid w:val="00251A93"/>
    <w:rsid w:val="00251F4A"/>
    <w:rsid w:val="002539AF"/>
    <w:rsid w:val="00253ED8"/>
    <w:rsid w:val="00254395"/>
    <w:rsid w:val="00254494"/>
    <w:rsid w:val="00254D32"/>
    <w:rsid w:val="0025593B"/>
    <w:rsid w:val="00255C2A"/>
    <w:rsid w:val="002560AA"/>
    <w:rsid w:val="00256668"/>
    <w:rsid w:val="00256990"/>
    <w:rsid w:val="00257255"/>
    <w:rsid w:val="00257CC2"/>
    <w:rsid w:val="00257E0B"/>
    <w:rsid w:val="00260953"/>
    <w:rsid w:val="00260D2E"/>
    <w:rsid w:val="00261542"/>
    <w:rsid w:val="002618A6"/>
    <w:rsid w:val="002649EB"/>
    <w:rsid w:val="00264B98"/>
    <w:rsid w:val="00264ED1"/>
    <w:rsid w:val="00265A23"/>
    <w:rsid w:val="00266ED5"/>
    <w:rsid w:val="00267BA3"/>
    <w:rsid w:val="00270272"/>
    <w:rsid w:val="00270BCC"/>
    <w:rsid w:val="0027148E"/>
    <w:rsid w:val="00271611"/>
    <w:rsid w:val="0027165F"/>
    <w:rsid w:val="00271887"/>
    <w:rsid w:val="002723FE"/>
    <w:rsid w:val="0027395E"/>
    <w:rsid w:val="00273B7B"/>
    <w:rsid w:val="00274A4F"/>
    <w:rsid w:val="00274B21"/>
    <w:rsid w:val="00274D32"/>
    <w:rsid w:val="00275737"/>
    <w:rsid w:val="00275AD9"/>
    <w:rsid w:val="00276293"/>
    <w:rsid w:val="002764B8"/>
    <w:rsid w:val="00276690"/>
    <w:rsid w:val="00276882"/>
    <w:rsid w:val="0028004F"/>
    <w:rsid w:val="00280A03"/>
    <w:rsid w:val="00281328"/>
    <w:rsid w:val="00281D37"/>
    <w:rsid w:val="00282C03"/>
    <w:rsid w:val="00283CAC"/>
    <w:rsid w:val="00283CCB"/>
    <w:rsid w:val="00284B9F"/>
    <w:rsid w:val="0028635B"/>
    <w:rsid w:val="00286DC6"/>
    <w:rsid w:val="00287457"/>
    <w:rsid w:val="00290800"/>
    <w:rsid w:val="00290828"/>
    <w:rsid w:val="0029163D"/>
    <w:rsid w:val="00291A66"/>
    <w:rsid w:val="00292612"/>
    <w:rsid w:val="002926F9"/>
    <w:rsid w:val="00293EDD"/>
    <w:rsid w:val="002954B6"/>
    <w:rsid w:val="002958CC"/>
    <w:rsid w:val="00295D3C"/>
    <w:rsid w:val="0029654D"/>
    <w:rsid w:val="00297395"/>
    <w:rsid w:val="00297CCF"/>
    <w:rsid w:val="002A17B5"/>
    <w:rsid w:val="002A185D"/>
    <w:rsid w:val="002A1DE0"/>
    <w:rsid w:val="002A20F8"/>
    <w:rsid w:val="002A2489"/>
    <w:rsid w:val="002A3437"/>
    <w:rsid w:val="002A3720"/>
    <w:rsid w:val="002A3F41"/>
    <w:rsid w:val="002A3FF1"/>
    <w:rsid w:val="002A48E0"/>
    <w:rsid w:val="002A4B63"/>
    <w:rsid w:val="002A4F03"/>
    <w:rsid w:val="002A5376"/>
    <w:rsid w:val="002A559B"/>
    <w:rsid w:val="002A6A5C"/>
    <w:rsid w:val="002A7601"/>
    <w:rsid w:val="002B01AC"/>
    <w:rsid w:val="002B01AE"/>
    <w:rsid w:val="002B0539"/>
    <w:rsid w:val="002B0824"/>
    <w:rsid w:val="002B0F76"/>
    <w:rsid w:val="002B105E"/>
    <w:rsid w:val="002B2548"/>
    <w:rsid w:val="002B31C9"/>
    <w:rsid w:val="002B3A97"/>
    <w:rsid w:val="002B51F6"/>
    <w:rsid w:val="002B5314"/>
    <w:rsid w:val="002B5FF0"/>
    <w:rsid w:val="002B6A6E"/>
    <w:rsid w:val="002B6A77"/>
    <w:rsid w:val="002B7BE2"/>
    <w:rsid w:val="002C0148"/>
    <w:rsid w:val="002C0664"/>
    <w:rsid w:val="002C0CA0"/>
    <w:rsid w:val="002C3578"/>
    <w:rsid w:val="002C5BEA"/>
    <w:rsid w:val="002C6340"/>
    <w:rsid w:val="002D0183"/>
    <w:rsid w:val="002D1C05"/>
    <w:rsid w:val="002D2882"/>
    <w:rsid w:val="002D3C0C"/>
    <w:rsid w:val="002D47AB"/>
    <w:rsid w:val="002D7202"/>
    <w:rsid w:val="002D73C0"/>
    <w:rsid w:val="002D7DB2"/>
    <w:rsid w:val="002E04C6"/>
    <w:rsid w:val="002E0535"/>
    <w:rsid w:val="002E0AAD"/>
    <w:rsid w:val="002E13D4"/>
    <w:rsid w:val="002E1AE1"/>
    <w:rsid w:val="002E1EF7"/>
    <w:rsid w:val="002E36F5"/>
    <w:rsid w:val="002E529F"/>
    <w:rsid w:val="002E59B8"/>
    <w:rsid w:val="002E5C7C"/>
    <w:rsid w:val="002E62CA"/>
    <w:rsid w:val="002E7808"/>
    <w:rsid w:val="002E7E90"/>
    <w:rsid w:val="002F0708"/>
    <w:rsid w:val="002F0B08"/>
    <w:rsid w:val="002F1CA6"/>
    <w:rsid w:val="002F1DEC"/>
    <w:rsid w:val="002F4A91"/>
    <w:rsid w:val="002F4DB8"/>
    <w:rsid w:val="002F58F6"/>
    <w:rsid w:val="002F5CE8"/>
    <w:rsid w:val="002F65F0"/>
    <w:rsid w:val="002F6B39"/>
    <w:rsid w:val="002F70DF"/>
    <w:rsid w:val="002F75DF"/>
    <w:rsid w:val="002F7F55"/>
    <w:rsid w:val="00300A55"/>
    <w:rsid w:val="00301723"/>
    <w:rsid w:val="00301EC9"/>
    <w:rsid w:val="003029FC"/>
    <w:rsid w:val="00305B5D"/>
    <w:rsid w:val="003067C9"/>
    <w:rsid w:val="00306A1C"/>
    <w:rsid w:val="00306A81"/>
    <w:rsid w:val="00307071"/>
    <w:rsid w:val="0030735D"/>
    <w:rsid w:val="00310234"/>
    <w:rsid w:val="003112B0"/>
    <w:rsid w:val="00311DBA"/>
    <w:rsid w:val="00312ADD"/>
    <w:rsid w:val="00312B09"/>
    <w:rsid w:val="00312B0B"/>
    <w:rsid w:val="003130F2"/>
    <w:rsid w:val="00313875"/>
    <w:rsid w:val="00316818"/>
    <w:rsid w:val="0031740A"/>
    <w:rsid w:val="00317F2E"/>
    <w:rsid w:val="003203E4"/>
    <w:rsid w:val="00321EC9"/>
    <w:rsid w:val="00323069"/>
    <w:rsid w:val="003245A4"/>
    <w:rsid w:val="003249BB"/>
    <w:rsid w:val="003250FF"/>
    <w:rsid w:val="00325110"/>
    <w:rsid w:val="00325489"/>
    <w:rsid w:val="003260ED"/>
    <w:rsid w:val="003262E1"/>
    <w:rsid w:val="00326318"/>
    <w:rsid w:val="00327ABC"/>
    <w:rsid w:val="00330DC6"/>
    <w:rsid w:val="00331217"/>
    <w:rsid w:val="003315C6"/>
    <w:rsid w:val="00332A1F"/>
    <w:rsid w:val="0033381B"/>
    <w:rsid w:val="00333B91"/>
    <w:rsid w:val="003352D1"/>
    <w:rsid w:val="00336883"/>
    <w:rsid w:val="0033711D"/>
    <w:rsid w:val="00337D98"/>
    <w:rsid w:val="003407A3"/>
    <w:rsid w:val="0034180A"/>
    <w:rsid w:val="003435B2"/>
    <w:rsid w:val="00344BBA"/>
    <w:rsid w:val="00344E2C"/>
    <w:rsid w:val="00345025"/>
    <w:rsid w:val="003451BA"/>
    <w:rsid w:val="00345512"/>
    <w:rsid w:val="00345C7E"/>
    <w:rsid w:val="003464C6"/>
    <w:rsid w:val="00346770"/>
    <w:rsid w:val="00346C53"/>
    <w:rsid w:val="0034791D"/>
    <w:rsid w:val="0035009B"/>
    <w:rsid w:val="003509D4"/>
    <w:rsid w:val="00350A6D"/>
    <w:rsid w:val="0035179C"/>
    <w:rsid w:val="00351BC4"/>
    <w:rsid w:val="0035222D"/>
    <w:rsid w:val="0035299D"/>
    <w:rsid w:val="00352B5D"/>
    <w:rsid w:val="00353198"/>
    <w:rsid w:val="00353F5E"/>
    <w:rsid w:val="003552B7"/>
    <w:rsid w:val="00355A5F"/>
    <w:rsid w:val="003561E0"/>
    <w:rsid w:val="0035663C"/>
    <w:rsid w:val="00356CF2"/>
    <w:rsid w:val="00356F08"/>
    <w:rsid w:val="00357779"/>
    <w:rsid w:val="00357851"/>
    <w:rsid w:val="00357B77"/>
    <w:rsid w:val="00360067"/>
    <w:rsid w:val="00360275"/>
    <w:rsid w:val="003604D3"/>
    <w:rsid w:val="0036064B"/>
    <w:rsid w:val="00360F18"/>
    <w:rsid w:val="003613CC"/>
    <w:rsid w:val="00361C24"/>
    <w:rsid w:val="00362344"/>
    <w:rsid w:val="00362829"/>
    <w:rsid w:val="00362B6C"/>
    <w:rsid w:val="00363498"/>
    <w:rsid w:val="0036417D"/>
    <w:rsid w:val="00365722"/>
    <w:rsid w:val="00366F6C"/>
    <w:rsid w:val="00367386"/>
    <w:rsid w:val="003700DB"/>
    <w:rsid w:val="00371352"/>
    <w:rsid w:val="00371B29"/>
    <w:rsid w:val="00371C7A"/>
    <w:rsid w:val="00371F34"/>
    <w:rsid w:val="00372357"/>
    <w:rsid w:val="00373BCA"/>
    <w:rsid w:val="00373CDB"/>
    <w:rsid w:val="00373E49"/>
    <w:rsid w:val="0037440B"/>
    <w:rsid w:val="003753C4"/>
    <w:rsid w:val="00375D91"/>
    <w:rsid w:val="0037614E"/>
    <w:rsid w:val="0037702A"/>
    <w:rsid w:val="003770A8"/>
    <w:rsid w:val="00377A93"/>
    <w:rsid w:val="00381629"/>
    <w:rsid w:val="003821BF"/>
    <w:rsid w:val="003838EA"/>
    <w:rsid w:val="00383A17"/>
    <w:rsid w:val="00383B1E"/>
    <w:rsid w:val="00384338"/>
    <w:rsid w:val="0038438E"/>
    <w:rsid w:val="003847FA"/>
    <w:rsid w:val="003852B1"/>
    <w:rsid w:val="003855E4"/>
    <w:rsid w:val="00385F05"/>
    <w:rsid w:val="00386765"/>
    <w:rsid w:val="00386CF6"/>
    <w:rsid w:val="00386D37"/>
    <w:rsid w:val="00387286"/>
    <w:rsid w:val="003902BB"/>
    <w:rsid w:val="0039136D"/>
    <w:rsid w:val="003915C2"/>
    <w:rsid w:val="0039174D"/>
    <w:rsid w:val="00394D17"/>
    <w:rsid w:val="00395794"/>
    <w:rsid w:val="00395F78"/>
    <w:rsid w:val="00396071"/>
    <w:rsid w:val="003963FF"/>
    <w:rsid w:val="003970D0"/>
    <w:rsid w:val="003A01BB"/>
    <w:rsid w:val="003A07B9"/>
    <w:rsid w:val="003A1482"/>
    <w:rsid w:val="003A23D4"/>
    <w:rsid w:val="003A25C4"/>
    <w:rsid w:val="003A327A"/>
    <w:rsid w:val="003A3713"/>
    <w:rsid w:val="003A3A90"/>
    <w:rsid w:val="003A4624"/>
    <w:rsid w:val="003A52BC"/>
    <w:rsid w:val="003A55B9"/>
    <w:rsid w:val="003A7659"/>
    <w:rsid w:val="003B017C"/>
    <w:rsid w:val="003B1351"/>
    <w:rsid w:val="003B1504"/>
    <w:rsid w:val="003B1522"/>
    <w:rsid w:val="003B392C"/>
    <w:rsid w:val="003B394A"/>
    <w:rsid w:val="003B395F"/>
    <w:rsid w:val="003B3E8B"/>
    <w:rsid w:val="003B439A"/>
    <w:rsid w:val="003B500F"/>
    <w:rsid w:val="003B53A3"/>
    <w:rsid w:val="003B6923"/>
    <w:rsid w:val="003B6F13"/>
    <w:rsid w:val="003B760B"/>
    <w:rsid w:val="003C07E8"/>
    <w:rsid w:val="003C11DB"/>
    <w:rsid w:val="003C14FB"/>
    <w:rsid w:val="003C1DCB"/>
    <w:rsid w:val="003C35CD"/>
    <w:rsid w:val="003C39DA"/>
    <w:rsid w:val="003C47DE"/>
    <w:rsid w:val="003C4C3D"/>
    <w:rsid w:val="003C5F76"/>
    <w:rsid w:val="003C61F7"/>
    <w:rsid w:val="003C7FEC"/>
    <w:rsid w:val="003D0368"/>
    <w:rsid w:val="003D11DD"/>
    <w:rsid w:val="003D1F24"/>
    <w:rsid w:val="003D2C6B"/>
    <w:rsid w:val="003D320F"/>
    <w:rsid w:val="003D3F6A"/>
    <w:rsid w:val="003D43D6"/>
    <w:rsid w:val="003D446A"/>
    <w:rsid w:val="003D5307"/>
    <w:rsid w:val="003D61CC"/>
    <w:rsid w:val="003D6CD8"/>
    <w:rsid w:val="003E09E2"/>
    <w:rsid w:val="003E0BF2"/>
    <w:rsid w:val="003E0F98"/>
    <w:rsid w:val="003E1C8D"/>
    <w:rsid w:val="003E1F6C"/>
    <w:rsid w:val="003E238F"/>
    <w:rsid w:val="003E2725"/>
    <w:rsid w:val="003E3306"/>
    <w:rsid w:val="003E4224"/>
    <w:rsid w:val="003E4ECD"/>
    <w:rsid w:val="003E5DAC"/>
    <w:rsid w:val="003E5FBB"/>
    <w:rsid w:val="003E6192"/>
    <w:rsid w:val="003E7B30"/>
    <w:rsid w:val="003E7E41"/>
    <w:rsid w:val="003F02A3"/>
    <w:rsid w:val="003F23CE"/>
    <w:rsid w:val="003F2596"/>
    <w:rsid w:val="003F273D"/>
    <w:rsid w:val="003F2F3C"/>
    <w:rsid w:val="003F3AE8"/>
    <w:rsid w:val="003F50EE"/>
    <w:rsid w:val="003F5156"/>
    <w:rsid w:val="003F6F3A"/>
    <w:rsid w:val="003F77A6"/>
    <w:rsid w:val="00400087"/>
    <w:rsid w:val="0040202A"/>
    <w:rsid w:val="004021EA"/>
    <w:rsid w:val="004026F8"/>
    <w:rsid w:val="00406061"/>
    <w:rsid w:val="00406832"/>
    <w:rsid w:val="004068CA"/>
    <w:rsid w:val="00407054"/>
    <w:rsid w:val="004070A8"/>
    <w:rsid w:val="004073C6"/>
    <w:rsid w:val="004077DA"/>
    <w:rsid w:val="00407AD9"/>
    <w:rsid w:val="00407C1B"/>
    <w:rsid w:val="00410897"/>
    <w:rsid w:val="00411005"/>
    <w:rsid w:val="004116B1"/>
    <w:rsid w:val="00411ED7"/>
    <w:rsid w:val="00414664"/>
    <w:rsid w:val="00414688"/>
    <w:rsid w:val="004148EC"/>
    <w:rsid w:val="00414DFE"/>
    <w:rsid w:val="00417082"/>
    <w:rsid w:val="004176D1"/>
    <w:rsid w:val="00417AC0"/>
    <w:rsid w:val="00417BCF"/>
    <w:rsid w:val="0042011F"/>
    <w:rsid w:val="0042051E"/>
    <w:rsid w:val="00420656"/>
    <w:rsid w:val="00421205"/>
    <w:rsid w:val="004214E1"/>
    <w:rsid w:val="00421E75"/>
    <w:rsid w:val="00422954"/>
    <w:rsid w:val="0042366A"/>
    <w:rsid w:val="0042391B"/>
    <w:rsid w:val="004242B3"/>
    <w:rsid w:val="00424884"/>
    <w:rsid w:val="00424D9E"/>
    <w:rsid w:val="0042522A"/>
    <w:rsid w:val="00425BC3"/>
    <w:rsid w:val="00425D9A"/>
    <w:rsid w:val="004277DC"/>
    <w:rsid w:val="00430DE8"/>
    <w:rsid w:val="00430E3E"/>
    <w:rsid w:val="00431D5A"/>
    <w:rsid w:val="00434304"/>
    <w:rsid w:val="00434EB4"/>
    <w:rsid w:val="00435B49"/>
    <w:rsid w:val="0043643B"/>
    <w:rsid w:val="00436739"/>
    <w:rsid w:val="00436A7F"/>
    <w:rsid w:val="00437299"/>
    <w:rsid w:val="00437B82"/>
    <w:rsid w:val="00440190"/>
    <w:rsid w:val="0044164E"/>
    <w:rsid w:val="00441CC1"/>
    <w:rsid w:val="00441DDC"/>
    <w:rsid w:val="004424CF"/>
    <w:rsid w:val="0044285A"/>
    <w:rsid w:val="0044358B"/>
    <w:rsid w:val="00443870"/>
    <w:rsid w:val="00443E24"/>
    <w:rsid w:val="004450F7"/>
    <w:rsid w:val="004458E1"/>
    <w:rsid w:val="00445B6D"/>
    <w:rsid w:val="00447262"/>
    <w:rsid w:val="0045014D"/>
    <w:rsid w:val="0045093A"/>
    <w:rsid w:val="00452903"/>
    <w:rsid w:val="00455DC6"/>
    <w:rsid w:val="00456802"/>
    <w:rsid w:val="00456997"/>
    <w:rsid w:val="00457CF5"/>
    <w:rsid w:val="00461302"/>
    <w:rsid w:val="00461994"/>
    <w:rsid w:val="00462BE4"/>
    <w:rsid w:val="004636D8"/>
    <w:rsid w:val="00463C2C"/>
    <w:rsid w:val="00463FE9"/>
    <w:rsid w:val="0046403D"/>
    <w:rsid w:val="0046444D"/>
    <w:rsid w:val="004649D1"/>
    <w:rsid w:val="00466D14"/>
    <w:rsid w:val="00466F66"/>
    <w:rsid w:val="004671E0"/>
    <w:rsid w:val="004672BF"/>
    <w:rsid w:val="00470952"/>
    <w:rsid w:val="00470B89"/>
    <w:rsid w:val="00471627"/>
    <w:rsid w:val="00471A1C"/>
    <w:rsid w:val="0047254C"/>
    <w:rsid w:val="00473744"/>
    <w:rsid w:val="00473884"/>
    <w:rsid w:val="0047425E"/>
    <w:rsid w:val="00474708"/>
    <w:rsid w:val="004756F6"/>
    <w:rsid w:val="00475B8C"/>
    <w:rsid w:val="00475B8E"/>
    <w:rsid w:val="004766A1"/>
    <w:rsid w:val="00476BF6"/>
    <w:rsid w:val="00476F60"/>
    <w:rsid w:val="00477459"/>
    <w:rsid w:val="00477DF4"/>
    <w:rsid w:val="00481C02"/>
    <w:rsid w:val="004823EC"/>
    <w:rsid w:val="00482E43"/>
    <w:rsid w:val="00483463"/>
    <w:rsid w:val="00483DB0"/>
    <w:rsid w:val="004844E3"/>
    <w:rsid w:val="00484536"/>
    <w:rsid w:val="00484E77"/>
    <w:rsid w:val="00485E23"/>
    <w:rsid w:val="00485E4C"/>
    <w:rsid w:val="00485EBE"/>
    <w:rsid w:val="00486C13"/>
    <w:rsid w:val="0048733D"/>
    <w:rsid w:val="00487991"/>
    <w:rsid w:val="004902BD"/>
    <w:rsid w:val="00490BFA"/>
    <w:rsid w:val="004917D7"/>
    <w:rsid w:val="0049183F"/>
    <w:rsid w:val="004921CC"/>
    <w:rsid w:val="004923AB"/>
    <w:rsid w:val="004923D5"/>
    <w:rsid w:val="0049253A"/>
    <w:rsid w:val="00493096"/>
    <w:rsid w:val="004937A4"/>
    <w:rsid w:val="00493AD5"/>
    <w:rsid w:val="00493C0C"/>
    <w:rsid w:val="004947FF"/>
    <w:rsid w:val="00494F92"/>
    <w:rsid w:val="00495B4A"/>
    <w:rsid w:val="00496F19"/>
    <w:rsid w:val="004A0B84"/>
    <w:rsid w:val="004A161F"/>
    <w:rsid w:val="004A1836"/>
    <w:rsid w:val="004A246A"/>
    <w:rsid w:val="004A3B6A"/>
    <w:rsid w:val="004A4161"/>
    <w:rsid w:val="004A42FC"/>
    <w:rsid w:val="004A4907"/>
    <w:rsid w:val="004A4FCB"/>
    <w:rsid w:val="004A6878"/>
    <w:rsid w:val="004B06E9"/>
    <w:rsid w:val="004B420C"/>
    <w:rsid w:val="004B449C"/>
    <w:rsid w:val="004B4660"/>
    <w:rsid w:val="004B5335"/>
    <w:rsid w:val="004B58F1"/>
    <w:rsid w:val="004B6664"/>
    <w:rsid w:val="004B6735"/>
    <w:rsid w:val="004B6780"/>
    <w:rsid w:val="004B6B51"/>
    <w:rsid w:val="004B72AD"/>
    <w:rsid w:val="004B7AE8"/>
    <w:rsid w:val="004B7FA8"/>
    <w:rsid w:val="004C0B45"/>
    <w:rsid w:val="004C1033"/>
    <w:rsid w:val="004C11F2"/>
    <w:rsid w:val="004C1394"/>
    <w:rsid w:val="004C155F"/>
    <w:rsid w:val="004C4D23"/>
    <w:rsid w:val="004C4FE2"/>
    <w:rsid w:val="004C50C3"/>
    <w:rsid w:val="004C53C4"/>
    <w:rsid w:val="004C5BDF"/>
    <w:rsid w:val="004C6392"/>
    <w:rsid w:val="004C6EB3"/>
    <w:rsid w:val="004C7027"/>
    <w:rsid w:val="004C7D14"/>
    <w:rsid w:val="004D0134"/>
    <w:rsid w:val="004D0600"/>
    <w:rsid w:val="004D08D1"/>
    <w:rsid w:val="004D0914"/>
    <w:rsid w:val="004D2B29"/>
    <w:rsid w:val="004D4F2C"/>
    <w:rsid w:val="004D5BB2"/>
    <w:rsid w:val="004D6366"/>
    <w:rsid w:val="004D6500"/>
    <w:rsid w:val="004D6C00"/>
    <w:rsid w:val="004D71C3"/>
    <w:rsid w:val="004E11D2"/>
    <w:rsid w:val="004E1DFD"/>
    <w:rsid w:val="004E2512"/>
    <w:rsid w:val="004E2A8B"/>
    <w:rsid w:val="004E3C03"/>
    <w:rsid w:val="004E4310"/>
    <w:rsid w:val="004E47C9"/>
    <w:rsid w:val="004E5D6F"/>
    <w:rsid w:val="004E5EBB"/>
    <w:rsid w:val="004E6072"/>
    <w:rsid w:val="004E736B"/>
    <w:rsid w:val="004E76F3"/>
    <w:rsid w:val="004E7898"/>
    <w:rsid w:val="004E78A9"/>
    <w:rsid w:val="004F0688"/>
    <w:rsid w:val="004F06E3"/>
    <w:rsid w:val="004F122B"/>
    <w:rsid w:val="004F2796"/>
    <w:rsid w:val="004F2C31"/>
    <w:rsid w:val="004F2CAC"/>
    <w:rsid w:val="004F3660"/>
    <w:rsid w:val="004F3DA4"/>
    <w:rsid w:val="004F3F6B"/>
    <w:rsid w:val="004F47F7"/>
    <w:rsid w:val="004F556B"/>
    <w:rsid w:val="004F59F8"/>
    <w:rsid w:val="005009B1"/>
    <w:rsid w:val="00500A5A"/>
    <w:rsid w:val="00500BE5"/>
    <w:rsid w:val="00500E43"/>
    <w:rsid w:val="00501ACA"/>
    <w:rsid w:val="0050321C"/>
    <w:rsid w:val="00503310"/>
    <w:rsid w:val="005033A7"/>
    <w:rsid w:val="00503834"/>
    <w:rsid w:val="005046E4"/>
    <w:rsid w:val="00504810"/>
    <w:rsid w:val="00505684"/>
    <w:rsid w:val="00505C70"/>
    <w:rsid w:val="00506501"/>
    <w:rsid w:val="00506BD6"/>
    <w:rsid w:val="0051275B"/>
    <w:rsid w:val="00512B61"/>
    <w:rsid w:val="005132DB"/>
    <w:rsid w:val="005145A0"/>
    <w:rsid w:val="00516158"/>
    <w:rsid w:val="0052047F"/>
    <w:rsid w:val="00521E26"/>
    <w:rsid w:val="005221DB"/>
    <w:rsid w:val="005230EB"/>
    <w:rsid w:val="005248F7"/>
    <w:rsid w:val="005249B5"/>
    <w:rsid w:val="00524E43"/>
    <w:rsid w:val="00525EAE"/>
    <w:rsid w:val="00525ECE"/>
    <w:rsid w:val="005260E9"/>
    <w:rsid w:val="00526210"/>
    <w:rsid w:val="00526370"/>
    <w:rsid w:val="005273FA"/>
    <w:rsid w:val="00527622"/>
    <w:rsid w:val="005278FE"/>
    <w:rsid w:val="00527FCD"/>
    <w:rsid w:val="005302F4"/>
    <w:rsid w:val="00530677"/>
    <w:rsid w:val="0053080B"/>
    <w:rsid w:val="00531012"/>
    <w:rsid w:val="00531931"/>
    <w:rsid w:val="00532A4A"/>
    <w:rsid w:val="00532AF3"/>
    <w:rsid w:val="00533849"/>
    <w:rsid w:val="00533AA0"/>
    <w:rsid w:val="00533C86"/>
    <w:rsid w:val="0053490F"/>
    <w:rsid w:val="005354AB"/>
    <w:rsid w:val="00535DE4"/>
    <w:rsid w:val="005365A1"/>
    <w:rsid w:val="00536680"/>
    <w:rsid w:val="0053690B"/>
    <w:rsid w:val="00536D7F"/>
    <w:rsid w:val="00537009"/>
    <w:rsid w:val="005370BB"/>
    <w:rsid w:val="0053780D"/>
    <w:rsid w:val="00540350"/>
    <w:rsid w:val="00541EA0"/>
    <w:rsid w:val="00542EEE"/>
    <w:rsid w:val="00544150"/>
    <w:rsid w:val="005442EA"/>
    <w:rsid w:val="0054529B"/>
    <w:rsid w:val="00545AC6"/>
    <w:rsid w:val="00545E31"/>
    <w:rsid w:val="00547D8F"/>
    <w:rsid w:val="00550180"/>
    <w:rsid w:val="00550207"/>
    <w:rsid w:val="005506AA"/>
    <w:rsid w:val="00550992"/>
    <w:rsid w:val="005516E8"/>
    <w:rsid w:val="00551BB6"/>
    <w:rsid w:val="00552CD9"/>
    <w:rsid w:val="005530B9"/>
    <w:rsid w:val="005550F0"/>
    <w:rsid w:val="00556FAF"/>
    <w:rsid w:val="00556FB9"/>
    <w:rsid w:val="0056098C"/>
    <w:rsid w:val="005619F8"/>
    <w:rsid w:val="005622AB"/>
    <w:rsid w:val="005628F9"/>
    <w:rsid w:val="0056367C"/>
    <w:rsid w:val="005636DF"/>
    <w:rsid w:val="00563E66"/>
    <w:rsid w:val="00564404"/>
    <w:rsid w:val="0056476A"/>
    <w:rsid w:val="005648D6"/>
    <w:rsid w:val="00567D88"/>
    <w:rsid w:val="00571967"/>
    <w:rsid w:val="00571F64"/>
    <w:rsid w:val="00572400"/>
    <w:rsid w:val="00572817"/>
    <w:rsid w:val="00573321"/>
    <w:rsid w:val="005747B8"/>
    <w:rsid w:val="00574D9A"/>
    <w:rsid w:val="00574EA4"/>
    <w:rsid w:val="0057582D"/>
    <w:rsid w:val="00575A3D"/>
    <w:rsid w:val="00576FE9"/>
    <w:rsid w:val="00577027"/>
    <w:rsid w:val="00577A9C"/>
    <w:rsid w:val="00580A3C"/>
    <w:rsid w:val="005811B9"/>
    <w:rsid w:val="00581CA8"/>
    <w:rsid w:val="00581F93"/>
    <w:rsid w:val="00582F24"/>
    <w:rsid w:val="00585D24"/>
    <w:rsid w:val="00586D10"/>
    <w:rsid w:val="0058734E"/>
    <w:rsid w:val="00587492"/>
    <w:rsid w:val="00587A56"/>
    <w:rsid w:val="00587BC9"/>
    <w:rsid w:val="00587BEE"/>
    <w:rsid w:val="005910FC"/>
    <w:rsid w:val="005920C5"/>
    <w:rsid w:val="00592236"/>
    <w:rsid w:val="00592314"/>
    <w:rsid w:val="00592E41"/>
    <w:rsid w:val="005935FD"/>
    <w:rsid w:val="00593A39"/>
    <w:rsid w:val="00593CD6"/>
    <w:rsid w:val="005946B7"/>
    <w:rsid w:val="005963B5"/>
    <w:rsid w:val="005976BC"/>
    <w:rsid w:val="00597727"/>
    <w:rsid w:val="00597B62"/>
    <w:rsid w:val="005A062A"/>
    <w:rsid w:val="005A0EE0"/>
    <w:rsid w:val="005A24D2"/>
    <w:rsid w:val="005A25BC"/>
    <w:rsid w:val="005A2E39"/>
    <w:rsid w:val="005A3B3B"/>
    <w:rsid w:val="005A5BEF"/>
    <w:rsid w:val="005A6E15"/>
    <w:rsid w:val="005A7A9B"/>
    <w:rsid w:val="005B0B79"/>
    <w:rsid w:val="005B186D"/>
    <w:rsid w:val="005B3C4E"/>
    <w:rsid w:val="005B44A1"/>
    <w:rsid w:val="005B4A5E"/>
    <w:rsid w:val="005B5757"/>
    <w:rsid w:val="005B5770"/>
    <w:rsid w:val="005B5DA8"/>
    <w:rsid w:val="005B620B"/>
    <w:rsid w:val="005B6D19"/>
    <w:rsid w:val="005B72BE"/>
    <w:rsid w:val="005B78CE"/>
    <w:rsid w:val="005B7B9B"/>
    <w:rsid w:val="005B7D63"/>
    <w:rsid w:val="005C02AF"/>
    <w:rsid w:val="005C1D58"/>
    <w:rsid w:val="005C24BE"/>
    <w:rsid w:val="005C2EB8"/>
    <w:rsid w:val="005C3D2E"/>
    <w:rsid w:val="005C4F6A"/>
    <w:rsid w:val="005C502B"/>
    <w:rsid w:val="005C594E"/>
    <w:rsid w:val="005C6B9C"/>
    <w:rsid w:val="005C7603"/>
    <w:rsid w:val="005C77E2"/>
    <w:rsid w:val="005C7F33"/>
    <w:rsid w:val="005D0446"/>
    <w:rsid w:val="005D0F53"/>
    <w:rsid w:val="005D132B"/>
    <w:rsid w:val="005D1B1A"/>
    <w:rsid w:val="005D277A"/>
    <w:rsid w:val="005D3111"/>
    <w:rsid w:val="005D4955"/>
    <w:rsid w:val="005D5005"/>
    <w:rsid w:val="005D5143"/>
    <w:rsid w:val="005D6B88"/>
    <w:rsid w:val="005D6C21"/>
    <w:rsid w:val="005D791D"/>
    <w:rsid w:val="005D7AC7"/>
    <w:rsid w:val="005E03D2"/>
    <w:rsid w:val="005E04FD"/>
    <w:rsid w:val="005E0762"/>
    <w:rsid w:val="005E07C4"/>
    <w:rsid w:val="005E0F5E"/>
    <w:rsid w:val="005E207A"/>
    <w:rsid w:val="005E2D78"/>
    <w:rsid w:val="005E3D04"/>
    <w:rsid w:val="005E3D17"/>
    <w:rsid w:val="005E3EA0"/>
    <w:rsid w:val="005E52A1"/>
    <w:rsid w:val="005E7DFA"/>
    <w:rsid w:val="005F06C6"/>
    <w:rsid w:val="005F1486"/>
    <w:rsid w:val="005F1A09"/>
    <w:rsid w:val="005F2397"/>
    <w:rsid w:val="005F2F0D"/>
    <w:rsid w:val="005F3552"/>
    <w:rsid w:val="005F61D0"/>
    <w:rsid w:val="005F68AC"/>
    <w:rsid w:val="005F767A"/>
    <w:rsid w:val="005F7778"/>
    <w:rsid w:val="005F7DE4"/>
    <w:rsid w:val="00600472"/>
    <w:rsid w:val="006009C3"/>
    <w:rsid w:val="0060140F"/>
    <w:rsid w:val="00602076"/>
    <w:rsid w:val="00602405"/>
    <w:rsid w:val="00602614"/>
    <w:rsid w:val="00602651"/>
    <w:rsid w:val="00602A24"/>
    <w:rsid w:val="00602F74"/>
    <w:rsid w:val="0060318A"/>
    <w:rsid w:val="00603B4F"/>
    <w:rsid w:val="0060438A"/>
    <w:rsid w:val="006046D4"/>
    <w:rsid w:val="006064D7"/>
    <w:rsid w:val="006115FC"/>
    <w:rsid w:val="00611E23"/>
    <w:rsid w:val="00611E56"/>
    <w:rsid w:val="00611FA2"/>
    <w:rsid w:val="00612BCB"/>
    <w:rsid w:val="00613946"/>
    <w:rsid w:val="00613AC7"/>
    <w:rsid w:val="00613AC9"/>
    <w:rsid w:val="006148FD"/>
    <w:rsid w:val="00615348"/>
    <w:rsid w:val="00615BB9"/>
    <w:rsid w:val="00615BF7"/>
    <w:rsid w:val="00615DB7"/>
    <w:rsid w:val="00615EAA"/>
    <w:rsid w:val="00615F7B"/>
    <w:rsid w:val="00617472"/>
    <w:rsid w:val="00617D75"/>
    <w:rsid w:val="0062071D"/>
    <w:rsid w:val="00620E4B"/>
    <w:rsid w:val="00621045"/>
    <w:rsid w:val="00621480"/>
    <w:rsid w:val="00621983"/>
    <w:rsid w:val="00621E2A"/>
    <w:rsid w:val="00622675"/>
    <w:rsid w:val="00623A23"/>
    <w:rsid w:val="00623F30"/>
    <w:rsid w:val="006247B5"/>
    <w:rsid w:val="00624828"/>
    <w:rsid w:val="00624E87"/>
    <w:rsid w:val="006261DC"/>
    <w:rsid w:val="00626E98"/>
    <w:rsid w:val="006274ED"/>
    <w:rsid w:val="00627658"/>
    <w:rsid w:val="00627F71"/>
    <w:rsid w:val="00630399"/>
    <w:rsid w:val="00630B79"/>
    <w:rsid w:val="006326F7"/>
    <w:rsid w:val="006328CD"/>
    <w:rsid w:val="00633CCA"/>
    <w:rsid w:val="00634BE1"/>
    <w:rsid w:val="00635952"/>
    <w:rsid w:val="0063596D"/>
    <w:rsid w:val="006362BC"/>
    <w:rsid w:val="006363A0"/>
    <w:rsid w:val="00636BFD"/>
    <w:rsid w:val="006375B2"/>
    <w:rsid w:val="00637B04"/>
    <w:rsid w:val="00640010"/>
    <w:rsid w:val="0064075A"/>
    <w:rsid w:val="006409BC"/>
    <w:rsid w:val="00640F2E"/>
    <w:rsid w:val="006416A5"/>
    <w:rsid w:val="00641948"/>
    <w:rsid w:val="00641B8D"/>
    <w:rsid w:val="00641E8B"/>
    <w:rsid w:val="00642072"/>
    <w:rsid w:val="00643147"/>
    <w:rsid w:val="006436FE"/>
    <w:rsid w:val="006448D2"/>
    <w:rsid w:val="0064553B"/>
    <w:rsid w:val="006459AC"/>
    <w:rsid w:val="00646EC2"/>
    <w:rsid w:val="00647783"/>
    <w:rsid w:val="00647B6D"/>
    <w:rsid w:val="0065017D"/>
    <w:rsid w:val="00650831"/>
    <w:rsid w:val="0065167A"/>
    <w:rsid w:val="00651C92"/>
    <w:rsid w:val="006524F3"/>
    <w:rsid w:val="006544B5"/>
    <w:rsid w:val="00654590"/>
    <w:rsid w:val="00654712"/>
    <w:rsid w:val="00654995"/>
    <w:rsid w:val="0065547F"/>
    <w:rsid w:val="00656FE7"/>
    <w:rsid w:val="00657C28"/>
    <w:rsid w:val="00660523"/>
    <w:rsid w:val="00660585"/>
    <w:rsid w:val="0066077A"/>
    <w:rsid w:val="006620F7"/>
    <w:rsid w:val="00662285"/>
    <w:rsid w:val="00662D33"/>
    <w:rsid w:val="00662F74"/>
    <w:rsid w:val="006639F1"/>
    <w:rsid w:val="006644D9"/>
    <w:rsid w:val="00664F40"/>
    <w:rsid w:val="00665359"/>
    <w:rsid w:val="0066604C"/>
    <w:rsid w:val="0066681B"/>
    <w:rsid w:val="00667BD8"/>
    <w:rsid w:val="00667EBD"/>
    <w:rsid w:val="006722DA"/>
    <w:rsid w:val="00673001"/>
    <w:rsid w:val="006730D9"/>
    <w:rsid w:val="00673277"/>
    <w:rsid w:val="00673EAF"/>
    <w:rsid w:val="00674100"/>
    <w:rsid w:val="006745F8"/>
    <w:rsid w:val="006751D7"/>
    <w:rsid w:val="0067598C"/>
    <w:rsid w:val="00675A86"/>
    <w:rsid w:val="00676C5D"/>
    <w:rsid w:val="006771DF"/>
    <w:rsid w:val="0067720E"/>
    <w:rsid w:val="0067760E"/>
    <w:rsid w:val="00681F34"/>
    <w:rsid w:val="006825DD"/>
    <w:rsid w:val="0068386D"/>
    <w:rsid w:val="00684DAC"/>
    <w:rsid w:val="00684FF3"/>
    <w:rsid w:val="00685A3C"/>
    <w:rsid w:val="00686BA1"/>
    <w:rsid w:val="00687950"/>
    <w:rsid w:val="006900C2"/>
    <w:rsid w:val="006901DE"/>
    <w:rsid w:val="0069052D"/>
    <w:rsid w:val="00690DAB"/>
    <w:rsid w:val="00690E9A"/>
    <w:rsid w:val="00691B40"/>
    <w:rsid w:val="00691EFD"/>
    <w:rsid w:val="00693E19"/>
    <w:rsid w:val="006960F6"/>
    <w:rsid w:val="00696209"/>
    <w:rsid w:val="00697D8B"/>
    <w:rsid w:val="006A0D17"/>
    <w:rsid w:val="006A1272"/>
    <w:rsid w:val="006A1D77"/>
    <w:rsid w:val="006A2638"/>
    <w:rsid w:val="006A2B33"/>
    <w:rsid w:val="006A3BF1"/>
    <w:rsid w:val="006A3E71"/>
    <w:rsid w:val="006A525E"/>
    <w:rsid w:val="006A5618"/>
    <w:rsid w:val="006A5C6B"/>
    <w:rsid w:val="006A5FCF"/>
    <w:rsid w:val="006A61CB"/>
    <w:rsid w:val="006A6359"/>
    <w:rsid w:val="006A666C"/>
    <w:rsid w:val="006A67E6"/>
    <w:rsid w:val="006A708F"/>
    <w:rsid w:val="006A7912"/>
    <w:rsid w:val="006A7C50"/>
    <w:rsid w:val="006B0918"/>
    <w:rsid w:val="006B1CF9"/>
    <w:rsid w:val="006B23C1"/>
    <w:rsid w:val="006B23EA"/>
    <w:rsid w:val="006B2A19"/>
    <w:rsid w:val="006B2A71"/>
    <w:rsid w:val="006B2ED7"/>
    <w:rsid w:val="006B3B19"/>
    <w:rsid w:val="006B401E"/>
    <w:rsid w:val="006B4862"/>
    <w:rsid w:val="006B4C8D"/>
    <w:rsid w:val="006B670A"/>
    <w:rsid w:val="006B6CA2"/>
    <w:rsid w:val="006B7271"/>
    <w:rsid w:val="006B77A6"/>
    <w:rsid w:val="006B7A3D"/>
    <w:rsid w:val="006B7A5E"/>
    <w:rsid w:val="006B7D4C"/>
    <w:rsid w:val="006C1654"/>
    <w:rsid w:val="006C24D1"/>
    <w:rsid w:val="006C268A"/>
    <w:rsid w:val="006C29C5"/>
    <w:rsid w:val="006C3D72"/>
    <w:rsid w:val="006C3E49"/>
    <w:rsid w:val="006C5008"/>
    <w:rsid w:val="006C6377"/>
    <w:rsid w:val="006C63AD"/>
    <w:rsid w:val="006C64E9"/>
    <w:rsid w:val="006C6DB0"/>
    <w:rsid w:val="006C7135"/>
    <w:rsid w:val="006C7611"/>
    <w:rsid w:val="006D0161"/>
    <w:rsid w:val="006D0DA2"/>
    <w:rsid w:val="006D1F8E"/>
    <w:rsid w:val="006D2BE5"/>
    <w:rsid w:val="006D4178"/>
    <w:rsid w:val="006D423A"/>
    <w:rsid w:val="006D5C3A"/>
    <w:rsid w:val="006D6066"/>
    <w:rsid w:val="006D6772"/>
    <w:rsid w:val="006D6B15"/>
    <w:rsid w:val="006D76F7"/>
    <w:rsid w:val="006D7C75"/>
    <w:rsid w:val="006E25C3"/>
    <w:rsid w:val="006E28DA"/>
    <w:rsid w:val="006E2A84"/>
    <w:rsid w:val="006E2CC3"/>
    <w:rsid w:val="006E342B"/>
    <w:rsid w:val="006E379F"/>
    <w:rsid w:val="006E3F83"/>
    <w:rsid w:val="006E451D"/>
    <w:rsid w:val="006E5116"/>
    <w:rsid w:val="006E57F4"/>
    <w:rsid w:val="006E5AE7"/>
    <w:rsid w:val="006E60DD"/>
    <w:rsid w:val="006E6474"/>
    <w:rsid w:val="006E68C4"/>
    <w:rsid w:val="006E703C"/>
    <w:rsid w:val="006E70CF"/>
    <w:rsid w:val="006E76F2"/>
    <w:rsid w:val="006F0224"/>
    <w:rsid w:val="006F08D1"/>
    <w:rsid w:val="006F0AD9"/>
    <w:rsid w:val="006F0BCF"/>
    <w:rsid w:val="006F28CD"/>
    <w:rsid w:val="006F29DE"/>
    <w:rsid w:val="006F2B72"/>
    <w:rsid w:val="006F31F8"/>
    <w:rsid w:val="006F40F6"/>
    <w:rsid w:val="006F46F2"/>
    <w:rsid w:val="006F4E32"/>
    <w:rsid w:val="006F5313"/>
    <w:rsid w:val="006F532E"/>
    <w:rsid w:val="006F5F11"/>
    <w:rsid w:val="006F6466"/>
    <w:rsid w:val="006F6695"/>
    <w:rsid w:val="006F67CE"/>
    <w:rsid w:val="006F708C"/>
    <w:rsid w:val="007002C9"/>
    <w:rsid w:val="00700E47"/>
    <w:rsid w:val="00701580"/>
    <w:rsid w:val="007019E0"/>
    <w:rsid w:val="0070224C"/>
    <w:rsid w:val="00702ABE"/>
    <w:rsid w:val="007033B3"/>
    <w:rsid w:val="00703441"/>
    <w:rsid w:val="00703A5F"/>
    <w:rsid w:val="00704B44"/>
    <w:rsid w:val="00705C29"/>
    <w:rsid w:val="00705DA5"/>
    <w:rsid w:val="00706002"/>
    <w:rsid w:val="00706169"/>
    <w:rsid w:val="00706321"/>
    <w:rsid w:val="00706911"/>
    <w:rsid w:val="00707939"/>
    <w:rsid w:val="007079B5"/>
    <w:rsid w:val="00710430"/>
    <w:rsid w:val="007112A4"/>
    <w:rsid w:val="00712717"/>
    <w:rsid w:val="00712F91"/>
    <w:rsid w:val="00713125"/>
    <w:rsid w:val="0071345D"/>
    <w:rsid w:val="00714033"/>
    <w:rsid w:val="00714397"/>
    <w:rsid w:val="007146E2"/>
    <w:rsid w:val="00714E99"/>
    <w:rsid w:val="00714F25"/>
    <w:rsid w:val="007159D6"/>
    <w:rsid w:val="00715CBC"/>
    <w:rsid w:val="00717E82"/>
    <w:rsid w:val="00722084"/>
    <w:rsid w:val="00722797"/>
    <w:rsid w:val="0072356E"/>
    <w:rsid w:val="007240F8"/>
    <w:rsid w:val="0072563C"/>
    <w:rsid w:val="00726E34"/>
    <w:rsid w:val="0072701F"/>
    <w:rsid w:val="007315A0"/>
    <w:rsid w:val="007315F9"/>
    <w:rsid w:val="00731CAC"/>
    <w:rsid w:val="00732341"/>
    <w:rsid w:val="00732637"/>
    <w:rsid w:val="00734341"/>
    <w:rsid w:val="007343EC"/>
    <w:rsid w:val="00734D21"/>
    <w:rsid w:val="00735377"/>
    <w:rsid w:val="007358BB"/>
    <w:rsid w:val="007359D5"/>
    <w:rsid w:val="007370AB"/>
    <w:rsid w:val="00737590"/>
    <w:rsid w:val="00737A81"/>
    <w:rsid w:val="00740171"/>
    <w:rsid w:val="00740B87"/>
    <w:rsid w:val="00741067"/>
    <w:rsid w:val="00741926"/>
    <w:rsid w:val="007423CC"/>
    <w:rsid w:val="007432C9"/>
    <w:rsid w:val="00743EC7"/>
    <w:rsid w:val="007447AD"/>
    <w:rsid w:val="00745021"/>
    <w:rsid w:val="0074542C"/>
    <w:rsid w:val="00745574"/>
    <w:rsid w:val="007463A3"/>
    <w:rsid w:val="00746E93"/>
    <w:rsid w:val="00751184"/>
    <w:rsid w:val="00751416"/>
    <w:rsid w:val="00751A9D"/>
    <w:rsid w:val="007521C3"/>
    <w:rsid w:val="0075224F"/>
    <w:rsid w:val="00752363"/>
    <w:rsid w:val="00752AA1"/>
    <w:rsid w:val="0075383E"/>
    <w:rsid w:val="00753BF8"/>
    <w:rsid w:val="00754795"/>
    <w:rsid w:val="00754A62"/>
    <w:rsid w:val="00755A75"/>
    <w:rsid w:val="00756007"/>
    <w:rsid w:val="00756B7C"/>
    <w:rsid w:val="007602D8"/>
    <w:rsid w:val="007622EA"/>
    <w:rsid w:val="00762C99"/>
    <w:rsid w:val="00762D32"/>
    <w:rsid w:val="00762E81"/>
    <w:rsid w:val="00763580"/>
    <w:rsid w:val="007649B1"/>
    <w:rsid w:val="00764CCD"/>
    <w:rsid w:val="00765435"/>
    <w:rsid w:val="00765FF4"/>
    <w:rsid w:val="0076748A"/>
    <w:rsid w:val="00767D15"/>
    <w:rsid w:val="00770B27"/>
    <w:rsid w:val="00770CF5"/>
    <w:rsid w:val="0077137C"/>
    <w:rsid w:val="00771521"/>
    <w:rsid w:val="007716E9"/>
    <w:rsid w:val="0077180C"/>
    <w:rsid w:val="00771857"/>
    <w:rsid w:val="00771AA9"/>
    <w:rsid w:val="00771C3D"/>
    <w:rsid w:val="0077254B"/>
    <w:rsid w:val="00772616"/>
    <w:rsid w:val="0077352A"/>
    <w:rsid w:val="0077358E"/>
    <w:rsid w:val="007736E3"/>
    <w:rsid w:val="00774A32"/>
    <w:rsid w:val="00774DCE"/>
    <w:rsid w:val="00774F79"/>
    <w:rsid w:val="007751AA"/>
    <w:rsid w:val="007753F0"/>
    <w:rsid w:val="0077644C"/>
    <w:rsid w:val="00776EB3"/>
    <w:rsid w:val="00776F3C"/>
    <w:rsid w:val="007770B6"/>
    <w:rsid w:val="00777F54"/>
    <w:rsid w:val="00780BDC"/>
    <w:rsid w:val="00781959"/>
    <w:rsid w:val="00781A6A"/>
    <w:rsid w:val="00782E32"/>
    <w:rsid w:val="0078316B"/>
    <w:rsid w:val="00783C8C"/>
    <w:rsid w:val="00783E90"/>
    <w:rsid w:val="00784641"/>
    <w:rsid w:val="00784F33"/>
    <w:rsid w:val="007856C6"/>
    <w:rsid w:val="0078589E"/>
    <w:rsid w:val="007859B4"/>
    <w:rsid w:val="007902A3"/>
    <w:rsid w:val="00790A64"/>
    <w:rsid w:val="0079348C"/>
    <w:rsid w:val="007934CA"/>
    <w:rsid w:val="007938E7"/>
    <w:rsid w:val="00795BD8"/>
    <w:rsid w:val="007963D7"/>
    <w:rsid w:val="007969EC"/>
    <w:rsid w:val="00796F58"/>
    <w:rsid w:val="0079733F"/>
    <w:rsid w:val="00797E5F"/>
    <w:rsid w:val="007A082D"/>
    <w:rsid w:val="007A0B00"/>
    <w:rsid w:val="007A1262"/>
    <w:rsid w:val="007A20DF"/>
    <w:rsid w:val="007A3142"/>
    <w:rsid w:val="007A3A27"/>
    <w:rsid w:val="007A3E2E"/>
    <w:rsid w:val="007A5301"/>
    <w:rsid w:val="007A5EAB"/>
    <w:rsid w:val="007A6B32"/>
    <w:rsid w:val="007A71D5"/>
    <w:rsid w:val="007B00B6"/>
    <w:rsid w:val="007B0576"/>
    <w:rsid w:val="007B12C1"/>
    <w:rsid w:val="007B137C"/>
    <w:rsid w:val="007B14F9"/>
    <w:rsid w:val="007B1704"/>
    <w:rsid w:val="007B19CE"/>
    <w:rsid w:val="007B22C0"/>
    <w:rsid w:val="007B2324"/>
    <w:rsid w:val="007B2B41"/>
    <w:rsid w:val="007B3F8B"/>
    <w:rsid w:val="007B430E"/>
    <w:rsid w:val="007B4C54"/>
    <w:rsid w:val="007B5916"/>
    <w:rsid w:val="007B611C"/>
    <w:rsid w:val="007B6BC4"/>
    <w:rsid w:val="007C0115"/>
    <w:rsid w:val="007C0609"/>
    <w:rsid w:val="007C07D4"/>
    <w:rsid w:val="007C20F9"/>
    <w:rsid w:val="007C25EF"/>
    <w:rsid w:val="007C2644"/>
    <w:rsid w:val="007C334E"/>
    <w:rsid w:val="007C3E51"/>
    <w:rsid w:val="007C3EBD"/>
    <w:rsid w:val="007C45FA"/>
    <w:rsid w:val="007C5176"/>
    <w:rsid w:val="007C5763"/>
    <w:rsid w:val="007C5DC5"/>
    <w:rsid w:val="007C60B6"/>
    <w:rsid w:val="007C6329"/>
    <w:rsid w:val="007C65DC"/>
    <w:rsid w:val="007C6957"/>
    <w:rsid w:val="007C6CA1"/>
    <w:rsid w:val="007C6D82"/>
    <w:rsid w:val="007D0580"/>
    <w:rsid w:val="007D08C8"/>
    <w:rsid w:val="007D17A3"/>
    <w:rsid w:val="007D1AD9"/>
    <w:rsid w:val="007D1CFF"/>
    <w:rsid w:val="007D1FBB"/>
    <w:rsid w:val="007D2448"/>
    <w:rsid w:val="007D3176"/>
    <w:rsid w:val="007D39EF"/>
    <w:rsid w:val="007D4142"/>
    <w:rsid w:val="007D5643"/>
    <w:rsid w:val="007D592A"/>
    <w:rsid w:val="007D5B68"/>
    <w:rsid w:val="007D5C05"/>
    <w:rsid w:val="007D627E"/>
    <w:rsid w:val="007D658A"/>
    <w:rsid w:val="007D6713"/>
    <w:rsid w:val="007D6A3C"/>
    <w:rsid w:val="007D79A4"/>
    <w:rsid w:val="007D7A0C"/>
    <w:rsid w:val="007D7EF1"/>
    <w:rsid w:val="007E03ED"/>
    <w:rsid w:val="007E0830"/>
    <w:rsid w:val="007E0B10"/>
    <w:rsid w:val="007E0E51"/>
    <w:rsid w:val="007E196D"/>
    <w:rsid w:val="007E2AC4"/>
    <w:rsid w:val="007E2AEB"/>
    <w:rsid w:val="007E386A"/>
    <w:rsid w:val="007E3A29"/>
    <w:rsid w:val="007E3F41"/>
    <w:rsid w:val="007E46D3"/>
    <w:rsid w:val="007E5211"/>
    <w:rsid w:val="007E6F9F"/>
    <w:rsid w:val="007F0187"/>
    <w:rsid w:val="007F033A"/>
    <w:rsid w:val="007F06CF"/>
    <w:rsid w:val="007F0AFF"/>
    <w:rsid w:val="007F0F7E"/>
    <w:rsid w:val="007F1533"/>
    <w:rsid w:val="007F2E6B"/>
    <w:rsid w:val="007F44D6"/>
    <w:rsid w:val="007F512A"/>
    <w:rsid w:val="007F5861"/>
    <w:rsid w:val="007F597F"/>
    <w:rsid w:val="007F5D65"/>
    <w:rsid w:val="007F6865"/>
    <w:rsid w:val="0080190D"/>
    <w:rsid w:val="00802296"/>
    <w:rsid w:val="00802A4D"/>
    <w:rsid w:val="0080369D"/>
    <w:rsid w:val="00803CD8"/>
    <w:rsid w:val="00804321"/>
    <w:rsid w:val="00804CFF"/>
    <w:rsid w:val="00806A60"/>
    <w:rsid w:val="00807BF5"/>
    <w:rsid w:val="00810D31"/>
    <w:rsid w:val="00811382"/>
    <w:rsid w:val="0081287D"/>
    <w:rsid w:val="00812D03"/>
    <w:rsid w:val="0081363B"/>
    <w:rsid w:val="00814046"/>
    <w:rsid w:val="00814243"/>
    <w:rsid w:val="00814455"/>
    <w:rsid w:val="00814F19"/>
    <w:rsid w:val="00816B2F"/>
    <w:rsid w:val="00816C37"/>
    <w:rsid w:val="00817816"/>
    <w:rsid w:val="00817E95"/>
    <w:rsid w:val="00820AFF"/>
    <w:rsid w:val="00820F0C"/>
    <w:rsid w:val="0082100D"/>
    <w:rsid w:val="00821E75"/>
    <w:rsid w:val="00822DDD"/>
    <w:rsid w:val="00822FFC"/>
    <w:rsid w:val="008233A7"/>
    <w:rsid w:val="00823753"/>
    <w:rsid w:val="008239F8"/>
    <w:rsid w:val="00824D76"/>
    <w:rsid w:val="008261BF"/>
    <w:rsid w:val="008265C5"/>
    <w:rsid w:val="00826D53"/>
    <w:rsid w:val="00827507"/>
    <w:rsid w:val="00831846"/>
    <w:rsid w:val="00832A11"/>
    <w:rsid w:val="00832BA8"/>
    <w:rsid w:val="008333A4"/>
    <w:rsid w:val="00833CE2"/>
    <w:rsid w:val="00833D49"/>
    <w:rsid w:val="00833E20"/>
    <w:rsid w:val="00835E4E"/>
    <w:rsid w:val="0083607B"/>
    <w:rsid w:val="008360BF"/>
    <w:rsid w:val="008360CB"/>
    <w:rsid w:val="00840E58"/>
    <w:rsid w:val="00841537"/>
    <w:rsid w:val="00841D70"/>
    <w:rsid w:val="00841EB8"/>
    <w:rsid w:val="00841F53"/>
    <w:rsid w:val="00842241"/>
    <w:rsid w:val="00842284"/>
    <w:rsid w:val="00843942"/>
    <w:rsid w:val="00844DB5"/>
    <w:rsid w:val="00844FF3"/>
    <w:rsid w:val="008450FF"/>
    <w:rsid w:val="0084535B"/>
    <w:rsid w:val="008459C2"/>
    <w:rsid w:val="00846063"/>
    <w:rsid w:val="00846F44"/>
    <w:rsid w:val="00847D5E"/>
    <w:rsid w:val="0085119E"/>
    <w:rsid w:val="0085270B"/>
    <w:rsid w:val="008532CF"/>
    <w:rsid w:val="0085394B"/>
    <w:rsid w:val="00853A67"/>
    <w:rsid w:val="00853A6C"/>
    <w:rsid w:val="00853F8B"/>
    <w:rsid w:val="00854D45"/>
    <w:rsid w:val="0085596B"/>
    <w:rsid w:val="00856299"/>
    <w:rsid w:val="00856395"/>
    <w:rsid w:val="00856514"/>
    <w:rsid w:val="00856CDB"/>
    <w:rsid w:val="00856EDD"/>
    <w:rsid w:val="00857405"/>
    <w:rsid w:val="008605E8"/>
    <w:rsid w:val="008608CD"/>
    <w:rsid w:val="00860C8B"/>
    <w:rsid w:val="00861385"/>
    <w:rsid w:val="008619DE"/>
    <w:rsid w:val="00861EF6"/>
    <w:rsid w:val="00861F31"/>
    <w:rsid w:val="00862075"/>
    <w:rsid w:val="00862DD1"/>
    <w:rsid w:val="008635B3"/>
    <w:rsid w:val="00863F4B"/>
    <w:rsid w:val="00863F94"/>
    <w:rsid w:val="00864527"/>
    <w:rsid w:val="008646B3"/>
    <w:rsid w:val="00864B45"/>
    <w:rsid w:val="008653DD"/>
    <w:rsid w:val="0086577B"/>
    <w:rsid w:val="00867924"/>
    <w:rsid w:val="00867C3D"/>
    <w:rsid w:val="00870137"/>
    <w:rsid w:val="008702E6"/>
    <w:rsid w:val="00870697"/>
    <w:rsid w:val="00870C4A"/>
    <w:rsid w:val="00871B54"/>
    <w:rsid w:val="00871BB9"/>
    <w:rsid w:val="00872668"/>
    <w:rsid w:val="008726C5"/>
    <w:rsid w:val="008728B8"/>
    <w:rsid w:val="00873337"/>
    <w:rsid w:val="0087335E"/>
    <w:rsid w:val="00874267"/>
    <w:rsid w:val="00874DE3"/>
    <w:rsid w:val="00876169"/>
    <w:rsid w:val="008762D8"/>
    <w:rsid w:val="0087692E"/>
    <w:rsid w:val="0087729D"/>
    <w:rsid w:val="00877332"/>
    <w:rsid w:val="00877AE0"/>
    <w:rsid w:val="00877EA3"/>
    <w:rsid w:val="008808FD"/>
    <w:rsid w:val="0088184C"/>
    <w:rsid w:val="00881AD7"/>
    <w:rsid w:val="0088217E"/>
    <w:rsid w:val="00882360"/>
    <w:rsid w:val="00883355"/>
    <w:rsid w:val="008838C2"/>
    <w:rsid w:val="00885F6A"/>
    <w:rsid w:val="0088639D"/>
    <w:rsid w:val="00890136"/>
    <w:rsid w:val="00891164"/>
    <w:rsid w:val="0089152E"/>
    <w:rsid w:val="00892BCF"/>
    <w:rsid w:val="00893787"/>
    <w:rsid w:val="00893DA6"/>
    <w:rsid w:val="00894904"/>
    <w:rsid w:val="00895B38"/>
    <w:rsid w:val="00896327"/>
    <w:rsid w:val="00896931"/>
    <w:rsid w:val="0089743C"/>
    <w:rsid w:val="008977E5"/>
    <w:rsid w:val="008A0A83"/>
    <w:rsid w:val="008A0A92"/>
    <w:rsid w:val="008A1495"/>
    <w:rsid w:val="008A15C7"/>
    <w:rsid w:val="008A2C9A"/>
    <w:rsid w:val="008A3898"/>
    <w:rsid w:val="008A5052"/>
    <w:rsid w:val="008A5695"/>
    <w:rsid w:val="008A6779"/>
    <w:rsid w:val="008A6859"/>
    <w:rsid w:val="008A686F"/>
    <w:rsid w:val="008A7732"/>
    <w:rsid w:val="008A7C19"/>
    <w:rsid w:val="008B03E2"/>
    <w:rsid w:val="008B0424"/>
    <w:rsid w:val="008B1CA6"/>
    <w:rsid w:val="008B1E79"/>
    <w:rsid w:val="008B1E9A"/>
    <w:rsid w:val="008B2A49"/>
    <w:rsid w:val="008B33DD"/>
    <w:rsid w:val="008B3549"/>
    <w:rsid w:val="008B4A0B"/>
    <w:rsid w:val="008B5C79"/>
    <w:rsid w:val="008B62AA"/>
    <w:rsid w:val="008B6427"/>
    <w:rsid w:val="008B76B1"/>
    <w:rsid w:val="008B797E"/>
    <w:rsid w:val="008C0691"/>
    <w:rsid w:val="008C07E5"/>
    <w:rsid w:val="008C14F4"/>
    <w:rsid w:val="008C27A1"/>
    <w:rsid w:val="008C2908"/>
    <w:rsid w:val="008C401D"/>
    <w:rsid w:val="008C4728"/>
    <w:rsid w:val="008C4B09"/>
    <w:rsid w:val="008C4E88"/>
    <w:rsid w:val="008C5301"/>
    <w:rsid w:val="008C532D"/>
    <w:rsid w:val="008C55CD"/>
    <w:rsid w:val="008C6875"/>
    <w:rsid w:val="008C7D54"/>
    <w:rsid w:val="008D04EA"/>
    <w:rsid w:val="008D0A81"/>
    <w:rsid w:val="008D0F5B"/>
    <w:rsid w:val="008D1B59"/>
    <w:rsid w:val="008D27B7"/>
    <w:rsid w:val="008D401F"/>
    <w:rsid w:val="008D4AF7"/>
    <w:rsid w:val="008D5BE1"/>
    <w:rsid w:val="008D75B7"/>
    <w:rsid w:val="008D7ED4"/>
    <w:rsid w:val="008E0F84"/>
    <w:rsid w:val="008E11A2"/>
    <w:rsid w:val="008E45C8"/>
    <w:rsid w:val="008E5237"/>
    <w:rsid w:val="008E5D86"/>
    <w:rsid w:val="008E64FA"/>
    <w:rsid w:val="008F06FF"/>
    <w:rsid w:val="008F0C30"/>
    <w:rsid w:val="008F1611"/>
    <w:rsid w:val="008F234A"/>
    <w:rsid w:val="008F3824"/>
    <w:rsid w:val="008F3BE1"/>
    <w:rsid w:val="008F3D52"/>
    <w:rsid w:val="008F4130"/>
    <w:rsid w:val="008F416C"/>
    <w:rsid w:val="008F440C"/>
    <w:rsid w:val="008F451A"/>
    <w:rsid w:val="008F55DF"/>
    <w:rsid w:val="008F5F10"/>
    <w:rsid w:val="008F6714"/>
    <w:rsid w:val="008F6AF7"/>
    <w:rsid w:val="008F6BB1"/>
    <w:rsid w:val="008F6C43"/>
    <w:rsid w:val="008F6EDD"/>
    <w:rsid w:val="008F7625"/>
    <w:rsid w:val="008F7789"/>
    <w:rsid w:val="008F7D09"/>
    <w:rsid w:val="00900346"/>
    <w:rsid w:val="00900D7D"/>
    <w:rsid w:val="009014AC"/>
    <w:rsid w:val="009015BA"/>
    <w:rsid w:val="00901AB1"/>
    <w:rsid w:val="009025CA"/>
    <w:rsid w:val="0090303A"/>
    <w:rsid w:val="0090382A"/>
    <w:rsid w:val="00903DB1"/>
    <w:rsid w:val="00904022"/>
    <w:rsid w:val="00904217"/>
    <w:rsid w:val="00904273"/>
    <w:rsid w:val="00904678"/>
    <w:rsid w:val="00904769"/>
    <w:rsid w:val="009049D0"/>
    <w:rsid w:val="00904FCB"/>
    <w:rsid w:val="00905A58"/>
    <w:rsid w:val="00906AD1"/>
    <w:rsid w:val="00906C23"/>
    <w:rsid w:val="00906DE6"/>
    <w:rsid w:val="00907654"/>
    <w:rsid w:val="009077B4"/>
    <w:rsid w:val="009077B7"/>
    <w:rsid w:val="009077DB"/>
    <w:rsid w:val="009079B5"/>
    <w:rsid w:val="00910919"/>
    <w:rsid w:val="00910F9A"/>
    <w:rsid w:val="00912D6B"/>
    <w:rsid w:val="009138AF"/>
    <w:rsid w:val="00914FA3"/>
    <w:rsid w:val="009151C7"/>
    <w:rsid w:val="00915947"/>
    <w:rsid w:val="00916BA0"/>
    <w:rsid w:val="0091744A"/>
    <w:rsid w:val="009176F4"/>
    <w:rsid w:val="00917702"/>
    <w:rsid w:val="0091794F"/>
    <w:rsid w:val="00917E7A"/>
    <w:rsid w:val="009227D1"/>
    <w:rsid w:val="00922C21"/>
    <w:rsid w:val="00922F41"/>
    <w:rsid w:val="0092364E"/>
    <w:rsid w:val="009238E8"/>
    <w:rsid w:val="009247FA"/>
    <w:rsid w:val="0092498B"/>
    <w:rsid w:val="009254AC"/>
    <w:rsid w:val="0092635A"/>
    <w:rsid w:val="00926BBC"/>
    <w:rsid w:val="009271C9"/>
    <w:rsid w:val="00927BA4"/>
    <w:rsid w:val="00930E32"/>
    <w:rsid w:val="00931C0C"/>
    <w:rsid w:val="00931FC8"/>
    <w:rsid w:val="0093238D"/>
    <w:rsid w:val="00932A5E"/>
    <w:rsid w:val="009337F7"/>
    <w:rsid w:val="00933C1A"/>
    <w:rsid w:val="00933D93"/>
    <w:rsid w:val="009341B7"/>
    <w:rsid w:val="009351F3"/>
    <w:rsid w:val="009354D0"/>
    <w:rsid w:val="009355FB"/>
    <w:rsid w:val="00936A14"/>
    <w:rsid w:val="00937073"/>
    <w:rsid w:val="00937610"/>
    <w:rsid w:val="009379FA"/>
    <w:rsid w:val="00937B2E"/>
    <w:rsid w:val="00937F91"/>
    <w:rsid w:val="0094025B"/>
    <w:rsid w:val="00940DEE"/>
    <w:rsid w:val="0094128F"/>
    <w:rsid w:val="009412E2"/>
    <w:rsid w:val="0094164D"/>
    <w:rsid w:val="00941902"/>
    <w:rsid w:val="0094298E"/>
    <w:rsid w:val="00942FDC"/>
    <w:rsid w:val="00943744"/>
    <w:rsid w:val="009439AE"/>
    <w:rsid w:val="00943B38"/>
    <w:rsid w:val="009452CD"/>
    <w:rsid w:val="0094532F"/>
    <w:rsid w:val="00946370"/>
    <w:rsid w:val="00946C22"/>
    <w:rsid w:val="00947231"/>
    <w:rsid w:val="0094748E"/>
    <w:rsid w:val="00947D5B"/>
    <w:rsid w:val="009507B4"/>
    <w:rsid w:val="009508B7"/>
    <w:rsid w:val="00950CCB"/>
    <w:rsid w:val="0095192C"/>
    <w:rsid w:val="00951A1B"/>
    <w:rsid w:val="00952062"/>
    <w:rsid w:val="00953195"/>
    <w:rsid w:val="00954977"/>
    <w:rsid w:val="00954985"/>
    <w:rsid w:val="00954A83"/>
    <w:rsid w:val="00955848"/>
    <w:rsid w:val="00955ADF"/>
    <w:rsid w:val="00956CCA"/>
    <w:rsid w:val="00956F92"/>
    <w:rsid w:val="009609C5"/>
    <w:rsid w:val="00960BA7"/>
    <w:rsid w:val="0096127E"/>
    <w:rsid w:val="00961DC7"/>
    <w:rsid w:val="00962022"/>
    <w:rsid w:val="00962451"/>
    <w:rsid w:val="00962E9D"/>
    <w:rsid w:val="00963BC3"/>
    <w:rsid w:val="009647E5"/>
    <w:rsid w:val="00964C92"/>
    <w:rsid w:val="00965615"/>
    <w:rsid w:val="0096635D"/>
    <w:rsid w:val="009663CA"/>
    <w:rsid w:val="0096681B"/>
    <w:rsid w:val="00967A1C"/>
    <w:rsid w:val="00967D63"/>
    <w:rsid w:val="009708F7"/>
    <w:rsid w:val="00971173"/>
    <w:rsid w:val="00972B17"/>
    <w:rsid w:val="00973F96"/>
    <w:rsid w:val="0097460E"/>
    <w:rsid w:val="00974DB4"/>
    <w:rsid w:val="00975A84"/>
    <w:rsid w:val="00975C03"/>
    <w:rsid w:val="00975F3F"/>
    <w:rsid w:val="0097643B"/>
    <w:rsid w:val="009768F7"/>
    <w:rsid w:val="00976B21"/>
    <w:rsid w:val="00977834"/>
    <w:rsid w:val="009779FE"/>
    <w:rsid w:val="00980326"/>
    <w:rsid w:val="009805AC"/>
    <w:rsid w:val="00981492"/>
    <w:rsid w:val="009815F5"/>
    <w:rsid w:val="00981BDA"/>
    <w:rsid w:val="0098228E"/>
    <w:rsid w:val="00983125"/>
    <w:rsid w:val="009831E9"/>
    <w:rsid w:val="009837D7"/>
    <w:rsid w:val="00983909"/>
    <w:rsid w:val="0098395A"/>
    <w:rsid w:val="009840DC"/>
    <w:rsid w:val="00984D7B"/>
    <w:rsid w:val="00986377"/>
    <w:rsid w:val="009902E8"/>
    <w:rsid w:val="009904EB"/>
    <w:rsid w:val="00990A9A"/>
    <w:rsid w:val="00990FE6"/>
    <w:rsid w:val="00992327"/>
    <w:rsid w:val="00992440"/>
    <w:rsid w:val="00992FF2"/>
    <w:rsid w:val="009932E2"/>
    <w:rsid w:val="009934AD"/>
    <w:rsid w:val="00994476"/>
    <w:rsid w:val="009951CF"/>
    <w:rsid w:val="00995D78"/>
    <w:rsid w:val="009975E5"/>
    <w:rsid w:val="00997F13"/>
    <w:rsid w:val="009A1062"/>
    <w:rsid w:val="009A453F"/>
    <w:rsid w:val="009A4CB3"/>
    <w:rsid w:val="009A4CB6"/>
    <w:rsid w:val="009A5AC8"/>
    <w:rsid w:val="009A6511"/>
    <w:rsid w:val="009A703D"/>
    <w:rsid w:val="009B0B31"/>
    <w:rsid w:val="009B0D25"/>
    <w:rsid w:val="009B1542"/>
    <w:rsid w:val="009B276A"/>
    <w:rsid w:val="009B2A23"/>
    <w:rsid w:val="009B365E"/>
    <w:rsid w:val="009B4F6C"/>
    <w:rsid w:val="009B5573"/>
    <w:rsid w:val="009B557C"/>
    <w:rsid w:val="009B5BA5"/>
    <w:rsid w:val="009B5C03"/>
    <w:rsid w:val="009B6DF6"/>
    <w:rsid w:val="009B740C"/>
    <w:rsid w:val="009C0490"/>
    <w:rsid w:val="009C0751"/>
    <w:rsid w:val="009C1150"/>
    <w:rsid w:val="009C16E9"/>
    <w:rsid w:val="009C1AE0"/>
    <w:rsid w:val="009C2934"/>
    <w:rsid w:val="009C2B89"/>
    <w:rsid w:val="009C37B4"/>
    <w:rsid w:val="009C570E"/>
    <w:rsid w:val="009C5DBC"/>
    <w:rsid w:val="009C7E88"/>
    <w:rsid w:val="009D05EA"/>
    <w:rsid w:val="009D08D6"/>
    <w:rsid w:val="009D0A34"/>
    <w:rsid w:val="009D0F08"/>
    <w:rsid w:val="009D1302"/>
    <w:rsid w:val="009D1BCC"/>
    <w:rsid w:val="009D1F86"/>
    <w:rsid w:val="009D30FF"/>
    <w:rsid w:val="009D40DF"/>
    <w:rsid w:val="009D4A15"/>
    <w:rsid w:val="009D5B4D"/>
    <w:rsid w:val="009D5E40"/>
    <w:rsid w:val="009D6330"/>
    <w:rsid w:val="009D64D1"/>
    <w:rsid w:val="009D65CD"/>
    <w:rsid w:val="009D6BB8"/>
    <w:rsid w:val="009D6E66"/>
    <w:rsid w:val="009D6FA6"/>
    <w:rsid w:val="009D7664"/>
    <w:rsid w:val="009D7DBB"/>
    <w:rsid w:val="009E09EF"/>
    <w:rsid w:val="009E1080"/>
    <w:rsid w:val="009E1798"/>
    <w:rsid w:val="009E1A22"/>
    <w:rsid w:val="009E1FDB"/>
    <w:rsid w:val="009E2182"/>
    <w:rsid w:val="009E25D3"/>
    <w:rsid w:val="009E265B"/>
    <w:rsid w:val="009E2B96"/>
    <w:rsid w:val="009E302A"/>
    <w:rsid w:val="009E47C4"/>
    <w:rsid w:val="009E5AC0"/>
    <w:rsid w:val="009E5B83"/>
    <w:rsid w:val="009E5ED0"/>
    <w:rsid w:val="009E6E0F"/>
    <w:rsid w:val="009E6EDA"/>
    <w:rsid w:val="009E7ED1"/>
    <w:rsid w:val="009E7FF1"/>
    <w:rsid w:val="009F0726"/>
    <w:rsid w:val="009F099C"/>
    <w:rsid w:val="009F0AAD"/>
    <w:rsid w:val="009F1D42"/>
    <w:rsid w:val="009F1DDF"/>
    <w:rsid w:val="009F1F40"/>
    <w:rsid w:val="009F24AB"/>
    <w:rsid w:val="009F29AF"/>
    <w:rsid w:val="009F2A18"/>
    <w:rsid w:val="009F30BB"/>
    <w:rsid w:val="009F3888"/>
    <w:rsid w:val="009F3C8C"/>
    <w:rsid w:val="009F4328"/>
    <w:rsid w:val="009F47BE"/>
    <w:rsid w:val="009F4DF1"/>
    <w:rsid w:val="009F7CCC"/>
    <w:rsid w:val="00A00048"/>
    <w:rsid w:val="00A00302"/>
    <w:rsid w:val="00A00751"/>
    <w:rsid w:val="00A0124E"/>
    <w:rsid w:val="00A01A21"/>
    <w:rsid w:val="00A0532C"/>
    <w:rsid w:val="00A05C9A"/>
    <w:rsid w:val="00A06489"/>
    <w:rsid w:val="00A06B95"/>
    <w:rsid w:val="00A06E6E"/>
    <w:rsid w:val="00A07020"/>
    <w:rsid w:val="00A07566"/>
    <w:rsid w:val="00A078F1"/>
    <w:rsid w:val="00A10A75"/>
    <w:rsid w:val="00A11474"/>
    <w:rsid w:val="00A12632"/>
    <w:rsid w:val="00A12ACA"/>
    <w:rsid w:val="00A1337B"/>
    <w:rsid w:val="00A1408B"/>
    <w:rsid w:val="00A14CB2"/>
    <w:rsid w:val="00A15B3B"/>
    <w:rsid w:val="00A15B7B"/>
    <w:rsid w:val="00A15CBD"/>
    <w:rsid w:val="00A1655E"/>
    <w:rsid w:val="00A16C1B"/>
    <w:rsid w:val="00A16C30"/>
    <w:rsid w:val="00A16E0C"/>
    <w:rsid w:val="00A16EDC"/>
    <w:rsid w:val="00A1724E"/>
    <w:rsid w:val="00A17265"/>
    <w:rsid w:val="00A17311"/>
    <w:rsid w:val="00A1764D"/>
    <w:rsid w:val="00A20CF4"/>
    <w:rsid w:val="00A22CC0"/>
    <w:rsid w:val="00A22D23"/>
    <w:rsid w:val="00A24989"/>
    <w:rsid w:val="00A24A9D"/>
    <w:rsid w:val="00A24B9B"/>
    <w:rsid w:val="00A25CB3"/>
    <w:rsid w:val="00A31CC4"/>
    <w:rsid w:val="00A324E7"/>
    <w:rsid w:val="00A32745"/>
    <w:rsid w:val="00A334E3"/>
    <w:rsid w:val="00A34B87"/>
    <w:rsid w:val="00A35DCB"/>
    <w:rsid w:val="00A3653D"/>
    <w:rsid w:val="00A36995"/>
    <w:rsid w:val="00A37512"/>
    <w:rsid w:val="00A37C52"/>
    <w:rsid w:val="00A37CE0"/>
    <w:rsid w:val="00A40DF7"/>
    <w:rsid w:val="00A4108C"/>
    <w:rsid w:val="00A4357E"/>
    <w:rsid w:val="00A43D30"/>
    <w:rsid w:val="00A441AB"/>
    <w:rsid w:val="00A44C2D"/>
    <w:rsid w:val="00A458BB"/>
    <w:rsid w:val="00A4656B"/>
    <w:rsid w:val="00A47062"/>
    <w:rsid w:val="00A47745"/>
    <w:rsid w:val="00A47909"/>
    <w:rsid w:val="00A500D9"/>
    <w:rsid w:val="00A50DFB"/>
    <w:rsid w:val="00A5144C"/>
    <w:rsid w:val="00A528FF"/>
    <w:rsid w:val="00A53762"/>
    <w:rsid w:val="00A54678"/>
    <w:rsid w:val="00A55C59"/>
    <w:rsid w:val="00A565C1"/>
    <w:rsid w:val="00A56C44"/>
    <w:rsid w:val="00A57035"/>
    <w:rsid w:val="00A57065"/>
    <w:rsid w:val="00A57233"/>
    <w:rsid w:val="00A574E1"/>
    <w:rsid w:val="00A600BE"/>
    <w:rsid w:val="00A60214"/>
    <w:rsid w:val="00A612FF"/>
    <w:rsid w:val="00A62796"/>
    <w:rsid w:val="00A633E3"/>
    <w:rsid w:val="00A6414A"/>
    <w:rsid w:val="00A643F0"/>
    <w:rsid w:val="00A65672"/>
    <w:rsid w:val="00A670D4"/>
    <w:rsid w:val="00A67651"/>
    <w:rsid w:val="00A67F88"/>
    <w:rsid w:val="00A70256"/>
    <w:rsid w:val="00A70DF9"/>
    <w:rsid w:val="00A725D1"/>
    <w:rsid w:val="00A7271E"/>
    <w:rsid w:val="00A72790"/>
    <w:rsid w:val="00A73C98"/>
    <w:rsid w:val="00A743D1"/>
    <w:rsid w:val="00A74EDA"/>
    <w:rsid w:val="00A75B20"/>
    <w:rsid w:val="00A765F0"/>
    <w:rsid w:val="00A76B89"/>
    <w:rsid w:val="00A76C7A"/>
    <w:rsid w:val="00A77BE2"/>
    <w:rsid w:val="00A803B1"/>
    <w:rsid w:val="00A81222"/>
    <w:rsid w:val="00A8363C"/>
    <w:rsid w:val="00A83914"/>
    <w:rsid w:val="00A83CDA"/>
    <w:rsid w:val="00A842D3"/>
    <w:rsid w:val="00A862A0"/>
    <w:rsid w:val="00A866F8"/>
    <w:rsid w:val="00A86E55"/>
    <w:rsid w:val="00A87415"/>
    <w:rsid w:val="00A87465"/>
    <w:rsid w:val="00A877EF"/>
    <w:rsid w:val="00A90B61"/>
    <w:rsid w:val="00A90C45"/>
    <w:rsid w:val="00A90F09"/>
    <w:rsid w:val="00A93CFE"/>
    <w:rsid w:val="00A94413"/>
    <w:rsid w:val="00A9528D"/>
    <w:rsid w:val="00A953EC"/>
    <w:rsid w:val="00A96B9E"/>
    <w:rsid w:val="00A96ED1"/>
    <w:rsid w:val="00A973E9"/>
    <w:rsid w:val="00A977A5"/>
    <w:rsid w:val="00A97F58"/>
    <w:rsid w:val="00AA05E6"/>
    <w:rsid w:val="00AA2C0B"/>
    <w:rsid w:val="00AA30C0"/>
    <w:rsid w:val="00AA3111"/>
    <w:rsid w:val="00AA32BF"/>
    <w:rsid w:val="00AA34BA"/>
    <w:rsid w:val="00AA3E16"/>
    <w:rsid w:val="00AA4176"/>
    <w:rsid w:val="00AA5588"/>
    <w:rsid w:val="00AA6CD0"/>
    <w:rsid w:val="00AB18EE"/>
    <w:rsid w:val="00AB1E5A"/>
    <w:rsid w:val="00AB239F"/>
    <w:rsid w:val="00AB3D43"/>
    <w:rsid w:val="00AB3DF8"/>
    <w:rsid w:val="00AB4EE4"/>
    <w:rsid w:val="00AB5A9D"/>
    <w:rsid w:val="00AC02D8"/>
    <w:rsid w:val="00AC0C36"/>
    <w:rsid w:val="00AC11E8"/>
    <w:rsid w:val="00AC176B"/>
    <w:rsid w:val="00AC1F8C"/>
    <w:rsid w:val="00AC1FF2"/>
    <w:rsid w:val="00AC253C"/>
    <w:rsid w:val="00AC2CED"/>
    <w:rsid w:val="00AC41E8"/>
    <w:rsid w:val="00AC497F"/>
    <w:rsid w:val="00AC4D50"/>
    <w:rsid w:val="00AC54DA"/>
    <w:rsid w:val="00AC55EA"/>
    <w:rsid w:val="00AC57D2"/>
    <w:rsid w:val="00AC63F1"/>
    <w:rsid w:val="00AC7CB0"/>
    <w:rsid w:val="00AC7D4D"/>
    <w:rsid w:val="00AC7E1C"/>
    <w:rsid w:val="00AD083A"/>
    <w:rsid w:val="00AD1C48"/>
    <w:rsid w:val="00AD215B"/>
    <w:rsid w:val="00AD2625"/>
    <w:rsid w:val="00AD312F"/>
    <w:rsid w:val="00AD3289"/>
    <w:rsid w:val="00AD331F"/>
    <w:rsid w:val="00AD43A5"/>
    <w:rsid w:val="00AD49C7"/>
    <w:rsid w:val="00AD68C4"/>
    <w:rsid w:val="00AD6FA5"/>
    <w:rsid w:val="00AD7134"/>
    <w:rsid w:val="00AD770E"/>
    <w:rsid w:val="00AE1778"/>
    <w:rsid w:val="00AE18FF"/>
    <w:rsid w:val="00AE2982"/>
    <w:rsid w:val="00AE2ADD"/>
    <w:rsid w:val="00AE4162"/>
    <w:rsid w:val="00AE4383"/>
    <w:rsid w:val="00AE5155"/>
    <w:rsid w:val="00AE52AB"/>
    <w:rsid w:val="00AE5BB0"/>
    <w:rsid w:val="00AE6749"/>
    <w:rsid w:val="00AF090B"/>
    <w:rsid w:val="00AF0945"/>
    <w:rsid w:val="00AF184B"/>
    <w:rsid w:val="00AF1BFB"/>
    <w:rsid w:val="00AF3325"/>
    <w:rsid w:val="00AF3620"/>
    <w:rsid w:val="00AF3FBD"/>
    <w:rsid w:val="00AF4BED"/>
    <w:rsid w:val="00AF5C90"/>
    <w:rsid w:val="00AF63F6"/>
    <w:rsid w:val="00AF6F48"/>
    <w:rsid w:val="00B006B8"/>
    <w:rsid w:val="00B008FA"/>
    <w:rsid w:val="00B02A88"/>
    <w:rsid w:val="00B0369F"/>
    <w:rsid w:val="00B04C15"/>
    <w:rsid w:val="00B0539A"/>
    <w:rsid w:val="00B05C46"/>
    <w:rsid w:val="00B062AD"/>
    <w:rsid w:val="00B0692D"/>
    <w:rsid w:val="00B069D6"/>
    <w:rsid w:val="00B06BE1"/>
    <w:rsid w:val="00B07B95"/>
    <w:rsid w:val="00B07BBF"/>
    <w:rsid w:val="00B11367"/>
    <w:rsid w:val="00B11FDF"/>
    <w:rsid w:val="00B14A9D"/>
    <w:rsid w:val="00B1709C"/>
    <w:rsid w:val="00B1744D"/>
    <w:rsid w:val="00B17685"/>
    <w:rsid w:val="00B21288"/>
    <w:rsid w:val="00B23862"/>
    <w:rsid w:val="00B24C9C"/>
    <w:rsid w:val="00B265F4"/>
    <w:rsid w:val="00B31007"/>
    <w:rsid w:val="00B31893"/>
    <w:rsid w:val="00B3273F"/>
    <w:rsid w:val="00B3285D"/>
    <w:rsid w:val="00B32D50"/>
    <w:rsid w:val="00B33164"/>
    <w:rsid w:val="00B33702"/>
    <w:rsid w:val="00B33D95"/>
    <w:rsid w:val="00B35E7C"/>
    <w:rsid w:val="00B3629D"/>
    <w:rsid w:val="00B376A6"/>
    <w:rsid w:val="00B377C4"/>
    <w:rsid w:val="00B37AEE"/>
    <w:rsid w:val="00B4005E"/>
    <w:rsid w:val="00B4015F"/>
    <w:rsid w:val="00B40657"/>
    <w:rsid w:val="00B41082"/>
    <w:rsid w:val="00B42968"/>
    <w:rsid w:val="00B42D89"/>
    <w:rsid w:val="00B4347F"/>
    <w:rsid w:val="00B439ED"/>
    <w:rsid w:val="00B43C39"/>
    <w:rsid w:val="00B449D6"/>
    <w:rsid w:val="00B45449"/>
    <w:rsid w:val="00B4666C"/>
    <w:rsid w:val="00B51775"/>
    <w:rsid w:val="00B51DF3"/>
    <w:rsid w:val="00B52889"/>
    <w:rsid w:val="00B52B94"/>
    <w:rsid w:val="00B52EB4"/>
    <w:rsid w:val="00B53D37"/>
    <w:rsid w:val="00B543FE"/>
    <w:rsid w:val="00B54BD9"/>
    <w:rsid w:val="00B5569E"/>
    <w:rsid w:val="00B563A7"/>
    <w:rsid w:val="00B5656F"/>
    <w:rsid w:val="00B579D6"/>
    <w:rsid w:val="00B60358"/>
    <w:rsid w:val="00B6052D"/>
    <w:rsid w:val="00B60848"/>
    <w:rsid w:val="00B62137"/>
    <w:rsid w:val="00B62739"/>
    <w:rsid w:val="00B63471"/>
    <w:rsid w:val="00B634AC"/>
    <w:rsid w:val="00B64286"/>
    <w:rsid w:val="00B646C3"/>
    <w:rsid w:val="00B6548F"/>
    <w:rsid w:val="00B6720E"/>
    <w:rsid w:val="00B67627"/>
    <w:rsid w:val="00B678B0"/>
    <w:rsid w:val="00B700E3"/>
    <w:rsid w:val="00B70E80"/>
    <w:rsid w:val="00B711CF"/>
    <w:rsid w:val="00B715A0"/>
    <w:rsid w:val="00B71A91"/>
    <w:rsid w:val="00B71F3A"/>
    <w:rsid w:val="00B72127"/>
    <w:rsid w:val="00B7280F"/>
    <w:rsid w:val="00B72C92"/>
    <w:rsid w:val="00B73117"/>
    <w:rsid w:val="00B736F5"/>
    <w:rsid w:val="00B73A3F"/>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83E7A"/>
    <w:rsid w:val="00B8429E"/>
    <w:rsid w:val="00B85235"/>
    <w:rsid w:val="00B90667"/>
    <w:rsid w:val="00B90A3C"/>
    <w:rsid w:val="00B90E3E"/>
    <w:rsid w:val="00B91C43"/>
    <w:rsid w:val="00B9291C"/>
    <w:rsid w:val="00B93145"/>
    <w:rsid w:val="00B9373C"/>
    <w:rsid w:val="00B942B8"/>
    <w:rsid w:val="00B94BCF"/>
    <w:rsid w:val="00B95053"/>
    <w:rsid w:val="00B9581B"/>
    <w:rsid w:val="00B96679"/>
    <w:rsid w:val="00B96B76"/>
    <w:rsid w:val="00B96E59"/>
    <w:rsid w:val="00B972FC"/>
    <w:rsid w:val="00B97964"/>
    <w:rsid w:val="00B97F0C"/>
    <w:rsid w:val="00BA08E3"/>
    <w:rsid w:val="00BA0B8B"/>
    <w:rsid w:val="00BA27E2"/>
    <w:rsid w:val="00BA2881"/>
    <w:rsid w:val="00BA3815"/>
    <w:rsid w:val="00BA3CE8"/>
    <w:rsid w:val="00BA3F38"/>
    <w:rsid w:val="00BA4370"/>
    <w:rsid w:val="00BA4C0F"/>
    <w:rsid w:val="00BA4FBF"/>
    <w:rsid w:val="00BA581B"/>
    <w:rsid w:val="00BA5EA7"/>
    <w:rsid w:val="00BA63A0"/>
    <w:rsid w:val="00BA7002"/>
    <w:rsid w:val="00BA7835"/>
    <w:rsid w:val="00BA7C0E"/>
    <w:rsid w:val="00BB0676"/>
    <w:rsid w:val="00BB1068"/>
    <w:rsid w:val="00BB1261"/>
    <w:rsid w:val="00BB1C89"/>
    <w:rsid w:val="00BB1EF8"/>
    <w:rsid w:val="00BB26D3"/>
    <w:rsid w:val="00BB280D"/>
    <w:rsid w:val="00BB2B0F"/>
    <w:rsid w:val="00BB2FA5"/>
    <w:rsid w:val="00BB3F09"/>
    <w:rsid w:val="00BB4FDC"/>
    <w:rsid w:val="00BB51FD"/>
    <w:rsid w:val="00BB53CD"/>
    <w:rsid w:val="00BB6A54"/>
    <w:rsid w:val="00BB754F"/>
    <w:rsid w:val="00BB78BB"/>
    <w:rsid w:val="00BB7AFF"/>
    <w:rsid w:val="00BB7FBA"/>
    <w:rsid w:val="00BC0398"/>
    <w:rsid w:val="00BC084F"/>
    <w:rsid w:val="00BC0CD5"/>
    <w:rsid w:val="00BC1A8D"/>
    <w:rsid w:val="00BC1DC6"/>
    <w:rsid w:val="00BC2945"/>
    <w:rsid w:val="00BC30EB"/>
    <w:rsid w:val="00BC34BF"/>
    <w:rsid w:val="00BC492D"/>
    <w:rsid w:val="00BC5CF1"/>
    <w:rsid w:val="00BC5D51"/>
    <w:rsid w:val="00BC6537"/>
    <w:rsid w:val="00BC7D69"/>
    <w:rsid w:val="00BC7F59"/>
    <w:rsid w:val="00BD002D"/>
    <w:rsid w:val="00BD0338"/>
    <w:rsid w:val="00BD0A06"/>
    <w:rsid w:val="00BD21BC"/>
    <w:rsid w:val="00BD247B"/>
    <w:rsid w:val="00BD2AA4"/>
    <w:rsid w:val="00BD2DEA"/>
    <w:rsid w:val="00BD30BC"/>
    <w:rsid w:val="00BD402E"/>
    <w:rsid w:val="00BD4C16"/>
    <w:rsid w:val="00BD5D98"/>
    <w:rsid w:val="00BD5E7B"/>
    <w:rsid w:val="00BE14C9"/>
    <w:rsid w:val="00BE20B7"/>
    <w:rsid w:val="00BE2342"/>
    <w:rsid w:val="00BE3E2C"/>
    <w:rsid w:val="00BE3E72"/>
    <w:rsid w:val="00BE4329"/>
    <w:rsid w:val="00BE4904"/>
    <w:rsid w:val="00BE4F15"/>
    <w:rsid w:val="00BE58A4"/>
    <w:rsid w:val="00BE59EA"/>
    <w:rsid w:val="00BE6D2C"/>
    <w:rsid w:val="00BE7126"/>
    <w:rsid w:val="00BE721F"/>
    <w:rsid w:val="00BE7538"/>
    <w:rsid w:val="00BE7D23"/>
    <w:rsid w:val="00BE7D24"/>
    <w:rsid w:val="00BF19EF"/>
    <w:rsid w:val="00BF2A48"/>
    <w:rsid w:val="00BF2EE6"/>
    <w:rsid w:val="00BF3389"/>
    <w:rsid w:val="00BF43B3"/>
    <w:rsid w:val="00BF4490"/>
    <w:rsid w:val="00BF4F56"/>
    <w:rsid w:val="00BF510A"/>
    <w:rsid w:val="00BF66B4"/>
    <w:rsid w:val="00BF68F8"/>
    <w:rsid w:val="00C00AE5"/>
    <w:rsid w:val="00C01066"/>
    <w:rsid w:val="00C01AE0"/>
    <w:rsid w:val="00C01EEB"/>
    <w:rsid w:val="00C02547"/>
    <w:rsid w:val="00C02714"/>
    <w:rsid w:val="00C02B74"/>
    <w:rsid w:val="00C02F29"/>
    <w:rsid w:val="00C0390F"/>
    <w:rsid w:val="00C0573B"/>
    <w:rsid w:val="00C05A1A"/>
    <w:rsid w:val="00C06DFB"/>
    <w:rsid w:val="00C10E59"/>
    <w:rsid w:val="00C10F31"/>
    <w:rsid w:val="00C11051"/>
    <w:rsid w:val="00C11C94"/>
    <w:rsid w:val="00C1215B"/>
    <w:rsid w:val="00C12471"/>
    <w:rsid w:val="00C125C6"/>
    <w:rsid w:val="00C12897"/>
    <w:rsid w:val="00C12993"/>
    <w:rsid w:val="00C1355A"/>
    <w:rsid w:val="00C137A8"/>
    <w:rsid w:val="00C138C1"/>
    <w:rsid w:val="00C142D2"/>
    <w:rsid w:val="00C14AB5"/>
    <w:rsid w:val="00C153CE"/>
    <w:rsid w:val="00C16071"/>
    <w:rsid w:val="00C16C66"/>
    <w:rsid w:val="00C16CBA"/>
    <w:rsid w:val="00C16F97"/>
    <w:rsid w:val="00C1788F"/>
    <w:rsid w:val="00C20055"/>
    <w:rsid w:val="00C207F4"/>
    <w:rsid w:val="00C20E05"/>
    <w:rsid w:val="00C20E64"/>
    <w:rsid w:val="00C2108A"/>
    <w:rsid w:val="00C21D49"/>
    <w:rsid w:val="00C24022"/>
    <w:rsid w:val="00C24097"/>
    <w:rsid w:val="00C24115"/>
    <w:rsid w:val="00C24434"/>
    <w:rsid w:val="00C24E62"/>
    <w:rsid w:val="00C25415"/>
    <w:rsid w:val="00C26AAC"/>
    <w:rsid w:val="00C26B7C"/>
    <w:rsid w:val="00C26B95"/>
    <w:rsid w:val="00C27056"/>
    <w:rsid w:val="00C27233"/>
    <w:rsid w:val="00C2747E"/>
    <w:rsid w:val="00C274E6"/>
    <w:rsid w:val="00C30B33"/>
    <w:rsid w:val="00C31BF5"/>
    <w:rsid w:val="00C32370"/>
    <w:rsid w:val="00C3246C"/>
    <w:rsid w:val="00C324FE"/>
    <w:rsid w:val="00C328FF"/>
    <w:rsid w:val="00C33C27"/>
    <w:rsid w:val="00C33C66"/>
    <w:rsid w:val="00C342CB"/>
    <w:rsid w:val="00C34CB0"/>
    <w:rsid w:val="00C35173"/>
    <w:rsid w:val="00C355CD"/>
    <w:rsid w:val="00C372E1"/>
    <w:rsid w:val="00C414E1"/>
    <w:rsid w:val="00C41615"/>
    <w:rsid w:val="00C41832"/>
    <w:rsid w:val="00C41C72"/>
    <w:rsid w:val="00C421BC"/>
    <w:rsid w:val="00C435CE"/>
    <w:rsid w:val="00C43AF6"/>
    <w:rsid w:val="00C43B6C"/>
    <w:rsid w:val="00C44AD2"/>
    <w:rsid w:val="00C457E1"/>
    <w:rsid w:val="00C45E3E"/>
    <w:rsid w:val="00C46509"/>
    <w:rsid w:val="00C465AB"/>
    <w:rsid w:val="00C468E3"/>
    <w:rsid w:val="00C471F7"/>
    <w:rsid w:val="00C474FB"/>
    <w:rsid w:val="00C47A88"/>
    <w:rsid w:val="00C50482"/>
    <w:rsid w:val="00C50FA0"/>
    <w:rsid w:val="00C51001"/>
    <w:rsid w:val="00C522C8"/>
    <w:rsid w:val="00C52AAE"/>
    <w:rsid w:val="00C53498"/>
    <w:rsid w:val="00C54D6B"/>
    <w:rsid w:val="00C57D90"/>
    <w:rsid w:val="00C609B8"/>
    <w:rsid w:val="00C6165B"/>
    <w:rsid w:val="00C6194B"/>
    <w:rsid w:val="00C61B1A"/>
    <w:rsid w:val="00C63EA5"/>
    <w:rsid w:val="00C63F6A"/>
    <w:rsid w:val="00C64C9E"/>
    <w:rsid w:val="00C65150"/>
    <w:rsid w:val="00C6544C"/>
    <w:rsid w:val="00C66E8B"/>
    <w:rsid w:val="00C670FC"/>
    <w:rsid w:val="00C67660"/>
    <w:rsid w:val="00C67C0A"/>
    <w:rsid w:val="00C70C5F"/>
    <w:rsid w:val="00C7366E"/>
    <w:rsid w:val="00C745A2"/>
    <w:rsid w:val="00C74AD9"/>
    <w:rsid w:val="00C74AFA"/>
    <w:rsid w:val="00C75247"/>
    <w:rsid w:val="00C75CA4"/>
    <w:rsid w:val="00C764B4"/>
    <w:rsid w:val="00C76822"/>
    <w:rsid w:val="00C803E0"/>
    <w:rsid w:val="00C82321"/>
    <w:rsid w:val="00C82CF5"/>
    <w:rsid w:val="00C8323C"/>
    <w:rsid w:val="00C833CD"/>
    <w:rsid w:val="00C836DB"/>
    <w:rsid w:val="00C837B6"/>
    <w:rsid w:val="00C83BA6"/>
    <w:rsid w:val="00C83CA8"/>
    <w:rsid w:val="00C84804"/>
    <w:rsid w:val="00C85FA0"/>
    <w:rsid w:val="00C86B1F"/>
    <w:rsid w:val="00C904B9"/>
    <w:rsid w:val="00C90526"/>
    <w:rsid w:val="00C9182F"/>
    <w:rsid w:val="00C92270"/>
    <w:rsid w:val="00C926E5"/>
    <w:rsid w:val="00C92BB5"/>
    <w:rsid w:val="00C93771"/>
    <w:rsid w:val="00C942C9"/>
    <w:rsid w:val="00C94F27"/>
    <w:rsid w:val="00C95FFF"/>
    <w:rsid w:val="00C97E0C"/>
    <w:rsid w:val="00CA0A75"/>
    <w:rsid w:val="00CA18AC"/>
    <w:rsid w:val="00CA1CBC"/>
    <w:rsid w:val="00CA2EB2"/>
    <w:rsid w:val="00CA422A"/>
    <w:rsid w:val="00CA4F2C"/>
    <w:rsid w:val="00CA5170"/>
    <w:rsid w:val="00CA5677"/>
    <w:rsid w:val="00CA7109"/>
    <w:rsid w:val="00CB12AB"/>
    <w:rsid w:val="00CB1BD6"/>
    <w:rsid w:val="00CB23D5"/>
    <w:rsid w:val="00CB2414"/>
    <w:rsid w:val="00CB36ED"/>
    <w:rsid w:val="00CB3E85"/>
    <w:rsid w:val="00CB4724"/>
    <w:rsid w:val="00CB54EC"/>
    <w:rsid w:val="00CB6B25"/>
    <w:rsid w:val="00CB6CD7"/>
    <w:rsid w:val="00CC0E63"/>
    <w:rsid w:val="00CC123D"/>
    <w:rsid w:val="00CC1B83"/>
    <w:rsid w:val="00CC1B85"/>
    <w:rsid w:val="00CC1DE1"/>
    <w:rsid w:val="00CC26FC"/>
    <w:rsid w:val="00CC2D8A"/>
    <w:rsid w:val="00CC305F"/>
    <w:rsid w:val="00CC4488"/>
    <w:rsid w:val="00CC44F5"/>
    <w:rsid w:val="00CC5594"/>
    <w:rsid w:val="00CC5B11"/>
    <w:rsid w:val="00CC6426"/>
    <w:rsid w:val="00CC693A"/>
    <w:rsid w:val="00CC6B71"/>
    <w:rsid w:val="00CC6D6B"/>
    <w:rsid w:val="00CC6D9E"/>
    <w:rsid w:val="00CC6DB7"/>
    <w:rsid w:val="00CC7B9A"/>
    <w:rsid w:val="00CD058E"/>
    <w:rsid w:val="00CD06CD"/>
    <w:rsid w:val="00CD14A9"/>
    <w:rsid w:val="00CD17A3"/>
    <w:rsid w:val="00CD183F"/>
    <w:rsid w:val="00CD1D92"/>
    <w:rsid w:val="00CD2461"/>
    <w:rsid w:val="00CD26F1"/>
    <w:rsid w:val="00CD2C9D"/>
    <w:rsid w:val="00CD3BD7"/>
    <w:rsid w:val="00CD4140"/>
    <w:rsid w:val="00CD4156"/>
    <w:rsid w:val="00CD42CC"/>
    <w:rsid w:val="00CD59B9"/>
    <w:rsid w:val="00CD59F4"/>
    <w:rsid w:val="00CD5D04"/>
    <w:rsid w:val="00CD6825"/>
    <w:rsid w:val="00CD6842"/>
    <w:rsid w:val="00CD71B3"/>
    <w:rsid w:val="00CE089B"/>
    <w:rsid w:val="00CE08B2"/>
    <w:rsid w:val="00CE0915"/>
    <w:rsid w:val="00CE110C"/>
    <w:rsid w:val="00CE1FAD"/>
    <w:rsid w:val="00CE31EC"/>
    <w:rsid w:val="00CE39FF"/>
    <w:rsid w:val="00CE42DD"/>
    <w:rsid w:val="00CE53C4"/>
    <w:rsid w:val="00CE77BC"/>
    <w:rsid w:val="00CF03E5"/>
    <w:rsid w:val="00CF161F"/>
    <w:rsid w:val="00CF19EC"/>
    <w:rsid w:val="00CF1F5C"/>
    <w:rsid w:val="00CF2144"/>
    <w:rsid w:val="00CF27B0"/>
    <w:rsid w:val="00CF327D"/>
    <w:rsid w:val="00CF36A4"/>
    <w:rsid w:val="00CF38C6"/>
    <w:rsid w:val="00CF3F14"/>
    <w:rsid w:val="00CF4BDD"/>
    <w:rsid w:val="00CF51D9"/>
    <w:rsid w:val="00CF5E96"/>
    <w:rsid w:val="00CF6F88"/>
    <w:rsid w:val="00CF79AE"/>
    <w:rsid w:val="00CF7A86"/>
    <w:rsid w:val="00D00AC7"/>
    <w:rsid w:val="00D00B72"/>
    <w:rsid w:val="00D00C7B"/>
    <w:rsid w:val="00D00CC6"/>
    <w:rsid w:val="00D0105B"/>
    <w:rsid w:val="00D01B23"/>
    <w:rsid w:val="00D02957"/>
    <w:rsid w:val="00D039E7"/>
    <w:rsid w:val="00D04095"/>
    <w:rsid w:val="00D0766B"/>
    <w:rsid w:val="00D078BD"/>
    <w:rsid w:val="00D078FD"/>
    <w:rsid w:val="00D07F2C"/>
    <w:rsid w:val="00D10664"/>
    <w:rsid w:val="00D10C7D"/>
    <w:rsid w:val="00D11048"/>
    <w:rsid w:val="00D116AD"/>
    <w:rsid w:val="00D12334"/>
    <w:rsid w:val="00D124B2"/>
    <w:rsid w:val="00D1269C"/>
    <w:rsid w:val="00D12F5B"/>
    <w:rsid w:val="00D12F8D"/>
    <w:rsid w:val="00D14CB7"/>
    <w:rsid w:val="00D15CC8"/>
    <w:rsid w:val="00D1685B"/>
    <w:rsid w:val="00D17A6D"/>
    <w:rsid w:val="00D17B2F"/>
    <w:rsid w:val="00D20569"/>
    <w:rsid w:val="00D20912"/>
    <w:rsid w:val="00D20C5C"/>
    <w:rsid w:val="00D20F36"/>
    <w:rsid w:val="00D21592"/>
    <w:rsid w:val="00D215EA"/>
    <w:rsid w:val="00D224E3"/>
    <w:rsid w:val="00D2257A"/>
    <w:rsid w:val="00D236E1"/>
    <w:rsid w:val="00D237B4"/>
    <w:rsid w:val="00D239A9"/>
    <w:rsid w:val="00D242D2"/>
    <w:rsid w:val="00D24D1E"/>
    <w:rsid w:val="00D25EF3"/>
    <w:rsid w:val="00D262DE"/>
    <w:rsid w:val="00D26306"/>
    <w:rsid w:val="00D30E82"/>
    <w:rsid w:val="00D30EF8"/>
    <w:rsid w:val="00D31677"/>
    <w:rsid w:val="00D31CBC"/>
    <w:rsid w:val="00D32712"/>
    <w:rsid w:val="00D3292F"/>
    <w:rsid w:val="00D33063"/>
    <w:rsid w:val="00D337DE"/>
    <w:rsid w:val="00D34ED9"/>
    <w:rsid w:val="00D36320"/>
    <w:rsid w:val="00D369D8"/>
    <w:rsid w:val="00D40180"/>
    <w:rsid w:val="00D41072"/>
    <w:rsid w:val="00D42C21"/>
    <w:rsid w:val="00D43B74"/>
    <w:rsid w:val="00D43E6E"/>
    <w:rsid w:val="00D44008"/>
    <w:rsid w:val="00D44266"/>
    <w:rsid w:val="00D45DD9"/>
    <w:rsid w:val="00D46C28"/>
    <w:rsid w:val="00D50E20"/>
    <w:rsid w:val="00D51BD8"/>
    <w:rsid w:val="00D51BF2"/>
    <w:rsid w:val="00D51C0C"/>
    <w:rsid w:val="00D53198"/>
    <w:rsid w:val="00D548CA"/>
    <w:rsid w:val="00D548E6"/>
    <w:rsid w:val="00D55587"/>
    <w:rsid w:val="00D607C6"/>
    <w:rsid w:val="00D61ECB"/>
    <w:rsid w:val="00D62635"/>
    <w:rsid w:val="00D63417"/>
    <w:rsid w:val="00D6432B"/>
    <w:rsid w:val="00D653A7"/>
    <w:rsid w:val="00D6553C"/>
    <w:rsid w:val="00D6660C"/>
    <w:rsid w:val="00D66661"/>
    <w:rsid w:val="00D6683C"/>
    <w:rsid w:val="00D66A49"/>
    <w:rsid w:val="00D671D3"/>
    <w:rsid w:val="00D6796A"/>
    <w:rsid w:val="00D67D45"/>
    <w:rsid w:val="00D67DD2"/>
    <w:rsid w:val="00D710E9"/>
    <w:rsid w:val="00D71542"/>
    <w:rsid w:val="00D71563"/>
    <w:rsid w:val="00D75232"/>
    <w:rsid w:val="00D75496"/>
    <w:rsid w:val="00D75DF4"/>
    <w:rsid w:val="00D75EDC"/>
    <w:rsid w:val="00D76E57"/>
    <w:rsid w:val="00D8253C"/>
    <w:rsid w:val="00D825AB"/>
    <w:rsid w:val="00D83841"/>
    <w:rsid w:val="00D83A2C"/>
    <w:rsid w:val="00D84699"/>
    <w:rsid w:val="00D8643A"/>
    <w:rsid w:val="00D86470"/>
    <w:rsid w:val="00D86C55"/>
    <w:rsid w:val="00D87481"/>
    <w:rsid w:val="00D90AC7"/>
    <w:rsid w:val="00D916E1"/>
    <w:rsid w:val="00D91B48"/>
    <w:rsid w:val="00D933C6"/>
    <w:rsid w:val="00D93463"/>
    <w:rsid w:val="00D93D74"/>
    <w:rsid w:val="00D947AB"/>
    <w:rsid w:val="00D94B9D"/>
    <w:rsid w:val="00D94D6F"/>
    <w:rsid w:val="00D95A97"/>
    <w:rsid w:val="00D96414"/>
    <w:rsid w:val="00D96F3F"/>
    <w:rsid w:val="00D9704E"/>
    <w:rsid w:val="00DA0A88"/>
    <w:rsid w:val="00DA0B46"/>
    <w:rsid w:val="00DA0C10"/>
    <w:rsid w:val="00DA0F24"/>
    <w:rsid w:val="00DA170C"/>
    <w:rsid w:val="00DA24FF"/>
    <w:rsid w:val="00DA28A0"/>
    <w:rsid w:val="00DA28FE"/>
    <w:rsid w:val="00DA354C"/>
    <w:rsid w:val="00DA3764"/>
    <w:rsid w:val="00DA3D9B"/>
    <w:rsid w:val="00DA4E16"/>
    <w:rsid w:val="00DA57C6"/>
    <w:rsid w:val="00DA7FDD"/>
    <w:rsid w:val="00DB118B"/>
    <w:rsid w:val="00DB15E0"/>
    <w:rsid w:val="00DB2E7A"/>
    <w:rsid w:val="00DB314E"/>
    <w:rsid w:val="00DB34A3"/>
    <w:rsid w:val="00DB3786"/>
    <w:rsid w:val="00DB3C91"/>
    <w:rsid w:val="00DB3CDD"/>
    <w:rsid w:val="00DB3F3F"/>
    <w:rsid w:val="00DB47CB"/>
    <w:rsid w:val="00DB52D0"/>
    <w:rsid w:val="00DB53E6"/>
    <w:rsid w:val="00DB565D"/>
    <w:rsid w:val="00DB67A3"/>
    <w:rsid w:val="00DB6971"/>
    <w:rsid w:val="00DB6B3B"/>
    <w:rsid w:val="00DB7084"/>
    <w:rsid w:val="00DC150D"/>
    <w:rsid w:val="00DC38C5"/>
    <w:rsid w:val="00DC40F6"/>
    <w:rsid w:val="00DC4AF3"/>
    <w:rsid w:val="00DC64A3"/>
    <w:rsid w:val="00DC695D"/>
    <w:rsid w:val="00DC6E98"/>
    <w:rsid w:val="00DC778A"/>
    <w:rsid w:val="00DD022B"/>
    <w:rsid w:val="00DD0462"/>
    <w:rsid w:val="00DD0E97"/>
    <w:rsid w:val="00DD0F13"/>
    <w:rsid w:val="00DD0FAC"/>
    <w:rsid w:val="00DD2CC5"/>
    <w:rsid w:val="00DD2ED3"/>
    <w:rsid w:val="00DD37FE"/>
    <w:rsid w:val="00DD4316"/>
    <w:rsid w:val="00DD43FA"/>
    <w:rsid w:val="00DD48D1"/>
    <w:rsid w:val="00DD511D"/>
    <w:rsid w:val="00DD523A"/>
    <w:rsid w:val="00DD5F47"/>
    <w:rsid w:val="00DD621A"/>
    <w:rsid w:val="00DE039B"/>
    <w:rsid w:val="00DE0745"/>
    <w:rsid w:val="00DE0AD2"/>
    <w:rsid w:val="00DE0FE2"/>
    <w:rsid w:val="00DE1558"/>
    <w:rsid w:val="00DE1E8D"/>
    <w:rsid w:val="00DE2B17"/>
    <w:rsid w:val="00DE3736"/>
    <w:rsid w:val="00DE4702"/>
    <w:rsid w:val="00DE4D2E"/>
    <w:rsid w:val="00DE4E47"/>
    <w:rsid w:val="00DE5306"/>
    <w:rsid w:val="00DE5D95"/>
    <w:rsid w:val="00DE6DCF"/>
    <w:rsid w:val="00DE6F1A"/>
    <w:rsid w:val="00DE70CB"/>
    <w:rsid w:val="00DE75D1"/>
    <w:rsid w:val="00DF0D0E"/>
    <w:rsid w:val="00DF2191"/>
    <w:rsid w:val="00DF26C0"/>
    <w:rsid w:val="00DF2D42"/>
    <w:rsid w:val="00DF4096"/>
    <w:rsid w:val="00DF5E48"/>
    <w:rsid w:val="00DF6FB5"/>
    <w:rsid w:val="00DF727D"/>
    <w:rsid w:val="00DF7756"/>
    <w:rsid w:val="00E02869"/>
    <w:rsid w:val="00E03BEF"/>
    <w:rsid w:val="00E03E20"/>
    <w:rsid w:val="00E0471E"/>
    <w:rsid w:val="00E04CFD"/>
    <w:rsid w:val="00E05158"/>
    <w:rsid w:val="00E05B1A"/>
    <w:rsid w:val="00E0778D"/>
    <w:rsid w:val="00E077A5"/>
    <w:rsid w:val="00E1025E"/>
    <w:rsid w:val="00E106CE"/>
    <w:rsid w:val="00E10F27"/>
    <w:rsid w:val="00E12159"/>
    <w:rsid w:val="00E12DE6"/>
    <w:rsid w:val="00E13950"/>
    <w:rsid w:val="00E143C6"/>
    <w:rsid w:val="00E14A26"/>
    <w:rsid w:val="00E14D5B"/>
    <w:rsid w:val="00E14EE7"/>
    <w:rsid w:val="00E15AAD"/>
    <w:rsid w:val="00E1602E"/>
    <w:rsid w:val="00E160C4"/>
    <w:rsid w:val="00E163E0"/>
    <w:rsid w:val="00E16B69"/>
    <w:rsid w:val="00E16EB2"/>
    <w:rsid w:val="00E1781E"/>
    <w:rsid w:val="00E17BE9"/>
    <w:rsid w:val="00E20615"/>
    <w:rsid w:val="00E211B8"/>
    <w:rsid w:val="00E2179B"/>
    <w:rsid w:val="00E218E9"/>
    <w:rsid w:val="00E22B7F"/>
    <w:rsid w:val="00E23B86"/>
    <w:rsid w:val="00E246D3"/>
    <w:rsid w:val="00E24BB4"/>
    <w:rsid w:val="00E2578F"/>
    <w:rsid w:val="00E25AAE"/>
    <w:rsid w:val="00E25D69"/>
    <w:rsid w:val="00E2664F"/>
    <w:rsid w:val="00E30998"/>
    <w:rsid w:val="00E33F9F"/>
    <w:rsid w:val="00E35081"/>
    <w:rsid w:val="00E35261"/>
    <w:rsid w:val="00E35620"/>
    <w:rsid w:val="00E3652F"/>
    <w:rsid w:val="00E36C34"/>
    <w:rsid w:val="00E40E98"/>
    <w:rsid w:val="00E4180A"/>
    <w:rsid w:val="00E42986"/>
    <w:rsid w:val="00E43325"/>
    <w:rsid w:val="00E4373E"/>
    <w:rsid w:val="00E4391A"/>
    <w:rsid w:val="00E439E9"/>
    <w:rsid w:val="00E43AD0"/>
    <w:rsid w:val="00E45658"/>
    <w:rsid w:val="00E4588F"/>
    <w:rsid w:val="00E504F6"/>
    <w:rsid w:val="00E508C1"/>
    <w:rsid w:val="00E5091D"/>
    <w:rsid w:val="00E50B9C"/>
    <w:rsid w:val="00E50D63"/>
    <w:rsid w:val="00E51803"/>
    <w:rsid w:val="00E51DDF"/>
    <w:rsid w:val="00E52A71"/>
    <w:rsid w:val="00E541ED"/>
    <w:rsid w:val="00E543B2"/>
    <w:rsid w:val="00E54914"/>
    <w:rsid w:val="00E560D1"/>
    <w:rsid w:val="00E56C79"/>
    <w:rsid w:val="00E575E3"/>
    <w:rsid w:val="00E576E0"/>
    <w:rsid w:val="00E6082C"/>
    <w:rsid w:val="00E613AE"/>
    <w:rsid w:val="00E61604"/>
    <w:rsid w:val="00E62585"/>
    <w:rsid w:val="00E626FC"/>
    <w:rsid w:val="00E62C3E"/>
    <w:rsid w:val="00E631E1"/>
    <w:rsid w:val="00E63ADB"/>
    <w:rsid w:val="00E64E2F"/>
    <w:rsid w:val="00E658D3"/>
    <w:rsid w:val="00E65F39"/>
    <w:rsid w:val="00E65FD8"/>
    <w:rsid w:val="00E6755D"/>
    <w:rsid w:val="00E67C7B"/>
    <w:rsid w:val="00E67E12"/>
    <w:rsid w:val="00E67ED6"/>
    <w:rsid w:val="00E70C8F"/>
    <w:rsid w:val="00E70CF3"/>
    <w:rsid w:val="00E70DC4"/>
    <w:rsid w:val="00E70EEE"/>
    <w:rsid w:val="00E749C4"/>
    <w:rsid w:val="00E74F48"/>
    <w:rsid w:val="00E754F0"/>
    <w:rsid w:val="00E76003"/>
    <w:rsid w:val="00E76B63"/>
    <w:rsid w:val="00E76BD4"/>
    <w:rsid w:val="00E76F60"/>
    <w:rsid w:val="00E77436"/>
    <w:rsid w:val="00E8084B"/>
    <w:rsid w:val="00E80A74"/>
    <w:rsid w:val="00E81D7C"/>
    <w:rsid w:val="00E823AD"/>
    <w:rsid w:val="00E82CEB"/>
    <w:rsid w:val="00E83653"/>
    <w:rsid w:val="00E83D5A"/>
    <w:rsid w:val="00E84062"/>
    <w:rsid w:val="00E84C70"/>
    <w:rsid w:val="00E84EAA"/>
    <w:rsid w:val="00E86E05"/>
    <w:rsid w:val="00E8720B"/>
    <w:rsid w:val="00E9019A"/>
    <w:rsid w:val="00E913B0"/>
    <w:rsid w:val="00E91539"/>
    <w:rsid w:val="00E91B18"/>
    <w:rsid w:val="00E92346"/>
    <w:rsid w:val="00E92746"/>
    <w:rsid w:val="00E930D7"/>
    <w:rsid w:val="00E9311E"/>
    <w:rsid w:val="00E93C90"/>
    <w:rsid w:val="00E94F82"/>
    <w:rsid w:val="00E95BAB"/>
    <w:rsid w:val="00E95D60"/>
    <w:rsid w:val="00E96766"/>
    <w:rsid w:val="00E97BBA"/>
    <w:rsid w:val="00EA03B2"/>
    <w:rsid w:val="00EA11C8"/>
    <w:rsid w:val="00EA15E1"/>
    <w:rsid w:val="00EA2C00"/>
    <w:rsid w:val="00EA2EA2"/>
    <w:rsid w:val="00EA300B"/>
    <w:rsid w:val="00EA3070"/>
    <w:rsid w:val="00EA3128"/>
    <w:rsid w:val="00EA3520"/>
    <w:rsid w:val="00EA35EE"/>
    <w:rsid w:val="00EA3A8C"/>
    <w:rsid w:val="00EA4A4B"/>
    <w:rsid w:val="00EA519F"/>
    <w:rsid w:val="00EA5873"/>
    <w:rsid w:val="00EA5F82"/>
    <w:rsid w:val="00EA61D6"/>
    <w:rsid w:val="00EA638D"/>
    <w:rsid w:val="00EA7784"/>
    <w:rsid w:val="00EB10EC"/>
    <w:rsid w:val="00EB120D"/>
    <w:rsid w:val="00EB1620"/>
    <w:rsid w:val="00EB1858"/>
    <w:rsid w:val="00EB3B03"/>
    <w:rsid w:val="00EB4F79"/>
    <w:rsid w:val="00EB53F0"/>
    <w:rsid w:val="00EB5783"/>
    <w:rsid w:val="00EB5920"/>
    <w:rsid w:val="00EC032E"/>
    <w:rsid w:val="00EC196B"/>
    <w:rsid w:val="00EC1BE3"/>
    <w:rsid w:val="00EC2D69"/>
    <w:rsid w:val="00EC30C5"/>
    <w:rsid w:val="00EC51FD"/>
    <w:rsid w:val="00EC55FF"/>
    <w:rsid w:val="00EC5AF3"/>
    <w:rsid w:val="00EC63A7"/>
    <w:rsid w:val="00EC7AC6"/>
    <w:rsid w:val="00ED01B6"/>
    <w:rsid w:val="00ED04CB"/>
    <w:rsid w:val="00ED0ADA"/>
    <w:rsid w:val="00ED0BB3"/>
    <w:rsid w:val="00ED103E"/>
    <w:rsid w:val="00ED1355"/>
    <w:rsid w:val="00ED1576"/>
    <w:rsid w:val="00ED16C5"/>
    <w:rsid w:val="00ED16F3"/>
    <w:rsid w:val="00ED183A"/>
    <w:rsid w:val="00ED192F"/>
    <w:rsid w:val="00ED1B23"/>
    <w:rsid w:val="00ED31FC"/>
    <w:rsid w:val="00ED34F7"/>
    <w:rsid w:val="00ED3501"/>
    <w:rsid w:val="00ED450F"/>
    <w:rsid w:val="00ED52E1"/>
    <w:rsid w:val="00ED562C"/>
    <w:rsid w:val="00ED5C37"/>
    <w:rsid w:val="00ED64D1"/>
    <w:rsid w:val="00ED6778"/>
    <w:rsid w:val="00ED750A"/>
    <w:rsid w:val="00ED7521"/>
    <w:rsid w:val="00ED7825"/>
    <w:rsid w:val="00EE0DC8"/>
    <w:rsid w:val="00EE1729"/>
    <w:rsid w:val="00EE224A"/>
    <w:rsid w:val="00EE34BD"/>
    <w:rsid w:val="00EE3894"/>
    <w:rsid w:val="00EE3EA1"/>
    <w:rsid w:val="00EE4582"/>
    <w:rsid w:val="00EE4637"/>
    <w:rsid w:val="00EE4834"/>
    <w:rsid w:val="00EE53C0"/>
    <w:rsid w:val="00EE754C"/>
    <w:rsid w:val="00EE7892"/>
    <w:rsid w:val="00EF0111"/>
    <w:rsid w:val="00EF011B"/>
    <w:rsid w:val="00EF0410"/>
    <w:rsid w:val="00EF1E75"/>
    <w:rsid w:val="00EF1E77"/>
    <w:rsid w:val="00EF246D"/>
    <w:rsid w:val="00EF27FB"/>
    <w:rsid w:val="00EF2B3F"/>
    <w:rsid w:val="00EF4169"/>
    <w:rsid w:val="00EF4630"/>
    <w:rsid w:val="00EF4A80"/>
    <w:rsid w:val="00EF4C24"/>
    <w:rsid w:val="00EF5315"/>
    <w:rsid w:val="00EF53AB"/>
    <w:rsid w:val="00EF5A75"/>
    <w:rsid w:val="00EF5E35"/>
    <w:rsid w:val="00EF6370"/>
    <w:rsid w:val="00EF6B29"/>
    <w:rsid w:val="00F00BC7"/>
    <w:rsid w:val="00F013B1"/>
    <w:rsid w:val="00F016DC"/>
    <w:rsid w:val="00F017F6"/>
    <w:rsid w:val="00F01B6D"/>
    <w:rsid w:val="00F01DAB"/>
    <w:rsid w:val="00F036C8"/>
    <w:rsid w:val="00F03DBF"/>
    <w:rsid w:val="00F03E07"/>
    <w:rsid w:val="00F048CE"/>
    <w:rsid w:val="00F04B94"/>
    <w:rsid w:val="00F0718D"/>
    <w:rsid w:val="00F10556"/>
    <w:rsid w:val="00F11A49"/>
    <w:rsid w:val="00F11F99"/>
    <w:rsid w:val="00F11FAD"/>
    <w:rsid w:val="00F12B74"/>
    <w:rsid w:val="00F1333E"/>
    <w:rsid w:val="00F138E1"/>
    <w:rsid w:val="00F14040"/>
    <w:rsid w:val="00F14388"/>
    <w:rsid w:val="00F147C5"/>
    <w:rsid w:val="00F14D5D"/>
    <w:rsid w:val="00F14DF4"/>
    <w:rsid w:val="00F15545"/>
    <w:rsid w:val="00F15A28"/>
    <w:rsid w:val="00F16EC8"/>
    <w:rsid w:val="00F171B0"/>
    <w:rsid w:val="00F171BF"/>
    <w:rsid w:val="00F17427"/>
    <w:rsid w:val="00F176A8"/>
    <w:rsid w:val="00F2042A"/>
    <w:rsid w:val="00F21F19"/>
    <w:rsid w:val="00F2210D"/>
    <w:rsid w:val="00F23706"/>
    <w:rsid w:val="00F24750"/>
    <w:rsid w:val="00F24CE4"/>
    <w:rsid w:val="00F254F3"/>
    <w:rsid w:val="00F277F5"/>
    <w:rsid w:val="00F27809"/>
    <w:rsid w:val="00F27BD4"/>
    <w:rsid w:val="00F31FB5"/>
    <w:rsid w:val="00F3375C"/>
    <w:rsid w:val="00F339D0"/>
    <w:rsid w:val="00F33B94"/>
    <w:rsid w:val="00F33D40"/>
    <w:rsid w:val="00F3407C"/>
    <w:rsid w:val="00F343CE"/>
    <w:rsid w:val="00F3464A"/>
    <w:rsid w:val="00F346AA"/>
    <w:rsid w:val="00F35350"/>
    <w:rsid w:val="00F35390"/>
    <w:rsid w:val="00F35BAA"/>
    <w:rsid w:val="00F36E58"/>
    <w:rsid w:val="00F371F7"/>
    <w:rsid w:val="00F4004F"/>
    <w:rsid w:val="00F40F64"/>
    <w:rsid w:val="00F4114E"/>
    <w:rsid w:val="00F41FB9"/>
    <w:rsid w:val="00F42F2C"/>
    <w:rsid w:val="00F4409B"/>
    <w:rsid w:val="00F442D6"/>
    <w:rsid w:val="00F44FE7"/>
    <w:rsid w:val="00F45165"/>
    <w:rsid w:val="00F458D3"/>
    <w:rsid w:val="00F45CC7"/>
    <w:rsid w:val="00F46198"/>
    <w:rsid w:val="00F4709F"/>
    <w:rsid w:val="00F50408"/>
    <w:rsid w:val="00F509A5"/>
    <w:rsid w:val="00F5111A"/>
    <w:rsid w:val="00F51585"/>
    <w:rsid w:val="00F53572"/>
    <w:rsid w:val="00F53C85"/>
    <w:rsid w:val="00F56E3F"/>
    <w:rsid w:val="00F5700C"/>
    <w:rsid w:val="00F57DE1"/>
    <w:rsid w:val="00F60599"/>
    <w:rsid w:val="00F606F5"/>
    <w:rsid w:val="00F60774"/>
    <w:rsid w:val="00F6175B"/>
    <w:rsid w:val="00F61A30"/>
    <w:rsid w:val="00F62984"/>
    <w:rsid w:val="00F63E9A"/>
    <w:rsid w:val="00F65206"/>
    <w:rsid w:val="00F656E2"/>
    <w:rsid w:val="00F65945"/>
    <w:rsid w:val="00F65D61"/>
    <w:rsid w:val="00F66DF0"/>
    <w:rsid w:val="00F67037"/>
    <w:rsid w:val="00F6769A"/>
    <w:rsid w:val="00F67FEB"/>
    <w:rsid w:val="00F70823"/>
    <w:rsid w:val="00F70FDA"/>
    <w:rsid w:val="00F71D33"/>
    <w:rsid w:val="00F72343"/>
    <w:rsid w:val="00F73656"/>
    <w:rsid w:val="00F73771"/>
    <w:rsid w:val="00F744EE"/>
    <w:rsid w:val="00F74F87"/>
    <w:rsid w:val="00F75DDE"/>
    <w:rsid w:val="00F76006"/>
    <w:rsid w:val="00F76168"/>
    <w:rsid w:val="00F7732F"/>
    <w:rsid w:val="00F778FF"/>
    <w:rsid w:val="00F77956"/>
    <w:rsid w:val="00F803E3"/>
    <w:rsid w:val="00F80754"/>
    <w:rsid w:val="00F80BEE"/>
    <w:rsid w:val="00F81346"/>
    <w:rsid w:val="00F82046"/>
    <w:rsid w:val="00F8253A"/>
    <w:rsid w:val="00F84335"/>
    <w:rsid w:val="00F8528D"/>
    <w:rsid w:val="00F855A7"/>
    <w:rsid w:val="00F85631"/>
    <w:rsid w:val="00F85E38"/>
    <w:rsid w:val="00F86722"/>
    <w:rsid w:val="00F86B85"/>
    <w:rsid w:val="00F86E86"/>
    <w:rsid w:val="00F9003F"/>
    <w:rsid w:val="00F9035D"/>
    <w:rsid w:val="00F90CC1"/>
    <w:rsid w:val="00F917F6"/>
    <w:rsid w:val="00F922F1"/>
    <w:rsid w:val="00F92BD6"/>
    <w:rsid w:val="00F9406D"/>
    <w:rsid w:val="00F94DC8"/>
    <w:rsid w:val="00F957E5"/>
    <w:rsid w:val="00F959E5"/>
    <w:rsid w:val="00F97507"/>
    <w:rsid w:val="00FA0603"/>
    <w:rsid w:val="00FA10B3"/>
    <w:rsid w:val="00FA16AB"/>
    <w:rsid w:val="00FA3556"/>
    <w:rsid w:val="00FA3951"/>
    <w:rsid w:val="00FA41C1"/>
    <w:rsid w:val="00FA4546"/>
    <w:rsid w:val="00FA51AA"/>
    <w:rsid w:val="00FA537C"/>
    <w:rsid w:val="00FA640B"/>
    <w:rsid w:val="00FA7A80"/>
    <w:rsid w:val="00FA7C38"/>
    <w:rsid w:val="00FA7FC9"/>
    <w:rsid w:val="00FB05E2"/>
    <w:rsid w:val="00FB0BA1"/>
    <w:rsid w:val="00FB2088"/>
    <w:rsid w:val="00FB22E2"/>
    <w:rsid w:val="00FB2F4B"/>
    <w:rsid w:val="00FB4293"/>
    <w:rsid w:val="00FB5A45"/>
    <w:rsid w:val="00FB6C33"/>
    <w:rsid w:val="00FB74FB"/>
    <w:rsid w:val="00FB79C2"/>
    <w:rsid w:val="00FC0096"/>
    <w:rsid w:val="00FC148E"/>
    <w:rsid w:val="00FC1810"/>
    <w:rsid w:val="00FC1838"/>
    <w:rsid w:val="00FC1BA3"/>
    <w:rsid w:val="00FC1C17"/>
    <w:rsid w:val="00FC3ADB"/>
    <w:rsid w:val="00FC3DB0"/>
    <w:rsid w:val="00FC48C3"/>
    <w:rsid w:val="00FC5440"/>
    <w:rsid w:val="00FC6024"/>
    <w:rsid w:val="00FC6BE8"/>
    <w:rsid w:val="00FC7857"/>
    <w:rsid w:val="00FD07DD"/>
    <w:rsid w:val="00FD162A"/>
    <w:rsid w:val="00FD2292"/>
    <w:rsid w:val="00FD3905"/>
    <w:rsid w:val="00FD4254"/>
    <w:rsid w:val="00FD4CDB"/>
    <w:rsid w:val="00FD5F4E"/>
    <w:rsid w:val="00FD609A"/>
    <w:rsid w:val="00FD6679"/>
    <w:rsid w:val="00FD69C7"/>
    <w:rsid w:val="00FD6FF1"/>
    <w:rsid w:val="00FD7DFD"/>
    <w:rsid w:val="00FE0DFC"/>
    <w:rsid w:val="00FE2E7A"/>
    <w:rsid w:val="00FE41DF"/>
    <w:rsid w:val="00FE52A1"/>
    <w:rsid w:val="00FE612A"/>
    <w:rsid w:val="00FE639D"/>
    <w:rsid w:val="00FE6937"/>
    <w:rsid w:val="00FF223C"/>
    <w:rsid w:val="00FF3191"/>
    <w:rsid w:val="00FF31C6"/>
    <w:rsid w:val="00FF4C45"/>
    <w:rsid w:val="00FF55C0"/>
    <w:rsid w:val="00FF5B3A"/>
    <w:rsid w:val="00FF615F"/>
    <w:rsid w:val="00FF67A1"/>
    <w:rsid w:val="00FF6A03"/>
    <w:rsid w:val="00FF7280"/>
    <w:rsid w:val="00FF766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B06E9"/>
    <w:rPr>
      <w:rFonts w:ascii="Cordia New" w:eastAsia="Cordia New" w:hAnsi="Cordia New"/>
      <w:sz w:val="28"/>
      <w:szCs w:val="35"/>
    </w:rPr>
  </w:style>
  <w:style w:type="character" w:customStyle="1" w:styleId="jlqj4b">
    <w:name w:val="jlqj4b"/>
    <w:basedOn w:val="DefaultParagraphFont"/>
    <w:rsid w:val="00F11FAD"/>
  </w:style>
  <w:style w:type="character" w:customStyle="1" w:styleId="viiyi">
    <w:name w:val="viiyi"/>
    <w:basedOn w:val="DefaultParagraphFont"/>
    <w:rsid w:val="005230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82216693">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5AE25-9C04-499D-A5E5-10C46260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28</Pages>
  <Words>7210</Words>
  <Characters>41100</Characters>
  <Application>Microsoft Office Word</Application>
  <DocSecurity>8</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kamontat</cp:lastModifiedBy>
  <cp:revision>207</cp:revision>
  <cp:lastPrinted>2021-11-04T10:19:00Z</cp:lastPrinted>
  <dcterms:created xsi:type="dcterms:W3CDTF">2021-09-10T08:24:00Z</dcterms:created>
  <dcterms:modified xsi:type="dcterms:W3CDTF">2021-11-11T12:07:00Z</dcterms:modified>
</cp:coreProperties>
</file>