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E9FD0" w14:textId="77777777" w:rsidR="004E0DA3" w:rsidRPr="009C2EFF" w:rsidRDefault="004E0DA3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45089" w:rsidRPr="00BE6A0A" w14:paraId="612012A4" w14:textId="77777777" w:rsidTr="00C0144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85E7F2" w14:textId="0F2F670B" w:rsidR="00045089" w:rsidRPr="00BE6A0A" w:rsidRDefault="00BD7CA7" w:rsidP="00045089">
            <w:pPr>
              <w:ind w:left="432" w:hanging="432"/>
              <w:rPr>
                <w:rStyle w:val="Hyperlink"/>
                <w:rFonts w:eastAsia="Times New Roman"/>
                <w:color w:val="FFFFFF"/>
                <w:cs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45089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67814B7" w14:textId="77777777" w:rsidR="00045089" w:rsidRPr="002723BD" w:rsidRDefault="00045089" w:rsidP="000450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BF82F9" w14:textId="5594A81A" w:rsidR="00DB1A5D" w:rsidRPr="002723BD" w:rsidRDefault="00DB1A5D" w:rsidP="003F7F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เมื่อต้นปี พ.ศ.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ได้เกิดการระบาดของเชื้อไวรัสโคโรน่า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(“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การระบาดของ 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ซึ่งเหตุการณ์ดังกล่าวส่งผล</w:t>
      </w:r>
      <w:r w:rsidR="00F5175E">
        <w:rPr>
          <w:rFonts w:ascii="Browallia New" w:hAnsi="Browallia New" w:cs="Browallia New" w:hint="cs"/>
          <w:sz w:val="26"/>
          <w:szCs w:val="26"/>
          <w:cs/>
          <w:lang w:val="en-GB"/>
        </w:rPr>
        <w:t>กระทบ</w:t>
      </w:r>
      <w:r w:rsidRPr="002723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ต่อผลการดำเนินงานของบริษัท</w:t>
      </w:r>
      <w:r w:rsidR="00F06F6F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ทั้ง</w:t>
      </w:r>
      <w:r w:rsidR="00A23701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อุปสงค์และอุปทานของห่วงโซ่การผลิต</w:t>
      </w:r>
      <w:r w:rsidR="00F06F6F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7478C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ผู้บริหาร</w:t>
      </w:r>
      <w:r w:rsidR="00465CFA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2723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บริษัทได้ให้ความใส่ใจกับเหตุการณ์การระบาดของ </w:t>
      </w:r>
      <w:r w:rsidRPr="002723BD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BD7CA7" w:rsidRPr="00BD7CA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เป็นพิเศษ แล</w:t>
      </w:r>
      <w:r w:rsidR="00F06F6F" w:rsidRPr="002723BD">
        <w:rPr>
          <w:rFonts w:ascii="Browallia New" w:hAnsi="Browallia New" w:cs="Browallia New" w:hint="cs"/>
          <w:sz w:val="26"/>
          <w:szCs w:val="26"/>
          <w:cs/>
          <w:lang w:val="en-GB"/>
        </w:rPr>
        <w:t>ะ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</w:t>
      </w:r>
      <w:r w:rsidR="00420D78" w:rsidRPr="002723BD">
        <w:rPr>
          <w:rFonts w:ascii="Browallia New" w:hAnsi="Browallia New" w:cs="Browallia New"/>
          <w:sz w:val="26"/>
          <w:szCs w:val="26"/>
          <w:lang w:val="en-GB"/>
        </w:rPr>
        <w:br/>
      </w:r>
      <w:r w:rsidR="00F06F6F" w:rsidRPr="002723BD">
        <w:rPr>
          <w:rFonts w:ascii="Browallia New" w:hAnsi="Browallia New" w:cs="Browallia New" w:hint="cs"/>
          <w:sz w:val="26"/>
          <w:szCs w:val="26"/>
          <w:cs/>
          <w:lang w:val="en-GB"/>
        </w:rPr>
        <w:t>ใกล้ชิด</w:t>
      </w:r>
    </w:p>
    <w:p w14:paraId="39108A23" w14:textId="77777777" w:rsidR="00045089" w:rsidRPr="002723BD" w:rsidRDefault="0004508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2723BD" w14:paraId="175A4B55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9027F9" w14:textId="5E6FC86D" w:rsidR="00B54E28" w:rsidRPr="002723BD" w:rsidRDefault="00BD7CA7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E08C77A" w14:textId="77777777" w:rsidR="00B54E28" w:rsidRPr="002723BD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1D99E17" w14:textId="4EEE4FB8" w:rsidR="003D7A40" w:rsidRPr="002723BD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2723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BD7CA7" w:rsidRPr="00BD7CA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2723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04929B1F" w14:textId="77777777" w:rsidR="00305DB7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5A1AC" w14:textId="00C49E37" w:rsidR="004523B6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2723BD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69CA" w:rsidRPr="00272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69CA" w:rsidRPr="002723BD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18D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B27F9CE" w14:textId="77777777" w:rsidR="00305DB7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A74820" w14:textId="77777777" w:rsidR="003D7A40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2723BD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2723B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  <w:r w:rsidR="00204C75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786C9DD" w14:textId="77777777" w:rsidR="004723C5" w:rsidRPr="002723BD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2723BD" w14:paraId="25F1DFB5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FB261D" w14:textId="77394389" w:rsidR="00B54E28" w:rsidRPr="002723BD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3BD">
              <w:rPr>
                <w:sz w:val="26"/>
                <w:szCs w:val="26"/>
              </w:rPr>
              <w:br w:type="page"/>
            </w:r>
            <w:r w:rsidR="00D445D9" w:rsidRPr="002723BD">
              <w:rPr>
                <w:sz w:val="26"/>
                <w:szCs w:val="26"/>
              </w:rPr>
              <w:br w:type="page"/>
            </w:r>
            <w:r w:rsidR="00FA7CAA" w:rsidRPr="00272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272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272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B1FECEF" w14:textId="77777777" w:rsidR="00B54E28" w:rsidRPr="002723BD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D15FEC" w14:textId="3440B842" w:rsidR="00A5401A" w:rsidRPr="002723BD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559A511" w14:textId="77777777" w:rsidR="00A5401A" w:rsidRPr="002723BD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E7030" w14:textId="677B1FC9" w:rsidR="00E6776D" w:rsidRPr="002723BD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2723B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ตั้งแต่</w:t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BD7CA7" w:rsidRPr="00BD7C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14:paraId="09C2DAAD" w14:textId="4D410E71" w:rsidR="00856930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721238" w14:paraId="5C55A83F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E0C796" w14:textId="2749526F" w:rsidR="001D0E21" w:rsidRPr="00721238" w:rsidRDefault="00BD7CA7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D0E21" w:rsidRPr="0072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72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การประมาณการทางบัญชี</w:t>
            </w:r>
          </w:p>
        </w:tc>
      </w:tr>
    </w:tbl>
    <w:p w14:paraId="5D246229" w14:textId="77777777" w:rsidR="001D0E21" w:rsidRPr="00721238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A5D1BF2" w14:textId="434D0F23" w:rsidR="001D0E21" w:rsidRPr="001D0E21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1238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Pr="007212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1238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0294AF" w14:textId="77777777" w:rsidR="001D0E21" w:rsidRPr="002723BD" w:rsidRDefault="001D0E21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2723BD" w14:paraId="5E3B128C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4BCE6E" w14:textId="6AB7D770" w:rsidR="00AE08BD" w:rsidRPr="002723BD" w:rsidRDefault="00BD7CA7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E08BD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ข้อมูลการเงินจำแนกตามส่วนงาน</w:t>
            </w:r>
          </w:p>
        </w:tc>
      </w:tr>
    </w:tbl>
    <w:p w14:paraId="1B4374BB" w14:textId="77777777" w:rsidR="00AE08BD" w:rsidRPr="002723BD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0EAA46" w14:textId="6C92B25C" w:rsidR="005E6EE8" w:rsidRPr="002723BD" w:rsidRDefault="00957C73" w:rsidP="00957C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หนดกลยุทธ์ของบ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ริษั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ทซ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ึ่ง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ประกอบไป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ด้วย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ได้พิจารณาผล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ประกอบการขอ</w:t>
      </w:r>
      <w:r w:rsidR="00AC712D"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ตามกลุ่มของ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ผลิตภัณฑ์</w:t>
      </w:r>
    </w:p>
    <w:p w14:paraId="3BA708B6" w14:textId="77777777" w:rsidR="00AC712D" w:rsidRPr="002723BD" w:rsidRDefault="00AC712D" w:rsidP="00957C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05FA53" w14:textId="77777777" w:rsidR="005E6EE8" w:rsidRPr="002723BD" w:rsidRDefault="005E6EE8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</w:pPr>
      <w:r w:rsidRPr="00272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ส่วนงานธุรกิจ</w:t>
      </w:r>
    </w:p>
    <w:p w14:paraId="0A60EB37" w14:textId="77777777" w:rsidR="005E6EE8" w:rsidRPr="002723BD" w:rsidRDefault="005E6EE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2C6523" w14:textId="6D2D70B9" w:rsidR="00FA0573" w:rsidRPr="002723BD" w:rsidRDefault="005E6EE8" w:rsidP="00D947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บริษัทดำเนินกิจการเป็นผู้ผลิตและจำหน่ายหลอดไฟ</w:t>
      </w:r>
      <w:r w:rsidR="00F517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อุปกรณ์ส่องสว่างยานยนต์ แม่พิมพ์และการออกแบบผลิตภัณฑ์ ผู้มีอำนาจตัดสินใจสูงสุดด้านการดำเนินงานพิจารณาผลการดำเนินงานจากข้อมูลในลักษ</w:t>
      </w:r>
      <w:r w:rsidR="00676E0B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ณะเดียวกันกับที่นำเสนอในข้อมูล</w:t>
      </w:r>
      <w:r w:rsidR="00106ACC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676E0B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</w:t>
      </w:r>
    </w:p>
    <w:p w14:paraId="1930C67C" w14:textId="77777777" w:rsidR="00AC712D" w:rsidRPr="002723BD" w:rsidRDefault="00AC712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B438E" w14:textId="26AB9919" w:rsidR="00AC712D" w:rsidRPr="002723BD" w:rsidRDefault="00AC712D" w:rsidP="00AC71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2116AC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รายได้จากการขายและบริการทั้งหมดมีจังหวะเวลาการรับรู้รายได้</w:t>
      </w:r>
      <w:r w:rsidR="00E619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เมื่อปฏิบัติตามภาระที่ต้องปฏิบัติเสร็จสิ้น </w:t>
      </w:r>
      <w:r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>(Point in time)</w:t>
      </w:r>
    </w:p>
    <w:p w14:paraId="1F9BADDA" w14:textId="7E4A8256" w:rsidR="0078064D" w:rsidRPr="007E0276" w:rsidRDefault="0078064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694310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2D37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รายได้ตามกลุ่มผลิตภัณฑ์</w:t>
      </w:r>
    </w:p>
    <w:p w14:paraId="0B3E7F81" w14:textId="77777777" w:rsidR="001666DF" w:rsidRPr="007F7246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E1E4C" w14:textId="331292F1" w:rsidR="001666DF" w:rsidRPr="007F7246" w:rsidRDefault="001666DF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2116A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6DCD50C7" w14:textId="77777777" w:rsidR="001666DF" w:rsidRPr="007F7246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F2D2C" w:rsidRPr="00B712BE" w14:paraId="5657C896" w14:textId="77777777" w:rsidTr="00AF2D2C">
        <w:trPr>
          <w:trHeight w:val="20"/>
        </w:trPr>
        <w:tc>
          <w:tcPr>
            <w:tcW w:w="6678" w:type="dxa"/>
            <w:vAlign w:val="bottom"/>
          </w:tcPr>
          <w:p w14:paraId="78A0D634" w14:textId="77777777" w:rsidR="00AF2D2C" w:rsidRPr="00B712BE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468918" w14:textId="7E4FE699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6062F78" w14:textId="11DE098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AF2D2C" w:rsidRPr="00B712BE" w14:paraId="28F83A00" w14:textId="77777777" w:rsidTr="00AF2D2C">
        <w:trPr>
          <w:trHeight w:val="20"/>
        </w:trPr>
        <w:tc>
          <w:tcPr>
            <w:tcW w:w="6678" w:type="dxa"/>
            <w:vAlign w:val="bottom"/>
          </w:tcPr>
          <w:p w14:paraId="00B712F7" w14:textId="77777777" w:rsidR="00AF2D2C" w:rsidRPr="00B712BE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F337F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75799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F2D2C" w:rsidRPr="00B712BE" w14:paraId="4D78BB83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55D5D0AD" w14:textId="77777777" w:rsidR="00AF2D2C" w:rsidRPr="00B712BE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3732A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55BE78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65B61" w:rsidRPr="00B712BE" w14:paraId="0602BA21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2BBE7A17" w14:textId="77777777" w:rsidR="00A65B61" w:rsidRPr="00B712BE" w:rsidRDefault="00A65B61" w:rsidP="00A65B61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5E949B" w14:textId="4B1C790F" w:rsidR="00A65B61" w:rsidRPr="006F3F03" w:rsidRDefault="00BD7CA7" w:rsidP="00AD6C87">
            <w:pPr>
              <w:spacing w:before="10" w:after="10"/>
              <w:ind w:right="-72"/>
              <w:jc w:val="right"/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BD7CA7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9</w:t>
            </w:r>
            <w:r w:rsidR="003274C2" w:rsidRPr="006F3F0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669</w:t>
            </w:r>
            <w:r w:rsidR="003274C2" w:rsidRPr="006F3F0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576</w:t>
            </w:r>
            <w:r w:rsidR="003274C2" w:rsidRPr="006F3F03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/>
                <w:noProof/>
                <w:snapToGrid w:val="0"/>
                <w:sz w:val="26"/>
                <w:szCs w:val="26"/>
                <w:lang w:val="en-GB" w:eastAsia="ja-JP"/>
              </w:rPr>
              <w:t>348</w:t>
            </w:r>
          </w:p>
        </w:tc>
        <w:tc>
          <w:tcPr>
            <w:tcW w:w="1440" w:type="dxa"/>
            <w:vAlign w:val="center"/>
          </w:tcPr>
          <w:p w14:paraId="5877C663" w14:textId="728703BA" w:rsidR="00A65B61" w:rsidRPr="00B712BE" w:rsidRDefault="00BD7CA7" w:rsidP="00A65B6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</w:t>
            </w:r>
            <w:r w:rsidR="00DD3239" w:rsidRPr="00DD3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340</w:t>
            </w:r>
            <w:r w:rsidR="00DD3239" w:rsidRPr="00DD3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645</w:t>
            </w:r>
            <w:r w:rsidR="00DD3239" w:rsidRPr="00DD3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079</w:t>
            </w:r>
          </w:p>
        </w:tc>
      </w:tr>
      <w:tr w:rsidR="00A65B61" w:rsidRPr="00B712BE" w14:paraId="5033075B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31AB48A0" w14:textId="77777777" w:rsidR="00A65B61" w:rsidRPr="00B712BE" w:rsidRDefault="00A65B61" w:rsidP="00A65B61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0DE44A" w14:textId="269C9281" w:rsidR="00F84400" w:rsidRPr="00B712BE" w:rsidRDefault="00BD7CA7" w:rsidP="00F84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</w:t>
            </w:r>
            <w:r w:rsidR="003274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608</w:t>
            </w:r>
            <w:r w:rsidR="003274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FBAD46" w14:textId="1370A28C" w:rsidR="00A65B61" w:rsidRPr="00B712BE" w:rsidRDefault="00BD7CA7" w:rsidP="00A65B6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555</w:t>
            </w:r>
            <w:r w:rsidR="00DD3239" w:rsidRPr="00DD3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648</w:t>
            </w:r>
            <w:r w:rsidR="00DD3239" w:rsidRPr="00DD3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711</w:t>
            </w:r>
          </w:p>
        </w:tc>
      </w:tr>
      <w:tr w:rsidR="00A65B61" w:rsidRPr="00B712BE" w14:paraId="329F228F" w14:textId="77777777" w:rsidTr="004C61AC">
        <w:trPr>
          <w:trHeight w:val="20"/>
        </w:trPr>
        <w:tc>
          <w:tcPr>
            <w:tcW w:w="6678" w:type="dxa"/>
            <w:vAlign w:val="bottom"/>
          </w:tcPr>
          <w:p w14:paraId="50AE1F59" w14:textId="43F5184C" w:rsidR="00A65B61" w:rsidRPr="00B712BE" w:rsidRDefault="00A65B61" w:rsidP="00A65B6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58BBF" w14:textId="6E987D25" w:rsidR="00A65B61" w:rsidRPr="00B712BE" w:rsidRDefault="00BD7CA7" w:rsidP="007F09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3274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748</w:t>
            </w:r>
            <w:r w:rsidR="003274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184</w:t>
            </w:r>
            <w:r w:rsidR="003274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F063C" w14:textId="0BDEB1D7" w:rsidR="00A65B61" w:rsidRPr="00B712BE" w:rsidRDefault="00BD7CA7" w:rsidP="00A65B6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DD3239" w:rsidRPr="00DD3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896</w:t>
            </w:r>
            <w:r w:rsidR="00DD3239" w:rsidRPr="00DD3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293</w:t>
            </w:r>
            <w:r w:rsidR="00DD3239" w:rsidRPr="00DD3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790</w:t>
            </w:r>
          </w:p>
        </w:tc>
      </w:tr>
    </w:tbl>
    <w:p w14:paraId="1DFD9DF8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A1FAA7" w14:textId="77777777"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รายได้ตาม</w:t>
      </w:r>
      <w:r w:rsidRPr="00C25C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ที่ตั้งทางภูมิศาสตร์</w:t>
      </w:r>
    </w:p>
    <w:p w14:paraId="52199E0D" w14:textId="77777777"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14:paraId="3BD13A34" w14:textId="7F1F751F"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2116A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</w:t>
      </w:r>
      <w:r w:rsidRPr="00C25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ที่ตั้งทางภูมิศาสตร์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64B2C2CB" w14:textId="77777777"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372FA" w:rsidRPr="00B712BE" w14:paraId="25C82CC7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38E7C0C9" w14:textId="77777777" w:rsidR="008372FA" w:rsidRPr="00B712BE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DBAD19" w14:textId="6455A6C0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8C55E5" w14:textId="05B4B3FE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8372FA" w:rsidRPr="00B712BE" w14:paraId="0B0CFD7C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0B6A8811" w14:textId="77777777" w:rsidR="008372FA" w:rsidRPr="00B712BE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2A961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58A05D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372FA" w:rsidRPr="00B712BE" w14:paraId="385D5B1C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0C652E87" w14:textId="77777777" w:rsidR="008372FA" w:rsidRPr="00B712BE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B6B887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D1D176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41C1E" w:rsidRPr="00B712BE" w14:paraId="17185238" w14:textId="77777777" w:rsidTr="00E619B3">
        <w:trPr>
          <w:trHeight w:val="20"/>
        </w:trPr>
        <w:tc>
          <w:tcPr>
            <w:tcW w:w="6678" w:type="dxa"/>
            <w:vAlign w:val="bottom"/>
          </w:tcPr>
          <w:p w14:paraId="707D0055" w14:textId="77777777" w:rsidR="00641C1E" w:rsidRPr="00B712BE" w:rsidRDefault="00641C1E" w:rsidP="003767F3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ในประเทศ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682C1CE" w14:textId="773EDEEE" w:rsidR="00641C1E" w:rsidRPr="00B712BE" w:rsidRDefault="00BD7CA7" w:rsidP="00641C1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lang w:val="en-GB"/>
              </w:rPr>
              <w:t>5</w:t>
            </w:r>
            <w:r w:rsidR="00641C1E" w:rsidRPr="0086309D">
              <w:t>,</w:t>
            </w:r>
            <w:r w:rsidRPr="00BD7CA7">
              <w:rPr>
                <w:lang w:val="en-GB"/>
              </w:rPr>
              <w:t>866</w:t>
            </w:r>
            <w:r w:rsidR="00641C1E" w:rsidRPr="0086309D">
              <w:t>,</w:t>
            </w:r>
            <w:r w:rsidRPr="00BD7CA7">
              <w:rPr>
                <w:lang w:val="en-GB"/>
              </w:rPr>
              <w:t>512</w:t>
            </w:r>
            <w:r w:rsidR="00641C1E" w:rsidRPr="0086309D">
              <w:t>,</w:t>
            </w:r>
            <w:r w:rsidRPr="00BD7CA7">
              <w:rPr>
                <w:lang w:val="en-GB"/>
              </w:rPr>
              <w:t>450</w:t>
            </w:r>
          </w:p>
        </w:tc>
        <w:tc>
          <w:tcPr>
            <w:tcW w:w="1440" w:type="dxa"/>
            <w:vAlign w:val="center"/>
          </w:tcPr>
          <w:p w14:paraId="6151B84D" w14:textId="44B80AB7" w:rsidR="00641C1E" w:rsidRPr="00B712BE" w:rsidRDefault="00BD7CA7" w:rsidP="003767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</w:t>
            </w:r>
            <w:r w:rsidR="00641C1E" w:rsidRPr="00DD66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311</w:t>
            </w:r>
            <w:r w:rsidR="00641C1E" w:rsidRPr="00DD66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947</w:t>
            </w:r>
            <w:r w:rsidR="00641C1E" w:rsidRPr="00DD66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921</w:t>
            </w:r>
          </w:p>
        </w:tc>
      </w:tr>
      <w:tr w:rsidR="00641C1E" w:rsidRPr="00B712BE" w14:paraId="5B095ED7" w14:textId="77777777" w:rsidTr="00E619B3">
        <w:trPr>
          <w:trHeight w:val="20"/>
        </w:trPr>
        <w:tc>
          <w:tcPr>
            <w:tcW w:w="6678" w:type="dxa"/>
            <w:vAlign w:val="bottom"/>
          </w:tcPr>
          <w:p w14:paraId="1B16E592" w14:textId="1822E8DE" w:rsidR="00641C1E" w:rsidRPr="00ED5596" w:rsidRDefault="00641C1E" w:rsidP="003767F3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1C07E" w14:textId="3BE99002" w:rsidR="00641C1E" w:rsidRPr="00B712BE" w:rsidRDefault="00BD7CA7" w:rsidP="00641C1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lang w:val="en-GB"/>
              </w:rPr>
              <w:t>3</w:t>
            </w:r>
            <w:r w:rsidR="00641C1E" w:rsidRPr="0086309D">
              <w:t>,</w:t>
            </w:r>
            <w:r w:rsidRPr="00BD7CA7">
              <w:rPr>
                <w:lang w:val="en-GB"/>
              </w:rPr>
              <w:t>881</w:t>
            </w:r>
            <w:r w:rsidR="00641C1E" w:rsidRPr="0086309D">
              <w:t>,</w:t>
            </w:r>
            <w:r w:rsidRPr="00BD7CA7">
              <w:rPr>
                <w:lang w:val="en-GB"/>
              </w:rPr>
              <w:t>672</w:t>
            </w:r>
            <w:r w:rsidR="00641C1E" w:rsidRPr="0086309D">
              <w:t>,</w:t>
            </w:r>
            <w:r w:rsidRPr="00BD7CA7">
              <w:rPr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2934B" w14:textId="48D87188" w:rsidR="00641C1E" w:rsidRPr="00B712BE" w:rsidRDefault="00BD7CA7" w:rsidP="003767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641C1E" w:rsidRPr="00DD66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584</w:t>
            </w:r>
            <w:r w:rsidR="00641C1E" w:rsidRPr="00DD66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345</w:t>
            </w:r>
            <w:r w:rsidR="00641C1E" w:rsidRPr="00DD664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869</w:t>
            </w:r>
          </w:p>
        </w:tc>
      </w:tr>
      <w:tr w:rsidR="00641C1E" w:rsidRPr="00B712BE" w14:paraId="569047C9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11883999" w14:textId="77777777" w:rsidR="00641C1E" w:rsidRPr="00B712BE" w:rsidRDefault="00641C1E" w:rsidP="003767F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64DBE" w14:textId="562F0497" w:rsidR="00641C1E" w:rsidRPr="00B712BE" w:rsidRDefault="00BD7CA7" w:rsidP="003767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641C1E" w:rsidRPr="00641C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748</w:t>
            </w:r>
            <w:r w:rsidR="00641C1E" w:rsidRPr="00641C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184</w:t>
            </w:r>
            <w:r w:rsidR="00641C1E" w:rsidRPr="00641C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13D7B" w14:textId="1BA0AA2E" w:rsidR="00641C1E" w:rsidRPr="00B712BE" w:rsidRDefault="00BD7CA7" w:rsidP="003767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641C1E" w:rsidRPr="00DD66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896</w:t>
            </w:r>
            <w:r w:rsidR="00641C1E" w:rsidRPr="00DD66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293</w:t>
            </w:r>
            <w:r w:rsidR="00641C1E" w:rsidRPr="00DD66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790</w:t>
            </w:r>
          </w:p>
        </w:tc>
      </w:tr>
    </w:tbl>
    <w:p w14:paraId="781EDB62" w14:textId="77777777" w:rsidR="008372FA" w:rsidRPr="00D82673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337FC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33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ลูกค้ารายใหญ่</w:t>
      </w:r>
    </w:p>
    <w:p w14:paraId="0C17A248" w14:textId="77777777"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B94E92" w14:textId="0AD27404"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7246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2116A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31</w:t>
      </w:r>
      <w:r w:rsidR="002116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16A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hAnsi="Browallia New" w:cs="Browallia New"/>
          <w:sz w:val="26"/>
          <w:szCs w:val="26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</w:t>
      </w:r>
      <w:r w:rsidR="001264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กลุ่มกิจการดังนี้</w:t>
      </w:r>
      <w:r w:rsidRPr="007F724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>(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31</w:t>
      </w:r>
      <w:r w:rsidR="002116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16A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D138B" w:rsidRPr="007F72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hAnsi="Browallia New" w:cs="Browallia New"/>
          <w:sz w:val="26"/>
          <w:szCs w:val="26"/>
        </w:rPr>
        <w:t xml:space="preserve"> :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7246">
        <w:rPr>
          <w:rFonts w:ascii="Browallia New" w:hAnsi="Browallia New" w:cs="Browallia New"/>
          <w:sz w:val="26"/>
          <w:szCs w:val="26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>กลุ่มก</w:t>
      </w:r>
      <w:r w:rsidRPr="007F7246">
        <w:rPr>
          <w:rFonts w:ascii="Browallia New" w:hAnsi="Browallia New" w:cs="Browallia New" w:hint="cs"/>
          <w:sz w:val="26"/>
          <w:szCs w:val="26"/>
          <w:cs/>
        </w:rPr>
        <w:t>ิจ</w:t>
      </w:r>
      <w:r w:rsidRPr="007F7246">
        <w:rPr>
          <w:rFonts w:ascii="Browallia New" w:hAnsi="Browallia New" w:cs="Browallia New"/>
          <w:sz w:val="26"/>
          <w:szCs w:val="26"/>
          <w:cs/>
        </w:rPr>
        <w:t>การ)</w:t>
      </w:r>
    </w:p>
    <w:p w14:paraId="3D07E32C" w14:textId="77777777" w:rsidR="001666DF" w:rsidRPr="007E027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666DF" w:rsidRPr="00B712BE" w14:paraId="4A8A2A8D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72A2E84C" w14:textId="77777777"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B6B03B" w14:textId="531FCCC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93B4C0" w14:textId="43B2CF3C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666DF" w:rsidRPr="00B712BE" w14:paraId="62D4C60E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318F465B" w14:textId="77777777"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8AD072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6B98E1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1666DF" w:rsidRPr="00B712BE" w14:paraId="121FE230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17BEEA85" w14:textId="77777777"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37A538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CA11F5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3336F" w:rsidRPr="00B712BE" w14:paraId="275DF9BF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6C34FA6A" w14:textId="2E6540E0" w:rsidR="0053336F" w:rsidRPr="00B712BE" w:rsidRDefault="0053336F" w:rsidP="0053336F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BD7CA7"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77B070" w14:textId="02E4B4FE" w:rsidR="0053336F" w:rsidRPr="00B712BE" w:rsidRDefault="00BD7CA7" w:rsidP="00C05B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3274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527</w:t>
            </w:r>
          </w:p>
        </w:tc>
        <w:tc>
          <w:tcPr>
            <w:tcW w:w="1440" w:type="dxa"/>
            <w:vAlign w:val="center"/>
          </w:tcPr>
          <w:p w14:paraId="55B8A34F" w14:textId="3EA55676" w:rsidR="0053336F" w:rsidRPr="00B712BE" w:rsidRDefault="00BD7CA7" w:rsidP="005333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664604" w:rsidRPr="00664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013</w:t>
            </w:r>
          </w:p>
        </w:tc>
      </w:tr>
      <w:tr w:rsidR="0053336F" w:rsidRPr="00B712BE" w14:paraId="7D134B06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5B42EB61" w14:textId="6A12E545" w:rsidR="0053336F" w:rsidRPr="00B712BE" w:rsidRDefault="0053336F" w:rsidP="0053336F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BD7CA7"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4CBDA8" w14:textId="7DD71BB4" w:rsidR="0053336F" w:rsidRPr="00B712BE" w:rsidRDefault="00BD7CA7" w:rsidP="00D8267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3274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839</w:t>
            </w:r>
          </w:p>
        </w:tc>
        <w:tc>
          <w:tcPr>
            <w:tcW w:w="1440" w:type="dxa"/>
            <w:vAlign w:val="center"/>
          </w:tcPr>
          <w:p w14:paraId="6814B291" w14:textId="26646425" w:rsidR="0053336F" w:rsidRPr="00B712BE" w:rsidRDefault="00BD7CA7" w:rsidP="005333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664604" w:rsidRPr="0066460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906</w:t>
            </w:r>
          </w:p>
        </w:tc>
      </w:tr>
      <w:tr w:rsidR="0053336F" w:rsidRPr="00B712BE" w14:paraId="2EE45CFA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68322A07" w14:textId="447E74EA" w:rsidR="0053336F" w:rsidRPr="00B712BE" w:rsidRDefault="0053336F" w:rsidP="0053336F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BD7CA7"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832A54" w14:textId="019A2D01" w:rsidR="0053336F" w:rsidRPr="00B712BE" w:rsidRDefault="00BD7CA7" w:rsidP="00D8267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3274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FBC5EA" w14:textId="4AE7EA69" w:rsidR="0053336F" w:rsidRPr="00B712BE" w:rsidRDefault="00BD7CA7" w:rsidP="005333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949</w:t>
            </w:r>
          </w:p>
        </w:tc>
      </w:tr>
      <w:tr w:rsidR="0053336F" w:rsidRPr="001666DF" w14:paraId="6B771DD5" w14:textId="77777777" w:rsidTr="004C61AC">
        <w:trPr>
          <w:trHeight w:val="20"/>
        </w:trPr>
        <w:tc>
          <w:tcPr>
            <w:tcW w:w="6678" w:type="dxa"/>
            <w:vAlign w:val="bottom"/>
          </w:tcPr>
          <w:p w14:paraId="09CFBACA" w14:textId="77777777" w:rsidR="0053336F" w:rsidRPr="00B712BE" w:rsidRDefault="0053336F" w:rsidP="0053336F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D944E" w14:textId="18D9D896" w:rsidR="0053336F" w:rsidRPr="00B712BE" w:rsidRDefault="00BD7CA7" w:rsidP="00C05B3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3274C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F1B4D" w14:textId="165DD75F" w:rsidR="0053336F" w:rsidRPr="00B712BE" w:rsidRDefault="00BD7CA7" w:rsidP="00D826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664604" w:rsidRPr="0066460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868</w:t>
            </w:r>
          </w:p>
        </w:tc>
      </w:tr>
    </w:tbl>
    <w:p w14:paraId="53C056F2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46CFD" w14:textId="77777777" w:rsidR="001666D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CE0942" w:rsidRPr="001666D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428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0942">
        <w:rPr>
          <w:rFonts w:ascii="Browallia New" w:eastAsia="Arial Unicode MS" w:hAnsi="Browallia New" w:cs="Browallia New" w:hint="cs"/>
          <w:sz w:val="26"/>
          <w:szCs w:val="26"/>
          <w:cs/>
        </w:rPr>
        <w:t>หมายถึง</w:t>
      </w:r>
      <w:r w:rsidR="003A3A1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</w:t>
      </w:r>
      <w:r w:rsidR="0078064D">
        <w:rPr>
          <w:rFonts w:ascii="Browallia New" w:eastAsia="Arial Unicode MS" w:hAnsi="Browallia New" w:cs="Browallia New" w:hint="cs"/>
          <w:sz w:val="26"/>
          <w:szCs w:val="26"/>
          <w:cs/>
        </w:rPr>
        <w:t>ต้</w:t>
      </w: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>การควบคุมเดียวกัน</w:t>
      </w:r>
    </w:p>
    <w:p w14:paraId="3465EF0B" w14:textId="77777777" w:rsidR="00374590" w:rsidRPr="00EF795D" w:rsidRDefault="00EF795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EF795D" w14:paraId="48A4DD01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903743" w14:textId="2926CAA9" w:rsidR="00D33F77" w:rsidRPr="00EF795D" w:rsidRDefault="00BD7CA7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33F77" w:rsidRPr="00EF79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EF795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7BF5D21" w14:textId="77777777" w:rsidR="00D33F77" w:rsidRPr="00B3747C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  <w:bookmarkStart w:id="0" w:name="FairValue"/>
      <w:bookmarkEnd w:id="0"/>
    </w:p>
    <w:p w14:paraId="0364BF2A" w14:textId="77777777" w:rsidR="00D33F77" w:rsidRPr="00EF795D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79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Pr="00DA72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ราคาตามบัญชี</w:t>
      </w:r>
    </w:p>
    <w:p w14:paraId="4B06719E" w14:textId="77777777" w:rsidR="00816499" w:rsidRPr="00B3747C" w:rsidRDefault="00816499" w:rsidP="00D33F77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936"/>
        <w:gridCol w:w="864"/>
        <w:gridCol w:w="918"/>
        <w:gridCol w:w="810"/>
        <w:gridCol w:w="936"/>
        <w:gridCol w:w="936"/>
        <w:gridCol w:w="936"/>
        <w:gridCol w:w="938"/>
      </w:tblGrid>
      <w:tr w:rsidR="002947B6" w:rsidRPr="002463E9" w14:paraId="62CE6F42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9F8D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74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5D92C64D" w14:textId="77777777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ข้อมูลทางการเงินที่</w:t>
            </w:r>
            <w:r w:rsidRPr="002463E9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2"/>
                <w:szCs w:val="22"/>
                <w:cs/>
              </w:rPr>
              <w:t>แสดงเงินลงทุน</w:t>
            </w: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2463E9" w14:paraId="285D0243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1769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1E838" w14:textId="13573C3A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6745A" w14:textId="39337828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A6987" w14:textId="471BEE0E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</w:t>
            </w:r>
          </w:p>
        </w:tc>
        <w:tc>
          <w:tcPr>
            <w:tcW w:w="18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F28CC" w14:textId="77777777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947B6" w:rsidRPr="002463E9" w14:paraId="325B3CAE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8A67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63E87" w14:textId="2EC64B68" w:rsidR="002947B6" w:rsidRPr="002463E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  <w:p w14:paraId="065981DC" w14:textId="4A52CCD1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2D78CF8" w14:textId="3F7BED06" w:rsidR="002947B6" w:rsidRPr="002463E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1247DAD7" w14:textId="35CED78D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32E4A" w14:textId="20824122" w:rsidR="002947B6" w:rsidRPr="002463E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  <w:p w14:paraId="3433B1F6" w14:textId="5EA8B709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E3F057B" w14:textId="44B3D6EE" w:rsidR="002947B6" w:rsidRPr="002463E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12C214BB" w14:textId="76F6677A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203A1" w14:textId="0CE0B3E9" w:rsidR="002947B6" w:rsidRPr="002463E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  <w:p w14:paraId="74720C14" w14:textId="4328FF04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6465E3D" w14:textId="1B1D5FA9" w:rsidR="002947B6" w:rsidRPr="002463E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649A377B" w14:textId="2D3B3B89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F440D" w14:textId="77BBBA2E" w:rsidR="002947B6" w:rsidRPr="002463E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  <w:p w14:paraId="7AF25C71" w14:textId="28B5DC27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</w:tcPr>
          <w:p w14:paraId="3ED16452" w14:textId="449450CB" w:rsidR="002947B6" w:rsidRPr="002463E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02026EA4" w14:textId="15822403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</w:tr>
      <w:tr w:rsidR="00085C99" w:rsidRPr="00FF0385" w14:paraId="5E3B1FD6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B467" w14:textId="77777777" w:rsidR="00085C99" w:rsidRPr="00FF0385" w:rsidRDefault="00085C99" w:rsidP="00085C9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CD86A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7443C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17097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90C94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43454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383496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6469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80E0DFB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085C99" w:rsidRPr="00FF0385" w14:paraId="367DBBEB" w14:textId="77777777" w:rsidTr="005B059C">
        <w:trPr>
          <w:trHeight w:val="932"/>
        </w:trPr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143CA" w14:textId="434018D5" w:rsidR="00085C99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</w:r>
            <w:r w:rsidR="00085C99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085C99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ที่วัด</w:t>
            </w:r>
          </w:p>
          <w:p w14:paraId="6BD25733" w14:textId="2138F781" w:rsidR="00085C99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="00085C99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</w:t>
            </w:r>
            <w:r w:rsidR="00085C99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>ด้วยมูลค่า</w:t>
            </w:r>
            <w:r w:rsidR="00085C99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ยุติธรรม</w:t>
            </w:r>
            <w:r w:rsidR="00085C99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ผ่าน</w:t>
            </w:r>
          </w:p>
          <w:p w14:paraId="7F682FEB" w14:textId="5DDFE880" w:rsidR="00085C99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="00085C99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กำไรขาดทุน</w:t>
            </w:r>
            <w:r w:rsidR="005B059C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DD5D3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B0335E4" w14:textId="3696E076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A727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25375ED8" w14:textId="41371529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9836D" w14:textId="77777777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83E5757" w14:textId="7B7A5F55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97A65" w14:textId="7933AF04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97413" w14:textId="77777777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76A84A" w14:textId="55AB2554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D8E1" w14:textId="7593D0D4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1D35831" w14:textId="77777777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7E710D6" w14:textId="21C3E361" w:rsidR="00085C99" w:rsidRPr="00FF0385" w:rsidRDefault="00085C99" w:rsidP="005B059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2947B6" w:rsidRPr="00FF0385" w14:paraId="5134D43D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042F" w14:textId="6185A821" w:rsidR="002947B6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en-GB"/>
              </w:rPr>
              <w:tab/>
              <w:t xml:space="preserve">      </w:t>
            </w:r>
            <w:r w:rsidR="002947B6"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>เงินลงทุนในราสารทุน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0426F" w14:textId="5206DF26" w:rsidR="002947B6" w:rsidRPr="00FF0385" w:rsidRDefault="00BD7CA7" w:rsidP="00B435F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89</w:t>
            </w:r>
            <w:r w:rsidR="00B43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386</w:t>
            </w:r>
            <w:r w:rsidR="00B43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881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1817A" w14:textId="0B726E4A" w:rsidR="002947B6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111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530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0767" w14:textId="7585A855" w:rsidR="002947B6" w:rsidRPr="00FF0385" w:rsidRDefault="005B059C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5CB57" w14:textId="77777777" w:rsidR="002947B6" w:rsidRPr="00FF0385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6A909" w14:textId="07C038F5" w:rsidR="002947B6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373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390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B5B5" w14:textId="16F092EE" w:rsidR="002947B6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225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217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AA8C3" w14:textId="782C723B" w:rsidR="002947B6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462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777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909AC" w14:textId="43D2D29D" w:rsidR="002947B6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336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747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660</w:t>
            </w:r>
          </w:p>
        </w:tc>
      </w:tr>
      <w:tr w:rsidR="00583175" w:rsidRPr="00FF0385" w14:paraId="409F8A7A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104F" w14:textId="77777777" w:rsidR="00583175" w:rsidRPr="00FF0385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192F9" w14:textId="3887997A" w:rsidR="00583175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89</w:t>
            </w:r>
            <w:r w:rsidR="00B435F9" w:rsidRPr="00B43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386</w:t>
            </w:r>
            <w:r w:rsidR="00B435F9" w:rsidRPr="00B435F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881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02011" w14:textId="3A47ACA7" w:rsidR="00583175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111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530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569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AFC32" w14:textId="2397BD97" w:rsidR="00583175" w:rsidRPr="00FF0385" w:rsidRDefault="005B059C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A0A11" w14:textId="77777777" w:rsidR="00583175" w:rsidRPr="00FF0385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10A56" w14:textId="16DABF1C" w:rsidR="00583175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373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390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66F1D" w14:textId="64DE9068" w:rsidR="00583175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225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217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19E9F" w14:textId="512CCA22" w:rsidR="00583175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462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777</w:t>
            </w:r>
            <w:r w:rsidR="00C66B31" w:rsidRPr="00C66B3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F39F7" w14:textId="6874B992" w:rsidR="00583175" w:rsidRPr="00FF0385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336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747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660</w:t>
            </w:r>
          </w:p>
        </w:tc>
      </w:tr>
      <w:tr w:rsidR="00583175" w:rsidRPr="00FF0385" w14:paraId="313D720F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04AAE" w14:textId="77777777" w:rsidR="00583175" w:rsidRPr="00FF0385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DBF51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F1528F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8DA0B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1A447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97E7D3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54DAF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23015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B52A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FF0385" w14:paraId="2BF8CC8C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6A31" w14:textId="77777777" w:rsidR="00583175" w:rsidRPr="00FF0385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F8AE1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B29B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3A81E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6F8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34ADB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5B86BB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C7F3C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BBA0FB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FF0385" w14:paraId="6A1A665F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E936" w14:textId="30347428" w:rsidR="00EB3900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</w:r>
            <w:r w:rsidR="00583175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</w:t>
            </w:r>
            <w:r w:rsidR="002F7E21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</w:t>
            </w:r>
          </w:p>
          <w:p w14:paraId="63BE61A1" w14:textId="150821BA" w:rsidR="00EB3900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="002F7E21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ด้วย</w:t>
            </w:r>
            <w:r w:rsidR="00583175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มูลค่ายุติธรรมผ่าน</w:t>
            </w:r>
          </w:p>
          <w:p w14:paraId="19B4535B" w14:textId="0014DC12" w:rsidR="00583175" w:rsidRPr="00FF0385" w:rsidRDefault="00E619B3" w:rsidP="00E619B3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="00583175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E89D3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2D3C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61882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71888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4E31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F7A57E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4B3F4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AC8881C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FF0385" w14:paraId="74E98C39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404D" w14:textId="54DB0E50" w:rsidR="00583175" w:rsidRPr="00FF0385" w:rsidRDefault="00E619B3" w:rsidP="00E619B3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</w:t>
            </w:r>
            <w:r w:rsidR="00583175"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D922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D2C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11CFD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FEE3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C106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8CF869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29D33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6F58B3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2463E9" w14:paraId="5859C152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5541A" w14:textId="0700DCED" w:rsidR="00583175" w:rsidRPr="002463E9" w:rsidRDefault="00E619B3" w:rsidP="00E619B3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   </w:t>
            </w:r>
            <w:r w:rsidR="00583175"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- สัญญาซื้อขายเงินตรา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84AC7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8C43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6A342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E84D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9BD32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DBFE4F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7D9B1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272F98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2463E9" w14:paraId="7BC0EC26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3E3C" w14:textId="6145C6C0" w:rsidR="00583175" w:rsidRPr="002463E9" w:rsidRDefault="00E619B3" w:rsidP="00E619B3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</w:rPr>
              <w:tab/>
              <w:t xml:space="preserve">         </w:t>
            </w:r>
            <w:r w:rsidR="00583175"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ต่างประเทศล่วงหน้า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2364C" w14:textId="6858120F" w:rsidR="00583175" w:rsidRPr="002463E9" w:rsidRDefault="00A619A4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9EBC9" w14:textId="77777777"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74041" w14:textId="6284D3B2" w:rsidR="00583175" w:rsidRPr="002463E9" w:rsidRDefault="00BD7CA7" w:rsidP="00336E0E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238</w:t>
            </w:r>
            <w:r w:rsidR="00336E0E" w:rsidRPr="00336E0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8ED55" w14:textId="309675C3" w:rsidR="00583175" w:rsidRPr="002463E9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5A90D" w14:textId="117FF41B" w:rsidR="00583175" w:rsidRPr="002463E9" w:rsidRDefault="00A619A4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2307" w14:textId="77777777"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38C12" w14:textId="3172B15E" w:rsidR="00583175" w:rsidRPr="002463E9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238</w:t>
            </w:r>
            <w:r w:rsidR="00336E0E" w:rsidRPr="00336E0E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18825" w14:textId="46E978E9" w:rsidR="00583175" w:rsidRPr="002463E9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</w:tr>
      <w:tr w:rsidR="00583175" w:rsidRPr="002463E9" w14:paraId="4F2EC62C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05F9F" w14:textId="77777777" w:rsidR="00583175" w:rsidRPr="002463E9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12D4D" w14:textId="15B9BC78" w:rsidR="00583175" w:rsidRPr="002463E9" w:rsidRDefault="00A619A4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3DB4F" w14:textId="77777777"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13499" w14:textId="001BBF83" w:rsidR="00583175" w:rsidRPr="002463E9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238</w:t>
            </w:r>
            <w:r w:rsidR="00336E0E" w:rsidRPr="00336E0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705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BB5AF" w14:textId="7520BCAC" w:rsidR="00583175" w:rsidRPr="002463E9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5EE30" w14:textId="74C45F3C" w:rsidR="00583175" w:rsidRPr="002463E9" w:rsidRDefault="00A619A4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F8BB1" w14:textId="77777777"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EE07E" w14:textId="546C1F08" w:rsidR="00583175" w:rsidRPr="002463E9" w:rsidRDefault="00336E0E" w:rsidP="00336E0E">
            <w:pPr>
              <w:tabs>
                <w:tab w:val="center" w:pos="341"/>
                <w:tab w:val="right" w:pos="792"/>
              </w:tabs>
              <w:spacing w:before="10" w:after="10"/>
              <w:ind w:left="-110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ab/>
            </w:r>
            <w:r w:rsidR="00BD7CA7"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238</w:t>
            </w:r>
            <w:r w:rsidRPr="00336E0E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705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6F76B" w14:textId="227A9665" w:rsidR="00583175" w:rsidRPr="002463E9" w:rsidRDefault="00BD7CA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</w:tr>
    </w:tbl>
    <w:p w14:paraId="50756691" w14:textId="77777777" w:rsidR="00340823" w:rsidRPr="00A6784D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ECA7AF" w14:textId="085B904A" w:rsidR="00340823" w:rsidRPr="00611069" w:rsidRDefault="00340823" w:rsidP="0034082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D7CA7" w:rsidRPr="00BD7CA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0BE9CAB4" w14:textId="77777777" w:rsidR="00340823" w:rsidRPr="00611069" w:rsidRDefault="00340823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1224F9" w14:textId="16B50D27" w:rsidR="00527A48" w:rsidRPr="00611069" w:rsidRDefault="00527A48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BD7CA7" w:rsidRPr="00BD7CA7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611069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คำนวณจากราคาปิด ที่อ</w:t>
      </w:r>
      <w:r w:rsidR="00D01A1F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างอิงจากตลาดหลักทรัพย์</w:t>
      </w:r>
    </w:p>
    <w:p w14:paraId="0A21262C" w14:textId="77777777" w:rsidR="00527A48" w:rsidRPr="00611069" w:rsidRDefault="00527A48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C224ED" w14:textId="5CC21174" w:rsidR="00DC4276" w:rsidRPr="00611069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D7CA7" w:rsidRPr="00BD7CA7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14:paraId="170F61C1" w14:textId="77777777" w:rsidR="00DC4276" w:rsidRPr="00611069" w:rsidRDefault="00DC4276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25F1CB" w14:textId="3E5D3A04" w:rsidR="00DC4276" w:rsidRPr="00611069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BD7CA7" w:rsidRPr="00BD7CA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110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7EB9D9ED" w14:textId="4CE6A4D1" w:rsidR="00340823" w:rsidRPr="00D245C0" w:rsidRDefault="00340823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EA497E" w14:textId="59E9E5FD" w:rsidR="00DC4276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EB39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D7CA7" w:rsidRPr="00BD7CA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49122BEF" w14:textId="77777777" w:rsidR="00340823" w:rsidRPr="00D245C0" w:rsidRDefault="00340823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2C3C66" w14:textId="27845873" w:rsidR="00340823" w:rsidRPr="00340823" w:rsidRDefault="00340823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</w:t>
      </w: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</w:t>
      </w:r>
      <w:r w:rsidR="00F5175E">
        <w:rPr>
          <w:rFonts w:ascii="Browallia New" w:eastAsia="Arial Unicode MS" w:hAnsi="Browallia New" w:cs="Browallia New" w:hint="cs"/>
          <w:sz w:val="26"/>
          <w:szCs w:val="26"/>
          <w:cs/>
        </w:rPr>
        <w:t>สามารถ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 xml:space="preserve">สังเกตได้ในตลาด (ข้อมูลระดับที่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11160753" w14:textId="474DC370" w:rsidR="00340823" w:rsidRPr="00611069" w:rsidRDefault="00E619B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1523AEB5" w14:textId="35D0917A" w:rsidR="00DC4276" w:rsidRPr="00611069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BD7CA7" w:rsidRPr="00BD7C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2116A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เก้าเดือน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EC3227"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C3227"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4F20809" w14:textId="77777777" w:rsidR="00DC4276" w:rsidRPr="00611069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5034BB" w:rsidRPr="00611069" w14:paraId="00F97E83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AF02D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CBCF3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034BB" w:rsidRPr="00611069" w14:paraId="7D50E812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71EF5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BA620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5034BB" w:rsidRPr="00611069" w14:paraId="50C215D8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0190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CB113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034BB" w:rsidRPr="00611069" w14:paraId="54DAE9E8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CE7B2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1648B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34BB" w:rsidRPr="00611069" w14:paraId="59FB5540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C5912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2080B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34BB" w:rsidRPr="00611069" w14:paraId="6CA9C07E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6E7D" w14:textId="7F0F2BA2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BD7CA7"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BD7CA7"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57D03" w14:textId="17B77055" w:rsidR="005034BB" w:rsidRPr="0061106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22EB" w:rsidRPr="002806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8022EB" w:rsidRPr="002806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022EB" w:rsidRPr="002806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5034BB" w:rsidRPr="00611069" w14:paraId="77D4C5B5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8AE6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F6D67" w14:textId="41C4C4B5" w:rsidR="005034BB" w:rsidRPr="0061106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1466A9" w:rsidRPr="001466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466A9" w:rsidRPr="001466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5034BB" w:rsidRPr="00611069" w14:paraId="29EEB982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1A0EC" w14:textId="091C4C3C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3F1834" w:rsidRPr="006110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ณ 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BD7CA7"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EC3227"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BD7CA7"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7546E" w14:textId="589A9E9D" w:rsidR="005034BB" w:rsidRPr="00611069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66A9" w:rsidRPr="00146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1466A9" w:rsidRPr="00146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1466A9" w:rsidRPr="00146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464F76E2" w14:textId="77777777" w:rsidR="00340823" w:rsidRPr="00611069" w:rsidRDefault="00340823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Toc48681841"/>
    </w:p>
    <w:p w14:paraId="7190A0F4" w14:textId="77777777"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1"/>
    </w:p>
    <w:p w14:paraId="547B9D36" w14:textId="77777777"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54B021A" w14:textId="765E46AC" w:rsidR="000E17CB" w:rsidRPr="00611069" w:rsidRDefault="00C03871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</w:t>
      </w:r>
      <w:r w:rsidR="000E17CB"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1264B0" w:rsidRPr="0061106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</w:t>
      </w:r>
      <w:r w:rsidR="000E17CB"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499C5EFC" w14:textId="77777777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F4C497" w14:textId="1AFDAB5E" w:rsidR="000E17CB" w:rsidRPr="00590FDC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BD7CA7" w:rsidRPr="00BD7CA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2463E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ปัจจัยการขาด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Marketability : </w:t>
      </w:r>
      <w:proofErr w:type="spellStart"/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>DLOM</w:t>
      </w:r>
      <w:proofErr w:type="spellEnd"/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มาตรฐานการประเมินมูลค่า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โดยบริษัทได้ใช้</w:t>
      </w:r>
      <w:r w:rsidR="00EB3900"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5F267C91" w14:textId="77777777" w:rsidR="00613EDB" w:rsidRDefault="00613EDB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590FDC" w14:paraId="20B21D6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F867C7" w14:textId="4C1784F8" w:rsidR="00AE08BD" w:rsidRPr="00590FDC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0FD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6C1FBA28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8358F63" w14:textId="7D257C84" w:rsidR="00EB0EB1" w:rsidRPr="00590FDC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590FDC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59CA905F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B116A52" w14:textId="76AC15F7" w:rsidR="00C83BD7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7628B583" w14:textId="77777777" w:rsidR="00F924F3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EB3900" w:rsidRPr="00EB3900" w14:paraId="31496A79" w14:textId="77777777" w:rsidTr="00F52B8D">
        <w:tc>
          <w:tcPr>
            <w:tcW w:w="7978" w:type="dxa"/>
            <w:vAlign w:val="bottom"/>
          </w:tcPr>
          <w:p w14:paraId="12C847BF" w14:textId="44A62B4C" w:rsidR="00F924F3" w:rsidRPr="00EB3900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สำหรับงวด</w:t>
            </w:r>
            <w:r w:rsidR="002116A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เก้าเดือน</w:t>
            </w: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752642" w14:textId="6B331559" w:rsidR="00F924F3" w:rsidRPr="00EB3900" w:rsidRDefault="000A2C80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B3900" w:rsidRPr="00EB3900" w14:paraId="0F73D474" w14:textId="77777777" w:rsidTr="00F52B8D">
        <w:trPr>
          <w:trHeight w:val="95"/>
        </w:trPr>
        <w:tc>
          <w:tcPr>
            <w:tcW w:w="7978" w:type="dxa"/>
            <w:vAlign w:val="bottom"/>
          </w:tcPr>
          <w:p w14:paraId="68867C25" w14:textId="77777777" w:rsidR="00F924F3" w:rsidRPr="00EB3900" w:rsidRDefault="00F924F3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558FA1" w14:textId="77777777" w:rsidR="00F924F3" w:rsidRPr="00EB3900" w:rsidRDefault="00F924F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B3900" w:rsidRPr="00EB3900" w14:paraId="7A1E7AEB" w14:textId="77777777" w:rsidTr="00F52B8D">
        <w:trPr>
          <w:trHeight w:val="85"/>
        </w:trPr>
        <w:tc>
          <w:tcPr>
            <w:tcW w:w="7978" w:type="dxa"/>
            <w:vAlign w:val="bottom"/>
          </w:tcPr>
          <w:p w14:paraId="69AA2C1F" w14:textId="77777777" w:rsidR="00F924F3" w:rsidRPr="009B262E" w:rsidRDefault="00F924F3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B9421" w14:textId="77777777" w:rsidR="00F924F3" w:rsidRPr="009B262E" w:rsidRDefault="00F924F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869CA" w:rsidRPr="00EB3900" w14:paraId="7CB7221C" w14:textId="77777777" w:rsidTr="00F52B8D">
        <w:tc>
          <w:tcPr>
            <w:tcW w:w="7978" w:type="dxa"/>
            <w:vAlign w:val="bottom"/>
          </w:tcPr>
          <w:p w14:paraId="7E5E8DC4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7196E9" w14:textId="09167152" w:rsidR="004869CA" w:rsidRPr="004869CA" w:rsidRDefault="00BD7CA7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4869CA" w:rsidRPr="005C0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258</w:t>
            </w:r>
            <w:r w:rsidR="004869CA" w:rsidRPr="005C0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4869CA" w:rsidRPr="005C0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4869CA" w:rsidRPr="00EB3900" w14:paraId="7D24D02A" w14:textId="77777777" w:rsidTr="00F52B8D">
        <w:tc>
          <w:tcPr>
            <w:tcW w:w="7978" w:type="dxa"/>
            <w:vAlign w:val="bottom"/>
          </w:tcPr>
          <w:p w14:paraId="18A49897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7E9B9D" w14:textId="65B1DB84" w:rsidR="004869CA" w:rsidRPr="00EB3900" w:rsidRDefault="00BD7CA7" w:rsidP="009045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AE756C" w:rsidRPr="00AE75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200</w:t>
            </w:r>
            <w:r w:rsidR="00AE756C" w:rsidRPr="00AE75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AE756C" w:rsidRPr="00AE75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4869CA" w:rsidRPr="00EB3900" w14:paraId="50F66605" w14:textId="77777777" w:rsidTr="00F52B8D">
        <w:tc>
          <w:tcPr>
            <w:tcW w:w="7978" w:type="dxa"/>
            <w:vAlign w:val="bottom"/>
          </w:tcPr>
          <w:p w14:paraId="0852DE76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D0A70" w14:textId="7D8216F8" w:rsidR="004869CA" w:rsidRPr="00EB3900" w:rsidRDefault="00AE756C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AE75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Pr="00AE75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127</w:t>
            </w:r>
            <w:r w:rsidRPr="00AE75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AE75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AE756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4869CA" w:rsidRPr="00EB3900" w14:paraId="3E97E8A8" w14:textId="77777777" w:rsidTr="00F52B8D">
        <w:tc>
          <w:tcPr>
            <w:tcW w:w="7978" w:type="dxa"/>
            <w:vAlign w:val="bottom"/>
          </w:tcPr>
          <w:p w14:paraId="17B4A70F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9AABE" w14:textId="68C67087" w:rsidR="004869CA" w:rsidRPr="00EB3900" w:rsidRDefault="00BD7CA7" w:rsidP="009E0C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AE756C" w:rsidRPr="00AE75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331</w:t>
            </w:r>
            <w:r w:rsidR="00AE756C" w:rsidRPr="00AE75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AE756C" w:rsidRPr="00AE75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64C54042" w14:textId="77777777" w:rsidR="00F924F3" w:rsidRPr="00EB3900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E3F0BE6" w14:textId="732D414D" w:rsidR="00F52B8D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ณ วันที่ 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ธันวาคม</w:t>
      </w:r>
      <w:r w:rsidR="00EC3227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2564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เงินลงทุนระยะสั้นมีอัตราดอกเบี้ยร้อยละ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6104ED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23</w:t>
      </w:r>
      <w:r w:rsidR="00712EE7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ถึง</w:t>
      </w:r>
      <w:r w:rsidR="006104E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</w:t>
      </w:r>
      <w:r w:rsidR="006104ED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</w:rPr>
        <w:t xml:space="preserve">ละ 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6104ED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50</w:t>
      </w:r>
      <w:r w:rsidR="00CD4835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ต่อปี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(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มีนาคม </w:t>
      </w:r>
      <w:r w:rsidR="004A218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2564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: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23CEC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425E8A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21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5777E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ถึงร้อยละ </w:t>
      </w:r>
      <w:r w:rsidR="00BD7CA7" w:rsidRPr="00BD7CA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425E8A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63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14:paraId="53B87449" w14:textId="3B2A1668" w:rsidR="009B262E" w:rsidRPr="00EB3900" w:rsidRDefault="00E619B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DA68B6" w14:paraId="6F071E8B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51E690" w14:textId="2C4BBE4C" w:rsidR="00D445D9" w:rsidRPr="00DA68B6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F2B9A7A" w14:textId="77777777"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6D22E62" w14:textId="409E217B"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BD7CA7" w:rsidRPr="00BD7CA7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>ธันวาคม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BD7CA7" w:rsidRPr="00BD7CA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มีนาคม พ.ศ. </w:t>
      </w:r>
      <w:r w:rsidR="00BD7CA7" w:rsidRPr="00BD7CA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2564</w:t>
      </w:r>
      <w:r w:rsidRPr="00DA721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DA721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มีดังนี้</w:t>
      </w:r>
    </w:p>
    <w:p w14:paraId="084A4D62" w14:textId="77777777"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543"/>
        <w:gridCol w:w="1512"/>
        <w:gridCol w:w="1512"/>
      </w:tblGrid>
      <w:tr w:rsidR="00EB3900" w:rsidRPr="00EB3900" w14:paraId="53F50B96" w14:textId="77777777" w:rsidTr="00E619B3">
        <w:tc>
          <w:tcPr>
            <w:tcW w:w="6543" w:type="dxa"/>
          </w:tcPr>
          <w:p w14:paraId="25874BAC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6EB942" w14:textId="7DCFA24C" w:rsidR="00D445D9" w:rsidRPr="00EB3900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C60685" w14:textId="0206CA24" w:rsidR="00D445D9" w:rsidRPr="00EB3900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445D9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5D9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EB3900" w:rsidRPr="00EB3900" w14:paraId="3E584917" w14:textId="77777777" w:rsidTr="00E619B3">
        <w:tc>
          <w:tcPr>
            <w:tcW w:w="6543" w:type="dxa"/>
          </w:tcPr>
          <w:p w14:paraId="7ACA494A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D6A86E2" w14:textId="329C23E6" w:rsidR="00D445D9" w:rsidRPr="00EB3900" w:rsidRDefault="00B8193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3AC54E44" w14:textId="1D59E38D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B3900" w:rsidRPr="00EB3900" w14:paraId="598BBAC2" w14:textId="77777777" w:rsidTr="00E619B3">
        <w:tc>
          <w:tcPr>
            <w:tcW w:w="6543" w:type="dxa"/>
          </w:tcPr>
          <w:p w14:paraId="5BF8CEA5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1C813B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796A6DA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B3900" w:rsidRPr="00EB3900" w14:paraId="5773A47D" w14:textId="77777777" w:rsidTr="00E619B3">
        <w:tc>
          <w:tcPr>
            <w:tcW w:w="6543" w:type="dxa"/>
          </w:tcPr>
          <w:p w14:paraId="60887BD7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DF5D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9CE115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EB3900" w:rsidRPr="00EB3900" w14:paraId="17093B06" w14:textId="77777777" w:rsidTr="00E619B3">
        <w:tc>
          <w:tcPr>
            <w:tcW w:w="6543" w:type="dxa"/>
            <w:vAlign w:val="bottom"/>
          </w:tcPr>
          <w:p w14:paraId="0A7A42A8" w14:textId="77777777"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5BD916" w14:textId="6ECC1352" w:rsidR="00425E8A" w:rsidRPr="00EB3900" w:rsidRDefault="00BD7CA7" w:rsidP="003323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A71B3D" w:rsidRPr="00A71B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040</w:t>
            </w:r>
            <w:r w:rsidR="00A71B3D" w:rsidRPr="00A71B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735</w:t>
            </w:r>
            <w:r w:rsidR="00A71B3D" w:rsidRPr="00A71B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12" w:type="dxa"/>
            <w:vAlign w:val="center"/>
          </w:tcPr>
          <w:p w14:paraId="51A3E15B" w14:textId="06CABE89" w:rsidR="00425E8A" w:rsidRPr="00EB3900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</w:p>
        </w:tc>
      </w:tr>
      <w:tr w:rsidR="00EB3900" w:rsidRPr="00EB3900" w14:paraId="4854BC02" w14:textId="77777777" w:rsidTr="00E619B3">
        <w:tc>
          <w:tcPr>
            <w:tcW w:w="6543" w:type="dxa"/>
            <w:vAlign w:val="bottom"/>
          </w:tcPr>
          <w:p w14:paraId="582A1C49" w14:textId="5B9AC6EC"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</w:t>
            </w:r>
            <w:r w:rsidR="00F8554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C04D1" w14:textId="442A6022" w:rsidR="00425E8A" w:rsidRPr="00EB3900" w:rsidRDefault="00A71B3D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A1C023" w14:textId="0B3CB5DC" w:rsidR="00425E8A" w:rsidRPr="00EB3900" w:rsidRDefault="00425E8A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B3900" w:rsidRPr="00EB3900" w14:paraId="1C19B51E" w14:textId="77777777" w:rsidTr="00E619B3">
        <w:tc>
          <w:tcPr>
            <w:tcW w:w="6543" w:type="dxa"/>
            <w:vAlign w:val="bottom"/>
          </w:tcPr>
          <w:p w14:paraId="75BD6287" w14:textId="77777777"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9D205" w14:textId="28351885" w:rsidR="00425E8A" w:rsidRPr="00EB3900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020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289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7B091F" w14:textId="2B882F8A" w:rsidR="00425E8A" w:rsidRPr="00EB3900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EB3900" w:rsidRPr="00EB3900" w14:paraId="41DB9C20" w14:textId="77777777" w:rsidTr="00E619B3">
        <w:tc>
          <w:tcPr>
            <w:tcW w:w="6543" w:type="dxa"/>
            <w:vAlign w:val="bottom"/>
          </w:tcPr>
          <w:p w14:paraId="214604FC" w14:textId="34FF6E32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39FD28" w14:textId="15A0F089" w:rsidR="00425E8A" w:rsidRPr="00680BFB" w:rsidRDefault="00BD7CA7" w:rsidP="007F09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198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910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410</w:t>
            </w:r>
          </w:p>
        </w:tc>
        <w:tc>
          <w:tcPr>
            <w:tcW w:w="1512" w:type="dxa"/>
            <w:vAlign w:val="bottom"/>
          </w:tcPr>
          <w:p w14:paraId="49B1B78E" w14:textId="42F5705C" w:rsidR="00425E8A" w:rsidRPr="004869CA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  <w:r w:rsidR="00AD0AE1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AD0AE1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</w:p>
        </w:tc>
      </w:tr>
      <w:tr w:rsidR="00AD0AE1" w:rsidRPr="00EB3900" w14:paraId="222B8136" w14:textId="77777777" w:rsidTr="00E619B3">
        <w:tc>
          <w:tcPr>
            <w:tcW w:w="6543" w:type="dxa"/>
            <w:vAlign w:val="bottom"/>
          </w:tcPr>
          <w:p w14:paraId="210153CA" w14:textId="3CA336CD" w:rsidR="00AD0AE1" w:rsidRPr="004869CA" w:rsidRDefault="00AD0AE1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 w:rsidRPr="004869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อื่น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-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F82FE5" w14:textId="534C44E2" w:rsidR="00AD0AE1" w:rsidRPr="00F8554C" w:rsidRDefault="00BD7CA7" w:rsidP="003323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390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266</w:t>
            </w:r>
          </w:p>
        </w:tc>
        <w:tc>
          <w:tcPr>
            <w:tcW w:w="1512" w:type="dxa"/>
            <w:vAlign w:val="bottom"/>
          </w:tcPr>
          <w:p w14:paraId="2E5230EB" w14:textId="5F4E4158" w:rsidR="00AD0AE1" w:rsidRPr="004869CA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AD0AE1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  <w:r w:rsidR="00AD0AE1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</w:p>
        </w:tc>
      </w:tr>
      <w:tr w:rsidR="00EB3900" w:rsidRPr="00EB3900" w14:paraId="589865A7" w14:textId="77777777" w:rsidTr="00E619B3">
        <w:tc>
          <w:tcPr>
            <w:tcW w:w="6543" w:type="dxa"/>
            <w:vAlign w:val="bottom"/>
          </w:tcPr>
          <w:p w14:paraId="7A08C649" w14:textId="77777777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ABDE46" w14:textId="6E7E55AA" w:rsidR="00425E8A" w:rsidRPr="004869CA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151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209</w:t>
            </w:r>
          </w:p>
        </w:tc>
        <w:tc>
          <w:tcPr>
            <w:tcW w:w="1512" w:type="dxa"/>
            <w:vAlign w:val="bottom"/>
          </w:tcPr>
          <w:p w14:paraId="057AF1BC" w14:textId="1DCE8FCE" w:rsidR="00425E8A" w:rsidRPr="004869CA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</w:tr>
      <w:tr w:rsidR="00EB3900" w:rsidRPr="00EB3900" w14:paraId="5E98DA4A" w14:textId="77777777" w:rsidTr="00E619B3">
        <w:tc>
          <w:tcPr>
            <w:tcW w:w="6543" w:type="dxa"/>
            <w:vAlign w:val="bottom"/>
          </w:tcPr>
          <w:p w14:paraId="6980A5E3" w14:textId="77777777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68D6BA" w14:textId="0C2E7F26" w:rsidR="00425E8A" w:rsidRPr="004869CA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683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192</w:t>
            </w:r>
          </w:p>
        </w:tc>
        <w:tc>
          <w:tcPr>
            <w:tcW w:w="1512" w:type="dxa"/>
            <w:vAlign w:val="bottom"/>
          </w:tcPr>
          <w:p w14:paraId="5C024834" w14:textId="20A80598" w:rsidR="00425E8A" w:rsidRPr="004869CA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</w:p>
        </w:tc>
      </w:tr>
      <w:tr w:rsidR="00EB3900" w:rsidRPr="00EB3900" w14:paraId="020AF628" w14:textId="77777777" w:rsidTr="00E619B3">
        <w:tc>
          <w:tcPr>
            <w:tcW w:w="6543" w:type="dxa"/>
            <w:vAlign w:val="bottom"/>
          </w:tcPr>
          <w:p w14:paraId="28FB3C33" w14:textId="77777777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94138E8" w14:textId="51E413DD" w:rsidR="00A27CB9" w:rsidRPr="00F8554C" w:rsidRDefault="00BD7CA7" w:rsidP="007F09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779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290</w:t>
            </w:r>
          </w:p>
        </w:tc>
        <w:tc>
          <w:tcPr>
            <w:tcW w:w="1512" w:type="dxa"/>
            <w:vAlign w:val="bottom"/>
          </w:tcPr>
          <w:p w14:paraId="663107F4" w14:textId="2AED866F" w:rsidR="00425E8A" w:rsidRPr="004869CA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</w:p>
        </w:tc>
      </w:tr>
      <w:tr w:rsidR="00EB3900" w:rsidRPr="00EB3900" w14:paraId="68081FAD" w14:textId="77777777" w:rsidTr="00E619B3">
        <w:tc>
          <w:tcPr>
            <w:tcW w:w="6543" w:type="dxa"/>
            <w:vAlign w:val="bottom"/>
          </w:tcPr>
          <w:p w14:paraId="79922030" w14:textId="358CFE64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9D277" w14:textId="4C7C4AEB" w:rsidR="00425E8A" w:rsidRPr="004869CA" w:rsidRDefault="00BD7CA7" w:rsidP="005B147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339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203</w:t>
            </w:r>
            <w:r w:rsidR="00A71B3D" w:rsidRPr="00A71B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C07E8" w14:textId="56C0119D" w:rsidR="00425E8A" w:rsidRPr="004869CA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550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</w:tr>
    </w:tbl>
    <w:p w14:paraId="1AB42C3B" w14:textId="77777777" w:rsidR="00D445D9" w:rsidRDefault="00D445D9" w:rsidP="00A67FD8">
      <w:pPr>
        <w:spacing w:line="32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773C7A7" w14:textId="7BD39393" w:rsidR="003D7A40" w:rsidRPr="005777E5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="00EC3227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2FBF5984" w14:textId="77777777" w:rsidR="0032706B" w:rsidRPr="005777E5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528"/>
        <w:gridCol w:w="1512"/>
        <w:gridCol w:w="1512"/>
        <w:gridCol w:w="1512"/>
        <w:gridCol w:w="1512"/>
      </w:tblGrid>
      <w:tr w:rsidR="00C4097A" w:rsidRPr="005777E5" w14:paraId="5038FEAC" w14:textId="77777777" w:rsidTr="005777E5">
        <w:tc>
          <w:tcPr>
            <w:tcW w:w="3528" w:type="dxa"/>
            <w:vAlign w:val="bottom"/>
          </w:tcPr>
          <w:p w14:paraId="5AD9DC91" w14:textId="77777777" w:rsidR="00C4097A" w:rsidRPr="005777E5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F88AE" w14:textId="77777777" w:rsidR="00C4097A" w:rsidRPr="005777E5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B6B87" w14:textId="77777777" w:rsidR="00C4097A" w:rsidRPr="005777E5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6E1ECC" w:rsidRPr="005777E5" w14:paraId="4FA08F8F" w14:textId="77777777" w:rsidTr="005777E5">
        <w:tc>
          <w:tcPr>
            <w:tcW w:w="3528" w:type="dxa"/>
            <w:vAlign w:val="bottom"/>
          </w:tcPr>
          <w:p w14:paraId="358EE427" w14:textId="77777777" w:rsidR="006E1ECC" w:rsidRPr="005777E5" w:rsidRDefault="006E1ECC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D37393" w14:textId="4C8D9AEC" w:rsidR="006E1ECC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C05AC36" w14:textId="30E1705E" w:rsidR="006E1ECC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C7D57" w14:textId="51DC18F7" w:rsidR="006E1ECC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5157C2" w14:textId="0E051A2E" w:rsidR="006E1ECC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6E1ECC" w:rsidRPr="005777E5" w14:paraId="1C71A026" w14:textId="77777777" w:rsidTr="005777E5">
        <w:tc>
          <w:tcPr>
            <w:tcW w:w="3528" w:type="dxa"/>
            <w:vAlign w:val="bottom"/>
          </w:tcPr>
          <w:p w14:paraId="5DB031DF" w14:textId="77777777" w:rsidR="006E1ECC" w:rsidRPr="005777E5" w:rsidRDefault="006E1ECC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B761872" w14:textId="43AF8081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0C949E7D" w14:textId="724B88D2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3C90E96B" w14:textId="098B7907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1E5776B4" w14:textId="393D9D26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65F34" w:rsidRPr="005777E5" w14:paraId="4C1923F1" w14:textId="77777777" w:rsidTr="005777E5">
        <w:tc>
          <w:tcPr>
            <w:tcW w:w="3528" w:type="dxa"/>
            <w:vAlign w:val="bottom"/>
          </w:tcPr>
          <w:p w14:paraId="4E199397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3FF420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855B86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14ECBB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CAC5F6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5F34" w:rsidRPr="005777E5" w14:paraId="34902AF1" w14:textId="77777777" w:rsidTr="005777E5">
        <w:tc>
          <w:tcPr>
            <w:tcW w:w="3528" w:type="dxa"/>
            <w:vAlign w:val="bottom"/>
          </w:tcPr>
          <w:p w14:paraId="7B84A984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2C68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7C6A92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1463E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C0A53E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5777E5" w14:paraId="54501DB7" w14:textId="77777777" w:rsidTr="005777E5">
        <w:tc>
          <w:tcPr>
            <w:tcW w:w="3528" w:type="dxa"/>
            <w:vAlign w:val="bottom"/>
          </w:tcPr>
          <w:p w14:paraId="19CC3D4A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57FC46" w14:textId="23FE73A7" w:rsidR="00C65F34" w:rsidRPr="005777E5" w:rsidRDefault="00BD7CA7" w:rsidP="00BD5A5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005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933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026</w:t>
            </w:r>
          </w:p>
        </w:tc>
        <w:tc>
          <w:tcPr>
            <w:tcW w:w="1512" w:type="dxa"/>
            <w:vAlign w:val="bottom"/>
          </w:tcPr>
          <w:p w14:paraId="0975F2B5" w14:textId="00900663" w:rsidR="00C65F34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F8554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095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505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ECC51A" w14:textId="69AEA8A7" w:rsidR="00C65F34" w:rsidRPr="005777E5" w:rsidRDefault="00BD7CA7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177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418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787</w:t>
            </w:r>
          </w:p>
        </w:tc>
        <w:tc>
          <w:tcPr>
            <w:tcW w:w="1512" w:type="dxa"/>
            <w:vAlign w:val="bottom"/>
          </w:tcPr>
          <w:p w14:paraId="72522486" w14:textId="4A19BA2C" w:rsidR="00C65F34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292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676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858</w:t>
            </w:r>
          </w:p>
        </w:tc>
      </w:tr>
      <w:tr w:rsidR="003D60F8" w:rsidRPr="005777E5" w14:paraId="3A47BF02" w14:textId="77777777" w:rsidTr="005777E5">
        <w:tc>
          <w:tcPr>
            <w:tcW w:w="3528" w:type="dxa"/>
            <w:vAlign w:val="bottom"/>
          </w:tcPr>
          <w:p w14:paraId="2090EB32" w14:textId="77777777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9B9E59" w14:textId="4B2DA89F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  <w:vAlign w:val="bottom"/>
          </w:tcPr>
          <w:p w14:paraId="5716BD95" w14:textId="31AAA651" w:rsidR="003D60F8" w:rsidRPr="005777E5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73E3B5" w14:textId="7ABB40FF" w:rsidR="003D60F8" w:rsidRPr="005777E5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EF363C7" w14:textId="7CB9731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D60F8" w:rsidRPr="005777E5" w14:paraId="477B203A" w14:textId="77777777" w:rsidTr="005777E5">
        <w:tc>
          <w:tcPr>
            <w:tcW w:w="3528" w:type="dxa"/>
            <w:vAlign w:val="bottom"/>
          </w:tcPr>
          <w:p w14:paraId="6D7770E9" w14:textId="08A11A74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339BE6" w14:textId="51B83390" w:rsidR="003D60F8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902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409</w:t>
            </w:r>
          </w:p>
        </w:tc>
        <w:tc>
          <w:tcPr>
            <w:tcW w:w="1512" w:type="dxa"/>
            <w:vAlign w:val="bottom"/>
          </w:tcPr>
          <w:p w14:paraId="48F086C5" w14:textId="1B27FFB6" w:rsidR="003D60F8" w:rsidRPr="005777E5" w:rsidRDefault="00BD7CA7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6F0098" w14:textId="4B1DBD93" w:rsidR="003D60F8" w:rsidRPr="005777E5" w:rsidRDefault="00BD7CA7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491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623</w:t>
            </w:r>
          </w:p>
        </w:tc>
        <w:tc>
          <w:tcPr>
            <w:tcW w:w="1512" w:type="dxa"/>
            <w:vAlign w:val="bottom"/>
          </w:tcPr>
          <w:p w14:paraId="13769692" w14:textId="18492455" w:rsidR="003D60F8" w:rsidRPr="005777E5" w:rsidRDefault="00BD7CA7" w:rsidP="002463E9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60F8" w:rsidRPr="005777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3D60F8" w:rsidRPr="005777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3D60F8" w:rsidRPr="005777E5" w14:paraId="704C7366" w14:textId="77777777" w:rsidTr="005777E5">
        <w:tc>
          <w:tcPr>
            <w:tcW w:w="3528" w:type="dxa"/>
            <w:vAlign w:val="bottom"/>
          </w:tcPr>
          <w:p w14:paraId="59902BF5" w14:textId="7D11190F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F33C82" w14:textId="525F95F8" w:rsidR="003D60F8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453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688</w:t>
            </w:r>
          </w:p>
        </w:tc>
        <w:tc>
          <w:tcPr>
            <w:tcW w:w="1512" w:type="dxa"/>
            <w:vAlign w:val="bottom"/>
          </w:tcPr>
          <w:p w14:paraId="30650D49" w14:textId="55D168D8" w:rsidR="003D60F8" w:rsidRPr="005777E5" w:rsidRDefault="00BD7CA7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BB7CFE" w14:textId="42F3BCF4" w:rsidR="003D60F8" w:rsidRPr="005777E5" w:rsidRDefault="000B7CC0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46B6DD16" w14:textId="7777777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68928BD6" w14:textId="77777777" w:rsidTr="005777E5">
        <w:tc>
          <w:tcPr>
            <w:tcW w:w="3528" w:type="dxa"/>
            <w:vAlign w:val="bottom"/>
          </w:tcPr>
          <w:p w14:paraId="3FF40B2A" w14:textId="50E8C7FF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5D0E85" w14:textId="4244FD3B" w:rsidR="003D60F8" w:rsidRPr="005777E5" w:rsidRDefault="000B7CC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5D02CA00" w14:textId="77777777" w:rsidR="003D60F8" w:rsidRPr="005777E5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0C38FE" w14:textId="1BA4A613" w:rsidR="003D60F8" w:rsidRPr="005777E5" w:rsidRDefault="000B7CC0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22F33DB2" w14:textId="7777777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302EB279" w14:textId="77777777" w:rsidTr="005777E5">
        <w:tc>
          <w:tcPr>
            <w:tcW w:w="3528" w:type="dxa"/>
            <w:vAlign w:val="bottom"/>
          </w:tcPr>
          <w:p w14:paraId="590B7718" w14:textId="3DFEA568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2B3012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เกิน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กว่า 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4B235" w14:textId="6CBAFD7B" w:rsidR="003D60F8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95509B" w14:textId="4B3D372E" w:rsidR="003D60F8" w:rsidRPr="005777E5" w:rsidRDefault="00BD7CA7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20A5E" w14:textId="1683DAAE" w:rsidR="003D60F8" w:rsidRPr="005777E5" w:rsidRDefault="000B7CC0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94C3F7" w14:textId="7777777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04AE462F" w14:textId="77777777" w:rsidTr="005777E5">
        <w:tc>
          <w:tcPr>
            <w:tcW w:w="3528" w:type="dxa"/>
            <w:vAlign w:val="bottom"/>
          </w:tcPr>
          <w:p w14:paraId="0A819A56" w14:textId="77777777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A8892" w14:textId="517142F2" w:rsidR="003D60F8" w:rsidRPr="005777E5" w:rsidRDefault="00BD7CA7" w:rsidP="00BD5A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040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735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60CC7" w14:textId="308FBDB1" w:rsidR="003D60F8" w:rsidRPr="005777E5" w:rsidRDefault="00BD7CA7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4E990" w14:textId="59F70470" w:rsidR="003D60F8" w:rsidRPr="005777E5" w:rsidRDefault="00BD7CA7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198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910</w:t>
            </w:r>
            <w:r w:rsidR="000B7CC0" w:rsidRPr="000B7CC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106CA" w14:textId="56E59594" w:rsidR="003D60F8" w:rsidRPr="005777E5" w:rsidRDefault="00BD7CA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296</w:t>
            </w:r>
            <w:r w:rsidR="00892724" w:rsidRPr="005777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457</w:t>
            </w:r>
            <w:r w:rsidR="00892724" w:rsidRPr="005777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727</w:t>
            </w:r>
          </w:p>
        </w:tc>
      </w:tr>
    </w:tbl>
    <w:p w14:paraId="2CC72189" w14:textId="7A4D8D3B" w:rsidR="00DA68B6" w:rsidRDefault="00DA68B6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007CC" w14:textId="29A7DE39" w:rsidR="005777E5" w:rsidRDefault="005777E5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504A1" w14:textId="638F58BF" w:rsidR="005777E5" w:rsidRPr="005777E5" w:rsidRDefault="005777E5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2463E9" w14:paraId="35DED2A8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E5E61E7" w14:textId="0E4192F3" w:rsidR="009263C5" w:rsidRPr="002463E9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04434B3" w14:textId="77777777" w:rsidR="00E074E1" w:rsidRPr="002463E9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A67D50" w14:textId="4F52A040" w:rsidR="00907AFC" w:rsidRPr="002723BD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2463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2463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คิดเป็นสัดส่วนร้อย</w:t>
      </w:r>
      <w:r w:rsidR="00003B21" w:rsidRPr="00012E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296511" w:rsidRPr="00012EDB">
        <w:rPr>
          <w:rFonts w:ascii="Browallia New" w:eastAsia="Arial Unicode MS" w:hAnsi="Browallia New" w:cs="Browallia New"/>
          <w:sz w:val="26"/>
          <w:szCs w:val="26"/>
        </w:rPr>
        <w:t>.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660461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บริษัทคิดเป็นสัดส่วนร้อย</w:t>
      </w:r>
      <w:r w:rsidR="00403767" w:rsidRPr="00012E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03767" w:rsidRPr="00012E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75222812" w14:textId="77777777"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683BB7" w14:textId="77777777"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2463E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4BC7BB03" w14:textId="77777777" w:rsidR="00C65F34" w:rsidRPr="002463E9" w:rsidRDefault="00C65F3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75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70"/>
      </w:tblGrid>
      <w:tr w:rsidR="00EB3900" w:rsidRPr="005777E5" w14:paraId="535344B0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52A2" w14:textId="65FFF85B" w:rsidR="00C65F34" w:rsidRPr="005777E5" w:rsidRDefault="00C65F34" w:rsidP="00301C81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เก้าเดือน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E3F2" w14:textId="0450CAD2" w:rsidR="00C65F34" w:rsidRPr="005777E5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A59D" w14:textId="469E7015" w:rsidR="00C65F34" w:rsidRPr="005777E5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C65F34" w:rsidRPr="005777E5" w14:paraId="4AB735A1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EE6CF" w14:textId="77777777" w:rsidR="00C65F34" w:rsidRPr="005777E5" w:rsidRDefault="00C65F34" w:rsidP="00301C81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968FD" w14:textId="77777777" w:rsidR="00C65F34" w:rsidRPr="005777E5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DB14A" w14:textId="77777777" w:rsidR="00C65F34" w:rsidRPr="005777E5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68B6" w:rsidRPr="005777E5" w14:paraId="798B25D3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141D8" w14:textId="77777777" w:rsidR="00DA68B6" w:rsidRPr="005777E5" w:rsidRDefault="00DA68B6" w:rsidP="00301C8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7EBEF" w14:textId="77777777" w:rsidR="00DA68B6" w:rsidRPr="005777E5" w:rsidRDefault="00DA68B6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2264" w14:textId="77777777" w:rsidR="00DA68B6" w:rsidRPr="005777E5" w:rsidRDefault="00DA68B6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301C81" w:rsidRPr="005777E5" w14:paraId="6B83D5E1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0523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D08B9" w14:textId="6E6777C0" w:rsidR="00301C81" w:rsidRPr="005777E5" w:rsidRDefault="00BD7CA7" w:rsidP="000B7C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441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449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48875" w14:textId="043367DF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500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655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877</w:t>
            </w:r>
          </w:p>
        </w:tc>
      </w:tr>
      <w:tr w:rsidR="00301C81" w:rsidRPr="005777E5" w14:paraId="2117775E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10FBA" w14:textId="7CCBED2F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51722" w14:textId="0540BE96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492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2E8B" w14:textId="3B95E4A9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871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296</w:t>
            </w:r>
          </w:p>
        </w:tc>
      </w:tr>
      <w:tr w:rsidR="00301C81" w:rsidRPr="005777E5" w14:paraId="672182A2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B2811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CE2A1" w14:textId="30A90C57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154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624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EF4C8" w14:textId="51D2C3A4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223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499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619</w:t>
            </w:r>
          </w:p>
        </w:tc>
      </w:tr>
      <w:tr w:rsidR="00301C81" w:rsidRPr="005777E5" w14:paraId="727B6F28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62DC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65BE1" w14:textId="5EA58864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265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452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F84EE" w14:textId="150B9582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180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740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339</w:t>
            </w:r>
          </w:p>
        </w:tc>
      </w:tr>
      <w:tr w:rsidR="00301C81" w:rsidRPr="005777E5" w14:paraId="0401DD8C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4436D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B63AC" w14:textId="4BA5D6E3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949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019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B845E" w14:textId="7D89C19E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995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767</w:t>
            </w:r>
            <w:r w:rsidR="00301C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131</w:t>
            </w:r>
          </w:p>
        </w:tc>
      </w:tr>
      <w:tr w:rsidR="00301C81" w:rsidRPr="005777E5" w14:paraId="24B1E184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FDB4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DC4EB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8661B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301C81" w:rsidRPr="005777E5" w14:paraId="42586BED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55846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42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84EAB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EDCC7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301C81" w:rsidRPr="005777E5" w14:paraId="6E6DD4B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2E53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B0E14" w14:textId="32FA09C2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068</w:t>
            </w:r>
            <w:r w:rsidR="008E3F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ECA2" w14:textId="05D67EAF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B54285" w:rsidRPr="00B542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338</w:t>
            </w:r>
            <w:r w:rsidR="00B54285" w:rsidRPr="00B542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157</w:t>
            </w:r>
          </w:p>
        </w:tc>
      </w:tr>
      <w:tr w:rsidR="00301C81" w:rsidRPr="005777E5" w14:paraId="32983304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4E90" w14:textId="0034BA28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EAB20" w14:textId="30403D5F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C76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7C90A" w14:textId="453459A8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301C81" w:rsidRPr="005777E5" w14:paraId="43D78517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91AF" w14:textId="7634788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CA870" w14:textId="463E7632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</w:t>
            </w:r>
            <w:r w:rsidR="00C76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69D91" w14:textId="2CBEC836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</w:t>
            </w:r>
            <w:r w:rsidR="00B54285" w:rsidRPr="00B542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640</w:t>
            </w:r>
          </w:p>
        </w:tc>
      </w:tr>
      <w:tr w:rsidR="00301C81" w:rsidRPr="005777E5" w14:paraId="70AE4AD3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6C1B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22D90" w14:textId="1D91FBD9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76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C765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ABA69" w14:textId="3EA5A9B0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54285" w:rsidRPr="00B542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  <w:r w:rsidR="00B54285" w:rsidRPr="00B542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</w:tr>
      <w:tr w:rsidR="00301C81" w:rsidRPr="005777E5" w14:paraId="747B954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BB247" w14:textId="77777777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3368C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049C9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1C81" w:rsidRPr="005777E5" w14:paraId="2569C153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8CC9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AD528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04D13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301C81" w:rsidRPr="005777E5" w14:paraId="4EB1914A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4486" w14:textId="77777777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3AB70" w14:textId="72D83E5E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946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4AA99" w14:textId="0D25B60C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029</w:t>
            </w:r>
          </w:p>
        </w:tc>
      </w:tr>
      <w:tr w:rsidR="00301C81" w:rsidRPr="005777E5" w14:paraId="0908499E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F9855" w14:textId="4152DC9C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39D32" w14:textId="011CF00C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205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23000" w14:textId="2C05D6B8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579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667</w:t>
            </w:r>
          </w:p>
        </w:tc>
      </w:tr>
      <w:tr w:rsidR="00301C81" w:rsidRPr="005777E5" w14:paraId="104B921F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CEF2B" w14:textId="77777777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00404" w14:textId="7DEDC13B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6B430" w14:textId="75AE5684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749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696</w:t>
            </w:r>
          </w:p>
        </w:tc>
      </w:tr>
      <w:tr w:rsidR="00301C81" w:rsidRPr="005777E5" w14:paraId="71B46D4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16E5" w14:textId="77777777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62AFA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BA636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01C81" w:rsidRPr="005777E5" w14:paraId="6539C849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26E1B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7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6C5C4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DE6BD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01C81" w:rsidRPr="005777E5" w14:paraId="556BED09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57A73" w14:textId="77777777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77720" w14:textId="5D2F7742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937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1EF72" w14:textId="657AFC29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381</w:t>
            </w:r>
            <w:r w:rsidR="004517A6" w:rsidRPr="004517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603</w:t>
            </w:r>
          </w:p>
        </w:tc>
      </w:tr>
      <w:tr w:rsidR="00D92312" w:rsidRPr="005777E5" w14:paraId="0C259C11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76CD5" w14:textId="648979AA" w:rsidR="00D92312" w:rsidRPr="005777E5" w:rsidRDefault="00D92312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721F6" w14:textId="50BBDA2D" w:rsidR="00D92312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EBA80" w14:textId="3BA9F3BC" w:rsidR="00D92312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219</w:t>
            </w:r>
            <w:r w:rsidR="004517A6" w:rsidRPr="004517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</w:p>
        </w:tc>
      </w:tr>
      <w:tr w:rsidR="00301C81" w:rsidRPr="005777E5" w14:paraId="67A3AFB5" w14:textId="77777777" w:rsidTr="00301C8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D717F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7EE99" w14:textId="43224028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185</w:t>
            </w:r>
            <w:r w:rsidR="008E3F4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95F24" w14:textId="7F4E1692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601</w:t>
            </w:r>
            <w:r w:rsidR="004517A6" w:rsidRPr="004517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570</w:t>
            </w:r>
          </w:p>
        </w:tc>
      </w:tr>
    </w:tbl>
    <w:p w14:paraId="62BC3A79" w14:textId="733F7823" w:rsidR="005777E5" w:rsidRPr="005777E5" w:rsidRDefault="002463E9" w:rsidP="00DE6C91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7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70"/>
      </w:tblGrid>
      <w:tr w:rsidR="005777E5" w:rsidRPr="005777E5" w14:paraId="0A4D065A" w14:textId="77777777" w:rsidTr="005777E5">
        <w:tc>
          <w:tcPr>
            <w:tcW w:w="6840" w:type="dxa"/>
            <w:shd w:val="clear" w:color="auto" w:fill="auto"/>
            <w:vAlign w:val="bottom"/>
          </w:tcPr>
          <w:p w14:paraId="6B9D4FCF" w14:textId="6CD5B8EE" w:rsidR="005777E5" w:rsidRPr="005777E5" w:rsidRDefault="005777E5" w:rsidP="00301C81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2116AC"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BD7CA7" w:rsidRPr="00BD7CA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116AC"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16AC"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0BA992" w14:textId="3FCD3D40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74FE50" w14:textId="6778FE0B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777E5" w:rsidRPr="005777E5" w14:paraId="7D2C9E37" w14:textId="77777777" w:rsidTr="005777E5">
        <w:tc>
          <w:tcPr>
            <w:tcW w:w="6840" w:type="dxa"/>
            <w:shd w:val="clear" w:color="auto" w:fill="auto"/>
            <w:vAlign w:val="bottom"/>
          </w:tcPr>
          <w:p w14:paraId="47F96284" w14:textId="77777777" w:rsidR="005777E5" w:rsidRPr="005777E5" w:rsidRDefault="005777E5" w:rsidP="00301C81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454828" w14:textId="66EE5F7D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EDF715" w14:textId="61D21A45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77E5" w:rsidRPr="005777E5" w14:paraId="47481272" w14:textId="77777777" w:rsidTr="005777E5">
        <w:tc>
          <w:tcPr>
            <w:tcW w:w="6840" w:type="dxa"/>
            <w:shd w:val="clear" w:color="auto" w:fill="auto"/>
            <w:vAlign w:val="bottom"/>
          </w:tcPr>
          <w:p w14:paraId="33BEB006" w14:textId="7243A9DB" w:rsidR="005777E5" w:rsidRPr="005777E5" w:rsidRDefault="005777E5" w:rsidP="00301C8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739C63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43635F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5777E5" w:rsidRPr="005777E5" w14:paraId="5A7FA044" w14:textId="77777777" w:rsidTr="005777E5">
        <w:tc>
          <w:tcPr>
            <w:tcW w:w="6840" w:type="dxa"/>
            <w:shd w:val="clear" w:color="auto" w:fill="auto"/>
            <w:vAlign w:val="bottom"/>
          </w:tcPr>
          <w:p w14:paraId="32F87E93" w14:textId="3BAA1849" w:rsidR="005777E5" w:rsidRPr="00D01A1F" w:rsidRDefault="005777E5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C9B1B" w14:textId="0AC7DC6F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E771C26" w14:textId="28D83DCE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301C81" w:rsidRPr="005777E5" w14:paraId="051A5288" w14:textId="77777777" w:rsidTr="00301C81">
        <w:tc>
          <w:tcPr>
            <w:tcW w:w="6840" w:type="dxa"/>
            <w:shd w:val="clear" w:color="auto" w:fill="auto"/>
            <w:vAlign w:val="bottom"/>
          </w:tcPr>
          <w:p w14:paraId="6D3445F7" w14:textId="07728369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CF8D7" w14:textId="14D2C01D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448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827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200</w:t>
            </w:r>
          </w:p>
        </w:tc>
        <w:tc>
          <w:tcPr>
            <w:tcW w:w="1470" w:type="dxa"/>
            <w:shd w:val="clear" w:color="auto" w:fill="auto"/>
          </w:tcPr>
          <w:p w14:paraId="3492F6FF" w14:textId="2EF5FAE7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F058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729</w:t>
            </w:r>
            <w:r w:rsidR="00F058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742</w:t>
            </w:r>
            <w:r w:rsidR="00F058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608</w:t>
            </w:r>
          </w:p>
        </w:tc>
      </w:tr>
      <w:tr w:rsidR="00301C81" w:rsidRPr="005777E5" w14:paraId="4141C9BD" w14:textId="77777777" w:rsidTr="00301C81">
        <w:tc>
          <w:tcPr>
            <w:tcW w:w="6840" w:type="dxa"/>
            <w:shd w:val="clear" w:color="auto" w:fill="auto"/>
            <w:vAlign w:val="bottom"/>
          </w:tcPr>
          <w:p w14:paraId="5DDCE03B" w14:textId="61420A3C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31371" w14:textId="4B50B3B1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344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071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450</w:t>
            </w:r>
          </w:p>
        </w:tc>
        <w:tc>
          <w:tcPr>
            <w:tcW w:w="1470" w:type="dxa"/>
            <w:shd w:val="clear" w:color="auto" w:fill="auto"/>
          </w:tcPr>
          <w:p w14:paraId="0E5DD85B" w14:textId="05864300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119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554</w:t>
            </w:r>
          </w:p>
        </w:tc>
      </w:tr>
      <w:tr w:rsidR="00301C81" w:rsidRPr="005777E5" w14:paraId="269133EE" w14:textId="77777777" w:rsidTr="00301C81">
        <w:tc>
          <w:tcPr>
            <w:tcW w:w="6840" w:type="dxa"/>
            <w:shd w:val="clear" w:color="auto" w:fill="auto"/>
            <w:vAlign w:val="bottom"/>
          </w:tcPr>
          <w:p w14:paraId="13E537B9" w14:textId="4AFD849D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976270" w14:textId="14F29871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567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004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</w:tcPr>
          <w:p w14:paraId="59A83F4C" w14:textId="44D9545D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295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788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701</w:t>
            </w:r>
          </w:p>
        </w:tc>
      </w:tr>
      <w:tr w:rsidR="00301C81" w:rsidRPr="005777E5" w14:paraId="4C18CD86" w14:textId="77777777" w:rsidTr="00301C81">
        <w:tc>
          <w:tcPr>
            <w:tcW w:w="6840" w:type="dxa"/>
            <w:shd w:val="clear" w:color="auto" w:fill="auto"/>
            <w:vAlign w:val="bottom"/>
          </w:tcPr>
          <w:p w14:paraId="2B820BD3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70C79BD" w14:textId="5D0543EE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823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465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654</w:t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A72A90" w14:textId="19057DD8" w:rsidR="00301C81" w:rsidRPr="005777E5" w:rsidRDefault="00BD7CA7" w:rsidP="00B84E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  <w:r w:rsidR="00B84E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650</w:t>
            </w:r>
            <w:r w:rsidR="00B84E5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863</w:t>
            </w:r>
          </w:p>
        </w:tc>
      </w:tr>
      <w:tr w:rsidR="00301C81" w:rsidRPr="005777E5" w14:paraId="1957A821" w14:textId="77777777" w:rsidTr="005777E5">
        <w:tc>
          <w:tcPr>
            <w:tcW w:w="6840" w:type="dxa"/>
            <w:shd w:val="clear" w:color="auto" w:fill="auto"/>
            <w:vAlign w:val="bottom"/>
          </w:tcPr>
          <w:p w14:paraId="6E916737" w14:textId="7777777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31AB81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8D5DE4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301C81" w:rsidRPr="005777E5" w14:paraId="3EDD8870" w14:textId="77777777" w:rsidTr="005777E5">
        <w:tc>
          <w:tcPr>
            <w:tcW w:w="6840" w:type="dxa"/>
            <w:shd w:val="clear" w:color="auto" w:fill="auto"/>
            <w:vAlign w:val="bottom"/>
          </w:tcPr>
          <w:p w14:paraId="52D9CB96" w14:textId="2713244F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40BEB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129E25C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301C81" w:rsidRPr="005777E5" w14:paraId="6385F586" w14:textId="77777777" w:rsidTr="005777E5">
        <w:tc>
          <w:tcPr>
            <w:tcW w:w="6840" w:type="dxa"/>
            <w:shd w:val="clear" w:color="auto" w:fill="auto"/>
            <w:vAlign w:val="bottom"/>
          </w:tcPr>
          <w:p w14:paraId="53C80030" w14:textId="2464B9AD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BC0C07" w14:textId="4E447E08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268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632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26332C" w14:textId="0A96C98C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177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234</w:t>
            </w:r>
          </w:p>
        </w:tc>
      </w:tr>
      <w:tr w:rsidR="00301C81" w:rsidRPr="005777E5" w14:paraId="700C53B9" w14:textId="77777777" w:rsidTr="005777E5">
        <w:tc>
          <w:tcPr>
            <w:tcW w:w="6840" w:type="dxa"/>
            <w:shd w:val="clear" w:color="auto" w:fill="auto"/>
            <w:vAlign w:val="bottom"/>
          </w:tcPr>
          <w:p w14:paraId="25290E04" w14:textId="5D93AB67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0B7E5B" w14:textId="67706305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FB26CC" w14:textId="0675920B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301C81" w:rsidRPr="005777E5" w14:paraId="4A2E9DCD" w14:textId="77777777" w:rsidTr="005777E5">
        <w:tc>
          <w:tcPr>
            <w:tcW w:w="6840" w:type="dxa"/>
            <w:shd w:val="clear" w:color="auto" w:fill="auto"/>
            <w:vAlign w:val="bottom"/>
          </w:tcPr>
          <w:p w14:paraId="23F4C477" w14:textId="5D3574E5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1BE36" w14:textId="3E06D3BF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8ABAD7" w14:textId="0523808A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01C81" w:rsidRPr="005777E5" w14:paraId="75588FCF" w14:textId="77777777" w:rsidTr="00301C81">
        <w:tc>
          <w:tcPr>
            <w:tcW w:w="6840" w:type="dxa"/>
            <w:shd w:val="clear" w:color="auto" w:fill="auto"/>
            <w:vAlign w:val="bottom"/>
          </w:tcPr>
          <w:p w14:paraId="7968A593" w14:textId="66D24CDB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4EC04" w14:textId="707E28DD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470" w:type="dxa"/>
            <w:shd w:val="clear" w:color="auto" w:fill="auto"/>
          </w:tcPr>
          <w:p w14:paraId="57FF39C8" w14:textId="195A3BF3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669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681</w:t>
            </w:r>
          </w:p>
        </w:tc>
      </w:tr>
      <w:tr w:rsidR="00301C81" w:rsidRPr="005777E5" w14:paraId="7182D23A" w14:textId="77777777" w:rsidTr="00301C81">
        <w:tc>
          <w:tcPr>
            <w:tcW w:w="6840" w:type="dxa"/>
            <w:shd w:val="clear" w:color="auto" w:fill="auto"/>
            <w:vAlign w:val="bottom"/>
          </w:tcPr>
          <w:p w14:paraId="6191F674" w14:textId="49F9F0E0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89C87" w14:textId="77DF0E4E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470" w:type="dxa"/>
            <w:shd w:val="clear" w:color="auto" w:fill="auto"/>
          </w:tcPr>
          <w:p w14:paraId="5A89BF75" w14:textId="51F5AB6E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</w:tr>
      <w:tr w:rsidR="00301C81" w:rsidRPr="005777E5" w14:paraId="511B5ACA" w14:textId="77777777" w:rsidTr="00301C81">
        <w:tc>
          <w:tcPr>
            <w:tcW w:w="6840" w:type="dxa"/>
            <w:shd w:val="clear" w:color="auto" w:fill="auto"/>
            <w:vAlign w:val="bottom"/>
          </w:tcPr>
          <w:p w14:paraId="42C7FC66" w14:textId="02A7E571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D2A9C51" w14:textId="09CF9896" w:rsidR="00301C81" w:rsidRPr="005777E5" w:rsidRDefault="00BD7CA7" w:rsidP="006554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655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863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</w:tcPr>
          <w:p w14:paraId="36BB78F0" w14:textId="2AF3024C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934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</w:p>
        </w:tc>
      </w:tr>
      <w:tr w:rsidR="00301C81" w:rsidRPr="005777E5" w14:paraId="3FF7064E" w14:textId="77777777" w:rsidTr="00301C81">
        <w:tc>
          <w:tcPr>
            <w:tcW w:w="6840" w:type="dxa"/>
            <w:shd w:val="clear" w:color="auto" w:fill="auto"/>
            <w:vAlign w:val="bottom"/>
          </w:tcPr>
          <w:p w14:paraId="2176DBCA" w14:textId="1BCBDC6E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DA9724" w14:textId="28FC2293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6554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648</w:t>
            </w:r>
            <w:r w:rsidR="006554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E53A36" w14:textId="34FF3E0D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612</w:t>
            </w:r>
            <w:r w:rsidR="00301C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</w:p>
        </w:tc>
      </w:tr>
      <w:tr w:rsidR="00301C81" w:rsidRPr="005777E5" w14:paraId="5862433E" w14:textId="77777777" w:rsidTr="005777E5">
        <w:tc>
          <w:tcPr>
            <w:tcW w:w="6840" w:type="dxa"/>
            <w:shd w:val="clear" w:color="auto" w:fill="auto"/>
            <w:vAlign w:val="bottom"/>
          </w:tcPr>
          <w:p w14:paraId="02B9AC44" w14:textId="7A2195C2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125C96" w14:textId="464C59E6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769C97" w14:textId="76D436EF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301C81" w:rsidRPr="005777E5" w14:paraId="02A80B9C" w14:textId="77777777" w:rsidTr="005777E5">
        <w:tc>
          <w:tcPr>
            <w:tcW w:w="6840" w:type="dxa"/>
            <w:shd w:val="clear" w:color="auto" w:fill="auto"/>
            <w:vAlign w:val="bottom"/>
          </w:tcPr>
          <w:p w14:paraId="4CBA7B10" w14:textId="7AC48AA9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FF0FA" w14:textId="0F63EF73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39C6A54" w14:textId="757B1F12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301C81" w:rsidRPr="005777E5" w14:paraId="1C0167AB" w14:textId="77777777" w:rsidTr="005777E5">
        <w:tc>
          <w:tcPr>
            <w:tcW w:w="6840" w:type="dxa"/>
            <w:shd w:val="clear" w:color="auto" w:fill="auto"/>
            <w:vAlign w:val="bottom"/>
          </w:tcPr>
          <w:p w14:paraId="03D21327" w14:textId="61086988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356A7B" w14:textId="50E6E473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="006554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256</w:t>
            </w:r>
            <w:r w:rsidR="006554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42BAB3" w14:textId="0237B045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F058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220</w:t>
            </w:r>
            <w:r w:rsidR="00F058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626</w:t>
            </w:r>
          </w:p>
        </w:tc>
      </w:tr>
      <w:tr w:rsidR="00301C81" w:rsidRPr="005777E5" w14:paraId="73243075" w14:textId="77777777" w:rsidTr="005777E5">
        <w:tc>
          <w:tcPr>
            <w:tcW w:w="6840" w:type="dxa"/>
            <w:shd w:val="clear" w:color="auto" w:fill="auto"/>
            <w:vAlign w:val="bottom"/>
          </w:tcPr>
          <w:p w14:paraId="7CF2C5F0" w14:textId="07E5D6A3" w:rsidR="00301C81" w:rsidRPr="005777E5" w:rsidRDefault="00301C81" w:rsidP="00301C81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8A07895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3EB14B" w14:textId="77777777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01C81" w:rsidRPr="005777E5" w14:paraId="7A71A34F" w14:textId="77777777" w:rsidTr="005777E5">
        <w:tc>
          <w:tcPr>
            <w:tcW w:w="6840" w:type="dxa"/>
            <w:shd w:val="clear" w:color="auto" w:fill="auto"/>
            <w:vAlign w:val="bottom"/>
          </w:tcPr>
          <w:p w14:paraId="4E63EAC5" w14:textId="39E072BA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2618E" w14:textId="07F3912C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D56432" w14:textId="1767E61C" w:rsidR="00301C81" w:rsidRPr="005777E5" w:rsidRDefault="00301C81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01C81" w:rsidRPr="005777E5" w14:paraId="47A43F5D" w14:textId="77777777" w:rsidTr="00301C81">
        <w:tc>
          <w:tcPr>
            <w:tcW w:w="6840" w:type="dxa"/>
            <w:shd w:val="clear" w:color="auto" w:fill="auto"/>
            <w:vAlign w:val="bottom"/>
          </w:tcPr>
          <w:p w14:paraId="74930309" w14:textId="729E0D9A" w:rsidR="00301C81" w:rsidRPr="005777E5" w:rsidRDefault="00301C81" w:rsidP="00301C81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E85B7E" w14:textId="536C9FE3" w:rsidR="00301C81" w:rsidRPr="005777E5" w:rsidRDefault="00BD7CA7" w:rsidP="00C95E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C95E5B" w:rsidRPr="00C95E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  <w:r w:rsidR="00C95E5B" w:rsidRPr="00C95E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</w:tcPr>
          <w:p w14:paraId="5B0AC7EA" w14:textId="09439110" w:rsidR="00301C81" w:rsidRPr="005777E5" w:rsidRDefault="00BD7CA7" w:rsidP="00301C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</w:t>
            </w:r>
            <w:r w:rsidR="00301C81" w:rsidRPr="00E455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167</w:t>
            </w:r>
            <w:r w:rsidR="00301C81" w:rsidRPr="00E455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511</w:t>
            </w:r>
          </w:p>
        </w:tc>
      </w:tr>
    </w:tbl>
    <w:p w14:paraId="5529D02A" w14:textId="4023B253" w:rsidR="005777E5" w:rsidRPr="005777E5" w:rsidRDefault="005777E5" w:rsidP="00DE6C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1CCBC1" w14:textId="77777777" w:rsidR="005777E5" w:rsidRPr="005777E5" w:rsidRDefault="005777E5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2A843F71" w14:textId="77777777" w:rsidR="005777E5" w:rsidRPr="005777E5" w:rsidRDefault="005777E5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6123D3E2" w14:textId="77777777" w:rsidR="005777E5" w:rsidRPr="005777E5" w:rsidRDefault="005777E5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5E010516" w14:textId="2E828B39" w:rsidR="0083333F" w:rsidRPr="00E35863" w:rsidRDefault="00DE73EF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682D0271" w14:textId="77777777" w:rsidR="00D0554B" w:rsidRPr="00EB3900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59536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</w:t>
      </w:r>
      <w:r w:rsidRPr="00305F2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เกี่ยวข้องกัน มีดังนี้</w:t>
      </w:r>
    </w:p>
    <w:p w14:paraId="21C3A702" w14:textId="77777777" w:rsidR="00D0554B" w:rsidRPr="005777E5" w:rsidRDefault="00D0554B" w:rsidP="00D947D5">
      <w:pPr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0554B" w:rsidRPr="00C03B6D" w14:paraId="03F166D9" w14:textId="77777777" w:rsidTr="002657BF">
        <w:tc>
          <w:tcPr>
            <w:tcW w:w="6696" w:type="dxa"/>
          </w:tcPr>
          <w:p w14:paraId="69EAB82A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80530" w14:textId="52933ADF" w:rsidR="00D0554B" w:rsidRPr="002657BF" w:rsidRDefault="00BD7CA7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BEBCA" w14:textId="256AC749" w:rsidR="00D0554B" w:rsidRPr="002657BF" w:rsidRDefault="00BD7CA7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03B6D" w14:paraId="29DECF1C" w14:textId="77777777" w:rsidTr="00E45510">
        <w:tc>
          <w:tcPr>
            <w:tcW w:w="6696" w:type="dxa"/>
          </w:tcPr>
          <w:p w14:paraId="5F034ABA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C56AEBE" w14:textId="728E442E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447A7B73" w14:textId="1BDE32AF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0554B" w:rsidRPr="00C03B6D" w14:paraId="43042D59" w14:textId="77777777" w:rsidTr="00E45510">
        <w:tc>
          <w:tcPr>
            <w:tcW w:w="6696" w:type="dxa"/>
          </w:tcPr>
          <w:p w14:paraId="63BC20F6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97B9F" w14:textId="77777777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85F12" w14:textId="77777777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9184D" w:rsidRPr="00C03B6D" w14:paraId="0C11B7B2" w14:textId="77777777" w:rsidTr="00A9184D">
        <w:tc>
          <w:tcPr>
            <w:tcW w:w="6696" w:type="dxa"/>
            <w:vAlign w:val="bottom"/>
          </w:tcPr>
          <w:p w14:paraId="124C9A42" w14:textId="77777777" w:rsidR="00A9184D" w:rsidRPr="002657BF" w:rsidRDefault="00A9184D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01A1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D01A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D01A1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D01A1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6912C" w14:textId="77777777" w:rsidR="00A9184D" w:rsidRPr="002657BF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BC0B7F" w14:textId="77777777" w:rsidR="00A9184D" w:rsidRPr="002657BF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25E8A" w:rsidRPr="00C03B6D" w14:paraId="7482047B" w14:textId="77777777" w:rsidTr="002657BF">
        <w:tc>
          <w:tcPr>
            <w:tcW w:w="6696" w:type="dxa"/>
            <w:vAlign w:val="bottom"/>
          </w:tcPr>
          <w:p w14:paraId="1EC0CFC1" w14:textId="77777777" w:rsidR="00425E8A" w:rsidRPr="002657BF" w:rsidRDefault="00425E8A" w:rsidP="00B3747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EED968" w14:textId="43C7731C" w:rsidR="00425E8A" w:rsidRPr="002657BF" w:rsidRDefault="00BD7CA7" w:rsidP="003339E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111</w:t>
            </w:r>
            <w:r w:rsidR="00FB5CE0" w:rsidRPr="00FB5C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216</w:t>
            </w:r>
            <w:r w:rsidR="00FB5CE0" w:rsidRPr="00FB5CE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171750C3" w14:textId="3D2224C7" w:rsidR="00425E8A" w:rsidRPr="00651B65" w:rsidRDefault="00BD7CA7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786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</w:tr>
      <w:tr w:rsidR="00425E8A" w:rsidRPr="00C03B6D" w14:paraId="165A00F1" w14:textId="77777777" w:rsidTr="002657BF">
        <w:tc>
          <w:tcPr>
            <w:tcW w:w="6696" w:type="dxa"/>
            <w:vAlign w:val="bottom"/>
          </w:tcPr>
          <w:p w14:paraId="3AF2D300" w14:textId="77777777"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58BA2" w14:textId="7D1AFB01" w:rsidR="00425E8A" w:rsidRPr="002657BF" w:rsidRDefault="00BD7CA7" w:rsidP="00CD5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CC64BD" w:rsidRPr="00CC6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352</w:t>
            </w:r>
            <w:r w:rsidR="00CC64BD" w:rsidRPr="00CC6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vAlign w:val="bottom"/>
          </w:tcPr>
          <w:p w14:paraId="541A7727" w14:textId="31091C88" w:rsidR="00425E8A" w:rsidRPr="00651B65" w:rsidRDefault="00BD7CA7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187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083</w:t>
            </w:r>
          </w:p>
        </w:tc>
      </w:tr>
      <w:tr w:rsidR="00425E8A" w:rsidRPr="00C03B6D" w14:paraId="427A637C" w14:textId="77777777" w:rsidTr="002657BF">
        <w:tc>
          <w:tcPr>
            <w:tcW w:w="6696" w:type="dxa"/>
            <w:vAlign w:val="bottom"/>
          </w:tcPr>
          <w:p w14:paraId="15E2D500" w14:textId="77777777"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2245C" w14:textId="60909D9B" w:rsidR="00425E8A" w:rsidRPr="002657BF" w:rsidRDefault="00BD7CA7" w:rsidP="00CC64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CC6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301</w:t>
            </w:r>
            <w:r w:rsidR="00CC6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vAlign w:val="bottom"/>
          </w:tcPr>
          <w:p w14:paraId="6509C293" w14:textId="0E7C9FBC" w:rsidR="00425E8A" w:rsidRPr="00651B65" w:rsidRDefault="00BD7CA7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677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425E8A" w:rsidRPr="00C03B6D" w14:paraId="50CE28C6" w14:textId="77777777" w:rsidTr="002657BF">
        <w:tc>
          <w:tcPr>
            <w:tcW w:w="6696" w:type="dxa"/>
            <w:vAlign w:val="bottom"/>
          </w:tcPr>
          <w:p w14:paraId="6C475CF8" w14:textId="77777777"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67688" w14:textId="0B50E381" w:rsidR="00425E8A" w:rsidRPr="002657BF" w:rsidRDefault="00BD7CA7" w:rsidP="00CC64B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</w:t>
            </w:r>
            <w:r w:rsidR="00CC64BD" w:rsidRPr="00CC6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039</w:t>
            </w:r>
            <w:r w:rsidR="00CC64BD" w:rsidRPr="00CC6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BDEA31" w14:textId="5A3E7CB9" w:rsidR="00425E8A" w:rsidRPr="00700264" w:rsidRDefault="00BD7CA7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805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919</w:t>
            </w:r>
          </w:p>
        </w:tc>
      </w:tr>
      <w:tr w:rsidR="00425E8A" w:rsidRPr="00C03B6D" w14:paraId="74D97715" w14:textId="77777777" w:rsidTr="002657BF">
        <w:tc>
          <w:tcPr>
            <w:tcW w:w="6696" w:type="dxa"/>
            <w:vAlign w:val="bottom"/>
          </w:tcPr>
          <w:p w14:paraId="0FFF1F01" w14:textId="77777777" w:rsidR="00425E8A" w:rsidRPr="002657BF" w:rsidRDefault="00425E8A" w:rsidP="00B3747C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5327E" w14:textId="62AE72DA" w:rsidR="00425E8A" w:rsidRPr="002657BF" w:rsidRDefault="00BD7CA7" w:rsidP="003339E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198</w:t>
            </w:r>
            <w:r w:rsidR="00CC64BD" w:rsidRPr="00CC6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910</w:t>
            </w:r>
            <w:r w:rsidR="00CC64BD" w:rsidRPr="00CC64B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EF066" w14:textId="133432E1" w:rsidR="00425E8A" w:rsidRPr="00651B65" w:rsidRDefault="00BD7CA7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727</w:t>
            </w:r>
          </w:p>
        </w:tc>
      </w:tr>
      <w:tr w:rsidR="00425E8A" w:rsidRPr="00C03B6D" w14:paraId="2CF7DFC6" w14:textId="77777777" w:rsidTr="00A13F71">
        <w:tc>
          <w:tcPr>
            <w:tcW w:w="6696" w:type="dxa"/>
            <w:vAlign w:val="bottom"/>
          </w:tcPr>
          <w:p w14:paraId="55BA4E66" w14:textId="77777777" w:rsidR="00425E8A" w:rsidRPr="0049776F" w:rsidRDefault="00425E8A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5E7CF0" w14:textId="77777777" w:rsidR="00425E8A" w:rsidRPr="0049776F" w:rsidRDefault="00425E8A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2EEBF3E2" w14:textId="77777777" w:rsidR="00425E8A" w:rsidRPr="0049776F" w:rsidRDefault="00425E8A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14:paraId="47A06EF3" w14:textId="77777777" w:rsidTr="00CF32CF">
        <w:tc>
          <w:tcPr>
            <w:tcW w:w="6696" w:type="dxa"/>
            <w:vAlign w:val="bottom"/>
          </w:tcPr>
          <w:p w14:paraId="3C506B06" w14:textId="77777777" w:rsidR="00CF32CF" w:rsidRPr="002657BF" w:rsidRDefault="00CF32CF" w:rsidP="00CF32CF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อื่น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69294" w14:textId="77777777" w:rsidR="00CF32CF" w:rsidRPr="002657BF" w:rsidRDefault="00CF32CF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D229F6" w14:textId="77777777" w:rsidR="00CF32CF" w:rsidRPr="002657BF" w:rsidRDefault="00CF32CF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F32CF" w:rsidRPr="00C03B6D" w14:paraId="2EF3E5F7" w14:textId="77777777" w:rsidTr="00CF32CF">
        <w:tc>
          <w:tcPr>
            <w:tcW w:w="6696" w:type="dxa"/>
            <w:vAlign w:val="bottom"/>
          </w:tcPr>
          <w:p w14:paraId="70CD3D09" w14:textId="77777777" w:rsidR="00CF32CF" w:rsidRPr="002657BF" w:rsidRDefault="00CF32CF" w:rsidP="00CF32C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7D88" w14:textId="4AF8424C" w:rsidR="00CF32CF" w:rsidRPr="002657BF" w:rsidRDefault="00BD7CA7" w:rsidP="006E197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833C7B" w:rsidRPr="00833C7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390</w:t>
            </w:r>
            <w:r w:rsidR="00833C7B" w:rsidRPr="00833C7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266</w:t>
            </w:r>
            <w:r w:rsidR="00833C7B" w:rsidRPr="00833C7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B763E" w14:textId="6FFEE42E" w:rsidR="00CF32CF" w:rsidRPr="00651B65" w:rsidRDefault="00BD7CA7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163</w:t>
            </w:r>
            <w:r w:rsid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203</w:t>
            </w:r>
          </w:p>
        </w:tc>
      </w:tr>
      <w:tr w:rsidR="00CF32CF" w:rsidRPr="00C03B6D" w14:paraId="047ECEC7" w14:textId="77777777" w:rsidTr="00CF32CF">
        <w:tc>
          <w:tcPr>
            <w:tcW w:w="6696" w:type="dxa"/>
            <w:vAlign w:val="bottom"/>
          </w:tcPr>
          <w:p w14:paraId="5DCA0C78" w14:textId="77777777" w:rsidR="00CF32CF" w:rsidRPr="0049776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D4C55" w14:textId="77777777"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763291" w14:textId="77777777"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14:paraId="5B4B8389" w14:textId="77777777" w:rsidTr="002657BF">
        <w:tc>
          <w:tcPr>
            <w:tcW w:w="6696" w:type="dxa"/>
            <w:vAlign w:val="bottom"/>
          </w:tcPr>
          <w:p w14:paraId="0FCF6391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B58CA" w14:textId="77777777" w:rsidR="00CF32CF" w:rsidRPr="002657B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FA102D" w14:textId="77777777" w:rsidR="00CF32CF" w:rsidRPr="00651B65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CF32CF" w:rsidRPr="00C03B6D" w14:paraId="11287F50" w14:textId="77777777" w:rsidTr="002657BF">
        <w:tc>
          <w:tcPr>
            <w:tcW w:w="6696" w:type="dxa"/>
            <w:vAlign w:val="bottom"/>
          </w:tcPr>
          <w:p w14:paraId="7B01FBE7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9C4A8" w14:textId="6ED0AB36" w:rsidR="00CF32CF" w:rsidRPr="002657BF" w:rsidRDefault="00BD7CA7" w:rsidP="00B765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374</w:t>
            </w:r>
            <w:r w:rsidR="00B76563" w:rsidRPr="00B765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700</w:t>
            </w:r>
            <w:r w:rsidR="00B76563" w:rsidRPr="00B765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vAlign w:val="bottom"/>
          </w:tcPr>
          <w:p w14:paraId="5B6A1EB2" w14:textId="3AB1322A" w:rsidR="00CF32CF" w:rsidRPr="00651B65" w:rsidRDefault="00BD7CA7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479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505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986</w:t>
            </w:r>
          </w:p>
        </w:tc>
      </w:tr>
      <w:tr w:rsidR="00CF32CF" w:rsidRPr="00C03B6D" w14:paraId="4E4FF4A2" w14:textId="77777777" w:rsidTr="002657BF">
        <w:tc>
          <w:tcPr>
            <w:tcW w:w="6696" w:type="dxa"/>
            <w:vAlign w:val="bottom"/>
          </w:tcPr>
          <w:p w14:paraId="59A8E213" w14:textId="77777777" w:rsidR="00CF32CF" w:rsidRPr="002657BF" w:rsidRDefault="00CF32CF" w:rsidP="00CF32C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5CDB7" w14:textId="1E69B22E" w:rsidR="00CF32CF" w:rsidRPr="002657BF" w:rsidRDefault="00BD7CA7" w:rsidP="00B765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</w:t>
            </w:r>
            <w:r w:rsidR="00B765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273</w:t>
            </w:r>
            <w:r w:rsidR="00B765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vAlign w:val="bottom"/>
          </w:tcPr>
          <w:p w14:paraId="76E1C503" w14:textId="15CF0792" w:rsidR="00CF32CF" w:rsidRPr="00651B65" w:rsidRDefault="00BD7CA7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576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418</w:t>
            </w:r>
          </w:p>
        </w:tc>
      </w:tr>
      <w:tr w:rsidR="00CF32CF" w:rsidRPr="00C03B6D" w14:paraId="159088F5" w14:textId="77777777" w:rsidTr="002657BF">
        <w:tc>
          <w:tcPr>
            <w:tcW w:w="6696" w:type="dxa"/>
            <w:vAlign w:val="bottom"/>
          </w:tcPr>
          <w:p w14:paraId="6C68BE18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1975B" w14:textId="557AB626" w:rsidR="00CF32CF" w:rsidRPr="002657BF" w:rsidRDefault="00BD7CA7" w:rsidP="00B765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B76563" w:rsidRPr="00B765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034</w:t>
            </w:r>
            <w:r w:rsidR="00B76563" w:rsidRPr="00B765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8429F" w14:textId="41DD774A" w:rsidR="00CF32CF" w:rsidRPr="00651B65" w:rsidRDefault="00BD7CA7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632</w:t>
            </w:r>
          </w:p>
        </w:tc>
      </w:tr>
      <w:tr w:rsidR="00CF32CF" w:rsidRPr="00C03B6D" w14:paraId="08240395" w14:textId="77777777" w:rsidTr="002657BF">
        <w:tc>
          <w:tcPr>
            <w:tcW w:w="6696" w:type="dxa"/>
            <w:vAlign w:val="bottom"/>
          </w:tcPr>
          <w:p w14:paraId="64E2E582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BA981" w14:textId="4C56BA7C" w:rsidR="00CF32CF" w:rsidRPr="002657BF" w:rsidRDefault="00BD7CA7" w:rsidP="00B765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427</w:t>
            </w:r>
            <w:r w:rsidR="00B765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007</w:t>
            </w:r>
            <w:r w:rsidR="00B765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2AEAD" w14:textId="5B35AEB5" w:rsidR="00CF32CF" w:rsidRPr="00651B65" w:rsidRDefault="00BD7CA7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036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CF32CF" w:rsidRPr="00C358D7" w14:paraId="102DD056" w14:textId="77777777" w:rsidTr="002657BF">
        <w:tc>
          <w:tcPr>
            <w:tcW w:w="6696" w:type="dxa"/>
            <w:vAlign w:val="bottom"/>
          </w:tcPr>
          <w:p w14:paraId="68AA31B6" w14:textId="77777777" w:rsidR="00CF32CF" w:rsidRPr="0049776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41F100" w14:textId="77777777" w:rsidR="00CF32CF" w:rsidRPr="0049776F" w:rsidRDefault="00CF32CF" w:rsidP="00CF32C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C77DB1" w14:textId="77777777"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14:paraId="5473C483" w14:textId="77777777" w:rsidTr="002657BF">
        <w:tc>
          <w:tcPr>
            <w:tcW w:w="6696" w:type="dxa"/>
            <w:vAlign w:val="bottom"/>
          </w:tcPr>
          <w:p w14:paraId="489E2F56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เจ้าหนี้อื่น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AC3A4" w14:textId="77777777" w:rsidR="00CF32CF" w:rsidRPr="002657B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805CC5" w14:textId="77777777" w:rsidR="00CF32CF" w:rsidRPr="00651B65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F32CF" w:rsidRPr="00C03B6D" w14:paraId="28E9B087" w14:textId="77777777" w:rsidTr="002657BF">
        <w:tc>
          <w:tcPr>
            <w:tcW w:w="6696" w:type="dxa"/>
            <w:vAlign w:val="bottom"/>
          </w:tcPr>
          <w:p w14:paraId="7846B259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4FB97" w14:textId="7A851181" w:rsidR="00CF32CF" w:rsidRPr="002657BF" w:rsidRDefault="00BD7CA7" w:rsidP="00B260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181</w:t>
            </w:r>
            <w:r w:rsidR="00B9306E" w:rsidRPr="00B930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614</w:t>
            </w:r>
            <w:r w:rsidR="00B9306E" w:rsidRPr="00B930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4A20D" w14:textId="7C7C3009" w:rsidR="00CF32CF" w:rsidRPr="00651B65" w:rsidRDefault="00BD7CA7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CF32CF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CF32CF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209</w:t>
            </w:r>
          </w:p>
        </w:tc>
      </w:tr>
    </w:tbl>
    <w:p w14:paraId="282602C9" w14:textId="77777777" w:rsidR="008C5365" w:rsidRPr="00E10CA6" w:rsidRDefault="008C5365" w:rsidP="00E10CA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03B6D" w14:paraId="6C33A761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45A765" w14:textId="2CE1A4C7" w:rsidR="00503B1A" w:rsidRPr="00C03B6D" w:rsidRDefault="00BD7CA7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14A91E57" w14:textId="77777777" w:rsidR="00503B1A" w:rsidRPr="00EF4465" w:rsidRDefault="00503B1A" w:rsidP="00503B1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503B1A" w:rsidRPr="00C03B6D" w14:paraId="4DD96819" w14:textId="77777777" w:rsidTr="009541AB">
        <w:tc>
          <w:tcPr>
            <w:tcW w:w="6624" w:type="dxa"/>
          </w:tcPr>
          <w:p w14:paraId="36FDAAE0" w14:textId="77777777"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C9120DA" w14:textId="6C48E25B" w:rsidR="00503B1A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A61DFE" w14:textId="59712C04" w:rsidR="00503B1A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503B1A" w:rsidRPr="00C03B6D" w14:paraId="07F04923" w14:textId="77777777" w:rsidTr="009541AB">
        <w:tc>
          <w:tcPr>
            <w:tcW w:w="6624" w:type="dxa"/>
          </w:tcPr>
          <w:p w14:paraId="287B6438" w14:textId="77777777"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</w:tcPr>
          <w:p w14:paraId="20C089B8" w14:textId="7D5CBEF7"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</w:tcPr>
          <w:p w14:paraId="1570155D" w14:textId="0F3B7AB7"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503B1A" w:rsidRPr="00C03B6D" w14:paraId="67A9AD61" w14:textId="77777777" w:rsidTr="009541AB">
        <w:tc>
          <w:tcPr>
            <w:tcW w:w="6624" w:type="dxa"/>
          </w:tcPr>
          <w:p w14:paraId="2832679B" w14:textId="77777777"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30BD7F60" w14:textId="77777777"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0CC4616" w14:textId="77777777"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03B1A" w:rsidRPr="00C03B6D" w14:paraId="2DA5532A" w14:textId="77777777" w:rsidTr="009541AB">
        <w:tc>
          <w:tcPr>
            <w:tcW w:w="6624" w:type="dxa"/>
            <w:vAlign w:val="bottom"/>
          </w:tcPr>
          <w:p w14:paraId="736D57F3" w14:textId="77777777" w:rsidR="00503B1A" w:rsidRPr="00EF4465" w:rsidRDefault="00503B1A" w:rsidP="007C546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3ECD4" w14:textId="77777777" w:rsidR="00503B1A" w:rsidRPr="00EF4465" w:rsidRDefault="00503B1A" w:rsidP="007C5464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11315C0F" w14:textId="77777777" w:rsidR="00503B1A" w:rsidRPr="00EF4465" w:rsidRDefault="00503B1A" w:rsidP="007C5464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25E8A" w:rsidRPr="00C03B6D" w14:paraId="69041440" w14:textId="77777777" w:rsidTr="009541AB">
        <w:tc>
          <w:tcPr>
            <w:tcW w:w="6624" w:type="dxa"/>
            <w:vAlign w:val="center"/>
          </w:tcPr>
          <w:p w14:paraId="3A743013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วัตถุดิบ</w:t>
            </w:r>
            <w:r w:rsidRPr="00305F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6651D20" w14:textId="255B5F88" w:rsidR="00425E8A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320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588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69" w:type="dxa"/>
          </w:tcPr>
          <w:p w14:paraId="401B0E65" w14:textId="4E998BFA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425E8A" w:rsidRPr="00C03B6D" w14:paraId="6D8F8137" w14:textId="77777777" w:rsidTr="009541AB">
        <w:tc>
          <w:tcPr>
            <w:tcW w:w="6624" w:type="dxa"/>
            <w:vAlign w:val="center"/>
          </w:tcPr>
          <w:p w14:paraId="5C89DA1A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F810524" w14:textId="39D98AD2" w:rsidR="00425E8A" w:rsidRPr="00C03B6D" w:rsidRDefault="00BD7CA7" w:rsidP="003339E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272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902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69" w:type="dxa"/>
          </w:tcPr>
          <w:p w14:paraId="03AF0CED" w14:textId="0888C460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</w:tr>
      <w:tr w:rsidR="00425E8A" w:rsidRPr="00C03B6D" w14:paraId="71243B32" w14:textId="77777777" w:rsidTr="009541AB">
        <w:tc>
          <w:tcPr>
            <w:tcW w:w="6624" w:type="dxa"/>
            <w:vAlign w:val="center"/>
          </w:tcPr>
          <w:p w14:paraId="355CFFC3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BCC9B27" w14:textId="6059BB3B" w:rsidR="00425E8A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125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064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69" w:type="dxa"/>
          </w:tcPr>
          <w:p w14:paraId="036913AB" w14:textId="30097462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425E8A" w:rsidRPr="00C03B6D" w14:paraId="1BAF4358" w14:textId="77777777" w:rsidTr="009541AB">
        <w:tc>
          <w:tcPr>
            <w:tcW w:w="6624" w:type="dxa"/>
            <w:vAlign w:val="center"/>
          </w:tcPr>
          <w:p w14:paraId="15FFD039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3D348" w14:textId="14D2C555" w:rsidR="00425E8A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793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C2D29F3" w14:textId="4281A579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911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</w:p>
        </w:tc>
      </w:tr>
      <w:tr w:rsidR="00425E8A" w:rsidRPr="00C03B6D" w14:paraId="49D2B59E" w14:textId="77777777" w:rsidTr="009541AB">
        <w:tc>
          <w:tcPr>
            <w:tcW w:w="6624" w:type="dxa"/>
            <w:vAlign w:val="bottom"/>
          </w:tcPr>
          <w:p w14:paraId="2DB74862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0A107" w14:textId="1532CF62" w:rsidR="00425E8A" w:rsidRPr="00C03B6D" w:rsidRDefault="00BD7CA7" w:rsidP="003339E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785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349</w:t>
            </w:r>
            <w:r w:rsidR="00595B63" w:rsidRPr="00595B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750E8A0B" w14:textId="41D16AAF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</w:p>
        </w:tc>
      </w:tr>
      <w:tr w:rsidR="00425E8A" w:rsidRPr="00C03B6D" w14:paraId="3351F21A" w14:textId="77777777" w:rsidTr="009541AB">
        <w:tc>
          <w:tcPr>
            <w:tcW w:w="6624" w:type="dxa"/>
          </w:tcPr>
          <w:p w14:paraId="338E3E59" w14:textId="77777777" w:rsidR="00425E8A" w:rsidRPr="00985232" w:rsidRDefault="00396954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</w:t>
            </w:r>
            <w:r w:rsidR="00425E8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 w:rsidR="00425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="00425E8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2FAAEE6" w14:textId="77777777" w:rsidR="00425E8A" w:rsidRPr="004C2963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614B434" w14:textId="77777777"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425E8A" w:rsidRPr="00C03B6D" w14:paraId="32F29AEE" w14:textId="77777777" w:rsidTr="00827705">
        <w:tc>
          <w:tcPr>
            <w:tcW w:w="6624" w:type="dxa"/>
          </w:tcPr>
          <w:p w14:paraId="69C1A6A9" w14:textId="77777777"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วั</w:t>
            </w:r>
            <w:r w:rsidR="008F485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ตถุ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5238BB8" w14:textId="20C997F8" w:rsidR="00425E8A" w:rsidRPr="00C03B6D" w:rsidRDefault="00A544C8" w:rsidP="000B39E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383</w:t>
            </w: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050</w:t>
            </w: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14:paraId="7FB3E203" w14:textId="1F801704"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14:paraId="5FB84349" w14:textId="77777777" w:rsidTr="00827705">
        <w:tc>
          <w:tcPr>
            <w:tcW w:w="6624" w:type="dxa"/>
          </w:tcPr>
          <w:p w14:paraId="202E7075" w14:textId="77777777"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09D03BC" w14:textId="5E83BF80" w:rsidR="00425E8A" w:rsidRPr="00C03B6D" w:rsidRDefault="00A544C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461</w:t>
            </w: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891</w:t>
            </w: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14:paraId="12A504DD" w14:textId="73BAA074"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14:paraId="70FAF4B8" w14:textId="77777777" w:rsidTr="00827705">
        <w:tc>
          <w:tcPr>
            <w:tcW w:w="6624" w:type="dxa"/>
          </w:tcPr>
          <w:p w14:paraId="3AFA3FC8" w14:textId="77777777"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DA397" w14:textId="351DEF36" w:rsidR="00425E8A" w:rsidRPr="00C03B6D" w:rsidRDefault="00A544C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129</w:t>
            </w: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22999B7" w14:textId="2DB57FB1"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14:paraId="43E2F6A0" w14:textId="77777777" w:rsidTr="009541AB">
        <w:tc>
          <w:tcPr>
            <w:tcW w:w="6624" w:type="dxa"/>
            <w:vAlign w:val="center"/>
          </w:tcPr>
          <w:p w14:paraId="668B1E9E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สินค้าคงเหลือ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28345" w14:textId="73A49098" w:rsidR="00425E8A" w:rsidRPr="00C03B6D" w:rsidRDefault="00BD7CA7" w:rsidP="00EF1E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782</w:t>
            </w:r>
            <w:r w:rsidR="00A544C8"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374</w:t>
            </w:r>
            <w:r w:rsidR="00A544C8" w:rsidRPr="00A544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112A8D0" w14:textId="7D7106EA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</w:tr>
    </w:tbl>
    <w:p w14:paraId="751C3866" w14:textId="77777777" w:rsidR="001E6DA8" w:rsidRDefault="000F238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03B6D" w14:paraId="372EF8AC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AC9DCF" w14:textId="19F55B0A" w:rsidR="001E6DA8" w:rsidRPr="00C03B6D" w:rsidRDefault="00BD7CA7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E6DA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2006BC99" w14:textId="77777777" w:rsidR="001E6DA8" w:rsidRPr="00396954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7DF274" w14:textId="77777777" w:rsidR="001E6DA8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305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23CB20D0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36"/>
        <w:gridCol w:w="1440"/>
      </w:tblGrid>
      <w:tr w:rsidR="00CD55BE" w:rsidRPr="00651B65" w14:paraId="6D207382" w14:textId="77777777" w:rsidTr="00E619B3">
        <w:trPr>
          <w:trHeight w:val="312"/>
        </w:trPr>
        <w:tc>
          <w:tcPr>
            <w:tcW w:w="8136" w:type="dxa"/>
            <w:vAlign w:val="bottom"/>
          </w:tcPr>
          <w:p w14:paraId="42B688C7" w14:textId="77777777"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AA237D" w14:textId="476D859D"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D55BE" w:rsidRPr="00651B65" w14:paraId="3A9E2CDD" w14:textId="77777777" w:rsidTr="00E619B3">
        <w:trPr>
          <w:trHeight w:val="312"/>
        </w:trPr>
        <w:tc>
          <w:tcPr>
            <w:tcW w:w="8136" w:type="dxa"/>
            <w:vAlign w:val="bottom"/>
          </w:tcPr>
          <w:p w14:paraId="10FC413C" w14:textId="77777777"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5F49C7" w14:textId="77777777"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D55BE" w:rsidRPr="00651B65" w14:paraId="6CAEE5B4" w14:textId="77777777" w:rsidTr="00E619B3">
        <w:trPr>
          <w:trHeight w:val="302"/>
        </w:trPr>
        <w:tc>
          <w:tcPr>
            <w:tcW w:w="8136" w:type="dxa"/>
            <w:vAlign w:val="bottom"/>
          </w:tcPr>
          <w:p w14:paraId="612BDE65" w14:textId="77777777"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FA6CD" w14:textId="77777777"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D55BE" w:rsidRPr="00D26741" w14:paraId="1285F587" w14:textId="77777777" w:rsidTr="00E619B3">
        <w:trPr>
          <w:trHeight w:val="302"/>
        </w:trPr>
        <w:tc>
          <w:tcPr>
            <w:tcW w:w="8136" w:type="dxa"/>
          </w:tcPr>
          <w:p w14:paraId="0CAF2580" w14:textId="77777777"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40" w:type="dxa"/>
            <w:shd w:val="clear" w:color="auto" w:fill="FAFAFA"/>
          </w:tcPr>
          <w:p w14:paraId="363E63C3" w14:textId="0100ACEE" w:rsidR="00CD55BE" w:rsidRPr="002F104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AD700E" w:rsidRPr="002F10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AD700E" w:rsidRPr="002F10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  <w:tr w:rsidR="00CD55BE" w:rsidRPr="00D26741" w14:paraId="15951575" w14:textId="77777777" w:rsidTr="00E619B3">
        <w:trPr>
          <w:trHeight w:val="292"/>
        </w:trPr>
        <w:tc>
          <w:tcPr>
            <w:tcW w:w="8136" w:type="dxa"/>
          </w:tcPr>
          <w:p w14:paraId="3828ECAC" w14:textId="77777777"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150C57E8" w14:textId="77B6E9E3" w:rsidR="00CD55BE" w:rsidRPr="00D26741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789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</w:p>
        </w:tc>
      </w:tr>
      <w:tr w:rsidR="00CD55BE" w:rsidRPr="00D26741" w14:paraId="3D5F70B0" w14:textId="77777777" w:rsidTr="00E619B3">
        <w:trPr>
          <w:trHeight w:val="302"/>
        </w:trPr>
        <w:tc>
          <w:tcPr>
            <w:tcW w:w="8136" w:type="dxa"/>
          </w:tcPr>
          <w:p w14:paraId="1364E97F" w14:textId="77777777"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5E6543" w14:textId="66FF0990" w:rsidR="00CD55BE" w:rsidRPr="00D26741" w:rsidRDefault="00EF1E87" w:rsidP="000C45E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  <w:r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D55BE" w:rsidRPr="00D26741" w14:paraId="0C5482C1" w14:textId="77777777" w:rsidTr="00E619B3">
        <w:trPr>
          <w:trHeight w:val="302"/>
        </w:trPr>
        <w:tc>
          <w:tcPr>
            <w:tcW w:w="8136" w:type="dxa"/>
          </w:tcPr>
          <w:p w14:paraId="1172F65E" w14:textId="77777777"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2333E" w14:textId="7F3151F1" w:rsidR="00CD55BE" w:rsidRPr="00D26741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</w:p>
        </w:tc>
      </w:tr>
    </w:tbl>
    <w:p w14:paraId="2128E68E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21A826" w14:textId="7A4A8EAF" w:rsidR="001E6DA8" w:rsidRPr="00E619B3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="00712EE7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</w:t>
      </w:r>
      <w:r w:rsidR="00E551CE" w:rsidRPr="00E619B3">
        <w:rPr>
          <w:rFonts w:ascii="Browallia New" w:eastAsia="Arial Unicode MS" w:hAnsi="Browallia New" w:cs="Browallia New"/>
          <w:snapToGrid w:val="0"/>
          <w:sz w:val="26"/>
          <w:szCs w:val="26"/>
        </w:rPr>
        <w:t>.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99</w:t>
      </w:r>
      <w:r w:rsidR="00712EE7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-</w:t>
      </w:r>
      <w:r w:rsidR="00712EE7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E551CE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00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E619B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มีนาคม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พ.ศ.</w:t>
      </w:r>
      <w:r w:rsidR="00CF1859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1504B7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: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ร้อยละ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99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-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70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ต่อปี)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="00D26741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พ.ศ.</w:t>
      </w:r>
      <w:r w:rsidR="00CF1859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1504B7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เดือนถึง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4448C"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ปี)</w:t>
      </w:r>
    </w:p>
    <w:p w14:paraId="5B3C8AD7" w14:textId="77777777" w:rsidR="000C6B30" w:rsidRPr="00CF1859" w:rsidRDefault="000C6B30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CA731C6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F18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</w:t>
      </w:r>
      <w:r w:rsidRPr="00305F2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วิเคราะห์ได้ดังนี้</w:t>
      </w:r>
    </w:p>
    <w:p w14:paraId="752D4055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240F3" w:rsidRPr="00651B65" w14:paraId="5B332FE8" w14:textId="77777777" w:rsidTr="003240F3">
        <w:tc>
          <w:tcPr>
            <w:tcW w:w="6678" w:type="dxa"/>
            <w:vAlign w:val="bottom"/>
          </w:tcPr>
          <w:p w14:paraId="640A010D" w14:textId="77777777" w:rsidR="003240F3" w:rsidRPr="00651B65" w:rsidRDefault="003240F3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73972" w14:textId="18EA88A4" w:rsidR="003240F3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AF91" w14:textId="2FC30169" w:rsidR="003240F3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240F3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240F3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240F3" w:rsidRPr="00651B65" w14:paraId="22DBE6CB" w14:textId="77777777" w:rsidTr="003240F3">
        <w:tc>
          <w:tcPr>
            <w:tcW w:w="6678" w:type="dxa"/>
            <w:vAlign w:val="bottom"/>
          </w:tcPr>
          <w:p w14:paraId="55C1B624" w14:textId="77777777" w:rsidR="003240F3" w:rsidRPr="00651B65" w:rsidRDefault="003240F3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755B46" w14:textId="7EC2CE8A" w:rsidR="003240F3" w:rsidRPr="00C03B6D" w:rsidRDefault="003240F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83B37E3" w14:textId="7E8617DE" w:rsidR="003240F3" w:rsidRPr="00C03B6D" w:rsidRDefault="003240F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1E6DA8" w:rsidRPr="00651B65" w14:paraId="541687CC" w14:textId="77777777" w:rsidTr="003240F3">
        <w:tc>
          <w:tcPr>
            <w:tcW w:w="6678" w:type="dxa"/>
            <w:vAlign w:val="bottom"/>
          </w:tcPr>
          <w:p w14:paraId="6931BFBA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953570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FCE9F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E6DA8" w:rsidRPr="00651B65" w14:paraId="791AB1F5" w14:textId="77777777" w:rsidTr="00F06F6F">
        <w:tc>
          <w:tcPr>
            <w:tcW w:w="6678" w:type="dxa"/>
            <w:vAlign w:val="bottom"/>
          </w:tcPr>
          <w:p w14:paraId="7F64755F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7BCAA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0DA909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E6DA8" w:rsidRPr="00651B65" w14:paraId="40C669C0" w14:textId="77777777" w:rsidTr="00F06F6F">
        <w:tc>
          <w:tcPr>
            <w:tcW w:w="6678" w:type="dxa"/>
          </w:tcPr>
          <w:p w14:paraId="1029EF3B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3CB5B37" w14:textId="7477D20F" w:rsidR="001E6DA8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</w:tcPr>
          <w:p w14:paraId="1B7709FA" w14:textId="45D4C3B2" w:rsidR="001E6DA8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</w:tr>
      <w:tr w:rsidR="001E6DA8" w:rsidRPr="00651B65" w14:paraId="1E1E7E71" w14:textId="77777777" w:rsidTr="00F06F6F">
        <w:tc>
          <w:tcPr>
            <w:tcW w:w="6678" w:type="dxa"/>
          </w:tcPr>
          <w:p w14:paraId="16D3D1DB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266FA3" w14:textId="01AC154B" w:rsidR="001E6DA8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59914" w14:textId="4BE99AEB" w:rsidR="001E6DA8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</w:p>
        </w:tc>
      </w:tr>
      <w:tr w:rsidR="001E6DA8" w:rsidRPr="00651B65" w14:paraId="769CC662" w14:textId="77777777" w:rsidTr="00F06F6F">
        <w:tc>
          <w:tcPr>
            <w:tcW w:w="6678" w:type="dxa"/>
          </w:tcPr>
          <w:p w14:paraId="12E5775E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0FB1D" w14:textId="175C5387" w:rsidR="001E6DA8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  <w:r w:rsidR="00EF1E87" w:rsidRPr="00EF1E8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E3038" w14:textId="5698AF52" w:rsidR="001E6DA8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1E6DA8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1E6DA8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</w:tbl>
    <w:p w14:paraId="7773891F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6605D47" w14:textId="0E51486B" w:rsidR="001E6DA8" w:rsidRPr="00651B6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บริษัทไม่มี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ผล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พนักงาน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สำหรับ</w:t>
      </w:r>
      <w:r w:rsidR="00226CF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งวด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และ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226C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26CF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มีนาคม </w:t>
      </w:r>
      <w:r w:rsidRPr="00260B9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</w:p>
    <w:p w14:paraId="59E73FBD" w14:textId="77777777" w:rsidR="00F0509B" w:rsidRPr="00AA6709" w:rsidRDefault="00CF185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AA6709" w14:paraId="67208E20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85126D" w14:textId="59ACFA15" w:rsidR="00DE0958" w:rsidRPr="00AA6709" w:rsidRDefault="00BD7CA7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AA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AA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14:paraId="66F95A1C" w14:textId="77777777" w:rsidR="00CA08A7" w:rsidRPr="00AA6709" w:rsidRDefault="00CA08A7" w:rsidP="00297CB4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702C103" w14:textId="72E5B621" w:rsidR="0056323E" w:rsidRPr="00AA6709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รายละเอียดของเงินลงทุนในบริษัทร่วม</w:t>
      </w:r>
      <w:r w:rsidR="009B1850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และการร่วมค้า</w:t>
      </w:r>
      <w:r w:rsidR="00007923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ณ วันที่ </w:t>
      </w:r>
      <w:r w:rsidR="00BD7CA7" w:rsidRPr="00BD7CA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ธันวาคม</w:t>
      </w:r>
      <w:r w:rsidR="00EC3227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2564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และวันที่ </w:t>
      </w:r>
      <w:r w:rsidR="00BD7CA7" w:rsidRPr="00BD7CA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มีนาคม พ.ศ. </w:t>
      </w:r>
      <w:r w:rsidR="00BD7CA7" w:rsidRPr="00BD7CA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2564</w:t>
      </w:r>
      <w:r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Pr="00305F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สรุปได้ดังนี้</w:t>
      </w:r>
    </w:p>
    <w:p w14:paraId="0FB34598" w14:textId="77777777" w:rsidR="000A2C80" w:rsidRPr="00AA6709" w:rsidRDefault="000A2C80" w:rsidP="00297CB4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936609" w14:paraId="61A5B439" w14:textId="77777777" w:rsidTr="00936609">
        <w:tc>
          <w:tcPr>
            <w:tcW w:w="1512" w:type="dxa"/>
            <w:vAlign w:val="bottom"/>
          </w:tcPr>
          <w:p w14:paraId="6B817FDA" w14:textId="77777777" w:rsidR="0088587D" w:rsidRPr="00936609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12D1C5" w14:textId="77777777" w:rsidR="0088587D" w:rsidRPr="00936609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7064AE9" w14:textId="77777777" w:rsidR="0088587D" w:rsidRPr="00936609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1774860B" w14:textId="77777777" w:rsidR="0088587D" w:rsidRPr="00936609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70CB7" w14:textId="77777777" w:rsidR="0088587D" w:rsidRPr="00936609" w:rsidRDefault="00C8240D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FB593" w14:textId="77777777" w:rsidR="0088587D" w:rsidRPr="00936609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95C97" w:rsidRPr="00936609" w14:paraId="6B249B91" w14:textId="77777777" w:rsidTr="00936609">
        <w:tc>
          <w:tcPr>
            <w:tcW w:w="1512" w:type="dxa"/>
            <w:vAlign w:val="bottom"/>
          </w:tcPr>
          <w:p w14:paraId="2CFFD73C" w14:textId="77777777"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DF0DB2E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4C15715E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DAAEE26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2130" w14:textId="4EF8B6D9" w:rsidR="00D95C97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ธันวาคม</w:t>
            </w:r>
          </w:p>
          <w:p w14:paraId="1529122C" w14:textId="2FEED431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CC64" w14:textId="238D7DE1" w:rsidR="00D95C97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2A701130" w14:textId="0DC4948D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037C1" w14:textId="5B153F36" w:rsidR="00D95C97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ธันวาคม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7AE5F" w14:textId="6B320C8C" w:rsidR="00D95C97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2694263" w14:textId="448B7D54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</w:tr>
      <w:tr w:rsidR="00D95C97" w:rsidRPr="00936609" w14:paraId="26276BF6" w14:textId="77777777" w:rsidTr="00936609">
        <w:tc>
          <w:tcPr>
            <w:tcW w:w="1512" w:type="dxa"/>
            <w:vAlign w:val="bottom"/>
          </w:tcPr>
          <w:p w14:paraId="7670EE14" w14:textId="77777777"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56A5E63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3CB3F62C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EF7D9A3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653261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4AB037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72D49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71145F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95C97" w:rsidRPr="00936609" w14:paraId="77D761EF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658220" w14:textId="77777777" w:rsidR="00D95C97" w:rsidRPr="00936609" w:rsidRDefault="00D95C97" w:rsidP="007C5464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3DE396" w14:textId="77777777" w:rsidR="00D95C97" w:rsidRPr="00936609" w:rsidRDefault="00D95C9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50C2CA" w14:textId="77777777" w:rsidR="00D95C97" w:rsidRPr="00936609" w:rsidRDefault="00D95C9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04D9C4C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71CC13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AEE526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999A08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B6D35C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95C97" w:rsidRPr="00936609" w14:paraId="2DE61F78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D51526" w14:textId="77777777"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990814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D7C6B9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2EF90C8" w14:textId="77777777"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21FDF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D9856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EB6B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3928FB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14:paraId="3D5652D3" w14:textId="77777777" w:rsidTr="00936609">
        <w:tc>
          <w:tcPr>
            <w:tcW w:w="1512" w:type="dxa"/>
            <w:vAlign w:val="bottom"/>
          </w:tcPr>
          <w:p w14:paraId="705202DA" w14:textId="77777777" w:rsidR="00D95C97" w:rsidRPr="00936609" w:rsidRDefault="00D95C97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1544513F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8ED8EA9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C86F31D" w14:textId="77777777"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2973FA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5332DD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D2F145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A7ECB9F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14:paraId="2A900855" w14:textId="77777777" w:rsidTr="00936609">
        <w:tc>
          <w:tcPr>
            <w:tcW w:w="1512" w:type="dxa"/>
            <w:vAlign w:val="bottom"/>
          </w:tcPr>
          <w:p w14:paraId="33B44E1B" w14:textId="77777777" w:rsidR="00D95C97" w:rsidRPr="00936609" w:rsidRDefault="00D95C97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27253967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17E4DB" w14:textId="7639B3E8" w:rsidR="00D95C97" w:rsidRPr="00936609" w:rsidRDefault="00BD7CA7" w:rsidP="007C5464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61B3877D" w14:textId="77777777"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61AFC2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A08E27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7A3E7E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7BC36D3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14:paraId="36DE6D41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729C69E3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75970E77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F12E5BD" w14:textId="77777777" w:rsidR="00F81FCE" w:rsidRPr="00936609" w:rsidRDefault="00F81FCE" w:rsidP="007C5464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53045CE6" w14:textId="69E0D4E2" w:rsidR="00F81FCE" w:rsidRPr="00936609" w:rsidRDefault="00BD7CA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CCA34" w14:textId="176EC64C" w:rsidR="00F81FCE" w:rsidRPr="00936609" w:rsidRDefault="00BD7CA7" w:rsidP="006645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3D71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809</w:t>
            </w:r>
            <w:r w:rsidR="003D71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078</w:t>
            </w:r>
            <w:r w:rsidR="003D71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962740" w14:textId="0E6640D9" w:rsidR="00F81FCE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710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120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46C8D7A" w14:textId="70A97469" w:rsidR="00F81FCE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3D71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3D716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7C693E" w14:textId="4F6E1E31" w:rsidR="00F81FCE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  <w:tr w:rsidR="00F81FCE" w:rsidRPr="00936609" w14:paraId="6E39F6F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0E122883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9A8F185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14:paraId="1146638B" w14:textId="77777777"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465985F" w14:textId="77777777"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35C49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84C50" w14:textId="77777777" w:rsidR="00F81FCE" w:rsidRPr="00936609" w:rsidRDefault="00F81FCE" w:rsidP="007C5464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47333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E45912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14:paraId="1C835BE2" w14:textId="77777777" w:rsidTr="00936609">
        <w:tc>
          <w:tcPr>
            <w:tcW w:w="1512" w:type="dxa"/>
            <w:vAlign w:val="bottom"/>
          </w:tcPr>
          <w:p w14:paraId="40C3F2AA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38413FB2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A3564A2" w14:textId="77777777" w:rsidR="00F81FCE" w:rsidRPr="00936609" w:rsidRDefault="00F81FCE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D6273F1" w14:textId="77777777"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06BD44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97B5F0" w14:textId="77777777" w:rsidR="00F81FCE" w:rsidRPr="00936609" w:rsidRDefault="00F81FCE" w:rsidP="007C5464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2BA907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F006084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14:paraId="6900D464" w14:textId="77777777" w:rsidTr="00936609">
        <w:tc>
          <w:tcPr>
            <w:tcW w:w="1512" w:type="dxa"/>
            <w:vAlign w:val="bottom"/>
          </w:tcPr>
          <w:p w14:paraId="76689BDB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26300796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1B9FD60B" w14:textId="3C82A750" w:rsidR="00F81FCE" w:rsidRPr="00936609" w:rsidRDefault="00BD7CA7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F81FCE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F81FCE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ล้านเหรียญ</w:t>
            </w:r>
          </w:p>
        </w:tc>
        <w:tc>
          <w:tcPr>
            <w:tcW w:w="792" w:type="dxa"/>
            <w:vAlign w:val="bottom"/>
          </w:tcPr>
          <w:p w14:paraId="5DE32196" w14:textId="77777777"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8C5D2B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DF271E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EC8456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79DBA4D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14:paraId="488B9F34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5FE0F7E9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5493A1F3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3EB8CE3B" w14:textId="77777777" w:rsidR="00F81FCE" w:rsidRPr="00936609" w:rsidRDefault="00F81FCE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52CC76F0" w14:textId="31162C68" w:rsidR="00F81FCE" w:rsidRPr="00936609" w:rsidRDefault="00BD7CA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FBB64C" w14:textId="1DAD44C2" w:rsidR="00F81FCE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25</w:t>
            </w:r>
            <w:r w:rsidR="003D716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488</w:t>
            </w:r>
            <w:r w:rsidR="003D716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08" w:type="dxa"/>
            <w:shd w:val="clear" w:color="auto" w:fill="auto"/>
          </w:tcPr>
          <w:p w14:paraId="3B8D44AC" w14:textId="7C59E060" w:rsidR="00F81FCE" w:rsidRPr="00BC357B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267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008" w:type="dxa"/>
            <w:shd w:val="clear" w:color="auto" w:fill="FAFAFA"/>
          </w:tcPr>
          <w:p w14:paraId="359043C4" w14:textId="68CDF345" w:rsidR="00F81FCE" w:rsidRPr="00BC357B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D716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3D716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7A848267" w14:textId="09EA6D85" w:rsidR="00F81FCE" w:rsidRPr="00BC357B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F81FCE" w:rsidRPr="00936609" w14:paraId="53505D29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2F677C69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01C9EEA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5093785" w14:textId="77777777"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DA3D237" w14:textId="77777777"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46D35" w14:textId="7C5FFC8D" w:rsidR="00F81FCE" w:rsidRPr="00936609" w:rsidRDefault="00BD7CA7" w:rsidP="006645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3D71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834</w:t>
            </w:r>
            <w:r w:rsidR="003D71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566</w:t>
            </w:r>
            <w:r w:rsidR="003D71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817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E734E" w14:textId="2232819A" w:rsidR="00F81FCE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733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387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397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A4449" w14:textId="2CB504EE" w:rsidR="00F81FCE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3D71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3D716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A9343" w14:textId="646B0CEF" w:rsidR="00F81FCE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F81FCE" w:rsidRPr="00B877B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F81FCE" w:rsidRPr="00B877B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</w:tr>
    </w:tbl>
    <w:p w14:paraId="4D12D658" w14:textId="77777777" w:rsidR="00395964" w:rsidRDefault="00395964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6B5CFC0" w14:textId="5B70A570" w:rsidR="008F485E" w:rsidRPr="00E35863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2116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เก้าเดือน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ธันวาคม</w:t>
      </w:r>
      <w:r w:rsidRPr="00CE2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67EFD429" w14:textId="77777777" w:rsidR="008F485E" w:rsidRPr="00E33A78" w:rsidRDefault="008F485E" w:rsidP="008F485E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188"/>
        <w:gridCol w:w="1584"/>
        <w:gridCol w:w="1584"/>
      </w:tblGrid>
      <w:tr w:rsidR="001264B0" w:rsidRPr="00CF688B" w14:paraId="0918ACA5" w14:textId="77777777" w:rsidTr="00E619B3">
        <w:tc>
          <w:tcPr>
            <w:tcW w:w="3798" w:type="dxa"/>
            <w:vAlign w:val="bottom"/>
          </w:tcPr>
          <w:p w14:paraId="76AB19CF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0A1024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2619E4F6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716777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</w:rPr>
              <w:t>ด้</w:t>
            </w: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9B1F9C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1264B0" w:rsidRPr="00CF688B" w14:paraId="783CDB44" w14:textId="77777777" w:rsidTr="00E619B3">
        <w:tc>
          <w:tcPr>
            <w:tcW w:w="3798" w:type="dxa"/>
            <w:vAlign w:val="bottom"/>
          </w:tcPr>
          <w:p w14:paraId="12A3EAEB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77FCF5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73016B3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E3A6BE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80BF6F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264B0" w:rsidRPr="00CF688B" w14:paraId="54F679EC" w14:textId="77777777" w:rsidTr="00E619B3">
        <w:tc>
          <w:tcPr>
            <w:tcW w:w="3798" w:type="dxa"/>
            <w:vAlign w:val="bottom"/>
          </w:tcPr>
          <w:p w14:paraId="51B4A6A7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6A44B0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88" w:type="dxa"/>
            <w:vAlign w:val="center"/>
          </w:tcPr>
          <w:p w14:paraId="79D9DC9D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F17A95" w14:textId="77777777" w:rsidR="001264B0" w:rsidRPr="00CF688B" w:rsidRDefault="001264B0" w:rsidP="001264B0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F8703D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D700E" w:rsidRPr="00CF688B" w14:paraId="25F45AFA" w14:textId="77777777" w:rsidTr="00E619B3">
        <w:tc>
          <w:tcPr>
            <w:tcW w:w="3798" w:type="dxa"/>
          </w:tcPr>
          <w:p w14:paraId="0EB0418F" w14:textId="77777777" w:rsidR="00AD700E" w:rsidRPr="00CF688B" w:rsidRDefault="00AD700E" w:rsidP="00AD700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1ACFB0DE" w14:textId="77777777" w:rsidR="00AD700E" w:rsidRPr="00936609" w:rsidRDefault="00AD700E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88" w:type="dxa"/>
          </w:tcPr>
          <w:p w14:paraId="2CC0E4AE" w14:textId="77777777" w:rsidR="00AD700E" w:rsidRPr="00CF688B" w:rsidRDefault="00AD700E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7F11AB3E" w14:textId="0C487348" w:rsidR="00AD700E" w:rsidRPr="005D6233" w:rsidRDefault="00BD7CA7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733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387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397</w:t>
            </w:r>
          </w:p>
        </w:tc>
        <w:tc>
          <w:tcPr>
            <w:tcW w:w="1584" w:type="dxa"/>
            <w:shd w:val="clear" w:color="auto" w:fill="FAFAFA"/>
          </w:tcPr>
          <w:p w14:paraId="63E36707" w14:textId="5FBF789B" w:rsidR="00AD700E" w:rsidRPr="005D6233" w:rsidRDefault="00BD7CA7" w:rsidP="00AD700E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1264B0" w:rsidRPr="00CF688B" w14:paraId="4D18AE96" w14:textId="77777777" w:rsidTr="00E619B3">
        <w:tc>
          <w:tcPr>
            <w:tcW w:w="3798" w:type="dxa"/>
          </w:tcPr>
          <w:p w14:paraId="2A52DDB9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auto"/>
          </w:tcPr>
          <w:p w14:paraId="4810BED3" w14:textId="77777777" w:rsidR="001264B0" w:rsidRPr="00FE1E5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188" w:type="dxa"/>
          </w:tcPr>
          <w:p w14:paraId="45757C78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4734DCF0" w14:textId="65A261FD" w:rsidR="001264B0" w:rsidRPr="00FE1E59" w:rsidRDefault="00BD7CA7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187</w:t>
            </w:r>
            <w:r w:rsidR="003D71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002</w:t>
            </w:r>
            <w:r w:rsidR="003D71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839</w:t>
            </w:r>
          </w:p>
        </w:tc>
        <w:tc>
          <w:tcPr>
            <w:tcW w:w="1584" w:type="dxa"/>
            <w:shd w:val="clear" w:color="auto" w:fill="FAFAFA"/>
          </w:tcPr>
          <w:p w14:paraId="520CB8C1" w14:textId="4C13BE22" w:rsidR="001264B0" w:rsidRPr="00CF688B" w:rsidRDefault="007A5B8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1264B0" w:rsidRPr="00CF688B" w14:paraId="6F53575C" w14:textId="77777777" w:rsidTr="00E619B3">
        <w:tc>
          <w:tcPr>
            <w:tcW w:w="3798" w:type="dxa"/>
          </w:tcPr>
          <w:p w14:paraId="46EE8E9A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48E1892E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88" w:type="dxa"/>
          </w:tcPr>
          <w:p w14:paraId="0F587E62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50F532D1" w14:textId="09804A89" w:rsidR="001264B0" w:rsidRPr="00936609" w:rsidRDefault="003D716F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9AB651F" w14:textId="2C71F68B" w:rsidR="001264B0" w:rsidRPr="00CF688B" w:rsidRDefault="007A5B8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264B0" w:rsidRPr="00CF688B" w14:paraId="56912AA9" w14:textId="77777777" w:rsidTr="00E619B3">
        <w:tc>
          <w:tcPr>
            <w:tcW w:w="3798" w:type="dxa"/>
          </w:tcPr>
          <w:p w14:paraId="6B4B6359" w14:textId="26D9DD59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</w:t>
            </w:r>
            <w:r w:rsidR="00C80C8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ข้อมูลทาง</w:t>
            </w: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shd w:val="clear" w:color="auto" w:fill="auto"/>
          </w:tcPr>
          <w:p w14:paraId="462F4225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88" w:type="dxa"/>
          </w:tcPr>
          <w:p w14:paraId="1E09662D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A192EE" w14:textId="1581B693" w:rsidR="001264B0" w:rsidRPr="00936609" w:rsidRDefault="00BD7CA7" w:rsidP="00AE6A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119</w:t>
            </w:r>
            <w:r w:rsidR="003D71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233</w:t>
            </w:r>
            <w:r w:rsidR="003D71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8E9258" w14:textId="2B0C0452" w:rsidR="001264B0" w:rsidRPr="00CF688B" w:rsidRDefault="007A5B8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264B0" w:rsidRPr="00CF688B" w14:paraId="625A1691" w14:textId="77777777" w:rsidTr="00E619B3">
        <w:tc>
          <w:tcPr>
            <w:tcW w:w="3798" w:type="dxa"/>
          </w:tcPr>
          <w:p w14:paraId="1A1E766E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shd w:val="clear" w:color="auto" w:fill="auto"/>
          </w:tcPr>
          <w:p w14:paraId="1DB2160E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88" w:type="dxa"/>
          </w:tcPr>
          <w:p w14:paraId="5404E47C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E5B3C" w14:textId="32D24DE3" w:rsidR="001264B0" w:rsidRPr="00936609" w:rsidRDefault="00BD7CA7" w:rsidP="00AE6A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3D71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834</w:t>
            </w:r>
            <w:r w:rsidR="003D71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566</w:t>
            </w:r>
            <w:r w:rsidR="003D71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F061B" w14:textId="12A8D2DB" w:rsidR="001264B0" w:rsidRPr="00CF688B" w:rsidRDefault="00BD7CA7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3520B3EF" w14:textId="77777777" w:rsidR="00CF1859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A3A9F2" w14:textId="77777777" w:rsidR="00F0509B" w:rsidRPr="00823BAF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03B6D" w14:paraId="0406F29E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BB85C1" w14:textId="6F440695" w:rsidR="009F21D7" w:rsidRPr="00C03B6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9963F0A" w14:textId="77777777" w:rsidR="00700172" w:rsidRPr="00823BA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07"/>
        <w:gridCol w:w="1469"/>
      </w:tblGrid>
      <w:tr w:rsidR="00EB3900" w:rsidRPr="00EB3900" w14:paraId="6E2231F0" w14:textId="77777777" w:rsidTr="009F21D7">
        <w:tc>
          <w:tcPr>
            <w:tcW w:w="8107" w:type="dxa"/>
            <w:vAlign w:val="bottom"/>
          </w:tcPr>
          <w:p w14:paraId="33FD197B" w14:textId="42945BC4" w:rsidR="00EA0788" w:rsidRPr="00EB3900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3BFD"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2116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305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0FC75C07" w14:textId="5B9C690A" w:rsidR="00EA0788" w:rsidRPr="00EB3900" w:rsidRDefault="00700172" w:rsidP="007C5464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A0788" w:rsidRPr="00C03B6D" w14:paraId="37EA9F96" w14:textId="77777777" w:rsidTr="009F21D7">
        <w:tc>
          <w:tcPr>
            <w:tcW w:w="8107" w:type="dxa"/>
            <w:vAlign w:val="bottom"/>
          </w:tcPr>
          <w:p w14:paraId="30E2A346" w14:textId="77777777" w:rsidR="00EA0788" w:rsidRPr="00C03B6D" w:rsidRDefault="00EA078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19E7B3E" w14:textId="77777777" w:rsidR="00EA0788" w:rsidRPr="00C03B6D" w:rsidRDefault="00EA078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A0788" w:rsidRPr="00C03B6D" w14:paraId="0F465485" w14:textId="77777777" w:rsidTr="00700172">
        <w:trPr>
          <w:trHeight w:val="60"/>
        </w:trPr>
        <w:tc>
          <w:tcPr>
            <w:tcW w:w="8107" w:type="dxa"/>
            <w:vAlign w:val="bottom"/>
          </w:tcPr>
          <w:p w14:paraId="3EF921D3" w14:textId="77777777" w:rsidR="00EA0788" w:rsidRPr="00C03B6D" w:rsidRDefault="00EA0788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9362E8" w14:textId="77777777" w:rsidR="00EA0788" w:rsidRPr="00C03B6D" w:rsidRDefault="00EA078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A64FD" w:rsidRPr="00C03B6D" w14:paraId="72791CD5" w14:textId="77777777" w:rsidTr="009F21D7">
        <w:tc>
          <w:tcPr>
            <w:tcW w:w="8107" w:type="dxa"/>
          </w:tcPr>
          <w:p w14:paraId="18253E12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</w:p>
        </w:tc>
        <w:tc>
          <w:tcPr>
            <w:tcW w:w="1469" w:type="dxa"/>
            <w:shd w:val="clear" w:color="auto" w:fill="FAFAFA"/>
          </w:tcPr>
          <w:p w14:paraId="67CB0484" w14:textId="35BE08FE" w:rsidR="00EA64FD" w:rsidRPr="005D6233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862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077</w:t>
            </w:r>
          </w:p>
        </w:tc>
      </w:tr>
      <w:tr w:rsidR="00EA64FD" w:rsidRPr="00C03B6D" w14:paraId="5BE7B3A0" w14:textId="77777777" w:rsidTr="009F21D7">
        <w:tc>
          <w:tcPr>
            <w:tcW w:w="8107" w:type="dxa"/>
          </w:tcPr>
          <w:p w14:paraId="2B541243" w14:textId="77777777" w:rsidR="00EA64FD" w:rsidRPr="00C03B6D" w:rsidRDefault="005C7BA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  <w:r w:rsidR="00AA6940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9" w:type="dxa"/>
            <w:shd w:val="clear" w:color="auto" w:fill="FAFAFA"/>
          </w:tcPr>
          <w:p w14:paraId="534D69FB" w14:textId="2518A03C" w:rsidR="00EA64FD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735</w:t>
            </w:r>
            <w:r w:rsidR="008A7B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025</w:t>
            </w:r>
            <w:r w:rsidR="008A7B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</w:p>
        </w:tc>
      </w:tr>
      <w:tr w:rsidR="00EA64FD" w:rsidRPr="00C03B6D" w14:paraId="0370A798" w14:textId="77777777" w:rsidTr="009F21D7">
        <w:tc>
          <w:tcPr>
            <w:tcW w:w="8107" w:type="dxa"/>
          </w:tcPr>
          <w:p w14:paraId="62E2DB1D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469" w:type="dxa"/>
            <w:shd w:val="clear" w:color="auto" w:fill="FAFAFA"/>
          </w:tcPr>
          <w:p w14:paraId="33FCC725" w14:textId="7F070F9F" w:rsidR="00CD272C" w:rsidRPr="00C03B6D" w:rsidRDefault="008A7B09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14:paraId="1DDC957D" w14:textId="77777777" w:rsidTr="009F21D7">
        <w:tc>
          <w:tcPr>
            <w:tcW w:w="8107" w:type="dxa"/>
          </w:tcPr>
          <w:p w14:paraId="13DA1AD5" w14:textId="77777777" w:rsidR="00EA64FD" w:rsidRPr="00C03B6D" w:rsidRDefault="000955E5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  <w:r w:rsidR="00EA64FD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31442217" w14:textId="11239342" w:rsidR="00EA64FD" w:rsidRPr="00C03B6D" w:rsidRDefault="008A7B09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BD7CA7"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14:paraId="410FAD5C" w14:textId="77777777" w:rsidTr="009F21D7">
        <w:tc>
          <w:tcPr>
            <w:tcW w:w="8107" w:type="dxa"/>
          </w:tcPr>
          <w:p w14:paraId="325F9AAD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DB684" w14:textId="47C50075" w:rsidR="00EA64FD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8A7B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8A7B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="008A7B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</w:tr>
    </w:tbl>
    <w:p w14:paraId="117A803C" w14:textId="77777777" w:rsidR="00EA0788" w:rsidRPr="00823BA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3964129" w14:textId="71C75018" w:rsidR="00AC2EE7" w:rsidRPr="00C03B6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ติดตั้งและงานระหว่างก่อสร้าง</w:t>
      </w:r>
    </w:p>
    <w:p w14:paraId="564E80AF" w14:textId="77777777" w:rsidR="00AC2EE7" w:rsidRPr="00823BA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1CAB9BA8" w14:textId="00E42454" w:rsidR="006529AC" w:rsidRPr="00EB3900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วันที่ </w:t>
      </w:r>
      <w:r w:rsidR="00BD7CA7" w:rsidRPr="00BD7CA7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ธันวาคม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2564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C91D7E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12</w:t>
      </w:r>
      <w:r w:rsidR="00BD7CA7" w:rsidRPr="00BD7CA7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6</w:t>
      </w:r>
      <w:r w:rsidR="005B059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จำนวน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110</w:t>
      </w:r>
      <w:r w:rsidR="000576DB" w:rsidRPr="00EB390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700172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14:paraId="7E7F4CF3" w14:textId="77777777" w:rsidR="001D6D1E" w:rsidRPr="007C4E5B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936609" w14:paraId="53DA630C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B80D12" w14:textId="1F1F08A2" w:rsidR="00700172" w:rsidRPr="00936609" w:rsidRDefault="00BD7CA7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7C16B8C5" w14:textId="77777777" w:rsidR="00700172" w:rsidRPr="00936609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375BEB" w:rsidRPr="00936609" w14:paraId="73AC95E7" w14:textId="77777777" w:rsidTr="00386DEA">
        <w:tc>
          <w:tcPr>
            <w:tcW w:w="6624" w:type="dxa"/>
          </w:tcPr>
          <w:p w14:paraId="0EBB4F9C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2E9D8D5" w14:textId="04433C0D" w:rsidR="00375BEB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116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116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0302FF5" w14:textId="593E216F" w:rsidR="00375BEB" w:rsidRPr="00936609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75BEB" w:rsidRPr="00936609" w14:paraId="5C557F8F" w14:textId="77777777" w:rsidTr="00386DEA">
        <w:tc>
          <w:tcPr>
            <w:tcW w:w="6624" w:type="dxa"/>
          </w:tcPr>
          <w:p w14:paraId="3EFFBF32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456B9CD" w14:textId="32BBA1A3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</w:tcPr>
          <w:p w14:paraId="3E22E91B" w14:textId="77BFDC5F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375BEB" w:rsidRPr="00936609" w14:paraId="4FB6C79C" w14:textId="77777777" w:rsidTr="00386DEA">
        <w:tc>
          <w:tcPr>
            <w:tcW w:w="6624" w:type="dxa"/>
          </w:tcPr>
          <w:p w14:paraId="570B671E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B7FBF64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1EDE42D6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936609" w14:paraId="64D42CBE" w14:textId="77777777" w:rsidTr="00386DEA">
        <w:tc>
          <w:tcPr>
            <w:tcW w:w="6624" w:type="dxa"/>
          </w:tcPr>
          <w:p w14:paraId="32148A88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35B98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6ADCE67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25E8A" w:rsidRPr="0009544F" w14:paraId="2C6CD000" w14:textId="77777777" w:rsidTr="00386DEA">
        <w:tc>
          <w:tcPr>
            <w:tcW w:w="6624" w:type="dxa"/>
            <w:vAlign w:val="bottom"/>
          </w:tcPr>
          <w:p w14:paraId="3AC5615F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ค่าใช้จ่าย</w:t>
            </w:r>
            <w:r w:rsidRPr="00305F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เกี่ยวกับพนักงานค้างจ่าย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1354604" w14:textId="40939034" w:rsidR="00425E8A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F052C6" w:rsidRPr="00F05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F052C6" w:rsidRPr="00F05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69" w:type="dxa"/>
            <w:vAlign w:val="bottom"/>
          </w:tcPr>
          <w:p w14:paraId="33CBCC63" w14:textId="743C42AE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221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403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575</w:t>
            </w:r>
          </w:p>
        </w:tc>
      </w:tr>
      <w:tr w:rsidR="00425E8A" w:rsidRPr="0009544F" w14:paraId="4F15B08A" w14:textId="77777777" w:rsidTr="00386DEA">
        <w:tc>
          <w:tcPr>
            <w:tcW w:w="6624" w:type="dxa"/>
            <w:vAlign w:val="bottom"/>
          </w:tcPr>
          <w:p w14:paraId="65746843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3DD0D17E" w14:textId="1CB1D824" w:rsidR="00425E8A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F052C6" w:rsidRPr="00F05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F052C6" w:rsidRPr="00F052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69" w:type="dxa"/>
            <w:vAlign w:val="bottom"/>
          </w:tcPr>
          <w:p w14:paraId="0F01B1FB" w14:textId="1793F6F4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</w:tr>
      <w:tr w:rsidR="00425E8A" w:rsidRPr="0009544F" w14:paraId="4B5D05A8" w14:textId="77777777" w:rsidTr="00386DEA">
        <w:tc>
          <w:tcPr>
            <w:tcW w:w="6624" w:type="dxa"/>
            <w:vAlign w:val="bottom"/>
          </w:tcPr>
          <w:p w14:paraId="0E228D7B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E9A5803" w14:textId="1691224C" w:rsidR="00425E8A" w:rsidRPr="00C03B6D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7E063E" w:rsidRPr="007E06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  <w:r w:rsidR="007E063E" w:rsidRPr="007E06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469" w:type="dxa"/>
            <w:vAlign w:val="bottom"/>
          </w:tcPr>
          <w:p w14:paraId="622F4AFF" w14:textId="2002BF5C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425E8A" w:rsidRPr="0009544F" w14:paraId="29DCB8C4" w14:textId="77777777" w:rsidTr="00386DEA">
        <w:tc>
          <w:tcPr>
            <w:tcW w:w="6624" w:type="dxa"/>
            <w:vAlign w:val="bottom"/>
          </w:tcPr>
          <w:p w14:paraId="4AAEE2E2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2E4AC" w14:textId="228C5E8F" w:rsidR="00425E8A" w:rsidRPr="00C03B6D" w:rsidRDefault="00BD7CA7" w:rsidP="00B23F2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</w:t>
            </w:r>
            <w:r w:rsidR="007E063E" w:rsidRPr="007E06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808</w:t>
            </w:r>
            <w:r w:rsidR="007E063E" w:rsidRPr="007E06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B4B7BE4" w14:textId="42EEE32A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</w:p>
        </w:tc>
      </w:tr>
      <w:tr w:rsidR="00425E8A" w:rsidRPr="0009544F" w14:paraId="2F65FF65" w14:textId="77777777" w:rsidTr="00386DEA">
        <w:trPr>
          <w:trHeight w:val="169"/>
        </w:trPr>
        <w:tc>
          <w:tcPr>
            <w:tcW w:w="6624" w:type="dxa"/>
            <w:vAlign w:val="center"/>
          </w:tcPr>
          <w:p w14:paraId="13A8F000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BFDB3" w14:textId="0F45CCCB" w:rsidR="00425E8A" w:rsidRPr="00C03B6D" w:rsidRDefault="00BD7CA7" w:rsidP="00B23F2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  <w:r w:rsidR="007E063E" w:rsidRPr="007E06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373</w:t>
            </w:r>
            <w:r w:rsidR="007E063E" w:rsidRPr="007E06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0A3BB" w14:textId="1B88F6F3" w:rsidR="00425E8A" w:rsidRPr="00651B65" w:rsidRDefault="00BD7CA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346</w:t>
            </w:r>
            <w:r w:rsidR="00425E8A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425E8A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</w:p>
        </w:tc>
      </w:tr>
    </w:tbl>
    <w:p w14:paraId="7703A3F3" w14:textId="77777777" w:rsidR="00CF1859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58E72" w14:textId="77777777" w:rsidR="00887B1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556EF" w14:paraId="1D92F518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269E48" w14:textId="0EF486EB" w:rsidR="00375BEB" w:rsidRPr="009556EF" w:rsidRDefault="00BD7CA7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9D15164" w14:textId="77777777" w:rsidR="00C03B6D" w:rsidRPr="00EB3900" w:rsidRDefault="00C03B6D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2C4198" w14:textId="66AAA20C" w:rsidR="00375BEB" w:rsidRPr="00EB3900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ค่าใช้จ่ายภาษีเงินได้สำหรับงวด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เก้าเดือน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="00EC322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62DD3D02" w14:textId="77777777" w:rsidR="00375BEB" w:rsidRPr="00AA6709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701"/>
        <w:gridCol w:w="1469"/>
        <w:gridCol w:w="1469"/>
        <w:gridCol w:w="1469"/>
        <w:gridCol w:w="1469"/>
      </w:tblGrid>
      <w:tr w:rsidR="00375BEB" w:rsidRPr="00B413A7" w14:paraId="0C82C58D" w14:textId="77777777" w:rsidTr="00386DEA">
        <w:tc>
          <w:tcPr>
            <w:tcW w:w="3701" w:type="dxa"/>
            <w:vAlign w:val="bottom"/>
          </w:tcPr>
          <w:p w14:paraId="5C7A58EE" w14:textId="77777777" w:rsidR="00375BEB" w:rsidRPr="00B413A7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28F2E" w14:textId="77777777" w:rsid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492BC70E" w14:textId="77777777"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03AC8" w14:textId="77777777" w:rsidR="00522593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5BC433" w14:textId="77777777"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2C06" w:rsidRPr="00B413A7" w14:paraId="3D18FAF7" w14:textId="77777777" w:rsidTr="00386DEA">
        <w:tc>
          <w:tcPr>
            <w:tcW w:w="3701" w:type="dxa"/>
            <w:vAlign w:val="bottom"/>
          </w:tcPr>
          <w:p w14:paraId="0FE170B7" w14:textId="77777777" w:rsidR="008F2C06" w:rsidRPr="00B413A7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56ADE2B0" w14:textId="13EAE4AC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67DE5B58" w14:textId="56FF9241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9" w:type="dxa"/>
            <w:vAlign w:val="bottom"/>
          </w:tcPr>
          <w:p w14:paraId="58631DE7" w14:textId="3AEB3163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6D7F0613" w14:textId="04612424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8F2C06" w:rsidRPr="00B413A7" w14:paraId="51C75033" w14:textId="77777777" w:rsidTr="00386DEA">
        <w:tc>
          <w:tcPr>
            <w:tcW w:w="3701" w:type="dxa"/>
            <w:vAlign w:val="bottom"/>
          </w:tcPr>
          <w:p w14:paraId="0260BD83" w14:textId="77777777" w:rsidR="008F2C06" w:rsidRPr="00B413A7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452EDA8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C74202D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E03162B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77655D3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F2C06" w:rsidRPr="00B413A7" w14:paraId="696A1265" w14:textId="77777777" w:rsidTr="00386DEA">
        <w:tc>
          <w:tcPr>
            <w:tcW w:w="3701" w:type="dxa"/>
            <w:vAlign w:val="bottom"/>
          </w:tcPr>
          <w:p w14:paraId="665C987B" w14:textId="77777777" w:rsidR="008F2C06" w:rsidRPr="00CF1859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28C5D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3EDF91EB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EDBED0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38BDEE41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9C6526" w:rsidRPr="00B413A7" w14:paraId="4ABA22C4" w14:textId="77777777" w:rsidTr="00D01A1F">
        <w:tc>
          <w:tcPr>
            <w:tcW w:w="3701" w:type="dxa"/>
            <w:vAlign w:val="bottom"/>
          </w:tcPr>
          <w:p w14:paraId="2550A447" w14:textId="77777777" w:rsidR="009C6526" w:rsidRPr="00B413A7" w:rsidRDefault="009C6526" w:rsidP="009C652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21BB0DBD" w14:textId="3FA7AFBC" w:rsidR="009C6526" w:rsidRPr="00B413A7" w:rsidRDefault="00BD7CA7" w:rsidP="00395A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69" w:type="dxa"/>
            <w:vAlign w:val="center"/>
          </w:tcPr>
          <w:p w14:paraId="200ACC40" w14:textId="65E6FA56" w:rsidR="009C6526" w:rsidRPr="00936609" w:rsidRDefault="00BD7CA7" w:rsidP="009C652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="009C65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9C65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94A7CC1" w14:textId="417C1790" w:rsidR="009C6526" w:rsidRPr="00936609" w:rsidRDefault="00BD7CA7" w:rsidP="00395A2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234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825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989</w:t>
            </w:r>
          </w:p>
        </w:tc>
        <w:tc>
          <w:tcPr>
            <w:tcW w:w="1469" w:type="dxa"/>
          </w:tcPr>
          <w:p w14:paraId="19A0D939" w14:textId="44E41CBC" w:rsidR="009C6526" w:rsidRPr="00936609" w:rsidRDefault="00BD7CA7" w:rsidP="009C652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="009C65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9C65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</w:tr>
      <w:tr w:rsidR="009C6526" w:rsidRPr="00B413A7" w14:paraId="13DC37F7" w14:textId="77777777" w:rsidTr="00D01A1F">
        <w:tc>
          <w:tcPr>
            <w:tcW w:w="3701" w:type="dxa"/>
            <w:vAlign w:val="bottom"/>
          </w:tcPr>
          <w:p w14:paraId="61D4A8D8" w14:textId="77777777" w:rsidR="009C6526" w:rsidRPr="00B413A7" w:rsidRDefault="009C6526" w:rsidP="009C652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365E5909" w14:textId="4D5D6916" w:rsidR="009C6526" w:rsidRPr="00B413A7" w:rsidRDefault="00BD7CA7" w:rsidP="009C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953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529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C8A7DB1" w14:textId="57D15EA5" w:rsidR="009C6526" w:rsidRPr="00305F22" w:rsidRDefault="00BD7CA7" w:rsidP="009C652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 w:rsidR="009C65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489</w:t>
            </w:r>
            <w:r w:rsidR="009C65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804DDD2" w14:textId="28AD368B" w:rsidR="009C6526" w:rsidRPr="00936609" w:rsidRDefault="00BD7CA7" w:rsidP="00395A2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564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258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DBE980D" w14:textId="3471938F" w:rsidR="009C6526" w:rsidRPr="00936609" w:rsidRDefault="00BD7CA7" w:rsidP="009C652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C65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="009C65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</w:tr>
      <w:tr w:rsidR="009C6526" w:rsidRPr="00B413A7" w14:paraId="5746A39B" w14:textId="77777777" w:rsidTr="00D01A1F">
        <w:tc>
          <w:tcPr>
            <w:tcW w:w="3701" w:type="dxa"/>
          </w:tcPr>
          <w:p w14:paraId="025BC159" w14:textId="77777777" w:rsidR="009C6526" w:rsidRPr="00B413A7" w:rsidRDefault="009C6526" w:rsidP="009C652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512CE" w14:textId="42159EF5" w:rsidR="009C6526" w:rsidRPr="00B413A7" w:rsidRDefault="00BD7CA7" w:rsidP="009C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252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779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647F2767" w14:textId="13C89BA6" w:rsidR="009C6526" w:rsidRPr="00305F22" w:rsidRDefault="00BD7CA7" w:rsidP="009C652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</w:t>
            </w:r>
            <w:r w:rsidR="009C6526" w:rsidRP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720</w:t>
            </w:r>
            <w:r w:rsidR="009C6526" w:rsidRP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77E98" w14:textId="572E9AD0" w:rsidR="009C6526" w:rsidRPr="00936609" w:rsidRDefault="00BD7CA7" w:rsidP="00E720BE">
            <w:pPr>
              <w:tabs>
                <w:tab w:val="left" w:pos="1182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256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390</w:t>
            </w:r>
            <w:r w:rsidR="00E720BE" w:rsidRPr="00E720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96087CE" w14:textId="27EA5C7B" w:rsidR="009C6526" w:rsidRPr="00936609" w:rsidRDefault="00BD7CA7" w:rsidP="009C652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9C6526" w:rsidRP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9C6526" w:rsidRP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7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</w:tr>
    </w:tbl>
    <w:p w14:paraId="4BFF4CDF" w14:textId="77777777" w:rsidR="00073E70" w:rsidRPr="00EB3900" w:rsidRDefault="00073E70" w:rsidP="00375BEB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1C34DF81" w14:textId="3A90E74E" w:rsidR="00073E70" w:rsidRPr="006D6FB8" w:rsidRDefault="00375BEB" w:rsidP="00073E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</w:t>
      </w:r>
      <w:r w:rsidR="00896E3C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รับรู้ด้วยประมาณการของฝ่ายบริหาร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โดยใช้อัตราภาษีเดียวกันกับที่ใช้กับ</w:t>
      </w:r>
      <w:r w:rsidR="00896E3C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732F5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16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="00896E3C" w:rsidRPr="00732F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สิ้นสุด </w:t>
      </w:r>
      <w:r w:rsidR="00BD7CA7" w:rsidRPr="00BD7C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896E3C" w:rsidRPr="00732F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896E3C"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คือ อัตราร้อยละ </w:t>
      </w:r>
      <w:r w:rsidR="00BD7CA7" w:rsidRPr="00BD7C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E720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="00903756" w:rsidRPr="005D6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D6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 และอัตราร้อยละ</w:t>
      </w:r>
      <w:r w:rsidR="00F876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E720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="00F876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6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2D747C"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สำหรับวิธีราคาทุนและวิธีส่วนได้เสีย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073E70" w:rsidRPr="008030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73E70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เปรียบเทียบกับประมาณการอัตราภาษีเงินได้ที่ใช้ในงวดระหว่างกาล</w:t>
      </w:r>
      <w:r w:rsidR="002116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="008F2C06" w:rsidRPr="008030B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="00073E70" w:rsidRPr="008030B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AA67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073E70" w:rsidRPr="008030B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คือ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E720B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E720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6526"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9C6526" w:rsidRPr="00E35863">
        <w:rPr>
          <w:rFonts w:ascii="Browallia New" w:eastAsia="Arial Unicode MS" w:hAnsi="Browallia New" w:cs="Browallia New"/>
          <w:sz w:val="26"/>
          <w:szCs w:val="26"/>
        </w:rPr>
        <w:t>.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9C6526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6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8030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สำหรับวิธีราคาทุนและวิธีส่วนได้เสีย ตามลำดับ</w:t>
      </w:r>
      <w:r w:rsidR="00C80B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6FB8" w:rsidRPr="006D6F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ัตราภาษีเงินได้ของงวดระหว่างกาลเดียวกันของปีก่อนมีอัตราที่ต่ำกว่าเนื่องจากบริษัทมีรายได้เงินปันผลจากกิจการที่เกี่ยวข้องกันในงวดก่อนซึ่งมากกว่างวดปัจจุบัน และสิทธิประโยชน์ทางภาษีจากบัตรส่งเสริมการลงทุนฉบับหนึ่งซึ่งหมดอายุเมื่อเดือนกรกฎาคม พ.ศ. </w:t>
      </w:r>
      <w:r w:rsidR="006D6FB8" w:rsidRPr="006D6FB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</w:p>
    <w:p w14:paraId="336F1F32" w14:textId="61AAEB7A" w:rsidR="00FE54F1" w:rsidRDefault="00FE54F1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0FB5" w:rsidRPr="00360FB5" w14:paraId="22BC8706" w14:textId="77777777" w:rsidTr="004C61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EA09D39" w14:textId="30AAD7ED" w:rsidR="00360FB5" w:rsidRPr="00360FB5" w:rsidRDefault="00360FB5" w:rsidP="00360FB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0F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360F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594B9A3" w14:textId="77777777" w:rsidR="00360FB5" w:rsidRPr="00360FB5" w:rsidRDefault="00360FB5" w:rsidP="00360FB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A26E7E" w14:textId="7DD234EF" w:rsidR="00360FB5" w:rsidRPr="00360FB5" w:rsidRDefault="00360FB5" w:rsidP="00360F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0FB5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ไทยสแตนเลย์การไฟฟ้า จำกัด</w:t>
      </w:r>
      <w:r w:rsidRPr="00360F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(มหาชน) เมื่อวันที่ </w:t>
      </w:r>
      <w:r w:rsidR="00BD7CA7" w:rsidRPr="00BD7C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60F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BD7CA7" w:rsidRPr="00BD7C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ผู้ถือหุ้นได้อนุมัติ</w:t>
      </w:r>
      <w:r w:rsidRPr="00360F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จ่ายเงินปันผลจากผลการดำเนินงานของบริษัทสำหรับปีสิ้นสุดวันที่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60FB5">
        <w:rPr>
          <w:rFonts w:ascii="Browallia New" w:eastAsia="Arial Unicode MS" w:hAnsi="Browallia New" w:cs="Browallia New"/>
          <w:sz w:val="26"/>
          <w:szCs w:val="26"/>
        </w:rPr>
        <w:t>.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437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436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950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ให้</w:t>
      </w:r>
      <w:r w:rsidR="00C80C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ผู้ถือหุ้นในวันที่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DE63548" w14:textId="77777777" w:rsidR="00360FB5" w:rsidRPr="00EB3900" w:rsidRDefault="00360FB5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08B" w:rsidRPr="00C03B6D" w14:paraId="03304C36" w14:textId="77777777" w:rsidTr="00DC11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0C9801" w14:textId="6DCAD3E4" w:rsidR="00F2108B" w:rsidRPr="00C03B6D" w:rsidRDefault="00D947D5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6EE87208" w14:textId="77777777" w:rsidR="00F2108B" w:rsidRPr="00EB3900" w:rsidRDefault="00F2108B" w:rsidP="001F67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66B8282" w14:textId="61EC5118" w:rsidR="00F2108B" w:rsidRPr="00EB3900" w:rsidRDefault="00F2108B" w:rsidP="001F67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ในระหว่างงวด</w:t>
      </w:r>
      <w:r w:rsidR="002116AC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เก้าเดือน</w:t>
      </w: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BD7CA7" w:rsidRPr="00BD7CA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ธันวาคม</w:t>
      </w:r>
      <w:r w:rsidR="00EC3227"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F0385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ที่เปลี่ยนแปลงอย่างเป็นสาระสำคัญจากงวดปีสิ้นสุดวันที่ </w:t>
      </w:r>
      <w:r w:rsidR="00BD7CA7" w:rsidRPr="00BD7CA7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2564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DF20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</w:t>
      </w:r>
      <w:r w:rsidR="00FF038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F20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ไว้</w:t>
      </w:r>
      <w:r w:rsidRPr="00EB3900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457AB1D5" w14:textId="77777777" w:rsidR="00C31C5B" w:rsidRPr="00EB3900" w:rsidRDefault="00C31C5B" w:rsidP="001F67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900" w:rsidRPr="00EB3900" w14:paraId="50FD5B7D" w14:textId="77777777" w:rsidTr="00E559C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514D8" w14:textId="15BB684D" w:rsidR="000A7657" w:rsidRPr="00A453BF" w:rsidRDefault="000A7657" w:rsidP="00E559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53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BD7CA7"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A453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453BF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th-TH"/>
              </w:rPr>
              <w:t>หนังสือค้ำประกันที่ออกโดยธนาคาร</w:t>
            </w:r>
          </w:p>
        </w:tc>
      </w:tr>
    </w:tbl>
    <w:p w14:paraId="22ABAD05" w14:textId="77777777" w:rsidR="000A7657" w:rsidRPr="00EB3900" w:rsidRDefault="000A7657" w:rsidP="000A765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8CA2854" w14:textId="1A1A87F1" w:rsidR="006D6FB8" w:rsidRDefault="000A7657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116A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="00EC322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BD7CA7" w:rsidRPr="00BD7CA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EB3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บริษัทมีภาระผูกพันที่เกิดจากการให้ธนาคารออกหนังสือค้ำประกันจำนวน</w:t>
      </w:r>
      <w:r w:rsidR="00845B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7CA7" w:rsidRPr="00BD7CA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858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ล้านบาท </w:t>
      </w:r>
      <w:r w:rsidRPr="00EB3900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(</w:t>
      </w:r>
      <w:r w:rsidR="00BD7CA7" w:rsidRPr="00BD7CA7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มีนาคม พ.ศ. </w:t>
      </w:r>
      <w:r w:rsidR="00BD7CA7" w:rsidRPr="00BD7CA7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 </w:t>
      </w:r>
      <w:r w:rsidR="00693B20"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 xml:space="preserve">จำนวน </w:t>
      </w:r>
      <w:r w:rsidR="00BD7CA7" w:rsidRPr="00BD7CA7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)</w:t>
      </w:r>
      <w:r w:rsidRPr="00EB39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9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ซึ่งเป็นการค้ำประกันสำหรับค่าไฟฟ้า</w:t>
      </w:r>
    </w:p>
    <w:p w14:paraId="1FBF67B7" w14:textId="77777777" w:rsidR="006D6FB8" w:rsidRDefault="006D6FB8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E7DC5CF" w14:textId="3ED22AC4" w:rsidR="00874F4F" w:rsidRPr="00360FB5" w:rsidRDefault="006D6FB8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F4F" w:rsidRPr="00C03B6D" w14:paraId="36AF15D3" w14:textId="77777777" w:rsidTr="00845B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353E98" w14:textId="032A2941" w:rsidR="00874F4F" w:rsidRPr="00C03B6D" w:rsidRDefault="00BD7CA7" w:rsidP="00845B2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D7C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74F4F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F4F" w:rsidRPr="00874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5E519DD" w14:textId="77777777" w:rsidR="00874F4F" w:rsidRPr="00EB3900" w:rsidRDefault="00874F4F" w:rsidP="00874F4F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14:paraId="711E27CC" w14:textId="12B6C16D" w:rsidR="000A7657" w:rsidRPr="000A7657" w:rsidRDefault="00874F4F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BD7CA7" w:rsidRPr="00BD7CA7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</w:t>
      </w:r>
      <w:r w:rsidR="001504B7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1504B7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/>
        </w:rPr>
        <w:t>กุมภาพันธ์</w:t>
      </w:r>
      <w:r w:rsidR="00F8582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BD7CA7" w:rsidRPr="00BD7CA7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2565</w:t>
      </w:r>
    </w:p>
    <w:sectPr w:rsidR="000A7657" w:rsidRPr="000A7657" w:rsidSect="00E619B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DFC52" w14:textId="77777777" w:rsidR="006D6FB8" w:rsidRDefault="006D6FB8">
      <w:r>
        <w:separator/>
      </w:r>
    </w:p>
  </w:endnote>
  <w:endnote w:type="continuationSeparator" w:id="0">
    <w:p w14:paraId="1F1D76DE" w14:textId="77777777" w:rsidR="006D6FB8" w:rsidRDefault="006D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DE979" w14:textId="77777777" w:rsidR="006D6FB8" w:rsidRPr="009931D8" w:rsidRDefault="006D6FB8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>
      <w:rPr>
        <w:rFonts w:ascii="Browallia New" w:hAnsi="Browallia New" w:cs="Browallia New"/>
        <w:noProof/>
        <w:sz w:val="26"/>
        <w:szCs w:val="26"/>
      </w:rPr>
      <w:t>4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00F71" w14:textId="77777777" w:rsidR="006D6FB8" w:rsidRDefault="006D6FB8">
      <w:r>
        <w:separator/>
      </w:r>
    </w:p>
  </w:footnote>
  <w:footnote w:type="continuationSeparator" w:id="0">
    <w:p w14:paraId="2636495C" w14:textId="77777777" w:rsidR="006D6FB8" w:rsidRDefault="006D6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3F307" w14:textId="77777777" w:rsidR="006D6FB8" w:rsidRPr="005E7D31" w:rsidRDefault="006D6FB8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249F3F84" w14:textId="77777777" w:rsidR="006D6FB8" w:rsidRPr="005E7D31" w:rsidRDefault="006D6FB8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0C547B0E" w14:textId="784D7074" w:rsidR="006D6FB8" w:rsidRPr="005E7D31" w:rsidRDefault="006D6FB8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C75B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ธันวาคม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C75B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0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6"/>
  </w:num>
  <w:num w:numId="7">
    <w:abstractNumId w:val="5"/>
  </w:num>
  <w:num w:numId="8">
    <w:abstractNumId w:val="37"/>
  </w:num>
  <w:num w:numId="9">
    <w:abstractNumId w:val="13"/>
  </w:num>
  <w:num w:numId="10">
    <w:abstractNumId w:val="9"/>
  </w:num>
  <w:num w:numId="11">
    <w:abstractNumId w:val="7"/>
  </w:num>
  <w:num w:numId="12">
    <w:abstractNumId w:val="27"/>
  </w:num>
  <w:num w:numId="13">
    <w:abstractNumId w:val="18"/>
  </w:num>
  <w:num w:numId="14">
    <w:abstractNumId w:val="30"/>
  </w:num>
  <w:num w:numId="15">
    <w:abstractNumId w:val="15"/>
  </w:num>
  <w:num w:numId="16">
    <w:abstractNumId w:val="8"/>
  </w:num>
  <w:num w:numId="17">
    <w:abstractNumId w:val="38"/>
  </w:num>
  <w:num w:numId="18">
    <w:abstractNumId w:val="28"/>
  </w:num>
  <w:num w:numId="19">
    <w:abstractNumId w:val="11"/>
  </w:num>
  <w:num w:numId="20">
    <w:abstractNumId w:val="34"/>
  </w:num>
  <w:num w:numId="21">
    <w:abstractNumId w:val="20"/>
  </w:num>
  <w:num w:numId="22">
    <w:abstractNumId w:val="14"/>
  </w:num>
  <w:num w:numId="23">
    <w:abstractNumId w:val="6"/>
  </w:num>
  <w:num w:numId="24">
    <w:abstractNumId w:val="25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4"/>
  </w:num>
  <w:num w:numId="31">
    <w:abstractNumId w:val="36"/>
  </w:num>
  <w:num w:numId="32">
    <w:abstractNumId w:val="12"/>
  </w:num>
  <w:num w:numId="33">
    <w:abstractNumId w:val="33"/>
  </w:num>
  <w:num w:numId="34">
    <w:abstractNumId w:val="23"/>
  </w:num>
  <w:num w:numId="35">
    <w:abstractNumId w:val="16"/>
  </w:num>
  <w:num w:numId="36">
    <w:abstractNumId w:val="22"/>
  </w:num>
  <w:num w:numId="37">
    <w:abstractNumId w:val="35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EDB"/>
    <w:rsid w:val="0001339F"/>
    <w:rsid w:val="00013926"/>
    <w:rsid w:val="00013A11"/>
    <w:rsid w:val="0001464C"/>
    <w:rsid w:val="00014F91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335"/>
    <w:rsid w:val="0002386C"/>
    <w:rsid w:val="00023D8B"/>
    <w:rsid w:val="00024766"/>
    <w:rsid w:val="000247A3"/>
    <w:rsid w:val="000257AB"/>
    <w:rsid w:val="0002595E"/>
    <w:rsid w:val="00025A92"/>
    <w:rsid w:val="00026BE8"/>
    <w:rsid w:val="00026F36"/>
    <w:rsid w:val="00030DD5"/>
    <w:rsid w:val="0003101F"/>
    <w:rsid w:val="000311C2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536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27B3"/>
    <w:rsid w:val="00052D42"/>
    <w:rsid w:val="00053ABE"/>
    <w:rsid w:val="00053AD1"/>
    <w:rsid w:val="00054004"/>
    <w:rsid w:val="0005426B"/>
    <w:rsid w:val="00055128"/>
    <w:rsid w:val="00055E49"/>
    <w:rsid w:val="00056BD0"/>
    <w:rsid w:val="00056D22"/>
    <w:rsid w:val="00056E79"/>
    <w:rsid w:val="00057447"/>
    <w:rsid w:val="000576DB"/>
    <w:rsid w:val="00060032"/>
    <w:rsid w:val="000620CB"/>
    <w:rsid w:val="000623B9"/>
    <w:rsid w:val="00063599"/>
    <w:rsid w:val="0006533E"/>
    <w:rsid w:val="00066462"/>
    <w:rsid w:val="00066860"/>
    <w:rsid w:val="00067C20"/>
    <w:rsid w:val="00070C99"/>
    <w:rsid w:val="0007145B"/>
    <w:rsid w:val="00071CE3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7A22"/>
    <w:rsid w:val="00097FDA"/>
    <w:rsid w:val="000A0916"/>
    <w:rsid w:val="000A0CC7"/>
    <w:rsid w:val="000A11C3"/>
    <w:rsid w:val="000A2294"/>
    <w:rsid w:val="000A2C80"/>
    <w:rsid w:val="000A2D13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39EB"/>
    <w:rsid w:val="000B39F9"/>
    <w:rsid w:val="000B48D5"/>
    <w:rsid w:val="000B507C"/>
    <w:rsid w:val="000B5B24"/>
    <w:rsid w:val="000B5CD7"/>
    <w:rsid w:val="000B65F3"/>
    <w:rsid w:val="000B6959"/>
    <w:rsid w:val="000B6A5C"/>
    <w:rsid w:val="000B6CA2"/>
    <w:rsid w:val="000B6D6D"/>
    <w:rsid w:val="000B7376"/>
    <w:rsid w:val="000B7CC0"/>
    <w:rsid w:val="000C0540"/>
    <w:rsid w:val="000C0A26"/>
    <w:rsid w:val="000C20BA"/>
    <w:rsid w:val="000C33D3"/>
    <w:rsid w:val="000C3BAA"/>
    <w:rsid w:val="000C3C95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C34"/>
    <w:rsid w:val="000D54D6"/>
    <w:rsid w:val="000D5BC6"/>
    <w:rsid w:val="000D6222"/>
    <w:rsid w:val="000D6C0C"/>
    <w:rsid w:val="000D6EFE"/>
    <w:rsid w:val="000E0507"/>
    <w:rsid w:val="000E0AC9"/>
    <w:rsid w:val="000E17CB"/>
    <w:rsid w:val="000E1C3D"/>
    <w:rsid w:val="000E250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F002A"/>
    <w:rsid w:val="000F095C"/>
    <w:rsid w:val="000F0B09"/>
    <w:rsid w:val="000F1AB4"/>
    <w:rsid w:val="000F1CCD"/>
    <w:rsid w:val="000F1D26"/>
    <w:rsid w:val="000F2389"/>
    <w:rsid w:val="000F23AD"/>
    <w:rsid w:val="000F2926"/>
    <w:rsid w:val="000F2CE6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36C3"/>
    <w:rsid w:val="00113E88"/>
    <w:rsid w:val="00114541"/>
    <w:rsid w:val="00114659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2E50"/>
    <w:rsid w:val="001231A3"/>
    <w:rsid w:val="0012412E"/>
    <w:rsid w:val="0012542C"/>
    <w:rsid w:val="00125B45"/>
    <w:rsid w:val="0012617B"/>
    <w:rsid w:val="001264B0"/>
    <w:rsid w:val="001266B7"/>
    <w:rsid w:val="00127372"/>
    <w:rsid w:val="001309B1"/>
    <w:rsid w:val="0013120B"/>
    <w:rsid w:val="001312C8"/>
    <w:rsid w:val="00133980"/>
    <w:rsid w:val="00133D3D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27F5"/>
    <w:rsid w:val="00142F39"/>
    <w:rsid w:val="00143530"/>
    <w:rsid w:val="00144523"/>
    <w:rsid w:val="00144E3F"/>
    <w:rsid w:val="001456E5"/>
    <w:rsid w:val="001459F0"/>
    <w:rsid w:val="00145C4D"/>
    <w:rsid w:val="001466A9"/>
    <w:rsid w:val="00146CF0"/>
    <w:rsid w:val="001504B7"/>
    <w:rsid w:val="00151642"/>
    <w:rsid w:val="00151FF7"/>
    <w:rsid w:val="0015202F"/>
    <w:rsid w:val="0015316F"/>
    <w:rsid w:val="001533FF"/>
    <w:rsid w:val="001534F2"/>
    <w:rsid w:val="00153F75"/>
    <w:rsid w:val="0015471C"/>
    <w:rsid w:val="00154C0A"/>
    <w:rsid w:val="0015594B"/>
    <w:rsid w:val="0015618E"/>
    <w:rsid w:val="00156507"/>
    <w:rsid w:val="00156744"/>
    <w:rsid w:val="001575DC"/>
    <w:rsid w:val="0016027F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6087"/>
    <w:rsid w:val="00176766"/>
    <w:rsid w:val="0017746E"/>
    <w:rsid w:val="00177553"/>
    <w:rsid w:val="00177921"/>
    <w:rsid w:val="00180A71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7E9"/>
    <w:rsid w:val="0019014A"/>
    <w:rsid w:val="00190208"/>
    <w:rsid w:val="00191164"/>
    <w:rsid w:val="00191BA2"/>
    <w:rsid w:val="00192A6C"/>
    <w:rsid w:val="001932F0"/>
    <w:rsid w:val="001939A6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82F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877"/>
    <w:rsid w:val="001A3C13"/>
    <w:rsid w:val="001A4E48"/>
    <w:rsid w:val="001A63EC"/>
    <w:rsid w:val="001A6CAC"/>
    <w:rsid w:val="001A7CC5"/>
    <w:rsid w:val="001A7E0D"/>
    <w:rsid w:val="001B08F6"/>
    <w:rsid w:val="001B0CE4"/>
    <w:rsid w:val="001B10FB"/>
    <w:rsid w:val="001B1DB7"/>
    <w:rsid w:val="001B30A5"/>
    <w:rsid w:val="001B3395"/>
    <w:rsid w:val="001B3D63"/>
    <w:rsid w:val="001B44D6"/>
    <w:rsid w:val="001B4F05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778"/>
    <w:rsid w:val="001C4C03"/>
    <w:rsid w:val="001C5457"/>
    <w:rsid w:val="001C54CC"/>
    <w:rsid w:val="001C5DEF"/>
    <w:rsid w:val="001C6094"/>
    <w:rsid w:val="001C6317"/>
    <w:rsid w:val="001C6A28"/>
    <w:rsid w:val="001C6B49"/>
    <w:rsid w:val="001C6E9D"/>
    <w:rsid w:val="001C737A"/>
    <w:rsid w:val="001C7E64"/>
    <w:rsid w:val="001D0E21"/>
    <w:rsid w:val="001D1106"/>
    <w:rsid w:val="001D1267"/>
    <w:rsid w:val="001D1F95"/>
    <w:rsid w:val="001D2EED"/>
    <w:rsid w:val="001D3A21"/>
    <w:rsid w:val="001D3DDA"/>
    <w:rsid w:val="001D3E59"/>
    <w:rsid w:val="001D4099"/>
    <w:rsid w:val="001D41C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C22"/>
    <w:rsid w:val="001E5C73"/>
    <w:rsid w:val="001E5D8A"/>
    <w:rsid w:val="001E634A"/>
    <w:rsid w:val="001E6478"/>
    <w:rsid w:val="001E66C5"/>
    <w:rsid w:val="001E6DA8"/>
    <w:rsid w:val="001E6E14"/>
    <w:rsid w:val="001E79D6"/>
    <w:rsid w:val="001E7FE3"/>
    <w:rsid w:val="001F06E0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66F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D68"/>
    <w:rsid w:val="00210E21"/>
    <w:rsid w:val="002111BA"/>
    <w:rsid w:val="002116AC"/>
    <w:rsid w:val="002125BC"/>
    <w:rsid w:val="002126CD"/>
    <w:rsid w:val="00212E57"/>
    <w:rsid w:val="00213266"/>
    <w:rsid w:val="00213E05"/>
    <w:rsid w:val="00215BFD"/>
    <w:rsid w:val="00215E2C"/>
    <w:rsid w:val="00215F3E"/>
    <w:rsid w:val="002171F8"/>
    <w:rsid w:val="0021771F"/>
    <w:rsid w:val="00217C90"/>
    <w:rsid w:val="00217CB9"/>
    <w:rsid w:val="00217EE5"/>
    <w:rsid w:val="00220A28"/>
    <w:rsid w:val="0022150D"/>
    <w:rsid w:val="00221E6D"/>
    <w:rsid w:val="002228BA"/>
    <w:rsid w:val="0022373B"/>
    <w:rsid w:val="00223BA2"/>
    <w:rsid w:val="002247D7"/>
    <w:rsid w:val="00225824"/>
    <w:rsid w:val="00225A82"/>
    <w:rsid w:val="00225D49"/>
    <w:rsid w:val="00226708"/>
    <w:rsid w:val="00226CF8"/>
    <w:rsid w:val="00226EF5"/>
    <w:rsid w:val="00227583"/>
    <w:rsid w:val="0022797F"/>
    <w:rsid w:val="0023004F"/>
    <w:rsid w:val="002311DB"/>
    <w:rsid w:val="00231D82"/>
    <w:rsid w:val="002321A6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4021A"/>
    <w:rsid w:val="002402CE"/>
    <w:rsid w:val="002406DF"/>
    <w:rsid w:val="002408FE"/>
    <w:rsid w:val="002416BB"/>
    <w:rsid w:val="002420ED"/>
    <w:rsid w:val="00243EB2"/>
    <w:rsid w:val="00244671"/>
    <w:rsid w:val="00244B25"/>
    <w:rsid w:val="00245E75"/>
    <w:rsid w:val="0024603F"/>
    <w:rsid w:val="002463E9"/>
    <w:rsid w:val="00246509"/>
    <w:rsid w:val="00247E3B"/>
    <w:rsid w:val="00247E8A"/>
    <w:rsid w:val="00250273"/>
    <w:rsid w:val="00251858"/>
    <w:rsid w:val="00252DAA"/>
    <w:rsid w:val="00253360"/>
    <w:rsid w:val="00253780"/>
    <w:rsid w:val="00253927"/>
    <w:rsid w:val="00253DB8"/>
    <w:rsid w:val="00253ECD"/>
    <w:rsid w:val="002542F6"/>
    <w:rsid w:val="00254CC6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7BF"/>
    <w:rsid w:val="00265921"/>
    <w:rsid w:val="00265E65"/>
    <w:rsid w:val="002663CC"/>
    <w:rsid w:val="00266481"/>
    <w:rsid w:val="00266A68"/>
    <w:rsid w:val="00266D98"/>
    <w:rsid w:val="002674CF"/>
    <w:rsid w:val="00267AFF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6D1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73B6"/>
    <w:rsid w:val="00287B39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511"/>
    <w:rsid w:val="0029663C"/>
    <w:rsid w:val="00297586"/>
    <w:rsid w:val="002979E7"/>
    <w:rsid w:val="00297CB4"/>
    <w:rsid w:val="002A0DFD"/>
    <w:rsid w:val="002A1151"/>
    <w:rsid w:val="002A180A"/>
    <w:rsid w:val="002A25BA"/>
    <w:rsid w:val="002A33EC"/>
    <w:rsid w:val="002A4485"/>
    <w:rsid w:val="002A47C4"/>
    <w:rsid w:val="002A4AD7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A95"/>
    <w:rsid w:val="002B2739"/>
    <w:rsid w:val="002B2E0C"/>
    <w:rsid w:val="002B2F9A"/>
    <w:rsid w:val="002B3012"/>
    <w:rsid w:val="002B3215"/>
    <w:rsid w:val="002B3436"/>
    <w:rsid w:val="002B398E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F8A"/>
    <w:rsid w:val="002C14D3"/>
    <w:rsid w:val="002C19C6"/>
    <w:rsid w:val="002C1EC7"/>
    <w:rsid w:val="002C3DAE"/>
    <w:rsid w:val="002C4378"/>
    <w:rsid w:val="002C474A"/>
    <w:rsid w:val="002C47BE"/>
    <w:rsid w:val="002C4915"/>
    <w:rsid w:val="002C4C21"/>
    <w:rsid w:val="002C53BC"/>
    <w:rsid w:val="002C5B58"/>
    <w:rsid w:val="002C68B8"/>
    <w:rsid w:val="002C6987"/>
    <w:rsid w:val="002C6A53"/>
    <w:rsid w:val="002C718D"/>
    <w:rsid w:val="002C7211"/>
    <w:rsid w:val="002C7962"/>
    <w:rsid w:val="002C7EAC"/>
    <w:rsid w:val="002D0DD7"/>
    <w:rsid w:val="002D1860"/>
    <w:rsid w:val="002D1E95"/>
    <w:rsid w:val="002D2299"/>
    <w:rsid w:val="002D2520"/>
    <w:rsid w:val="002D2692"/>
    <w:rsid w:val="002D2C48"/>
    <w:rsid w:val="002D37E3"/>
    <w:rsid w:val="002D45A9"/>
    <w:rsid w:val="002D476D"/>
    <w:rsid w:val="002D665E"/>
    <w:rsid w:val="002D6800"/>
    <w:rsid w:val="002D747C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C37"/>
    <w:rsid w:val="002F0999"/>
    <w:rsid w:val="002F0FBA"/>
    <w:rsid w:val="002F104D"/>
    <w:rsid w:val="002F1816"/>
    <w:rsid w:val="002F2115"/>
    <w:rsid w:val="002F2400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7A0"/>
    <w:rsid w:val="002F6907"/>
    <w:rsid w:val="002F6C37"/>
    <w:rsid w:val="002F6F43"/>
    <w:rsid w:val="002F7433"/>
    <w:rsid w:val="002F78E9"/>
    <w:rsid w:val="002F7C27"/>
    <w:rsid w:val="002F7D11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DB7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13CC"/>
    <w:rsid w:val="0031170F"/>
    <w:rsid w:val="00311C5E"/>
    <w:rsid w:val="003124F8"/>
    <w:rsid w:val="003128EC"/>
    <w:rsid w:val="003134BE"/>
    <w:rsid w:val="00313821"/>
    <w:rsid w:val="00313A97"/>
    <w:rsid w:val="00313B3B"/>
    <w:rsid w:val="003145BB"/>
    <w:rsid w:val="003150BE"/>
    <w:rsid w:val="00316927"/>
    <w:rsid w:val="00316AB5"/>
    <w:rsid w:val="00316FFD"/>
    <w:rsid w:val="00317010"/>
    <w:rsid w:val="00317478"/>
    <w:rsid w:val="00320ABD"/>
    <w:rsid w:val="00321A41"/>
    <w:rsid w:val="003226EA"/>
    <w:rsid w:val="00322D28"/>
    <w:rsid w:val="00322FB3"/>
    <w:rsid w:val="00323337"/>
    <w:rsid w:val="003233BF"/>
    <w:rsid w:val="003240A6"/>
    <w:rsid w:val="003240F3"/>
    <w:rsid w:val="00324B12"/>
    <w:rsid w:val="00324DE8"/>
    <w:rsid w:val="0032522A"/>
    <w:rsid w:val="0032522D"/>
    <w:rsid w:val="00325B2A"/>
    <w:rsid w:val="0032613B"/>
    <w:rsid w:val="00326DBD"/>
    <w:rsid w:val="0032706B"/>
    <w:rsid w:val="003271DA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E9A"/>
    <w:rsid w:val="0033210A"/>
    <w:rsid w:val="00332345"/>
    <w:rsid w:val="00332A09"/>
    <w:rsid w:val="00332A2B"/>
    <w:rsid w:val="00332D0F"/>
    <w:rsid w:val="00333200"/>
    <w:rsid w:val="003339E8"/>
    <w:rsid w:val="00333E23"/>
    <w:rsid w:val="00334BA5"/>
    <w:rsid w:val="0033560E"/>
    <w:rsid w:val="003356EF"/>
    <w:rsid w:val="003364F6"/>
    <w:rsid w:val="00336E0E"/>
    <w:rsid w:val="00336F47"/>
    <w:rsid w:val="0033723D"/>
    <w:rsid w:val="00337289"/>
    <w:rsid w:val="003372D8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9ED"/>
    <w:rsid w:val="00343E2B"/>
    <w:rsid w:val="00344063"/>
    <w:rsid w:val="003442A0"/>
    <w:rsid w:val="003446A5"/>
    <w:rsid w:val="00344FFD"/>
    <w:rsid w:val="0034667E"/>
    <w:rsid w:val="00346D21"/>
    <w:rsid w:val="00346FF4"/>
    <w:rsid w:val="003472D4"/>
    <w:rsid w:val="00347B8F"/>
    <w:rsid w:val="00350199"/>
    <w:rsid w:val="0035057E"/>
    <w:rsid w:val="003505D7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892"/>
    <w:rsid w:val="00357388"/>
    <w:rsid w:val="00357627"/>
    <w:rsid w:val="00357ACD"/>
    <w:rsid w:val="003606F3"/>
    <w:rsid w:val="00360FB5"/>
    <w:rsid w:val="00361F35"/>
    <w:rsid w:val="003630AD"/>
    <w:rsid w:val="00363571"/>
    <w:rsid w:val="003637B6"/>
    <w:rsid w:val="003638CD"/>
    <w:rsid w:val="00363B60"/>
    <w:rsid w:val="00364003"/>
    <w:rsid w:val="003648DA"/>
    <w:rsid w:val="00364F69"/>
    <w:rsid w:val="00365065"/>
    <w:rsid w:val="0036565A"/>
    <w:rsid w:val="003656E3"/>
    <w:rsid w:val="00366246"/>
    <w:rsid w:val="003667CF"/>
    <w:rsid w:val="0036744D"/>
    <w:rsid w:val="003678B7"/>
    <w:rsid w:val="00367C68"/>
    <w:rsid w:val="0037086F"/>
    <w:rsid w:val="00370BE6"/>
    <w:rsid w:val="00371190"/>
    <w:rsid w:val="0037246C"/>
    <w:rsid w:val="00372A04"/>
    <w:rsid w:val="00372CA6"/>
    <w:rsid w:val="00372F3E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80652"/>
    <w:rsid w:val="0038103A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E1F"/>
    <w:rsid w:val="003850C1"/>
    <w:rsid w:val="0038527A"/>
    <w:rsid w:val="00385676"/>
    <w:rsid w:val="00385A68"/>
    <w:rsid w:val="00386756"/>
    <w:rsid w:val="00386DEA"/>
    <w:rsid w:val="00387033"/>
    <w:rsid w:val="00387066"/>
    <w:rsid w:val="00387290"/>
    <w:rsid w:val="00387701"/>
    <w:rsid w:val="00387B78"/>
    <w:rsid w:val="00391C4E"/>
    <w:rsid w:val="00391C83"/>
    <w:rsid w:val="00392D55"/>
    <w:rsid w:val="00392E8E"/>
    <w:rsid w:val="003932AE"/>
    <w:rsid w:val="0039412B"/>
    <w:rsid w:val="0039484E"/>
    <w:rsid w:val="00394A5D"/>
    <w:rsid w:val="00394C48"/>
    <w:rsid w:val="00394EE0"/>
    <w:rsid w:val="00395549"/>
    <w:rsid w:val="00395964"/>
    <w:rsid w:val="00395A23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482"/>
    <w:rsid w:val="003B04DA"/>
    <w:rsid w:val="003B09EB"/>
    <w:rsid w:val="003B0E0D"/>
    <w:rsid w:val="003B12E1"/>
    <w:rsid w:val="003B2F08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CF8"/>
    <w:rsid w:val="003C3D71"/>
    <w:rsid w:val="003C3E0C"/>
    <w:rsid w:val="003C405D"/>
    <w:rsid w:val="003C4349"/>
    <w:rsid w:val="003C48BE"/>
    <w:rsid w:val="003C49A4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939"/>
    <w:rsid w:val="003D5675"/>
    <w:rsid w:val="003D5B0C"/>
    <w:rsid w:val="003D6080"/>
    <w:rsid w:val="003D60F8"/>
    <w:rsid w:val="003D716F"/>
    <w:rsid w:val="003D7691"/>
    <w:rsid w:val="003D7A40"/>
    <w:rsid w:val="003D7B63"/>
    <w:rsid w:val="003D7CF6"/>
    <w:rsid w:val="003D7D6C"/>
    <w:rsid w:val="003D7F57"/>
    <w:rsid w:val="003E0A78"/>
    <w:rsid w:val="003E12B9"/>
    <w:rsid w:val="003E191E"/>
    <w:rsid w:val="003E1D72"/>
    <w:rsid w:val="003E27D2"/>
    <w:rsid w:val="003E2D68"/>
    <w:rsid w:val="003E30EC"/>
    <w:rsid w:val="003E3452"/>
    <w:rsid w:val="003E3765"/>
    <w:rsid w:val="003E44C9"/>
    <w:rsid w:val="003E4A29"/>
    <w:rsid w:val="003E5826"/>
    <w:rsid w:val="003E6EDB"/>
    <w:rsid w:val="003F0339"/>
    <w:rsid w:val="003F0A89"/>
    <w:rsid w:val="003F0AF8"/>
    <w:rsid w:val="003F0B23"/>
    <w:rsid w:val="003F109F"/>
    <w:rsid w:val="003F1834"/>
    <w:rsid w:val="003F1910"/>
    <w:rsid w:val="003F1A3A"/>
    <w:rsid w:val="003F1E3E"/>
    <w:rsid w:val="003F2040"/>
    <w:rsid w:val="003F2591"/>
    <w:rsid w:val="003F3372"/>
    <w:rsid w:val="003F3A58"/>
    <w:rsid w:val="003F4003"/>
    <w:rsid w:val="003F42C2"/>
    <w:rsid w:val="003F4504"/>
    <w:rsid w:val="003F4CAF"/>
    <w:rsid w:val="003F509C"/>
    <w:rsid w:val="003F538B"/>
    <w:rsid w:val="003F62CE"/>
    <w:rsid w:val="003F74CB"/>
    <w:rsid w:val="003F7628"/>
    <w:rsid w:val="003F7E31"/>
    <w:rsid w:val="003F7F8C"/>
    <w:rsid w:val="003F7FF1"/>
    <w:rsid w:val="00400BBC"/>
    <w:rsid w:val="00401065"/>
    <w:rsid w:val="004014FA"/>
    <w:rsid w:val="00401979"/>
    <w:rsid w:val="00401A9F"/>
    <w:rsid w:val="00403025"/>
    <w:rsid w:val="004031EA"/>
    <w:rsid w:val="0040324B"/>
    <w:rsid w:val="00403767"/>
    <w:rsid w:val="00403F1D"/>
    <w:rsid w:val="00404439"/>
    <w:rsid w:val="00404467"/>
    <w:rsid w:val="004046F1"/>
    <w:rsid w:val="00404DDB"/>
    <w:rsid w:val="004052C0"/>
    <w:rsid w:val="00405713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505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651"/>
    <w:rsid w:val="00432007"/>
    <w:rsid w:val="004322F9"/>
    <w:rsid w:val="0043287F"/>
    <w:rsid w:val="0043296D"/>
    <w:rsid w:val="00434146"/>
    <w:rsid w:val="00434EEE"/>
    <w:rsid w:val="0043528A"/>
    <w:rsid w:val="00435389"/>
    <w:rsid w:val="00435B6B"/>
    <w:rsid w:val="00435C5A"/>
    <w:rsid w:val="00435CD4"/>
    <w:rsid w:val="00436537"/>
    <w:rsid w:val="0043683A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DA5"/>
    <w:rsid w:val="00454C39"/>
    <w:rsid w:val="00454D26"/>
    <w:rsid w:val="00455061"/>
    <w:rsid w:val="0045673F"/>
    <w:rsid w:val="00456899"/>
    <w:rsid w:val="00456C22"/>
    <w:rsid w:val="00456F6C"/>
    <w:rsid w:val="00457C08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68D"/>
    <w:rsid w:val="00463B0C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1655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E05"/>
    <w:rsid w:val="00474ED2"/>
    <w:rsid w:val="00475C07"/>
    <w:rsid w:val="00476CB0"/>
    <w:rsid w:val="00477988"/>
    <w:rsid w:val="00477CAE"/>
    <w:rsid w:val="00477E87"/>
    <w:rsid w:val="00480170"/>
    <w:rsid w:val="0048024B"/>
    <w:rsid w:val="004808CB"/>
    <w:rsid w:val="00481842"/>
    <w:rsid w:val="00482413"/>
    <w:rsid w:val="0048254D"/>
    <w:rsid w:val="00482605"/>
    <w:rsid w:val="0048296E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7B56"/>
    <w:rsid w:val="00487CDF"/>
    <w:rsid w:val="00487E0F"/>
    <w:rsid w:val="004900EC"/>
    <w:rsid w:val="004903B2"/>
    <w:rsid w:val="00490701"/>
    <w:rsid w:val="00490AED"/>
    <w:rsid w:val="00490F87"/>
    <w:rsid w:val="00491841"/>
    <w:rsid w:val="004919B8"/>
    <w:rsid w:val="0049213C"/>
    <w:rsid w:val="00492B0C"/>
    <w:rsid w:val="00492C8B"/>
    <w:rsid w:val="004930D1"/>
    <w:rsid w:val="0049452E"/>
    <w:rsid w:val="00494E39"/>
    <w:rsid w:val="0049584A"/>
    <w:rsid w:val="00495ED0"/>
    <w:rsid w:val="00495F05"/>
    <w:rsid w:val="00496147"/>
    <w:rsid w:val="0049776F"/>
    <w:rsid w:val="00497EE2"/>
    <w:rsid w:val="004A0BAC"/>
    <w:rsid w:val="004A0CB7"/>
    <w:rsid w:val="004A16ED"/>
    <w:rsid w:val="004A1780"/>
    <w:rsid w:val="004A1DD1"/>
    <w:rsid w:val="004A218D"/>
    <w:rsid w:val="004A2BB2"/>
    <w:rsid w:val="004A2DA7"/>
    <w:rsid w:val="004A303D"/>
    <w:rsid w:val="004A3F4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D10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94B"/>
    <w:rsid w:val="004D4C8B"/>
    <w:rsid w:val="004D5A8D"/>
    <w:rsid w:val="004D5AE7"/>
    <w:rsid w:val="004D6383"/>
    <w:rsid w:val="004D6CAD"/>
    <w:rsid w:val="004E027A"/>
    <w:rsid w:val="004E0DA3"/>
    <w:rsid w:val="004E0EA8"/>
    <w:rsid w:val="004E1440"/>
    <w:rsid w:val="004E1A47"/>
    <w:rsid w:val="004E1BF6"/>
    <w:rsid w:val="004E1D9B"/>
    <w:rsid w:val="004E1DC5"/>
    <w:rsid w:val="004E2E2D"/>
    <w:rsid w:val="004E34F9"/>
    <w:rsid w:val="004E3BFD"/>
    <w:rsid w:val="004E3C6C"/>
    <w:rsid w:val="004E474C"/>
    <w:rsid w:val="004E4A6F"/>
    <w:rsid w:val="004E52FD"/>
    <w:rsid w:val="004E5B7D"/>
    <w:rsid w:val="004E6205"/>
    <w:rsid w:val="004E740E"/>
    <w:rsid w:val="004E7897"/>
    <w:rsid w:val="004E7F38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E3E"/>
    <w:rsid w:val="004F34E9"/>
    <w:rsid w:val="004F41A1"/>
    <w:rsid w:val="004F4273"/>
    <w:rsid w:val="004F467E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E38"/>
    <w:rsid w:val="00500E4D"/>
    <w:rsid w:val="00500E57"/>
    <w:rsid w:val="00501AA4"/>
    <w:rsid w:val="00501BA9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409F"/>
    <w:rsid w:val="00505444"/>
    <w:rsid w:val="00505947"/>
    <w:rsid w:val="00505F22"/>
    <w:rsid w:val="0050694C"/>
    <w:rsid w:val="00506D45"/>
    <w:rsid w:val="00506E9E"/>
    <w:rsid w:val="00507007"/>
    <w:rsid w:val="005076F4"/>
    <w:rsid w:val="00507D7E"/>
    <w:rsid w:val="00507DEB"/>
    <w:rsid w:val="00510347"/>
    <w:rsid w:val="00511356"/>
    <w:rsid w:val="00512107"/>
    <w:rsid w:val="005126F6"/>
    <w:rsid w:val="005129C2"/>
    <w:rsid w:val="00512DAB"/>
    <w:rsid w:val="00513128"/>
    <w:rsid w:val="00513959"/>
    <w:rsid w:val="00513F2A"/>
    <w:rsid w:val="00514FBA"/>
    <w:rsid w:val="0051538A"/>
    <w:rsid w:val="005165EB"/>
    <w:rsid w:val="005166F1"/>
    <w:rsid w:val="00517334"/>
    <w:rsid w:val="00517425"/>
    <w:rsid w:val="005203AF"/>
    <w:rsid w:val="00522593"/>
    <w:rsid w:val="005233C6"/>
    <w:rsid w:val="005233D6"/>
    <w:rsid w:val="00524360"/>
    <w:rsid w:val="005248A4"/>
    <w:rsid w:val="0052657E"/>
    <w:rsid w:val="005268CA"/>
    <w:rsid w:val="00526CC3"/>
    <w:rsid w:val="00527A48"/>
    <w:rsid w:val="00527AEC"/>
    <w:rsid w:val="00530023"/>
    <w:rsid w:val="00530E97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79D"/>
    <w:rsid w:val="00542A4E"/>
    <w:rsid w:val="005438DD"/>
    <w:rsid w:val="00543C47"/>
    <w:rsid w:val="005440A6"/>
    <w:rsid w:val="0054448C"/>
    <w:rsid w:val="005449D2"/>
    <w:rsid w:val="005456E2"/>
    <w:rsid w:val="0054570A"/>
    <w:rsid w:val="00546846"/>
    <w:rsid w:val="00546FC2"/>
    <w:rsid w:val="00547551"/>
    <w:rsid w:val="00547B86"/>
    <w:rsid w:val="005504CE"/>
    <w:rsid w:val="00551CD4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57C"/>
    <w:rsid w:val="00555611"/>
    <w:rsid w:val="0055569A"/>
    <w:rsid w:val="00555AF4"/>
    <w:rsid w:val="00556B3F"/>
    <w:rsid w:val="00557FF2"/>
    <w:rsid w:val="005603D9"/>
    <w:rsid w:val="00560BC9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D10"/>
    <w:rsid w:val="00565F18"/>
    <w:rsid w:val="00566457"/>
    <w:rsid w:val="00566758"/>
    <w:rsid w:val="00566A99"/>
    <w:rsid w:val="00566B10"/>
    <w:rsid w:val="00567BDE"/>
    <w:rsid w:val="00567DD8"/>
    <w:rsid w:val="00570498"/>
    <w:rsid w:val="005706BE"/>
    <w:rsid w:val="00570BA0"/>
    <w:rsid w:val="00571000"/>
    <w:rsid w:val="005711F5"/>
    <w:rsid w:val="00571429"/>
    <w:rsid w:val="005714CA"/>
    <w:rsid w:val="00572622"/>
    <w:rsid w:val="0057353C"/>
    <w:rsid w:val="00574F58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4558"/>
    <w:rsid w:val="0058464A"/>
    <w:rsid w:val="00584984"/>
    <w:rsid w:val="00584D8B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86"/>
    <w:rsid w:val="00595063"/>
    <w:rsid w:val="0059536B"/>
    <w:rsid w:val="005957D5"/>
    <w:rsid w:val="005958E5"/>
    <w:rsid w:val="00595B63"/>
    <w:rsid w:val="0059625D"/>
    <w:rsid w:val="00596ABE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F5C"/>
    <w:rsid w:val="005A103E"/>
    <w:rsid w:val="005A1E53"/>
    <w:rsid w:val="005A2DC9"/>
    <w:rsid w:val="005A32AD"/>
    <w:rsid w:val="005A32DC"/>
    <w:rsid w:val="005A3FAE"/>
    <w:rsid w:val="005A4531"/>
    <w:rsid w:val="005A45C3"/>
    <w:rsid w:val="005A46DC"/>
    <w:rsid w:val="005A4E53"/>
    <w:rsid w:val="005A5E90"/>
    <w:rsid w:val="005A677D"/>
    <w:rsid w:val="005A6CFF"/>
    <w:rsid w:val="005A7451"/>
    <w:rsid w:val="005A7BA6"/>
    <w:rsid w:val="005A7E1A"/>
    <w:rsid w:val="005A7F13"/>
    <w:rsid w:val="005A7F6D"/>
    <w:rsid w:val="005B059C"/>
    <w:rsid w:val="005B0692"/>
    <w:rsid w:val="005B0D7B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6D"/>
    <w:rsid w:val="005C1386"/>
    <w:rsid w:val="005C14C9"/>
    <w:rsid w:val="005C1760"/>
    <w:rsid w:val="005C1867"/>
    <w:rsid w:val="005C1F78"/>
    <w:rsid w:val="005C2297"/>
    <w:rsid w:val="005C25F7"/>
    <w:rsid w:val="005C2D26"/>
    <w:rsid w:val="005C3A25"/>
    <w:rsid w:val="005C3C35"/>
    <w:rsid w:val="005C3F2A"/>
    <w:rsid w:val="005C4F78"/>
    <w:rsid w:val="005C587F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A1E"/>
    <w:rsid w:val="005D2B39"/>
    <w:rsid w:val="005D2ED8"/>
    <w:rsid w:val="005D2FAE"/>
    <w:rsid w:val="005D2FEF"/>
    <w:rsid w:val="005D317B"/>
    <w:rsid w:val="005D3963"/>
    <w:rsid w:val="005D4AF7"/>
    <w:rsid w:val="005D5115"/>
    <w:rsid w:val="005D54AD"/>
    <w:rsid w:val="005D5BB1"/>
    <w:rsid w:val="005D5ECD"/>
    <w:rsid w:val="005D6233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4ED"/>
    <w:rsid w:val="00610563"/>
    <w:rsid w:val="00610586"/>
    <w:rsid w:val="00611069"/>
    <w:rsid w:val="006113D5"/>
    <w:rsid w:val="00611A1C"/>
    <w:rsid w:val="00611E4A"/>
    <w:rsid w:val="00612722"/>
    <w:rsid w:val="00612D87"/>
    <w:rsid w:val="00613293"/>
    <w:rsid w:val="0061335E"/>
    <w:rsid w:val="00613407"/>
    <w:rsid w:val="00613EDB"/>
    <w:rsid w:val="006149DF"/>
    <w:rsid w:val="0061570E"/>
    <w:rsid w:val="00615EB7"/>
    <w:rsid w:val="006162F1"/>
    <w:rsid w:val="00616C47"/>
    <w:rsid w:val="00617452"/>
    <w:rsid w:val="00617663"/>
    <w:rsid w:val="0061768F"/>
    <w:rsid w:val="00617D2A"/>
    <w:rsid w:val="00617DA0"/>
    <w:rsid w:val="006204D8"/>
    <w:rsid w:val="006214EF"/>
    <w:rsid w:val="006216F5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9D4"/>
    <w:rsid w:val="0062772C"/>
    <w:rsid w:val="006278FB"/>
    <w:rsid w:val="006301B8"/>
    <w:rsid w:val="006305CC"/>
    <w:rsid w:val="00630723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32A5"/>
    <w:rsid w:val="00643322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9AC"/>
    <w:rsid w:val="006533F1"/>
    <w:rsid w:val="0065354A"/>
    <w:rsid w:val="00654470"/>
    <w:rsid w:val="00655461"/>
    <w:rsid w:val="006555BA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1FED"/>
    <w:rsid w:val="00662E2C"/>
    <w:rsid w:val="006635AC"/>
    <w:rsid w:val="00664513"/>
    <w:rsid w:val="00664604"/>
    <w:rsid w:val="00664D51"/>
    <w:rsid w:val="00665898"/>
    <w:rsid w:val="00665F45"/>
    <w:rsid w:val="00665F5B"/>
    <w:rsid w:val="0066741C"/>
    <w:rsid w:val="0066774A"/>
    <w:rsid w:val="00667831"/>
    <w:rsid w:val="00667852"/>
    <w:rsid w:val="00667C2E"/>
    <w:rsid w:val="00670E74"/>
    <w:rsid w:val="006719CC"/>
    <w:rsid w:val="00671A31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E0C"/>
    <w:rsid w:val="00680044"/>
    <w:rsid w:val="0068051E"/>
    <w:rsid w:val="00680610"/>
    <w:rsid w:val="00680BFB"/>
    <w:rsid w:val="00680E9B"/>
    <w:rsid w:val="00681649"/>
    <w:rsid w:val="00681C30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A0F"/>
    <w:rsid w:val="00686D14"/>
    <w:rsid w:val="00686F52"/>
    <w:rsid w:val="0068779A"/>
    <w:rsid w:val="006878D7"/>
    <w:rsid w:val="006907E8"/>
    <w:rsid w:val="006908F7"/>
    <w:rsid w:val="0069141F"/>
    <w:rsid w:val="006916DD"/>
    <w:rsid w:val="0069273A"/>
    <w:rsid w:val="006927CD"/>
    <w:rsid w:val="00692CB7"/>
    <w:rsid w:val="00693074"/>
    <w:rsid w:val="00693B20"/>
    <w:rsid w:val="00693D3E"/>
    <w:rsid w:val="006962BA"/>
    <w:rsid w:val="00696BCF"/>
    <w:rsid w:val="0069733A"/>
    <w:rsid w:val="006A25FA"/>
    <w:rsid w:val="006A3194"/>
    <w:rsid w:val="006A3481"/>
    <w:rsid w:val="006A3AD8"/>
    <w:rsid w:val="006A4275"/>
    <w:rsid w:val="006A44EA"/>
    <w:rsid w:val="006A5407"/>
    <w:rsid w:val="006A54B8"/>
    <w:rsid w:val="006A57FC"/>
    <w:rsid w:val="006A58FC"/>
    <w:rsid w:val="006A5AFD"/>
    <w:rsid w:val="006A6ED4"/>
    <w:rsid w:val="006A7284"/>
    <w:rsid w:val="006A76E2"/>
    <w:rsid w:val="006B05C3"/>
    <w:rsid w:val="006B0A5C"/>
    <w:rsid w:val="006B0DFE"/>
    <w:rsid w:val="006B1A9F"/>
    <w:rsid w:val="006B3199"/>
    <w:rsid w:val="006B3DF7"/>
    <w:rsid w:val="006B3E53"/>
    <w:rsid w:val="006B4272"/>
    <w:rsid w:val="006B4685"/>
    <w:rsid w:val="006B4D29"/>
    <w:rsid w:val="006B5525"/>
    <w:rsid w:val="006B6B8B"/>
    <w:rsid w:val="006B6BF2"/>
    <w:rsid w:val="006C09C9"/>
    <w:rsid w:val="006C0BB5"/>
    <w:rsid w:val="006C0E2B"/>
    <w:rsid w:val="006C13F8"/>
    <w:rsid w:val="006C23BB"/>
    <w:rsid w:val="006C23D1"/>
    <w:rsid w:val="006C24E6"/>
    <w:rsid w:val="006C263B"/>
    <w:rsid w:val="006C2C57"/>
    <w:rsid w:val="006C41F9"/>
    <w:rsid w:val="006C4247"/>
    <w:rsid w:val="006C4E67"/>
    <w:rsid w:val="006C4F8D"/>
    <w:rsid w:val="006C5D11"/>
    <w:rsid w:val="006C64FD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31FA"/>
    <w:rsid w:val="006D3BC0"/>
    <w:rsid w:val="006D4CCD"/>
    <w:rsid w:val="006D4D45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700172"/>
    <w:rsid w:val="00700559"/>
    <w:rsid w:val="00700780"/>
    <w:rsid w:val="007008E4"/>
    <w:rsid w:val="007018F2"/>
    <w:rsid w:val="00702D48"/>
    <w:rsid w:val="00703430"/>
    <w:rsid w:val="00703AF3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F85"/>
    <w:rsid w:val="0072657A"/>
    <w:rsid w:val="00726CEA"/>
    <w:rsid w:val="00727069"/>
    <w:rsid w:val="0072749E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F02"/>
    <w:rsid w:val="007412D6"/>
    <w:rsid w:val="00741445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50010"/>
    <w:rsid w:val="00750237"/>
    <w:rsid w:val="00750436"/>
    <w:rsid w:val="0075099F"/>
    <w:rsid w:val="0075289C"/>
    <w:rsid w:val="00752A4B"/>
    <w:rsid w:val="00752D72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19F1"/>
    <w:rsid w:val="00761ADF"/>
    <w:rsid w:val="00761B1B"/>
    <w:rsid w:val="00761BF0"/>
    <w:rsid w:val="007621E5"/>
    <w:rsid w:val="00762325"/>
    <w:rsid w:val="00762DA5"/>
    <w:rsid w:val="00762DFE"/>
    <w:rsid w:val="00763B5D"/>
    <w:rsid w:val="007652D8"/>
    <w:rsid w:val="00765CB5"/>
    <w:rsid w:val="00766A90"/>
    <w:rsid w:val="0077047E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D1"/>
    <w:rsid w:val="00783120"/>
    <w:rsid w:val="007838B9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F6E"/>
    <w:rsid w:val="007A0082"/>
    <w:rsid w:val="007A04AE"/>
    <w:rsid w:val="007A0545"/>
    <w:rsid w:val="007A05A0"/>
    <w:rsid w:val="007A0995"/>
    <w:rsid w:val="007A1C8F"/>
    <w:rsid w:val="007A2151"/>
    <w:rsid w:val="007A2369"/>
    <w:rsid w:val="007A260E"/>
    <w:rsid w:val="007A2719"/>
    <w:rsid w:val="007A2AC9"/>
    <w:rsid w:val="007A3F78"/>
    <w:rsid w:val="007A41A1"/>
    <w:rsid w:val="007A53C6"/>
    <w:rsid w:val="007A5412"/>
    <w:rsid w:val="007A5B80"/>
    <w:rsid w:val="007A61BD"/>
    <w:rsid w:val="007A62BD"/>
    <w:rsid w:val="007A70E9"/>
    <w:rsid w:val="007A7283"/>
    <w:rsid w:val="007A7617"/>
    <w:rsid w:val="007A7732"/>
    <w:rsid w:val="007A7EA4"/>
    <w:rsid w:val="007B159B"/>
    <w:rsid w:val="007B1A5B"/>
    <w:rsid w:val="007B33E1"/>
    <w:rsid w:val="007B3641"/>
    <w:rsid w:val="007B3DB4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E09"/>
    <w:rsid w:val="007C04B4"/>
    <w:rsid w:val="007C0535"/>
    <w:rsid w:val="007C0F33"/>
    <w:rsid w:val="007C112B"/>
    <w:rsid w:val="007C1210"/>
    <w:rsid w:val="007C1D80"/>
    <w:rsid w:val="007C218F"/>
    <w:rsid w:val="007C2A94"/>
    <w:rsid w:val="007C4256"/>
    <w:rsid w:val="007C4387"/>
    <w:rsid w:val="007C4B9B"/>
    <w:rsid w:val="007C4E5B"/>
    <w:rsid w:val="007C5413"/>
    <w:rsid w:val="007C5464"/>
    <w:rsid w:val="007C5AD8"/>
    <w:rsid w:val="007C5CBB"/>
    <w:rsid w:val="007C7750"/>
    <w:rsid w:val="007D0177"/>
    <w:rsid w:val="007D084B"/>
    <w:rsid w:val="007D0C00"/>
    <w:rsid w:val="007D1662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432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4600"/>
    <w:rsid w:val="007F4670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22EB"/>
    <w:rsid w:val="008022F6"/>
    <w:rsid w:val="00802834"/>
    <w:rsid w:val="008030B7"/>
    <w:rsid w:val="00803515"/>
    <w:rsid w:val="00803938"/>
    <w:rsid w:val="00803F37"/>
    <w:rsid w:val="00804AF6"/>
    <w:rsid w:val="008057C3"/>
    <w:rsid w:val="008059C9"/>
    <w:rsid w:val="008062D3"/>
    <w:rsid w:val="008073F4"/>
    <w:rsid w:val="008075E1"/>
    <w:rsid w:val="00807822"/>
    <w:rsid w:val="00807D6C"/>
    <w:rsid w:val="00807EE2"/>
    <w:rsid w:val="008114E3"/>
    <w:rsid w:val="00811C9D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E19"/>
    <w:rsid w:val="0082134A"/>
    <w:rsid w:val="00821AAA"/>
    <w:rsid w:val="008222CE"/>
    <w:rsid w:val="00822375"/>
    <w:rsid w:val="008226EA"/>
    <w:rsid w:val="00822956"/>
    <w:rsid w:val="00822973"/>
    <w:rsid w:val="00823BAF"/>
    <w:rsid w:val="008241A3"/>
    <w:rsid w:val="00824890"/>
    <w:rsid w:val="00824A03"/>
    <w:rsid w:val="0082550C"/>
    <w:rsid w:val="00825576"/>
    <w:rsid w:val="00825E1C"/>
    <w:rsid w:val="008260E4"/>
    <w:rsid w:val="0082647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3C7B"/>
    <w:rsid w:val="008342EC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E88"/>
    <w:rsid w:val="0084221C"/>
    <w:rsid w:val="008427B4"/>
    <w:rsid w:val="008432D3"/>
    <w:rsid w:val="00844904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7A0"/>
    <w:rsid w:val="008610A5"/>
    <w:rsid w:val="00861EF2"/>
    <w:rsid w:val="0086222E"/>
    <w:rsid w:val="00862B33"/>
    <w:rsid w:val="00862BB4"/>
    <w:rsid w:val="00862D45"/>
    <w:rsid w:val="00862E2C"/>
    <w:rsid w:val="00862F98"/>
    <w:rsid w:val="0086346B"/>
    <w:rsid w:val="00863549"/>
    <w:rsid w:val="00863E9D"/>
    <w:rsid w:val="00864276"/>
    <w:rsid w:val="008644EE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5FD1"/>
    <w:rsid w:val="00896048"/>
    <w:rsid w:val="00896E3C"/>
    <w:rsid w:val="0089743C"/>
    <w:rsid w:val="0089785B"/>
    <w:rsid w:val="00897D0E"/>
    <w:rsid w:val="008A0260"/>
    <w:rsid w:val="008A1576"/>
    <w:rsid w:val="008A26D9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70E1"/>
    <w:rsid w:val="008B765A"/>
    <w:rsid w:val="008B7AE8"/>
    <w:rsid w:val="008B7B4C"/>
    <w:rsid w:val="008C022B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FDE"/>
    <w:rsid w:val="008D0008"/>
    <w:rsid w:val="008D116F"/>
    <w:rsid w:val="008D138B"/>
    <w:rsid w:val="008D1C3D"/>
    <w:rsid w:val="008D2B22"/>
    <w:rsid w:val="008D2B7B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99"/>
    <w:rsid w:val="008F030E"/>
    <w:rsid w:val="008F0690"/>
    <w:rsid w:val="008F0A11"/>
    <w:rsid w:val="008F0CEC"/>
    <w:rsid w:val="008F0F1E"/>
    <w:rsid w:val="008F0F50"/>
    <w:rsid w:val="008F13C2"/>
    <w:rsid w:val="008F1B81"/>
    <w:rsid w:val="008F2C06"/>
    <w:rsid w:val="008F3672"/>
    <w:rsid w:val="008F3740"/>
    <w:rsid w:val="008F4372"/>
    <w:rsid w:val="008F45E1"/>
    <w:rsid w:val="008F485E"/>
    <w:rsid w:val="008F491C"/>
    <w:rsid w:val="008F4BEC"/>
    <w:rsid w:val="008F573B"/>
    <w:rsid w:val="008F5E58"/>
    <w:rsid w:val="008F6111"/>
    <w:rsid w:val="008F6896"/>
    <w:rsid w:val="008F699F"/>
    <w:rsid w:val="008F6C16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50D"/>
    <w:rsid w:val="009045C8"/>
    <w:rsid w:val="0090469D"/>
    <w:rsid w:val="00905DDE"/>
    <w:rsid w:val="009062CE"/>
    <w:rsid w:val="00907AFC"/>
    <w:rsid w:val="009106A1"/>
    <w:rsid w:val="00910E65"/>
    <w:rsid w:val="00911FF8"/>
    <w:rsid w:val="009128BB"/>
    <w:rsid w:val="00912CEC"/>
    <w:rsid w:val="00913538"/>
    <w:rsid w:val="00913871"/>
    <w:rsid w:val="00913DFB"/>
    <w:rsid w:val="009143E0"/>
    <w:rsid w:val="009146D8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D63"/>
    <w:rsid w:val="00924FEA"/>
    <w:rsid w:val="0092529A"/>
    <w:rsid w:val="009254CC"/>
    <w:rsid w:val="009254F3"/>
    <w:rsid w:val="00925681"/>
    <w:rsid w:val="009262B4"/>
    <w:rsid w:val="009262B8"/>
    <w:rsid w:val="009263C5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F0B"/>
    <w:rsid w:val="009343F5"/>
    <w:rsid w:val="009344ED"/>
    <w:rsid w:val="00934E85"/>
    <w:rsid w:val="0093595A"/>
    <w:rsid w:val="009359EF"/>
    <w:rsid w:val="009360E7"/>
    <w:rsid w:val="00936609"/>
    <w:rsid w:val="0093789E"/>
    <w:rsid w:val="00937FBF"/>
    <w:rsid w:val="0094025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996"/>
    <w:rsid w:val="00947E08"/>
    <w:rsid w:val="00952114"/>
    <w:rsid w:val="009525C1"/>
    <w:rsid w:val="009530FF"/>
    <w:rsid w:val="0095333D"/>
    <w:rsid w:val="009541AB"/>
    <w:rsid w:val="0095438D"/>
    <w:rsid w:val="00954A36"/>
    <w:rsid w:val="009550E2"/>
    <w:rsid w:val="009551BD"/>
    <w:rsid w:val="009552A0"/>
    <w:rsid w:val="009556EF"/>
    <w:rsid w:val="00957134"/>
    <w:rsid w:val="009572D2"/>
    <w:rsid w:val="00957348"/>
    <w:rsid w:val="00957BED"/>
    <w:rsid w:val="00957C73"/>
    <w:rsid w:val="00960A95"/>
    <w:rsid w:val="00961026"/>
    <w:rsid w:val="0096149A"/>
    <w:rsid w:val="00961BD4"/>
    <w:rsid w:val="00962EAA"/>
    <w:rsid w:val="009634B9"/>
    <w:rsid w:val="00963D33"/>
    <w:rsid w:val="00964B9C"/>
    <w:rsid w:val="009651B1"/>
    <w:rsid w:val="00965269"/>
    <w:rsid w:val="009670D8"/>
    <w:rsid w:val="0096775D"/>
    <w:rsid w:val="00967844"/>
    <w:rsid w:val="00970E39"/>
    <w:rsid w:val="0097117A"/>
    <w:rsid w:val="0097149E"/>
    <w:rsid w:val="00972573"/>
    <w:rsid w:val="00972952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7C7"/>
    <w:rsid w:val="009A17F6"/>
    <w:rsid w:val="009A1801"/>
    <w:rsid w:val="009A188F"/>
    <w:rsid w:val="009A2106"/>
    <w:rsid w:val="009A24D4"/>
    <w:rsid w:val="009A2D73"/>
    <w:rsid w:val="009A306E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17C5"/>
    <w:rsid w:val="009C196D"/>
    <w:rsid w:val="009C2A9F"/>
    <w:rsid w:val="009C2AAF"/>
    <w:rsid w:val="009C2EFF"/>
    <w:rsid w:val="009C4240"/>
    <w:rsid w:val="009C441F"/>
    <w:rsid w:val="009C4918"/>
    <w:rsid w:val="009C5238"/>
    <w:rsid w:val="009C5DA9"/>
    <w:rsid w:val="009C6526"/>
    <w:rsid w:val="009C6909"/>
    <w:rsid w:val="009C6B41"/>
    <w:rsid w:val="009C6DBF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495"/>
    <w:rsid w:val="009E25B6"/>
    <w:rsid w:val="009E2A19"/>
    <w:rsid w:val="009E421B"/>
    <w:rsid w:val="009E4685"/>
    <w:rsid w:val="009E4D89"/>
    <w:rsid w:val="009E4E15"/>
    <w:rsid w:val="009E5309"/>
    <w:rsid w:val="009E5F46"/>
    <w:rsid w:val="009E63BF"/>
    <w:rsid w:val="009E6E40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D9C"/>
    <w:rsid w:val="00A06CD2"/>
    <w:rsid w:val="00A103D1"/>
    <w:rsid w:val="00A105C4"/>
    <w:rsid w:val="00A10EA1"/>
    <w:rsid w:val="00A1103E"/>
    <w:rsid w:val="00A113CE"/>
    <w:rsid w:val="00A11AB6"/>
    <w:rsid w:val="00A12879"/>
    <w:rsid w:val="00A128B1"/>
    <w:rsid w:val="00A128FF"/>
    <w:rsid w:val="00A13301"/>
    <w:rsid w:val="00A133A0"/>
    <w:rsid w:val="00A13E7B"/>
    <w:rsid w:val="00A13F71"/>
    <w:rsid w:val="00A152C6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27CB9"/>
    <w:rsid w:val="00A30ADE"/>
    <w:rsid w:val="00A31C73"/>
    <w:rsid w:val="00A3346C"/>
    <w:rsid w:val="00A342C9"/>
    <w:rsid w:val="00A343C8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98B"/>
    <w:rsid w:val="00A47DDD"/>
    <w:rsid w:val="00A50DBA"/>
    <w:rsid w:val="00A51164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44C8"/>
    <w:rsid w:val="00A55A91"/>
    <w:rsid w:val="00A55AC7"/>
    <w:rsid w:val="00A55CFD"/>
    <w:rsid w:val="00A561A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2E1"/>
    <w:rsid w:val="00A64514"/>
    <w:rsid w:val="00A64718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3C1"/>
    <w:rsid w:val="00A93003"/>
    <w:rsid w:val="00A932D8"/>
    <w:rsid w:val="00A937FE"/>
    <w:rsid w:val="00A9417E"/>
    <w:rsid w:val="00A94313"/>
    <w:rsid w:val="00A948C5"/>
    <w:rsid w:val="00A94D17"/>
    <w:rsid w:val="00A95B8B"/>
    <w:rsid w:val="00A96C59"/>
    <w:rsid w:val="00A96EE3"/>
    <w:rsid w:val="00A97320"/>
    <w:rsid w:val="00A9745A"/>
    <w:rsid w:val="00A9750F"/>
    <w:rsid w:val="00AA0910"/>
    <w:rsid w:val="00AA0AB9"/>
    <w:rsid w:val="00AA1215"/>
    <w:rsid w:val="00AA1964"/>
    <w:rsid w:val="00AA1A28"/>
    <w:rsid w:val="00AA1DEA"/>
    <w:rsid w:val="00AA29E4"/>
    <w:rsid w:val="00AA341A"/>
    <w:rsid w:val="00AA3C59"/>
    <w:rsid w:val="00AA3EFD"/>
    <w:rsid w:val="00AA4062"/>
    <w:rsid w:val="00AA56DC"/>
    <w:rsid w:val="00AA6194"/>
    <w:rsid w:val="00AA6230"/>
    <w:rsid w:val="00AA627C"/>
    <w:rsid w:val="00AA6292"/>
    <w:rsid w:val="00AA6709"/>
    <w:rsid w:val="00AA6940"/>
    <w:rsid w:val="00AA6C6E"/>
    <w:rsid w:val="00AA7E21"/>
    <w:rsid w:val="00AB0663"/>
    <w:rsid w:val="00AB07D3"/>
    <w:rsid w:val="00AB0AB0"/>
    <w:rsid w:val="00AB1513"/>
    <w:rsid w:val="00AB186E"/>
    <w:rsid w:val="00AB1EF1"/>
    <w:rsid w:val="00AB26FD"/>
    <w:rsid w:val="00AB28D9"/>
    <w:rsid w:val="00AB2BE8"/>
    <w:rsid w:val="00AB321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58A2"/>
    <w:rsid w:val="00AB65CC"/>
    <w:rsid w:val="00AB679C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AE1"/>
    <w:rsid w:val="00AD0B70"/>
    <w:rsid w:val="00AD1333"/>
    <w:rsid w:val="00AD1E64"/>
    <w:rsid w:val="00AD1FFF"/>
    <w:rsid w:val="00AD298E"/>
    <w:rsid w:val="00AD3BEF"/>
    <w:rsid w:val="00AD3DD9"/>
    <w:rsid w:val="00AD3E0F"/>
    <w:rsid w:val="00AD41E2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C5"/>
    <w:rsid w:val="00AE19D9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4E"/>
    <w:rsid w:val="00AF161A"/>
    <w:rsid w:val="00AF17CC"/>
    <w:rsid w:val="00AF2055"/>
    <w:rsid w:val="00AF2941"/>
    <w:rsid w:val="00AF2A53"/>
    <w:rsid w:val="00AF2D2C"/>
    <w:rsid w:val="00AF35A7"/>
    <w:rsid w:val="00AF3A59"/>
    <w:rsid w:val="00AF4172"/>
    <w:rsid w:val="00AF4CC9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7273"/>
    <w:rsid w:val="00B075AE"/>
    <w:rsid w:val="00B07E6A"/>
    <w:rsid w:val="00B1007F"/>
    <w:rsid w:val="00B10DE8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700A"/>
    <w:rsid w:val="00B17348"/>
    <w:rsid w:val="00B17496"/>
    <w:rsid w:val="00B176CB"/>
    <w:rsid w:val="00B17C2C"/>
    <w:rsid w:val="00B210C0"/>
    <w:rsid w:val="00B21C23"/>
    <w:rsid w:val="00B2292E"/>
    <w:rsid w:val="00B22C20"/>
    <w:rsid w:val="00B22CAC"/>
    <w:rsid w:val="00B23455"/>
    <w:rsid w:val="00B236D3"/>
    <w:rsid w:val="00B23A10"/>
    <w:rsid w:val="00B23E9E"/>
    <w:rsid w:val="00B23F24"/>
    <w:rsid w:val="00B24A1D"/>
    <w:rsid w:val="00B24CBC"/>
    <w:rsid w:val="00B25123"/>
    <w:rsid w:val="00B254F0"/>
    <w:rsid w:val="00B255BB"/>
    <w:rsid w:val="00B258DA"/>
    <w:rsid w:val="00B25967"/>
    <w:rsid w:val="00B25DE8"/>
    <w:rsid w:val="00B2609B"/>
    <w:rsid w:val="00B268A0"/>
    <w:rsid w:val="00B27280"/>
    <w:rsid w:val="00B27745"/>
    <w:rsid w:val="00B30BE0"/>
    <w:rsid w:val="00B30D1E"/>
    <w:rsid w:val="00B30E12"/>
    <w:rsid w:val="00B30E52"/>
    <w:rsid w:val="00B30F5E"/>
    <w:rsid w:val="00B30F82"/>
    <w:rsid w:val="00B30FFA"/>
    <w:rsid w:val="00B31327"/>
    <w:rsid w:val="00B318C6"/>
    <w:rsid w:val="00B32676"/>
    <w:rsid w:val="00B33B48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6727"/>
    <w:rsid w:val="00B47049"/>
    <w:rsid w:val="00B47064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21E2"/>
    <w:rsid w:val="00B6232D"/>
    <w:rsid w:val="00B62688"/>
    <w:rsid w:val="00B62D30"/>
    <w:rsid w:val="00B62D76"/>
    <w:rsid w:val="00B63208"/>
    <w:rsid w:val="00B63A9A"/>
    <w:rsid w:val="00B63B6E"/>
    <w:rsid w:val="00B6439F"/>
    <w:rsid w:val="00B644F8"/>
    <w:rsid w:val="00B652E3"/>
    <w:rsid w:val="00B66D8A"/>
    <w:rsid w:val="00B66F39"/>
    <w:rsid w:val="00B6700D"/>
    <w:rsid w:val="00B67289"/>
    <w:rsid w:val="00B67674"/>
    <w:rsid w:val="00B70123"/>
    <w:rsid w:val="00B70637"/>
    <w:rsid w:val="00B706D4"/>
    <w:rsid w:val="00B70843"/>
    <w:rsid w:val="00B70AFA"/>
    <w:rsid w:val="00B712BE"/>
    <w:rsid w:val="00B718E8"/>
    <w:rsid w:val="00B7219D"/>
    <w:rsid w:val="00B72BB0"/>
    <w:rsid w:val="00B72EBD"/>
    <w:rsid w:val="00B7444B"/>
    <w:rsid w:val="00B74A40"/>
    <w:rsid w:val="00B74ADD"/>
    <w:rsid w:val="00B75830"/>
    <w:rsid w:val="00B76563"/>
    <w:rsid w:val="00B76C7B"/>
    <w:rsid w:val="00B77423"/>
    <w:rsid w:val="00B777B2"/>
    <w:rsid w:val="00B77EED"/>
    <w:rsid w:val="00B809E6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B40"/>
    <w:rsid w:val="00B84E57"/>
    <w:rsid w:val="00B85CA5"/>
    <w:rsid w:val="00B85F8E"/>
    <w:rsid w:val="00B86A05"/>
    <w:rsid w:val="00B86FD3"/>
    <w:rsid w:val="00B8728D"/>
    <w:rsid w:val="00B874A9"/>
    <w:rsid w:val="00B877B6"/>
    <w:rsid w:val="00B87E4C"/>
    <w:rsid w:val="00B90B1D"/>
    <w:rsid w:val="00B91052"/>
    <w:rsid w:val="00B913EC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F36"/>
    <w:rsid w:val="00BB10A2"/>
    <w:rsid w:val="00BB16BE"/>
    <w:rsid w:val="00BB16DC"/>
    <w:rsid w:val="00BB214B"/>
    <w:rsid w:val="00BB228B"/>
    <w:rsid w:val="00BB2648"/>
    <w:rsid w:val="00BB2A8F"/>
    <w:rsid w:val="00BB2F98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ED"/>
    <w:rsid w:val="00BC2AF7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1E7"/>
    <w:rsid w:val="00BC62E5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59"/>
    <w:rsid w:val="00BD5ADB"/>
    <w:rsid w:val="00BD6C2E"/>
    <w:rsid w:val="00BD7894"/>
    <w:rsid w:val="00BD7A77"/>
    <w:rsid w:val="00BD7CA7"/>
    <w:rsid w:val="00BE07EB"/>
    <w:rsid w:val="00BE169F"/>
    <w:rsid w:val="00BE17BE"/>
    <w:rsid w:val="00BE1D7C"/>
    <w:rsid w:val="00BE1DC6"/>
    <w:rsid w:val="00BE1F56"/>
    <w:rsid w:val="00BE2626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129"/>
    <w:rsid w:val="00C00388"/>
    <w:rsid w:val="00C0097A"/>
    <w:rsid w:val="00C00E7F"/>
    <w:rsid w:val="00C01449"/>
    <w:rsid w:val="00C016A8"/>
    <w:rsid w:val="00C018FD"/>
    <w:rsid w:val="00C01F99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115FC"/>
    <w:rsid w:val="00C1255F"/>
    <w:rsid w:val="00C12740"/>
    <w:rsid w:val="00C128D8"/>
    <w:rsid w:val="00C129C8"/>
    <w:rsid w:val="00C12CF3"/>
    <w:rsid w:val="00C1301B"/>
    <w:rsid w:val="00C13045"/>
    <w:rsid w:val="00C13200"/>
    <w:rsid w:val="00C14A9D"/>
    <w:rsid w:val="00C153C7"/>
    <w:rsid w:val="00C155C0"/>
    <w:rsid w:val="00C160F6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C1A"/>
    <w:rsid w:val="00C25CA1"/>
    <w:rsid w:val="00C25E8C"/>
    <w:rsid w:val="00C26041"/>
    <w:rsid w:val="00C26A18"/>
    <w:rsid w:val="00C270E1"/>
    <w:rsid w:val="00C27E7A"/>
    <w:rsid w:val="00C31429"/>
    <w:rsid w:val="00C31745"/>
    <w:rsid w:val="00C31C5B"/>
    <w:rsid w:val="00C31D9D"/>
    <w:rsid w:val="00C31E41"/>
    <w:rsid w:val="00C31EE3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511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50156"/>
    <w:rsid w:val="00C50932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604CD"/>
    <w:rsid w:val="00C60C50"/>
    <w:rsid w:val="00C6252C"/>
    <w:rsid w:val="00C62753"/>
    <w:rsid w:val="00C63B99"/>
    <w:rsid w:val="00C63F77"/>
    <w:rsid w:val="00C655CD"/>
    <w:rsid w:val="00C656C1"/>
    <w:rsid w:val="00C65DD2"/>
    <w:rsid w:val="00C65F34"/>
    <w:rsid w:val="00C66B31"/>
    <w:rsid w:val="00C66D6A"/>
    <w:rsid w:val="00C6749D"/>
    <w:rsid w:val="00C67635"/>
    <w:rsid w:val="00C67C5B"/>
    <w:rsid w:val="00C70539"/>
    <w:rsid w:val="00C7053C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430E"/>
    <w:rsid w:val="00C8576D"/>
    <w:rsid w:val="00C8584E"/>
    <w:rsid w:val="00C85C22"/>
    <w:rsid w:val="00C85C2C"/>
    <w:rsid w:val="00C85F12"/>
    <w:rsid w:val="00C8601F"/>
    <w:rsid w:val="00C86146"/>
    <w:rsid w:val="00C86649"/>
    <w:rsid w:val="00C86A01"/>
    <w:rsid w:val="00C86E93"/>
    <w:rsid w:val="00C900BD"/>
    <w:rsid w:val="00C90B1F"/>
    <w:rsid w:val="00C90FD5"/>
    <w:rsid w:val="00C91920"/>
    <w:rsid w:val="00C91D7E"/>
    <w:rsid w:val="00C91E18"/>
    <w:rsid w:val="00C92062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12A2"/>
    <w:rsid w:val="00CA14CC"/>
    <w:rsid w:val="00CA1B1B"/>
    <w:rsid w:val="00CA1B73"/>
    <w:rsid w:val="00CA1DD5"/>
    <w:rsid w:val="00CA2554"/>
    <w:rsid w:val="00CA2A26"/>
    <w:rsid w:val="00CA2C92"/>
    <w:rsid w:val="00CA31C5"/>
    <w:rsid w:val="00CA35BC"/>
    <w:rsid w:val="00CA4102"/>
    <w:rsid w:val="00CA4317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4F"/>
    <w:rsid w:val="00CB56A9"/>
    <w:rsid w:val="00CB5C6D"/>
    <w:rsid w:val="00CB5F22"/>
    <w:rsid w:val="00CB5F2F"/>
    <w:rsid w:val="00CB61AF"/>
    <w:rsid w:val="00CB643E"/>
    <w:rsid w:val="00CB73F4"/>
    <w:rsid w:val="00CB7A4E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603"/>
    <w:rsid w:val="00CC3E1A"/>
    <w:rsid w:val="00CC3F6E"/>
    <w:rsid w:val="00CC407C"/>
    <w:rsid w:val="00CC41E6"/>
    <w:rsid w:val="00CC4A66"/>
    <w:rsid w:val="00CC5184"/>
    <w:rsid w:val="00CC6386"/>
    <w:rsid w:val="00CC64BD"/>
    <w:rsid w:val="00CC6903"/>
    <w:rsid w:val="00CC78D9"/>
    <w:rsid w:val="00CD0061"/>
    <w:rsid w:val="00CD021E"/>
    <w:rsid w:val="00CD221A"/>
    <w:rsid w:val="00CD22ED"/>
    <w:rsid w:val="00CD272C"/>
    <w:rsid w:val="00CD3498"/>
    <w:rsid w:val="00CD3A21"/>
    <w:rsid w:val="00CD3B8F"/>
    <w:rsid w:val="00CD4573"/>
    <w:rsid w:val="00CD4835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538"/>
    <w:rsid w:val="00CE2875"/>
    <w:rsid w:val="00CE3090"/>
    <w:rsid w:val="00CE31D6"/>
    <w:rsid w:val="00CE36A7"/>
    <w:rsid w:val="00CE4743"/>
    <w:rsid w:val="00CE4912"/>
    <w:rsid w:val="00CE4DFF"/>
    <w:rsid w:val="00CE5EB5"/>
    <w:rsid w:val="00CE61C0"/>
    <w:rsid w:val="00CE7081"/>
    <w:rsid w:val="00CE735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70B9"/>
    <w:rsid w:val="00D10B42"/>
    <w:rsid w:val="00D10B66"/>
    <w:rsid w:val="00D12490"/>
    <w:rsid w:val="00D1256C"/>
    <w:rsid w:val="00D12DB9"/>
    <w:rsid w:val="00D1302C"/>
    <w:rsid w:val="00D138AC"/>
    <w:rsid w:val="00D16066"/>
    <w:rsid w:val="00D17436"/>
    <w:rsid w:val="00D175B6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A7A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7266"/>
    <w:rsid w:val="00D27DB4"/>
    <w:rsid w:val="00D27E69"/>
    <w:rsid w:val="00D300F0"/>
    <w:rsid w:val="00D3048F"/>
    <w:rsid w:val="00D30A8D"/>
    <w:rsid w:val="00D31679"/>
    <w:rsid w:val="00D3173A"/>
    <w:rsid w:val="00D3199A"/>
    <w:rsid w:val="00D31D81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2B80"/>
    <w:rsid w:val="00D42DE0"/>
    <w:rsid w:val="00D43C2C"/>
    <w:rsid w:val="00D445D9"/>
    <w:rsid w:val="00D44E8B"/>
    <w:rsid w:val="00D455F5"/>
    <w:rsid w:val="00D45988"/>
    <w:rsid w:val="00D45EDF"/>
    <w:rsid w:val="00D47017"/>
    <w:rsid w:val="00D4701E"/>
    <w:rsid w:val="00D502E1"/>
    <w:rsid w:val="00D502F0"/>
    <w:rsid w:val="00D5037D"/>
    <w:rsid w:val="00D50490"/>
    <w:rsid w:val="00D50700"/>
    <w:rsid w:val="00D50715"/>
    <w:rsid w:val="00D51194"/>
    <w:rsid w:val="00D514D6"/>
    <w:rsid w:val="00D51536"/>
    <w:rsid w:val="00D52122"/>
    <w:rsid w:val="00D5253B"/>
    <w:rsid w:val="00D526FA"/>
    <w:rsid w:val="00D52BE8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56D"/>
    <w:rsid w:val="00D60637"/>
    <w:rsid w:val="00D60AD8"/>
    <w:rsid w:val="00D61592"/>
    <w:rsid w:val="00D61DBF"/>
    <w:rsid w:val="00D621C7"/>
    <w:rsid w:val="00D627D3"/>
    <w:rsid w:val="00D62D97"/>
    <w:rsid w:val="00D63320"/>
    <w:rsid w:val="00D633E0"/>
    <w:rsid w:val="00D63888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985"/>
    <w:rsid w:val="00D84378"/>
    <w:rsid w:val="00D848CC"/>
    <w:rsid w:val="00D8497A"/>
    <w:rsid w:val="00D85786"/>
    <w:rsid w:val="00D85C13"/>
    <w:rsid w:val="00D8682C"/>
    <w:rsid w:val="00D86BED"/>
    <w:rsid w:val="00D86C7E"/>
    <w:rsid w:val="00D86D27"/>
    <w:rsid w:val="00D86D7F"/>
    <w:rsid w:val="00D86E0B"/>
    <w:rsid w:val="00D86E34"/>
    <w:rsid w:val="00D87356"/>
    <w:rsid w:val="00D87D6B"/>
    <w:rsid w:val="00D913CD"/>
    <w:rsid w:val="00D91A79"/>
    <w:rsid w:val="00D92312"/>
    <w:rsid w:val="00D925D2"/>
    <w:rsid w:val="00D927A5"/>
    <w:rsid w:val="00D928E7"/>
    <w:rsid w:val="00D92A8C"/>
    <w:rsid w:val="00D92D1A"/>
    <w:rsid w:val="00D93173"/>
    <w:rsid w:val="00D93395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171D"/>
    <w:rsid w:val="00DA1BB7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B0097"/>
    <w:rsid w:val="00DB187E"/>
    <w:rsid w:val="00DB1A5D"/>
    <w:rsid w:val="00DB1AC9"/>
    <w:rsid w:val="00DB1EEC"/>
    <w:rsid w:val="00DB2760"/>
    <w:rsid w:val="00DB298C"/>
    <w:rsid w:val="00DB2DC9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D9E"/>
    <w:rsid w:val="00DE523E"/>
    <w:rsid w:val="00DE5311"/>
    <w:rsid w:val="00DE57C9"/>
    <w:rsid w:val="00DE5839"/>
    <w:rsid w:val="00DE5BA5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197"/>
    <w:rsid w:val="00DF166A"/>
    <w:rsid w:val="00DF2024"/>
    <w:rsid w:val="00DF30B7"/>
    <w:rsid w:val="00DF36A6"/>
    <w:rsid w:val="00DF406F"/>
    <w:rsid w:val="00DF6067"/>
    <w:rsid w:val="00DF679F"/>
    <w:rsid w:val="00DF6A3F"/>
    <w:rsid w:val="00DF7DD7"/>
    <w:rsid w:val="00E0219B"/>
    <w:rsid w:val="00E02D0C"/>
    <w:rsid w:val="00E02DAA"/>
    <w:rsid w:val="00E03551"/>
    <w:rsid w:val="00E0365E"/>
    <w:rsid w:val="00E04145"/>
    <w:rsid w:val="00E04602"/>
    <w:rsid w:val="00E04B38"/>
    <w:rsid w:val="00E0502B"/>
    <w:rsid w:val="00E06128"/>
    <w:rsid w:val="00E06847"/>
    <w:rsid w:val="00E068F6"/>
    <w:rsid w:val="00E074E1"/>
    <w:rsid w:val="00E10067"/>
    <w:rsid w:val="00E10C36"/>
    <w:rsid w:val="00E10CA6"/>
    <w:rsid w:val="00E10E58"/>
    <w:rsid w:val="00E1104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F51"/>
    <w:rsid w:val="00E201B2"/>
    <w:rsid w:val="00E2032A"/>
    <w:rsid w:val="00E20D23"/>
    <w:rsid w:val="00E20D52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75"/>
    <w:rsid w:val="00E26D12"/>
    <w:rsid w:val="00E304F7"/>
    <w:rsid w:val="00E3177B"/>
    <w:rsid w:val="00E31A1A"/>
    <w:rsid w:val="00E31EF3"/>
    <w:rsid w:val="00E321D7"/>
    <w:rsid w:val="00E32888"/>
    <w:rsid w:val="00E33276"/>
    <w:rsid w:val="00E33A78"/>
    <w:rsid w:val="00E33E2D"/>
    <w:rsid w:val="00E341C0"/>
    <w:rsid w:val="00E342A3"/>
    <w:rsid w:val="00E34429"/>
    <w:rsid w:val="00E3473A"/>
    <w:rsid w:val="00E34E50"/>
    <w:rsid w:val="00E35458"/>
    <w:rsid w:val="00E355EA"/>
    <w:rsid w:val="00E35861"/>
    <w:rsid w:val="00E35863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A6"/>
    <w:rsid w:val="00E43191"/>
    <w:rsid w:val="00E43A03"/>
    <w:rsid w:val="00E440EC"/>
    <w:rsid w:val="00E443F9"/>
    <w:rsid w:val="00E45510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44E1"/>
    <w:rsid w:val="00E546E1"/>
    <w:rsid w:val="00E54B52"/>
    <w:rsid w:val="00E551CE"/>
    <w:rsid w:val="00E558DF"/>
    <w:rsid w:val="00E559CD"/>
    <w:rsid w:val="00E56526"/>
    <w:rsid w:val="00E5677C"/>
    <w:rsid w:val="00E56AE4"/>
    <w:rsid w:val="00E56FF6"/>
    <w:rsid w:val="00E57371"/>
    <w:rsid w:val="00E57677"/>
    <w:rsid w:val="00E60864"/>
    <w:rsid w:val="00E60DF4"/>
    <w:rsid w:val="00E619B3"/>
    <w:rsid w:val="00E62094"/>
    <w:rsid w:val="00E6235B"/>
    <w:rsid w:val="00E6272E"/>
    <w:rsid w:val="00E62840"/>
    <w:rsid w:val="00E63825"/>
    <w:rsid w:val="00E638CA"/>
    <w:rsid w:val="00E63F95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519"/>
    <w:rsid w:val="00E827D1"/>
    <w:rsid w:val="00E8410F"/>
    <w:rsid w:val="00E84748"/>
    <w:rsid w:val="00E84F2E"/>
    <w:rsid w:val="00E85A21"/>
    <w:rsid w:val="00E861DA"/>
    <w:rsid w:val="00E8637B"/>
    <w:rsid w:val="00E86C1F"/>
    <w:rsid w:val="00E90BBE"/>
    <w:rsid w:val="00E90C3C"/>
    <w:rsid w:val="00E925D0"/>
    <w:rsid w:val="00E926BA"/>
    <w:rsid w:val="00E92B6E"/>
    <w:rsid w:val="00E933CC"/>
    <w:rsid w:val="00E93B45"/>
    <w:rsid w:val="00E93E7B"/>
    <w:rsid w:val="00E9417D"/>
    <w:rsid w:val="00E94FF1"/>
    <w:rsid w:val="00E94FFF"/>
    <w:rsid w:val="00E956FE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FD"/>
    <w:rsid w:val="00EA680C"/>
    <w:rsid w:val="00EA69D0"/>
    <w:rsid w:val="00EA7BC2"/>
    <w:rsid w:val="00EA7C4E"/>
    <w:rsid w:val="00EB0530"/>
    <w:rsid w:val="00EB0EB1"/>
    <w:rsid w:val="00EB211E"/>
    <w:rsid w:val="00EB21C1"/>
    <w:rsid w:val="00EB226F"/>
    <w:rsid w:val="00EB2748"/>
    <w:rsid w:val="00EB2B0A"/>
    <w:rsid w:val="00EB3232"/>
    <w:rsid w:val="00EB327A"/>
    <w:rsid w:val="00EB3900"/>
    <w:rsid w:val="00EB44E4"/>
    <w:rsid w:val="00EB4A82"/>
    <w:rsid w:val="00EB4DB1"/>
    <w:rsid w:val="00EB524A"/>
    <w:rsid w:val="00EB55D2"/>
    <w:rsid w:val="00EB6EC4"/>
    <w:rsid w:val="00EB788A"/>
    <w:rsid w:val="00EB7B58"/>
    <w:rsid w:val="00EC0334"/>
    <w:rsid w:val="00EC0375"/>
    <w:rsid w:val="00EC0C5C"/>
    <w:rsid w:val="00EC0D1C"/>
    <w:rsid w:val="00EC11CD"/>
    <w:rsid w:val="00EC12AE"/>
    <w:rsid w:val="00EC1329"/>
    <w:rsid w:val="00EC14F1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40B4"/>
    <w:rsid w:val="00ED4BFF"/>
    <w:rsid w:val="00ED4D18"/>
    <w:rsid w:val="00ED4E1E"/>
    <w:rsid w:val="00ED5596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464"/>
    <w:rsid w:val="00EE36CC"/>
    <w:rsid w:val="00EE3992"/>
    <w:rsid w:val="00EE4892"/>
    <w:rsid w:val="00EE4EA1"/>
    <w:rsid w:val="00EE50E5"/>
    <w:rsid w:val="00EE5734"/>
    <w:rsid w:val="00EE5ED6"/>
    <w:rsid w:val="00EE5F48"/>
    <w:rsid w:val="00EE66AD"/>
    <w:rsid w:val="00EE697F"/>
    <w:rsid w:val="00EE73D7"/>
    <w:rsid w:val="00EE7473"/>
    <w:rsid w:val="00EE7861"/>
    <w:rsid w:val="00EF0D55"/>
    <w:rsid w:val="00EF1C34"/>
    <w:rsid w:val="00EF1E30"/>
    <w:rsid w:val="00EF1E87"/>
    <w:rsid w:val="00EF3080"/>
    <w:rsid w:val="00EF3116"/>
    <w:rsid w:val="00EF316C"/>
    <w:rsid w:val="00EF4465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8F1"/>
    <w:rsid w:val="00F045DB"/>
    <w:rsid w:val="00F0509B"/>
    <w:rsid w:val="00F052C6"/>
    <w:rsid w:val="00F05880"/>
    <w:rsid w:val="00F06341"/>
    <w:rsid w:val="00F06743"/>
    <w:rsid w:val="00F06F6F"/>
    <w:rsid w:val="00F0705E"/>
    <w:rsid w:val="00F07E06"/>
    <w:rsid w:val="00F10F1F"/>
    <w:rsid w:val="00F113CA"/>
    <w:rsid w:val="00F12CAB"/>
    <w:rsid w:val="00F1330A"/>
    <w:rsid w:val="00F13321"/>
    <w:rsid w:val="00F136E7"/>
    <w:rsid w:val="00F13763"/>
    <w:rsid w:val="00F143FE"/>
    <w:rsid w:val="00F1548B"/>
    <w:rsid w:val="00F16FCF"/>
    <w:rsid w:val="00F17F83"/>
    <w:rsid w:val="00F20029"/>
    <w:rsid w:val="00F20586"/>
    <w:rsid w:val="00F20632"/>
    <w:rsid w:val="00F209E7"/>
    <w:rsid w:val="00F2108B"/>
    <w:rsid w:val="00F21FA8"/>
    <w:rsid w:val="00F2217A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CEA"/>
    <w:rsid w:val="00F313D9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3FDC"/>
    <w:rsid w:val="00F447BD"/>
    <w:rsid w:val="00F44F1A"/>
    <w:rsid w:val="00F451A2"/>
    <w:rsid w:val="00F46C3B"/>
    <w:rsid w:val="00F47201"/>
    <w:rsid w:val="00F4728C"/>
    <w:rsid w:val="00F501FB"/>
    <w:rsid w:val="00F50350"/>
    <w:rsid w:val="00F50822"/>
    <w:rsid w:val="00F50C24"/>
    <w:rsid w:val="00F5175E"/>
    <w:rsid w:val="00F51795"/>
    <w:rsid w:val="00F51BF8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638C"/>
    <w:rsid w:val="00F66436"/>
    <w:rsid w:val="00F66AEC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C3E"/>
    <w:rsid w:val="00F84D6F"/>
    <w:rsid w:val="00F8554C"/>
    <w:rsid w:val="00F85820"/>
    <w:rsid w:val="00F85E65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D97"/>
    <w:rsid w:val="00F91DEA"/>
    <w:rsid w:val="00F924F3"/>
    <w:rsid w:val="00F92D3A"/>
    <w:rsid w:val="00F92FDC"/>
    <w:rsid w:val="00F93E56"/>
    <w:rsid w:val="00F93F95"/>
    <w:rsid w:val="00F945D4"/>
    <w:rsid w:val="00F9492B"/>
    <w:rsid w:val="00F95AF2"/>
    <w:rsid w:val="00F963C9"/>
    <w:rsid w:val="00F96878"/>
    <w:rsid w:val="00F96BDF"/>
    <w:rsid w:val="00F9737D"/>
    <w:rsid w:val="00F97790"/>
    <w:rsid w:val="00F97995"/>
    <w:rsid w:val="00FA0573"/>
    <w:rsid w:val="00FA0864"/>
    <w:rsid w:val="00FA0A42"/>
    <w:rsid w:val="00FA1450"/>
    <w:rsid w:val="00FA1A57"/>
    <w:rsid w:val="00FA1BAB"/>
    <w:rsid w:val="00FA2067"/>
    <w:rsid w:val="00FA245F"/>
    <w:rsid w:val="00FA29DD"/>
    <w:rsid w:val="00FA2E63"/>
    <w:rsid w:val="00FA32C6"/>
    <w:rsid w:val="00FA3317"/>
    <w:rsid w:val="00FA36AA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458E"/>
    <w:rsid w:val="00FB4841"/>
    <w:rsid w:val="00FB4AF6"/>
    <w:rsid w:val="00FB4CC2"/>
    <w:rsid w:val="00FB4D2D"/>
    <w:rsid w:val="00FB4F2B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F3E"/>
    <w:rsid w:val="00FC018D"/>
    <w:rsid w:val="00FC1DF1"/>
    <w:rsid w:val="00FC24D7"/>
    <w:rsid w:val="00FC2CF6"/>
    <w:rsid w:val="00FC398C"/>
    <w:rsid w:val="00FC3E3E"/>
    <w:rsid w:val="00FC441E"/>
    <w:rsid w:val="00FC45CD"/>
    <w:rsid w:val="00FC4A55"/>
    <w:rsid w:val="00FC4BDF"/>
    <w:rsid w:val="00FC62DF"/>
    <w:rsid w:val="00FC7A4C"/>
    <w:rsid w:val="00FD0287"/>
    <w:rsid w:val="00FD0BC2"/>
    <w:rsid w:val="00FD1F73"/>
    <w:rsid w:val="00FD22D4"/>
    <w:rsid w:val="00FD233C"/>
    <w:rsid w:val="00FD2B41"/>
    <w:rsid w:val="00FD2B9D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F02D2"/>
    <w:rsid w:val="00FF0376"/>
    <w:rsid w:val="00FF0385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9732FC6"/>
  <w15:docId w15:val="{FAD4CE32-8BE0-427C-B3B5-DE60FAC2E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A68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B6A10-C92B-483C-97BF-1A4417D48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13</Pages>
  <Words>2501</Words>
  <Characters>14260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Natthanich Jitsujaritwong (TH)</cp:lastModifiedBy>
  <cp:revision>99</cp:revision>
  <cp:lastPrinted>2022-01-18T09:48:00Z</cp:lastPrinted>
  <dcterms:created xsi:type="dcterms:W3CDTF">2021-10-19T01:53:00Z</dcterms:created>
  <dcterms:modified xsi:type="dcterms:W3CDTF">2022-01-21T04:26:00Z</dcterms:modified>
</cp:coreProperties>
</file>